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F491D" w14:textId="77777777" w:rsidR="001613FA" w:rsidRPr="006F35D2" w:rsidRDefault="001613FA" w:rsidP="00262595">
      <w:pPr>
        <w:pStyle w:val="IndexHeading1"/>
        <w:numPr>
          <w:ilvl w:val="0"/>
          <w:numId w:val="0"/>
        </w:numPr>
        <w:spacing w:after="0" w:line="360" w:lineRule="exact"/>
        <w:ind w:left="1106" w:right="-25" w:hanging="1134"/>
        <w:jc w:val="both"/>
        <w:outlineLvl w:val="0"/>
        <w:rPr>
          <w:rFonts w:cstheme="minorBidi"/>
          <w:szCs w:val="28"/>
          <w:cs/>
          <w:lang w:val="en-US" w:bidi="th-TH"/>
        </w:rPr>
      </w:pPr>
      <w:r w:rsidRPr="00164F2A">
        <w:rPr>
          <w:szCs w:val="22"/>
        </w:rPr>
        <w:t>Note</w:t>
      </w:r>
      <w:r w:rsidRPr="00164F2A">
        <w:rPr>
          <w:szCs w:val="22"/>
        </w:rPr>
        <w:tab/>
        <w:t>Contents</w:t>
      </w:r>
    </w:p>
    <w:p w14:paraId="6484DAE3" w14:textId="77777777" w:rsidR="001613FA" w:rsidRPr="00164F2A" w:rsidRDefault="001613FA" w:rsidP="00262595">
      <w:pPr>
        <w:pStyle w:val="IndexHeading1"/>
        <w:numPr>
          <w:ilvl w:val="0"/>
          <w:numId w:val="0"/>
        </w:numPr>
        <w:spacing w:after="0" w:line="240" w:lineRule="atLeast"/>
        <w:ind w:left="1077" w:right="-25"/>
        <w:jc w:val="both"/>
        <w:outlineLvl w:val="0"/>
        <w:rPr>
          <w:szCs w:val="22"/>
          <w:cs/>
          <w:lang w:bidi="th-TH"/>
        </w:rPr>
      </w:pPr>
    </w:p>
    <w:p w14:paraId="57CE323F"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lang w:bidi="th-TH"/>
        </w:rPr>
      </w:pPr>
      <w:r w:rsidRPr="00164F2A">
        <w:rPr>
          <w:szCs w:val="22"/>
        </w:rPr>
        <w:t>General information</w:t>
      </w:r>
    </w:p>
    <w:p w14:paraId="1C6A776D" w14:textId="77777777" w:rsidR="001613FA" w:rsidRPr="00164F2A" w:rsidRDefault="001613FA" w:rsidP="00262595">
      <w:pPr>
        <w:pStyle w:val="index"/>
        <w:numPr>
          <w:ilvl w:val="0"/>
          <w:numId w:val="3"/>
        </w:numPr>
        <w:tabs>
          <w:tab w:val="left" w:pos="1080"/>
        </w:tabs>
        <w:spacing w:after="0" w:line="240" w:lineRule="atLeast"/>
        <w:ind w:left="1276" w:right="-23" w:hanging="1276"/>
        <w:jc w:val="both"/>
        <w:outlineLvl w:val="0"/>
      </w:pPr>
      <w:r w:rsidRPr="00164F2A">
        <w:t xml:space="preserve">Basis of preparation of </w:t>
      </w:r>
      <w:r w:rsidRPr="00164F2A">
        <w:rPr>
          <w:szCs w:val="22"/>
        </w:rPr>
        <w:t>interim</w:t>
      </w:r>
      <w:r w:rsidRPr="00164F2A">
        <w:t xml:space="preserve"> financial statements</w:t>
      </w:r>
    </w:p>
    <w:p w14:paraId="3B745096" w14:textId="752DE774"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lang w:val="en-US" w:bidi="th-TH"/>
        </w:rPr>
      </w:pPr>
      <w:r w:rsidRPr="00164F2A">
        <w:rPr>
          <w:szCs w:val="22"/>
        </w:rPr>
        <w:t>Significant accounting policies</w:t>
      </w:r>
    </w:p>
    <w:p w14:paraId="784468F9"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lang w:val="en-US" w:bidi="th-TH"/>
        </w:rPr>
      </w:pPr>
      <w:r w:rsidRPr="00164F2A">
        <w:rPr>
          <w:szCs w:val="28"/>
          <w:lang w:bidi="th-TH"/>
        </w:rPr>
        <w:t>Seasonal operations</w:t>
      </w:r>
    </w:p>
    <w:p w14:paraId="737C1A88"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lang w:val="en-US" w:bidi="th-TH"/>
        </w:rPr>
      </w:pPr>
      <w:r w:rsidRPr="00164F2A">
        <w:rPr>
          <w:szCs w:val="22"/>
          <w:lang w:val="en-US" w:bidi="th-TH"/>
        </w:rPr>
        <w:t>Related parties</w:t>
      </w:r>
    </w:p>
    <w:p w14:paraId="7B12B9D4"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Trade accounts receivables</w:t>
      </w:r>
    </w:p>
    <w:p w14:paraId="187005E9"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Other current receivables</w:t>
      </w:r>
    </w:p>
    <w:p w14:paraId="1C9F73EB"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Contract assets</w:t>
      </w:r>
      <w:r w:rsidRPr="00164F2A">
        <w:rPr>
          <w:szCs w:val="22"/>
          <w:cs/>
          <w:lang w:val="en-US" w:bidi="th-TH"/>
        </w:rPr>
        <w:t>/</w:t>
      </w:r>
      <w:r w:rsidRPr="00164F2A">
        <w:rPr>
          <w:szCs w:val="22"/>
        </w:rPr>
        <w:t>contract liabilities</w:t>
      </w:r>
    </w:p>
    <w:p w14:paraId="2C2EC1A9"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Inventories</w:t>
      </w:r>
    </w:p>
    <w:p w14:paraId="18C82838"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Other financial assets</w:t>
      </w:r>
    </w:p>
    <w:p w14:paraId="51BBAC2F"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Investments in subsidiaries</w:t>
      </w:r>
    </w:p>
    <w:p w14:paraId="27C957A0"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Investment properties</w:t>
      </w:r>
    </w:p>
    <w:p w14:paraId="723352B7"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Property, plant and equipment</w:t>
      </w:r>
    </w:p>
    <w:p w14:paraId="35F91C29"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Right</w:t>
      </w:r>
      <w:r w:rsidRPr="00164F2A">
        <w:rPr>
          <w:szCs w:val="22"/>
          <w:cs/>
          <w:lang w:bidi="th-TH"/>
        </w:rPr>
        <w:t>-</w:t>
      </w:r>
      <w:r w:rsidRPr="00164F2A">
        <w:rPr>
          <w:szCs w:val="22"/>
        </w:rPr>
        <w:t>of</w:t>
      </w:r>
      <w:r w:rsidRPr="00164F2A">
        <w:rPr>
          <w:szCs w:val="22"/>
          <w:cs/>
          <w:lang w:bidi="th-TH"/>
        </w:rPr>
        <w:t>-</w:t>
      </w:r>
      <w:r w:rsidRPr="00164F2A">
        <w:rPr>
          <w:szCs w:val="22"/>
        </w:rPr>
        <w:t>use assets</w:t>
      </w:r>
    </w:p>
    <w:p w14:paraId="30BA171B"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Intangible assets</w:t>
      </w:r>
    </w:p>
    <w:p w14:paraId="6E1521D9"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lang w:val="en-US" w:bidi="th-TH"/>
        </w:rPr>
        <w:t>Deferred tax</w:t>
      </w:r>
    </w:p>
    <w:p w14:paraId="640CDC38"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Trade accounts payables</w:t>
      </w:r>
    </w:p>
    <w:p w14:paraId="5C694B60"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lang w:val="en-US" w:bidi="th-TH"/>
        </w:rPr>
        <w:t xml:space="preserve">Other current </w:t>
      </w:r>
      <w:r w:rsidRPr="00164F2A">
        <w:rPr>
          <w:szCs w:val="22"/>
        </w:rPr>
        <w:t>payables</w:t>
      </w:r>
    </w:p>
    <w:p w14:paraId="4E7D8574"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Retention payables</w:t>
      </w:r>
    </w:p>
    <w:p w14:paraId="40759C57"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Other current provisions</w:t>
      </w:r>
    </w:p>
    <w:p w14:paraId="7AFB9057"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lang w:val="en-US" w:bidi="th-TH"/>
        </w:rPr>
      </w:pPr>
      <w:r w:rsidRPr="00164F2A">
        <w:rPr>
          <w:szCs w:val="22"/>
          <w:lang w:val="en-US" w:bidi="th-TH"/>
        </w:rPr>
        <w:t>Lease liabilities</w:t>
      </w:r>
    </w:p>
    <w:p w14:paraId="1FDD5889" w14:textId="77777777" w:rsidR="001613F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Long</w:t>
      </w:r>
      <w:r w:rsidRPr="00164F2A">
        <w:rPr>
          <w:szCs w:val="22"/>
          <w:cs/>
          <w:lang w:bidi="th-TH"/>
        </w:rPr>
        <w:t>-</w:t>
      </w:r>
      <w:r w:rsidRPr="00164F2A">
        <w:rPr>
          <w:szCs w:val="22"/>
        </w:rPr>
        <w:t>term loans</w:t>
      </w:r>
    </w:p>
    <w:p w14:paraId="587889E4" w14:textId="2BCF9DB6" w:rsidR="00D3775A" w:rsidRPr="00164F2A" w:rsidRDefault="00D3775A" w:rsidP="00262595">
      <w:pPr>
        <w:pStyle w:val="index"/>
        <w:numPr>
          <w:ilvl w:val="0"/>
          <w:numId w:val="3"/>
        </w:numPr>
        <w:tabs>
          <w:tab w:val="left" w:pos="1092"/>
        </w:tabs>
        <w:spacing w:after="0" w:line="240" w:lineRule="atLeast"/>
        <w:ind w:left="1276" w:right="-23" w:hanging="1276"/>
        <w:jc w:val="both"/>
        <w:outlineLvl w:val="0"/>
        <w:rPr>
          <w:szCs w:val="22"/>
        </w:rPr>
      </w:pPr>
      <w:r>
        <w:rPr>
          <w:szCs w:val="22"/>
        </w:rPr>
        <w:t>Debenture</w:t>
      </w:r>
    </w:p>
    <w:p w14:paraId="7FB79AFF"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Non</w:t>
      </w:r>
      <w:r w:rsidRPr="00164F2A">
        <w:rPr>
          <w:szCs w:val="22"/>
          <w:cs/>
          <w:lang w:bidi="th-TH"/>
        </w:rPr>
        <w:t>-</w:t>
      </w:r>
      <w:r w:rsidRPr="00164F2A">
        <w:rPr>
          <w:szCs w:val="22"/>
        </w:rPr>
        <w:t>current provisions for employee benefit</w:t>
      </w:r>
    </w:p>
    <w:p w14:paraId="41C234FA"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lang w:bidi="th-TH"/>
        </w:rPr>
      </w:pPr>
      <w:r w:rsidRPr="00164F2A">
        <w:rPr>
          <w:szCs w:val="22"/>
        </w:rPr>
        <w:t>Share capital</w:t>
      </w:r>
    </w:p>
    <w:p w14:paraId="43683AD7"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lang w:bidi="th-TH"/>
        </w:rPr>
      </w:pPr>
      <w:r w:rsidRPr="00164F2A">
        <w:rPr>
          <w:szCs w:val="22"/>
          <w:lang w:val="en-US" w:bidi="th-TH"/>
        </w:rPr>
        <w:t>Segment information</w:t>
      </w:r>
    </w:p>
    <w:p w14:paraId="10A62A8B" w14:textId="49DE6309"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lang w:bidi="th-TH"/>
        </w:rPr>
      </w:pPr>
      <w:r w:rsidRPr="00164F2A">
        <w:rPr>
          <w:szCs w:val="22"/>
          <w:lang w:bidi="th-TH"/>
        </w:rPr>
        <w:t>Income tax expense</w:t>
      </w:r>
      <w:r w:rsidR="00B02BD1" w:rsidRPr="00164F2A">
        <w:rPr>
          <w:szCs w:val="22"/>
          <w:lang w:bidi="th-TH"/>
        </w:rPr>
        <w:t xml:space="preserve"> (revenue)</w:t>
      </w:r>
    </w:p>
    <w:p w14:paraId="51BAC134" w14:textId="0B9DFBCC"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lang w:bidi="th-TH"/>
        </w:rPr>
      </w:pPr>
      <w:r w:rsidRPr="00164F2A">
        <w:rPr>
          <w:szCs w:val="22"/>
          <w:lang w:bidi="th-TH"/>
        </w:rPr>
        <w:t xml:space="preserve">Earnings </w:t>
      </w:r>
      <w:r w:rsidR="00B02BD1" w:rsidRPr="00164F2A">
        <w:rPr>
          <w:szCs w:val="22"/>
          <w:lang w:bidi="th-TH"/>
        </w:rPr>
        <w:t xml:space="preserve">(losses) </w:t>
      </w:r>
      <w:r w:rsidRPr="00164F2A">
        <w:rPr>
          <w:szCs w:val="22"/>
          <w:lang w:bidi="th-TH"/>
        </w:rPr>
        <w:t>per share</w:t>
      </w:r>
    </w:p>
    <w:p w14:paraId="0492D644" w14:textId="77777777" w:rsidR="001613FA" w:rsidRPr="00164F2A" w:rsidRDefault="001613FA" w:rsidP="00262595">
      <w:pPr>
        <w:pStyle w:val="index"/>
        <w:numPr>
          <w:ilvl w:val="0"/>
          <w:numId w:val="3"/>
        </w:numPr>
        <w:tabs>
          <w:tab w:val="left" w:pos="1080"/>
        </w:tabs>
        <w:spacing w:after="0" w:line="240" w:lineRule="atLeast"/>
        <w:ind w:left="1276" w:right="-23" w:hanging="1276"/>
        <w:jc w:val="both"/>
        <w:outlineLvl w:val="0"/>
        <w:rPr>
          <w:szCs w:val="22"/>
          <w:lang w:val="en-US" w:bidi="th-TH"/>
        </w:rPr>
      </w:pPr>
      <w:r w:rsidRPr="00164F2A">
        <w:rPr>
          <w:szCs w:val="22"/>
          <w:lang w:val="en-US" w:bidi="th-TH"/>
        </w:rPr>
        <w:t>Financial instruments</w:t>
      </w:r>
    </w:p>
    <w:p w14:paraId="1032912C"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Commitments with non</w:t>
      </w:r>
      <w:r w:rsidRPr="00164F2A">
        <w:rPr>
          <w:szCs w:val="22"/>
          <w:cs/>
          <w:lang w:bidi="th-TH"/>
        </w:rPr>
        <w:t>-</w:t>
      </w:r>
      <w:r w:rsidRPr="00164F2A">
        <w:rPr>
          <w:szCs w:val="22"/>
        </w:rPr>
        <w:t>related parties</w:t>
      </w:r>
    </w:p>
    <w:p w14:paraId="7EF80DBC" w14:textId="77777777" w:rsidR="001613FA" w:rsidRPr="00164F2A" w:rsidRDefault="001613FA" w:rsidP="00262595">
      <w:pPr>
        <w:pStyle w:val="index"/>
        <w:numPr>
          <w:ilvl w:val="0"/>
          <w:numId w:val="3"/>
        </w:numPr>
        <w:tabs>
          <w:tab w:val="left" w:pos="1080"/>
        </w:tabs>
        <w:spacing w:after="0" w:line="240" w:lineRule="atLeast"/>
        <w:ind w:left="1276" w:right="-23" w:hanging="1276"/>
        <w:jc w:val="both"/>
        <w:outlineLvl w:val="0"/>
        <w:rPr>
          <w:szCs w:val="22"/>
          <w:lang w:val="en-US" w:bidi="th-TH"/>
        </w:rPr>
      </w:pPr>
      <w:r w:rsidRPr="00164F2A">
        <w:rPr>
          <w:szCs w:val="22"/>
          <w:lang w:val="en-US" w:bidi="th-TH"/>
        </w:rPr>
        <w:t>Events after the reporting period</w:t>
      </w:r>
    </w:p>
    <w:p w14:paraId="0D33F3D0" w14:textId="77777777" w:rsidR="001613FA" w:rsidRPr="00164F2A" w:rsidRDefault="001613FA" w:rsidP="00262595">
      <w:pPr>
        <w:pStyle w:val="BodyText"/>
        <w:ind w:left="545" w:right="-25"/>
        <w:jc w:val="both"/>
        <w:rPr>
          <w:rFonts w:ascii="Times New Roman" w:hAnsi="Times New Roman" w:cs="Times New Roman"/>
          <w:sz w:val="22"/>
          <w:szCs w:val="22"/>
          <w:highlight w:val="yellow"/>
        </w:rPr>
      </w:pPr>
    </w:p>
    <w:p w14:paraId="1D1D389F" w14:textId="77777777" w:rsidR="001613FA" w:rsidRPr="00164F2A" w:rsidRDefault="001613FA" w:rsidP="001613FA">
      <w:pPr>
        <w:spacing w:after="0" w:line="240" w:lineRule="auto"/>
        <w:rPr>
          <w:rFonts w:ascii="Times New Roman" w:eastAsia="Cordia New" w:hAnsi="Times New Roman" w:cs="Times New Roman"/>
          <w:szCs w:val="22"/>
          <w:highlight w:val="yellow"/>
          <w:cs/>
        </w:rPr>
      </w:pPr>
      <w:r w:rsidRPr="00164F2A">
        <w:rPr>
          <w:rFonts w:ascii="Times New Roman" w:hAnsi="Times New Roman" w:cs="Times New Roman"/>
          <w:szCs w:val="22"/>
          <w:highlight w:val="yellow"/>
          <w:cs/>
        </w:rPr>
        <w:br w:type="page"/>
      </w:r>
    </w:p>
    <w:p w14:paraId="0511FF3C" w14:textId="7DED8077" w:rsidR="001613FA" w:rsidRPr="00164F2A" w:rsidRDefault="001613FA" w:rsidP="001613FA">
      <w:pPr>
        <w:pStyle w:val="BodyText"/>
        <w:ind w:left="545" w:right="-25"/>
        <w:jc w:val="both"/>
        <w:rPr>
          <w:rFonts w:ascii="Times New Roman" w:hAnsi="Times New Roman" w:cs="Times New Roman"/>
          <w:sz w:val="22"/>
          <w:szCs w:val="22"/>
        </w:rPr>
      </w:pPr>
      <w:r w:rsidRPr="00164F2A">
        <w:rPr>
          <w:rFonts w:ascii="Times New Roman" w:hAnsi="Times New Roman" w:cs="Times New Roman"/>
          <w:sz w:val="22"/>
          <w:szCs w:val="22"/>
        </w:rPr>
        <w:lastRenderedPageBreak/>
        <w:t xml:space="preserve">These notes form an integral part of the </w:t>
      </w:r>
      <w:r w:rsidR="00F4472D">
        <w:rPr>
          <w:rFonts w:ascii="Times New Roman" w:hAnsi="Times New Roman" w:cs="Times New Roman"/>
          <w:sz w:val="22"/>
          <w:szCs w:val="22"/>
        </w:rPr>
        <w:t xml:space="preserve">interim </w:t>
      </w:r>
      <w:r w:rsidRPr="00164F2A">
        <w:rPr>
          <w:rFonts w:ascii="Times New Roman" w:hAnsi="Times New Roman" w:cs="Times New Roman"/>
          <w:sz w:val="22"/>
          <w:szCs w:val="22"/>
        </w:rPr>
        <w:t>financial statements</w:t>
      </w:r>
      <w:r w:rsidRPr="00164F2A">
        <w:rPr>
          <w:rFonts w:ascii="Times New Roman" w:hAnsi="Times New Roman" w:cs="Times New Roman"/>
          <w:sz w:val="22"/>
          <w:szCs w:val="22"/>
          <w:cs/>
        </w:rPr>
        <w:t>.</w:t>
      </w:r>
    </w:p>
    <w:p w14:paraId="1E79619D" w14:textId="77777777" w:rsidR="001613FA" w:rsidRPr="00164F2A" w:rsidRDefault="001613FA" w:rsidP="001613FA">
      <w:pPr>
        <w:pStyle w:val="BodyText"/>
        <w:ind w:left="545" w:right="-25"/>
        <w:jc w:val="both"/>
        <w:rPr>
          <w:rFonts w:ascii="Times New Roman" w:hAnsi="Times New Roman" w:cs="Times New Roman"/>
          <w:sz w:val="22"/>
          <w:szCs w:val="22"/>
        </w:rPr>
      </w:pPr>
    </w:p>
    <w:p w14:paraId="31A27C15" w14:textId="70954C39" w:rsidR="001613FA" w:rsidRPr="00164F2A" w:rsidRDefault="001613FA" w:rsidP="001613FA">
      <w:pPr>
        <w:pStyle w:val="BodyText"/>
        <w:tabs>
          <w:tab w:val="left" w:pos="993"/>
        </w:tabs>
        <w:ind w:left="545" w:right="-25"/>
        <w:jc w:val="both"/>
        <w:rPr>
          <w:rFonts w:ascii="Times New Roman" w:hAnsi="Times New Roman" w:cs="Times New Roman"/>
          <w:sz w:val="22"/>
          <w:szCs w:val="22"/>
        </w:rPr>
      </w:pPr>
      <w:r w:rsidRPr="00164F2A">
        <w:rPr>
          <w:rFonts w:ascii="Times New Roman" w:hAnsi="Times New Roman" w:cs="Times New Roman"/>
          <w:sz w:val="22"/>
          <w:szCs w:val="22"/>
        </w:rPr>
        <w:t>The interim financial statements were authorized for issue by the Board of Directors on</w:t>
      </w:r>
      <w:r w:rsidR="00B02BD1" w:rsidRPr="00164F2A">
        <w:rPr>
          <w:rFonts w:ascii="Times New Roman" w:hAnsi="Times New Roman" w:cs="Times New Roman"/>
          <w:sz w:val="22"/>
          <w:szCs w:val="22"/>
        </w:rPr>
        <w:t xml:space="preserve"> </w:t>
      </w:r>
      <w:r w:rsidR="006F35D2">
        <w:rPr>
          <w:rFonts w:ascii="Times New Roman" w:hAnsi="Times New Roman" w:cs="Times New Roman"/>
          <w:sz w:val="22"/>
          <w:szCs w:val="22"/>
        </w:rPr>
        <w:t>11</w:t>
      </w:r>
      <w:r w:rsidR="00CD623D"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May 202</w:t>
      </w:r>
      <w:r w:rsidR="006F35D2">
        <w:rPr>
          <w:rFonts w:ascii="Times New Roman" w:hAnsi="Times New Roman" w:cs="Times New Roman"/>
          <w:sz w:val="22"/>
          <w:szCs w:val="22"/>
        </w:rPr>
        <w:t>6</w:t>
      </w:r>
      <w:r w:rsidRPr="00164F2A">
        <w:rPr>
          <w:rFonts w:ascii="Times New Roman" w:hAnsi="Times New Roman" w:cs="Times New Roman"/>
          <w:sz w:val="22"/>
          <w:szCs w:val="22"/>
          <w:cs/>
        </w:rPr>
        <w:t>.</w:t>
      </w:r>
    </w:p>
    <w:p w14:paraId="417F065F" w14:textId="77777777" w:rsidR="001613FA" w:rsidRPr="00164F2A" w:rsidRDefault="001613FA" w:rsidP="001613FA">
      <w:pPr>
        <w:pStyle w:val="BodyText"/>
        <w:ind w:left="545" w:right="-25"/>
        <w:jc w:val="both"/>
        <w:rPr>
          <w:rFonts w:ascii="Times New Roman" w:hAnsi="Times New Roman" w:cs="Times New Roman"/>
          <w:sz w:val="22"/>
          <w:szCs w:val="22"/>
          <w:highlight w:val="yellow"/>
        </w:rPr>
      </w:pPr>
    </w:p>
    <w:p w14:paraId="4124550F" w14:textId="77777777" w:rsidR="001613FA" w:rsidRPr="00164F2A" w:rsidRDefault="001613FA" w:rsidP="001613FA">
      <w:pPr>
        <w:numPr>
          <w:ilvl w:val="0"/>
          <w:numId w:val="7"/>
        </w:numPr>
        <w:tabs>
          <w:tab w:val="left" w:pos="540"/>
        </w:tabs>
        <w:spacing w:after="0" w:line="240" w:lineRule="atLeast"/>
        <w:ind w:left="540" w:right="-25"/>
        <w:jc w:val="both"/>
        <w:rPr>
          <w:rFonts w:ascii="Times New Roman" w:hAnsi="Times New Roman" w:cs="Times New Roman"/>
          <w:b/>
          <w:bCs/>
          <w:szCs w:val="22"/>
        </w:rPr>
      </w:pPr>
      <w:r w:rsidRPr="00164F2A">
        <w:rPr>
          <w:rFonts w:ascii="Times New Roman" w:hAnsi="Times New Roman" w:cs="Times New Roman"/>
          <w:b/>
          <w:bCs/>
          <w:szCs w:val="22"/>
        </w:rPr>
        <w:t>General information</w:t>
      </w:r>
    </w:p>
    <w:p w14:paraId="29E00587" w14:textId="77777777" w:rsidR="001613FA" w:rsidRPr="00164F2A" w:rsidRDefault="001613FA" w:rsidP="001613FA">
      <w:pPr>
        <w:pStyle w:val="BodyText"/>
        <w:ind w:left="545" w:right="-25"/>
        <w:jc w:val="both"/>
        <w:rPr>
          <w:rFonts w:ascii="Times New Roman" w:hAnsi="Times New Roman" w:cs="Times New Roman"/>
          <w:sz w:val="22"/>
          <w:szCs w:val="22"/>
        </w:rPr>
      </w:pPr>
    </w:p>
    <w:p w14:paraId="1240E729" w14:textId="77777777" w:rsidR="001613FA" w:rsidRPr="00164F2A" w:rsidRDefault="001613FA" w:rsidP="001613FA">
      <w:pPr>
        <w:pStyle w:val="BodyText"/>
        <w:ind w:left="540" w:right="-25"/>
        <w:jc w:val="both"/>
        <w:rPr>
          <w:rFonts w:ascii="Times New Roman" w:hAnsi="Times New Roman" w:cs="Times New Roman"/>
          <w:sz w:val="22"/>
          <w:szCs w:val="22"/>
        </w:rPr>
      </w:pPr>
      <w:proofErr w:type="spellStart"/>
      <w:r w:rsidRPr="00164F2A">
        <w:rPr>
          <w:rFonts w:ascii="Times New Roman" w:hAnsi="Times New Roman" w:cs="Times New Roman"/>
          <w:sz w:val="22"/>
          <w:szCs w:val="22"/>
        </w:rPr>
        <w:t>Seafco</w:t>
      </w:r>
      <w:proofErr w:type="spellEnd"/>
      <w:r w:rsidRPr="00164F2A">
        <w:rPr>
          <w:rFonts w:ascii="Times New Roman" w:hAnsi="Times New Roman" w:cs="Times New Roman"/>
          <w:sz w:val="22"/>
          <w:szCs w:val="22"/>
        </w:rPr>
        <w:t xml:space="preserve"> Public Company Limited </w:t>
      </w:r>
      <w:r w:rsidRPr="00164F2A">
        <w:rPr>
          <w:rFonts w:ascii="Times New Roman" w:hAnsi="Times New Roman" w:cs="Times New Roman"/>
          <w:sz w:val="22"/>
          <w:szCs w:val="22"/>
          <w:cs/>
        </w:rPr>
        <w:t>(“</w:t>
      </w:r>
      <w:r w:rsidRPr="00164F2A">
        <w:rPr>
          <w:rFonts w:ascii="Times New Roman" w:hAnsi="Times New Roman" w:cs="Times New Roman"/>
          <w:sz w:val="22"/>
          <w:szCs w:val="22"/>
        </w:rPr>
        <w:t>the Company</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 xml:space="preserve">is incorporated in Thailand and has its registered head office at 144 </w:t>
      </w:r>
      <w:proofErr w:type="spellStart"/>
      <w:r w:rsidRPr="00164F2A">
        <w:rPr>
          <w:rFonts w:ascii="Times New Roman" w:hAnsi="Times New Roman" w:cs="Times New Roman"/>
          <w:sz w:val="22"/>
          <w:szCs w:val="22"/>
        </w:rPr>
        <w:t>Prayasuren</w:t>
      </w:r>
      <w:proofErr w:type="spellEnd"/>
      <w:r w:rsidRPr="00164F2A">
        <w:rPr>
          <w:rFonts w:ascii="Times New Roman" w:hAnsi="Times New Roman" w:cs="Times New Roman"/>
          <w:sz w:val="22"/>
          <w:szCs w:val="22"/>
        </w:rPr>
        <w:t xml:space="preserve"> Road, </w:t>
      </w:r>
      <w:proofErr w:type="spellStart"/>
      <w:r w:rsidRPr="00164F2A">
        <w:rPr>
          <w:rFonts w:ascii="Times New Roman" w:hAnsi="Times New Roman" w:cs="Times New Roman"/>
          <w:sz w:val="22"/>
          <w:szCs w:val="22"/>
        </w:rPr>
        <w:t>Bangchan</w:t>
      </w:r>
      <w:proofErr w:type="spellEnd"/>
      <w:r w:rsidRPr="00164F2A">
        <w:rPr>
          <w:rFonts w:ascii="Times New Roman" w:hAnsi="Times New Roman" w:cs="Times New Roman"/>
          <w:sz w:val="22"/>
          <w:szCs w:val="22"/>
        </w:rPr>
        <w:t>, Khlong Sam Wah, Bangkok</w:t>
      </w:r>
      <w:r w:rsidRPr="00164F2A">
        <w:rPr>
          <w:rFonts w:ascii="Times New Roman" w:hAnsi="Times New Roman" w:cs="Times New Roman"/>
          <w:sz w:val="22"/>
          <w:szCs w:val="22"/>
          <w:cs/>
        </w:rPr>
        <w:t>.</w:t>
      </w:r>
    </w:p>
    <w:p w14:paraId="5EF0BE93" w14:textId="77777777" w:rsidR="001613FA" w:rsidRPr="00164F2A" w:rsidRDefault="001613FA" w:rsidP="001613FA">
      <w:pPr>
        <w:pStyle w:val="BodyText"/>
        <w:ind w:left="540" w:right="-25"/>
        <w:jc w:val="both"/>
        <w:rPr>
          <w:rFonts w:ascii="Times New Roman" w:hAnsi="Times New Roman" w:cs="Times New Roman"/>
          <w:sz w:val="22"/>
          <w:szCs w:val="22"/>
        </w:rPr>
      </w:pPr>
    </w:p>
    <w:p w14:paraId="54CBED76" w14:textId="77777777"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The Company was listed on the Stock Exchange of Thailand on 18 March 2004</w:t>
      </w:r>
      <w:r w:rsidRPr="00164F2A">
        <w:rPr>
          <w:rFonts w:ascii="Times New Roman" w:hAnsi="Times New Roman" w:cs="Times New Roman"/>
          <w:sz w:val="22"/>
          <w:szCs w:val="22"/>
          <w:cs/>
        </w:rPr>
        <w:t>.</w:t>
      </w:r>
    </w:p>
    <w:p w14:paraId="2E619C76" w14:textId="77777777" w:rsidR="001613FA" w:rsidRPr="00164F2A" w:rsidRDefault="001613FA" w:rsidP="001613FA">
      <w:pPr>
        <w:pStyle w:val="BodyText"/>
        <w:ind w:left="540" w:right="-25"/>
        <w:jc w:val="both"/>
        <w:rPr>
          <w:rFonts w:ascii="Times New Roman" w:hAnsi="Times New Roman" w:cs="Times New Roman"/>
          <w:sz w:val="22"/>
          <w:szCs w:val="22"/>
        </w:rPr>
      </w:pPr>
    </w:p>
    <w:p w14:paraId="71BC377A" w14:textId="7AB8F7AB"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 xml:space="preserve">The major shareholder during the period is </w:t>
      </w:r>
      <w:proofErr w:type="spellStart"/>
      <w:r w:rsidRPr="00164F2A">
        <w:rPr>
          <w:rFonts w:ascii="Times New Roman" w:hAnsi="Times New Roman" w:cs="Times New Roman"/>
          <w:sz w:val="22"/>
          <w:szCs w:val="22"/>
        </w:rPr>
        <w:t>Thasnanipan</w:t>
      </w:r>
      <w:proofErr w:type="spellEnd"/>
      <w:r w:rsidRPr="00164F2A">
        <w:rPr>
          <w:rFonts w:ascii="Times New Roman" w:hAnsi="Times New Roman" w:cs="Times New Roman"/>
          <w:sz w:val="22"/>
          <w:szCs w:val="22"/>
        </w:rPr>
        <w:t xml:space="preserve"> family group who hold </w:t>
      </w:r>
      <w:r w:rsidR="00507779">
        <w:rPr>
          <w:rFonts w:ascii="Times New Roman" w:hAnsi="Times New Roman" w:cs="Times New Roman"/>
          <w:sz w:val="22"/>
          <w:szCs w:val="22"/>
        </w:rPr>
        <w:t>27.77</w:t>
      </w:r>
      <w:r w:rsidR="00C92F8B" w:rsidRPr="00164F2A">
        <w:rPr>
          <w:rFonts w:ascii="Times New Roman" w:hAnsi="Times New Roman" w:cs="Times New Roman"/>
          <w:sz w:val="22"/>
          <w:szCs w:val="22"/>
        </w:rPr>
        <w:t>% o</w:t>
      </w:r>
      <w:r w:rsidRPr="00164F2A">
        <w:rPr>
          <w:rFonts w:ascii="Times New Roman" w:hAnsi="Times New Roman" w:cs="Times New Roman"/>
          <w:sz w:val="22"/>
          <w:szCs w:val="22"/>
        </w:rPr>
        <w:t>f total</w:t>
      </w:r>
      <w:r w:rsidRPr="00164F2A">
        <w:rPr>
          <w:rFonts w:ascii="Times New Roman" w:hAnsi="Times New Roman" w:cs="Times New Roman"/>
          <w:sz w:val="22"/>
          <w:szCs w:val="22"/>
        </w:rPr>
        <w:br/>
        <w:t>paid</w:t>
      </w:r>
      <w:r w:rsidRPr="00164F2A">
        <w:rPr>
          <w:rFonts w:ascii="Times New Roman" w:hAnsi="Times New Roman" w:cs="Times New Roman"/>
          <w:sz w:val="22"/>
          <w:szCs w:val="22"/>
          <w:cs/>
        </w:rPr>
        <w:t>-</w:t>
      </w:r>
      <w:r w:rsidRPr="00164F2A">
        <w:rPr>
          <w:rFonts w:ascii="Times New Roman" w:hAnsi="Times New Roman" w:cs="Times New Roman"/>
          <w:sz w:val="22"/>
          <w:szCs w:val="22"/>
        </w:rPr>
        <w:t>up share capital</w:t>
      </w:r>
      <w:r w:rsidRPr="00164F2A">
        <w:rPr>
          <w:rFonts w:ascii="Times New Roman" w:hAnsi="Times New Roman" w:cs="Times New Roman"/>
          <w:sz w:val="22"/>
          <w:szCs w:val="22"/>
          <w:cs/>
        </w:rPr>
        <w:t>.</w:t>
      </w:r>
    </w:p>
    <w:p w14:paraId="5CA930A4" w14:textId="77777777" w:rsidR="001613FA" w:rsidRPr="00164F2A" w:rsidRDefault="001613FA" w:rsidP="001613FA">
      <w:pPr>
        <w:pStyle w:val="BodyText"/>
        <w:ind w:left="540" w:right="-25"/>
        <w:jc w:val="both"/>
        <w:rPr>
          <w:rFonts w:ascii="Times New Roman" w:hAnsi="Times New Roman" w:cs="Times New Roman"/>
          <w:sz w:val="22"/>
          <w:szCs w:val="22"/>
        </w:rPr>
      </w:pPr>
    </w:p>
    <w:p w14:paraId="61BBDE04" w14:textId="77777777"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 xml:space="preserve">The principal activities of the Group are construction of </w:t>
      </w:r>
      <w:proofErr w:type="gramStart"/>
      <w:r w:rsidRPr="00164F2A">
        <w:rPr>
          <w:rFonts w:ascii="Times New Roman" w:hAnsi="Times New Roman" w:cs="Times New Roman"/>
          <w:sz w:val="22"/>
          <w:szCs w:val="22"/>
        </w:rPr>
        <w:t>foundation</w:t>
      </w:r>
      <w:proofErr w:type="gramEnd"/>
      <w:r w:rsidRPr="00164F2A">
        <w:rPr>
          <w:rFonts w:ascii="Times New Roman" w:hAnsi="Times New Roman" w:cs="Times New Roman"/>
          <w:sz w:val="22"/>
          <w:szCs w:val="22"/>
        </w:rPr>
        <w:t xml:space="preserve"> and </w:t>
      </w:r>
      <w:proofErr w:type="gramStart"/>
      <w:r w:rsidRPr="00164F2A">
        <w:rPr>
          <w:rFonts w:ascii="Times New Roman" w:hAnsi="Times New Roman" w:cs="Times New Roman"/>
          <w:sz w:val="22"/>
          <w:szCs w:val="22"/>
        </w:rPr>
        <w:t>general public</w:t>
      </w:r>
      <w:proofErr w:type="gramEnd"/>
      <w:r w:rsidRPr="00164F2A">
        <w:rPr>
          <w:rFonts w:ascii="Times New Roman" w:hAnsi="Times New Roman" w:cs="Times New Roman"/>
          <w:sz w:val="22"/>
          <w:szCs w:val="22"/>
        </w:rPr>
        <w:t xml:space="preserve"> works</w:t>
      </w:r>
      <w:r w:rsidRPr="00164F2A">
        <w:rPr>
          <w:rFonts w:ascii="Times New Roman" w:hAnsi="Times New Roman" w:cs="Times New Roman"/>
          <w:sz w:val="22"/>
          <w:szCs w:val="22"/>
          <w:cs/>
        </w:rPr>
        <w:t>.</w:t>
      </w:r>
    </w:p>
    <w:p w14:paraId="7F412281" w14:textId="77777777" w:rsidR="001613FA" w:rsidRPr="00164F2A" w:rsidRDefault="001613FA" w:rsidP="001613FA">
      <w:pPr>
        <w:pStyle w:val="BodyText"/>
        <w:ind w:left="540" w:right="-25"/>
        <w:jc w:val="both"/>
        <w:rPr>
          <w:rFonts w:ascii="Times New Roman" w:hAnsi="Times New Roman" w:cs="Times New Roman"/>
          <w:sz w:val="22"/>
          <w:szCs w:val="22"/>
        </w:rPr>
      </w:pPr>
    </w:p>
    <w:p w14:paraId="00D5B404" w14:textId="77777777"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Details of the Company</w:t>
      </w:r>
      <w:r w:rsidRPr="00164F2A">
        <w:rPr>
          <w:rFonts w:ascii="Times New Roman" w:hAnsi="Times New Roman" w:cs="Times New Roman"/>
          <w:sz w:val="22"/>
          <w:szCs w:val="22"/>
          <w:cs/>
        </w:rPr>
        <w:t>’</w:t>
      </w:r>
      <w:r w:rsidRPr="00164F2A">
        <w:rPr>
          <w:rFonts w:ascii="Times New Roman" w:hAnsi="Times New Roman" w:cs="Times New Roman"/>
          <w:sz w:val="22"/>
          <w:szCs w:val="22"/>
        </w:rPr>
        <w:t>s subsidiaries were as follows</w:t>
      </w:r>
    </w:p>
    <w:p w14:paraId="2167A864" w14:textId="77777777" w:rsidR="001613FA" w:rsidRPr="00164F2A" w:rsidRDefault="001613FA" w:rsidP="001613FA">
      <w:pPr>
        <w:pStyle w:val="BodyText"/>
        <w:ind w:left="540" w:right="-25"/>
        <w:jc w:val="both"/>
        <w:rPr>
          <w:rFonts w:ascii="Times New Roman" w:hAnsi="Times New Roman" w:cs="Times New Roman"/>
          <w:sz w:val="22"/>
          <w:szCs w:val="22"/>
          <w:highlight w:val="yellow"/>
        </w:rPr>
      </w:pPr>
    </w:p>
    <w:tbl>
      <w:tblPr>
        <w:tblW w:w="10013" w:type="dxa"/>
        <w:tblInd w:w="18" w:type="dxa"/>
        <w:tblLayout w:type="fixed"/>
        <w:tblLook w:val="0000" w:firstRow="0" w:lastRow="0" w:firstColumn="0" w:lastColumn="0" w:noHBand="0" w:noVBand="0"/>
      </w:tblPr>
      <w:tblGrid>
        <w:gridCol w:w="3776"/>
        <w:gridCol w:w="1843"/>
        <w:gridCol w:w="1559"/>
        <w:gridCol w:w="1276"/>
        <w:gridCol w:w="1559"/>
      </w:tblGrid>
      <w:tr w:rsidR="001613FA" w:rsidRPr="00164F2A" w14:paraId="1CC5D522" w14:textId="77777777" w:rsidTr="00B6425C">
        <w:trPr>
          <w:cantSplit/>
          <w:trHeight w:val="57"/>
        </w:trPr>
        <w:tc>
          <w:tcPr>
            <w:tcW w:w="3776" w:type="dxa"/>
          </w:tcPr>
          <w:p w14:paraId="20B3BAE1" w14:textId="77777777" w:rsidR="001613FA" w:rsidRPr="00164F2A" w:rsidRDefault="001613FA" w:rsidP="000B687B">
            <w:pPr>
              <w:pStyle w:val="BodyText"/>
              <w:ind w:left="540" w:right="-25"/>
              <w:jc w:val="center"/>
              <w:rPr>
                <w:rFonts w:ascii="Times New Roman" w:hAnsi="Times New Roman" w:cs="Times New Roman"/>
                <w:b/>
                <w:bCs/>
                <w:sz w:val="22"/>
                <w:szCs w:val="22"/>
                <w:cs/>
              </w:rPr>
            </w:pPr>
          </w:p>
        </w:tc>
        <w:tc>
          <w:tcPr>
            <w:tcW w:w="1843" w:type="dxa"/>
          </w:tcPr>
          <w:p w14:paraId="2A1511B5" w14:textId="77777777" w:rsidR="001613FA" w:rsidRPr="00164F2A" w:rsidRDefault="001613FA" w:rsidP="000B687B">
            <w:pPr>
              <w:pStyle w:val="BodyText"/>
              <w:ind w:left="540" w:right="-25"/>
              <w:jc w:val="center"/>
              <w:rPr>
                <w:rFonts w:ascii="Times New Roman" w:hAnsi="Times New Roman" w:cs="Times New Roman"/>
                <w:b/>
                <w:bCs/>
                <w:sz w:val="22"/>
                <w:szCs w:val="22"/>
                <w:cs/>
              </w:rPr>
            </w:pPr>
          </w:p>
        </w:tc>
        <w:tc>
          <w:tcPr>
            <w:tcW w:w="1559" w:type="dxa"/>
          </w:tcPr>
          <w:p w14:paraId="05552549" w14:textId="77777777" w:rsidR="001613FA" w:rsidRPr="00164F2A" w:rsidRDefault="001613FA" w:rsidP="000B687B">
            <w:pPr>
              <w:pStyle w:val="BodyText"/>
              <w:ind w:left="540" w:right="-25"/>
              <w:jc w:val="center"/>
              <w:rPr>
                <w:rFonts w:ascii="Times New Roman" w:hAnsi="Times New Roman" w:cs="Times New Roman"/>
                <w:b/>
                <w:bCs/>
                <w:sz w:val="22"/>
                <w:szCs w:val="22"/>
              </w:rPr>
            </w:pPr>
          </w:p>
        </w:tc>
        <w:tc>
          <w:tcPr>
            <w:tcW w:w="2832" w:type="dxa"/>
            <w:gridSpan w:val="2"/>
          </w:tcPr>
          <w:p w14:paraId="2E841928" w14:textId="77777777" w:rsidR="001613FA" w:rsidRPr="00164F2A" w:rsidRDefault="001613FA" w:rsidP="000B687B">
            <w:pPr>
              <w:pStyle w:val="BodyText"/>
              <w:ind w:left="0" w:right="-25"/>
              <w:jc w:val="center"/>
              <w:rPr>
                <w:rFonts w:ascii="Times New Roman" w:hAnsi="Times New Roman" w:cs="Times New Roman"/>
                <w:b/>
                <w:bCs/>
                <w:sz w:val="22"/>
                <w:szCs w:val="22"/>
              </w:rPr>
            </w:pPr>
            <w:r w:rsidRPr="00164F2A">
              <w:rPr>
                <w:rFonts w:ascii="Times New Roman" w:hAnsi="Times New Roman" w:cs="Times New Roman"/>
                <w:b/>
                <w:bCs/>
                <w:sz w:val="22"/>
                <w:szCs w:val="22"/>
              </w:rPr>
              <w:t>Ownership interest</w:t>
            </w:r>
          </w:p>
        </w:tc>
      </w:tr>
      <w:tr w:rsidR="001613FA" w:rsidRPr="00164F2A" w14:paraId="0A6622AB" w14:textId="77777777" w:rsidTr="00B6425C">
        <w:trPr>
          <w:cantSplit/>
          <w:trHeight w:val="57"/>
        </w:trPr>
        <w:tc>
          <w:tcPr>
            <w:tcW w:w="3776" w:type="dxa"/>
          </w:tcPr>
          <w:p w14:paraId="6C8E4105" w14:textId="77777777" w:rsidR="001613FA" w:rsidRPr="00164F2A" w:rsidRDefault="001613FA" w:rsidP="000B687B">
            <w:pPr>
              <w:pStyle w:val="BodyText"/>
              <w:ind w:left="0" w:right="-25"/>
              <w:jc w:val="center"/>
              <w:rPr>
                <w:rFonts w:ascii="Times New Roman" w:hAnsi="Times New Roman" w:cs="Times New Roman"/>
                <w:b/>
                <w:bCs/>
                <w:sz w:val="22"/>
                <w:szCs w:val="22"/>
                <w:cs/>
              </w:rPr>
            </w:pPr>
          </w:p>
        </w:tc>
        <w:tc>
          <w:tcPr>
            <w:tcW w:w="1843" w:type="dxa"/>
          </w:tcPr>
          <w:p w14:paraId="28613FD6" w14:textId="77777777" w:rsidR="001613FA" w:rsidRPr="00164F2A" w:rsidRDefault="001613FA" w:rsidP="000B687B">
            <w:pPr>
              <w:pStyle w:val="BodyText"/>
              <w:ind w:left="0" w:right="-25"/>
              <w:jc w:val="center"/>
              <w:rPr>
                <w:rFonts w:ascii="Times New Roman" w:hAnsi="Times New Roman" w:cs="Times New Roman"/>
                <w:b/>
                <w:bCs/>
                <w:sz w:val="22"/>
                <w:szCs w:val="22"/>
                <w:cs/>
              </w:rPr>
            </w:pPr>
          </w:p>
        </w:tc>
        <w:tc>
          <w:tcPr>
            <w:tcW w:w="1559" w:type="dxa"/>
          </w:tcPr>
          <w:p w14:paraId="35DABCE6" w14:textId="77777777" w:rsidR="001613FA" w:rsidRPr="00164F2A" w:rsidRDefault="001613FA" w:rsidP="000B687B">
            <w:pPr>
              <w:pStyle w:val="BodyText"/>
              <w:ind w:left="33" w:right="-25"/>
              <w:jc w:val="center"/>
              <w:rPr>
                <w:rFonts w:ascii="Times New Roman" w:hAnsi="Times New Roman" w:cs="Times New Roman"/>
                <w:b/>
                <w:bCs/>
                <w:sz w:val="22"/>
                <w:szCs w:val="22"/>
                <w:cs/>
              </w:rPr>
            </w:pPr>
          </w:p>
        </w:tc>
        <w:tc>
          <w:tcPr>
            <w:tcW w:w="2832" w:type="dxa"/>
            <w:gridSpan w:val="2"/>
          </w:tcPr>
          <w:p w14:paraId="238D9A53" w14:textId="77777777" w:rsidR="001613FA" w:rsidRPr="00164F2A" w:rsidRDefault="001613FA" w:rsidP="000B687B">
            <w:pPr>
              <w:pStyle w:val="BodyText"/>
              <w:ind w:left="0" w:right="-25"/>
              <w:jc w:val="center"/>
              <w:rPr>
                <w:rFonts w:ascii="Times New Roman" w:hAnsi="Times New Roman" w:cs="Times New Roman"/>
                <w:b/>
                <w:bCs/>
                <w:sz w:val="22"/>
                <w:szCs w:val="22"/>
              </w:rPr>
            </w:pPr>
            <w:r w:rsidRPr="00164F2A">
              <w:rPr>
                <w:rFonts w:ascii="Times New Roman" w:hAnsi="Times New Roman" w:cs="Times New Roman"/>
                <w:b/>
                <w:bCs/>
                <w:sz w:val="22"/>
                <w:szCs w:val="22"/>
                <w:cs/>
              </w:rPr>
              <w:t>(%)</w:t>
            </w:r>
          </w:p>
        </w:tc>
      </w:tr>
      <w:tr w:rsidR="001613FA" w:rsidRPr="00164F2A" w14:paraId="521D8FD8" w14:textId="77777777" w:rsidTr="00B6425C">
        <w:trPr>
          <w:cantSplit/>
          <w:trHeight w:val="57"/>
        </w:trPr>
        <w:tc>
          <w:tcPr>
            <w:tcW w:w="3776" w:type="dxa"/>
          </w:tcPr>
          <w:p w14:paraId="0B4CBCA9" w14:textId="77777777" w:rsidR="001613FA" w:rsidRPr="00164F2A" w:rsidRDefault="001613FA" w:rsidP="000B687B">
            <w:pPr>
              <w:pStyle w:val="BodyText"/>
              <w:ind w:left="540" w:right="-25"/>
              <w:jc w:val="center"/>
              <w:rPr>
                <w:rFonts w:ascii="Times New Roman" w:hAnsi="Times New Roman" w:cs="Times New Roman"/>
                <w:b/>
                <w:bCs/>
                <w:sz w:val="22"/>
                <w:szCs w:val="22"/>
                <w:cs/>
              </w:rPr>
            </w:pPr>
          </w:p>
        </w:tc>
        <w:tc>
          <w:tcPr>
            <w:tcW w:w="1843" w:type="dxa"/>
          </w:tcPr>
          <w:p w14:paraId="19EE5E43" w14:textId="77777777" w:rsidR="001613FA" w:rsidRPr="00164F2A" w:rsidRDefault="001613FA" w:rsidP="000B687B">
            <w:pPr>
              <w:pStyle w:val="BodyText"/>
              <w:ind w:left="0" w:right="-25"/>
              <w:jc w:val="center"/>
              <w:rPr>
                <w:rFonts w:ascii="Times New Roman" w:hAnsi="Times New Roman" w:cs="Times New Roman"/>
                <w:b/>
                <w:bCs/>
                <w:sz w:val="22"/>
                <w:szCs w:val="22"/>
                <w:cs/>
              </w:rPr>
            </w:pPr>
          </w:p>
        </w:tc>
        <w:tc>
          <w:tcPr>
            <w:tcW w:w="1559" w:type="dxa"/>
          </w:tcPr>
          <w:p w14:paraId="68A2F306" w14:textId="77777777" w:rsidR="001613FA" w:rsidRPr="00164F2A" w:rsidRDefault="001613FA" w:rsidP="000B687B">
            <w:pPr>
              <w:pStyle w:val="BodyText"/>
              <w:ind w:left="33" w:right="-25"/>
              <w:jc w:val="center"/>
              <w:rPr>
                <w:rFonts w:ascii="Times New Roman" w:hAnsi="Times New Roman" w:cs="Times New Roman"/>
                <w:b/>
                <w:bCs/>
                <w:sz w:val="22"/>
                <w:szCs w:val="22"/>
                <w:cs/>
              </w:rPr>
            </w:pPr>
            <w:r w:rsidRPr="00164F2A">
              <w:rPr>
                <w:rFonts w:ascii="Times New Roman" w:hAnsi="Times New Roman" w:cs="Times New Roman"/>
                <w:b/>
                <w:bCs/>
                <w:sz w:val="22"/>
                <w:szCs w:val="22"/>
              </w:rPr>
              <w:t>Country of</w:t>
            </w:r>
          </w:p>
        </w:tc>
        <w:tc>
          <w:tcPr>
            <w:tcW w:w="1276" w:type="dxa"/>
          </w:tcPr>
          <w:p w14:paraId="4E522058" w14:textId="77777777" w:rsidR="001613FA" w:rsidRPr="00164F2A" w:rsidRDefault="001613FA" w:rsidP="000B687B">
            <w:pPr>
              <w:pStyle w:val="BodyText"/>
              <w:ind w:left="33" w:right="-25" w:firstLine="0"/>
              <w:jc w:val="center"/>
              <w:rPr>
                <w:rFonts w:ascii="Times New Roman" w:hAnsi="Times New Roman" w:cs="Times New Roman"/>
                <w:b/>
                <w:bCs/>
                <w:sz w:val="22"/>
                <w:szCs w:val="22"/>
                <w:cs/>
              </w:rPr>
            </w:pPr>
            <w:r w:rsidRPr="00164F2A">
              <w:rPr>
                <w:rFonts w:ascii="Times New Roman" w:hAnsi="Times New Roman" w:cs="Times New Roman"/>
                <w:b/>
                <w:bCs/>
                <w:sz w:val="22"/>
                <w:szCs w:val="22"/>
              </w:rPr>
              <w:t>31 March</w:t>
            </w:r>
          </w:p>
        </w:tc>
        <w:tc>
          <w:tcPr>
            <w:tcW w:w="1559" w:type="dxa"/>
          </w:tcPr>
          <w:p w14:paraId="3FAFB0C7" w14:textId="77777777" w:rsidR="001613FA" w:rsidRPr="00164F2A" w:rsidRDefault="001613FA" w:rsidP="000B687B">
            <w:pPr>
              <w:pStyle w:val="BodyText"/>
              <w:ind w:left="0" w:right="-25"/>
              <w:jc w:val="center"/>
              <w:rPr>
                <w:rFonts w:ascii="Times New Roman" w:hAnsi="Times New Roman" w:cs="Times New Roman"/>
                <w:b/>
                <w:bCs/>
                <w:sz w:val="22"/>
                <w:szCs w:val="22"/>
              </w:rPr>
            </w:pPr>
            <w:r w:rsidRPr="00164F2A">
              <w:rPr>
                <w:rFonts w:ascii="Times New Roman" w:hAnsi="Times New Roman" w:cs="Times New Roman"/>
                <w:b/>
                <w:bCs/>
                <w:sz w:val="22"/>
                <w:szCs w:val="22"/>
              </w:rPr>
              <w:t>31 December</w:t>
            </w:r>
          </w:p>
        </w:tc>
      </w:tr>
      <w:tr w:rsidR="001613FA" w:rsidRPr="00164F2A" w14:paraId="1BF1CE3D" w14:textId="77777777" w:rsidTr="00B6425C">
        <w:trPr>
          <w:cantSplit/>
          <w:trHeight w:val="57"/>
        </w:trPr>
        <w:tc>
          <w:tcPr>
            <w:tcW w:w="3776" w:type="dxa"/>
          </w:tcPr>
          <w:p w14:paraId="53242B3B" w14:textId="77777777" w:rsidR="001613FA" w:rsidRPr="00164F2A" w:rsidRDefault="001613FA" w:rsidP="000B687B">
            <w:pPr>
              <w:pStyle w:val="BodyText"/>
              <w:ind w:left="540" w:right="-25"/>
              <w:jc w:val="center"/>
              <w:rPr>
                <w:rFonts w:ascii="Times New Roman" w:hAnsi="Times New Roman" w:cs="Times New Roman"/>
                <w:b/>
                <w:bCs/>
                <w:sz w:val="22"/>
                <w:szCs w:val="22"/>
                <w:cs/>
              </w:rPr>
            </w:pPr>
            <w:r w:rsidRPr="00164F2A">
              <w:rPr>
                <w:rFonts w:ascii="Times New Roman" w:hAnsi="Times New Roman" w:cs="Times New Roman"/>
                <w:b/>
                <w:bCs/>
                <w:sz w:val="22"/>
                <w:szCs w:val="22"/>
              </w:rPr>
              <w:t>Name of entity</w:t>
            </w:r>
          </w:p>
        </w:tc>
        <w:tc>
          <w:tcPr>
            <w:tcW w:w="1843" w:type="dxa"/>
          </w:tcPr>
          <w:p w14:paraId="2D9B6780" w14:textId="77777777" w:rsidR="001613FA" w:rsidRPr="00164F2A" w:rsidRDefault="001613FA" w:rsidP="000B687B">
            <w:pPr>
              <w:pStyle w:val="BodyText"/>
              <w:ind w:left="0" w:right="-25"/>
              <w:jc w:val="center"/>
              <w:rPr>
                <w:rFonts w:ascii="Times New Roman" w:hAnsi="Times New Roman" w:cs="Times New Roman"/>
                <w:b/>
                <w:bCs/>
                <w:sz w:val="22"/>
                <w:szCs w:val="22"/>
                <w:cs/>
              </w:rPr>
            </w:pPr>
            <w:r w:rsidRPr="00164F2A">
              <w:rPr>
                <w:rFonts w:ascii="Times New Roman" w:hAnsi="Times New Roman" w:cs="Times New Roman"/>
                <w:b/>
                <w:bCs/>
                <w:sz w:val="22"/>
                <w:szCs w:val="22"/>
              </w:rPr>
              <w:t>Type of business</w:t>
            </w:r>
          </w:p>
        </w:tc>
        <w:tc>
          <w:tcPr>
            <w:tcW w:w="1559" w:type="dxa"/>
          </w:tcPr>
          <w:p w14:paraId="3DDE7703" w14:textId="77777777" w:rsidR="001613FA" w:rsidRPr="00164F2A" w:rsidRDefault="001613FA" w:rsidP="000B687B">
            <w:pPr>
              <w:pStyle w:val="BodyText"/>
              <w:ind w:left="33" w:right="-25"/>
              <w:jc w:val="center"/>
              <w:rPr>
                <w:rFonts w:ascii="Times New Roman" w:hAnsi="Times New Roman" w:cs="Times New Roman"/>
                <w:b/>
                <w:bCs/>
                <w:sz w:val="22"/>
                <w:szCs w:val="22"/>
                <w:cs/>
              </w:rPr>
            </w:pPr>
            <w:r w:rsidRPr="00164F2A">
              <w:rPr>
                <w:rFonts w:ascii="Times New Roman" w:hAnsi="Times New Roman" w:cs="Times New Roman"/>
                <w:b/>
                <w:bCs/>
                <w:sz w:val="22"/>
                <w:szCs w:val="22"/>
              </w:rPr>
              <w:t>incorporation</w:t>
            </w:r>
          </w:p>
        </w:tc>
        <w:tc>
          <w:tcPr>
            <w:tcW w:w="1276" w:type="dxa"/>
          </w:tcPr>
          <w:p w14:paraId="1A887BF1" w14:textId="022B071B" w:rsidR="001613FA" w:rsidRPr="00164F2A" w:rsidRDefault="001613FA" w:rsidP="000B687B">
            <w:pPr>
              <w:pStyle w:val="BodyText"/>
              <w:ind w:left="0" w:right="-25"/>
              <w:jc w:val="center"/>
              <w:rPr>
                <w:rFonts w:ascii="Times New Roman" w:hAnsi="Times New Roman" w:cs="Times New Roman"/>
                <w:b/>
                <w:bCs/>
                <w:sz w:val="22"/>
                <w:szCs w:val="22"/>
              </w:rPr>
            </w:pPr>
            <w:r w:rsidRPr="00164F2A">
              <w:rPr>
                <w:rFonts w:ascii="Times New Roman" w:hAnsi="Times New Roman" w:cs="Times New Roman"/>
                <w:b/>
                <w:bCs/>
                <w:sz w:val="22"/>
                <w:szCs w:val="22"/>
              </w:rPr>
              <w:t>202</w:t>
            </w:r>
            <w:r w:rsidR="0071719B">
              <w:rPr>
                <w:rFonts w:ascii="Times New Roman" w:hAnsi="Times New Roman" w:cs="Times New Roman"/>
                <w:b/>
                <w:bCs/>
                <w:sz w:val="22"/>
                <w:szCs w:val="22"/>
              </w:rPr>
              <w:t>6</w:t>
            </w:r>
          </w:p>
        </w:tc>
        <w:tc>
          <w:tcPr>
            <w:tcW w:w="1559" w:type="dxa"/>
          </w:tcPr>
          <w:p w14:paraId="01079BD4" w14:textId="1ED394AD" w:rsidR="001613FA" w:rsidRPr="00164F2A" w:rsidRDefault="001613FA" w:rsidP="000B687B">
            <w:pPr>
              <w:pStyle w:val="BodyText"/>
              <w:ind w:left="0" w:right="-25"/>
              <w:jc w:val="center"/>
              <w:rPr>
                <w:rFonts w:ascii="Times New Roman" w:hAnsi="Times New Roman" w:cs="Times New Roman"/>
                <w:b/>
                <w:bCs/>
                <w:sz w:val="22"/>
                <w:szCs w:val="22"/>
              </w:rPr>
            </w:pPr>
            <w:r w:rsidRPr="00164F2A">
              <w:rPr>
                <w:rFonts w:ascii="Times New Roman" w:hAnsi="Times New Roman" w:cs="Times New Roman"/>
                <w:b/>
                <w:bCs/>
                <w:sz w:val="22"/>
                <w:szCs w:val="22"/>
              </w:rPr>
              <w:t>202</w:t>
            </w:r>
            <w:r w:rsidR="0071719B">
              <w:rPr>
                <w:rFonts w:ascii="Times New Roman" w:hAnsi="Times New Roman" w:cs="Times New Roman"/>
                <w:b/>
                <w:bCs/>
                <w:sz w:val="22"/>
                <w:szCs w:val="22"/>
              </w:rPr>
              <w:t>5</w:t>
            </w:r>
          </w:p>
        </w:tc>
      </w:tr>
      <w:tr w:rsidR="001613FA" w:rsidRPr="00164F2A" w14:paraId="6C955FA5" w14:textId="77777777" w:rsidTr="00B6425C">
        <w:trPr>
          <w:cantSplit/>
          <w:trHeight w:val="57"/>
        </w:trPr>
        <w:tc>
          <w:tcPr>
            <w:tcW w:w="3776" w:type="dxa"/>
          </w:tcPr>
          <w:p w14:paraId="2681B2CF" w14:textId="77777777" w:rsidR="001613FA" w:rsidRPr="00164F2A" w:rsidRDefault="001613FA" w:rsidP="000B687B">
            <w:pPr>
              <w:pStyle w:val="BodyText"/>
              <w:ind w:left="540" w:right="-25"/>
              <w:jc w:val="both"/>
              <w:rPr>
                <w:rFonts w:ascii="Times New Roman" w:hAnsi="Times New Roman" w:cs="Times New Roman"/>
                <w:b/>
                <w:bCs/>
                <w:i/>
                <w:iCs/>
                <w:sz w:val="22"/>
                <w:szCs w:val="22"/>
                <w:cs/>
              </w:rPr>
            </w:pPr>
            <w:r w:rsidRPr="00164F2A">
              <w:rPr>
                <w:rFonts w:ascii="Times New Roman" w:hAnsi="Times New Roman" w:cs="Times New Roman"/>
                <w:b/>
                <w:bCs/>
                <w:i/>
                <w:iCs/>
                <w:sz w:val="22"/>
                <w:szCs w:val="22"/>
              </w:rPr>
              <w:t>Direct subsidiaries</w:t>
            </w:r>
          </w:p>
        </w:tc>
        <w:tc>
          <w:tcPr>
            <w:tcW w:w="1843" w:type="dxa"/>
          </w:tcPr>
          <w:p w14:paraId="58B57A77" w14:textId="77777777" w:rsidR="001613FA" w:rsidRPr="00164F2A" w:rsidRDefault="001613FA" w:rsidP="000B687B">
            <w:pPr>
              <w:pStyle w:val="BodyText"/>
              <w:ind w:left="34" w:right="-25"/>
              <w:jc w:val="both"/>
              <w:rPr>
                <w:rFonts w:ascii="Times New Roman" w:hAnsi="Times New Roman" w:cs="Times New Roman"/>
                <w:sz w:val="22"/>
                <w:szCs w:val="22"/>
                <w:cs/>
              </w:rPr>
            </w:pPr>
          </w:p>
        </w:tc>
        <w:tc>
          <w:tcPr>
            <w:tcW w:w="1559" w:type="dxa"/>
          </w:tcPr>
          <w:p w14:paraId="4527FF75" w14:textId="77777777" w:rsidR="001613FA" w:rsidRPr="00164F2A" w:rsidRDefault="001613FA" w:rsidP="000B687B">
            <w:pPr>
              <w:pStyle w:val="BodyText"/>
              <w:ind w:left="33" w:right="-25"/>
              <w:jc w:val="center"/>
              <w:rPr>
                <w:rFonts w:ascii="Times New Roman" w:hAnsi="Times New Roman" w:cs="Times New Roman"/>
                <w:sz w:val="22"/>
                <w:szCs w:val="22"/>
                <w:cs/>
              </w:rPr>
            </w:pPr>
          </w:p>
        </w:tc>
        <w:tc>
          <w:tcPr>
            <w:tcW w:w="1276" w:type="dxa"/>
          </w:tcPr>
          <w:p w14:paraId="2A8013F5" w14:textId="77777777" w:rsidR="001613FA" w:rsidRPr="00164F2A" w:rsidRDefault="001613FA" w:rsidP="000B687B">
            <w:pPr>
              <w:pStyle w:val="BodyText"/>
              <w:ind w:left="540" w:right="-25"/>
              <w:jc w:val="both"/>
              <w:rPr>
                <w:rFonts w:ascii="Times New Roman" w:hAnsi="Times New Roman" w:cs="Times New Roman"/>
                <w:sz w:val="22"/>
                <w:szCs w:val="22"/>
              </w:rPr>
            </w:pPr>
          </w:p>
        </w:tc>
        <w:tc>
          <w:tcPr>
            <w:tcW w:w="1559" w:type="dxa"/>
          </w:tcPr>
          <w:p w14:paraId="0E8A596D" w14:textId="77777777" w:rsidR="001613FA" w:rsidRPr="00164F2A" w:rsidRDefault="001613FA" w:rsidP="000B687B">
            <w:pPr>
              <w:pStyle w:val="BodyText"/>
              <w:ind w:left="540" w:right="-25"/>
              <w:jc w:val="both"/>
              <w:rPr>
                <w:rFonts w:ascii="Times New Roman" w:hAnsi="Times New Roman" w:cs="Times New Roman"/>
                <w:sz w:val="22"/>
                <w:szCs w:val="22"/>
                <w:cs/>
              </w:rPr>
            </w:pPr>
          </w:p>
        </w:tc>
      </w:tr>
      <w:tr w:rsidR="001613FA" w:rsidRPr="00164F2A" w14:paraId="229916A6" w14:textId="77777777" w:rsidTr="00B6425C">
        <w:trPr>
          <w:cantSplit/>
          <w:trHeight w:val="57"/>
        </w:trPr>
        <w:tc>
          <w:tcPr>
            <w:tcW w:w="3776" w:type="dxa"/>
          </w:tcPr>
          <w:p w14:paraId="39832DDC" w14:textId="77777777" w:rsidR="001613FA" w:rsidRPr="00164F2A" w:rsidRDefault="001613FA" w:rsidP="000B687B">
            <w:pPr>
              <w:pStyle w:val="BodyText"/>
              <w:numPr>
                <w:ilvl w:val="0"/>
                <w:numId w:val="13"/>
              </w:numPr>
              <w:ind w:right="-25"/>
              <w:jc w:val="both"/>
              <w:rPr>
                <w:rFonts w:ascii="Times New Roman" w:hAnsi="Times New Roman" w:cs="Times New Roman"/>
                <w:sz w:val="22"/>
                <w:szCs w:val="22"/>
              </w:rPr>
            </w:pPr>
            <w:proofErr w:type="spellStart"/>
            <w:r w:rsidRPr="00164F2A">
              <w:rPr>
                <w:rFonts w:ascii="Times New Roman" w:hAnsi="Times New Roman" w:cs="Times New Roman"/>
                <w:sz w:val="22"/>
                <w:szCs w:val="22"/>
              </w:rPr>
              <w:t>Seafco</w:t>
            </w:r>
            <w:proofErr w:type="spellEnd"/>
            <w:r w:rsidRPr="00164F2A">
              <w:rPr>
                <w:rFonts w:ascii="Times New Roman" w:hAnsi="Times New Roman" w:cs="Times New Roman"/>
                <w:sz w:val="22"/>
                <w:szCs w:val="22"/>
              </w:rPr>
              <w:t xml:space="preserve"> Construction Co</w:t>
            </w:r>
            <w:r w:rsidRPr="00164F2A">
              <w:rPr>
                <w:rFonts w:ascii="Times New Roman" w:hAnsi="Times New Roman" w:cs="Times New Roman"/>
                <w:sz w:val="22"/>
                <w:szCs w:val="22"/>
                <w:cs/>
              </w:rPr>
              <w:t>.</w:t>
            </w:r>
            <w:r w:rsidRPr="00164F2A">
              <w:rPr>
                <w:rFonts w:ascii="Times New Roman" w:hAnsi="Times New Roman" w:cs="Times New Roman"/>
                <w:sz w:val="22"/>
                <w:szCs w:val="22"/>
              </w:rPr>
              <w:t>, Ltd</w:t>
            </w:r>
            <w:r w:rsidRPr="00164F2A">
              <w:rPr>
                <w:rFonts w:ascii="Times New Roman" w:hAnsi="Times New Roman" w:cs="Times New Roman"/>
                <w:sz w:val="22"/>
                <w:szCs w:val="22"/>
                <w:cs/>
              </w:rPr>
              <w:t>.</w:t>
            </w:r>
          </w:p>
        </w:tc>
        <w:tc>
          <w:tcPr>
            <w:tcW w:w="1843" w:type="dxa"/>
          </w:tcPr>
          <w:p w14:paraId="78832091" w14:textId="77777777" w:rsidR="001613FA" w:rsidRPr="00164F2A" w:rsidRDefault="001613FA" w:rsidP="000B687B">
            <w:pPr>
              <w:pStyle w:val="BodyText"/>
              <w:ind w:left="34" w:right="-25"/>
              <w:jc w:val="center"/>
              <w:rPr>
                <w:rFonts w:ascii="Times New Roman" w:hAnsi="Times New Roman" w:cs="Times New Roman"/>
                <w:sz w:val="22"/>
                <w:szCs w:val="22"/>
                <w:cs/>
              </w:rPr>
            </w:pPr>
            <w:r w:rsidRPr="00164F2A">
              <w:rPr>
                <w:rFonts w:ascii="Times New Roman" w:hAnsi="Times New Roman" w:cs="Times New Roman"/>
                <w:sz w:val="22"/>
                <w:szCs w:val="22"/>
              </w:rPr>
              <w:t>Construction contractual work</w:t>
            </w:r>
          </w:p>
        </w:tc>
        <w:tc>
          <w:tcPr>
            <w:tcW w:w="1559" w:type="dxa"/>
          </w:tcPr>
          <w:p w14:paraId="59855E19" w14:textId="77777777" w:rsidR="001613FA" w:rsidRPr="00164F2A" w:rsidRDefault="001613FA" w:rsidP="000B687B">
            <w:pPr>
              <w:jc w:val="center"/>
              <w:rPr>
                <w:rFonts w:ascii="Times New Roman" w:hAnsi="Times New Roman" w:cs="Times New Roman"/>
              </w:rPr>
            </w:pPr>
            <w:r w:rsidRPr="00164F2A">
              <w:rPr>
                <w:rFonts w:ascii="Times New Roman" w:hAnsi="Times New Roman" w:cs="Times New Roman"/>
                <w:szCs w:val="22"/>
              </w:rPr>
              <w:t>Thailand</w:t>
            </w:r>
          </w:p>
        </w:tc>
        <w:tc>
          <w:tcPr>
            <w:tcW w:w="1276" w:type="dxa"/>
          </w:tcPr>
          <w:p w14:paraId="6C77D5FF" w14:textId="77777777" w:rsidR="001613FA" w:rsidRPr="00164F2A" w:rsidRDefault="001613FA" w:rsidP="000B687B">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cs/>
              </w:rPr>
              <w:t>50</w:t>
            </w:r>
          </w:p>
        </w:tc>
        <w:tc>
          <w:tcPr>
            <w:tcW w:w="1559" w:type="dxa"/>
          </w:tcPr>
          <w:p w14:paraId="4C598D93" w14:textId="77777777" w:rsidR="001613FA" w:rsidRPr="00164F2A" w:rsidRDefault="001613FA" w:rsidP="000B687B">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cs/>
              </w:rPr>
              <w:t>50</w:t>
            </w:r>
          </w:p>
        </w:tc>
      </w:tr>
      <w:tr w:rsidR="001613FA" w:rsidRPr="00164F2A" w14:paraId="686AF109" w14:textId="77777777" w:rsidTr="00B6425C">
        <w:trPr>
          <w:cantSplit/>
          <w:trHeight w:val="57"/>
        </w:trPr>
        <w:tc>
          <w:tcPr>
            <w:tcW w:w="3776" w:type="dxa"/>
          </w:tcPr>
          <w:p w14:paraId="66069467" w14:textId="77777777" w:rsidR="001613FA" w:rsidRPr="00164F2A" w:rsidRDefault="001613FA" w:rsidP="000B687B">
            <w:pPr>
              <w:pStyle w:val="BodyText"/>
              <w:numPr>
                <w:ilvl w:val="0"/>
                <w:numId w:val="13"/>
              </w:numPr>
              <w:ind w:right="-25"/>
              <w:jc w:val="both"/>
              <w:rPr>
                <w:rFonts w:ascii="Times New Roman" w:hAnsi="Times New Roman" w:cs="Times New Roman"/>
                <w:sz w:val="22"/>
                <w:szCs w:val="22"/>
              </w:rPr>
            </w:pPr>
            <w:proofErr w:type="spellStart"/>
            <w:r w:rsidRPr="00164F2A">
              <w:rPr>
                <w:rFonts w:ascii="Times New Roman" w:hAnsi="Times New Roman" w:cs="Times New Roman"/>
                <w:sz w:val="22"/>
                <w:szCs w:val="22"/>
              </w:rPr>
              <w:t>Seafco</w:t>
            </w:r>
            <w:proofErr w:type="spellEnd"/>
            <w:r w:rsidRPr="00164F2A">
              <w:rPr>
                <w:rFonts w:ascii="Times New Roman" w:hAnsi="Times New Roman" w:cs="Times New Roman"/>
                <w:sz w:val="22"/>
                <w:szCs w:val="22"/>
              </w:rPr>
              <w:t xml:space="preserve"> Intertrade Co</w:t>
            </w:r>
            <w:r w:rsidRPr="00164F2A">
              <w:rPr>
                <w:rFonts w:ascii="Times New Roman" w:hAnsi="Times New Roman" w:cs="Times New Roman"/>
                <w:sz w:val="22"/>
                <w:szCs w:val="22"/>
                <w:cs/>
              </w:rPr>
              <w:t>.</w:t>
            </w:r>
            <w:r w:rsidRPr="00164F2A">
              <w:rPr>
                <w:rFonts w:ascii="Times New Roman" w:hAnsi="Times New Roman" w:cs="Times New Roman"/>
                <w:sz w:val="22"/>
                <w:szCs w:val="22"/>
              </w:rPr>
              <w:t>, Ltd</w:t>
            </w:r>
            <w:r w:rsidRPr="00164F2A">
              <w:rPr>
                <w:rFonts w:ascii="Times New Roman" w:hAnsi="Times New Roman" w:cs="Times New Roman"/>
                <w:sz w:val="22"/>
                <w:szCs w:val="22"/>
                <w:cs/>
              </w:rPr>
              <w:t>.</w:t>
            </w:r>
          </w:p>
        </w:tc>
        <w:tc>
          <w:tcPr>
            <w:tcW w:w="1843" w:type="dxa"/>
          </w:tcPr>
          <w:p w14:paraId="257812CE" w14:textId="77777777" w:rsidR="001613FA" w:rsidRPr="00164F2A" w:rsidRDefault="001613FA" w:rsidP="000B687B">
            <w:pPr>
              <w:pStyle w:val="BodyText"/>
              <w:ind w:left="34" w:right="-25"/>
              <w:jc w:val="center"/>
              <w:rPr>
                <w:rFonts w:ascii="Times New Roman" w:hAnsi="Times New Roman" w:cs="Times New Roman"/>
                <w:sz w:val="22"/>
                <w:szCs w:val="22"/>
                <w:cs/>
              </w:rPr>
            </w:pPr>
            <w:r w:rsidRPr="00164F2A">
              <w:rPr>
                <w:rFonts w:ascii="Times New Roman" w:hAnsi="Times New Roman" w:cs="Times New Roman"/>
                <w:sz w:val="22"/>
                <w:szCs w:val="22"/>
              </w:rPr>
              <w:t>Construction contractual work</w:t>
            </w:r>
          </w:p>
        </w:tc>
        <w:tc>
          <w:tcPr>
            <w:tcW w:w="1559" w:type="dxa"/>
          </w:tcPr>
          <w:p w14:paraId="0A762515" w14:textId="77777777" w:rsidR="001613FA" w:rsidRPr="00164F2A" w:rsidRDefault="001613FA" w:rsidP="000B687B">
            <w:pPr>
              <w:jc w:val="center"/>
              <w:rPr>
                <w:rFonts w:ascii="Times New Roman" w:hAnsi="Times New Roman" w:cs="Times New Roman"/>
              </w:rPr>
            </w:pPr>
            <w:r w:rsidRPr="00164F2A">
              <w:rPr>
                <w:rFonts w:ascii="Times New Roman" w:hAnsi="Times New Roman" w:cs="Times New Roman"/>
                <w:szCs w:val="22"/>
              </w:rPr>
              <w:t>Thailand</w:t>
            </w:r>
          </w:p>
        </w:tc>
        <w:tc>
          <w:tcPr>
            <w:tcW w:w="1276" w:type="dxa"/>
          </w:tcPr>
          <w:p w14:paraId="71794B9A" w14:textId="77777777" w:rsidR="001613FA" w:rsidRPr="00164F2A" w:rsidRDefault="001613FA" w:rsidP="000B687B">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cs/>
              </w:rPr>
              <w:t>98</w:t>
            </w:r>
          </w:p>
        </w:tc>
        <w:tc>
          <w:tcPr>
            <w:tcW w:w="1559" w:type="dxa"/>
          </w:tcPr>
          <w:p w14:paraId="55563CE5" w14:textId="77777777" w:rsidR="001613FA" w:rsidRPr="00164F2A" w:rsidRDefault="001613FA" w:rsidP="000B687B">
            <w:pPr>
              <w:pStyle w:val="BodyText"/>
              <w:ind w:left="540" w:right="-25"/>
              <w:jc w:val="both"/>
              <w:rPr>
                <w:rFonts w:ascii="Times New Roman" w:hAnsi="Times New Roman" w:cs="Times New Roman"/>
                <w:sz w:val="22"/>
                <w:szCs w:val="22"/>
                <w:cs/>
              </w:rPr>
            </w:pPr>
            <w:r w:rsidRPr="00164F2A">
              <w:rPr>
                <w:rFonts w:ascii="Times New Roman" w:hAnsi="Times New Roman" w:cs="Times New Roman"/>
                <w:sz w:val="22"/>
                <w:szCs w:val="22"/>
                <w:cs/>
              </w:rPr>
              <w:t>98</w:t>
            </w:r>
          </w:p>
        </w:tc>
      </w:tr>
      <w:tr w:rsidR="001613FA" w:rsidRPr="00164F2A" w14:paraId="07A79BD3" w14:textId="77777777" w:rsidTr="00B6425C">
        <w:trPr>
          <w:cantSplit/>
          <w:trHeight w:val="57"/>
        </w:trPr>
        <w:tc>
          <w:tcPr>
            <w:tcW w:w="3776" w:type="dxa"/>
          </w:tcPr>
          <w:p w14:paraId="69ADC9EC" w14:textId="77777777" w:rsidR="001613FA" w:rsidRPr="00164F2A" w:rsidRDefault="001613FA" w:rsidP="000B687B">
            <w:pPr>
              <w:pStyle w:val="BodyText"/>
              <w:ind w:left="540" w:right="-25"/>
              <w:jc w:val="both"/>
              <w:rPr>
                <w:rFonts w:ascii="Times New Roman" w:hAnsi="Times New Roman" w:cs="Times New Roman"/>
                <w:b/>
                <w:bCs/>
                <w:i/>
                <w:iCs/>
                <w:sz w:val="22"/>
                <w:szCs w:val="22"/>
                <w:cs/>
              </w:rPr>
            </w:pPr>
            <w:r w:rsidRPr="00164F2A">
              <w:rPr>
                <w:rFonts w:ascii="Times New Roman" w:hAnsi="Times New Roman" w:cs="Times New Roman"/>
                <w:b/>
                <w:bCs/>
                <w:i/>
                <w:iCs/>
                <w:sz w:val="22"/>
                <w:szCs w:val="22"/>
              </w:rPr>
              <w:t>Indirect subsidiary</w:t>
            </w:r>
          </w:p>
        </w:tc>
        <w:tc>
          <w:tcPr>
            <w:tcW w:w="1843" w:type="dxa"/>
          </w:tcPr>
          <w:p w14:paraId="4B2852E7" w14:textId="77777777" w:rsidR="001613FA" w:rsidRPr="00164F2A" w:rsidRDefault="001613FA" w:rsidP="000B687B">
            <w:pPr>
              <w:pStyle w:val="BodyText"/>
              <w:ind w:left="34" w:right="-25"/>
              <w:jc w:val="center"/>
              <w:rPr>
                <w:rFonts w:ascii="Times New Roman" w:hAnsi="Times New Roman" w:cs="Times New Roman"/>
                <w:sz w:val="22"/>
                <w:szCs w:val="22"/>
                <w:cs/>
              </w:rPr>
            </w:pPr>
          </w:p>
        </w:tc>
        <w:tc>
          <w:tcPr>
            <w:tcW w:w="1559" w:type="dxa"/>
          </w:tcPr>
          <w:p w14:paraId="65013E88" w14:textId="77777777" w:rsidR="001613FA" w:rsidRPr="00164F2A" w:rsidRDefault="001613FA" w:rsidP="000B687B">
            <w:pPr>
              <w:pStyle w:val="BodyText"/>
              <w:ind w:left="33" w:right="-25"/>
              <w:jc w:val="center"/>
              <w:rPr>
                <w:rFonts w:ascii="Times New Roman" w:hAnsi="Times New Roman" w:cs="Times New Roman"/>
                <w:sz w:val="22"/>
                <w:szCs w:val="22"/>
                <w:cs/>
              </w:rPr>
            </w:pPr>
          </w:p>
        </w:tc>
        <w:tc>
          <w:tcPr>
            <w:tcW w:w="1276" w:type="dxa"/>
          </w:tcPr>
          <w:p w14:paraId="7BC8E6B5" w14:textId="77777777" w:rsidR="001613FA" w:rsidRPr="00164F2A" w:rsidRDefault="001613FA" w:rsidP="000B687B">
            <w:pPr>
              <w:pStyle w:val="BodyText"/>
              <w:ind w:left="540" w:right="-25"/>
              <w:jc w:val="both"/>
              <w:rPr>
                <w:rFonts w:ascii="Times New Roman" w:hAnsi="Times New Roman" w:cs="Times New Roman"/>
                <w:sz w:val="22"/>
                <w:szCs w:val="22"/>
                <w:cs/>
              </w:rPr>
            </w:pPr>
          </w:p>
        </w:tc>
        <w:tc>
          <w:tcPr>
            <w:tcW w:w="1559" w:type="dxa"/>
          </w:tcPr>
          <w:p w14:paraId="65479EE5" w14:textId="77777777" w:rsidR="001613FA" w:rsidRPr="00164F2A" w:rsidRDefault="001613FA" w:rsidP="000B687B">
            <w:pPr>
              <w:pStyle w:val="BodyText"/>
              <w:ind w:left="540" w:right="-25"/>
              <w:jc w:val="both"/>
              <w:rPr>
                <w:rFonts w:ascii="Times New Roman" w:hAnsi="Times New Roman" w:cs="Times New Roman"/>
                <w:sz w:val="22"/>
                <w:szCs w:val="22"/>
                <w:cs/>
              </w:rPr>
            </w:pPr>
          </w:p>
        </w:tc>
      </w:tr>
      <w:tr w:rsidR="001613FA" w:rsidRPr="00164F2A" w14:paraId="05DAC86C" w14:textId="77777777" w:rsidTr="00B6425C">
        <w:trPr>
          <w:cantSplit/>
          <w:trHeight w:val="57"/>
        </w:trPr>
        <w:tc>
          <w:tcPr>
            <w:tcW w:w="3776" w:type="dxa"/>
          </w:tcPr>
          <w:p w14:paraId="44119EF5" w14:textId="77777777" w:rsidR="001613FA" w:rsidRPr="00164F2A" w:rsidRDefault="001613FA" w:rsidP="000B687B">
            <w:pPr>
              <w:pStyle w:val="BodyText"/>
              <w:numPr>
                <w:ilvl w:val="0"/>
                <w:numId w:val="13"/>
              </w:numPr>
              <w:ind w:right="-25"/>
              <w:jc w:val="both"/>
              <w:rPr>
                <w:rFonts w:ascii="Times New Roman" w:hAnsi="Times New Roman" w:cs="Times New Roman"/>
                <w:sz w:val="22"/>
                <w:szCs w:val="22"/>
              </w:rPr>
            </w:pPr>
            <w:proofErr w:type="spellStart"/>
            <w:r w:rsidRPr="00164F2A">
              <w:rPr>
                <w:rFonts w:ascii="Times New Roman" w:hAnsi="Times New Roman" w:cs="Times New Roman"/>
                <w:sz w:val="22"/>
                <w:szCs w:val="22"/>
              </w:rPr>
              <w:t>Seafco</w:t>
            </w:r>
            <w:proofErr w:type="spellEnd"/>
            <w:r w:rsidRPr="00164F2A">
              <w:rPr>
                <w:rFonts w:ascii="Times New Roman" w:hAnsi="Times New Roman" w:cs="Times New Roman"/>
                <w:sz w:val="22"/>
                <w:szCs w:val="22"/>
              </w:rPr>
              <w:t xml:space="preserve"> </w:t>
            </w:r>
            <w:r w:rsidRPr="00164F2A">
              <w:rPr>
                <w:rFonts w:ascii="Times New Roman" w:hAnsi="Times New Roman" w:cs="Times New Roman"/>
                <w:sz w:val="22"/>
                <w:szCs w:val="22"/>
                <w:cs/>
              </w:rPr>
              <w:t>(</w:t>
            </w:r>
            <w:r w:rsidRPr="00164F2A">
              <w:rPr>
                <w:rFonts w:ascii="Times New Roman" w:hAnsi="Times New Roman" w:cs="Times New Roman"/>
                <w:sz w:val="22"/>
                <w:szCs w:val="22"/>
              </w:rPr>
              <w:t>Myanmar</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Co</w:t>
            </w:r>
            <w:r w:rsidRPr="00164F2A">
              <w:rPr>
                <w:rFonts w:ascii="Times New Roman" w:hAnsi="Times New Roman" w:cs="Times New Roman"/>
                <w:sz w:val="22"/>
                <w:szCs w:val="22"/>
                <w:cs/>
              </w:rPr>
              <w:t>.</w:t>
            </w:r>
            <w:r w:rsidRPr="00164F2A">
              <w:rPr>
                <w:rFonts w:ascii="Times New Roman" w:hAnsi="Times New Roman" w:cs="Times New Roman"/>
                <w:sz w:val="22"/>
                <w:szCs w:val="22"/>
              </w:rPr>
              <w:t>, Ltd</w:t>
            </w:r>
            <w:r w:rsidRPr="00164F2A">
              <w:rPr>
                <w:rFonts w:ascii="Times New Roman" w:hAnsi="Times New Roman" w:cs="Times New Roman"/>
                <w:sz w:val="22"/>
                <w:szCs w:val="22"/>
                <w:cs/>
              </w:rPr>
              <w:t>.</w:t>
            </w:r>
          </w:p>
        </w:tc>
        <w:tc>
          <w:tcPr>
            <w:tcW w:w="1843" w:type="dxa"/>
          </w:tcPr>
          <w:p w14:paraId="730BE468" w14:textId="77777777" w:rsidR="001613FA" w:rsidRPr="00164F2A" w:rsidRDefault="001613FA" w:rsidP="000B687B">
            <w:pPr>
              <w:pStyle w:val="BodyText"/>
              <w:ind w:left="34" w:right="-25"/>
              <w:jc w:val="center"/>
              <w:rPr>
                <w:rFonts w:ascii="Times New Roman" w:hAnsi="Times New Roman" w:cs="Times New Roman"/>
                <w:sz w:val="22"/>
                <w:szCs w:val="22"/>
                <w:cs/>
              </w:rPr>
            </w:pPr>
            <w:r w:rsidRPr="00164F2A">
              <w:rPr>
                <w:rFonts w:ascii="Times New Roman" w:hAnsi="Times New Roman" w:cs="Times New Roman"/>
                <w:sz w:val="22"/>
                <w:szCs w:val="22"/>
              </w:rPr>
              <w:t>Construction contractual work</w:t>
            </w:r>
          </w:p>
        </w:tc>
        <w:tc>
          <w:tcPr>
            <w:tcW w:w="1559" w:type="dxa"/>
          </w:tcPr>
          <w:p w14:paraId="2A466DF5" w14:textId="77777777" w:rsidR="001613FA" w:rsidRPr="00164F2A" w:rsidRDefault="001613FA" w:rsidP="000B687B">
            <w:pPr>
              <w:pStyle w:val="BodyText"/>
              <w:ind w:left="33" w:right="-25"/>
              <w:jc w:val="center"/>
              <w:rPr>
                <w:rFonts w:ascii="Times New Roman" w:hAnsi="Times New Roman" w:cs="Times New Roman"/>
                <w:sz w:val="22"/>
                <w:szCs w:val="22"/>
                <w:cs/>
              </w:rPr>
            </w:pPr>
            <w:r w:rsidRPr="00164F2A">
              <w:rPr>
                <w:rFonts w:ascii="Times New Roman" w:hAnsi="Times New Roman" w:cs="Times New Roman"/>
                <w:sz w:val="22"/>
                <w:szCs w:val="22"/>
              </w:rPr>
              <w:t>Myanmar</w:t>
            </w:r>
          </w:p>
        </w:tc>
        <w:tc>
          <w:tcPr>
            <w:tcW w:w="1276" w:type="dxa"/>
          </w:tcPr>
          <w:p w14:paraId="6AF5135D" w14:textId="77777777" w:rsidR="001613FA" w:rsidRPr="00164F2A" w:rsidRDefault="001613FA" w:rsidP="000B687B">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cs/>
              </w:rPr>
              <w:t>78</w:t>
            </w:r>
          </w:p>
        </w:tc>
        <w:tc>
          <w:tcPr>
            <w:tcW w:w="1559" w:type="dxa"/>
          </w:tcPr>
          <w:p w14:paraId="56F4BBF0" w14:textId="77777777" w:rsidR="001613FA" w:rsidRPr="00164F2A" w:rsidRDefault="001613FA" w:rsidP="000B687B">
            <w:pPr>
              <w:pStyle w:val="BodyText"/>
              <w:ind w:left="540" w:right="-25"/>
              <w:jc w:val="both"/>
              <w:rPr>
                <w:rFonts w:ascii="Times New Roman" w:hAnsi="Times New Roman" w:cs="Times New Roman"/>
                <w:sz w:val="22"/>
                <w:szCs w:val="22"/>
                <w:cs/>
              </w:rPr>
            </w:pPr>
            <w:r w:rsidRPr="00164F2A">
              <w:rPr>
                <w:rFonts w:ascii="Times New Roman" w:hAnsi="Times New Roman" w:cs="Times New Roman"/>
                <w:sz w:val="22"/>
                <w:szCs w:val="22"/>
                <w:cs/>
              </w:rPr>
              <w:t>78</w:t>
            </w:r>
          </w:p>
        </w:tc>
      </w:tr>
    </w:tbl>
    <w:p w14:paraId="35478FBB" w14:textId="77777777" w:rsidR="001613FA" w:rsidRPr="00164F2A" w:rsidRDefault="001613FA" w:rsidP="001613FA">
      <w:pPr>
        <w:pStyle w:val="BodyText"/>
        <w:ind w:left="540" w:right="-25"/>
        <w:jc w:val="both"/>
        <w:rPr>
          <w:rFonts w:ascii="Times New Roman" w:hAnsi="Times New Roman" w:cs="Times New Roman"/>
          <w:sz w:val="22"/>
          <w:szCs w:val="22"/>
          <w:highlight w:val="yellow"/>
        </w:rPr>
      </w:pPr>
    </w:p>
    <w:p w14:paraId="1561D121" w14:textId="77777777" w:rsidR="001613FA" w:rsidRPr="00164F2A" w:rsidRDefault="001613FA" w:rsidP="001613FA">
      <w:pPr>
        <w:numPr>
          <w:ilvl w:val="0"/>
          <w:numId w:val="7"/>
        </w:numPr>
        <w:tabs>
          <w:tab w:val="left" w:pos="545"/>
        </w:tabs>
        <w:spacing w:after="0" w:line="240" w:lineRule="atLeast"/>
        <w:ind w:left="540" w:right="-25"/>
        <w:jc w:val="both"/>
        <w:rPr>
          <w:rFonts w:ascii="Times New Roman" w:hAnsi="Times New Roman" w:cs="Times New Roman"/>
          <w:b/>
          <w:bCs/>
          <w:szCs w:val="22"/>
        </w:rPr>
      </w:pPr>
      <w:r w:rsidRPr="00164F2A">
        <w:rPr>
          <w:rFonts w:ascii="Times New Roman" w:hAnsi="Times New Roman" w:cs="Times New Roman"/>
          <w:b/>
          <w:bCs/>
          <w:szCs w:val="22"/>
        </w:rPr>
        <w:t>Basis of preparation of interim financial statements</w:t>
      </w:r>
    </w:p>
    <w:p w14:paraId="64A08A72" w14:textId="77777777" w:rsidR="001613FA" w:rsidRPr="00164F2A" w:rsidRDefault="001613FA" w:rsidP="001613FA">
      <w:pPr>
        <w:pStyle w:val="BodyText"/>
        <w:spacing w:line="220" w:lineRule="exact"/>
        <w:ind w:left="539" w:right="-25" w:firstLine="11"/>
        <w:jc w:val="both"/>
        <w:rPr>
          <w:rFonts w:ascii="Times New Roman" w:hAnsi="Times New Roman" w:cs="Times New Roman"/>
          <w:sz w:val="22"/>
          <w:szCs w:val="22"/>
        </w:rPr>
      </w:pPr>
    </w:p>
    <w:p w14:paraId="7DEC1EBD" w14:textId="77777777" w:rsidR="001613FA" w:rsidRPr="00164F2A" w:rsidRDefault="001613FA" w:rsidP="001613FA">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164F2A">
        <w:rPr>
          <w:rFonts w:ascii="Times New Roman" w:hAnsi="Times New Roman" w:cs="Times New Roman"/>
          <w:b/>
          <w:bCs/>
          <w:i/>
          <w:iCs/>
          <w:sz w:val="22"/>
          <w:szCs w:val="22"/>
        </w:rPr>
        <w:t>Statement of compliance</w:t>
      </w:r>
    </w:p>
    <w:p w14:paraId="66642501" w14:textId="77777777" w:rsidR="001613FA" w:rsidRPr="00164F2A" w:rsidRDefault="001613FA" w:rsidP="001613FA">
      <w:pPr>
        <w:pStyle w:val="BodyText"/>
        <w:ind w:left="540" w:right="-25"/>
        <w:jc w:val="both"/>
        <w:rPr>
          <w:rFonts w:ascii="Times New Roman" w:hAnsi="Times New Roman" w:cs="Times New Roman"/>
          <w:sz w:val="22"/>
          <w:szCs w:val="22"/>
        </w:rPr>
      </w:pPr>
    </w:p>
    <w:p w14:paraId="2AEC8A61" w14:textId="77777777"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 xml:space="preserve">The interim financial statements are prepared on a condensed basis in accordance with Thai Accounting Standard </w:t>
      </w:r>
      <w:r w:rsidRPr="00164F2A">
        <w:rPr>
          <w:rFonts w:ascii="Times New Roman" w:hAnsi="Times New Roman" w:cs="Times New Roman"/>
          <w:sz w:val="22"/>
          <w:szCs w:val="22"/>
          <w:cs/>
        </w:rPr>
        <w:t>(</w:t>
      </w:r>
      <w:r w:rsidRPr="00164F2A">
        <w:rPr>
          <w:rFonts w:ascii="Times New Roman" w:hAnsi="Times New Roman" w:cs="Times New Roman"/>
          <w:sz w:val="22"/>
          <w:szCs w:val="22"/>
        </w:rPr>
        <w:t>TAS</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No</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34 Interim Financial Reporting; guidelines promulgated by the Federation of Accounting Professions</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FAP</w:t>
      </w:r>
      <w:r w:rsidRPr="00164F2A">
        <w:rPr>
          <w:rFonts w:ascii="Times New Roman" w:hAnsi="Times New Roman" w:cs="Times New Roman"/>
          <w:sz w:val="22"/>
          <w:szCs w:val="22"/>
          <w:cs/>
        </w:rPr>
        <w:t>”)</w:t>
      </w:r>
      <w:r w:rsidRPr="00164F2A">
        <w:rPr>
          <w:rFonts w:ascii="Times New Roman" w:hAnsi="Times New Roman" w:cs="Times New Roman"/>
          <w:sz w:val="22"/>
          <w:szCs w:val="22"/>
        </w:rPr>
        <w:t xml:space="preserve">; and applicable rules and regulations of the Thai Securities and Exchange Commission except the financial statements of </w:t>
      </w:r>
      <w:proofErr w:type="spellStart"/>
      <w:r w:rsidRPr="00164F2A">
        <w:rPr>
          <w:rFonts w:ascii="Times New Roman" w:hAnsi="Times New Roman" w:cs="Times New Roman"/>
          <w:sz w:val="22"/>
          <w:szCs w:val="22"/>
        </w:rPr>
        <w:t>Seafco</w:t>
      </w:r>
      <w:proofErr w:type="spellEnd"/>
      <w:r w:rsidRPr="00164F2A">
        <w:rPr>
          <w:rFonts w:ascii="Times New Roman" w:hAnsi="Times New Roman" w:cs="Times New Roman"/>
          <w:sz w:val="22"/>
          <w:szCs w:val="22"/>
        </w:rPr>
        <w:t xml:space="preserve"> </w:t>
      </w:r>
      <w:r w:rsidRPr="00164F2A">
        <w:rPr>
          <w:rFonts w:ascii="Times New Roman" w:hAnsi="Times New Roman" w:cs="Times New Roman"/>
          <w:sz w:val="22"/>
          <w:szCs w:val="22"/>
          <w:cs/>
        </w:rPr>
        <w:t>(</w:t>
      </w:r>
      <w:r w:rsidRPr="00164F2A">
        <w:rPr>
          <w:rFonts w:ascii="Times New Roman" w:hAnsi="Times New Roman" w:cs="Times New Roman"/>
          <w:sz w:val="22"/>
          <w:szCs w:val="22"/>
        </w:rPr>
        <w:t>Myanmar</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Co</w:t>
      </w:r>
      <w:r w:rsidRPr="00164F2A">
        <w:rPr>
          <w:rFonts w:ascii="Times New Roman" w:hAnsi="Times New Roman" w:cs="Times New Roman"/>
          <w:sz w:val="22"/>
          <w:szCs w:val="22"/>
          <w:cs/>
        </w:rPr>
        <w:t>.</w:t>
      </w:r>
      <w:r w:rsidRPr="00164F2A">
        <w:rPr>
          <w:rFonts w:ascii="Times New Roman" w:hAnsi="Times New Roman" w:cs="Times New Roman"/>
          <w:sz w:val="22"/>
          <w:szCs w:val="22"/>
        </w:rPr>
        <w:t>, Ltd</w:t>
      </w:r>
      <w:r w:rsidRPr="00164F2A">
        <w:rPr>
          <w:rFonts w:ascii="Times New Roman" w:hAnsi="Times New Roman" w:cs="Times New Roman"/>
          <w:sz w:val="22"/>
          <w:szCs w:val="22"/>
          <w:cs/>
        </w:rPr>
        <w:t>.(</w:t>
      </w:r>
      <w:r w:rsidRPr="00164F2A">
        <w:rPr>
          <w:rFonts w:ascii="Times New Roman" w:hAnsi="Times New Roman" w:cs="Times New Roman"/>
          <w:sz w:val="22"/>
          <w:szCs w:val="22"/>
        </w:rPr>
        <w:t>Subsidiary</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which are prepared in accordance with Myanmar Financial Reporting Standards</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br/>
        <w:t>In preparation of the consolidated financial statements, they are adjusted to be under the same accounting policies as the parent company</w:t>
      </w:r>
      <w:r w:rsidRPr="00164F2A">
        <w:rPr>
          <w:rFonts w:ascii="Times New Roman" w:hAnsi="Times New Roman" w:cs="Times New Roman"/>
          <w:sz w:val="22"/>
          <w:szCs w:val="22"/>
          <w:cs/>
        </w:rPr>
        <w:t>.</w:t>
      </w:r>
    </w:p>
    <w:p w14:paraId="48F1D461" w14:textId="77777777" w:rsidR="000D4C3C" w:rsidRPr="00164F2A" w:rsidRDefault="000D4C3C" w:rsidP="001613FA">
      <w:pPr>
        <w:pStyle w:val="BodyText"/>
        <w:ind w:left="540" w:right="-25"/>
        <w:jc w:val="both"/>
        <w:rPr>
          <w:rFonts w:ascii="Times New Roman" w:hAnsi="Times New Roman" w:cs="Times New Roman"/>
          <w:sz w:val="22"/>
          <w:szCs w:val="22"/>
        </w:rPr>
      </w:pPr>
    </w:p>
    <w:p w14:paraId="4F43CDF7" w14:textId="784BE19B"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The interim financial statements are prepared to provide an update on the financial statements for the year ended 31 December 202</w:t>
      </w:r>
      <w:r w:rsidR="0071719B">
        <w:rPr>
          <w:rFonts w:ascii="Times New Roman" w:hAnsi="Times New Roman" w:cs="Times New Roman"/>
          <w:sz w:val="22"/>
          <w:szCs w:val="22"/>
        </w:rPr>
        <w:t>5</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 xml:space="preserve">The financial statements do not include </w:t>
      </w:r>
      <w:proofErr w:type="gramStart"/>
      <w:r w:rsidRPr="00164F2A">
        <w:rPr>
          <w:rFonts w:ascii="Times New Roman" w:hAnsi="Times New Roman" w:cs="Times New Roman"/>
          <w:sz w:val="22"/>
          <w:szCs w:val="22"/>
        </w:rPr>
        <w:t>all of</w:t>
      </w:r>
      <w:proofErr w:type="gramEnd"/>
      <w:r w:rsidRPr="00164F2A">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Accordingly, these interim financial statements should be read in conjunction with the financial statements of the Company and its subsidiaries for th</w:t>
      </w:r>
      <w:r w:rsidR="00B939B7" w:rsidRPr="00164F2A">
        <w:rPr>
          <w:rFonts w:ascii="Times New Roman" w:hAnsi="Times New Roman" w:cs="Times New Roman"/>
          <w:sz w:val="22"/>
          <w:szCs w:val="22"/>
        </w:rPr>
        <w:t>e year ended 31 December 202</w:t>
      </w:r>
      <w:r w:rsidR="0071719B">
        <w:rPr>
          <w:rFonts w:ascii="Times New Roman" w:hAnsi="Times New Roman" w:cs="Times New Roman"/>
          <w:sz w:val="22"/>
          <w:szCs w:val="22"/>
        </w:rPr>
        <w:t>5</w:t>
      </w:r>
      <w:r w:rsidRPr="00164F2A">
        <w:rPr>
          <w:rFonts w:ascii="Times New Roman" w:hAnsi="Times New Roman" w:cs="Times New Roman"/>
          <w:sz w:val="22"/>
          <w:szCs w:val="22"/>
          <w:cs/>
        </w:rPr>
        <w:t>.</w:t>
      </w:r>
    </w:p>
    <w:p w14:paraId="774155BE" w14:textId="77777777" w:rsidR="00D72021" w:rsidRPr="00164F2A" w:rsidRDefault="00D72021" w:rsidP="001613FA">
      <w:pPr>
        <w:pStyle w:val="BodyText"/>
        <w:ind w:left="540" w:right="-25"/>
        <w:jc w:val="both"/>
        <w:rPr>
          <w:rFonts w:ascii="Times New Roman" w:hAnsi="Times New Roman" w:cs="Times New Roman"/>
          <w:sz w:val="22"/>
          <w:szCs w:val="22"/>
        </w:rPr>
      </w:pPr>
    </w:p>
    <w:p w14:paraId="7CE12AC2" w14:textId="77777777" w:rsidR="0071719B" w:rsidRPr="0071719B" w:rsidRDefault="0071719B" w:rsidP="0071719B">
      <w:pPr>
        <w:tabs>
          <w:tab w:val="left" w:pos="540"/>
        </w:tabs>
        <w:spacing w:line="240" w:lineRule="auto"/>
        <w:ind w:right="-25"/>
        <w:contextualSpacing/>
        <w:jc w:val="both"/>
        <w:rPr>
          <w:rFonts w:ascii="Times New Roman" w:hAnsi="Times New Roman" w:cs="Times New Roman"/>
          <w:b/>
          <w:bCs/>
          <w:i/>
          <w:iCs/>
          <w:szCs w:val="22"/>
        </w:rPr>
      </w:pPr>
      <w:r w:rsidRPr="0071719B">
        <w:rPr>
          <w:rFonts w:ascii="Times New Roman" w:hAnsi="Times New Roman" w:cs="Times New Roman"/>
          <w:b/>
          <w:bCs/>
          <w:i/>
          <w:iCs/>
          <w:szCs w:val="22"/>
        </w:rPr>
        <w:br w:type="page"/>
      </w:r>
    </w:p>
    <w:p w14:paraId="44276A18" w14:textId="19F23B7F" w:rsidR="001613FA" w:rsidRPr="00164F2A" w:rsidRDefault="001613FA" w:rsidP="001613FA">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164F2A">
        <w:rPr>
          <w:rFonts w:ascii="Times New Roman" w:hAnsi="Times New Roman" w:cs="Times New Roman"/>
          <w:b/>
          <w:bCs/>
          <w:i/>
          <w:iCs/>
          <w:sz w:val="22"/>
          <w:szCs w:val="22"/>
        </w:rPr>
        <w:lastRenderedPageBreak/>
        <w:t>Functional and presentation currency</w:t>
      </w:r>
    </w:p>
    <w:p w14:paraId="371DE2BA" w14:textId="77777777" w:rsidR="001613FA" w:rsidRPr="00164F2A" w:rsidRDefault="001613FA" w:rsidP="001613FA">
      <w:pPr>
        <w:pStyle w:val="BodyText"/>
        <w:ind w:left="540" w:right="-25"/>
        <w:jc w:val="both"/>
        <w:rPr>
          <w:rFonts w:ascii="Times New Roman" w:hAnsi="Times New Roman" w:cs="Times New Roman"/>
          <w:sz w:val="22"/>
          <w:szCs w:val="22"/>
        </w:rPr>
      </w:pPr>
    </w:p>
    <w:p w14:paraId="108FC267" w14:textId="77777777"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The interim financial statements are presented in Thai Baht, which is the Group</w:t>
      </w:r>
      <w:r w:rsidRPr="00164F2A">
        <w:rPr>
          <w:rFonts w:ascii="Times New Roman" w:hAnsi="Times New Roman" w:cs="Times New Roman"/>
          <w:sz w:val="22"/>
          <w:szCs w:val="22"/>
          <w:cs/>
        </w:rPr>
        <w:t>’</w:t>
      </w:r>
      <w:r w:rsidRPr="00164F2A">
        <w:rPr>
          <w:rFonts w:ascii="Times New Roman" w:hAnsi="Times New Roman" w:cs="Times New Roman"/>
          <w:sz w:val="22"/>
          <w:szCs w:val="22"/>
        </w:rPr>
        <w:t>s</w:t>
      </w:r>
      <w:r w:rsidRPr="00164F2A">
        <w:rPr>
          <w:rFonts w:ascii="Times New Roman" w:hAnsi="Times New Roman" w:cs="Times New Roman"/>
          <w:sz w:val="22"/>
          <w:szCs w:val="22"/>
          <w:cs/>
        </w:rPr>
        <w:t>/</w:t>
      </w:r>
      <w:r w:rsidRPr="00164F2A">
        <w:rPr>
          <w:rFonts w:ascii="Times New Roman" w:hAnsi="Times New Roman" w:cs="Times New Roman"/>
          <w:sz w:val="22"/>
          <w:szCs w:val="22"/>
        </w:rPr>
        <w:t>Company</w:t>
      </w:r>
      <w:r w:rsidRPr="00164F2A">
        <w:rPr>
          <w:rFonts w:ascii="Times New Roman" w:hAnsi="Times New Roman" w:cs="Times New Roman"/>
          <w:sz w:val="22"/>
          <w:szCs w:val="22"/>
          <w:cs/>
        </w:rPr>
        <w:t>’</w:t>
      </w:r>
      <w:r w:rsidRPr="00164F2A">
        <w:rPr>
          <w:rFonts w:ascii="Times New Roman" w:hAnsi="Times New Roman" w:cs="Times New Roman"/>
          <w:sz w:val="22"/>
          <w:szCs w:val="22"/>
        </w:rPr>
        <w:t>s functional currency</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 xml:space="preserve">All financial information presented in Thai Baht has been rounded in the notes to the financial statement to the nearest thousand </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million unless otherwise stated</w:t>
      </w:r>
      <w:r w:rsidRPr="00164F2A">
        <w:rPr>
          <w:rFonts w:ascii="Times New Roman" w:hAnsi="Times New Roman" w:cs="Times New Roman"/>
          <w:sz w:val="22"/>
          <w:szCs w:val="22"/>
          <w:cs/>
        </w:rPr>
        <w:t>.</w:t>
      </w:r>
    </w:p>
    <w:p w14:paraId="7621B22C" w14:textId="77777777" w:rsidR="001613FA" w:rsidRPr="00164F2A" w:rsidRDefault="001613FA" w:rsidP="001613FA">
      <w:pPr>
        <w:pStyle w:val="BodyText"/>
        <w:ind w:left="540" w:right="-25"/>
        <w:rPr>
          <w:rFonts w:ascii="Times New Roman" w:hAnsi="Times New Roman" w:cs="Times New Roman"/>
          <w:sz w:val="22"/>
          <w:szCs w:val="22"/>
        </w:rPr>
      </w:pPr>
    </w:p>
    <w:p w14:paraId="05BD2A23" w14:textId="77777777" w:rsidR="001613FA" w:rsidRPr="00164F2A" w:rsidRDefault="001613FA" w:rsidP="001613FA">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164F2A">
        <w:rPr>
          <w:rFonts w:ascii="Times New Roman" w:hAnsi="Times New Roman" w:cs="Times New Roman"/>
          <w:b/>
          <w:bCs/>
          <w:i/>
          <w:iCs/>
          <w:szCs w:val="22"/>
        </w:rPr>
        <w:t>Use of estimates and judgments</w:t>
      </w:r>
    </w:p>
    <w:p w14:paraId="450646C6" w14:textId="77777777" w:rsidR="001613FA" w:rsidRPr="00164F2A" w:rsidRDefault="001613FA" w:rsidP="001613FA">
      <w:pPr>
        <w:pStyle w:val="BodyText"/>
        <w:ind w:left="540" w:right="-25"/>
        <w:jc w:val="both"/>
        <w:rPr>
          <w:rFonts w:ascii="Times New Roman" w:hAnsi="Times New Roman" w:cs="Times New Roman"/>
          <w:sz w:val="22"/>
          <w:szCs w:val="22"/>
        </w:rPr>
      </w:pPr>
    </w:p>
    <w:p w14:paraId="1CD5ED67" w14:textId="77777777"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Actual results may differ from these estimates</w:t>
      </w:r>
      <w:r w:rsidRPr="00164F2A">
        <w:rPr>
          <w:rFonts w:ascii="Times New Roman" w:hAnsi="Times New Roman" w:cs="Times New Roman"/>
          <w:sz w:val="22"/>
          <w:szCs w:val="22"/>
          <w:cs/>
        </w:rPr>
        <w:t>.</w:t>
      </w:r>
    </w:p>
    <w:p w14:paraId="5601493B" w14:textId="77777777" w:rsidR="001613FA" w:rsidRPr="00164F2A" w:rsidRDefault="001613FA" w:rsidP="001613FA">
      <w:pPr>
        <w:pStyle w:val="BodyText"/>
        <w:ind w:left="540" w:right="-25"/>
        <w:jc w:val="both"/>
        <w:rPr>
          <w:rFonts w:ascii="Times New Roman" w:hAnsi="Times New Roman" w:cs="Times New Roman"/>
          <w:sz w:val="22"/>
          <w:szCs w:val="22"/>
        </w:rPr>
      </w:pPr>
    </w:p>
    <w:p w14:paraId="0A633AD9" w14:textId="186AF5AE"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In preparing these interim financial statements, the significant judgments made by management in applying the Group</w:t>
      </w:r>
      <w:r w:rsidRPr="00164F2A">
        <w:rPr>
          <w:rFonts w:ascii="Times New Roman" w:hAnsi="Times New Roman" w:cs="Times New Roman"/>
          <w:sz w:val="22"/>
          <w:szCs w:val="22"/>
          <w:cs/>
        </w:rPr>
        <w:t>/</w:t>
      </w:r>
      <w:r w:rsidRPr="00164F2A">
        <w:rPr>
          <w:rFonts w:ascii="Times New Roman" w:hAnsi="Times New Roman" w:cs="Times New Roman"/>
          <w:sz w:val="22"/>
          <w:szCs w:val="22"/>
        </w:rPr>
        <w:t>Company accounting policies and the key sources of estimation uncertainty were the same as those that applied to the financial statements of the Company and its subsidiaries for the year ended 31 December 202</w:t>
      </w:r>
      <w:r w:rsidR="0071719B">
        <w:rPr>
          <w:rFonts w:ascii="Times New Roman" w:hAnsi="Times New Roman" w:cs="Times New Roman"/>
          <w:sz w:val="22"/>
          <w:szCs w:val="22"/>
        </w:rPr>
        <w:t>5</w:t>
      </w:r>
      <w:r w:rsidRPr="00164F2A">
        <w:rPr>
          <w:rFonts w:ascii="Times New Roman" w:hAnsi="Times New Roman" w:cs="Times New Roman"/>
          <w:sz w:val="22"/>
          <w:szCs w:val="22"/>
          <w:cs/>
        </w:rPr>
        <w:t>.</w:t>
      </w:r>
    </w:p>
    <w:p w14:paraId="1BD54537" w14:textId="77777777" w:rsidR="001613FA" w:rsidRPr="00164F2A" w:rsidRDefault="001613FA" w:rsidP="001613FA">
      <w:pPr>
        <w:tabs>
          <w:tab w:val="left" w:pos="2880"/>
        </w:tabs>
        <w:spacing w:after="0" w:line="240" w:lineRule="atLeast"/>
        <w:ind w:left="539" w:right="-25"/>
        <w:jc w:val="both"/>
        <w:rPr>
          <w:rFonts w:ascii="Times New Roman" w:hAnsi="Times New Roman" w:cs="Times New Roman"/>
          <w:szCs w:val="22"/>
        </w:rPr>
      </w:pPr>
    </w:p>
    <w:p w14:paraId="5FCD132A" w14:textId="77777777" w:rsidR="001613FA" w:rsidRPr="00164F2A" w:rsidRDefault="001613FA" w:rsidP="001613FA">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164F2A">
        <w:rPr>
          <w:rFonts w:ascii="Times New Roman" w:hAnsi="Times New Roman" w:cs="Times New Roman"/>
          <w:b/>
          <w:bCs/>
          <w:i/>
          <w:iCs/>
          <w:szCs w:val="22"/>
        </w:rPr>
        <w:t>Measurement of fair values</w:t>
      </w:r>
    </w:p>
    <w:p w14:paraId="59651756" w14:textId="77777777" w:rsidR="001613FA" w:rsidRPr="00164F2A" w:rsidRDefault="001613FA" w:rsidP="001613FA">
      <w:pPr>
        <w:tabs>
          <w:tab w:val="left" w:pos="2880"/>
        </w:tabs>
        <w:spacing w:after="0" w:line="240" w:lineRule="atLeast"/>
        <w:ind w:left="539" w:right="-25"/>
        <w:jc w:val="both"/>
        <w:rPr>
          <w:rFonts w:ascii="Times New Roman" w:hAnsi="Times New Roman" w:cs="Times New Roman"/>
          <w:szCs w:val="22"/>
        </w:rPr>
      </w:pPr>
    </w:p>
    <w:p w14:paraId="163D195C" w14:textId="77777777"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Measuring the fair value of an asset or a liability, the Group</w:t>
      </w:r>
      <w:r w:rsidRPr="00164F2A">
        <w:rPr>
          <w:rFonts w:ascii="Times New Roman" w:hAnsi="Times New Roman" w:cs="Times New Roman"/>
          <w:sz w:val="22"/>
          <w:szCs w:val="22"/>
          <w:cs/>
        </w:rPr>
        <w:t>/</w:t>
      </w:r>
      <w:r w:rsidRPr="00164F2A">
        <w:rPr>
          <w:rFonts w:ascii="Times New Roman" w:hAnsi="Times New Roman" w:cs="Times New Roman"/>
          <w:sz w:val="22"/>
          <w:szCs w:val="22"/>
        </w:rPr>
        <w:t>Company uses market observable data as far as possible</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Fair values are categorized into different levels in a fair value hierarchy based on the inputs used in the valuation techniques as follows</w:t>
      </w:r>
      <w:r w:rsidRPr="00164F2A">
        <w:rPr>
          <w:rFonts w:ascii="Times New Roman" w:hAnsi="Times New Roman" w:cs="Times New Roman"/>
          <w:sz w:val="22"/>
          <w:szCs w:val="22"/>
          <w:cs/>
        </w:rPr>
        <w:t>:</w:t>
      </w:r>
    </w:p>
    <w:p w14:paraId="41028D1A" w14:textId="77777777" w:rsidR="001613FA" w:rsidRPr="00164F2A" w:rsidRDefault="001613FA" w:rsidP="001613FA">
      <w:pPr>
        <w:pStyle w:val="BodyText"/>
        <w:ind w:left="540" w:right="-25"/>
        <w:jc w:val="both"/>
        <w:rPr>
          <w:rFonts w:ascii="Times New Roman" w:hAnsi="Times New Roman" w:cs="Times New Roman"/>
          <w:sz w:val="22"/>
          <w:szCs w:val="22"/>
        </w:rPr>
      </w:pPr>
    </w:p>
    <w:p w14:paraId="19EBFE82" w14:textId="285CB92C" w:rsidR="001613FA" w:rsidRPr="00164F2A" w:rsidRDefault="001613FA" w:rsidP="001613FA">
      <w:pPr>
        <w:pStyle w:val="BodyText"/>
        <w:numPr>
          <w:ilvl w:val="0"/>
          <w:numId w:val="27"/>
        </w:numPr>
        <w:ind w:left="993" w:right="-25" w:hanging="426"/>
        <w:jc w:val="both"/>
        <w:rPr>
          <w:rFonts w:ascii="Times New Roman" w:hAnsi="Times New Roman" w:cs="Times New Roman"/>
          <w:sz w:val="22"/>
          <w:szCs w:val="22"/>
        </w:rPr>
      </w:pPr>
      <w:r w:rsidRPr="00164F2A">
        <w:rPr>
          <w:rFonts w:ascii="Times New Roman" w:hAnsi="Times New Roman" w:cs="Times New Roman"/>
          <w:sz w:val="22"/>
          <w:szCs w:val="22"/>
        </w:rPr>
        <w:t>Level 1</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 xml:space="preserve">quoted prices </w:t>
      </w:r>
      <w:r w:rsidRPr="00164F2A">
        <w:rPr>
          <w:rFonts w:ascii="Times New Roman" w:hAnsi="Times New Roman" w:cs="Times New Roman"/>
          <w:sz w:val="22"/>
          <w:szCs w:val="22"/>
          <w:cs/>
        </w:rPr>
        <w:t>(</w:t>
      </w:r>
      <w:r w:rsidRPr="00164F2A">
        <w:rPr>
          <w:rFonts w:ascii="Times New Roman" w:hAnsi="Times New Roman" w:cs="Times New Roman"/>
          <w:sz w:val="22"/>
          <w:szCs w:val="22"/>
        </w:rPr>
        <w:t>unadjusted</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in active markets for identical assets or liabilities</w:t>
      </w:r>
    </w:p>
    <w:p w14:paraId="0D8F6F76" w14:textId="77777777" w:rsidR="001613FA" w:rsidRPr="00164F2A" w:rsidRDefault="001613FA" w:rsidP="001613FA">
      <w:pPr>
        <w:pStyle w:val="BodyText"/>
        <w:ind w:left="993" w:right="-25" w:firstLine="0"/>
        <w:jc w:val="both"/>
        <w:rPr>
          <w:rFonts w:ascii="Times New Roman" w:hAnsi="Times New Roman" w:cs="Times New Roman"/>
          <w:sz w:val="22"/>
          <w:szCs w:val="22"/>
        </w:rPr>
      </w:pPr>
    </w:p>
    <w:p w14:paraId="52B3B81D" w14:textId="08389691" w:rsidR="001613FA" w:rsidRPr="00164F2A" w:rsidRDefault="001613FA" w:rsidP="001613FA">
      <w:pPr>
        <w:pStyle w:val="BodyText"/>
        <w:numPr>
          <w:ilvl w:val="0"/>
          <w:numId w:val="27"/>
        </w:numPr>
        <w:ind w:left="993" w:right="-25" w:hanging="426"/>
        <w:jc w:val="both"/>
        <w:rPr>
          <w:rFonts w:ascii="Times New Roman" w:hAnsi="Times New Roman" w:cs="Times New Roman"/>
          <w:sz w:val="22"/>
          <w:szCs w:val="22"/>
        </w:rPr>
      </w:pPr>
      <w:r w:rsidRPr="00164F2A">
        <w:rPr>
          <w:rFonts w:ascii="Times New Roman" w:hAnsi="Times New Roman" w:cs="Times New Roman"/>
          <w:sz w:val="22"/>
          <w:szCs w:val="22"/>
        </w:rPr>
        <w:t>Level 2</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 xml:space="preserve">inputs other than quoted prices included in Level 1 that are observable for the asset or liability, either directly </w:t>
      </w:r>
      <w:r w:rsidRPr="00164F2A">
        <w:rPr>
          <w:rFonts w:ascii="Times New Roman" w:hAnsi="Times New Roman" w:cs="Times New Roman"/>
          <w:sz w:val="22"/>
          <w:szCs w:val="22"/>
          <w:cs/>
        </w:rPr>
        <w:t>(</w:t>
      </w:r>
      <w:proofErr w:type="spellStart"/>
      <w:r w:rsidRPr="00164F2A">
        <w:rPr>
          <w:rFonts w:ascii="Times New Roman" w:hAnsi="Times New Roman" w:cs="Times New Roman"/>
          <w:sz w:val="22"/>
          <w:szCs w:val="22"/>
        </w:rPr>
        <w:t>i</w:t>
      </w:r>
      <w:proofErr w:type="spellEnd"/>
      <w:r w:rsidRPr="00164F2A">
        <w:rPr>
          <w:rFonts w:ascii="Times New Roman" w:hAnsi="Times New Roman" w:cs="Times New Roman"/>
          <w:sz w:val="22"/>
          <w:szCs w:val="22"/>
          <w:cs/>
        </w:rPr>
        <w:t>.</w:t>
      </w:r>
      <w:r w:rsidRPr="00164F2A">
        <w:rPr>
          <w:rFonts w:ascii="Times New Roman" w:hAnsi="Times New Roman" w:cs="Times New Roman"/>
          <w:sz w:val="22"/>
          <w:szCs w:val="22"/>
        </w:rPr>
        <w:t>e</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as observable prices</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 xml:space="preserve">or indirectly </w:t>
      </w:r>
      <w:r w:rsidRPr="00164F2A">
        <w:rPr>
          <w:rFonts w:ascii="Times New Roman" w:hAnsi="Times New Roman" w:cs="Times New Roman"/>
          <w:sz w:val="22"/>
          <w:szCs w:val="22"/>
          <w:cs/>
        </w:rPr>
        <w:t>(</w:t>
      </w:r>
      <w:proofErr w:type="spellStart"/>
      <w:r w:rsidRPr="00164F2A">
        <w:rPr>
          <w:rFonts w:ascii="Times New Roman" w:hAnsi="Times New Roman" w:cs="Times New Roman"/>
          <w:sz w:val="22"/>
          <w:szCs w:val="22"/>
        </w:rPr>
        <w:t>i</w:t>
      </w:r>
      <w:proofErr w:type="spellEnd"/>
      <w:r w:rsidRPr="00164F2A">
        <w:rPr>
          <w:rFonts w:ascii="Times New Roman" w:hAnsi="Times New Roman" w:cs="Times New Roman"/>
          <w:sz w:val="22"/>
          <w:szCs w:val="22"/>
          <w:cs/>
        </w:rPr>
        <w:t>.</w:t>
      </w:r>
      <w:r w:rsidRPr="00164F2A">
        <w:rPr>
          <w:rFonts w:ascii="Times New Roman" w:hAnsi="Times New Roman" w:cs="Times New Roman"/>
          <w:sz w:val="22"/>
          <w:szCs w:val="22"/>
        </w:rPr>
        <w:t>e</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derived from prices</w:t>
      </w:r>
      <w:r w:rsidRPr="00164F2A">
        <w:rPr>
          <w:rFonts w:ascii="Times New Roman" w:hAnsi="Times New Roman" w:cs="Times New Roman"/>
          <w:sz w:val="22"/>
          <w:szCs w:val="22"/>
          <w:cs/>
        </w:rPr>
        <w:t>)</w:t>
      </w:r>
    </w:p>
    <w:p w14:paraId="53AB1DDB" w14:textId="77777777" w:rsidR="001613FA" w:rsidRPr="00164F2A" w:rsidRDefault="001613FA" w:rsidP="001613FA">
      <w:pPr>
        <w:pStyle w:val="ListParagraph"/>
        <w:jc w:val="left"/>
        <w:rPr>
          <w:rFonts w:ascii="Times New Roman" w:hAnsi="Times New Roman" w:cs="Times New Roman"/>
          <w:sz w:val="22"/>
          <w:szCs w:val="22"/>
        </w:rPr>
      </w:pPr>
    </w:p>
    <w:p w14:paraId="66A534EC" w14:textId="7DF4FA62" w:rsidR="001613FA" w:rsidRPr="00164F2A" w:rsidRDefault="001613FA" w:rsidP="001613FA">
      <w:pPr>
        <w:pStyle w:val="BodyText"/>
        <w:numPr>
          <w:ilvl w:val="0"/>
          <w:numId w:val="27"/>
        </w:numPr>
        <w:ind w:left="993" w:right="-25" w:hanging="426"/>
        <w:jc w:val="both"/>
        <w:rPr>
          <w:rFonts w:ascii="Times New Roman" w:hAnsi="Times New Roman" w:cs="Times New Roman"/>
          <w:sz w:val="22"/>
          <w:szCs w:val="22"/>
        </w:rPr>
      </w:pPr>
      <w:r w:rsidRPr="00164F2A">
        <w:rPr>
          <w:rFonts w:ascii="Times New Roman" w:hAnsi="Times New Roman" w:cs="Times New Roman"/>
          <w:sz w:val="22"/>
          <w:szCs w:val="22"/>
        </w:rPr>
        <w:t>Level 3</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 xml:space="preserve">inputs for the asset or liability that are not based on observable market data </w:t>
      </w:r>
      <w:r w:rsidRPr="00164F2A">
        <w:rPr>
          <w:rFonts w:ascii="Times New Roman" w:hAnsi="Times New Roman" w:cs="Times New Roman"/>
          <w:sz w:val="22"/>
          <w:szCs w:val="22"/>
          <w:cs/>
        </w:rPr>
        <w:t>(</w:t>
      </w:r>
      <w:r w:rsidRPr="00164F2A">
        <w:rPr>
          <w:rFonts w:ascii="Times New Roman" w:hAnsi="Times New Roman" w:cs="Times New Roman"/>
          <w:sz w:val="22"/>
          <w:szCs w:val="22"/>
        </w:rPr>
        <w:t>unobservable inputs</w:t>
      </w:r>
      <w:r w:rsidRPr="00164F2A">
        <w:rPr>
          <w:rFonts w:ascii="Times New Roman" w:hAnsi="Times New Roman" w:cs="Times New Roman"/>
          <w:sz w:val="22"/>
          <w:szCs w:val="22"/>
          <w:cs/>
        </w:rPr>
        <w:t>)</w:t>
      </w:r>
    </w:p>
    <w:p w14:paraId="6AEC1DD2" w14:textId="77777777" w:rsidR="001613FA" w:rsidRPr="00164F2A" w:rsidRDefault="001613FA" w:rsidP="001613FA">
      <w:pPr>
        <w:pStyle w:val="BodyText"/>
        <w:ind w:left="540" w:right="-25"/>
        <w:jc w:val="both"/>
        <w:rPr>
          <w:rFonts w:ascii="Times New Roman" w:hAnsi="Times New Roman" w:cs="Times New Roman"/>
          <w:sz w:val="22"/>
          <w:szCs w:val="22"/>
        </w:rPr>
      </w:pPr>
    </w:p>
    <w:p w14:paraId="7F40E431" w14:textId="77777777"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 xml:space="preserve">If the inputs used to measure the fair value of an asset or liability might be categorized in different levels of the fair value hierarchy, then the fair value measurement is </w:t>
      </w:r>
      <w:proofErr w:type="gramStart"/>
      <w:r w:rsidRPr="00164F2A">
        <w:rPr>
          <w:rFonts w:ascii="Times New Roman" w:hAnsi="Times New Roman" w:cs="Times New Roman"/>
          <w:sz w:val="22"/>
          <w:szCs w:val="22"/>
        </w:rPr>
        <w:t>categorized in its</w:t>
      </w:r>
      <w:proofErr w:type="gramEnd"/>
      <w:r w:rsidRPr="00164F2A">
        <w:rPr>
          <w:rFonts w:ascii="Times New Roman" w:hAnsi="Times New Roman" w:cs="Times New Roman"/>
          <w:sz w:val="22"/>
          <w:szCs w:val="22"/>
        </w:rPr>
        <w:t xml:space="preserve"> entirely in the same level of the fair value hierarchy as the lowest level input that is significant to the entire measurement</w:t>
      </w:r>
      <w:r w:rsidRPr="00164F2A">
        <w:rPr>
          <w:rFonts w:ascii="Times New Roman" w:hAnsi="Times New Roman" w:cs="Times New Roman"/>
          <w:sz w:val="22"/>
          <w:szCs w:val="22"/>
          <w:cs/>
        </w:rPr>
        <w:t>.</w:t>
      </w:r>
    </w:p>
    <w:p w14:paraId="777F2302" w14:textId="77777777" w:rsidR="001613FA" w:rsidRPr="00164F2A" w:rsidRDefault="001613FA" w:rsidP="001613FA">
      <w:pPr>
        <w:pStyle w:val="BodyText"/>
        <w:ind w:left="540" w:right="-25"/>
        <w:jc w:val="both"/>
        <w:rPr>
          <w:rFonts w:ascii="Times New Roman" w:hAnsi="Times New Roman" w:cs="Times New Roman"/>
          <w:sz w:val="22"/>
          <w:szCs w:val="22"/>
        </w:rPr>
      </w:pPr>
    </w:p>
    <w:p w14:paraId="636F03A1" w14:textId="77777777"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The Group</w:t>
      </w:r>
      <w:r w:rsidRPr="00164F2A">
        <w:rPr>
          <w:rFonts w:ascii="Times New Roman" w:hAnsi="Times New Roman" w:cs="Times New Roman"/>
          <w:sz w:val="22"/>
          <w:szCs w:val="22"/>
          <w:cs/>
        </w:rPr>
        <w:t>/</w:t>
      </w:r>
      <w:r w:rsidRPr="00164F2A">
        <w:rPr>
          <w:rFonts w:ascii="Times New Roman" w:hAnsi="Times New Roman" w:cs="Times New Roman"/>
          <w:sz w:val="22"/>
          <w:szCs w:val="22"/>
        </w:rPr>
        <w:t xml:space="preserve">Company recognizes transfers between levels of the fair value hierarchy at the end of the reporting period during which the change </w:t>
      </w:r>
      <w:proofErr w:type="gramStart"/>
      <w:r w:rsidRPr="00164F2A">
        <w:rPr>
          <w:rFonts w:ascii="Times New Roman" w:hAnsi="Times New Roman" w:cs="Times New Roman"/>
          <w:sz w:val="22"/>
          <w:szCs w:val="22"/>
        </w:rPr>
        <w:t>has occurred</w:t>
      </w:r>
      <w:proofErr w:type="gramEnd"/>
      <w:r w:rsidRPr="00164F2A">
        <w:rPr>
          <w:rFonts w:ascii="Times New Roman" w:hAnsi="Times New Roman" w:cs="Times New Roman"/>
          <w:sz w:val="22"/>
          <w:szCs w:val="22"/>
          <w:cs/>
        </w:rPr>
        <w:t>.</w:t>
      </w:r>
    </w:p>
    <w:p w14:paraId="34EB13BA" w14:textId="77777777" w:rsidR="001613FA" w:rsidRPr="00164F2A" w:rsidRDefault="001613FA" w:rsidP="001613FA">
      <w:pPr>
        <w:pStyle w:val="BodyText"/>
        <w:ind w:left="540" w:right="-25"/>
        <w:jc w:val="both"/>
        <w:rPr>
          <w:rFonts w:ascii="Times New Roman" w:hAnsi="Times New Roman" w:cs="Times New Roman"/>
          <w:sz w:val="22"/>
          <w:szCs w:val="22"/>
        </w:rPr>
      </w:pPr>
    </w:p>
    <w:p w14:paraId="3960910D" w14:textId="77777777"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Further information about the assumptions made in measuring fair values is included in the following notes</w:t>
      </w:r>
      <w:r w:rsidRPr="00164F2A">
        <w:rPr>
          <w:rFonts w:ascii="Times New Roman" w:hAnsi="Times New Roman" w:cs="Times New Roman"/>
          <w:sz w:val="22"/>
          <w:szCs w:val="22"/>
          <w:cs/>
        </w:rPr>
        <w:t>:</w:t>
      </w:r>
    </w:p>
    <w:p w14:paraId="48A96854" w14:textId="77777777" w:rsidR="001613FA" w:rsidRPr="00164F2A" w:rsidRDefault="001613FA" w:rsidP="001613FA">
      <w:pPr>
        <w:pStyle w:val="BodyText"/>
        <w:ind w:left="540" w:right="-25"/>
        <w:jc w:val="both"/>
        <w:rPr>
          <w:rFonts w:ascii="Times New Roman" w:hAnsi="Times New Roman" w:cs="Times New Roman"/>
          <w:sz w:val="22"/>
          <w:szCs w:val="22"/>
        </w:rPr>
      </w:pPr>
    </w:p>
    <w:tbl>
      <w:tblPr>
        <w:tblW w:w="9205" w:type="dxa"/>
        <w:tblInd w:w="533" w:type="dxa"/>
        <w:tblLook w:val="04A0" w:firstRow="1" w:lastRow="0" w:firstColumn="1" w:lastColumn="0" w:noHBand="0" w:noVBand="1"/>
      </w:tblPr>
      <w:tblGrid>
        <w:gridCol w:w="3175"/>
        <w:gridCol w:w="6030"/>
      </w:tblGrid>
      <w:tr w:rsidR="001613FA" w:rsidRPr="00164F2A" w14:paraId="23950CC7" w14:textId="77777777" w:rsidTr="000B687B">
        <w:tc>
          <w:tcPr>
            <w:tcW w:w="3175" w:type="dxa"/>
          </w:tcPr>
          <w:p w14:paraId="261438BB" w14:textId="3E923691" w:rsidR="001613FA" w:rsidRPr="00164F2A" w:rsidRDefault="00BF4C84" w:rsidP="000B687B">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Note</w:t>
            </w:r>
            <w:r w:rsidR="000D4C3C" w:rsidRPr="00164F2A">
              <w:rPr>
                <w:rFonts w:ascii="Times New Roman" w:hAnsi="Times New Roman" w:cs="Times New Roman"/>
                <w:sz w:val="22"/>
                <w:szCs w:val="22"/>
              </w:rPr>
              <w:t xml:space="preserve"> </w:t>
            </w:r>
            <w:r w:rsidR="0072359C">
              <w:rPr>
                <w:rFonts w:ascii="Times New Roman" w:hAnsi="Times New Roman" w:cs="Times New Roman"/>
                <w:sz w:val="22"/>
                <w:szCs w:val="22"/>
              </w:rPr>
              <w:t>29</w:t>
            </w:r>
          </w:p>
        </w:tc>
        <w:tc>
          <w:tcPr>
            <w:tcW w:w="6030" w:type="dxa"/>
          </w:tcPr>
          <w:p w14:paraId="70D12C15" w14:textId="77777777" w:rsidR="001613FA" w:rsidRPr="00164F2A" w:rsidRDefault="001613FA" w:rsidP="000B687B">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Financial Instruments</w:t>
            </w:r>
          </w:p>
        </w:tc>
      </w:tr>
    </w:tbl>
    <w:p w14:paraId="2817FE8B" w14:textId="77777777" w:rsidR="001613FA" w:rsidRPr="00164F2A" w:rsidRDefault="001613FA" w:rsidP="001613FA">
      <w:pPr>
        <w:tabs>
          <w:tab w:val="left" w:pos="2880"/>
        </w:tabs>
        <w:spacing w:after="0" w:line="240" w:lineRule="atLeast"/>
        <w:ind w:left="539" w:right="-25"/>
        <w:jc w:val="both"/>
        <w:rPr>
          <w:rFonts w:ascii="Times New Roman" w:hAnsi="Times New Roman" w:cs="Times New Roman"/>
          <w:szCs w:val="22"/>
        </w:rPr>
      </w:pPr>
    </w:p>
    <w:p w14:paraId="3B8CE294" w14:textId="14EDAB90" w:rsidR="001613FA" w:rsidRPr="00164F2A" w:rsidRDefault="001613FA" w:rsidP="001613FA">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Significant accounting policies</w:t>
      </w:r>
    </w:p>
    <w:p w14:paraId="26DD1791" w14:textId="77777777" w:rsidR="001613FA" w:rsidRPr="00164F2A" w:rsidRDefault="001613FA" w:rsidP="001613FA">
      <w:pPr>
        <w:pStyle w:val="BodyText"/>
        <w:ind w:left="562" w:right="-25"/>
        <w:jc w:val="both"/>
        <w:rPr>
          <w:rFonts w:ascii="Times New Roman" w:hAnsi="Times New Roman" w:cs="Times New Roman"/>
          <w:sz w:val="22"/>
          <w:szCs w:val="22"/>
          <w:highlight w:val="yellow"/>
        </w:rPr>
      </w:pPr>
    </w:p>
    <w:p w14:paraId="0ADDDA50" w14:textId="2EE81858" w:rsidR="001613FA" w:rsidRPr="00164F2A" w:rsidRDefault="001613FA" w:rsidP="001613FA">
      <w:pPr>
        <w:spacing w:after="0" w:line="240" w:lineRule="atLeast"/>
        <w:ind w:left="533" w:right="-25"/>
        <w:jc w:val="both"/>
        <w:rPr>
          <w:rFonts w:ascii="Times New Roman" w:hAnsi="Times New Roman" w:cs="Times New Roman"/>
          <w:szCs w:val="22"/>
        </w:rPr>
      </w:pPr>
      <w:r w:rsidRPr="00164F2A">
        <w:rPr>
          <w:rFonts w:ascii="Times New Roman" w:hAnsi="Times New Roman" w:cs="Times New Roman"/>
          <w:szCs w:val="22"/>
        </w:rPr>
        <w:t>The Group</w:t>
      </w:r>
      <w:r w:rsidRPr="00164F2A">
        <w:rPr>
          <w:rFonts w:ascii="Times New Roman" w:hAnsi="Times New Roman" w:cs="Times New Roman"/>
          <w:szCs w:val="22"/>
          <w:cs/>
        </w:rPr>
        <w:t>/</w:t>
      </w:r>
      <w:r w:rsidRPr="00164F2A">
        <w:rPr>
          <w:rFonts w:ascii="Times New Roman" w:hAnsi="Times New Roman" w:cs="Times New Roman"/>
          <w:szCs w:val="22"/>
        </w:rPr>
        <w:t>Company has significant accounting policies and methods of computation applied in these interim financial statements are consistent with those applied in the financial statements for the year ended 31 December 202</w:t>
      </w:r>
      <w:r w:rsidR="0071719B">
        <w:rPr>
          <w:rFonts w:ascii="Times New Roman" w:hAnsi="Times New Roman" w:cs="Times New Roman"/>
          <w:szCs w:val="22"/>
        </w:rPr>
        <w:t>5</w:t>
      </w:r>
      <w:r w:rsidRPr="00164F2A">
        <w:rPr>
          <w:rFonts w:ascii="Times New Roman" w:hAnsi="Times New Roman" w:cs="Times New Roman"/>
          <w:szCs w:val="22"/>
          <w:cs/>
        </w:rPr>
        <w:t>.</w:t>
      </w:r>
    </w:p>
    <w:p w14:paraId="7C0CF139" w14:textId="77777777" w:rsidR="001613FA" w:rsidRPr="00164F2A" w:rsidRDefault="001613FA" w:rsidP="001613FA">
      <w:pPr>
        <w:spacing w:after="0" w:line="240" w:lineRule="atLeast"/>
        <w:ind w:left="533" w:right="-25"/>
        <w:jc w:val="both"/>
        <w:rPr>
          <w:rFonts w:ascii="Times New Roman" w:hAnsi="Times New Roman" w:cs="Times New Roman"/>
          <w:szCs w:val="22"/>
        </w:rPr>
      </w:pPr>
    </w:p>
    <w:p w14:paraId="64115FF1" w14:textId="77777777" w:rsidR="001613FA" w:rsidRPr="00164F2A" w:rsidRDefault="001613FA" w:rsidP="001613FA">
      <w:pPr>
        <w:numPr>
          <w:ilvl w:val="0"/>
          <w:numId w:val="7"/>
        </w:numPr>
        <w:tabs>
          <w:tab w:val="left" w:pos="545"/>
        </w:tabs>
        <w:spacing w:after="0" w:line="240" w:lineRule="atLeast"/>
        <w:ind w:left="540" w:right="-25"/>
        <w:jc w:val="both"/>
        <w:rPr>
          <w:rFonts w:ascii="Times New Roman" w:hAnsi="Times New Roman" w:cs="Times New Roman"/>
          <w:b/>
          <w:bCs/>
          <w:szCs w:val="22"/>
        </w:rPr>
      </w:pPr>
      <w:r w:rsidRPr="00164F2A">
        <w:rPr>
          <w:rFonts w:ascii="Times New Roman" w:hAnsi="Times New Roman" w:cs="Times New Roman"/>
          <w:b/>
          <w:bCs/>
          <w:szCs w:val="22"/>
        </w:rPr>
        <w:t>Seasonal operations</w:t>
      </w:r>
    </w:p>
    <w:p w14:paraId="099A9FC8" w14:textId="77777777" w:rsidR="001613FA" w:rsidRPr="00164F2A" w:rsidRDefault="001613FA" w:rsidP="001613FA">
      <w:pPr>
        <w:spacing w:after="0" w:line="240" w:lineRule="atLeast"/>
        <w:ind w:left="533" w:right="-25"/>
        <w:jc w:val="both"/>
        <w:rPr>
          <w:rFonts w:ascii="Times New Roman" w:hAnsi="Times New Roman" w:cs="Times New Roman"/>
          <w:szCs w:val="22"/>
        </w:rPr>
      </w:pPr>
    </w:p>
    <w:p w14:paraId="0BF07F78" w14:textId="77777777" w:rsidR="001613FA" w:rsidRPr="00164F2A" w:rsidRDefault="001613FA" w:rsidP="001613FA">
      <w:pPr>
        <w:spacing w:after="0" w:line="240" w:lineRule="atLeast"/>
        <w:ind w:left="533" w:right="-25"/>
        <w:jc w:val="both"/>
        <w:rPr>
          <w:rFonts w:ascii="Times New Roman" w:hAnsi="Times New Roman" w:cs="Times New Roman"/>
          <w:szCs w:val="22"/>
        </w:rPr>
      </w:pPr>
      <w:r w:rsidRPr="00164F2A">
        <w:rPr>
          <w:rFonts w:ascii="Times New Roman" w:hAnsi="Times New Roman" w:cs="Times New Roman"/>
          <w:szCs w:val="22"/>
        </w:rPr>
        <w:t>Revenue of the Group</w:t>
      </w:r>
      <w:r w:rsidRPr="00164F2A">
        <w:rPr>
          <w:rFonts w:ascii="Times New Roman" w:hAnsi="Times New Roman" w:cs="Times New Roman"/>
          <w:szCs w:val="22"/>
          <w:cs/>
        </w:rPr>
        <w:t>/</w:t>
      </w:r>
      <w:r w:rsidRPr="00164F2A">
        <w:rPr>
          <w:rFonts w:ascii="Times New Roman" w:hAnsi="Times New Roman" w:cs="Times New Roman"/>
          <w:szCs w:val="22"/>
        </w:rPr>
        <w:t>Company is subject to seasonal and economic environment</w:t>
      </w:r>
      <w:r w:rsidRPr="00164F2A">
        <w:rPr>
          <w:rFonts w:ascii="Times New Roman" w:hAnsi="Times New Roman" w:cs="Times New Roman"/>
          <w:szCs w:val="22"/>
          <w:cs/>
        </w:rPr>
        <w:t>.</w:t>
      </w:r>
    </w:p>
    <w:p w14:paraId="33FC14BC" w14:textId="77777777" w:rsidR="001613FA" w:rsidRPr="00164F2A" w:rsidRDefault="001613FA" w:rsidP="001613FA">
      <w:pPr>
        <w:numPr>
          <w:ilvl w:val="0"/>
          <w:numId w:val="7"/>
        </w:numPr>
        <w:tabs>
          <w:tab w:val="left" w:pos="545"/>
        </w:tabs>
        <w:spacing w:after="0" w:line="240" w:lineRule="atLeast"/>
        <w:ind w:left="540" w:right="-25"/>
        <w:jc w:val="both"/>
        <w:rPr>
          <w:rFonts w:ascii="Times New Roman" w:hAnsi="Times New Roman" w:cs="Times New Roman"/>
          <w:b/>
          <w:bCs/>
          <w:szCs w:val="22"/>
        </w:rPr>
      </w:pPr>
      <w:r w:rsidRPr="00164F2A">
        <w:rPr>
          <w:rFonts w:ascii="Times New Roman" w:hAnsi="Times New Roman" w:cs="Times New Roman"/>
          <w:b/>
          <w:bCs/>
          <w:szCs w:val="22"/>
        </w:rPr>
        <w:lastRenderedPageBreak/>
        <w:t>Related parties</w:t>
      </w:r>
    </w:p>
    <w:p w14:paraId="68B44377" w14:textId="77777777" w:rsidR="001613FA" w:rsidRPr="00164F2A" w:rsidRDefault="001613FA" w:rsidP="001613FA">
      <w:pPr>
        <w:pStyle w:val="BodyText"/>
        <w:ind w:left="540" w:right="0"/>
        <w:jc w:val="both"/>
        <w:rPr>
          <w:rFonts w:ascii="Times New Roman" w:hAnsi="Times New Roman" w:cs="Times New Roman"/>
          <w:sz w:val="22"/>
          <w:szCs w:val="22"/>
        </w:rPr>
      </w:pPr>
    </w:p>
    <w:p w14:paraId="668D1DE5" w14:textId="77777777" w:rsidR="001613FA" w:rsidRPr="00164F2A" w:rsidRDefault="001613FA" w:rsidP="001613FA">
      <w:pPr>
        <w:spacing w:after="0" w:line="240" w:lineRule="atLeast"/>
        <w:ind w:left="533" w:right="-25"/>
        <w:jc w:val="both"/>
        <w:rPr>
          <w:rFonts w:ascii="Times New Roman" w:hAnsi="Times New Roman" w:cs="Times New Roman"/>
          <w:szCs w:val="22"/>
        </w:rPr>
      </w:pPr>
      <w:r w:rsidRPr="00164F2A">
        <w:rPr>
          <w:rFonts w:ascii="Times New Roman" w:hAnsi="Times New Roman" w:cs="Times New Roman"/>
          <w:szCs w:val="22"/>
        </w:rPr>
        <w:t xml:space="preserve">Relationships with subsidiaries and related parties that the Group </w:t>
      </w:r>
      <w:r w:rsidRPr="00164F2A">
        <w:rPr>
          <w:rFonts w:ascii="Times New Roman" w:hAnsi="Times New Roman" w:cs="Times New Roman"/>
          <w:szCs w:val="22"/>
          <w:cs/>
        </w:rPr>
        <w:t xml:space="preserve">/ </w:t>
      </w:r>
      <w:r w:rsidRPr="00164F2A">
        <w:rPr>
          <w:rFonts w:ascii="Times New Roman" w:hAnsi="Times New Roman" w:cs="Times New Roman"/>
          <w:szCs w:val="22"/>
        </w:rPr>
        <w:t>the Company had significant transactions with during the period were as follows</w:t>
      </w:r>
      <w:r w:rsidRPr="00164F2A">
        <w:rPr>
          <w:rFonts w:ascii="Times New Roman" w:hAnsi="Times New Roman" w:cs="Times New Roman"/>
          <w:szCs w:val="22"/>
          <w:cs/>
        </w:rPr>
        <w:t>:</w:t>
      </w:r>
    </w:p>
    <w:p w14:paraId="298CEBF9" w14:textId="77777777" w:rsidR="0071719B" w:rsidRPr="00485B36" w:rsidRDefault="0071719B" w:rsidP="0071719B">
      <w:pPr>
        <w:spacing w:after="0" w:line="240" w:lineRule="atLeast"/>
        <w:ind w:left="533" w:right="-25"/>
        <w:jc w:val="both"/>
        <w:rPr>
          <w:rFonts w:ascii="Times New Roman" w:hAnsi="Times New Roman" w:cstheme="minorBidi"/>
          <w:szCs w:val="22"/>
        </w:rPr>
      </w:pPr>
    </w:p>
    <w:tbl>
      <w:tblPr>
        <w:tblW w:w="9819" w:type="dxa"/>
        <w:tblInd w:w="-72" w:type="dxa"/>
        <w:tblLayout w:type="fixed"/>
        <w:tblLook w:val="01E0" w:firstRow="1" w:lastRow="1" w:firstColumn="1" w:lastColumn="1" w:noHBand="0" w:noVBand="0"/>
      </w:tblPr>
      <w:tblGrid>
        <w:gridCol w:w="3866"/>
        <w:gridCol w:w="1559"/>
        <w:gridCol w:w="4394"/>
      </w:tblGrid>
      <w:tr w:rsidR="0071719B" w:rsidRPr="00485B36" w14:paraId="417FB4A2" w14:textId="77777777" w:rsidTr="00A93CD6">
        <w:trPr>
          <w:tblHeader/>
        </w:trPr>
        <w:tc>
          <w:tcPr>
            <w:tcW w:w="3866" w:type="dxa"/>
          </w:tcPr>
          <w:p w14:paraId="1E4573DE" w14:textId="77777777" w:rsidR="0071719B" w:rsidRPr="00485B36" w:rsidRDefault="0071719B" w:rsidP="00A93CD6">
            <w:pPr>
              <w:tabs>
                <w:tab w:val="left" w:pos="540"/>
                <w:tab w:val="left" w:pos="882"/>
              </w:tabs>
              <w:spacing w:after="0" w:line="240" w:lineRule="atLeast"/>
              <w:ind w:left="539" w:right="-25"/>
              <w:jc w:val="center"/>
              <w:rPr>
                <w:rFonts w:ascii="Times New Roman" w:hAnsi="Times New Roman" w:cs="Times New Roman"/>
                <w:b/>
                <w:bCs/>
                <w:szCs w:val="22"/>
              </w:rPr>
            </w:pPr>
          </w:p>
          <w:p w14:paraId="697ADF44" w14:textId="77777777" w:rsidR="0071719B" w:rsidRPr="00485B36" w:rsidRDefault="0071719B" w:rsidP="00A93CD6">
            <w:pPr>
              <w:tabs>
                <w:tab w:val="left" w:pos="540"/>
                <w:tab w:val="left" w:pos="882"/>
              </w:tabs>
              <w:spacing w:after="0" w:line="240" w:lineRule="atLeast"/>
              <w:ind w:left="539" w:right="-25"/>
              <w:jc w:val="center"/>
              <w:rPr>
                <w:rFonts w:ascii="Times New Roman" w:hAnsi="Times New Roman" w:cs="Times New Roman"/>
                <w:b/>
                <w:bCs/>
                <w:szCs w:val="22"/>
              </w:rPr>
            </w:pPr>
          </w:p>
          <w:p w14:paraId="29D428D1" w14:textId="77777777" w:rsidR="0071719B" w:rsidRPr="00485B36" w:rsidRDefault="0071719B" w:rsidP="00A93CD6">
            <w:pPr>
              <w:tabs>
                <w:tab w:val="left" w:pos="540"/>
                <w:tab w:val="left" w:pos="882"/>
              </w:tabs>
              <w:spacing w:after="0" w:line="240" w:lineRule="atLeast"/>
              <w:ind w:left="539" w:right="-25"/>
              <w:jc w:val="center"/>
              <w:rPr>
                <w:rFonts w:ascii="Times New Roman" w:hAnsi="Times New Roman" w:cs="Times New Roman"/>
                <w:szCs w:val="22"/>
              </w:rPr>
            </w:pPr>
            <w:r w:rsidRPr="00485B36">
              <w:rPr>
                <w:rFonts w:ascii="Times New Roman" w:hAnsi="Times New Roman" w:cs="Times New Roman"/>
                <w:b/>
                <w:bCs/>
                <w:szCs w:val="22"/>
              </w:rPr>
              <w:t>Name of related parties</w:t>
            </w:r>
          </w:p>
        </w:tc>
        <w:tc>
          <w:tcPr>
            <w:tcW w:w="1559" w:type="dxa"/>
          </w:tcPr>
          <w:p w14:paraId="4B2EB018" w14:textId="77777777" w:rsidR="0071719B" w:rsidRPr="00485B36" w:rsidRDefault="0071719B" w:rsidP="00A93CD6">
            <w:pPr>
              <w:tabs>
                <w:tab w:val="left" w:pos="747"/>
              </w:tabs>
              <w:spacing w:after="0" w:line="240" w:lineRule="atLeast"/>
              <w:ind w:left="-89" w:right="-25"/>
              <w:jc w:val="center"/>
              <w:rPr>
                <w:rFonts w:ascii="Times New Roman" w:hAnsi="Times New Roman" w:cs="Times New Roman"/>
                <w:szCs w:val="22"/>
              </w:rPr>
            </w:pPr>
            <w:r w:rsidRPr="00485B36">
              <w:rPr>
                <w:rFonts w:ascii="Times New Roman" w:hAnsi="Times New Roman" w:cs="Times New Roman"/>
                <w:b/>
                <w:bCs/>
                <w:szCs w:val="22"/>
              </w:rPr>
              <w:t>Country of incorporation</w:t>
            </w:r>
            <w:r w:rsidRPr="00485B36">
              <w:rPr>
                <w:rFonts w:ascii="Times New Roman" w:hAnsi="Times New Roman" w:cs="Times New Roman"/>
                <w:b/>
                <w:bCs/>
                <w:szCs w:val="22"/>
                <w:cs/>
              </w:rPr>
              <w:t xml:space="preserve">/ </w:t>
            </w:r>
            <w:r w:rsidRPr="00485B36">
              <w:rPr>
                <w:rFonts w:ascii="Times New Roman" w:hAnsi="Times New Roman" w:cs="Times New Roman"/>
                <w:b/>
                <w:bCs/>
                <w:szCs w:val="22"/>
              </w:rPr>
              <w:t>nationality</w:t>
            </w:r>
          </w:p>
        </w:tc>
        <w:tc>
          <w:tcPr>
            <w:tcW w:w="4394" w:type="dxa"/>
          </w:tcPr>
          <w:p w14:paraId="59265E36" w14:textId="77777777" w:rsidR="0071719B" w:rsidRPr="00485B36" w:rsidRDefault="0071719B" w:rsidP="00A93CD6">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2FF92120" w14:textId="77777777" w:rsidR="0071719B" w:rsidRPr="00485B36" w:rsidRDefault="0071719B" w:rsidP="00A93CD6">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0378847F" w14:textId="77777777" w:rsidR="0071719B" w:rsidRPr="00485B36" w:rsidRDefault="0071719B" w:rsidP="00A93CD6">
            <w:pPr>
              <w:tabs>
                <w:tab w:val="left" w:pos="396"/>
                <w:tab w:val="left" w:pos="1087"/>
                <w:tab w:val="center" w:pos="2195"/>
              </w:tabs>
              <w:spacing w:after="0" w:line="240" w:lineRule="atLeast"/>
              <w:ind w:right="-25"/>
              <w:jc w:val="center"/>
              <w:rPr>
                <w:rFonts w:ascii="Times New Roman" w:hAnsi="Times New Roman" w:cs="Times New Roman"/>
                <w:szCs w:val="22"/>
              </w:rPr>
            </w:pPr>
            <w:r w:rsidRPr="00485B36">
              <w:rPr>
                <w:rFonts w:ascii="Times New Roman" w:hAnsi="Times New Roman" w:cs="Times New Roman"/>
                <w:b/>
                <w:bCs/>
                <w:szCs w:val="22"/>
              </w:rPr>
              <w:t>Nature of relationships</w:t>
            </w:r>
          </w:p>
        </w:tc>
      </w:tr>
      <w:tr w:rsidR="0071719B" w:rsidRPr="00485B36" w14:paraId="2F7336AC" w14:textId="77777777" w:rsidTr="00A93CD6">
        <w:tc>
          <w:tcPr>
            <w:tcW w:w="3866" w:type="dxa"/>
          </w:tcPr>
          <w:p w14:paraId="5B41830A" w14:textId="77777777" w:rsidR="0071719B" w:rsidRPr="00485B36" w:rsidRDefault="0071719B" w:rsidP="00A93CD6">
            <w:pPr>
              <w:pStyle w:val="block"/>
              <w:spacing w:before="60" w:after="0" w:line="240" w:lineRule="atLeast"/>
              <w:ind w:left="-68" w:right="-25" w:firstLine="630"/>
              <w:jc w:val="both"/>
              <w:rPr>
                <w:b/>
                <w:bCs/>
                <w:szCs w:val="22"/>
              </w:rPr>
            </w:pPr>
            <w:r w:rsidRPr="00485B36">
              <w:rPr>
                <w:b/>
                <w:bCs/>
                <w:szCs w:val="22"/>
              </w:rPr>
              <w:t>Subsidiaries</w:t>
            </w:r>
          </w:p>
        </w:tc>
        <w:tc>
          <w:tcPr>
            <w:tcW w:w="1559" w:type="dxa"/>
          </w:tcPr>
          <w:p w14:paraId="7B4D0ED1" w14:textId="77777777" w:rsidR="0071719B" w:rsidRPr="00485B36" w:rsidRDefault="0071719B" w:rsidP="00A93CD6">
            <w:pPr>
              <w:tabs>
                <w:tab w:val="left" w:pos="747"/>
              </w:tabs>
              <w:spacing w:before="60" w:after="0" w:line="240" w:lineRule="atLeast"/>
              <w:ind w:left="-89" w:right="-25"/>
              <w:jc w:val="both"/>
              <w:rPr>
                <w:rFonts w:ascii="Times New Roman" w:hAnsi="Times New Roman" w:cs="Times New Roman"/>
                <w:b/>
                <w:bCs/>
                <w:szCs w:val="22"/>
              </w:rPr>
            </w:pPr>
          </w:p>
        </w:tc>
        <w:tc>
          <w:tcPr>
            <w:tcW w:w="4394" w:type="dxa"/>
          </w:tcPr>
          <w:p w14:paraId="563E4F40" w14:textId="77777777" w:rsidR="0071719B" w:rsidRPr="00485B36" w:rsidRDefault="0071719B" w:rsidP="00A93CD6">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71719B" w:rsidRPr="00485B36" w14:paraId="530D89DB" w14:textId="77777777" w:rsidTr="00A93CD6">
        <w:tc>
          <w:tcPr>
            <w:tcW w:w="3866" w:type="dxa"/>
          </w:tcPr>
          <w:p w14:paraId="720537F4" w14:textId="77777777" w:rsidR="0071719B" w:rsidRPr="00485B36" w:rsidRDefault="0071719B" w:rsidP="00A93CD6">
            <w:pPr>
              <w:pStyle w:val="ListParagraph"/>
              <w:numPr>
                <w:ilvl w:val="0"/>
                <w:numId w:val="12"/>
              </w:numPr>
              <w:tabs>
                <w:tab w:val="left" w:pos="540"/>
                <w:tab w:val="left" w:pos="882"/>
              </w:tabs>
              <w:spacing w:before="60"/>
              <w:ind w:left="923" w:right="-25"/>
              <w:jc w:val="both"/>
              <w:rPr>
                <w:rFonts w:ascii="Times New Roman" w:hAnsi="Times New Roman" w:cs="Times New Roman"/>
                <w:sz w:val="22"/>
                <w:szCs w:val="22"/>
              </w:rPr>
            </w:pPr>
            <w:proofErr w:type="spellStart"/>
            <w:r w:rsidRPr="00485B36">
              <w:rPr>
                <w:rFonts w:ascii="Times New Roman" w:hAnsi="Times New Roman" w:cs="Times New Roman"/>
                <w:sz w:val="22"/>
                <w:szCs w:val="22"/>
              </w:rPr>
              <w:t>Seafco</w:t>
            </w:r>
            <w:proofErr w:type="spellEnd"/>
            <w:r w:rsidRPr="00485B36">
              <w:rPr>
                <w:rFonts w:ascii="Times New Roman" w:hAnsi="Times New Roman" w:cs="Times New Roman"/>
                <w:sz w:val="22"/>
                <w:szCs w:val="22"/>
              </w:rPr>
              <w:t xml:space="preserve"> Construction Co</w:t>
            </w:r>
            <w:r w:rsidRPr="00485B36">
              <w:rPr>
                <w:rFonts w:ascii="Times New Roman" w:hAnsi="Times New Roman" w:cs="Times New Roman"/>
                <w:sz w:val="22"/>
                <w:szCs w:val="22"/>
                <w:cs/>
              </w:rPr>
              <w:t>.</w:t>
            </w:r>
            <w:r w:rsidRPr="00485B36">
              <w:rPr>
                <w:rFonts w:ascii="Times New Roman" w:hAnsi="Times New Roman" w:cs="Times New Roman"/>
                <w:sz w:val="22"/>
                <w:szCs w:val="22"/>
              </w:rPr>
              <w:t>, Ltd</w:t>
            </w:r>
            <w:r w:rsidRPr="00485B36">
              <w:rPr>
                <w:rFonts w:ascii="Times New Roman" w:hAnsi="Times New Roman" w:cs="Times New Roman"/>
                <w:sz w:val="22"/>
                <w:szCs w:val="22"/>
                <w:cs/>
              </w:rPr>
              <w:t>.</w:t>
            </w:r>
          </w:p>
        </w:tc>
        <w:tc>
          <w:tcPr>
            <w:tcW w:w="1559" w:type="dxa"/>
          </w:tcPr>
          <w:p w14:paraId="4D4072D1" w14:textId="77777777" w:rsidR="0071719B" w:rsidRPr="00485B36" w:rsidRDefault="0071719B" w:rsidP="00A93CD6">
            <w:pPr>
              <w:tabs>
                <w:tab w:val="left" w:pos="747"/>
              </w:tabs>
              <w:spacing w:before="60" w:after="0" w:line="240" w:lineRule="atLeast"/>
              <w:ind w:left="89" w:right="-25"/>
              <w:jc w:val="center"/>
              <w:rPr>
                <w:rFonts w:ascii="Times New Roman" w:hAnsi="Times New Roman" w:cs="Times New Roman"/>
                <w:szCs w:val="22"/>
                <w:cs/>
              </w:rPr>
            </w:pPr>
            <w:r w:rsidRPr="00485B36">
              <w:rPr>
                <w:rFonts w:ascii="Times New Roman" w:hAnsi="Times New Roman" w:cs="Times New Roman"/>
                <w:szCs w:val="22"/>
              </w:rPr>
              <w:t>Thailand</w:t>
            </w:r>
          </w:p>
        </w:tc>
        <w:tc>
          <w:tcPr>
            <w:tcW w:w="4394" w:type="dxa"/>
          </w:tcPr>
          <w:p w14:paraId="3C819A69" w14:textId="77777777" w:rsidR="0071719B" w:rsidRPr="00485B36" w:rsidRDefault="0071719B" w:rsidP="00A93CD6">
            <w:pPr>
              <w:tabs>
                <w:tab w:val="left" w:pos="396"/>
                <w:tab w:val="left" w:pos="1080"/>
              </w:tabs>
              <w:spacing w:before="60" w:after="0" w:line="240" w:lineRule="atLeast"/>
              <w:ind w:left="176" w:right="-25" w:hanging="176"/>
              <w:jc w:val="both"/>
              <w:rPr>
                <w:rFonts w:ascii="Times New Roman" w:hAnsi="Times New Roman" w:cs="Times New Roman"/>
                <w:szCs w:val="22"/>
              </w:rPr>
            </w:pPr>
            <w:r w:rsidRPr="00485B36">
              <w:rPr>
                <w:rFonts w:ascii="Times New Roman" w:hAnsi="Times New Roman" w:cs="Times New Roman"/>
                <w:szCs w:val="22"/>
              </w:rPr>
              <w:t>Direct subsidiary and common directors</w:t>
            </w:r>
          </w:p>
        </w:tc>
      </w:tr>
      <w:tr w:rsidR="0071719B" w:rsidRPr="00485B36" w14:paraId="234BBFA9" w14:textId="77777777" w:rsidTr="00A93CD6">
        <w:tc>
          <w:tcPr>
            <w:tcW w:w="3866" w:type="dxa"/>
          </w:tcPr>
          <w:p w14:paraId="496E7CFC" w14:textId="77777777" w:rsidR="0071719B" w:rsidRPr="00485B36"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485B36">
              <w:rPr>
                <w:rFonts w:ascii="Times New Roman" w:hAnsi="Times New Roman" w:cs="Times New Roman"/>
                <w:sz w:val="22"/>
                <w:szCs w:val="22"/>
              </w:rPr>
              <w:t>Seafco</w:t>
            </w:r>
            <w:proofErr w:type="spellEnd"/>
            <w:r w:rsidRPr="00485B36">
              <w:rPr>
                <w:rFonts w:ascii="Times New Roman" w:hAnsi="Times New Roman" w:cs="Times New Roman"/>
                <w:sz w:val="22"/>
                <w:szCs w:val="22"/>
              </w:rPr>
              <w:t xml:space="preserve"> Intertrade Co</w:t>
            </w:r>
            <w:r w:rsidRPr="00485B36">
              <w:rPr>
                <w:rFonts w:ascii="Times New Roman" w:hAnsi="Times New Roman" w:cs="Times New Roman"/>
                <w:sz w:val="22"/>
                <w:szCs w:val="22"/>
                <w:cs/>
              </w:rPr>
              <w:t>.</w:t>
            </w:r>
            <w:r w:rsidRPr="00485B36">
              <w:rPr>
                <w:rFonts w:ascii="Times New Roman" w:hAnsi="Times New Roman" w:cs="Times New Roman"/>
                <w:sz w:val="22"/>
                <w:szCs w:val="22"/>
              </w:rPr>
              <w:t>, Ltd</w:t>
            </w:r>
            <w:r w:rsidRPr="00485B36">
              <w:rPr>
                <w:rFonts w:ascii="Times New Roman" w:hAnsi="Times New Roman" w:cs="Times New Roman"/>
                <w:sz w:val="22"/>
                <w:szCs w:val="22"/>
                <w:cs/>
              </w:rPr>
              <w:t>.</w:t>
            </w:r>
          </w:p>
        </w:tc>
        <w:tc>
          <w:tcPr>
            <w:tcW w:w="1559" w:type="dxa"/>
          </w:tcPr>
          <w:p w14:paraId="2EBDB500" w14:textId="77777777" w:rsidR="0071719B" w:rsidRPr="00485B36" w:rsidRDefault="0071719B" w:rsidP="00A93CD6">
            <w:pPr>
              <w:tabs>
                <w:tab w:val="left" w:pos="747"/>
              </w:tabs>
              <w:spacing w:before="60" w:after="0" w:line="240" w:lineRule="atLeast"/>
              <w:ind w:left="89" w:right="-25"/>
              <w:jc w:val="center"/>
              <w:rPr>
                <w:rFonts w:ascii="Times New Roman" w:hAnsi="Times New Roman" w:cs="Times New Roman"/>
                <w:szCs w:val="22"/>
                <w:cs/>
              </w:rPr>
            </w:pPr>
            <w:r w:rsidRPr="00485B36">
              <w:rPr>
                <w:rFonts w:ascii="Times New Roman" w:hAnsi="Times New Roman" w:cs="Times New Roman"/>
                <w:szCs w:val="22"/>
              </w:rPr>
              <w:t>Thailand</w:t>
            </w:r>
          </w:p>
        </w:tc>
        <w:tc>
          <w:tcPr>
            <w:tcW w:w="4394" w:type="dxa"/>
          </w:tcPr>
          <w:p w14:paraId="3ED59897" w14:textId="77777777" w:rsidR="0071719B" w:rsidRPr="00485B36" w:rsidRDefault="0071719B" w:rsidP="00A93CD6">
            <w:pPr>
              <w:tabs>
                <w:tab w:val="left" w:pos="396"/>
                <w:tab w:val="left" w:pos="1080"/>
              </w:tabs>
              <w:spacing w:before="60" w:after="0" w:line="240" w:lineRule="atLeast"/>
              <w:ind w:left="176" w:right="-25" w:hanging="176"/>
              <w:jc w:val="both"/>
              <w:rPr>
                <w:rFonts w:ascii="Times New Roman" w:hAnsi="Times New Roman" w:cs="Times New Roman"/>
                <w:szCs w:val="22"/>
                <w:lang w:val="en-GB"/>
              </w:rPr>
            </w:pPr>
            <w:r w:rsidRPr="00485B36">
              <w:rPr>
                <w:rFonts w:ascii="Times New Roman" w:hAnsi="Times New Roman" w:cs="Times New Roman"/>
                <w:szCs w:val="22"/>
              </w:rPr>
              <w:t xml:space="preserve">Direct subsidiary and common </w:t>
            </w:r>
            <w:proofErr w:type="gramStart"/>
            <w:r w:rsidRPr="00485B36">
              <w:rPr>
                <w:rFonts w:ascii="Times New Roman" w:hAnsi="Times New Roman" w:cs="Times New Roman"/>
                <w:szCs w:val="22"/>
              </w:rPr>
              <w:t>shareholder  and</w:t>
            </w:r>
            <w:proofErr w:type="gramEnd"/>
            <w:r w:rsidRPr="00485B36">
              <w:rPr>
                <w:rFonts w:ascii="Times New Roman" w:hAnsi="Times New Roman" w:cs="Times New Roman"/>
                <w:szCs w:val="22"/>
              </w:rPr>
              <w:t xml:space="preserve"> directors</w:t>
            </w:r>
          </w:p>
        </w:tc>
      </w:tr>
      <w:tr w:rsidR="0071719B" w:rsidRPr="00485B36" w14:paraId="3FF85ADB" w14:textId="77777777" w:rsidTr="00A93CD6">
        <w:tc>
          <w:tcPr>
            <w:tcW w:w="3866" w:type="dxa"/>
          </w:tcPr>
          <w:p w14:paraId="2C0471F7" w14:textId="77777777" w:rsidR="0071719B" w:rsidRPr="00485B36"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485B36">
              <w:rPr>
                <w:rFonts w:ascii="Times New Roman" w:hAnsi="Times New Roman" w:cs="Times New Roman"/>
                <w:sz w:val="22"/>
                <w:szCs w:val="22"/>
              </w:rPr>
              <w:t>Seafco</w:t>
            </w:r>
            <w:proofErr w:type="spellEnd"/>
            <w:r w:rsidRPr="00485B36">
              <w:rPr>
                <w:rFonts w:ascii="Times New Roman" w:hAnsi="Times New Roman" w:cs="Times New Roman"/>
                <w:sz w:val="22"/>
                <w:szCs w:val="22"/>
              </w:rPr>
              <w:t xml:space="preserve"> </w:t>
            </w:r>
            <w:r w:rsidRPr="00485B36">
              <w:rPr>
                <w:rFonts w:ascii="Times New Roman" w:hAnsi="Times New Roman" w:cs="Times New Roman"/>
                <w:sz w:val="22"/>
                <w:szCs w:val="22"/>
                <w:cs/>
              </w:rPr>
              <w:t>(</w:t>
            </w:r>
            <w:r w:rsidRPr="00485B36">
              <w:rPr>
                <w:rFonts w:ascii="Times New Roman" w:hAnsi="Times New Roman" w:cs="Times New Roman"/>
                <w:sz w:val="22"/>
                <w:szCs w:val="22"/>
              </w:rPr>
              <w:t>Myanmar</w:t>
            </w:r>
            <w:r w:rsidRPr="00485B36">
              <w:rPr>
                <w:rFonts w:ascii="Times New Roman" w:hAnsi="Times New Roman" w:cs="Times New Roman"/>
                <w:sz w:val="22"/>
                <w:szCs w:val="22"/>
                <w:cs/>
              </w:rPr>
              <w:t xml:space="preserve">) </w:t>
            </w:r>
            <w:proofErr w:type="gramStart"/>
            <w:r w:rsidRPr="00485B36">
              <w:rPr>
                <w:rFonts w:ascii="Times New Roman" w:hAnsi="Times New Roman" w:cs="Times New Roman"/>
                <w:sz w:val="22"/>
                <w:szCs w:val="22"/>
              </w:rPr>
              <w:t>Co</w:t>
            </w:r>
            <w:r w:rsidRPr="00485B36">
              <w:rPr>
                <w:rFonts w:ascii="Times New Roman" w:hAnsi="Times New Roman" w:cs="Times New Roman"/>
                <w:sz w:val="22"/>
                <w:szCs w:val="22"/>
                <w:cs/>
              </w:rPr>
              <w:t>.</w:t>
            </w:r>
            <w:r w:rsidRPr="00485B36">
              <w:rPr>
                <w:rFonts w:ascii="Times New Roman" w:hAnsi="Times New Roman" w:cs="Times New Roman"/>
                <w:sz w:val="22"/>
                <w:szCs w:val="22"/>
              </w:rPr>
              <w:t>,Ltd</w:t>
            </w:r>
            <w:r w:rsidRPr="00485B36">
              <w:rPr>
                <w:rFonts w:ascii="Times New Roman" w:hAnsi="Times New Roman" w:cs="Times New Roman"/>
                <w:sz w:val="22"/>
                <w:szCs w:val="22"/>
                <w:cs/>
              </w:rPr>
              <w:t>.</w:t>
            </w:r>
            <w:proofErr w:type="gramEnd"/>
          </w:p>
        </w:tc>
        <w:tc>
          <w:tcPr>
            <w:tcW w:w="1559" w:type="dxa"/>
          </w:tcPr>
          <w:p w14:paraId="4194D3B7" w14:textId="77777777" w:rsidR="0071719B" w:rsidRPr="00485B36" w:rsidRDefault="0071719B" w:rsidP="00A93CD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Myanmar</w:t>
            </w:r>
          </w:p>
        </w:tc>
        <w:tc>
          <w:tcPr>
            <w:tcW w:w="4394" w:type="dxa"/>
          </w:tcPr>
          <w:p w14:paraId="058AFC29" w14:textId="77777777" w:rsidR="0071719B" w:rsidRPr="00485B36" w:rsidRDefault="0071719B" w:rsidP="00A93CD6">
            <w:pPr>
              <w:tabs>
                <w:tab w:val="left" w:pos="396"/>
                <w:tab w:val="left" w:pos="1080"/>
              </w:tabs>
              <w:spacing w:before="60" w:after="0" w:line="240" w:lineRule="atLeast"/>
              <w:ind w:right="-25"/>
              <w:jc w:val="both"/>
              <w:rPr>
                <w:rFonts w:ascii="Times New Roman" w:hAnsi="Times New Roman" w:cs="Times New Roman"/>
                <w:szCs w:val="22"/>
                <w:lang w:val="en-GB"/>
              </w:rPr>
            </w:pPr>
            <w:r w:rsidRPr="00485B36">
              <w:rPr>
                <w:rFonts w:ascii="Times New Roman" w:hAnsi="Times New Roman" w:cs="Times New Roman"/>
                <w:szCs w:val="22"/>
              </w:rPr>
              <w:t>Indirect subsidiary and common directors</w:t>
            </w:r>
          </w:p>
        </w:tc>
      </w:tr>
      <w:tr w:rsidR="0071719B" w:rsidRPr="00485B36" w14:paraId="2415A179" w14:textId="77777777" w:rsidTr="00A93CD6">
        <w:tc>
          <w:tcPr>
            <w:tcW w:w="3866" w:type="dxa"/>
          </w:tcPr>
          <w:p w14:paraId="35C2529C" w14:textId="77777777" w:rsidR="0071719B" w:rsidRPr="00485B36" w:rsidRDefault="0071719B" w:rsidP="00A93CD6">
            <w:pPr>
              <w:pStyle w:val="block"/>
              <w:spacing w:before="60" w:after="0" w:line="240" w:lineRule="atLeast"/>
              <w:ind w:left="-68" w:right="-25" w:firstLine="629"/>
              <w:jc w:val="both"/>
              <w:rPr>
                <w:b/>
                <w:bCs/>
                <w:szCs w:val="22"/>
              </w:rPr>
            </w:pPr>
            <w:r w:rsidRPr="00485B36">
              <w:rPr>
                <w:b/>
                <w:bCs/>
                <w:szCs w:val="22"/>
              </w:rPr>
              <w:t>Related companies</w:t>
            </w:r>
          </w:p>
        </w:tc>
        <w:tc>
          <w:tcPr>
            <w:tcW w:w="1559" w:type="dxa"/>
          </w:tcPr>
          <w:p w14:paraId="7AE7F659" w14:textId="77777777" w:rsidR="0071719B" w:rsidRPr="00485B36" w:rsidRDefault="0071719B" w:rsidP="00A93CD6">
            <w:pPr>
              <w:pStyle w:val="block"/>
              <w:spacing w:before="60" w:after="0" w:line="240" w:lineRule="atLeast"/>
              <w:ind w:left="-68" w:right="-25" w:firstLine="629"/>
              <w:jc w:val="both"/>
              <w:rPr>
                <w:b/>
                <w:bCs/>
                <w:szCs w:val="22"/>
              </w:rPr>
            </w:pPr>
          </w:p>
        </w:tc>
        <w:tc>
          <w:tcPr>
            <w:tcW w:w="4394" w:type="dxa"/>
          </w:tcPr>
          <w:p w14:paraId="2FE29FB5" w14:textId="77777777" w:rsidR="0071719B" w:rsidRPr="00485B36" w:rsidRDefault="0071719B" w:rsidP="00A93CD6">
            <w:pPr>
              <w:pStyle w:val="block"/>
              <w:spacing w:before="60" w:after="0" w:line="240" w:lineRule="atLeast"/>
              <w:ind w:left="0" w:right="-25" w:firstLine="629"/>
              <w:jc w:val="both"/>
              <w:rPr>
                <w:b/>
                <w:bCs/>
                <w:szCs w:val="22"/>
              </w:rPr>
            </w:pPr>
          </w:p>
        </w:tc>
      </w:tr>
      <w:tr w:rsidR="0071719B" w:rsidRPr="00485B36" w14:paraId="1486C32A" w14:textId="77777777" w:rsidTr="00A93CD6">
        <w:trPr>
          <w:trHeight w:val="74"/>
        </w:trPr>
        <w:tc>
          <w:tcPr>
            <w:tcW w:w="3866" w:type="dxa"/>
          </w:tcPr>
          <w:p w14:paraId="6CE053B4" w14:textId="77777777" w:rsidR="0071719B" w:rsidRPr="00485B36"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485B36">
              <w:rPr>
                <w:rFonts w:ascii="Times New Roman" w:hAnsi="Times New Roman" w:cs="Times New Roman"/>
                <w:sz w:val="22"/>
                <w:szCs w:val="22"/>
              </w:rPr>
              <w:t>S</w:t>
            </w:r>
            <w:r w:rsidRPr="00485B36">
              <w:rPr>
                <w:rFonts w:ascii="Times New Roman" w:hAnsi="Times New Roman" w:cs="Times New Roman"/>
                <w:sz w:val="22"/>
                <w:szCs w:val="22"/>
                <w:cs/>
              </w:rPr>
              <w:t>.</w:t>
            </w:r>
            <w:r w:rsidRPr="00485B36">
              <w:rPr>
                <w:rFonts w:ascii="Times New Roman" w:hAnsi="Times New Roman" w:cs="Times New Roman"/>
                <w:sz w:val="22"/>
                <w:szCs w:val="22"/>
              </w:rPr>
              <w:t>T</w:t>
            </w:r>
            <w:r w:rsidRPr="00485B36">
              <w:rPr>
                <w:rFonts w:ascii="Times New Roman" w:hAnsi="Times New Roman" w:cs="Times New Roman"/>
                <w:sz w:val="22"/>
                <w:szCs w:val="22"/>
                <w:cs/>
              </w:rPr>
              <w:t>.</w:t>
            </w:r>
            <w:r w:rsidRPr="00485B36">
              <w:rPr>
                <w:rFonts w:ascii="Times New Roman" w:hAnsi="Times New Roman" w:cs="Times New Roman"/>
                <w:sz w:val="22"/>
                <w:szCs w:val="22"/>
              </w:rPr>
              <w:t>P</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Assets Co</w:t>
            </w:r>
            <w:r w:rsidRPr="00485B36">
              <w:rPr>
                <w:rFonts w:ascii="Times New Roman" w:hAnsi="Times New Roman" w:cs="Times New Roman"/>
                <w:sz w:val="22"/>
                <w:szCs w:val="22"/>
                <w:cs/>
              </w:rPr>
              <w:t>.</w:t>
            </w:r>
            <w:r w:rsidRPr="00485B36">
              <w:rPr>
                <w:rFonts w:ascii="Times New Roman" w:hAnsi="Times New Roman" w:cs="Times New Roman"/>
                <w:sz w:val="22"/>
                <w:szCs w:val="22"/>
              </w:rPr>
              <w:t>, Ltd</w:t>
            </w:r>
            <w:r w:rsidRPr="00485B36">
              <w:rPr>
                <w:rFonts w:ascii="Times New Roman" w:hAnsi="Times New Roman" w:cs="Times New Roman"/>
                <w:sz w:val="22"/>
                <w:szCs w:val="22"/>
                <w:cs/>
              </w:rPr>
              <w:t>.</w:t>
            </w:r>
          </w:p>
        </w:tc>
        <w:tc>
          <w:tcPr>
            <w:tcW w:w="1559" w:type="dxa"/>
          </w:tcPr>
          <w:p w14:paraId="74F81BCB" w14:textId="77777777" w:rsidR="0071719B" w:rsidRPr="00485B36" w:rsidRDefault="0071719B" w:rsidP="00A93CD6">
            <w:pPr>
              <w:tabs>
                <w:tab w:val="left" w:pos="747"/>
              </w:tabs>
              <w:spacing w:before="60" w:after="0" w:line="240" w:lineRule="atLeast"/>
              <w:ind w:left="89" w:right="-25"/>
              <w:jc w:val="center"/>
              <w:rPr>
                <w:rFonts w:ascii="Times New Roman" w:hAnsi="Times New Roman" w:cs="Times New Roman"/>
                <w:szCs w:val="22"/>
                <w:cs/>
              </w:rPr>
            </w:pPr>
            <w:r w:rsidRPr="00485B36">
              <w:rPr>
                <w:rFonts w:ascii="Times New Roman" w:hAnsi="Times New Roman" w:cs="Times New Roman"/>
                <w:szCs w:val="22"/>
              </w:rPr>
              <w:t>Thailand</w:t>
            </w:r>
          </w:p>
        </w:tc>
        <w:tc>
          <w:tcPr>
            <w:tcW w:w="4394" w:type="dxa"/>
          </w:tcPr>
          <w:p w14:paraId="6D4F413D" w14:textId="77777777" w:rsidR="0071719B" w:rsidRPr="00485B36" w:rsidRDefault="0071719B" w:rsidP="00A93CD6">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485B36">
              <w:rPr>
                <w:rFonts w:ascii="Times New Roman" w:hAnsi="Times New Roman" w:cs="Times New Roman"/>
                <w:szCs w:val="22"/>
              </w:rPr>
              <w:t>Common shareholder and close relative of director is a director of such company</w:t>
            </w:r>
          </w:p>
        </w:tc>
      </w:tr>
      <w:tr w:rsidR="0071719B" w:rsidRPr="00485B36" w14:paraId="4EA517AF" w14:textId="77777777" w:rsidTr="00A93CD6">
        <w:trPr>
          <w:trHeight w:val="74"/>
        </w:trPr>
        <w:tc>
          <w:tcPr>
            <w:tcW w:w="3866" w:type="dxa"/>
          </w:tcPr>
          <w:p w14:paraId="10F9DB6E" w14:textId="77777777" w:rsidR="0071719B" w:rsidRPr="00485B36"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485B36">
              <w:rPr>
                <w:rFonts w:ascii="Times New Roman" w:hAnsi="Times New Roman" w:cs="Times New Roman"/>
                <w:sz w:val="22"/>
                <w:szCs w:val="22"/>
              </w:rPr>
              <w:t>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D</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Co</w:t>
            </w:r>
            <w:r w:rsidRPr="00485B36">
              <w:rPr>
                <w:rFonts w:ascii="Times New Roman" w:hAnsi="Times New Roman" w:cs="Times New Roman"/>
                <w:sz w:val="22"/>
                <w:szCs w:val="22"/>
                <w:cs/>
              </w:rPr>
              <w:t>.</w:t>
            </w:r>
            <w:r w:rsidRPr="00485B36">
              <w:rPr>
                <w:rFonts w:ascii="Times New Roman" w:hAnsi="Times New Roman" w:cs="Times New Roman"/>
                <w:sz w:val="22"/>
                <w:szCs w:val="22"/>
              </w:rPr>
              <w:t>, Ltd</w:t>
            </w:r>
            <w:r w:rsidRPr="00485B36">
              <w:rPr>
                <w:rFonts w:ascii="Times New Roman" w:hAnsi="Times New Roman" w:cs="Times New Roman"/>
                <w:sz w:val="22"/>
                <w:szCs w:val="22"/>
                <w:cs/>
              </w:rPr>
              <w:t>.</w:t>
            </w:r>
          </w:p>
        </w:tc>
        <w:tc>
          <w:tcPr>
            <w:tcW w:w="1559" w:type="dxa"/>
          </w:tcPr>
          <w:p w14:paraId="5C63D523" w14:textId="77777777" w:rsidR="0071719B" w:rsidRPr="00485B36" w:rsidRDefault="0071719B" w:rsidP="00A93CD6">
            <w:pPr>
              <w:tabs>
                <w:tab w:val="left" w:pos="747"/>
              </w:tabs>
              <w:spacing w:before="60" w:after="0" w:line="240" w:lineRule="atLeast"/>
              <w:ind w:left="89" w:right="-25"/>
              <w:jc w:val="center"/>
              <w:rPr>
                <w:rFonts w:ascii="Times New Roman" w:hAnsi="Times New Roman" w:cs="Times New Roman"/>
                <w:szCs w:val="22"/>
                <w:cs/>
              </w:rPr>
            </w:pPr>
            <w:r w:rsidRPr="00485B36">
              <w:rPr>
                <w:rFonts w:ascii="Times New Roman" w:hAnsi="Times New Roman" w:cs="Times New Roman"/>
                <w:szCs w:val="22"/>
              </w:rPr>
              <w:t>Thailand</w:t>
            </w:r>
          </w:p>
        </w:tc>
        <w:tc>
          <w:tcPr>
            <w:tcW w:w="4394" w:type="dxa"/>
          </w:tcPr>
          <w:p w14:paraId="7CF4992C" w14:textId="77777777" w:rsidR="0071719B" w:rsidRPr="00485B36" w:rsidRDefault="0071719B" w:rsidP="00A93CD6">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485B36">
              <w:rPr>
                <w:rFonts w:ascii="Times New Roman" w:hAnsi="Times New Roman" w:cs="Times New Roman"/>
                <w:szCs w:val="22"/>
              </w:rPr>
              <w:t>Shareholder of this company is close relative of the Company</w:t>
            </w:r>
            <w:r w:rsidRPr="00485B36">
              <w:rPr>
                <w:rFonts w:ascii="Times New Roman" w:hAnsi="Times New Roman" w:cs="Times New Roman"/>
                <w:szCs w:val="22"/>
                <w:cs/>
              </w:rPr>
              <w:t>’</w:t>
            </w:r>
            <w:r w:rsidRPr="00485B36">
              <w:rPr>
                <w:rFonts w:ascii="Times New Roman" w:hAnsi="Times New Roman" w:cs="Times New Roman"/>
                <w:szCs w:val="22"/>
              </w:rPr>
              <w:t>s shareholders</w:t>
            </w:r>
            <w:r w:rsidRPr="00485B36">
              <w:rPr>
                <w:rFonts w:ascii="Times New Roman" w:hAnsi="Times New Roman" w:cs="Times New Roman"/>
                <w:szCs w:val="22"/>
                <w:cs/>
              </w:rPr>
              <w:t>.</w:t>
            </w:r>
          </w:p>
        </w:tc>
      </w:tr>
      <w:tr w:rsidR="0071719B" w:rsidRPr="00485B36" w14:paraId="1A0B0FFC" w14:textId="77777777" w:rsidTr="00A93CD6">
        <w:tc>
          <w:tcPr>
            <w:tcW w:w="3866" w:type="dxa"/>
          </w:tcPr>
          <w:p w14:paraId="2E8A613A" w14:textId="77777777" w:rsidR="0071719B" w:rsidRPr="00485B36"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485B36">
              <w:rPr>
                <w:rFonts w:ascii="Times New Roman" w:hAnsi="Times New Roman" w:cs="Times New Roman"/>
                <w:sz w:val="22"/>
                <w:szCs w:val="22"/>
              </w:rPr>
              <w:t>Altemtech</w:t>
            </w:r>
            <w:proofErr w:type="spellEnd"/>
            <w:r w:rsidRPr="00485B36">
              <w:rPr>
                <w:rFonts w:ascii="Times New Roman" w:hAnsi="Times New Roman" w:cs="Times New Roman"/>
                <w:sz w:val="22"/>
                <w:szCs w:val="22"/>
              </w:rPr>
              <w:t xml:space="preserve"> Co</w:t>
            </w:r>
            <w:r w:rsidRPr="00485B36">
              <w:rPr>
                <w:rFonts w:ascii="Times New Roman" w:hAnsi="Times New Roman" w:cs="Times New Roman"/>
                <w:sz w:val="22"/>
                <w:szCs w:val="22"/>
                <w:cs/>
              </w:rPr>
              <w:t>.</w:t>
            </w:r>
            <w:r w:rsidRPr="00485B36">
              <w:rPr>
                <w:rFonts w:ascii="Times New Roman" w:hAnsi="Times New Roman" w:cs="Times New Roman"/>
                <w:sz w:val="22"/>
                <w:szCs w:val="22"/>
              </w:rPr>
              <w:t>, Ltd</w:t>
            </w:r>
            <w:r w:rsidRPr="00485B36">
              <w:rPr>
                <w:rFonts w:ascii="Times New Roman" w:hAnsi="Times New Roman" w:cs="Times New Roman"/>
                <w:sz w:val="22"/>
                <w:szCs w:val="22"/>
                <w:cs/>
              </w:rPr>
              <w:t>.</w:t>
            </w:r>
          </w:p>
        </w:tc>
        <w:tc>
          <w:tcPr>
            <w:tcW w:w="1559" w:type="dxa"/>
          </w:tcPr>
          <w:p w14:paraId="0DC0C0F2" w14:textId="77777777" w:rsidR="0071719B" w:rsidRPr="00485B36" w:rsidRDefault="0071719B" w:rsidP="00A93CD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Thailand</w:t>
            </w:r>
          </w:p>
        </w:tc>
        <w:tc>
          <w:tcPr>
            <w:tcW w:w="4394" w:type="dxa"/>
          </w:tcPr>
          <w:p w14:paraId="36B6B358" w14:textId="77777777" w:rsidR="0071719B" w:rsidRPr="00485B36" w:rsidRDefault="0071719B" w:rsidP="00A93CD6">
            <w:pPr>
              <w:tabs>
                <w:tab w:val="left" w:pos="396"/>
                <w:tab w:val="left" w:pos="1080"/>
              </w:tabs>
              <w:spacing w:before="60" w:after="0" w:line="240" w:lineRule="atLeast"/>
              <w:ind w:left="176" w:right="-25" w:hanging="176"/>
              <w:jc w:val="both"/>
              <w:rPr>
                <w:rFonts w:ascii="Times New Roman" w:hAnsi="Times New Roman" w:cs="Times New Roman"/>
                <w:szCs w:val="22"/>
              </w:rPr>
            </w:pPr>
            <w:r w:rsidRPr="00485B36">
              <w:rPr>
                <w:rFonts w:ascii="Times New Roman" w:hAnsi="Times New Roman" w:cs="Times New Roman"/>
                <w:szCs w:val="22"/>
              </w:rPr>
              <w:t>Subsidiary</w:t>
            </w:r>
            <w:r w:rsidRPr="00485B36">
              <w:rPr>
                <w:rFonts w:ascii="Times New Roman" w:hAnsi="Times New Roman" w:cs="Times New Roman"/>
                <w:szCs w:val="22"/>
                <w:cs/>
              </w:rPr>
              <w:t>’</w:t>
            </w:r>
            <w:r w:rsidRPr="00485B36">
              <w:rPr>
                <w:rFonts w:ascii="Times New Roman" w:hAnsi="Times New Roman" w:cs="Times New Roman"/>
                <w:szCs w:val="22"/>
              </w:rPr>
              <w:t>s shareholder and common director with subsidiary</w:t>
            </w:r>
          </w:p>
        </w:tc>
      </w:tr>
      <w:tr w:rsidR="0071719B" w:rsidRPr="00485B36" w14:paraId="77970FA2" w14:textId="77777777" w:rsidTr="00A93CD6">
        <w:tc>
          <w:tcPr>
            <w:tcW w:w="3866" w:type="dxa"/>
            <w:vAlign w:val="center"/>
          </w:tcPr>
          <w:p w14:paraId="3571084B" w14:textId="77777777" w:rsidR="0071719B" w:rsidRPr="00485B36"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485B36">
              <w:rPr>
                <w:rFonts w:ascii="Times New Roman" w:hAnsi="Times New Roman" w:cs="Times New Roman"/>
                <w:sz w:val="22"/>
                <w:szCs w:val="22"/>
              </w:rPr>
              <w:t>New Technology Engineering Construction Co</w:t>
            </w:r>
            <w:r w:rsidRPr="00485B36">
              <w:rPr>
                <w:rFonts w:ascii="Times New Roman" w:hAnsi="Times New Roman" w:cs="Times New Roman"/>
                <w:sz w:val="22"/>
                <w:szCs w:val="22"/>
                <w:cs/>
              </w:rPr>
              <w:t>.</w:t>
            </w:r>
            <w:r w:rsidRPr="00485B36">
              <w:rPr>
                <w:rFonts w:ascii="Times New Roman" w:hAnsi="Times New Roman" w:cs="Times New Roman"/>
                <w:sz w:val="22"/>
                <w:szCs w:val="22"/>
              </w:rPr>
              <w:t>, Ltd</w:t>
            </w:r>
            <w:r w:rsidRPr="00485B36">
              <w:rPr>
                <w:rFonts w:ascii="Times New Roman" w:hAnsi="Times New Roman" w:cs="Times New Roman"/>
                <w:sz w:val="22"/>
                <w:szCs w:val="22"/>
                <w:cs/>
              </w:rPr>
              <w:t>.</w:t>
            </w:r>
          </w:p>
        </w:tc>
        <w:tc>
          <w:tcPr>
            <w:tcW w:w="1559" w:type="dxa"/>
          </w:tcPr>
          <w:p w14:paraId="4C58059A" w14:textId="77777777" w:rsidR="0071719B" w:rsidRPr="00485B36" w:rsidRDefault="0071719B" w:rsidP="00A93CD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Thailand</w:t>
            </w:r>
          </w:p>
        </w:tc>
        <w:tc>
          <w:tcPr>
            <w:tcW w:w="4394" w:type="dxa"/>
          </w:tcPr>
          <w:p w14:paraId="67DBD569" w14:textId="77777777" w:rsidR="0071719B" w:rsidRPr="00485B36" w:rsidRDefault="0071719B" w:rsidP="00A93CD6">
            <w:pPr>
              <w:tabs>
                <w:tab w:val="left" w:pos="396"/>
                <w:tab w:val="left" w:pos="1080"/>
              </w:tabs>
              <w:spacing w:before="60" w:after="0" w:line="240" w:lineRule="atLeast"/>
              <w:ind w:left="176" w:right="-25" w:hanging="176"/>
              <w:jc w:val="both"/>
              <w:rPr>
                <w:rFonts w:ascii="Times New Roman" w:hAnsi="Times New Roman" w:cs="Times New Roman"/>
                <w:szCs w:val="22"/>
              </w:rPr>
            </w:pPr>
            <w:r w:rsidRPr="00485B36">
              <w:rPr>
                <w:rFonts w:ascii="Times New Roman" w:hAnsi="Times New Roman" w:cs="Times New Roman"/>
                <w:szCs w:val="22"/>
              </w:rPr>
              <w:t>Subsidiary</w:t>
            </w:r>
            <w:r w:rsidRPr="00485B36">
              <w:rPr>
                <w:rFonts w:ascii="Times New Roman" w:hAnsi="Times New Roman" w:cs="Times New Roman"/>
                <w:szCs w:val="22"/>
                <w:cs/>
              </w:rPr>
              <w:t>’</w:t>
            </w:r>
            <w:r w:rsidRPr="00485B36">
              <w:rPr>
                <w:rFonts w:ascii="Times New Roman" w:hAnsi="Times New Roman" w:cs="Times New Roman"/>
                <w:szCs w:val="22"/>
              </w:rPr>
              <w:t>s shareholder and common director with subsidiary</w:t>
            </w:r>
          </w:p>
        </w:tc>
      </w:tr>
      <w:tr w:rsidR="0071719B" w:rsidRPr="00485B36" w14:paraId="70716897" w14:textId="77777777" w:rsidTr="00A93CD6">
        <w:tc>
          <w:tcPr>
            <w:tcW w:w="3866" w:type="dxa"/>
            <w:vAlign w:val="center"/>
          </w:tcPr>
          <w:p w14:paraId="793FA8AB" w14:textId="77777777" w:rsidR="0071719B" w:rsidRPr="00485B36"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485B36">
              <w:rPr>
                <w:rFonts w:ascii="Times New Roman" w:hAnsi="Times New Roman" w:cs="Times New Roman"/>
                <w:sz w:val="22"/>
                <w:szCs w:val="28"/>
                <w:lang w:val="en-GB"/>
              </w:rPr>
              <w:t xml:space="preserve">AZ Global </w:t>
            </w:r>
            <w:r w:rsidRPr="00485B36">
              <w:rPr>
                <w:rFonts w:ascii="Times New Roman" w:hAnsi="Times New Roman" w:cs="Times New Roman"/>
                <w:sz w:val="22"/>
                <w:szCs w:val="22"/>
              </w:rPr>
              <w:t>Co</w:t>
            </w:r>
            <w:r w:rsidRPr="00485B36">
              <w:rPr>
                <w:rFonts w:ascii="Times New Roman" w:hAnsi="Times New Roman" w:cs="Times New Roman"/>
                <w:sz w:val="22"/>
                <w:szCs w:val="22"/>
                <w:cs/>
              </w:rPr>
              <w:t>.</w:t>
            </w:r>
            <w:r w:rsidRPr="00485B36">
              <w:rPr>
                <w:rFonts w:ascii="Times New Roman" w:hAnsi="Times New Roman" w:cs="Times New Roman"/>
                <w:sz w:val="22"/>
                <w:szCs w:val="22"/>
              </w:rPr>
              <w:t>, Ltd</w:t>
            </w:r>
            <w:r w:rsidRPr="00485B36">
              <w:rPr>
                <w:rFonts w:ascii="Times New Roman" w:hAnsi="Times New Roman" w:cs="Times New Roman"/>
                <w:sz w:val="22"/>
                <w:szCs w:val="22"/>
                <w:cs/>
              </w:rPr>
              <w:t>.</w:t>
            </w:r>
          </w:p>
        </w:tc>
        <w:tc>
          <w:tcPr>
            <w:tcW w:w="1559" w:type="dxa"/>
          </w:tcPr>
          <w:p w14:paraId="1A369AD7" w14:textId="77777777" w:rsidR="0071719B" w:rsidRPr="00485B36" w:rsidRDefault="0071719B" w:rsidP="00A93CD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Myanmar</w:t>
            </w:r>
          </w:p>
        </w:tc>
        <w:tc>
          <w:tcPr>
            <w:tcW w:w="4394" w:type="dxa"/>
          </w:tcPr>
          <w:p w14:paraId="3BDEE12E" w14:textId="77777777" w:rsidR="0071719B" w:rsidRPr="00485B36" w:rsidRDefault="0071719B" w:rsidP="00A93CD6">
            <w:pPr>
              <w:tabs>
                <w:tab w:val="left" w:pos="396"/>
                <w:tab w:val="left" w:pos="1080"/>
              </w:tabs>
              <w:spacing w:before="60" w:after="0" w:line="240" w:lineRule="atLeast"/>
              <w:ind w:left="176" w:right="-25" w:hanging="176"/>
              <w:jc w:val="both"/>
              <w:rPr>
                <w:rFonts w:ascii="Times New Roman" w:hAnsi="Times New Roman" w:cs="Times New Roman"/>
                <w:szCs w:val="22"/>
              </w:rPr>
            </w:pPr>
            <w:r w:rsidRPr="00485B36">
              <w:rPr>
                <w:rFonts w:ascii="Times New Roman" w:hAnsi="Times New Roman" w:cs="Times New Roman"/>
                <w:szCs w:val="22"/>
              </w:rPr>
              <w:t>Common shareholder and director</w:t>
            </w:r>
          </w:p>
        </w:tc>
      </w:tr>
      <w:tr w:rsidR="0071719B" w:rsidRPr="00485B36" w14:paraId="67217958" w14:textId="77777777" w:rsidTr="00A93CD6">
        <w:tc>
          <w:tcPr>
            <w:tcW w:w="3866" w:type="dxa"/>
            <w:vAlign w:val="center"/>
          </w:tcPr>
          <w:p w14:paraId="49C6629D" w14:textId="77777777" w:rsidR="0071719B" w:rsidRPr="00943685" w:rsidRDefault="0071719B" w:rsidP="00A93CD6">
            <w:pPr>
              <w:pStyle w:val="block"/>
              <w:spacing w:before="60" w:after="0" w:line="240" w:lineRule="atLeast"/>
              <w:ind w:left="-68" w:right="-25" w:firstLine="629"/>
              <w:jc w:val="both"/>
              <w:rPr>
                <w:rFonts w:cstheme="minorBidi"/>
                <w:b/>
                <w:bCs/>
                <w:szCs w:val="28"/>
                <w:cs/>
                <w:lang w:bidi="th-TH"/>
              </w:rPr>
            </w:pPr>
            <w:r w:rsidRPr="00485B36">
              <w:rPr>
                <w:b/>
                <w:bCs/>
                <w:szCs w:val="22"/>
              </w:rPr>
              <w:t>Related person</w:t>
            </w:r>
          </w:p>
        </w:tc>
        <w:tc>
          <w:tcPr>
            <w:tcW w:w="1559" w:type="dxa"/>
          </w:tcPr>
          <w:p w14:paraId="5AC20151" w14:textId="77777777" w:rsidR="0071719B" w:rsidRPr="00485B36" w:rsidRDefault="0071719B" w:rsidP="00A93CD6">
            <w:pPr>
              <w:tabs>
                <w:tab w:val="left" w:pos="747"/>
              </w:tabs>
              <w:spacing w:before="60" w:after="0" w:line="240" w:lineRule="atLeast"/>
              <w:ind w:left="89" w:right="-25"/>
              <w:jc w:val="center"/>
              <w:rPr>
                <w:rFonts w:ascii="Times New Roman" w:hAnsi="Times New Roman" w:cs="Times New Roman"/>
                <w:szCs w:val="22"/>
              </w:rPr>
            </w:pPr>
          </w:p>
        </w:tc>
        <w:tc>
          <w:tcPr>
            <w:tcW w:w="4394" w:type="dxa"/>
          </w:tcPr>
          <w:p w14:paraId="5FB969EC" w14:textId="77777777" w:rsidR="0071719B" w:rsidRPr="00485B36" w:rsidRDefault="0071719B" w:rsidP="00A93CD6">
            <w:pPr>
              <w:spacing w:before="60" w:after="0" w:line="240" w:lineRule="atLeast"/>
              <w:ind w:right="-25" w:firstLine="23"/>
              <w:rPr>
                <w:rFonts w:ascii="Times New Roman" w:hAnsi="Times New Roman" w:cs="Times New Roman"/>
                <w:szCs w:val="22"/>
              </w:rPr>
            </w:pPr>
          </w:p>
        </w:tc>
      </w:tr>
      <w:tr w:rsidR="0071719B" w:rsidRPr="00485B36" w14:paraId="53F31567" w14:textId="77777777" w:rsidTr="00A93CD6">
        <w:tc>
          <w:tcPr>
            <w:tcW w:w="3866" w:type="dxa"/>
          </w:tcPr>
          <w:p w14:paraId="0A39136B" w14:textId="77777777" w:rsidR="0071719B" w:rsidRPr="00485B36"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485B36">
              <w:rPr>
                <w:rFonts w:ascii="Times New Roman" w:hAnsi="Times New Roman" w:cs="Times New Roman"/>
                <w:sz w:val="22"/>
                <w:szCs w:val="22"/>
              </w:rPr>
              <w:t xml:space="preserve">Miss Pawana </w:t>
            </w:r>
            <w:proofErr w:type="spellStart"/>
            <w:r w:rsidRPr="00485B36">
              <w:rPr>
                <w:rFonts w:ascii="Times New Roman" w:hAnsi="Times New Roman" w:cs="Times New Roman"/>
                <w:sz w:val="22"/>
                <w:szCs w:val="22"/>
              </w:rPr>
              <w:t>Thasnanipan</w:t>
            </w:r>
            <w:proofErr w:type="spellEnd"/>
          </w:p>
        </w:tc>
        <w:tc>
          <w:tcPr>
            <w:tcW w:w="1559" w:type="dxa"/>
          </w:tcPr>
          <w:p w14:paraId="4AAA994E" w14:textId="77777777" w:rsidR="0071719B" w:rsidRPr="00485B36" w:rsidRDefault="0071719B" w:rsidP="00A93CD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Thai</w:t>
            </w:r>
          </w:p>
        </w:tc>
        <w:tc>
          <w:tcPr>
            <w:tcW w:w="4394" w:type="dxa"/>
          </w:tcPr>
          <w:p w14:paraId="0DC83056" w14:textId="77777777" w:rsidR="0071719B" w:rsidRPr="00485B36" w:rsidRDefault="0071719B" w:rsidP="00A93CD6">
            <w:pPr>
              <w:tabs>
                <w:tab w:val="left" w:pos="396"/>
                <w:tab w:val="left" w:pos="1080"/>
              </w:tabs>
              <w:spacing w:before="60" w:after="0" w:line="240" w:lineRule="atLeast"/>
              <w:ind w:left="45" w:right="-25" w:hanging="106"/>
              <w:jc w:val="both"/>
              <w:rPr>
                <w:rFonts w:ascii="Times New Roman" w:hAnsi="Times New Roman" w:cs="Times New Roman"/>
                <w:szCs w:val="22"/>
              </w:rPr>
            </w:pPr>
            <w:r w:rsidRPr="00485B36">
              <w:rPr>
                <w:rFonts w:ascii="Times New Roman" w:hAnsi="Times New Roman" w:cs="Times New Roman"/>
                <w:szCs w:val="22"/>
              </w:rPr>
              <w:t>Shareholders and spouse of a director</w:t>
            </w:r>
          </w:p>
        </w:tc>
      </w:tr>
      <w:tr w:rsidR="0071719B" w:rsidRPr="00485B36" w14:paraId="7795B73D" w14:textId="77777777" w:rsidTr="00A93CD6">
        <w:tc>
          <w:tcPr>
            <w:tcW w:w="3866" w:type="dxa"/>
          </w:tcPr>
          <w:p w14:paraId="2F88F92B" w14:textId="77777777" w:rsidR="0071719B" w:rsidRPr="00485B36"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485B36">
              <w:rPr>
                <w:rFonts w:ascii="Times New Roman" w:hAnsi="Times New Roman" w:cs="Times New Roman"/>
                <w:sz w:val="22"/>
                <w:szCs w:val="22"/>
              </w:rPr>
              <w:t>Mr</w:t>
            </w:r>
            <w:proofErr w:type="spellEnd"/>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Narong </w:t>
            </w:r>
            <w:proofErr w:type="spellStart"/>
            <w:r w:rsidRPr="00485B36">
              <w:rPr>
                <w:rFonts w:ascii="Times New Roman" w:hAnsi="Times New Roman" w:cs="Times New Roman"/>
                <w:sz w:val="22"/>
                <w:szCs w:val="22"/>
              </w:rPr>
              <w:t>Thasnanipan</w:t>
            </w:r>
            <w:proofErr w:type="spellEnd"/>
          </w:p>
        </w:tc>
        <w:tc>
          <w:tcPr>
            <w:tcW w:w="1559" w:type="dxa"/>
          </w:tcPr>
          <w:p w14:paraId="34CBBDEA" w14:textId="77777777" w:rsidR="0071719B" w:rsidRPr="00485B36" w:rsidRDefault="0071719B" w:rsidP="00A93CD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Thai</w:t>
            </w:r>
          </w:p>
        </w:tc>
        <w:tc>
          <w:tcPr>
            <w:tcW w:w="4394" w:type="dxa"/>
          </w:tcPr>
          <w:p w14:paraId="074184F1" w14:textId="77777777" w:rsidR="0071719B" w:rsidRPr="00485B36" w:rsidRDefault="0071719B" w:rsidP="00A93CD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485B36">
              <w:rPr>
                <w:rFonts w:ascii="Times New Roman" w:hAnsi="Times New Roman" w:cs="Times New Roman"/>
                <w:szCs w:val="22"/>
              </w:rPr>
              <w:t>Shareholders, Director, President and Chief Executive Officer</w:t>
            </w:r>
          </w:p>
        </w:tc>
      </w:tr>
      <w:tr w:rsidR="0071719B" w:rsidRPr="00485B36" w14:paraId="6932024C" w14:textId="77777777" w:rsidTr="00A93CD6">
        <w:tc>
          <w:tcPr>
            <w:tcW w:w="3866" w:type="dxa"/>
          </w:tcPr>
          <w:p w14:paraId="45A38703" w14:textId="77777777" w:rsidR="0071719B" w:rsidRPr="00485B36"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485B36">
              <w:rPr>
                <w:rFonts w:ascii="Times New Roman" w:hAnsi="Times New Roman" w:cs="Times New Roman"/>
                <w:sz w:val="22"/>
                <w:szCs w:val="22"/>
              </w:rPr>
              <w:t>Mr</w:t>
            </w:r>
            <w:proofErr w:type="spellEnd"/>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Kamol </w:t>
            </w:r>
            <w:proofErr w:type="spellStart"/>
            <w:r w:rsidRPr="00485B36">
              <w:rPr>
                <w:rFonts w:ascii="Times New Roman" w:hAnsi="Times New Roman" w:cs="Times New Roman"/>
                <w:sz w:val="22"/>
                <w:szCs w:val="22"/>
              </w:rPr>
              <w:t>Singtogaw</w:t>
            </w:r>
            <w:proofErr w:type="spellEnd"/>
          </w:p>
        </w:tc>
        <w:tc>
          <w:tcPr>
            <w:tcW w:w="1559" w:type="dxa"/>
          </w:tcPr>
          <w:p w14:paraId="2D7F4EA4" w14:textId="77777777" w:rsidR="0071719B" w:rsidRPr="00485B36" w:rsidRDefault="0071719B" w:rsidP="00A93CD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Thai</w:t>
            </w:r>
          </w:p>
        </w:tc>
        <w:tc>
          <w:tcPr>
            <w:tcW w:w="4394" w:type="dxa"/>
          </w:tcPr>
          <w:p w14:paraId="07F8A72C" w14:textId="77777777" w:rsidR="0071719B" w:rsidRPr="00485B36" w:rsidRDefault="0071719B" w:rsidP="00A93CD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485B36">
              <w:rPr>
                <w:rFonts w:ascii="Times New Roman" w:hAnsi="Times New Roman" w:cs="Times New Roman"/>
                <w:szCs w:val="22"/>
              </w:rPr>
              <w:t>Shareholders, Director and Executive Director</w:t>
            </w:r>
          </w:p>
        </w:tc>
      </w:tr>
      <w:tr w:rsidR="0071719B" w:rsidRPr="00485B36" w14:paraId="4D4CEB56" w14:textId="77777777" w:rsidTr="00A93CD6">
        <w:tc>
          <w:tcPr>
            <w:tcW w:w="3866" w:type="dxa"/>
          </w:tcPr>
          <w:p w14:paraId="3E8F0A1B" w14:textId="77777777" w:rsidR="0071719B" w:rsidRPr="00485B36"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485B36">
              <w:rPr>
                <w:rFonts w:ascii="Times New Roman" w:hAnsi="Times New Roman" w:cs="Times New Roman"/>
                <w:sz w:val="22"/>
                <w:szCs w:val="22"/>
              </w:rPr>
              <w:t>Mr</w:t>
            </w:r>
            <w:proofErr w:type="spellEnd"/>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Padej </w:t>
            </w:r>
            <w:proofErr w:type="spellStart"/>
            <w:r w:rsidRPr="00485B36">
              <w:rPr>
                <w:rFonts w:ascii="Times New Roman" w:hAnsi="Times New Roman" w:cs="Times New Roman"/>
                <w:sz w:val="22"/>
                <w:szCs w:val="22"/>
              </w:rPr>
              <w:t>Rujikhajorndej</w:t>
            </w:r>
            <w:proofErr w:type="spellEnd"/>
          </w:p>
        </w:tc>
        <w:tc>
          <w:tcPr>
            <w:tcW w:w="1559" w:type="dxa"/>
          </w:tcPr>
          <w:p w14:paraId="10838840" w14:textId="77777777" w:rsidR="0071719B" w:rsidRPr="00485B36" w:rsidRDefault="0071719B" w:rsidP="00A93CD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Thai</w:t>
            </w:r>
          </w:p>
        </w:tc>
        <w:tc>
          <w:tcPr>
            <w:tcW w:w="4394" w:type="dxa"/>
          </w:tcPr>
          <w:p w14:paraId="210EBBF2" w14:textId="77777777" w:rsidR="0071719B" w:rsidRPr="00485B36" w:rsidRDefault="0071719B" w:rsidP="00A93CD6">
            <w:pPr>
              <w:tabs>
                <w:tab w:val="left" w:pos="396"/>
                <w:tab w:val="left" w:pos="1080"/>
              </w:tabs>
              <w:spacing w:before="60" w:after="0" w:line="240" w:lineRule="atLeast"/>
              <w:ind w:left="45" w:right="-25" w:hanging="106"/>
              <w:jc w:val="both"/>
              <w:rPr>
                <w:rFonts w:ascii="Times New Roman" w:hAnsi="Times New Roman" w:cstheme="minorBidi"/>
                <w:szCs w:val="22"/>
              </w:rPr>
            </w:pPr>
            <w:r w:rsidRPr="00485B36">
              <w:rPr>
                <w:rFonts w:ascii="Times New Roman" w:hAnsi="Times New Roman" w:cs="Times New Roman"/>
                <w:szCs w:val="22"/>
              </w:rPr>
              <w:t>Shareholders and Vice President</w:t>
            </w:r>
            <w:r w:rsidRPr="00485B36">
              <w:rPr>
                <w:rFonts w:ascii="Times New Roman" w:hAnsi="Times New Roman" w:cstheme="minorBidi"/>
                <w:szCs w:val="22"/>
              </w:rPr>
              <w:t xml:space="preserve"> (until 30 September 2025)</w:t>
            </w:r>
          </w:p>
        </w:tc>
      </w:tr>
      <w:tr w:rsidR="0071719B" w:rsidRPr="00485B36" w14:paraId="40C628B1" w14:textId="77777777" w:rsidTr="00A93CD6">
        <w:tc>
          <w:tcPr>
            <w:tcW w:w="3866" w:type="dxa"/>
          </w:tcPr>
          <w:p w14:paraId="1AED1378" w14:textId="77777777" w:rsidR="0071719B" w:rsidRPr="00485B36"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485B36">
              <w:rPr>
                <w:rFonts w:ascii="Times New Roman" w:hAnsi="Times New Roman" w:cs="Times New Roman"/>
                <w:sz w:val="22"/>
                <w:szCs w:val="22"/>
              </w:rPr>
              <w:t>Mr</w:t>
            </w:r>
            <w:proofErr w:type="spellEnd"/>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Siwa </w:t>
            </w:r>
            <w:proofErr w:type="spellStart"/>
            <w:r w:rsidRPr="00485B36">
              <w:rPr>
                <w:rFonts w:ascii="Times New Roman" w:hAnsi="Times New Roman" w:cs="Times New Roman"/>
                <w:sz w:val="22"/>
                <w:szCs w:val="22"/>
              </w:rPr>
              <w:t>Sangmanee</w:t>
            </w:r>
            <w:proofErr w:type="spellEnd"/>
          </w:p>
        </w:tc>
        <w:tc>
          <w:tcPr>
            <w:tcW w:w="1559" w:type="dxa"/>
          </w:tcPr>
          <w:p w14:paraId="1410922D" w14:textId="77777777" w:rsidR="0071719B" w:rsidRPr="00485B36" w:rsidRDefault="0071719B" w:rsidP="00A93CD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Thai</w:t>
            </w:r>
          </w:p>
        </w:tc>
        <w:tc>
          <w:tcPr>
            <w:tcW w:w="4394" w:type="dxa"/>
          </w:tcPr>
          <w:p w14:paraId="5AC488EF" w14:textId="77777777" w:rsidR="0071719B" w:rsidRPr="00485B36" w:rsidRDefault="0071719B" w:rsidP="00A93CD6">
            <w:pPr>
              <w:tabs>
                <w:tab w:val="left" w:pos="396"/>
                <w:tab w:val="left" w:pos="1080"/>
              </w:tabs>
              <w:spacing w:before="60" w:after="0" w:line="240" w:lineRule="atLeast"/>
              <w:ind w:left="45" w:right="-25" w:hanging="106"/>
              <w:jc w:val="both"/>
              <w:rPr>
                <w:rFonts w:ascii="Times New Roman" w:hAnsi="Times New Roman" w:cs="Times New Roman"/>
              </w:rPr>
            </w:pPr>
            <w:r w:rsidRPr="00485B36">
              <w:rPr>
                <w:rFonts w:ascii="Times New Roman" w:hAnsi="Times New Roman" w:cs="Times New Roman"/>
                <w:szCs w:val="22"/>
              </w:rPr>
              <w:t>Director (</w:t>
            </w:r>
            <w:r w:rsidRPr="00485B36">
              <w:rPr>
                <w:rFonts w:ascii="Times New Roman" w:hAnsi="Times New Roman" w:cs="Times New Roman"/>
              </w:rPr>
              <w:t xml:space="preserve">until 24 April 2025) </w:t>
            </w:r>
            <w:r w:rsidRPr="00485B36">
              <w:rPr>
                <w:rFonts w:ascii="Times New Roman" w:hAnsi="Times New Roman" w:cs="Times New Roman"/>
                <w:szCs w:val="22"/>
              </w:rPr>
              <w:t>and Chairman of the Board (</w:t>
            </w:r>
            <w:r w:rsidRPr="00485B36">
              <w:rPr>
                <w:rFonts w:ascii="Times New Roman" w:hAnsi="Times New Roman" w:cs="Times New Roman"/>
              </w:rPr>
              <w:t>until 21 February 2025)</w:t>
            </w:r>
          </w:p>
        </w:tc>
      </w:tr>
      <w:tr w:rsidR="0071719B" w:rsidRPr="00485B36" w14:paraId="6A8347F8" w14:textId="77777777" w:rsidTr="00A93CD6">
        <w:tc>
          <w:tcPr>
            <w:tcW w:w="3866" w:type="dxa"/>
          </w:tcPr>
          <w:p w14:paraId="0D13EF69" w14:textId="77777777" w:rsidR="0071719B" w:rsidRPr="00485B36"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485B36">
              <w:rPr>
                <w:rFonts w:ascii="Times New Roman" w:hAnsi="Times New Roman" w:cs="Times New Roman"/>
                <w:sz w:val="22"/>
                <w:szCs w:val="22"/>
              </w:rPr>
              <w:t xml:space="preserve">Miss </w:t>
            </w:r>
            <w:proofErr w:type="spellStart"/>
            <w:r w:rsidRPr="00485B36">
              <w:rPr>
                <w:rFonts w:ascii="Times New Roman" w:hAnsi="Times New Roman" w:cs="Times New Roman"/>
                <w:sz w:val="22"/>
                <w:szCs w:val="22"/>
              </w:rPr>
              <w:t>Chularat</w:t>
            </w:r>
            <w:proofErr w:type="spellEnd"/>
            <w:r w:rsidRPr="00485B36">
              <w:rPr>
                <w:rFonts w:ascii="Times New Roman" w:hAnsi="Times New Roman" w:cs="Times New Roman"/>
                <w:sz w:val="22"/>
                <w:szCs w:val="22"/>
              </w:rPr>
              <w:t xml:space="preserve"> </w:t>
            </w:r>
            <w:proofErr w:type="spellStart"/>
            <w:r w:rsidRPr="00485B36">
              <w:rPr>
                <w:rFonts w:ascii="Times New Roman" w:hAnsi="Times New Roman" w:cs="Times New Roman"/>
                <w:sz w:val="22"/>
                <w:szCs w:val="22"/>
              </w:rPr>
              <w:t>Suteethorn</w:t>
            </w:r>
            <w:proofErr w:type="spellEnd"/>
          </w:p>
        </w:tc>
        <w:tc>
          <w:tcPr>
            <w:tcW w:w="1559" w:type="dxa"/>
          </w:tcPr>
          <w:p w14:paraId="50D45234" w14:textId="77777777" w:rsidR="0071719B" w:rsidRPr="00485B36" w:rsidRDefault="0071719B" w:rsidP="00A93CD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Thai</w:t>
            </w:r>
          </w:p>
        </w:tc>
        <w:tc>
          <w:tcPr>
            <w:tcW w:w="4394" w:type="dxa"/>
          </w:tcPr>
          <w:p w14:paraId="7C628488" w14:textId="77777777" w:rsidR="0071719B" w:rsidRPr="00485B36" w:rsidRDefault="0071719B" w:rsidP="00A93CD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485B36">
              <w:rPr>
                <w:rFonts w:ascii="Times New Roman" w:hAnsi="Times New Roman" w:cs="Times New Roman"/>
                <w:szCs w:val="22"/>
              </w:rPr>
              <w:t>Shareholders, Director and Chairman of the Audit Committee</w:t>
            </w:r>
          </w:p>
        </w:tc>
      </w:tr>
      <w:tr w:rsidR="0071719B" w:rsidRPr="00485B36" w14:paraId="5B722A2D" w14:textId="77777777" w:rsidTr="00A93CD6">
        <w:tc>
          <w:tcPr>
            <w:tcW w:w="3866" w:type="dxa"/>
          </w:tcPr>
          <w:p w14:paraId="496CEAF5" w14:textId="77777777" w:rsidR="0071719B" w:rsidRPr="00485B36"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485B36">
              <w:rPr>
                <w:rFonts w:ascii="Times New Roman" w:hAnsi="Times New Roman" w:cs="Times New Roman"/>
                <w:sz w:val="22"/>
                <w:szCs w:val="22"/>
              </w:rPr>
              <w:t>Mr</w:t>
            </w:r>
            <w:proofErr w:type="spellEnd"/>
            <w:r w:rsidRPr="00485B36">
              <w:rPr>
                <w:rFonts w:ascii="Times New Roman" w:hAnsi="Times New Roman" w:cs="Times New Roman"/>
                <w:sz w:val="22"/>
                <w:szCs w:val="22"/>
                <w:cs/>
              </w:rPr>
              <w:t xml:space="preserve">. </w:t>
            </w:r>
            <w:proofErr w:type="spellStart"/>
            <w:r w:rsidRPr="00485B36">
              <w:rPr>
                <w:rFonts w:ascii="Times New Roman" w:hAnsi="Times New Roman" w:cs="Times New Roman"/>
                <w:sz w:val="22"/>
                <w:szCs w:val="22"/>
              </w:rPr>
              <w:t>Supoj</w:t>
            </w:r>
            <w:proofErr w:type="spellEnd"/>
            <w:r w:rsidRPr="00485B36">
              <w:rPr>
                <w:rFonts w:ascii="Times New Roman" w:hAnsi="Times New Roman" w:cs="Times New Roman"/>
                <w:sz w:val="22"/>
                <w:szCs w:val="22"/>
              </w:rPr>
              <w:t xml:space="preserve"> </w:t>
            </w:r>
            <w:proofErr w:type="spellStart"/>
            <w:r w:rsidRPr="00485B36">
              <w:rPr>
                <w:rFonts w:ascii="Times New Roman" w:hAnsi="Times New Roman" w:cs="Times New Roman"/>
                <w:sz w:val="22"/>
                <w:szCs w:val="22"/>
              </w:rPr>
              <w:t>Kongjitngam</w:t>
            </w:r>
            <w:proofErr w:type="spellEnd"/>
          </w:p>
        </w:tc>
        <w:tc>
          <w:tcPr>
            <w:tcW w:w="1559" w:type="dxa"/>
          </w:tcPr>
          <w:p w14:paraId="727E8820" w14:textId="77777777" w:rsidR="0071719B" w:rsidRPr="00485B36" w:rsidRDefault="0071719B" w:rsidP="00A93CD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Thai</w:t>
            </w:r>
          </w:p>
        </w:tc>
        <w:tc>
          <w:tcPr>
            <w:tcW w:w="4394" w:type="dxa"/>
          </w:tcPr>
          <w:p w14:paraId="7B392CA2" w14:textId="77777777" w:rsidR="0071719B" w:rsidRPr="00485B36" w:rsidRDefault="0071719B" w:rsidP="00A93CD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485B36">
              <w:rPr>
                <w:rFonts w:ascii="Times New Roman" w:hAnsi="Times New Roman" w:cs="Times New Roman"/>
                <w:szCs w:val="22"/>
              </w:rPr>
              <w:t>Project Manager</w:t>
            </w:r>
          </w:p>
        </w:tc>
      </w:tr>
      <w:tr w:rsidR="0071719B" w:rsidRPr="00485B36" w14:paraId="650CB0D2" w14:textId="77777777" w:rsidTr="00A93CD6">
        <w:tc>
          <w:tcPr>
            <w:tcW w:w="3866" w:type="dxa"/>
          </w:tcPr>
          <w:p w14:paraId="45C8ECC5" w14:textId="77777777" w:rsidR="0071719B" w:rsidRPr="00485B36"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485B36">
              <w:rPr>
                <w:rFonts w:ascii="Times New Roman" w:hAnsi="Times New Roman" w:cs="Times New Roman"/>
                <w:sz w:val="22"/>
                <w:szCs w:val="22"/>
              </w:rPr>
              <w:t>Mr</w:t>
            </w:r>
            <w:proofErr w:type="spellEnd"/>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Zaw </w:t>
            </w:r>
            <w:proofErr w:type="spellStart"/>
            <w:r w:rsidRPr="00485B36">
              <w:rPr>
                <w:rFonts w:ascii="Times New Roman" w:hAnsi="Times New Roman" w:cs="Times New Roman"/>
                <w:sz w:val="22"/>
                <w:szCs w:val="22"/>
              </w:rPr>
              <w:t>Zaw</w:t>
            </w:r>
            <w:proofErr w:type="spellEnd"/>
            <w:r w:rsidRPr="00485B36">
              <w:rPr>
                <w:rFonts w:ascii="Times New Roman" w:hAnsi="Times New Roman" w:cs="Times New Roman"/>
                <w:sz w:val="22"/>
                <w:szCs w:val="22"/>
              </w:rPr>
              <w:t xml:space="preserve"> Aye</w:t>
            </w:r>
          </w:p>
        </w:tc>
        <w:tc>
          <w:tcPr>
            <w:tcW w:w="1559" w:type="dxa"/>
          </w:tcPr>
          <w:p w14:paraId="48301509" w14:textId="77777777" w:rsidR="0071719B" w:rsidRPr="00485B36" w:rsidRDefault="0071719B" w:rsidP="00A93CD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Myanmar</w:t>
            </w:r>
          </w:p>
        </w:tc>
        <w:tc>
          <w:tcPr>
            <w:tcW w:w="4394" w:type="dxa"/>
          </w:tcPr>
          <w:p w14:paraId="77A3E171" w14:textId="77777777" w:rsidR="0071719B" w:rsidRPr="00485B36" w:rsidRDefault="0071719B" w:rsidP="00A93CD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485B36">
              <w:rPr>
                <w:rFonts w:ascii="Times New Roman" w:hAnsi="Times New Roman" w:cs="Times New Roman"/>
                <w:szCs w:val="22"/>
              </w:rPr>
              <w:t>Shareholders and Vice President</w:t>
            </w:r>
          </w:p>
        </w:tc>
      </w:tr>
      <w:tr w:rsidR="0071719B" w:rsidRPr="00485B36" w14:paraId="0DEE6847" w14:textId="77777777" w:rsidTr="00A93CD6">
        <w:tc>
          <w:tcPr>
            <w:tcW w:w="3866" w:type="dxa"/>
          </w:tcPr>
          <w:p w14:paraId="32E86366" w14:textId="77777777" w:rsidR="0071719B" w:rsidRPr="00485B36"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485B36">
              <w:rPr>
                <w:rFonts w:ascii="Times New Roman" w:hAnsi="Times New Roman" w:cs="Times New Roman"/>
                <w:sz w:val="22"/>
                <w:szCs w:val="22"/>
              </w:rPr>
              <w:t>Mr</w:t>
            </w:r>
            <w:proofErr w:type="spellEnd"/>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Anek </w:t>
            </w:r>
            <w:proofErr w:type="spellStart"/>
            <w:r w:rsidRPr="00485B36">
              <w:rPr>
                <w:rFonts w:ascii="Times New Roman" w:hAnsi="Times New Roman" w:cs="Times New Roman"/>
                <w:sz w:val="22"/>
                <w:szCs w:val="22"/>
              </w:rPr>
              <w:t>Srituptim</w:t>
            </w:r>
            <w:proofErr w:type="spellEnd"/>
          </w:p>
        </w:tc>
        <w:tc>
          <w:tcPr>
            <w:tcW w:w="1559" w:type="dxa"/>
          </w:tcPr>
          <w:p w14:paraId="183A043E" w14:textId="77777777" w:rsidR="0071719B" w:rsidRPr="00485B36" w:rsidRDefault="0071719B" w:rsidP="00A93CD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Thai</w:t>
            </w:r>
          </w:p>
        </w:tc>
        <w:tc>
          <w:tcPr>
            <w:tcW w:w="4394" w:type="dxa"/>
          </w:tcPr>
          <w:p w14:paraId="04C17D3E" w14:textId="77777777" w:rsidR="0071719B" w:rsidRPr="00485B36" w:rsidRDefault="0071719B" w:rsidP="00A93CD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485B36">
              <w:rPr>
                <w:rFonts w:ascii="Times New Roman" w:hAnsi="Times New Roman" w:cs="Times New Roman"/>
                <w:szCs w:val="22"/>
              </w:rPr>
              <w:t>Shareholders and Vice President</w:t>
            </w:r>
          </w:p>
        </w:tc>
      </w:tr>
      <w:tr w:rsidR="0071719B" w:rsidRPr="00485B36" w14:paraId="3C15B30C" w14:textId="77777777" w:rsidTr="00A93CD6">
        <w:tc>
          <w:tcPr>
            <w:tcW w:w="3866" w:type="dxa"/>
          </w:tcPr>
          <w:p w14:paraId="0E231A7A" w14:textId="77777777" w:rsidR="0071719B" w:rsidRPr="00485B36"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485B36">
              <w:rPr>
                <w:rFonts w:ascii="Times New Roman" w:hAnsi="Times New Roman" w:cs="Times New Roman"/>
                <w:sz w:val="22"/>
                <w:szCs w:val="22"/>
              </w:rPr>
              <w:t>Key management personnel</w:t>
            </w:r>
          </w:p>
        </w:tc>
        <w:tc>
          <w:tcPr>
            <w:tcW w:w="1559" w:type="dxa"/>
          </w:tcPr>
          <w:p w14:paraId="73BB7403" w14:textId="77777777" w:rsidR="0071719B" w:rsidRPr="00485B36" w:rsidRDefault="0071719B" w:rsidP="00A93CD6">
            <w:pPr>
              <w:tabs>
                <w:tab w:val="left" w:pos="747"/>
              </w:tabs>
              <w:spacing w:before="60" w:after="0" w:line="240" w:lineRule="atLeast"/>
              <w:ind w:left="89" w:right="-25"/>
              <w:jc w:val="center"/>
              <w:rPr>
                <w:rFonts w:ascii="Times New Roman" w:hAnsi="Times New Roman" w:cs="Times New Roman"/>
                <w:szCs w:val="22"/>
                <w:cs/>
              </w:rPr>
            </w:pPr>
            <w:r w:rsidRPr="00485B36">
              <w:rPr>
                <w:rFonts w:ascii="Times New Roman" w:hAnsi="Times New Roman" w:cs="Times New Roman"/>
                <w:szCs w:val="22"/>
              </w:rPr>
              <w:t>Thai</w:t>
            </w:r>
          </w:p>
        </w:tc>
        <w:tc>
          <w:tcPr>
            <w:tcW w:w="4394" w:type="dxa"/>
          </w:tcPr>
          <w:p w14:paraId="795E920B" w14:textId="77777777" w:rsidR="0071719B" w:rsidRPr="00485B36" w:rsidRDefault="0071719B" w:rsidP="00A93CD6">
            <w:pPr>
              <w:tabs>
                <w:tab w:val="left" w:pos="396"/>
                <w:tab w:val="left" w:pos="1080"/>
              </w:tabs>
              <w:spacing w:before="60" w:after="0" w:line="240" w:lineRule="atLeast"/>
              <w:ind w:left="45" w:right="-25" w:hanging="106"/>
              <w:rPr>
                <w:rFonts w:ascii="Times New Roman" w:hAnsi="Times New Roman" w:cs="Times New Roman"/>
                <w:szCs w:val="22"/>
                <w:cs/>
              </w:rPr>
            </w:pPr>
            <w:r w:rsidRPr="00485B36">
              <w:rPr>
                <w:rFonts w:ascii="Times New Roman" w:hAnsi="Times New Roman" w:cs="Times New Roman"/>
                <w:szCs w:val="22"/>
              </w:rPr>
              <w:t xml:space="preserve">Persons having authority and responsibility for Planning, directing and controlling </w:t>
            </w:r>
            <w:proofErr w:type="gramStart"/>
            <w:r w:rsidRPr="00485B36">
              <w:rPr>
                <w:rFonts w:ascii="Times New Roman" w:hAnsi="Times New Roman" w:cs="Times New Roman"/>
                <w:szCs w:val="22"/>
              </w:rPr>
              <w:t>the  activities</w:t>
            </w:r>
            <w:proofErr w:type="gramEnd"/>
            <w:r w:rsidRPr="00485B36">
              <w:rPr>
                <w:rFonts w:ascii="Times New Roman" w:hAnsi="Times New Roman" w:cs="Times New Roman"/>
                <w:szCs w:val="22"/>
              </w:rPr>
              <w:t xml:space="preserve"> of the entity, directly or </w:t>
            </w:r>
            <w:proofErr w:type="gramStart"/>
            <w:r w:rsidRPr="00485B36">
              <w:rPr>
                <w:rFonts w:ascii="Times New Roman" w:hAnsi="Times New Roman" w:cs="Times New Roman"/>
                <w:szCs w:val="22"/>
              </w:rPr>
              <w:t>indirectly,  including</w:t>
            </w:r>
            <w:proofErr w:type="gramEnd"/>
            <w:r w:rsidRPr="00485B36">
              <w:rPr>
                <w:rFonts w:ascii="Times New Roman" w:hAnsi="Times New Roman" w:cs="Times New Roman"/>
                <w:szCs w:val="22"/>
              </w:rPr>
              <w:t xml:space="preserve"> any director of the Group</w:t>
            </w:r>
            <w:r w:rsidRPr="00485B36">
              <w:rPr>
                <w:rFonts w:ascii="Times New Roman" w:hAnsi="Times New Roman" w:cs="Times New Roman"/>
                <w:szCs w:val="22"/>
                <w:cs/>
              </w:rPr>
              <w:t>/</w:t>
            </w:r>
            <w:proofErr w:type="gramStart"/>
            <w:r w:rsidRPr="00485B36">
              <w:rPr>
                <w:rFonts w:ascii="Times New Roman" w:hAnsi="Times New Roman" w:cs="Times New Roman"/>
                <w:szCs w:val="22"/>
              </w:rPr>
              <w:t xml:space="preserve">Company  </w:t>
            </w:r>
            <w:r w:rsidRPr="00485B36">
              <w:rPr>
                <w:rFonts w:ascii="Times New Roman" w:hAnsi="Times New Roman" w:cs="Times New Roman"/>
                <w:szCs w:val="22"/>
                <w:cs/>
              </w:rPr>
              <w:t>(</w:t>
            </w:r>
            <w:proofErr w:type="gramEnd"/>
            <w:r w:rsidRPr="00485B36">
              <w:rPr>
                <w:rFonts w:ascii="Times New Roman" w:hAnsi="Times New Roman" w:cs="Times New Roman"/>
                <w:szCs w:val="22"/>
              </w:rPr>
              <w:t>whether executive of otherwise</w:t>
            </w:r>
            <w:r w:rsidRPr="00485B36">
              <w:rPr>
                <w:rFonts w:ascii="Times New Roman" w:hAnsi="Times New Roman" w:cs="Times New Roman"/>
                <w:szCs w:val="22"/>
                <w:cs/>
              </w:rPr>
              <w:t xml:space="preserve">) </w:t>
            </w:r>
          </w:p>
        </w:tc>
      </w:tr>
    </w:tbl>
    <w:p w14:paraId="2782A15D" w14:textId="77777777" w:rsidR="0071719B" w:rsidRPr="00485B36" w:rsidRDefault="0071719B" w:rsidP="0071719B">
      <w:pPr>
        <w:pStyle w:val="BodyText"/>
        <w:ind w:left="540" w:right="-25" w:firstLine="0"/>
        <w:jc w:val="both"/>
        <w:rPr>
          <w:rFonts w:ascii="Times New Roman" w:hAnsi="Times New Roman" w:cs="Times New Roman"/>
          <w:sz w:val="22"/>
          <w:szCs w:val="22"/>
        </w:rPr>
      </w:pPr>
    </w:p>
    <w:p w14:paraId="4F20F056" w14:textId="082D6900" w:rsidR="0071719B" w:rsidRPr="00485B36" w:rsidRDefault="0071719B" w:rsidP="0071719B">
      <w:pPr>
        <w:pStyle w:val="BodyText"/>
        <w:ind w:left="540" w:right="-25"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The pricing policies for </w:t>
      </w:r>
      <w:proofErr w:type="gramStart"/>
      <w:r w:rsidRPr="00485B36">
        <w:rPr>
          <w:rFonts w:ascii="Times New Roman" w:hAnsi="Times New Roman" w:cs="Times New Roman"/>
          <w:sz w:val="22"/>
          <w:szCs w:val="22"/>
        </w:rPr>
        <w:t>particular types</w:t>
      </w:r>
      <w:proofErr w:type="gramEnd"/>
      <w:r w:rsidRPr="00485B36">
        <w:rPr>
          <w:rFonts w:ascii="Times New Roman" w:hAnsi="Times New Roman" w:cs="Times New Roman"/>
          <w:sz w:val="22"/>
          <w:szCs w:val="22"/>
        </w:rPr>
        <w:t xml:space="preserve"> of transactions are explained further below</w:t>
      </w:r>
      <w:r w:rsidRPr="00485B36">
        <w:rPr>
          <w:rFonts w:ascii="Times New Roman" w:hAnsi="Times New Roman" w:cs="Times New Roman"/>
          <w:sz w:val="22"/>
          <w:szCs w:val="22"/>
          <w:cs/>
        </w:rPr>
        <w:t>:</w:t>
      </w:r>
    </w:p>
    <w:p w14:paraId="3DB0F28D" w14:textId="77777777" w:rsidR="0071719B" w:rsidRPr="00485B36" w:rsidRDefault="0071719B" w:rsidP="0071719B">
      <w:pPr>
        <w:pStyle w:val="BodyText"/>
        <w:ind w:left="540" w:right="-25" w:firstLine="0"/>
        <w:jc w:val="both"/>
        <w:rPr>
          <w:rFonts w:ascii="Times New Roman" w:hAnsi="Times New Roman" w:cs="Times New Roman"/>
          <w:sz w:val="22"/>
          <w:szCs w:val="22"/>
        </w:rPr>
      </w:pPr>
    </w:p>
    <w:tbl>
      <w:tblPr>
        <w:tblW w:w="9071" w:type="dxa"/>
        <w:tblInd w:w="534" w:type="dxa"/>
        <w:tblLook w:val="01E0" w:firstRow="1" w:lastRow="1" w:firstColumn="1" w:lastColumn="1" w:noHBand="0" w:noVBand="0"/>
      </w:tblPr>
      <w:tblGrid>
        <w:gridCol w:w="4252"/>
        <w:gridCol w:w="4819"/>
      </w:tblGrid>
      <w:tr w:rsidR="0071719B" w:rsidRPr="00485B36" w14:paraId="18EC23D1" w14:textId="77777777" w:rsidTr="00A93CD6">
        <w:trPr>
          <w:tblHeader/>
        </w:trPr>
        <w:tc>
          <w:tcPr>
            <w:tcW w:w="4252" w:type="dxa"/>
          </w:tcPr>
          <w:p w14:paraId="4855E6DC" w14:textId="77777777" w:rsidR="0071719B" w:rsidRPr="00485B36" w:rsidRDefault="0071719B" w:rsidP="00A93CD6">
            <w:pPr>
              <w:tabs>
                <w:tab w:val="left" w:pos="360"/>
              </w:tabs>
              <w:spacing w:after="0" w:line="240" w:lineRule="atLeast"/>
              <w:ind w:left="175" w:right="-25" w:hanging="142"/>
              <w:jc w:val="both"/>
              <w:rPr>
                <w:rFonts w:ascii="Times New Roman" w:hAnsi="Times New Roman" w:cs="Times New Roman"/>
                <w:b/>
                <w:bCs/>
                <w:szCs w:val="22"/>
                <w:cs/>
                <w:lang w:val="en-GB"/>
              </w:rPr>
            </w:pPr>
            <w:r w:rsidRPr="00485B36">
              <w:rPr>
                <w:rFonts w:ascii="Times New Roman" w:hAnsi="Times New Roman" w:cs="Times New Roman"/>
                <w:b/>
                <w:szCs w:val="22"/>
              </w:rPr>
              <w:t>Transactions</w:t>
            </w:r>
          </w:p>
        </w:tc>
        <w:tc>
          <w:tcPr>
            <w:tcW w:w="4819" w:type="dxa"/>
          </w:tcPr>
          <w:p w14:paraId="22866562" w14:textId="77777777" w:rsidR="0071719B" w:rsidRPr="00485B36" w:rsidRDefault="0071719B" w:rsidP="00A93CD6">
            <w:pPr>
              <w:spacing w:after="0" w:line="240" w:lineRule="atLeast"/>
              <w:ind w:left="175" w:right="-25" w:hanging="141"/>
              <w:jc w:val="both"/>
              <w:rPr>
                <w:rFonts w:ascii="Times New Roman" w:hAnsi="Times New Roman" w:cs="Times New Roman"/>
                <w:b/>
                <w:bCs/>
                <w:szCs w:val="22"/>
                <w:lang w:val="en-GB"/>
              </w:rPr>
            </w:pPr>
            <w:r w:rsidRPr="00485B36">
              <w:rPr>
                <w:rFonts w:ascii="Times New Roman" w:hAnsi="Times New Roman" w:cs="Times New Roman"/>
                <w:b/>
                <w:szCs w:val="22"/>
              </w:rPr>
              <w:t>Pricing policies</w:t>
            </w:r>
          </w:p>
        </w:tc>
      </w:tr>
      <w:tr w:rsidR="0071719B" w:rsidRPr="00485B36" w14:paraId="738F0A92" w14:textId="77777777" w:rsidTr="00A93CD6">
        <w:tc>
          <w:tcPr>
            <w:tcW w:w="4252" w:type="dxa"/>
          </w:tcPr>
          <w:p w14:paraId="3626B9C8" w14:textId="77777777" w:rsidR="0071719B" w:rsidRPr="00485B36" w:rsidRDefault="0071719B" w:rsidP="00A93CD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85B36">
              <w:rPr>
                <w:rFonts w:ascii="Times New Roman" w:hAnsi="Times New Roman" w:cs="Times New Roman"/>
                <w:szCs w:val="22"/>
                <w:lang w:val="en-GB"/>
              </w:rPr>
              <w:t>Revenues from construction services</w:t>
            </w:r>
          </w:p>
        </w:tc>
        <w:tc>
          <w:tcPr>
            <w:tcW w:w="4819" w:type="dxa"/>
          </w:tcPr>
          <w:p w14:paraId="06B1F19F" w14:textId="77777777" w:rsidR="0071719B" w:rsidRPr="00485B36" w:rsidRDefault="0071719B" w:rsidP="00A93CD6">
            <w:pPr>
              <w:spacing w:after="0" w:line="240" w:lineRule="atLeast"/>
              <w:ind w:left="175" w:right="-25" w:hanging="141"/>
              <w:jc w:val="both"/>
              <w:rPr>
                <w:rFonts w:ascii="Times New Roman" w:hAnsi="Times New Roman" w:cs="Times New Roman"/>
                <w:szCs w:val="22"/>
              </w:rPr>
            </w:pPr>
            <w:r w:rsidRPr="00485B36">
              <w:rPr>
                <w:rFonts w:ascii="Times New Roman" w:hAnsi="Times New Roman" w:cs="Times New Roman"/>
                <w:szCs w:val="22"/>
                <w:lang w:val="en-GB"/>
              </w:rPr>
              <w:t>Contract price as agreed (Cost plus margin)</w:t>
            </w:r>
          </w:p>
        </w:tc>
      </w:tr>
      <w:tr w:rsidR="0071719B" w:rsidRPr="00485B36" w14:paraId="561A95CC" w14:textId="77777777" w:rsidTr="00A93CD6">
        <w:tc>
          <w:tcPr>
            <w:tcW w:w="4252" w:type="dxa"/>
            <w:vAlign w:val="center"/>
          </w:tcPr>
          <w:p w14:paraId="7EA242C9" w14:textId="77777777" w:rsidR="0071719B" w:rsidRPr="00485B36" w:rsidRDefault="0071719B" w:rsidP="00A93CD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85B36">
              <w:rPr>
                <w:rFonts w:ascii="Times New Roman" w:hAnsi="Times New Roman" w:cs="Times New Roman"/>
                <w:szCs w:val="22"/>
                <w:lang w:val="en-GB"/>
              </w:rPr>
              <w:t>Interest income</w:t>
            </w:r>
          </w:p>
        </w:tc>
        <w:tc>
          <w:tcPr>
            <w:tcW w:w="4819" w:type="dxa"/>
          </w:tcPr>
          <w:p w14:paraId="31E916C0" w14:textId="77777777" w:rsidR="0071719B" w:rsidRPr="00485B36" w:rsidRDefault="0071719B" w:rsidP="00A93CD6">
            <w:pPr>
              <w:spacing w:after="0" w:line="240" w:lineRule="atLeast"/>
              <w:ind w:left="175" w:right="-25" w:hanging="141"/>
              <w:jc w:val="both"/>
              <w:rPr>
                <w:rFonts w:ascii="Times New Roman" w:hAnsi="Times New Roman" w:cs="Times New Roman"/>
                <w:szCs w:val="22"/>
              </w:rPr>
            </w:pPr>
            <w:r w:rsidRPr="00485B36">
              <w:rPr>
                <w:rFonts w:ascii="Times New Roman" w:hAnsi="Times New Roman" w:cs="Times New Roman"/>
                <w:szCs w:val="22"/>
              </w:rPr>
              <w:t>5</w:t>
            </w:r>
            <w:r w:rsidRPr="00485B36">
              <w:rPr>
                <w:rFonts w:ascii="Times New Roman" w:hAnsi="Times New Roman" w:cs="Times New Roman"/>
                <w:szCs w:val="22"/>
                <w:cs/>
              </w:rPr>
              <w:t xml:space="preserve">% </w:t>
            </w:r>
            <w:r w:rsidRPr="00485B36">
              <w:rPr>
                <w:rFonts w:ascii="Times New Roman" w:hAnsi="Times New Roman" w:cs="Times New Roman"/>
                <w:szCs w:val="22"/>
              </w:rPr>
              <w:t>per annum</w:t>
            </w:r>
          </w:p>
        </w:tc>
      </w:tr>
      <w:tr w:rsidR="00D304C1" w:rsidRPr="00485B36" w14:paraId="053341FD" w14:textId="77777777" w:rsidTr="00A93CD6">
        <w:tc>
          <w:tcPr>
            <w:tcW w:w="4252" w:type="dxa"/>
            <w:vAlign w:val="center"/>
          </w:tcPr>
          <w:p w14:paraId="05CA7860" w14:textId="77777777" w:rsidR="00D304C1" w:rsidRPr="00485B36" w:rsidRDefault="00D304C1" w:rsidP="00A93CD6">
            <w:pPr>
              <w:tabs>
                <w:tab w:val="left" w:pos="360"/>
                <w:tab w:val="left" w:pos="1512"/>
              </w:tabs>
              <w:spacing w:after="0" w:line="240" w:lineRule="atLeast"/>
              <w:ind w:left="175" w:right="-25" w:hanging="142"/>
              <w:jc w:val="both"/>
              <w:rPr>
                <w:rFonts w:ascii="Times New Roman" w:hAnsi="Times New Roman" w:cs="Times New Roman"/>
                <w:szCs w:val="22"/>
                <w:lang w:val="en-GB"/>
              </w:rPr>
            </w:pPr>
          </w:p>
        </w:tc>
        <w:tc>
          <w:tcPr>
            <w:tcW w:w="4819" w:type="dxa"/>
          </w:tcPr>
          <w:p w14:paraId="43789D31" w14:textId="77777777" w:rsidR="00D304C1" w:rsidRPr="00485B36" w:rsidRDefault="00D304C1" w:rsidP="00A93CD6">
            <w:pPr>
              <w:spacing w:after="0" w:line="240" w:lineRule="atLeast"/>
              <w:ind w:left="175" w:right="-25" w:hanging="141"/>
              <w:jc w:val="both"/>
              <w:rPr>
                <w:rFonts w:ascii="Times New Roman" w:hAnsi="Times New Roman" w:cs="Times New Roman"/>
                <w:szCs w:val="22"/>
              </w:rPr>
            </w:pPr>
          </w:p>
        </w:tc>
      </w:tr>
      <w:tr w:rsidR="0071719B" w:rsidRPr="00485B36" w14:paraId="7044B276" w14:textId="77777777" w:rsidTr="00A93CD6">
        <w:tc>
          <w:tcPr>
            <w:tcW w:w="4252" w:type="dxa"/>
            <w:vAlign w:val="center"/>
          </w:tcPr>
          <w:p w14:paraId="54F188FA" w14:textId="77777777" w:rsidR="0071719B" w:rsidRPr="00485B36" w:rsidRDefault="0071719B" w:rsidP="00A93CD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85B36">
              <w:rPr>
                <w:rFonts w:ascii="Times New Roman" w:hAnsi="Times New Roman" w:cs="Times New Roman"/>
                <w:szCs w:val="22"/>
                <w:lang w:val="en-GB"/>
              </w:rPr>
              <w:lastRenderedPageBreak/>
              <w:t>Other income</w:t>
            </w:r>
          </w:p>
        </w:tc>
        <w:tc>
          <w:tcPr>
            <w:tcW w:w="4819" w:type="dxa"/>
          </w:tcPr>
          <w:p w14:paraId="5120BECD" w14:textId="77777777" w:rsidR="0071719B" w:rsidRPr="00485B36" w:rsidRDefault="0071719B" w:rsidP="00A93CD6">
            <w:pPr>
              <w:spacing w:after="0" w:line="240" w:lineRule="atLeast"/>
              <w:ind w:left="175" w:right="-25" w:hanging="141"/>
              <w:jc w:val="both"/>
              <w:rPr>
                <w:rFonts w:ascii="Times New Roman" w:hAnsi="Times New Roman" w:cs="Times New Roman"/>
                <w:szCs w:val="22"/>
              </w:rPr>
            </w:pPr>
            <w:r w:rsidRPr="00485B36">
              <w:rPr>
                <w:rFonts w:ascii="Times New Roman" w:hAnsi="Times New Roman" w:cs="Times New Roman"/>
                <w:szCs w:val="22"/>
              </w:rPr>
              <w:t xml:space="preserve">As </w:t>
            </w:r>
            <w:proofErr w:type="gramStart"/>
            <w:r w:rsidRPr="00485B36">
              <w:rPr>
                <w:rFonts w:ascii="Times New Roman" w:hAnsi="Times New Roman" w:cs="Times New Roman"/>
                <w:szCs w:val="22"/>
              </w:rPr>
              <w:t>agreed</w:t>
            </w:r>
            <w:proofErr w:type="gramEnd"/>
          </w:p>
        </w:tc>
      </w:tr>
      <w:tr w:rsidR="0071719B" w:rsidRPr="00485B36" w14:paraId="677EEBCC" w14:textId="77777777" w:rsidTr="00A93CD6">
        <w:tc>
          <w:tcPr>
            <w:tcW w:w="4252" w:type="dxa"/>
            <w:vAlign w:val="center"/>
          </w:tcPr>
          <w:p w14:paraId="167F399A" w14:textId="77777777" w:rsidR="0071719B" w:rsidRPr="00485B36" w:rsidRDefault="0071719B" w:rsidP="00A93CD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85B36">
              <w:rPr>
                <w:rFonts w:ascii="Times New Roman" w:hAnsi="Times New Roman" w:cs="Times New Roman"/>
                <w:szCs w:val="22"/>
                <w:lang w:val="en-GB"/>
              </w:rPr>
              <w:t>Machinery and vehicle rental fee</w:t>
            </w:r>
          </w:p>
        </w:tc>
        <w:tc>
          <w:tcPr>
            <w:tcW w:w="4819" w:type="dxa"/>
          </w:tcPr>
          <w:p w14:paraId="29D18F9B" w14:textId="77777777" w:rsidR="0071719B" w:rsidRPr="00485B36" w:rsidRDefault="0071719B" w:rsidP="00A93CD6">
            <w:pPr>
              <w:spacing w:after="0" w:line="240" w:lineRule="atLeast"/>
              <w:ind w:left="175" w:right="-25" w:hanging="141"/>
              <w:jc w:val="both"/>
              <w:rPr>
                <w:rFonts w:ascii="Times New Roman" w:hAnsi="Times New Roman" w:cs="Times New Roman"/>
                <w:szCs w:val="22"/>
              </w:rPr>
            </w:pPr>
            <w:r w:rsidRPr="00485B36">
              <w:rPr>
                <w:rFonts w:ascii="Times New Roman" w:hAnsi="Times New Roman" w:cs="Times New Roman"/>
                <w:szCs w:val="22"/>
              </w:rPr>
              <w:t>Contract price</w:t>
            </w:r>
          </w:p>
        </w:tc>
      </w:tr>
      <w:tr w:rsidR="0071719B" w:rsidRPr="00485B36" w14:paraId="11C1B556" w14:textId="77777777" w:rsidTr="00A93CD6">
        <w:tc>
          <w:tcPr>
            <w:tcW w:w="4252" w:type="dxa"/>
            <w:vAlign w:val="center"/>
          </w:tcPr>
          <w:p w14:paraId="0B28DDAF" w14:textId="77777777" w:rsidR="0071719B" w:rsidRPr="00485B36" w:rsidRDefault="0071719B" w:rsidP="00A93CD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85B36">
              <w:rPr>
                <w:rFonts w:ascii="Times New Roman" w:hAnsi="Times New Roman" w:cs="Times New Roman"/>
                <w:szCs w:val="22"/>
                <w:lang w:val="en-GB"/>
              </w:rPr>
              <w:t>Contracted wages</w:t>
            </w:r>
          </w:p>
        </w:tc>
        <w:tc>
          <w:tcPr>
            <w:tcW w:w="4819" w:type="dxa"/>
          </w:tcPr>
          <w:p w14:paraId="39CD3D9E" w14:textId="77777777" w:rsidR="0071719B" w:rsidRPr="00485B36" w:rsidRDefault="0071719B" w:rsidP="00A93CD6">
            <w:pPr>
              <w:spacing w:after="0" w:line="240" w:lineRule="atLeast"/>
              <w:ind w:left="175" w:right="-25" w:hanging="141"/>
              <w:jc w:val="both"/>
              <w:rPr>
                <w:rFonts w:ascii="Times New Roman" w:hAnsi="Times New Roman" w:cs="Times New Roman"/>
                <w:szCs w:val="22"/>
              </w:rPr>
            </w:pPr>
            <w:r w:rsidRPr="00485B36">
              <w:rPr>
                <w:rFonts w:ascii="Times New Roman" w:hAnsi="Times New Roman" w:cs="Times New Roman"/>
                <w:szCs w:val="22"/>
              </w:rPr>
              <w:t xml:space="preserve">As </w:t>
            </w:r>
            <w:proofErr w:type="gramStart"/>
            <w:r w:rsidRPr="00485B36">
              <w:rPr>
                <w:rFonts w:ascii="Times New Roman" w:hAnsi="Times New Roman" w:cs="Times New Roman"/>
                <w:szCs w:val="22"/>
              </w:rPr>
              <w:t>agreed</w:t>
            </w:r>
            <w:proofErr w:type="gramEnd"/>
          </w:p>
        </w:tc>
      </w:tr>
      <w:tr w:rsidR="0071719B" w:rsidRPr="00485B36" w14:paraId="7F31A293" w14:textId="77777777" w:rsidTr="00A93CD6">
        <w:tc>
          <w:tcPr>
            <w:tcW w:w="4252" w:type="dxa"/>
            <w:vAlign w:val="center"/>
          </w:tcPr>
          <w:p w14:paraId="4F565D0A" w14:textId="77777777" w:rsidR="0071719B" w:rsidRPr="00485B36" w:rsidRDefault="0071719B" w:rsidP="00A93CD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85B36">
              <w:rPr>
                <w:rFonts w:ascii="Times New Roman" w:hAnsi="Times New Roman" w:cs="Times New Roman"/>
                <w:szCs w:val="22"/>
                <w:lang w:val="en-GB"/>
              </w:rPr>
              <w:t>Other expenses</w:t>
            </w:r>
          </w:p>
        </w:tc>
        <w:tc>
          <w:tcPr>
            <w:tcW w:w="4819" w:type="dxa"/>
          </w:tcPr>
          <w:p w14:paraId="3F3C1655" w14:textId="77777777" w:rsidR="0071719B" w:rsidRPr="00485B36" w:rsidRDefault="0071719B" w:rsidP="00A93CD6">
            <w:pPr>
              <w:spacing w:after="0" w:line="240" w:lineRule="atLeast"/>
              <w:ind w:left="175" w:right="-25" w:hanging="141"/>
              <w:jc w:val="both"/>
              <w:rPr>
                <w:rFonts w:ascii="Times New Roman" w:hAnsi="Times New Roman" w:cs="Times New Roman"/>
                <w:szCs w:val="22"/>
              </w:rPr>
            </w:pPr>
            <w:r w:rsidRPr="00485B36">
              <w:rPr>
                <w:rFonts w:ascii="Times New Roman" w:hAnsi="Times New Roman" w:cs="Times New Roman"/>
                <w:szCs w:val="22"/>
              </w:rPr>
              <w:t>Actual cost</w:t>
            </w:r>
          </w:p>
        </w:tc>
      </w:tr>
      <w:tr w:rsidR="0071719B" w:rsidRPr="00485B36" w14:paraId="2425B894" w14:textId="77777777" w:rsidTr="00A93CD6">
        <w:tc>
          <w:tcPr>
            <w:tcW w:w="4252" w:type="dxa"/>
            <w:vAlign w:val="center"/>
          </w:tcPr>
          <w:p w14:paraId="2E36F097" w14:textId="77777777" w:rsidR="0071719B" w:rsidRPr="00485B36" w:rsidRDefault="0071719B" w:rsidP="00A93CD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85B36">
              <w:rPr>
                <w:rFonts w:ascii="Times New Roman" w:hAnsi="Times New Roman" w:cs="Times New Roman"/>
                <w:szCs w:val="22"/>
                <w:lang w:val="en-GB"/>
              </w:rPr>
              <w:t>Interest expenses</w:t>
            </w:r>
          </w:p>
        </w:tc>
        <w:tc>
          <w:tcPr>
            <w:tcW w:w="4819" w:type="dxa"/>
          </w:tcPr>
          <w:p w14:paraId="0CB8AF32" w14:textId="77777777" w:rsidR="0071719B" w:rsidRPr="00485B36" w:rsidRDefault="0071719B" w:rsidP="00A93CD6">
            <w:pPr>
              <w:spacing w:after="0" w:line="240" w:lineRule="atLeast"/>
              <w:ind w:left="175" w:right="-25" w:hanging="141"/>
              <w:jc w:val="both"/>
              <w:rPr>
                <w:rFonts w:ascii="Times New Roman" w:hAnsi="Times New Roman" w:cs="Times New Roman"/>
                <w:szCs w:val="22"/>
              </w:rPr>
            </w:pPr>
            <w:r w:rsidRPr="00485B36">
              <w:rPr>
                <w:rFonts w:ascii="Times New Roman" w:hAnsi="Times New Roman" w:cs="Times New Roman"/>
                <w:szCs w:val="22"/>
              </w:rPr>
              <w:t xml:space="preserve">5 </w:t>
            </w:r>
            <w:r w:rsidRPr="00485B36">
              <w:rPr>
                <w:rFonts w:ascii="Times New Roman" w:hAnsi="Times New Roman" w:cs="Times New Roman"/>
                <w:szCs w:val="22"/>
                <w:cs/>
              </w:rPr>
              <w:t xml:space="preserve">– </w:t>
            </w:r>
            <w:r w:rsidRPr="00485B36">
              <w:rPr>
                <w:rFonts w:ascii="Times New Roman" w:hAnsi="Times New Roman" w:cs="Times New Roman"/>
                <w:szCs w:val="22"/>
              </w:rPr>
              <w:t>6</w:t>
            </w:r>
            <w:r w:rsidRPr="00485B36">
              <w:rPr>
                <w:rFonts w:ascii="Times New Roman" w:hAnsi="Times New Roman" w:cs="Times New Roman"/>
                <w:szCs w:val="22"/>
                <w:cs/>
              </w:rPr>
              <w:t xml:space="preserve">% </w:t>
            </w:r>
            <w:r w:rsidRPr="00485B36">
              <w:rPr>
                <w:rFonts w:ascii="Times New Roman" w:hAnsi="Times New Roman" w:cs="Times New Roman"/>
                <w:szCs w:val="22"/>
              </w:rPr>
              <w:t>per annum</w:t>
            </w:r>
          </w:p>
        </w:tc>
      </w:tr>
      <w:tr w:rsidR="0071719B" w:rsidRPr="00485B36" w14:paraId="3CB7C229" w14:textId="77777777" w:rsidTr="00A93CD6">
        <w:tc>
          <w:tcPr>
            <w:tcW w:w="4252" w:type="dxa"/>
            <w:vAlign w:val="center"/>
          </w:tcPr>
          <w:p w14:paraId="5626CE12" w14:textId="77777777" w:rsidR="0071719B" w:rsidRPr="00485B36" w:rsidRDefault="0071719B" w:rsidP="00A93CD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85B36">
              <w:rPr>
                <w:rFonts w:ascii="Times New Roman" w:hAnsi="Times New Roman" w:cs="Times New Roman"/>
                <w:szCs w:val="22"/>
                <w:lang w:val="en-GB"/>
              </w:rPr>
              <w:t>Right</w:t>
            </w:r>
            <w:r w:rsidRPr="00485B36">
              <w:rPr>
                <w:rFonts w:ascii="Times New Roman" w:hAnsi="Times New Roman" w:cs="Times New Roman"/>
                <w:szCs w:val="22"/>
                <w:cs/>
                <w:lang w:val="en-GB"/>
              </w:rPr>
              <w:t>-</w:t>
            </w:r>
            <w:r w:rsidRPr="00485B36">
              <w:rPr>
                <w:rFonts w:ascii="Times New Roman" w:hAnsi="Times New Roman" w:cs="Times New Roman"/>
                <w:szCs w:val="22"/>
                <w:lang w:val="en-GB"/>
              </w:rPr>
              <w:t xml:space="preserve">of </w:t>
            </w:r>
            <w:r w:rsidRPr="00485B36">
              <w:rPr>
                <w:rFonts w:ascii="Times New Roman" w:hAnsi="Times New Roman" w:cs="Times New Roman"/>
                <w:szCs w:val="22"/>
                <w:cs/>
                <w:lang w:val="en-GB"/>
              </w:rPr>
              <w:t>-</w:t>
            </w:r>
            <w:r w:rsidRPr="00485B36">
              <w:rPr>
                <w:rFonts w:ascii="Times New Roman" w:hAnsi="Times New Roman" w:cs="Times New Roman"/>
                <w:szCs w:val="22"/>
                <w:lang w:val="en-GB"/>
              </w:rPr>
              <w:t>use asset</w:t>
            </w:r>
          </w:p>
        </w:tc>
        <w:tc>
          <w:tcPr>
            <w:tcW w:w="4819" w:type="dxa"/>
          </w:tcPr>
          <w:p w14:paraId="29BC6D3F" w14:textId="77777777" w:rsidR="0071719B" w:rsidRPr="00485B36" w:rsidRDefault="0071719B" w:rsidP="00A93CD6">
            <w:pPr>
              <w:spacing w:after="0" w:line="240" w:lineRule="atLeast"/>
              <w:ind w:left="175" w:right="-25" w:hanging="141"/>
              <w:jc w:val="both"/>
              <w:rPr>
                <w:rFonts w:ascii="Times New Roman" w:hAnsi="Times New Roman" w:cs="Times New Roman"/>
                <w:szCs w:val="22"/>
              </w:rPr>
            </w:pPr>
            <w:r w:rsidRPr="00485B36">
              <w:rPr>
                <w:rFonts w:ascii="Times New Roman" w:hAnsi="Times New Roman" w:cs="Times New Roman"/>
                <w:szCs w:val="22"/>
              </w:rPr>
              <w:t>Contract price</w:t>
            </w:r>
          </w:p>
        </w:tc>
      </w:tr>
      <w:tr w:rsidR="0071719B" w:rsidRPr="00485B36" w14:paraId="546FA378" w14:textId="77777777" w:rsidTr="00A93CD6">
        <w:tc>
          <w:tcPr>
            <w:tcW w:w="4252" w:type="dxa"/>
            <w:vAlign w:val="center"/>
          </w:tcPr>
          <w:p w14:paraId="70A0622D" w14:textId="77777777" w:rsidR="0071719B" w:rsidRPr="00485B36" w:rsidRDefault="0071719B" w:rsidP="00A93CD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85B36">
              <w:rPr>
                <w:rFonts w:ascii="Times New Roman" w:hAnsi="Times New Roman" w:cs="Times New Roman"/>
                <w:szCs w:val="22"/>
                <w:lang w:val="en-GB"/>
              </w:rPr>
              <w:t>Director</w:t>
            </w:r>
            <w:r w:rsidRPr="00485B36">
              <w:rPr>
                <w:rFonts w:ascii="Times New Roman" w:hAnsi="Times New Roman" w:cs="Times New Roman"/>
                <w:szCs w:val="22"/>
                <w:cs/>
                <w:lang w:val="en-GB"/>
              </w:rPr>
              <w:t>’</w:t>
            </w:r>
            <w:r w:rsidRPr="00485B36">
              <w:rPr>
                <w:rFonts w:ascii="Times New Roman" w:hAnsi="Times New Roman" w:cs="Times New Roman"/>
                <w:szCs w:val="22"/>
                <w:lang w:val="en-GB"/>
              </w:rPr>
              <w:t xml:space="preserve">s remunerations represent meeting </w:t>
            </w:r>
          </w:p>
        </w:tc>
        <w:tc>
          <w:tcPr>
            <w:tcW w:w="4819" w:type="dxa"/>
          </w:tcPr>
          <w:p w14:paraId="53E35CE5" w14:textId="77777777" w:rsidR="0071719B" w:rsidRPr="00485B36" w:rsidRDefault="0071719B" w:rsidP="00A93CD6">
            <w:pPr>
              <w:spacing w:after="0" w:line="240" w:lineRule="atLeast"/>
              <w:ind w:left="175" w:right="-25" w:hanging="141"/>
              <w:jc w:val="both"/>
              <w:rPr>
                <w:rFonts w:ascii="Times New Roman" w:hAnsi="Times New Roman" w:cs="Times New Roman"/>
                <w:szCs w:val="22"/>
              </w:rPr>
            </w:pPr>
            <w:r w:rsidRPr="00485B36">
              <w:rPr>
                <w:rFonts w:ascii="Times New Roman" w:hAnsi="Times New Roman" w:cs="Times New Roman"/>
                <w:szCs w:val="22"/>
              </w:rPr>
              <w:t>The amounts approved by the Company</w:t>
            </w:r>
            <w:r w:rsidRPr="00485B36">
              <w:rPr>
                <w:rFonts w:ascii="Times New Roman" w:hAnsi="Times New Roman" w:cs="Times New Roman"/>
                <w:szCs w:val="22"/>
                <w:cs/>
              </w:rPr>
              <w:t>’</w:t>
            </w:r>
            <w:r w:rsidRPr="00485B36">
              <w:rPr>
                <w:rFonts w:ascii="Times New Roman" w:hAnsi="Times New Roman" w:cs="Times New Roman"/>
                <w:szCs w:val="22"/>
              </w:rPr>
              <w:t xml:space="preserve">s directors </w:t>
            </w:r>
          </w:p>
        </w:tc>
      </w:tr>
      <w:tr w:rsidR="0071719B" w:rsidRPr="00485B36" w14:paraId="296D706B" w14:textId="77777777" w:rsidTr="00A93CD6">
        <w:tc>
          <w:tcPr>
            <w:tcW w:w="4252" w:type="dxa"/>
            <w:vAlign w:val="center"/>
          </w:tcPr>
          <w:p w14:paraId="59DF0A1C" w14:textId="77777777" w:rsidR="0071719B" w:rsidRPr="00485B36" w:rsidRDefault="0071719B" w:rsidP="00A93CD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85B36">
              <w:rPr>
                <w:rFonts w:ascii="Times New Roman" w:hAnsi="Times New Roman" w:cs="Times New Roman"/>
                <w:szCs w:val="22"/>
                <w:lang w:val="en-GB"/>
              </w:rPr>
              <w:t xml:space="preserve">  allowance, salary and other</w:t>
            </w:r>
          </w:p>
        </w:tc>
        <w:tc>
          <w:tcPr>
            <w:tcW w:w="4819" w:type="dxa"/>
          </w:tcPr>
          <w:p w14:paraId="5C93B401" w14:textId="77777777" w:rsidR="0071719B" w:rsidRPr="00485B36" w:rsidRDefault="0071719B" w:rsidP="00A93CD6">
            <w:pPr>
              <w:spacing w:after="0" w:line="240" w:lineRule="atLeast"/>
              <w:ind w:left="175" w:right="-25" w:hanging="141"/>
              <w:jc w:val="both"/>
              <w:rPr>
                <w:rFonts w:ascii="Times New Roman" w:hAnsi="Times New Roman" w:cs="Times New Roman"/>
                <w:szCs w:val="22"/>
              </w:rPr>
            </w:pPr>
            <w:r w:rsidRPr="00485B36">
              <w:rPr>
                <w:rFonts w:ascii="Times New Roman" w:hAnsi="Times New Roman" w:cs="Times New Roman"/>
                <w:szCs w:val="22"/>
              </w:rPr>
              <w:t xml:space="preserve">  and shareholders</w:t>
            </w:r>
          </w:p>
        </w:tc>
      </w:tr>
    </w:tbl>
    <w:p w14:paraId="667E7B7B" w14:textId="77777777" w:rsidR="0071719B" w:rsidRPr="00485B36" w:rsidRDefault="0071719B" w:rsidP="0071719B">
      <w:pPr>
        <w:pStyle w:val="BodyText"/>
        <w:ind w:left="540" w:right="-25"/>
        <w:jc w:val="both"/>
        <w:rPr>
          <w:rFonts w:ascii="Times New Roman" w:hAnsi="Times New Roman" w:cs="Times New Roman"/>
          <w:sz w:val="22"/>
          <w:szCs w:val="22"/>
          <w:lang w:val="en-AU"/>
        </w:rPr>
      </w:pPr>
    </w:p>
    <w:p w14:paraId="6A4CEAEB" w14:textId="1252397F" w:rsidR="001613FA" w:rsidRPr="00164F2A" w:rsidRDefault="001613FA" w:rsidP="001613FA">
      <w:pPr>
        <w:pStyle w:val="BodyText"/>
        <w:ind w:left="540" w:right="-25"/>
        <w:jc w:val="both"/>
        <w:rPr>
          <w:rFonts w:ascii="Times New Roman" w:hAnsi="Times New Roman" w:cs="Times New Roman"/>
          <w:sz w:val="22"/>
          <w:szCs w:val="22"/>
          <w:lang w:val="en-AU"/>
        </w:rPr>
      </w:pPr>
      <w:r w:rsidRPr="00164F2A">
        <w:rPr>
          <w:rFonts w:ascii="Times New Roman" w:hAnsi="Times New Roman" w:cs="Times New Roman"/>
          <w:sz w:val="22"/>
          <w:szCs w:val="22"/>
          <w:lang w:val="en-AU"/>
        </w:rPr>
        <w:t>Significant transactions for the three</w:t>
      </w:r>
      <w:r w:rsidRPr="00164F2A">
        <w:rPr>
          <w:rFonts w:ascii="Times New Roman" w:hAnsi="Times New Roman" w:cs="Times New Roman"/>
          <w:sz w:val="22"/>
          <w:szCs w:val="22"/>
          <w:cs/>
          <w:lang w:val="en-AU"/>
        </w:rPr>
        <w:t>-</w:t>
      </w:r>
      <w:r w:rsidRPr="00164F2A">
        <w:rPr>
          <w:rFonts w:ascii="Times New Roman" w:hAnsi="Times New Roman" w:cs="Times New Roman"/>
          <w:sz w:val="22"/>
          <w:szCs w:val="22"/>
          <w:lang w:val="en-AU"/>
        </w:rPr>
        <w:t>month period ended 31 March with related parties and key management personnel were as follows</w:t>
      </w:r>
      <w:r w:rsidRPr="00164F2A">
        <w:rPr>
          <w:rFonts w:ascii="Times New Roman" w:hAnsi="Times New Roman" w:cs="Times New Roman"/>
          <w:sz w:val="22"/>
          <w:szCs w:val="22"/>
          <w:cs/>
          <w:lang w:val="en-AU"/>
        </w:rPr>
        <w:t>:</w:t>
      </w:r>
    </w:p>
    <w:p w14:paraId="23DD244C" w14:textId="77777777" w:rsidR="001613FA" w:rsidRPr="00164F2A" w:rsidRDefault="001613FA" w:rsidP="001613FA">
      <w:pPr>
        <w:pStyle w:val="BodyText"/>
        <w:ind w:left="540" w:right="-25"/>
        <w:jc w:val="both"/>
        <w:rPr>
          <w:rFonts w:ascii="Times New Roman" w:hAnsi="Times New Roman" w:cs="Times New Roman"/>
          <w:sz w:val="22"/>
          <w:szCs w:val="22"/>
          <w:highlight w:val="yellow"/>
          <w:lang w:val="en-AU"/>
        </w:rPr>
      </w:pPr>
    </w:p>
    <w:tbl>
      <w:tblPr>
        <w:tblW w:w="9770" w:type="dxa"/>
        <w:tblLayout w:type="fixed"/>
        <w:tblLook w:val="01E0" w:firstRow="1" w:lastRow="1" w:firstColumn="1" w:lastColumn="1" w:noHBand="0" w:noVBand="0"/>
      </w:tblPr>
      <w:tblGrid>
        <w:gridCol w:w="4361"/>
        <w:gridCol w:w="1170"/>
        <w:gridCol w:w="270"/>
        <w:gridCol w:w="1044"/>
        <w:gridCol w:w="270"/>
        <w:gridCol w:w="1215"/>
        <w:gridCol w:w="270"/>
        <w:gridCol w:w="1170"/>
      </w:tblGrid>
      <w:tr w:rsidR="001613FA" w:rsidRPr="00164F2A" w14:paraId="1930668F" w14:textId="77777777" w:rsidTr="000B687B">
        <w:trPr>
          <w:tblHeader/>
        </w:trPr>
        <w:tc>
          <w:tcPr>
            <w:tcW w:w="4361" w:type="dxa"/>
          </w:tcPr>
          <w:p w14:paraId="75C632CD" w14:textId="77777777" w:rsidR="001613FA" w:rsidRPr="00164F2A" w:rsidRDefault="001613FA" w:rsidP="000B687B">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14:paraId="4F97CF58" w14:textId="77777777" w:rsidR="001613FA" w:rsidRPr="00164F2A" w:rsidRDefault="001613FA" w:rsidP="000B687B">
            <w:pPr>
              <w:spacing w:after="0" w:line="240" w:lineRule="atLeast"/>
              <w:ind w:right="-25"/>
              <w:jc w:val="center"/>
              <w:rPr>
                <w:rFonts w:ascii="Times New Roman" w:eastAsia="Cordia New" w:hAnsi="Times New Roman" w:cs="Times New Roman"/>
                <w:b/>
                <w:bCs/>
                <w:szCs w:val="22"/>
              </w:rPr>
            </w:pPr>
            <w:r w:rsidRPr="00164F2A">
              <w:rPr>
                <w:rFonts w:ascii="Times New Roman" w:eastAsia="Cordia New" w:hAnsi="Times New Roman" w:cs="Times New Roman"/>
                <w:b/>
                <w:bCs/>
                <w:szCs w:val="22"/>
              </w:rPr>
              <w:t>Consolidated</w:t>
            </w:r>
            <w:r w:rsidRPr="00164F2A">
              <w:rPr>
                <w:rFonts w:ascii="Times New Roman" w:eastAsia="Cordia New" w:hAnsi="Times New Roman" w:cs="Times New Roman"/>
                <w:b/>
                <w:bCs/>
                <w:szCs w:val="22"/>
              </w:rPr>
              <w:br/>
              <w:t>financial statements</w:t>
            </w:r>
          </w:p>
        </w:tc>
        <w:tc>
          <w:tcPr>
            <w:tcW w:w="270" w:type="dxa"/>
          </w:tcPr>
          <w:p w14:paraId="0DFA39F7" w14:textId="77777777" w:rsidR="001613FA" w:rsidRPr="00164F2A" w:rsidRDefault="001613FA" w:rsidP="000B687B">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14:paraId="538E67C9" w14:textId="77777777" w:rsidR="001613FA" w:rsidRPr="00164F2A" w:rsidRDefault="001613FA" w:rsidP="000B687B">
            <w:pPr>
              <w:spacing w:after="0" w:line="240" w:lineRule="atLeast"/>
              <w:ind w:left="-3" w:right="-25"/>
              <w:jc w:val="center"/>
              <w:rPr>
                <w:rFonts w:ascii="Times New Roman" w:eastAsia="Cordia New" w:hAnsi="Times New Roman" w:cs="Times New Roman"/>
                <w:b/>
                <w:bCs/>
                <w:szCs w:val="22"/>
              </w:rPr>
            </w:pPr>
            <w:r w:rsidRPr="00164F2A">
              <w:rPr>
                <w:rFonts w:ascii="Times New Roman" w:eastAsia="Cordia New" w:hAnsi="Times New Roman" w:cs="Times New Roman"/>
                <w:b/>
                <w:bCs/>
                <w:szCs w:val="22"/>
              </w:rPr>
              <w:t>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BF4C84" w:rsidRPr="00164F2A" w14:paraId="677E183C" w14:textId="77777777" w:rsidTr="000B687B">
        <w:trPr>
          <w:tblHeader/>
        </w:trPr>
        <w:tc>
          <w:tcPr>
            <w:tcW w:w="4361" w:type="dxa"/>
          </w:tcPr>
          <w:p w14:paraId="70DB3BEF" w14:textId="77777777" w:rsidR="00BF4C84" w:rsidRPr="00164F2A" w:rsidRDefault="00BF4C84" w:rsidP="000B687B">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14:paraId="259744AD" w14:textId="747CD2F6" w:rsidR="00BF4C84" w:rsidRPr="00164F2A" w:rsidRDefault="00BF4C84"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sidR="0071719B">
              <w:rPr>
                <w:rFonts w:ascii="Times New Roman" w:hAnsi="Times New Roman" w:cs="Times New Roman"/>
                <w:szCs w:val="22"/>
              </w:rPr>
              <w:t>6</w:t>
            </w:r>
          </w:p>
        </w:tc>
        <w:tc>
          <w:tcPr>
            <w:tcW w:w="270" w:type="dxa"/>
          </w:tcPr>
          <w:p w14:paraId="37325646" w14:textId="77777777" w:rsidR="00BF4C84" w:rsidRPr="00164F2A" w:rsidRDefault="00BF4C84" w:rsidP="000B687B">
            <w:pPr>
              <w:tabs>
                <w:tab w:val="left" w:pos="405"/>
              </w:tabs>
              <w:spacing w:after="0" w:line="240" w:lineRule="atLeast"/>
              <w:ind w:left="-54" w:right="-25" w:hanging="115"/>
              <w:jc w:val="center"/>
              <w:rPr>
                <w:rFonts w:ascii="Times New Roman" w:hAnsi="Times New Roman" w:cs="Times New Roman"/>
                <w:szCs w:val="22"/>
              </w:rPr>
            </w:pPr>
          </w:p>
        </w:tc>
        <w:tc>
          <w:tcPr>
            <w:tcW w:w="1044" w:type="dxa"/>
          </w:tcPr>
          <w:p w14:paraId="21248277" w14:textId="2DE5201D" w:rsidR="00BF4C84" w:rsidRPr="00164F2A" w:rsidRDefault="00BF4C84"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w:t>
            </w:r>
            <w:r w:rsidR="0071719B">
              <w:rPr>
                <w:rFonts w:ascii="Times New Roman" w:hAnsi="Times New Roman" w:cs="Times New Roman"/>
                <w:szCs w:val="22"/>
              </w:rPr>
              <w:t>5</w:t>
            </w:r>
          </w:p>
        </w:tc>
        <w:tc>
          <w:tcPr>
            <w:tcW w:w="270" w:type="dxa"/>
          </w:tcPr>
          <w:p w14:paraId="10ADCA34" w14:textId="77777777" w:rsidR="00BF4C84" w:rsidRPr="00164F2A" w:rsidRDefault="00BF4C84"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14:paraId="7632DE7D" w14:textId="0FE7B791" w:rsidR="00BF4C84" w:rsidRPr="00164F2A" w:rsidRDefault="00BF4C84" w:rsidP="00E769E6">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sidR="0071719B">
              <w:rPr>
                <w:rFonts w:ascii="Times New Roman" w:hAnsi="Times New Roman" w:cs="Times New Roman"/>
                <w:szCs w:val="22"/>
              </w:rPr>
              <w:t>6</w:t>
            </w:r>
          </w:p>
        </w:tc>
        <w:tc>
          <w:tcPr>
            <w:tcW w:w="270" w:type="dxa"/>
          </w:tcPr>
          <w:p w14:paraId="188E6B0E" w14:textId="77777777" w:rsidR="00BF4C84" w:rsidRPr="00164F2A" w:rsidRDefault="00BF4C84" w:rsidP="00E769E6">
            <w:pPr>
              <w:tabs>
                <w:tab w:val="left" w:pos="405"/>
              </w:tabs>
              <w:spacing w:after="0" w:line="240" w:lineRule="atLeast"/>
              <w:ind w:left="-54" w:right="-25" w:hanging="115"/>
              <w:jc w:val="center"/>
              <w:rPr>
                <w:rFonts w:ascii="Times New Roman" w:hAnsi="Times New Roman" w:cs="Times New Roman"/>
                <w:szCs w:val="22"/>
              </w:rPr>
            </w:pPr>
          </w:p>
        </w:tc>
        <w:tc>
          <w:tcPr>
            <w:tcW w:w="1170" w:type="dxa"/>
          </w:tcPr>
          <w:p w14:paraId="2AADC57D" w14:textId="2C06426D" w:rsidR="00BF4C84" w:rsidRPr="00164F2A" w:rsidRDefault="00BF4C84" w:rsidP="00E769E6">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w:t>
            </w:r>
            <w:r w:rsidR="0071719B">
              <w:rPr>
                <w:rFonts w:ascii="Times New Roman" w:hAnsi="Times New Roman" w:cs="Times New Roman"/>
                <w:szCs w:val="22"/>
              </w:rPr>
              <w:t>5</w:t>
            </w:r>
          </w:p>
        </w:tc>
      </w:tr>
      <w:tr w:rsidR="00BF4C84" w:rsidRPr="00164F2A" w14:paraId="07876516" w14:textId="77777777" w:rsidTr="000B687B">
        <w:trPr>
          <w:tblHeader/>
        </w:trPr>
        <w:tc>
          <w:tcPr>
            <w:tcW w:w="4361" w:type="dxa"/>
          </w:tcPr>
          <w:p w14:paraId="6B74AF1A" w14:textId="77777777" w:rsidR="00BF4C84" w:rsidRPr="00164F2A" w:rsidRDefault="00BF4C84" w:rsidP="000B687B">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14:paraId="766E7B91" w14:textId="77777777" w:rsidR="00BF4C84" w:rsidRPr="00164F2A" w:rsidRDefault="00BF4C84" w:rsidP="000B687B">
            <w:pPr>
              <w:tabs>
                <w:tab w:val="left" w:pos="405"/>
              </w:tabs>
              <w:spacing w:after="0" w:line="240" w:lineRule="atLeast"/>
              <w:ind w:left="-18" w:right="-25" w:hanging="117"/>
              <w:jc w:val="center"/>
              <w:rPr>
                <w:rFonts w:ascii="Times New Roman" w:hAnsi="Times New Roman" w:cs="Times New Roman"/>
                <w:i/>
                <w:i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BF4C84" w:rsidRPr="00164F2A" w14:paraId="6818E75E" w14:textId="77777777" w:rsidTr="000B687B">
        <w:trPr>
          <w:trHeight w:val="288"/>
        </w:trPr>
        <w:tc>
          <w:tcPr>
            <w:tcW w:w="4361" w:type="dxa"/>
            <w:vAlign w:val="bottom"/>
          </w:tcPr>
          <w:p w14:paraId="703DB6C2" w14:textId="77777777" w:rsidR="00BF4C84" w:rsidRPr="00164F2A" w:rsidRDefault="00BF4C84" w:rsidP="000B687B">
            <w:pPr>
              <w:spacing w:after="0" w:line="240" w:lineRule="atLeast"/>
              <w:ind w:left="522" w:right="-25"/>
              <w:jc w:val="both"/>
              <w:rPr>
                <w:rFonts w:ascii="Times New Roman" w:hAnsi="Times New Roman" w:cs="Times New Roman"/>
                <w:b/>
                <w:bCs/>
                <w:i/>
                <w:iCs/>
                <w:szCs w:val="22"/>
                <w:cs/>
              </w:rPr>
            </w:pPr>
            <w:r w:rsidRPr="00164F2A">
              <w:rPr>
                <w:rFonts w:ascii="Times New Roman" w:hAnsi="Times New Roman" w:cs="Times New Roman"/>
                <w:b/>
                <w:bCs/>
                <w:i/>
                <w:iCs/>
                <w:szCs w:val="22"/>
              </w:rPr>
              <w:t>Revenue</w:t>
            </w:r>
          </w:p>
        </w:tc>
        <w:tc>
          <w:tcPr>
            <w:tcW w:w="1170" w:type="dxa"/>
          </w:tcPr>
          <w:p w14:paraId="0A993268" w14:textId="77777777" w:rsidR="00BF4C84" w:rsidRPr="00164F2A" w:rsidRDefault="00BF4C84" w:rsidP="000B687B">
            <w:pPr>
              <w:tabs>
                <w:tab w:val="decimal" w:pos="898"/>
              </w:tabs>
              <w:spacing w:after="0" w:line="240" w:lineRule="atLeast"/>
              <w:ind w:right="-25"/>
              <w:jc w:val="both"/>
              <w:rPr>
                <w:rFonts w:ascii="Times New Roman" w:hAnsi="Times New Roman" w:cs="Times New Roman"/>
                <w:szCs w:val="22"/>
              </w:rPr>
            </w:pPr>
          </w:p>
        </w:tc>
        <w:tc>
          <w:tcPr>
            <w:tcW w:w="270" w:type="dxa"/>
          </w:tcPr>
          <w:p w14:paraId="322F720F" w14:textId="77777777" w:rsidR="00BF4C84" w:rsidRPr="00164F2A" w:rsidRDefault="00BF4C84" w:rsidP="000B687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61377EB7" w14:textId="77777777" w:rsidR="00BF4C84" w:rsidRPr="00164F2A" w:rsidRDefault="00BF4C84" w:rsidP="000B687B">
            <w:pPr>
              <w:tabs>
                <w:tab w:val="decimal" w:pos="828"/>
              </w:tabs>
              <w:spacing w:after="0" w:line="240" w:lineRule="atLeast"/>
              <w:ind w:right="-25"/>
              <w:jc w:val="both"/>
              <w:rPr>
                <w:rFonts w:ascii="Times New Roman" w:hAnsi="Times New Roman" w:cs="Times New Roman"/>
                <w:szCs w:val="22"/>
              </w:rPr>
            </w:pPr>
          </w:p>
        </w:tc>
        <w:tc>
          <w:tcPr>
            <w:tcW w:w="270" w:type="dxa"/>
          </w:tcPr>
          <w:p w14:paraId="29052772" w14:textId="77777777" w:rsidR="00BF4C84" w:rsidRPr="00164F2A" w:rsidRDefault="00BF4C84" w:rsidP="000B687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45C708A5" w14:textId="77777777" w:rsidR="00BF4C84" w:rsidRPr="00164F2A" w:rsidRDefault="00BF4C84" w:rsidP="000B687B">
            <w:pPr>
              <w:tabs>
                <w:tab w:val="decimal" w:pos="898"/>
              </w:tabs>
              <w:spacing w:after="0" w:line="240" w:lineRule="atLeast"/>
              <w:ind w:right="-25"/>
              <w:jc w:val="both"/>
              <w:rPr>
                <w:rFonts w:ascii="Times New Roman" w:hAnsi="Times New Roman" w:cs="Times New Roman"/>
                <w:szCs w:val="22"/>
              </w:rPr>
            </w:pPr>
          </w:p>
        </w:tc>
        <w:tc>
          <w:tcPr>
            <w:tcW w:w="270" w:type="dxa"/>
          </w:tcPr>
          <w:p w14:paraId="7FA37FAC" w14:textId="77777777" w:rsidR="00BF4C84" w:rsidRPr="00164F2A" w:rsidRDefault="00BF4C84" w:rsidP="000B687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3E65F29B" w14:textId="77777777" w:rsidR="00BF4C84" w:rsidRPr="00164F2A" w:rsidRDefault="00BF4C84" w:rsidP="000B687B">
            <w:pPr>
              <w:tabs>
                <w:tab w:val="decimal" w:pos="898"/>
              </w:tabs>
              <w:spacing w:after="0" w:line="240" w:lineRule="atLeast"/>
              <w:ind w:right="-25"/>
              <w:jc w:val="both"/>
              <w:rPr>
                <w:rFonts w:ascii="Times New Roman" w:hAnsi="Times New Roman" w:cs="Times New Roman"/>
                <w:szCs w:val="22"/>
              </w:rPr>
            </w:pPr>
          </w:p>
        </w:tc>
      </w:tr>
      <w:tr w:rsidR="00BF4C84" w:rsidRPr="00164F2A" w14:paraId="440FF8EB" w14:textId="77777777" w:rsidTr="000B687B">
        <w:trPr>
          <w:trHeight w:val="288"/>
        </w:trPr>
        <w:tc>
          <w:tcPr>
            <w:tcW w:w="4361" w:type="dxa"/>
            <w:vAlign w:val="bottom"/>
          </w:tcPr>
          <w:p w14:paraId="1E70F0CB" w14:textId="77777777" w:rsidR="00BF4C84" w:rsidRPr="00164F2A" w:rsidRDefault="00BF4C84" w:rsidP="000B687B">
            <w:pPr>
              <w:spacing w:after="0" w:line="240" w:lineRule="atLeast"/>
              <w:ind w:left="522" w:right="-25"/>
              <w:jc w:val="both"/>
              <w:rPr>
                <w:rFonts w:ascii="Times New Roman" w:hAnsi="Times New Roman" w:cs="Times New Roman"/>
                <w:b/>
                <w:bCs/>
                <w:szCs w:val="22"/>
              </w:rPr>
            </w:pPr>
            <w:r w:rsidRPr="00164F2A">
              <w:rPr>
                <w:rFonts w:ascii="Times New Roman" w:hAnsi="Times New Roman" w:cs="Times New Roman"/>
                <w:b/>
                <w:bCs/>
                <w:szCs w:val="22"/>
              </w:rPr>
              <w:t>Subsidiaries</w:t>
            </w:r>
          </w:p>
        </w:tc>
        <w:tc>
          <w:tcPr>
            <w:tcW w:w="1170" w:type="dxa"/>
          </w:tcPr>
          <w:p w14:paraId="6DD267F2" w14:textId="77777777" w:rsidR="00BF4C84" w:rsidRPr="00164F2A" w:rsidRDefault="00BF4C84" w:rsidP="000B687B">
            <w:pPr>
              <w:tabs>
                <w:tab w:val="decimal" w:pos="898"/>
              </w:tabs>
              <w:spacing w:after="0" w:line="240" w:lineRule="atLeast"/>
              <w:ind w:right="-25"/>
              <w:jc w:val="both"/>
              <w:rPr>
                <w:rFonts w:ascii="Times New Roman" w:hAnsi="Times New Roman" w:cs="Times New Roman"/>
                <w:szCs w:val="22"/>
              </w:rPr>
            </w:pPr>
          </w:p>
        </w:tc>
        <w:tc>
          <w:tcPr>
            <w:tcW w:w="270" w:type="dxa"/>
          </w:tcPr>
          <w:p w14:paraId="3BEAA4B4" w14:textId="77777777" w:rsidR="00BF4C84" w:rsidRPr="00164F2A" w:rsidRDefault="00BF4C84" w:rsidP="000B687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33BD558C" w14:textId="77777777" w:rsidR="00BF4C84" w:rsidRPr="00164F2A" w:rsidRDefault="00BF4C84" w:rsidP="000B687B">
            <w:pPr>
              <w:tabs>
                <w:tab w:val="decimal" w:pos="828"/>
              </w:tabs>
              <w:spacing w:after="0" w:line="240" w:lineRule="atLeast"/>
              <w:ind w:right="-25"/>
              <w:jc w:val="both"/>
              <w:rPr>
                <w:rFonts w:ascii="Times New Roman" w:hAnsi="Times New Roman" w:cs="Times New Roman"/>
                <w:szCs w:val="22"/>
              </w:rPr>
            </w:pPr>
          </w:p>
        </w:tc>
        <w:tc>
          <w:tcPr>
            <w:tcW w:w="270" w:type="dxa"/>
          </w:tcPr>
          <w:p w14:paraId="0187B2A1" w14:textId="77777777" w:rsidR="00BF4C84" w:rsidRPr="00164F2A" w:rsidRDefault="00BF4C84" w:rsidP="000B687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4DDC8B00" w14:textId="77777777" w:rsidR="00BF4C84" w:rsidRPr="00164F2A" w:rsidRDefault="00BF4C84" w:rsidP="000B687B">
            <w:pPr>
              <w:tabs>
                <w:tab w:val="decimal" w:pos="898"/>
              </w:tabs>
              <w:spacing w:after="0" w:line="240" w:lineRule="atLeast"/>
              <w:ind w:right="-25"/>
              <w:jc w:val="both"/>
              <w:rPr>
                <w:rFonts w:ascii="Times New Roman" w:hAnsi="Times New Roman" w:cs="Times New Roman"/>
                <w:szCs w:val="22"/>
              </w:rPr>
            </w:pPr>
          </w:p>
        </w:tc>
        <w:tc>
          <w:tcPr>
            <w:tcW w:w="270" w:type="dxa"/>
          </w:tcPr>
          <w:p w14:paraId="20CD67E7" w14:textId="77777777" w:rsidR="00BF4C84" w:rsidRPr="00164F2A" w:rsidRDefault="00BF4C84" w:rsidP="000B687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0317D340" w14:textId="77777777" w:rsidR="00BF4C84" w:rsidRPr="00164F2A" w:rsidRDefault="00BF4C84" w:rsidP="000B687B">
            <w:pPr>
              <w:tabs>
                <w:tab w:val="decimal" w:pos="898"/>
              </w:tabs>
              <w:spacing w:after="0" w:line="240" w:lineRule="atLeast"/>
              <w:ind w:right="-25"/>
              <w:jc w:val="both"/>
              <w:rPr>
                <w:rFonts w:ascii="Times New Roman" w:hAnsi="Times New Roman" w:cs="Times New Roman"/>
                <w:szCs w:val="22"/>
              </w:rPr>
            </w:pPr>
          </w:p>
        </w:tc>
      </w:tr>
      <w:tr w:rsidR="00101C5E" w:rsidRPr="00164F2A" w14:paraId="7024D9AD" w14:textId="77777777" w:rsidTr="000B687B">
        <w:trPr>
          <w:trHeight w:val="288"/>
        </w:trPr>
        <w:tc>
          <w:tcPr>
            <w:tcW w:w="4361" w:type="dxa"/>
            <w:vAlign w:val="bottom"/>
          </w:tcPr>
          <w:p w14:paraId="33CD31D5" w14:textId="39301CCB" w:rsidR="00101C5E" w:rsidRPr="00164F2A" w:rsidRDefault="00101C5E" w:rsidP="00101C5E">
            <w:pPr>
              <w:spacing w:after="0" w:line="240" w:lineRule="atLeast"/>
              <w:ind w:left="522" w:right="-25"/>
              <w:jc w:val="both"/>
              <w:rPr>
                <w:rFonts w:ascii="Times New Roman" w:hAnsi="Times New Roman" w:cs="Times New Roman"/>
              </w:rPr>
            </w:pPr>
            <w:r w:rsidRPr="00164F2A">
              <w:rPr>
                <w:rFonts w:ascii="Times New Roman" w:hAnsi="Times New Roman" w:cs="Times New Roman"/>
              </w:rPr>
              <w:t>Interest income</w:t>
            </w:r>
          </w:p>
        </w:tc>
        <w:tc>
          <w:tcPr>
            <w:tcW w:w="1170" w:type="dxa"/>
          </w:tcPr>
          <w:p w14:paraId="61FD766B" w14:textId="5DF6A48A" w:rsidR="00101C5E" w:rsidRPr="00164F2A" w:rsidRDefault="00834456" w:rsidP="0072359C">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14:paraId="53B4CFFF" w14:textId="77777777" w:rsidR="00101C5E" w:rsidRPr="00164F2A" w:rsidRDefault="00101C5E" w:rsidP="0072359C">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5A9C3D68" w14:textId="746F9E3E" w:rsidR="00101C5E" w:rsidRPr="00164F2A" w:rsidRDefault="00101C5E" w:rsidP="00BB2EED">
            <w:pPr>
              <w:spacing w:after="0" w:line="240" w:lineRule="atLeast"/>
              <w:ind w:right="-25"/>
              <w:jc w:val="center"/>
              <w:rPr>
                <w:rFonts w:ascii="Times New Roman" w:hAnsi="Times New Roman" w:cs="Times New Roman"/>
                <w:szCs w:val="22"/>
              </w:rPr>
            </w:pPr>
            <w:r w:rsidRPr="00164F2A">
              <w:rPr>
                <w:rFonts w:ascii="Times New Roman" w:hAnsi="Times New Roman" w:cs="Times New Roman"/>
                <w:szCs w:val="22"/>
              </w:rPr>
              <w:t>-</w:t>
            </w:r>
          </w:p>
        </w:tc>
        <w:tc>
          <w:tcPr>
            <w:tcW w:w="270" w:type="dxa"/>
          </w:tcPr>
          <w:p w14:paraId="36EC9B78" w14:textId="77777777" w:rsidR="00101C5E" w:rsidRPr="0072359C" w:rsidRDefault="00101C5E" w:rsidP="0072359C">
            <w:pPr>
              <w:tabs>
                <w:tab w:val="left" w:pos="0"/>
                <w:tab w:val="left" w:pos="405"/>
                <w:tab w:val="decimal" w:pos="898"/>
                <w:tab w:val="decimal" w:pos="930"/>
              </w:tabs>
              <w:spacing w:after="0" w:line="240" w:lineRule="atLeast"/>
              <w:ind w:left="181" w:right="-25"/>
              <w:jc w:val="both"/>
              <w:rPr>
                <w:rFonts w:ascii="Times New Roman" w:hAnsi="Times New Roman" w:cs="Times New Roman"/>
                <w:szCs w:val="22"/>
              </w:rPr>
            </w:pPr>
          </w:p>
        </w:tc>
        <w:tc>
          <w:tcPr>
            <w:tcW w:w="1215" w:type="dxa"/>
          </w:tcPr>
          <w:p w14:paraId="2E151885" w14:textId="64FAE1F8" w:rsidR="00101C5E" w:rsidRPr="00164F2A" w:rsidRDefault="00507779" w:rsidP="0072359C">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19</w:t>
            </w:r>
          </w:p>
        </w:tc>
        <w:tc>
          <w:tcPr>
            <w:tcW w:w="270" w:type="dxa"/>
          </w:tcPr>
          <w:p w14:paraId="7A5A7C8E" w14:textId="77777777" w:rsidR="00101C5E" w:rsidRPr="0072359C" w:rsidRDefault="00101C5E" w:rsidP="0072359C">
            <w:pPr>
              <w:tabs>
                <w:tab w:val="left" w:pos="0"/>
                <w:tab w:val="left" w:pos="405"/>
                <w:tab w:val="decimal" w:pos="898"/>
                <w:tab w:val="decimal" w:pos="930"/>
              </w:tabs>
              <w:spacing w:after="0" w:line="240" w:lineRule="atLeast"/>
              <w:ind w:left="181" w:right="-25"/>
              <w:jc w:val="both"/>
              <w:rPr>
                <w:rFonts w:ascii="Times New Roman" w:hAnsi="Times New Roman" w:cs="Times New Roman"/>
                <w:szCs w:val="22"/>
              </w:rPr>
            </w:pPr>
          </w:p>
        </w:tc>
        <w:tc>
          <w:tcPr>
            <w:tcW w:w="1170" w:type="dxa"/>
          </w:tcPr>
          <w:p w14:paraId="7C695668" w14:textId="57D8FCA5" w:rsidR="00101C5E" w:rsidRPr="00164F2A" w:rsidRDefault="00101C5E" w:rsidP="0072359C">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25</w:t>
            </w:r>
          </w:p>
        </w:tc>
      </w:tr>
      <w:tr w:rsidR="00101C5E" w:rsidRPr="00164F2A" w14:paraId="489FF169" w14:textId="77777777" w:rsidTr="000B687B">
        <w:trPr>
          <w:trHeight w:val="288"/>
        </w:trPr>
        <w:tc>
          <w:tcPr>
            <w:tcW w:w="4361" w:type="dxa"/>
            <w:vAlign w:val="bottom"/>
          </w:tcPr>
          <w:p w14:paraId="06FBE33F" w14:textId="3F22895F" w:rsidR="00101C5E" w:rsidRPr="00164F2A" w:rsidRDefault="00101C5E" w:rsidP="00101C5E">
            <w:pPr>
              <w:spacing w:after="0" w:line="240" w:lineRule="atLeast"/>
              <w:ind w:left="522" w:right="-25"/>
              <w:jc w:val="both"/>
              <w:rPr>
                <w:rFonts w:ascii="Times New Roman" w:hAnsi="Times New Roman" w:cs="Times New Roman"/>
                <w:szCs w:val="22"/>
                <w:lang w:val="en-GB"/>
              </w:rPr>
            </w:pPr>
            <w:r w:rsidRPr="00164F2A">
              <w:rPr>
                <w:rFonts w:ascii="Times New Roman" w:hAnsi="Times New Roman" w:cs="Times New Roman"/>
                <w:szCs w:val="22"/>
                <w:lang w:val="en-GB"/>
              </w:rPr>
              <w:t>Other income</w:t>
            </w:r>
          </w:p>
        </w:tc>
        <w:tc>
          <w:tcPr>
            <w:tcW w:w="1170" w:type="dxa"/>
          </w:tcPr>
          <w:p w14:paraId="084998D2" w14:textId="5A133525" w:rsidR="00101C5E" w:rsidRPr="00164F2A" w:rsidRDefault="00834456" w:rsidP="0072359C">
            <w:pPr>
              <w:spacing w:after="0" w:line="240" w:lineRule="atLeast"/>
              <w:ind w:right="-25"/>
              <w:jc w:val="center"/>
              <w:rPr>
                <w:rFonts w:ascii="Times New Roman" w:hAnsi="Times New Roman" w:cs="Times New Roman"/>
                <w:szCs w:val="22"/>
                <w:cs/>
              </w:rPr>
            </w:pPr>
            <w:r>
              <w:rPr>
                <w:rFonts w:ascii="Times New Roman" w:hAnsi="Times New Roman" w:cs="Times New Roman"/>
                <w:szCs w:val="22"/>
              </w:rPr>
              <w:t>-</w:t>
            </w:r>
          </w:p>
        </w:tc>
        <w:tc>
          <w:tcPr>
            <w:tcW w:w="270" w:type="dxa"/>
          </w:tcPr>
          <w:p w14:paraId="0A7854DC" w14:textId="77777777" w:rsidR="00101C5E" w:rsidRPr="00164F2A" w:rsidRDefault="00101C5E" w:rsidP="0072359C">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455C219C" w14:textId="746FF95E" w:rsidR="00101C5E" w:rsidRPr="00164F2A" w:rsidRDefault="00101C5E" w:rsidP="00BB2EED">
            <w:pPr>
              <w:spacing w:after="0" w:line="240" w:lineRule="atLeast"/>
              <w:ind w:right="-25"/>
              <w:jc w:val="center"/>
              <w:rPr>
                <w:rFonts w:ascii="Times New Roman" w:hAnsi="Times New Roman" w:cs="Times New Roman"/>
                <w:szCs w:val="22"/>
                <w:cs/>
              </w:rPr>
            </w:pPr>
            <w:r w:rsidRPr="00164F2A">
              <w:rPr>
                <w:rFonts w:ascii="Times New Roman" w:hAnsi="Times New Roman" w:cs="Times New Roman"/>
                <w:szCs w:val="22"/>
                <w:cs/>
              </w:rPr>
              <w:t>-</w:t>
            </w:r>
          </w:p>
        </w:tc>
        <w:tc>
          <w:tcPr>
            <w:tcW w:w="270" w:type="dxa"/>
          </w:tcPr>
          <w:p w14:paraId="7A824585" w14:textId="77777777" w:rsidR="00101C5E" w:rsidRPr="0072359C" w:rsidRDefault="00101C5E" w:rsidP="0072359C">
            <w:pPr>
              <w:tabs>
                <w:tab w:val="left" w:pos="0"/>
                <w:tab w:val="left" w:pos="405"/>
                <w:tab w:val="decimal" w:pos="898"/>
                <w:tab w:val="decimal" w:pos="930"/>
              </w:tabs>
              <w:spacing w:after="0" w:line="240" w:lineRule="atLeast"/>
              <w:ind w:left="181" w:right="-25"/>
              <w:jc w:val="both"/>
              <w:rPr>
                <w:rFonts w:ascii="Times New Roman" w:hAnsi="Times New Roman" w:cs="Times New Roman"/>
                <w:szCs w:val="22"/>
              </w:rPr>
            </w:pPr>
          </w:p>
        </w:tc>
        <w:tc>
          <w:tcPr>
            <w:tcW w:w="1215" w:type="dxa"/>
          </w:tcPr>
          <w:p w14:paraId="72B1F613" w14:textId="4AE7EB59" w:rsidR="00101C5E" w:rsidRPr="00164F2A" w:rsidRDefault="00507779" w:rsidP="0072359C">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60</w:t>
            </w:r>
          </w:p>
        </w:tc>
        <w:tc>
          <w:tcPr>
            <w:tcW w:w="270" w:type="dxa"/>
          </w:tcPr>
          <w:p w14:paraId="303A335C" w14:textId="77777777" w:rsidR="00101C5E" w:rsidRPr="0072359C" w:rsidRDefault="00101C5E" w:rsidP="0072359C">
            <w:pPr>
              <w:tabs>
                <w:tab w:val="left" w:pos="0"/>
                <w:tab w:val="left" w:pos="405"/>
                <w:tab w:val="decimal" w:pos="898"/>
                <w:tab w:val="decimal" w:pos="930"/>
              </w:tabs>
              <w:spacing w:after="0" w:line="240" w:lineRule="atLeast"/>
              <w:ind w:left="181" w:right="-25"/>
              <w:jc w:val="both"/>
              <w:rPr>
                <w:rFonts w:ascii="Times New Roman" w:hAnsi="Times New Roman" w:cs="Times New Roman"/>
                <w:szCs w:val="22"/>
              </w:rPr>
            </w:pPr>
          </w:p>
        </w:tc>
        <w:tc>
          <w:tcPr>
            <w:tcW w:w="1170" w:type="dxa"/>
          </w:tcPr>
          <w:p w14:paraId="43D11F06" w14:textId="3D4BF377" w:rsidR="00101C5E" w:rsidRPr="00164F2A" w:rsidRDefault="00101C5E" w:rsidP="0072359C">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60</w:t>
            </w:r>
          </w:p>
        </w:tc>
      </w:tr>
      <w:tr w:rsidR="00101C5E" w:rsidRPr="00164F2A" w14:paraId="0B78BD94" w14:textId="77777777" w:rsidTr="000B687B">
        <w:trPr>
          <w:trHeight w:val="288"/>
        </w:trPr>
        <w:tc>
          <w:tcPr>
            <w:tcW w:w="4361" w:type="dxa"/>
            <w:vAlign w:val="bottom"/>
          </w:tcPr>
          <w:p w14:paraId="50BFB277" w14:textId="77777777" w:rsidR="00101C5E" w:rsidRPr="00164F2A" w:rsidRDefault="00101C5E" w:rsidP="00101C5E">
            <w:pPr>
              <w:spacing w:after="0" w:line="240" w:lineRule="atLeast"/>
              <w:ind w:left="522" w:right="-25"/>
              <w:jc w:val="both"/>
              <w:rPr>
                <w:rFonts w:ascii="Times New Roman" w:hAnsi="Times New Roman" w:cs="Times New Roman"/>
                <w:szCs w:val="22"/>
                <w:lang w:val="en-GB"/>
              </w:rPr>
            </w:pPr>
            <w:r w:rsidRPr="00164F2A">
              <w:rPr>
                <w:rFonts w:ascii="Times New Roman" w:hAnsi="Times New Roman" w:cs="Times New Roman"/>
                <w:b/>
                <w:bCs/>
                <w:szCs w:val="22"/>
              </w:rPr>
              <w:t>Other related parties</w:t>
            </w:r>
          </w:p>
        </w:tc>
        <w:tc>
          <w:tcPr>
            <w:tcW w:w="1170" w:type="dxa"/>
          </w:tcPr>
          <w:p w14:paraId="652E595E" w14:textId="77777777" w:rsidR="00101C5E" w:rsidRPr="00164F2A" w:rsidRDefault="00101C5E" w:rsidP="0072359C">
            <w:pPr>
              <w:tabs>
                <w:tab w:val="decimal" w:pos="898"/>
              </w:tabs>
              <w:spacing w:after="0" w:line="240" w:lineRule="atLeast"/>
              <w:ind w:right="-25"/>
              <w:jc w:val="both"/>
              <w:rPr>
                <w:rFonts w:ascii="Times New Roman" w:hAnsi="Times New Roman" w:cs="Times New Roman"/>
                <w:szCs w:val="22"/>
              </w:rPr>
            </w:pPr>
          </w:p>
        </w:tc>
        <w:tc>
          <w:tcPr>
            <w:tcW w:w="270" w:type="dxa"/>
          </w:tcPr>
          <w:p w14:paraId="3E2758B2" w14:textId="77777777" w:rsidR="00101C5E" w:rsidRPr="00164F2A" w:rsidRDefault="00101C5E" w:rsidP="0072359C">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06826D93" w14:textId="77777777" w:rsidR="00101C5E" w:rsidRPr="00164F2A" w:rsidRDefault="00101C5E" w:rsidP="0072359C">
            <w:pPr>
              <w:tabs>
                <w:tab w:val="decimal" w:pos="830"/>
              </w:tabs>
              <w:spacing w:after="0" w:line="240" w:lineRule="atLeast"/>
              <w:ind w:right="-25"/>
              <w:jc w:val="both"/>
              <w:rPr>
                <w:rFonts w:ascii="Times New Roman" w:hAnsi="Times New Roman" w:cs="Times New Roman"/>
                <w:szCs w:val="22"/>
              </w:rPr>
            </w:pPr>
          </w:p>
        </w:tc>
        <w:tc>
          <w:tcPr>
            <w:tcW w:w="270" w:type="dxa"/>
          </w:tcPr>
          <w:p w14:paraId="54B249C3" w14:textId="77777777" w:rsidR="00101C5E" w:rsidRPr="0072359C" w:rsidRDefault="00101C5E" w:rsidP="0072359C">
            <w:pPr>
              <w:tabs>
                <w:tab w:val="left" w:pos="0"/>
                <w:tab w:val="left" w:pos="405"/>
                <w:tab w:val="decimal" w:pos="930"/>
              </w:tabs>
              <w:spacing w:after="0" w:line="240" w:lineRule="atLeast"/>
              <w:ind w:left="181" w:right="-25"/>
              <w:jc w:val="both"/>
              <w:rPr>
                <w:rFonts w:ascii="Times New Roman" w:hAnsi="Times New Roman" w:cs="Times New Roman"/>
                <w:szCs w:val="22"/>
              </w:rPr>
            </w:pPr>
          </w:p>
        </w:tc>
        <w:tc>
          <w:tcPr>
            <w:tcW w:w="1215" w:type="dxa"/>
          </w:tcPr>
          <w:p w14:paraId="56C4A1DE" w14:textId="77777777" w:rsidR="00101C5E" w:rsidRPr="00164F2A" w:rsidRDefault="00101C5E" w:rsidP="0072359C">
            <w:pPr>
              <w:tabs>
                <w:tab w:val="decimal" w:pos="898"/>
              </w:tabs>
              <w:spacing w:after="0" w:line="240" w:lineRule="atLeast"/>
              <w:ind w:right="-25"/>
              <w:jc w:val="both"/>
              <w:rPr>
                <w:rFonts w:ascii="Times New Roman" w:hAnsi="Times New Roman" w:cs="Times New Roman"/>
                <w:szCs w:val="22"/>
              </w:rPr>
            </w:pPr>
          </w:p>
        </w:tc>
        <w:tc>
          <w:tcPr>
            <w:tcW w:w="270" w:type="dxa"/>
          </w:tcPr>
          <w:p w14:paraId="5082AE4B" w14:textId="77777777" w:rsidR="00101C5E" w:rsidRPr="0072359C" w:rsidRDefault="00101C5E" w:rsidP="0072359C">
            <w:pPr>
              <w:tabs>
                <w:tab w:val="left" w:pos="0"/>
                <w:tab w:val="left" w:pos="405"/>
                <w:tab w:val="decimal" w:pos="930"/>
              </w:tabs>
              <w:spacing w:after="0" w:line="240" w:lineRule="atLeast"/>
              <w:ind w:left="181" w:right="-25"/>
              <w:jc w:val="both"/>
              <w:rPr>
                <w:rFonts w:ascii="Times New Roman" w:hAnsi="Times New Roman" w:cs="Times New Roman"/>
                <w:szCs w:val="22"/>
              </w:rPr>
            </w:pPr>
          </w:p>
        </w:tc>
        <w:tc>
          <w:tcPr>
            <w:tcW w:w="1170" w:type="dxa"/>
          </w:tcPr>
          <w:p w14:paraId="40655B9F" w14:textId="77777777" w:rsidR="00101C5E" w:rsidRPr="00164F2A" w:rsidRDefault="00101C5E" w:rsidP="0072359C">
            <w:pPr>
              <w:tabs>
                <w:tab w:val="decimal" w:pos="898"/>
              </w:tabs>
              <w:spacing w:after="0" w:line="240" w:lineRule="atLeast"/>
              <w:ind w:right="-25"/>
              <w:jc w:val="both"/>
              <w:rPr>
                <w:rFonts w:ascii="Times New Roman" w:hAnsi="Times New Roman" w:cs="Times New Roman"/>
                <w:szCs w:val="22"/>
              </w:rPr>
            </w:pPr>
          </w:p>
        </w:tc>
      </w:tr>
      <w:tr w:rsidR="0072359C" w:rsidRPr="00164F2A" w14:paraId="3428B2E2" w14:textId="77777777" w:rsidTr="000B687B">
        <w:trPr>
          <w:trHeight w:val="288"/>
        </w:trPr>
        <w:tc>
          <w:tcPr>
            <w:tcW w:w="4361" w:type="dxa"/>
            <w:vAlign w:val="bottom"/>
          </w:tcPr>
          <w:p w14:paraId="07D0A740" w14:textId="561874E5" w:rsidR="0072359C" w:rsidRPr="00164F2A" w:rsidRDefault="0072359C" w:rsidP="0072359C">
            <w:pPr>
              <w:spacing w:after="0" w:line="240" w:lineRule="atLeast"/>
              <w:ind w:left="522" w:right="-25"/>
              <w:jc w:val="both"/>
              <w:rPr>
                <w:rFonts w:ascii="Times New Roman" w:hAnsi="Times New Roman" w:cs="Times New Roman"/>
                <w:b/>
                <w:bCs/>
                <w:szCs w:val="22"/>
              </w:rPr>
            </w:pPr>
            <w:r w:rsidRPr="00485B36">
              <w:rPr>
                <w:rFonts w:ascii="Times New Roman" w:hAnsi="Times New Roman" w:cs="Times New Roman"/>
                <w:szCs w:val="22"/>
                <w:lang w:val="en-GB"/>
              </w:rPr>
              <w:t>Revenues from construction services</w:t>
            </w:r>
          </w:p>
        </w:tc>
        <w:tc>
          <w:tcPr>
            <w:tcW w:w="1170" w:type="dxa"/>
          </w:tcPr>
          <w:p w14:paraId="6AACFCC4" w14:textId="31FE34FF"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5,374</w:t>
            </w:r>
          </w:p>
        </w:tc>
        <w:tc>
          <w:tcPr>
            <w:tcW w:w="270" w:type="dxa"/>
          </w:tcPr>
          <w:p w14:paraId="0969E617" w14:textId="77777777" w:rsidR="0072359C" w:rsidRPr="00164F2A" w:rsidRDefault="0072359C" w:rsidP="0072359C">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3EACAFA3" w14:textId="1C5BB488" w:rsidR="0072359C" w:rsidRPr="00164F2A" w:rsidRDefault="0072359C" w:rsidP="00BB2EED">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14:paraId="01DACB4C" w14:textId="77777777" w:rsidR="0072359C" w:rsidRPr="0072359C" w:rsidRDefault="0072359C" w:rsidP="0072359C">
            <w:pPr>
              <w:tabs>
                <w:tab w:val="left" w:pos="0"/>
                <w:tab w:val="left" w:pos="405"/>
                <w:tab w:val="decimal" w:pos="930"/>
              </w:tabs>
              <w:spacing w:after="0" w:line="240" w:lineRule="atLeast"/>
              <w:ind w:left="181" w:right="-25"/>
              <w:jc w:val="both"/>
              <w:rPr>
                <w:rFonts w:ascii="Times New Roman" w:hAnsi="Times New Roman" w:cs="Times New Roman"/>
                <w:szCs w:val="22"/>
              </w:rPr>
            </w:pPr>
          </w:p>
        </w:tc>
        <w:tc>
          <w:tcPr>
            <w:tcW w:w="1215" w:type="dxa"/>
          </w:tcPr>
          <w:p w14:paraId="41B5D63C" w14:textId="0C0D8717"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5,374</w:t>
            </w:r>
          </w:p>
        </w:tc>
        <w:tc>
          <w:tcPr>
            <w:tcW w:w="270" w:type="dxa"/>
          </w:tcPr>
          <w:p w14:paraId="77E89B68" w14:textId="77777777" w:rsidR="0072359C" w:rsidRPr="0072359C" w:rsidRDefault="0072359C" w:rsidP="0072359C">
            <w:pPr>
              <w:tabs>
                <w:tab w:val="left" w:pos="0"/>
                <w:tab w:val="left" w:pos="405"/>
                <w:tab w:val="decimal" w:pos="930"/>
              </w:tabs>
              <w:spacing w:after="0" w:line="240" w:lineRule="atLeast"/>
              <w:ind w:left="181" w:right="-25"/>
              <w:jc w:val="both"/>
              <w:rPr>
                <w:rFonts w:ascii="Times New Roman" w:hAnsi="Times New Roman" w:cs="Times New Roman"/>
                <w:szCs w:val="22"/>
              </w:rPr>
            </w:pPr>
          </w:p>
        </w:tc>
        <w:tc>
          <w:tcPr>
            <w:tcW w:w="1170" w:type="dxa"/>
          </w:tcPr>
          <w:p w14:paraId="319ECCEF" w14:textId="236E2382" w:rsidR="0072359C" w:rsidRPr="00164F2A" w:rsidRDefault="0072359C" w:rsidP="00BB2EED">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72359C" w:rsidRPr="00164F2A" w14:paraId="22553E0E" w14:textId="77777777" w:rsidTr="000B687B">
        <w:trPr>
          <w:trHeight w:val="288"/>
        </w:trPr>
        <w:tc>
          <w:tcPr>
            <w:tcW w:w="4361" w:type="dxa"/>
            <w:vAlign w:val="bottom"/>
          </w:tcPr>
          <w:p w14:paraId="320D8FF0" w14:textId="77777777" w:rsidR="0072359C" w:rsidRPr="00164F2A" w:rsidRDefault="0072359C" w:rsidP="0072359C">
            <w:pPr>
              <w:spacing w:after="0" w:line="240" w:lineRule="atLeast"/>
              <w:ind w:left="522" w:right="-25"/>
              <w:jc w:val="both"/>
              <w:rPr>
                <w:rFonts w:ascii="Times New Roman" w:hAnsi="Times New Roman" w:cs="Times New Roman"/>
                <w:szCs w:val="22"/>
              </w:rPr>
            </w:pPr>
            <w:r w:rsidRPr="00164F2A">
              <w:rPr>
                <w:rFonts w:ascii="Times New Roman" w:hAnsi="Times New Roman" w:cs="Times New Roman"/>
                <w:szCs w:val="22"/>
                <w:lang w:val="en-GB"/>
              </w:rPr>
              <w:t>Other income</w:t>
            </w:r>
          </w:p>
        </w:tc>
        <w:tc>
          <w:tcPr>
            <w:tcW w:w="1170" w:type="dxa"/>
          </w:tcPr>
          <w:p w14:paraId="4D57B45E" w14:textId="7516E59B" w:rsidR="0072359C" w:rsidRPr="00164F2A" w:rsidRDefault="0072359C" w:rsidP="0072359C">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16</w:t>
            </w:r>
          </w:p>
        </w:tc>
        <w:tc>
          <w:tcPr>
            <w:tcW w:w="270" w:type="dxa"/>
          </w:tcPr>
          <w:p w14:paraId="38AF4D3F" w14:textId="77777777" w:rsidR="0072359C" w:rsidRPr="00164F2A" w:rsidRDefault="0072359C" w:rsidP="0072359C">
            <w:pPr>
              <w:tabs>
                <w:tab w:val="decimal" w:pos="898"/>
              </w:tabs>
              <w:spacing w:after="0" w:line="240" w:lineRule="atLeast"/>
              <w:ind w:left="522" w:right="-25"/>
              <w:jc w:val="both"/>
              <w:rPr>
                <w:rFonts w:ascii="Times New Roman" w:hAnsi="Times New Roman" w:cs="Times New Roman"/>
                <w:szCs w:val="22"/>
              </w:rPr>
            </w:pPr>
          </w:p>
        </w:tc>
        <w:tc>
          <w:tcPr>
            <w:tcW w:w="1044" w:type="dxa"/>
          </w:tcPr>
          <w:p w14:paraId="38332E39" w14:textId="57D5035B" w:rsidR="0072359C" w:rsidRPr="00164F2A" w:rsidRDefault="0072359C" w:rsidP="0072359C">
            <w:pPr>
              <w:tabs>
                <w:tab w:val="decimal" w:pos="830"/>
              </w:tabs>
              <w:spacing w:after="0" w:line="240" w:lineRule="atLeast"/>
              <w:ind w:right="-25"/>
              <w:jc w:val="both"/>
              <w:rPr>
                <w:rFonts w:ascii="Times New Roman" w:hAnsi="Times New Roman" w:cs="Times New Roman"/>
                <w:szCs w:val="22"/>
                <w:cs/>
              </w:rPr>
            </w:pPr>
            <w:r w:rsidRPr="00164F2A">
              <w:rPr>
                <w:rFonts w:ascii="Times New Roman" w:hAnsi="Times New Roman" w:cs="Times New Roman"/>
                <w:szCs w:val="22"/>
              </w:rPr>
              <w:t>16</w:t>
            </w:r>
          </w:p>
        </w:tc>
        <w:tc>
          <w:tcPr>
            <w:tcW w:w="270" w:type="dxa"/>
          </w:tcPr>
          <w:p w14:paraId="1E810D5C" w14:textId="77777777" w:rsidR="0072359C" w:rsidRPr="00164F2A" w:rsidRDefault="0072359C" w:rsidP="0072359C">
            <w:pPr>
              <w:tabs>
                <w:tab w:val="decimal" w:pos="898"/>
              </w:tabs>
              <w:spacing w:after="0" w:line="240" w:lineRule="atLeast"/>
              <w:ind w:left="522" w:right="-25"/>
              <w:jc w:val="both"/>
              <w:rPr>
                <w:rFonts w:ascii="Times New Roman" w:hAnsi="Times New Roman" w:cs="Times New Roman"/>
                <w:szCs w:val="22"/>
              </w:rPr>
            </w:pPr>
          </w:p>
        </w:tc>
        <w:tc>
          <w:tcPr>
            <w:tcW w:w="1215" w:type="dxa"/>
          </w:tcPr>
          <w:p w14:paraId="57EA554B" w14:textId="32EBCC90" w:rsidR="0072359C" w:rsidRPr="00164F2A" w:rsidRDefault="0072359C" w:rsidP="0072359C">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16</w:t>
            </w:r>
          </w:p>
        </w:tc>
        <w:tc>
          <w:tcPr>
            <w:tcW w:w="270" w:type="dxa"/>
          </w:tcPr>
          <w:p w14:paraId="53D6F40A" w14:textId="77777777" w:rsidR="0072359C" w:rsidRPr="00164F2A" w:rsidRDefault="0072359C" w:rsidP="0072359C">
            <w:pPr>
              <w:tabs>
                <w:tab w:val="decimal" w:pos="898"/>
              </w:tabs>
              <w:spacing w:after="0" w:line="240" w:lineRule="atLeast"/>
              <w:ind w:left="522" w:right="-25"/>
              <w:jc w:val="both"/>
              <w:rPr>
                <w:rFonts w:ascii="Times New Roman" w:hAnsi="Times New Roman" w:cs="Times New Roman"/>
                <w:szCs w:val="22"/>
              </w:rPr>
            </w:pPr>
          </w:p>
        </w:tc>
        <w:tc>
          <w:tcPr>
            <w:tcW w:w="1170" w:type="dxa"/>
          </w:tcPr>
          <w:p w14:paraId="785CFCA5" w14:textId="005DC310" w:rsidR="0072359C" w:rsidRPr="00164F2A" w:rsidRDefault="0072359C" w:rsidP="0072359C">
            <w:pPr>
              <w:tabs>
                <w:tab w:val="decimal" w:pos="898"/>
              </w:tabs>
              <w:spacing w:after="0" w:line="240" w:lineRule="atLeast"/>
              <w:ind w:right="-25"/>
              <w:jc w:val="both"/>
              <w:rPr>
                <w:rFonts w:ascii="Times New Roman" w:hAnsi="Times New Roman" w:cs="Times New Roman"/>
                <w:szCs w:val="22"/>
                <w:cs/>
              </w:rPr>
            </w:pPr>
            <w:r w:rsidRPr="00164F2A">
              <w:rPr>
                <w:rFonts w:ascii="Times New Roman" w:hAnsi="Times New Roman" w:cs="Times New Roman"/>
                <w:szCs w:val="22"/>
              </w:rPr>
              <w:t>16</w:t>
            </w:r>
          </w:p>
        </w:tc>
      </w:tr>
      <w:tr w:rsidR="0072359C" w:rsidRPr="00164F2A" w14:paraId="6AAD7F65" w14:textId="77777777" w:rsidTr="000B687B">
        <w:trPr>
          <w:trHeight w:val="288"/>
        </w:trPr>
        <w:tc>
          <w:tcPr>
            <w:tcW w:w="4361" w:type="dxa"/>
            <w:vAlign w:val="bottom"/>
          </w:tcPr>
          <w:p w14:paraId="3B3A5928" w14:textId="77777777" w:rsidR="0072359C" w:rsidRPr="00943685" w:rsidRDefault="0072359C" w:rsidP="0072359C">
            <w:pPr>
              <w:spacing w:after="0" w:line="240" w:lineRule="atLeast"/>
              <w:ind w:left="522" w:right="-25"/>
              <w:jc w:val="both"/>
              <w:rPr>
                <w:rFonts w:ascii="Times New Roman" w:hAnsi="Times New Roman" w:cstheme="minorBidi"/>
                <w:b/>
                <w:bCs/>
                <w:i/>
                <w:iCs/>
                <w:szCs w:val="22"/>
                <w:cs/>
                <w:lang w:val="en-GB"/>
              </w:rPr>
            </w:pPr>
            <w:r w:rsidRPr="00164F2A">
              <w:rPr>
                <w:rFonts w:ascii="Times New Roman" w:hAnsi="Times New Roman" w:cs="Times New Roman"/>
                <w:b/>
                <w:bCs/>
                <w:i/>
                <w:iCs/>
                <w:szCs w:val="22"/>
                <w:lang w:val="en-GB"/>
              </w:rPr>
              <w:t>Expenses</w:t>
            </w:r>
          </w:p>
        </w:tc>
        <w:tc>
          <w:tcPr>
            <w:tcW w:w="1170" w:type="dxa"/>
          </w:tcPr>
          <w:p w14:paraId="487B249A" w14:textId="77777777"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p>
        </w:tc>
        <w:tc>
          <w:tcPr>
            <w:tcW w:w="270" w:type="dxa"/>
          </w:tcPr>
          <w:p w14:paraId="37381651" w14:textId="77777777" w:rsidR="0072359C" w:rsidRPr="00164F2A" w:rsidRDefault="0072359C" w:rsidP="0072359C">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7DBCEA41" w14:textId="77777777" w:rsidR="0072359C" w:rsidRPr="00164F2A" w:rsidRDefault="0072359C" w:rsidP="0072359C">
            <w:pPr>
              <w:tabs>
                <w:tab w:val="decimal" w:pos="830"/>
              </w:tabs>
              <w:spacing w:after="0" w:line="240" w:lineRule="atLeast"/>
              <w:ind w:right="-25"/>
              <w:jc w:val="both"/>
              <w:rPr>
                <w:rFonts w:ascii="Times New Roman" w:hAnsi="Times New Roman" w:cs="Times New Roman"/>
                <w:szCs w:val="22"/>
              </w:rPr>
            </w:pPr>
          </w:p>
        </w:tc>
        <w:tc>
          <w:tcPr>
            <w:tcW w:w="270" w:type="dxa"/>
          </w:tcPr>
          <w:p w14:paraId="5373AEBB" w14:textId="77777777" w:rsidR="0072359C" w:rsidRPr="0072359C" w:rsidRDefault="0072359C" w:rsidP="0072359C">
            <w:pPr>
              <w:tabs>
                <w:tab w:val="left" w:pos="0"/>
                <w:tab w:val="left" w:pos="405"/>
                <w:tab w:val="decimal" w:pos="930"/>
              </w:tabs>
              <w:spacing w:after="0" w:line="240" w:lineRule="atLeast"/>
              <w:ind w:left="181" w:right="-25"/>
              <w:jc w:val="both"/>
              <w:rPr>
                <w:rFonts w:ascii="Times New Roman" w:hAnsi="Times New Roman" w:cs="Times New Roman"/>
                <w:szCs w:val="22"/>
              </w:rPr>
            </w:pPr>
          </w:p>
        </w:tc>
        <w:tc>
          <w:tcPr>
            <w:tcW w:w="1215" w:type="dxa"/>
          </w:tcPr>
          <w:p w14:paraId="18032429" w14:textId="77777777"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p>
        </w:tc>
        <w:tc>
          <w:tcPr>
            <w:tcW w:w="270" w:type="dxa"/>
          </w:tcPr>
          <w:p w14:paraId="4B8F05C5" w14:textId="77777777" w:rsidR="0072359C" w:rsidRPr="0072359C" w:rsidRDefault="0072359C" w:rsidP="0072359C">
            <w:pPr>
              <w:tabs>
                <w:tab w:val="left" w:pos="0"/>
                <w:tab w:val="left" w:pos="405"/>
                <w:tab w:val="decimal" w:pos="930"/>
              </w:tabs>
              <w:spacing w:after="0" w:line="240" w:lineRule="atLeast"/>
              <w:ind w:left="181" w:right="-25"/>
              <w:jc w:val="both"/>
              <w:rPr>
                <w:rFonts w:ascii="Times New Roman" w:hAnsi="Times New Roman" w:cs="Times New Roman"/>
                <w:szCs w:val="22"/>
              </w:rPr>
            </w:pPr>
          </w:p>
        </w:tc>
        <w:tc>
          <w:tcPr>
            <w:tcW w:w="1170" w:type="dxa"/>
          </w:tcPr>
          <w:p w14:paraId="48DD3E58" w14:textId="77777777"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p>
        </w:tc>
      </w:tr>
      <w:tr w:rsidR="0072359C" w:rsidRPr="00164F2A" w14:paraId="21ED3C4A" w14:textId="77777777" w:rsidTr="00E769E6">
        <w:tc>
          <w:tcPr>
            <w:tcW w:w="4361" w:type="dxa"/>
            <w:vAlign w:val="bottom"/>
          </w:tcPr>
          <w:p w14:paraId="1CFD4632" w14:textId="77777777" w:rsidR="0072359C" w:rsidRPr="00164F2A" w:rsidRDefault="0072359C" w:rsidP="0072359C">
            <w:pPr>
              <w:spacing w:after="0" w:line="240" w:lineRule="atLeast"/>
              <w:ind w:left="522" w:right="-23"/>
              <w:jc w:val="both"/>
              <w:rPr>
                <w:rFonts w:ascii="Times New Roman" w:hAnsi="Times New Roman" w:cs="Times New Roman"/>
                <w:b/>
                <w:bCs/>
                <w:szCs w:val="22"/>
                <w:cs/>
              </w:rPr>
            </w:pPr>
            <w:r w:rsidRPr="00164F2A">
              <w:rPr>
                <w:rFonts w:ascii="Times New Roman" w:hAnsi="Times New Roman" w:cs="Times New Roman"/>
                <w:b/>
                <w:bCs/>
                <w:szCs w:val="22"/>
              </w:rPr>
              <w:t>Other related parties</w:t>
            </w:r>
          </w:p>
        </w:tc>
        <w:tc>
          <w:tcPr>
            <w:tcW w:w="1170" w:type="dxa"/>
          </w:tcPr>
          <w:p w14:paraId="3B7AB359" w14:textId="77777777"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6D3F263C" w14:textId="77777777" w:rsidR="0072359C" w:rsidRPr="00164F2A" w:rsidRDefault="0072359C" w:rsidP="0072359C">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2AAAC1E3" w14:textId="77777777" w:rsidR="0072359C" w:rsidRPr="00164F2A" w:rsidRDefault="0072359C" w:rsidP="0072359C">
            <w:pPr>
              <w:tabs>
                <w:tab w:val="decimal" w:pos="830"/>
              </w:tabs>
              <w:spacing w:after="0" w:line="240" w:lineRule="atLeast"/>
              <w:ind w:right="-25"/>
              <w:jc w:val="both"/>
              <w:rPr>
                <w:rFonts w:ascii="Times New Roman" w:hAnsi="Times New Roman" w:cs="Times New Roman"/>
                <w:szCs w:val="22"/>
              </w:rPr>
            </w:pPr>
          </w:p>
        </w:tc>
        <w:tc>
          <w:tcPr>
            <w:tcW w:w="270" w:type="dxa"/>
          </w:tcPr>
          <w:p w14:paraId="73DCDF21" w14:textId="77777777" w:rsidR="0072359C" w:rsidRPr="0072359C" w:rsidRDefault="0072359C" w:rsidP="0072359C">
            <w:pPr>
              <w:tabs>
                <w:tab w:val="decimal" w:pos="500"/>
              </w:tabs>
              <w:spacing w:after="0" w:line="240" w:lineRule="atLeast"/>
              <w:ind w:left="-54" w:right="-23"/>
              <w:jc w:val="both"/>
              <w:rPr>
                <w:rFonts w:ascii="Times New Roman" w:hAnsi="Times New Roman" w:cs="Times New Roman"/>
                <w:szCs w:val="22"/>
              </w:rPr>
            </w:pPr>
          </w:p>
        </w:tc>
        <w:tc>
          <w:tcPr>
            <w:tcW w:w="1215" w:type="dxa"/>
          </w:tcPr>
          <w:p w14:paraId="7B68E1A2" w14:textId="77777777"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p>
        </w:tc>
        <w:tc>
          <w:tcPr>
            <w:tcW w:w="270" w:type="dxa"/>
          </w:tcPr>
          <w:p w14:paraId="01A4EC61" w14:textId="77777777" w:rsidR="0072359C" w:rsidRPr="0072359C" w:rsidRDefault="0072359C" w:rsidP="0072359C">
            <w:pPr>
              <w:tabs>
                <w:tab w:val="decimal" w:pos="500"/>
              </w:tabs>
              <w:spacing w:after="0" w:line="240" w:lineRule="atLeast"/>
              <w:ind w:left="-54" w:right="-23"/>
              <w:jc w:val="both"/>
              <w:rPr>
                <w:rFonts w:ascii="Times New Roman" w:hAnsi="Times New Roman" w:cs="Times New Roman"/>
                <w:szCs w:val="22"/>
              </w:rPr>
            </w:pPr>
          </w:p>
        </w:tc>
        <w:tc>
          <w:tcPr>
            <w:tcW w:w="1170" w:type="dxa"/>
          </w:tcPr>
          <w:p w14:paraId="2F0D07B3" w14:textId="77777777"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p>
        </w:tc>
      </w:tr>
      <w:tr w:rsidR="0072359C" w:rsidRPr="00164F2A" w14:paraId="11FDE196" w14:textId="77777777" w:rsidTr="00B939B7">
        <w:tc>
          <w:tcPr>
            <w:tcW w:w="4361" w:type="dxa"/>
            <w:vAlign w:val="center"/>
          </w:tcPr>
          <w:p w14:paraId="0B8142AE" w14:textId="77777777" w:rsidR="0072359C" w:rsidRPr="00164F2A" w:rsidRDefault="0072359C" w:rsidP="0072359C">
            <w:pPr>
              <w:spacing w:after="0" w:line="240" w:lineRule="atLeast"/>
              <w:ind w:left="522" w:right="-23"/>
              <w:jc w:val="both"/>
              <w:rPr>
                <w:rFonts w:ascii="Times New Roman" w:hAnsi="Times New Roman" w:cs="Times New Roman"/>
                <w:szCs w:val="22"/>
                <w:lang w:val="en-GB"/>
              </w:rPr>
            </w:pPr>
            <w:r w:rsidRPr="00164F2A">
              <w:rPr>
                <w:rFonts w:ascii="Times New Roman" w:hAnsi="Times New Roman" w:cs="Times New Roman"/>
                <w:szCs w:val="22"/>
                <w:lang w:val="en-GB"/>
              </w:rPr>
              <w:t>Machinery and vehicle rental</w:t>
            </w:r>
          </w:p>
        </w:tc>
        <w:tc>
          <w:tcPr>
            <w:tcW w:w="1170" w:type="dxa"/>
            <w:vAlign w:val="bottom"/>
          </w:tcPr>
          <w:p w14:paraId="78E7B84B" w14:textId="5BAD6150"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1,303</w:t>
            </w:r>
          </w:p>
        </w:tc>
        <w:tc>
          <w:tcPr>
            <w:tcW w:w="270" w:type="dxa"/>
            <w:vAlign w:val="bottom"/>
          </w:tcPr>
          <w:p w14:paraId="6C960017" w14:textId="77777777" w:rsidR="0072359C" w:rsidRPr="00164F2A" w:rsidRDefault="0072359C" w:rsidP="0072359C">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518E7375" w14:textId="57791E10" w:rsidR="0072359C" w:rsidRPr="00164F2A" w:rsidRDefault="0072359C" w:rsidP="0072359C">
            <w:pPr>
              <w:tabs>
                <w:tab w:val="decimal" w:pos="830"/>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1,204</w:t>
            </w:r>
          </w:p>
        </w:tc>
        <w:tc>
          <w:tcPr>
            <w:tcW w:w="270" w:type="dxa"/>
          </w:tcPr>
          <w:p w14:paraId="60F02824" w14:textId="77777777" w:rsidR="0072359C" w:rsidRPr="00164F2A" w:rsidRDefault="0072359C" w:rsidP="0072359C">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7840E8B5" w14:textId="42F4708B"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1,303</w:t>
            </w:r>
          </w:p>
        </w:tc>
        <w:tc>
          <w:tcPr>
            <w:tcW w:w="270" w:type="dxa"/>
          </w:tcPr>
          <w:p w14:paraId="6D2C5CB7" w14:textId="77777777" w:rsidR="0072359C" w:rsidRPr="00164F2A" w:rsidRDefault="0072359C" w:rsidP="0072359C">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59EDC726" w14:textId="2E718674"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1,204</w:t>
            </w:r>
          </w:p>
        </w:tc>
      </w:tr>
      <w:tr w:rsidR="0072359C" w:rsidRPr="00164F2A" w14:paraId="23948BC4" w14:textId="77777777" w:rsidTr="000B687B">
        <w:tc>
          <w:tcPr>
            <w:tcW w:w="4361" w:type="dxa"/>
            <w:vAlign w:val="center"/>
          </w:tcPr>
          <w:p w14:paraId="32012A26" w14:textId="77777777" w:rsidR="0072359C" w:rsidRPr="00164F2A" w:rsidRDefault="0072359C" w:rsidP="0072359C">
            <w:pPr>
              <w:spacing w:after="0" w:line="240" w:lineRule="atLeast"/>
              <w:ind w:left="522" w:right="-23"/>
              <w:jc w:val="both"/>
              <w:rPr>
                <w:rFonts w:ascii="Times New Roman" w:hAnsi="Times New Roman" w:cs="Times New Roman"/>
                <w:szCs w:val="22"/>
                <w:lang w:val="en-GB"/>
              </w:rPr>
            </w:pPr>
            <w:r w:rsidRPr="00164F2A">
              <w:rPr>
                <w:rFonts w:ascii="Times New Roman" w:hAnsi="Times New Roman" w:cs="Times New Roman"/>
                <w:szCs w:val="22"/>
                <w:lang w:val="en-GB"/>
              </w:rPr>
              <w:t>Contracted wages</w:t>
            </w:r>
          </w:p>
        </w:tc>
        <w:tc>
          <w:tcPr>
            <w:tcW w:w="1170" w:type="dxa"/>
          </w:tcPr>
          <w:p w14:paraId="71BAC506" w14:textId="57956624"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486</w:t>
            </w:r>
          </w:p>
        </w:tc>
        <w:tc>
          <w:tcPr>
            <w:tcW w:w="270" w:type="dxa"/>
            <w:vAlign w:val="bottom"/>
          </w:tcPr>
          <w:p w14:paraId="2525737D" w14:textId="77777777" w:rsidR="0072359C" w:rsidRPr="00164F2A" w:rsidRDefault="0072359C" w:rsidP="0072359C">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28CC4313" w14:textId="310E4966" w:rsidR="0072359C" w:rsidRPr="00164F2A" w:rsidRDefault="0072359C" w:rsidP="0072359C">
            <w:pPr>
              <w:tabs>
                <w:tab w:val="decimal" w:pos="830"/>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6,288</w:t>
            </w:r>
          </w:p>
        </w:tc>
        <w:tc>
          <w:tcPr>
            <w:tcW w:w="270" w:type="dxa"/>
          </w:tcPr>
          <w:p w14:paraId="3F360060" w14:textId="77777777" w:rsidR="0072359C" w:rsidRPr="00164F2A" w:rsidRDefault="0072359C" w:rsidP="0072359C">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15B93FDD" w14:textId="59CC730C"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486</w:t>
            </w:r>
          </w:p>
        </w:tc>
        <w:tc>
          <w:tcPr>
            <w:tcW w:w="270" w:type="dxa"/>
          </w:tcPr>
          <w:p w14:paraId="7ED3C4B8" w14:textId="77777777" w:rsidR="0072359C" w:rsidRPr="00164F2A" w:rsidRDefault="0072359C" w:rsidP="0072359C">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1D2EB2F8" w14:textId="2F1D809B"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6,288</w:t>
            </w:r>
          </w:p>
        </w:tc>
      </w:tr>
      <w:tr w:rsidR="0072359C" w:rsidRPr="00164F2A" w14:paraId="07445B7B" w14:textId="77777777" w:rsidTr="000B687B">
        <w:tc>
          <w:tcPr>
            <w:tcW w:w="4361" w:type="dxa"/>
            <w:vAlign w:val="bottom"/>
          </w:tcPr>
          <w:p w14:paraId="14C2B679" w14:textId="77777777" w:rsidR="0072359C" w:rsidRPr="00164F2A" w:rsidRDefault="0072359C" w:rsidP="0072359C">
            <w:pPr>
              <w:spacing w:after="0" w:line="240" w:lineRule="atLeast"/>
              <w:ind w:left="522" w:right="-25"/>
              <w:jc w:val="both"/>
              <w:rPr>
                <w:rFonts w:ascii="Times New Roman" w:hAnsi="Times New Roman" w:cs="Times New Roman"/>
                <w:szCs w:val="22"/>
                <w:lang w:val="en-GB"/>
              </w:rPr>
            </w:pPr>
            <w:r w:rsidRPr="00164F2A">
              <w:rPr>
                <w:rFonts w:ascii="Times New Roman" w:hAnsi="Times New Roman" w:cs="Times New Roman"/>
                <w:szCs w:val="22"/>
                <w:lang w:val="en-GB"/>
              </w:rPr>
              <w:t>Administrative expenses</w:t>
            </w:r>
          </w:p>
        </w:tc>
        <w:tc>
          <w:tcPr>
            <w:tcW w:w="1170" w:type="dxa"/>
          </w:tcPr>
          <w:p w14:paraId="0CDEF263" w14:textId="185839B6"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786</w:t>
            </w:r>
          </w:p>
        </w:tc>
        <w:tc>
          <w:tcPr>
            <w:tcW w:w="270" w:type="dxa"/>
            <w:vAlign w:val="bottom"/>
          </w:tcPr>
          <w:p w14:paraId="60057CCE" w14:textId="77777777" w:rsidR="0072359C" w:rsidRPr="00164F2A" w:rsidRDefault="0072359C" w:rsidP="0072359C">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4D91D78E" w14:textId="256DD1F2" w:rsidR="0072359C" w:rsidRPr="00164F2A" w:rsidRDefault="0072359C" w:rsidP="0072359C">
            <w:pPr>
              <w:tabs>
                <w:tab w:val="decimal" w:pos="830"/>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8</w:t>
            </w:r>
            <w:r>
              <w:rPr>
                <w:rFonts w:ascii="Times New Roman" w:hAnsi="Times New Roman" w:cs="Times New Roman"/>
                <w:szCs w:val="22"/>
              </w:rPr>
              <w:t>1</w:t>
            </w:r>
            <w:r w:rsidRPr="00164F2A">
              <w:rPr>
                <w:rFonts w:ascii="Times New Roman" w:hAnsi="Times New Roman" w:cs="Times New Roman"/>
                <w:szCs w:val="22"/>
              </w:rPr>
              <w:t>0</w:t>
            </w:r>
          </w:p>
        </w:tc>
        <w:tc>
          <w:tcPr>
            <w:tcW w:w="270" w:type="dxa"/>
          </w:tcPr>
          <w:p w14:paraId="6F0751ED" w14:textId="77777777" w:rsidR="0072359C" w:rsidRPr="00164F2A" w:rsidRDefault="0072359C" w:rsidP="0072359C">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14:paraId="06DEEE28" w14:textId="15B54E0C"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786</w:t>
            </w:r>
          </w:p>
        </w:tc>
        <w:tc>
          <w:tcPr>
            <w:tcW w:w="270" w:type="dxa"/>
          </w:tcPr>
          <w:p w14:paraId="31632E27" w14:textId="77777777" w:rsidR="0072359C" w:rsidRPr="00164F2A" w:rsidRDefault="0072359C" w:rsidP="0072359C">
            <w:pPr>
              <w:tabs>
                <w:tab w:val="decimal" w:pos="748"/>
              </w:tabs>
              <w:spacing w:after="0" w:line="240" w:lineRule="atLeast"/>
              <w:ind w:right="-25"/>
              <w:jc w:val="both"/>
              <w:rPr>
                <w:rFonts w:ascii="Times New Roman" w:hAnsi="Times New Roman" w:cs="Times New Roman"/>
                <w:szCs w:val="22"/>
                <w:lang w:val="en-GB"/>
              </w:rPr>
            </w:pPr>
          </w:p>
        </w:tc>
        <w:tc>
          <w:tcPr>
            <w:tcW w:w="1170" w:type="dxa"/>
          </w:tcPr>
          <w:p w14:paraId="44EE5BCB" w14:textId="12F57F59"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810</w:t>
            </w:r>
          </w:p>
        </w:tc>
      </w:tr>
      <w:tr w:rsidR="0072359C" w:rsidRPr="00164F2A" w14:paraId="65F0C49B" w14:textId="77777777" w:rsidTr="000B687B">
        <w:tc>
          <w:tcPr>
            <w:tcW w:w="4361" w:type="dxa"/>
            <w:vAlign w:val="center"/>
          </w:tcPr>
          <w:p w14:paraId="3D785B13" w14:textId="77777777" w:rsidR="0072359C" w:rsidRPr="00164F2A" w:rsidRDefault="0072359C" w:rsidP="0072359C">
            <w:pPr>
              <w:spacing w:after="0" w:line="240" w:lineRule="atLeast"/>
              <w:ind w:left="522" w:right="-25"/>
              <w:jc w:val="both"/>
              <w:rPr>
                <w:rFonts w:ascii="Times New Roman" w:hAnsi="Times New Roman" w:cs="Times New Roman"/>
                <w:szCs w:val="22"/>
                <w:lang w:val="en-GB"/>
              </w:rPr>
            </w:pPr>
            <w:r w:rsidRPr="00164F2A">
              <w:rPr>
                <w:rFonts w:ascii="Times New Roman" w:hAnsi="Times New Roman" w:cs="Times New Roman"/>
                <w:b/>
                <w:bCs/>
                <w:szCs w:val="22"/>
              </w:rPr>
              <w:t>Related persons</w:t>
            </w:r>
          </w:p>
        </w:tc>
        <w:tc>
          <w:tcPr>
            <w:tcW w:w="1170" w:type="dxa"/>
          </w:tcPr>
          <w:p w14:paraId="4D4AC7F6" w14:textId="77777777" w:rsidR="0072359C" w:rsidRPr="00164F2A" w:rsidRDefault="0072359C" w:rsidP="0072359C">
            <w:pPr>
              <w:tabs>
                <w:tab w:val="decimal" w:pos="898"/>
              </w:tabs>
              <w:spacing w:after="0" w:line="240" w:lineRule="atLeast"/>
              <w:ind w:right="-25"/>
              <w:rPr>
                <w:rFonts w:ascii="Times New Roman" w:hAnsi="Times New Roman" w:cs="Times New Roman"/>
                <w:szCs w:val="22"/>
                <w:cs/>
              </w:rPr>
            </w:pPr>
          </w:p>
        </w:tc>
        <w:tc>
          <w:tcPr>
            <w:tcW w:w="270" w:type="dxa"/>
          </w:tcPr>
          <w:p w14:paraId="48E5FCF6" w14:textId="77777777" w:rsidR="0072359C" w:rsidRPr="00164F2A" w:rsidRDefault="0072359C" w:rsidP="0072359C">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3A2645FB" w14:textId="77777777" w:rsidR="0072359C" w:rsidRPr="00164F2A" w:rsidRDefault="0072359C" w:rsidP="0072359C">
            <w:pPr>
              <w:tabs>
                <w:tab w:val="decimal" w:pos="830"/>
              </w:tabs>
              <w:spacing w:after="0" w:line="240" w:lineRule="atLeast"/>
              <w:ind w:right="-25"/>
              <w:jc w:val="both"/>
              <w:rPr>
                <w:rFonts w:ascii="Times New Roman" w:hAnsi="Times New Roman" w:cs="Times New Roman"/>
                <w:szCs w:val="22"/>
              </w:rPr>
            </w:pPr>
          </w:p>
        </w:tc>
        <w:tc>
          <w:tcPr>
            <w:tcW w:w="270" w:type="dxa"/>
          </w:tcPr>
          <w:p w14:paraId="69577523" w14:textId="77777777" w:rsidR="0072359C" w:rsidRPr="00164F2A" w:rsidRDefault="0072359C" w:rsidP="0072359C">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5B35C071" w14:textId="77777777" w:rsidR="0072359C" w:rsidRPr="00164F2A" w:rsidRDefault="0072359C" w:rsidP="0072359C">
            <w:pPr>
              <w:tabs>
                <w:tab w:val="decimal" w:pos="898"/>
              </w:tabs>
              <w:spacing w:after="0" w:line="240" w:lineRule="atLeast"/>
              <w:ind w:right="-25"/>
              <w:rPr>
                <w:rFonts w:ascii="Times New Roman" w:hAnsi="Times New Roman" w:cs="Times New Roman"/>
                <w:szCs w:val="22"/>
                <w:cs/>
              </w:rPr>
            </w:pPr>
          </w:p>
        </w:tc>
        <w:tc>
          <w:tcPr>
            <w:tcW w:w="270" w:type="dxa"/>
          </w:tcPr>
          <w:p w14:paraId="38248B23" w14:textId="77777777" w:rsidR="0072359C" w:rsidRPr="00164F2A" w:rsidRDefault="0072359C" w:rsidP="0072359C">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6CFAA09E" w14:textId="77777777" w:rsidR="0072359C" w:rsidRPr="00164F2A" w:rsidRDefault="0072359C" w:rsidP="0072359C">
            <w:pPr>
              <w:tabs>
                <w:tab w:val="decimal" w:pos="898"/>
              </w:tabs>
              <w:spacing w:after="0" w:line="240" w:lineRule="atLeast"/>
              <w:ind w:right="-25"/>
              <w:rPr>
                <w:rFonts w:ascii="Times New Roman" w:hAnsi="Times New Roman" w:cs="Times New Roman"/>
                <w:szCs w:val="22"/>
                <w:cs/>
              </w:rPr>
            </w:pPr>
          </w:p>
        </w:tc>
      </w:tr>
      <w:tr w:rsidR="0072359C" w:rsidRPr="00164F2A" w14:paraId="0B3935A0" w14:textId="77777777" w:rsidTr="000B687B">
        <w:tc>
          <w:tcPr>
            <w:tcW w:w="4361" w:type="dxa"/>
            <w:vAlign w:val="bottom"/>
          </w:tcPr>
          <w:p w14:paraId="60B36E36" w14:textId="77777777" w:rsidR="0072359C" w:rsidRPr="00164F2A" w:rsidRDefault="0072359C" w:rsidP="0072359C">
            <w:pPr>
              <w:spacing w:after="0" w:line="240" w:lineRule="atLeast"/>
              <w:ind w:left="522" w:right="-183"/>
              <w:rPr>
                <w:rFonts w:ascii="Times New Roman" w:hAnsi="Times New Roman" w:cs="Times New Roman"/>
                <w:szCs w:val="22"/>
              </w:rPr>
            </w:pPr>
            <w:r w:rsidRPr="00164F2A">
              <w:rPr>
                <w:rFonts w:ascii="Times New Roman" w:hAnsi="Times New Roman" w:cs="Times New Roman"/>
                <w:szCs w:val="22"/>
                <w:lang w:val="en-GB"/>
              </w:rPr>
              <w:t>Interest expense</w:t>
            </w:r>
          </w:p>
        </w:tc>
        <w:tc>
          <w:tcPr>
            <w:tcW w:w="1170" w:type="dxa"/>
          </w:tcPr>
          <w:p w14:paraId="5E97E9C7" w14:textId="100B7A3A" w:rsidR="0072359C" w:rsidRPr="00164F2A" w:rsidRDefault="0072359C" w:rsidP="0072359C">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vAlign w:val="bottom"/>
          </w:tcPr>
          <w:p w14:paraId="04F0612C" w14:textId="77777777" w:rsidR="0072359C" w:rsidRPr="00164F2A" w:rsidRDefault="0072359C" w:rsidP="0072359C">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14CC7B5A" w14:textId="67F0B09C" w:rsidR="0072359C" w:rsidRPr="00164F2A" w:rsidRDefault="0072359C" w:rsidP="0072359C">
            <w:pPr>
              <w:tabs>
                <w:tab w:val="decimal" w:pos="830"/>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1,255</w:t>
            </w:r>
          </w:p>
        </w:tc>
        <w:tc>
          <w:tcPr>
            <w:tcW w:w="270" w:type="dxa"/>
          </w:tcPr>
          <w:p w14:paraId="03A4DF2D" w14:textId="77777777" w:rsidR="0072359C" w:rsidRPr="00164F2A" w:rsidRDefault="0072359C" w:rsidP="0072359C">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67126CA7" w14:textId="493C682A" w:rsidR="0072359C" w:rsidRPr="00164F2A" w:rsidRDefault="0072359C" w:rsidP="0072359C">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14:paraId="48DF426C" w14:textId="77777777" w:rsidR="0072359C" w:rsidRPr="00164F2A" w:rsidRDefault="0072359C" w:rsidP="0072359C">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3803F776" w14:textId="39B31C9A" w:rsidR="0072359C" w:rsidRPr="00164F2A" w:rsidRDefault="0072359C" w:rsidP="0072359C">
            <w:pPr>
              <w:tabs>
                <w:tab w:val="decimal" w:pos="898"/>
              </w:tabs>
              <w:spacing w:after="0" w:line="240" w:lineRule="atLeast"/>
              <w:ind w:right="-25"/>
              <w:rPr>
                <w:rFonts w:ascii="Times New Roman" w:hAnsi="Times New Roman" w:cs="Times New Roman"/>
                <w:szCs w:val="22"/>
              </w:rPr>
            </w:pPr>
            <w:r w:rsidRPr="00164F2A">
              <w:rPr>
                <w:rFonts w:ascii="Times New Roman" w:hAnsi="Times New Roman" w:cs="Times New Roman"/>
                <w:szCs w:val="22"/>
              </w:rPr>
              <w:t>1,255</w:t>
            </w:r>
          </w:p>
        </w:tc>
      </w:tr>
      <w:tr w:rsidR="0072359C" w:rsidRPr="00164F2A" w14:paraId="5164B2AD" w14:textId="77777777" w:rsidTr="000B687B">
        <w:tc>
          <w:tcPr>
            <w:tcW w:w="4361" w:type="dxa"/>
            <w:vAlign w:val="bottom"/>
          </w:tcPr>
          <w:p w14:paraId="2CCAE0BE" w14:textId="02AE534F" w:rsidR="0072359C" w:rsidRPr="00164F2A" w:rsidRDefault="0072359C" w:rsidP="0072359C">
            <w:pPr>
              <w:spacing w:after="0" w:line="240" w:lineRule="atLeast"/>
              <w:ind w:left="522" w:right="-183"/>
              <w:rPr>
                <w:rFonts w:ascii="Times New Roman" w:hAnsi="Times New Roman" w:cs="Times New Roman"/>
                <w:szCs w:val="22"/>
              </w:rPr>
            </w:pPr>
            <w:r w:rsidRPr="00164F2A">
              <w:rPr>
                <w:rFonts w:ascii="Times New Roman" w:hAnsi="Times New Roman" w:cs="Times New Roman"/>
                <w:szCs w:val="22"/>
              </w:rPr>
              <w:t>Directors and key management</w:t>
            </w:r>
          </w:p>
        </w:tc>
        <w:tc>
          <w:tcPr>
            <w:tcW w:w="1170" w:type="dxa"/>
          </w:tcPr>
          <w:p w14:paraId="7E1C938A" w14:textId="77777777"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29551004" w14:textId="77777777" w:rsidR="0072359C" w:rsidRPr="00164F2A" w:rsidRDefault="0072359C" w:rsidP="0072359C">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3F543F19" w14:textId="77777777" w:rsidR="0072359C" w:rsidRPr="00164F2A" w:rsidRDefault="0072359C" w:rsidP="0072359C">
            <w:pPr>
              <w:tabs>
                <w:tab w:val="decimal" w:pos="830"/>
              </w:tabs>
              <w:spacing w:after="0" w:line="240" w:lineRule="atLeast"/>
              <w:ind w:right="-25"/>
              <w:jc w:val="both"/>
              <w:rPr>
                <w:rFonts w:ascii="Times New Roman" w:hAnsi="Times New Roman" w:cs="Times New Roman"/>
                <w:szCs w:val="22"/>
              </w:rPr>
            </w:pPr>
          </w:p>
        </w:tc>
        <w:tc>
          <w:tcPr>
            <w:tcW w:w="270" w:type="dxa"/>
          </w:tcPr>
          <w:p w14:paraId="1E056D2A" w14:textId="77777777" w:rsidR="0072359C" w:rsidRPr="00164F2A" w:rsidRDefault="0072359C" w:rsidP="0072359C">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513997E2" w14:textId="77777777"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p>
        </w:tc>
        <w:tc>
          <w:tcPr>
            <w:tcW w:w="270" w:type="dxa"/>
          </w:tcPr>
          <w:p w14:paraId="298498B6" w14:textId="77777777" w:rsidR="0072359C" w:rsidRPr="00164F2A" w:rsidRDefault="0072359C" w:rsidP="0072359C">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5EE34F43" w14:textId="77777777"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p>
        </w:tc>
      </w:tr>
      <w:tr w:rsidR="0072359C" w:rsidRPr="00164F2A" w14:paraId="262F87A3" w14:textId="77777777" w:rsidTr="000B687B">
        <w:tc>
          <w:tcPr>
            <w:tcW w:w="4361" w:type="dxa"/>
            <w:vAlign w:val="bottom"/>
          </w:tcPr>
          <w:p w14:paraId="1F2781EC" w14:textId="77777777" w:rsidR="0072359C" w:rsidRPr="00164F2A" w:rsidRDefault="0072359C" w:rsidP="0072359C">
            <w:pPr>
              <w:spacing w:after="0" w:line="240" w:lineRule="atLeast"/>
              <w:ind w:left="522" w:right="-183"/>
              <w:rPr>
                <w:rFonts w:ascii="Times New Roman" w:hAnsi="Times New Roman" w:cs="Times New Roman"/>
                <w:szCs w:val="22"/>
              </w:rPr>
            </w:pPr>
            <w:r w:rsidRPr="00164F2A">
              <w:rPr>
                <w:rFonts w:ascii="Times New Roman" w:hAnsi="Times New Roman" w:cs="Times New Roman"/>
                <w:szCs w:val="22"/>
                <w:cs/>
              </w:rPr>
              <w:t xml:space="preserve">  </w:t>
            </w:r>
            <w:r w:rsidRPr="00164F2A">
              <w:rPr>
                <w:rFonts w:ascii="Times New Roman" w:hAnsi="Times New Roman" w:cs="Times New Roman"/>
                <w:szCs w:val="22"/>
              </w:rPr>
              <w:t>personnel compensation</w:t>
            </w:r>
          </w:p>
        </w:tc>
        <w:tc>
          <w:tcPr>
            <w:tcW w:w="1170" w:type="dxa"/>
          </w:tcPr>
          <w:p w14:paraId="49B003DD" w14:textId="77777777"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009119EB" w14:textId="77777777" w:rsidR="0072359C" w:rsidRPr="00164F2A" w:rsidRDefault="0072359C" w:rsidP="0072359C">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599BFDAC" w14:textId="77777777" w:rsidR="0072359C" w:rsidRPr="00164F2A" w:rsidRDefault="0072359C" w:rsidP="0072359C">
            <w:pPr>
              <w:tabs>
                <w:tab w:val="decimal" w:pos="830"/>
              </w:tabs>
              <w:spacing w:after="0" w:line="240" w:lineRule="atLeast"/>
              <w:ind w:right="-25"/>
              <w:jc w:val="both"/>
              <w:rPr>
                <w:rFonts w:ascii="Times New Roman" w:hAnsi="Times New Roman" w:cs="Times New Roman"/>
                <w:szCs w:val="22"/>
              </w:rPr>
            </w:pPr>
          </w:p>
        </w:tc>
        <w:tc>
          <w:tcPr>
            <w:tcW w:w="270" w:type="dxa"/>
          </w:tcPr>
          <w:p w14:paraId="505F9D41" w14:textId="77777777" w:rsidR="0072359C" w:rsidRPr="00164F2A" w:rsidRDefault="0072359C" w:rsidP="0072359C">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7F20AFE2" w14:textId="77777777"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p>
        </w:tc>
        <w:tc>
          <w:tcPr>
            <w:tcW w:w="270" w:type="dxa"/>
          </w:tcPr>
          <w:p w14:paraId="2408792C" w14:textId="77777777" w:rsidR="0072359C" w:rsidRPr="00164F2A" w:rsidRDefault="0072359C" w:rsidP="0072359C">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741D616D" w14:textId="77777777"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p>
        </w:tc>
      </w:tr>
      <w:tr w:rsidR="0072359C" w:rsidRPr="00164F2A" w14:paraId="71DD8388" w14:textId="77777777" w:rsidTr="000B687B">
        <w:tc>
          <w:tcPr>
            <w:tcW w:w="4361" w:type="dxa"/>
            <w:vAlign w:val="bottom"/>
          </w:tcPr>
          <w:p w14:paraId="08734791" w14:textId="77777777" w:rsidR="0072359C" w:rsidRPr="00164F2A" w:rsidRDefault="0072359C" w:rsidP="0072359C">
            <w:pPr>
              <w:spacing w:after="0" w:line="240" w:lineRule="atLeast"/>
              <w:ind w:left="522" w:right="-25"/>
              <w:jc w:val="both"/>
              <w:rPr>
                <w:rFonts w:ascii="Times New Roman" w:hAnsi="Times New Roman" w:cs="Times New Roman"/>
                <w:szCs w:val="22"/>
                <w:lang w:val="en-GB"/>
              </w:rPr>
            </w:pPr>
            <w:r w:rsidRPr="00164F2A">
              <w:rPr>
                <w:rFonts w:ascii="Times New Roman" w:hAnsi="Times New Roman" w:cs="Times New Roman"/>
                <w:szCs w:val="22"/>
                <w:cs/>
                <w:lang w:val="en-GB"/>
              </w:rPr>
              <w:t xml:space="preserve">    </w:t>
            </w:r>
            <w:r w:rsidRPr="00164F2A">
              <w:rPr>
                <w:rFonts w:ascii="Times New Roman" w:hAnsi="Times New Roman" w:cs="Times New Roman"/>
                <w:szCs w:val="22"/>
                <w:lang w:val="en-GB"/>
              </w:rPr>
              <w:t>Short</w:t>
            </w:r>
            <w:r w:rsidRPr="00164F2A">
              <w:rPr>
                <w:rFonts w:ascii="Times New Roman" w:hAnsi="Times New Roman" w:cs="Times New Roman"/>
                <w:szCs w:val="22"/>
                <w:cs/>
                <w:lang w:val="en-GB"/>
              </w:rPr>
              <w:t>-</w:t>
            </w:r>
            <w:r w:rsidRPr="00164F2A">
              <w:rPr>
                <w:rFonts w:ascii="Times New Roman" w:hAnsi="Times New Roman" w:cs="Times New Roman"/>
                <w:szCs w:val="22"/>
                <w:lang w:val="en-GB"/>
              </w:rPr>
              <w:t>term employee benefits</w:t>
            </w:r>
          </w:p>
        </w:tc>
        <w:tc>
          <w:tcPr>
            <w:tcW w:w="1170" w:type="dxa"/>
          </w:tcPr>
          <w:p w14:paraId="498D46DD" w14:textId="214334E8" w:rsidR="0072359C" w:rsidRPr="00164F2A" w:rsidRDefault="0072359C" w:rsidP="0072359C">
            <w:pPr>
              <w:tabs>
                <w:tab w:val="decimal" w:pos="898"/>
              </w:tabs>
              <w:spacing w:after="0" w:line="240" w:lineRule="atLeast"/>
              <w:ind w:right="-25"/>
              <w:jc w:val="both"/>
              <w:rPr>
                <w:rFonts w:ascii="Times New Roman" w:hAnsi="Times New Roman" w:cs="Times New Roman"/>
                <w:szCs w:val="22"/>
                <w:lang w:val="en-GB"/>
              </w:rPr>
            </w:pPr>
            <w:r>
              <w:rPr>
                <w:rFonts w:ascii="Times New Roman" w:hAnsi="Times New Roman" w:cs="Times New Roman"/>
                <w:szCs w:val="22"/>
                <w:lang w:val="en-GB"/>
              </w:rPr>
              <w:t>8,690</w:t>
            </w:r>
          </w:p>
        </w:tc>
        <w:tc>
          <w:tcPr>
            <w:tcW w:w="270" w:type="dxa"/>
            <w:vAlign w:val="bottom"/>
          </w:tcPr>
          <w:p w14:paraId="4BE4672C" w14:textId="77777777" w:rsidR="0072359C" w:rsidRPr="00164F2A" w:rsidRDefault="0072359C" w:rsidP="0072359C">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1456E97D" w14:textId="7B3AA6D2" w:rsidR="0072359C" w:rsidRPr="00164F2A" w:rsidRDefault="0072359C" w:rsidP="0072359C">
            <w:pPr>
              <w:tabs>
                <w:tab w:val="decimal" w:pos="830"/>
              </w:tabs>
              <w:spacing w:after="0" w:line="240" w:lineRule="atLeast"/>
              <w:ind w:right="-25"/>
              <w:jc w:val="both"/>
              <w:rPr>
                <w:rFonts w:ascii="Times New Roman" w:hAnsi="Times New Roman" w:cs="Times New Roman"/>
                <w:szCs w:val="22"/>
                <w:lang w:val="en-GB"/>
              </w:rPr>
            </w:pPr>
            <w:r w:rsidRPr="00164F2A">
              <w:rPr>
                <w:rFonts w:ascii="Times New Roman" w:hAnsi="Times New Roman" w:cs="Times New Roman"/>
                <w:szCs w:val="22"/>
                <w:lang w:val="en-GB"/>
              </w:rPr>
              <w:t>10,488</w:t>
            </w:r>
          </w:p>
        </w:tc>
        <w:tc>
          <w:tcPr>
            <w:tcW w:w="270" w:type="dxa"/>
          </w:tcPr>
          <w:p w14:paraId="65482677" w14:textId="77777777" w:rsidR="0072359C" w:rsidRPr="00164F2A" w:rsidRDefault="0072359C" w:rsidP="0072359C">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1BF89D11" w14:textId="615A5A95" w:rsidR="0072359C" w:rsidRPr="00164F2A" w:rsidRDefault="0072359C" w:rsidP="0072359C">
            <w:pPr>
              <w:tabs>
                <w:tab w:val="decimal" w:pos="898"/>
              </w:tabs>
              <w:spacing w:after="0" w:line="240" w:lineRule="atLeast"/>
              <w:ind w:right="-25"/>
              <w:jc w:val="both"/>
              <w:rPr>
                <w:rFonts w:ascii="Times New Roman" w:hAnsi="Times New Roman" w:cs="Times New Roman"/>
                <w:szCs w:val="22"/>
                <w:lang w:val="en-GB"/>
              </w:rPr>
            </w:pPr>
            <w:r>
              <w:rPr>
                <w:rFonts w:ascii="Times New Roman" w:hAnsi="Times New Roman" w:cs="Times New Roman"/>
                <w:szCs w:val="22"/>
                <w:lang w:val="en-GB"/>
              </w:rPr>
              <w:t>8,690</w:t>
            </w:r>
          </w:p>
        </w:tc>
        <w:tc>
          <w:tcPr>
            <w:tcW w:w="270" w:type="dxa"/>
          </w:tcPr>
          <w:p w14:paraId="2BAE55FE" w14:textId="77777777" w:rsidR="0072359C" w:rsidRPr="00164F2A" w:rsidRDefault="0072359C" w:rsidP="0072359C">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5A25A952" w14:textId="3A373FBE" w:rsidR="0072359C" w:rsidRPr="00164F2A" w:rsidRDefault="0072359C" w:rsidP="0072359C">
            <w:pPr>
              <w:tabs>
                <w:tab w:val="decimal" w:pos="898"/>
              </w:tabs>
              <w:spacing w:after="0" w:line="240" w:lineRule="atLeast"/>
              <w:ind w:right="-25"/>
              <w:jc w:val="both"/>
              <w:rPr>
                <w:rFonts w:ascii="Times New Roman" w:hAnsi="Times New Roman" w:cs="Times New Roman"/>
                <w:szCs w:val="22"/>
                <w:lang w:val="en-GB"/>
              </w:rPr>
            </w:pPr>
            <w:r w:rsidRPr="00164F2A">
              <w:rPr>
                <w:rFonts w:ascii="Times New Roman" w:hAnsi="Times New Roman" w:cs="Times New Roman"/>
                <w:szCs w:val="22"/>
                <w:lang w:val="en-GB"/>
              </w:rPr>
              <w:t>10,488</w:t>
            </w:r>
          </w:p>
        </w:tc>
      </w:tr>
      <w:tr w:rsidR="0072359C" w:rsidRPr="00164F2A" w14:paraId="128C58E5" w14:textId="77777777" w:rsidTr="000B687B">
        <w:tc>
          <w:tcPr>
            <w:tcW w:w="4361" w:type="dxa"/>
            <w:vAlign w:val="bottom"/>
          </w:tcPr>
          <w:p w14:paraId="5A0BE2F4" w14:textId="77777777" w:rsidR="0072359C" w:rsidRPr="00164F2A" w:rsidRDefault="0072359C" w:rsidP="0072359C">
            <w:pPr>
              <w:spacing w:after="0" w:line="240" w:lineRule="atLeast"/>
              <w:ind w:left="522" w:right="-25"/>
              <w:jc w:val="both"/>
              <w:rPr>
                <w:rFonts w:ascii="Times New Roman" w:hAnsi="Times New Roman" w:cs="Times New Roman"/>
                <w:szCs w:val="22"/>
                <w:lang w:val="en-GB"/>
              </w:rPr>
            </w:pPr>
            <w:r w:rsidRPr="00164F2A">
              <w:rPr>
                <w:rFonts w:ascii="Times New Roman" w:hAnsi="Times New Roman" w:cs="Times New Roman"/>
                <w:szCs w:val="22"/>
                <w:cs/>
                <w:lang w:val="en-GB"/>
              </w:rPr>
              <w:t xml:space="preserve">    </w:t>
            </w:r>
            <w:r w:rsidRPr="00164F2A">
              <w:rPr>
                <w:rFonts w:ascii="Times New Roman" w:hAnsi="Times New Roman" w:cs="Times New Roman"/>
                <w:szCs w:val="22"/>
                <w:lang w:val="en-GB"/>
              </w:rPr>
              <w:t>Post</w:t>
            </w:r>
            <w:r w:rsidRPr="00164F2A">
              <w:rPr>
                <w:rFonts w:ascii="Times New Roman" w:hAnsi="Times New Roman" w:cs="Times New Roman"/>
                <w:szCs w:val="22"/>
                <w:cs/>
                <w:lang w:val="en-GB"/>
              </w:rPr>
              <w:t>-</w:t>
            </w:r>
            <w:r w:rsidRPr="00164F2A">
              <w:rPr>
                <w:rFonts w:ascii="Times New Roman" w:hAnsi="Times New Roman" w:cs="Times New Roman"/>
                <w:szCs w:val="22"/>
                <w:lang w:val="en-GB"/>
              </w:rPr>
              <w:t>employment benefits</w:t>
            </w:r>
          </w:p>
        </w:tc>
        <w:tc>
          <w:tcPr>
            <w:tcW w:w="1170" w:type="dxa"/>
            <w:tcBorders>
              <w:bottom w:val="single" w:sz="4" w:space="0" w:color="auto"/>
            </w:tcBorders>
          </w:tcPr>
          <w:p w14:paraId="150E8FDF" w14:textId="7B75B3D0"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97</w:t>
            </w:r>
          </w:p>
        </w:tc>
        <w:tc>
          <w:tcPr>
            <w:tcW w:w="270" w:type="dxa"/>
            <w:vAlign w:val="bottom"/>
          </w:tcPr>
          <w:p w14:paraId="6AB220B2" w14:textId="77777777" w:rsidR="0072359C" w:rsidRPr="00164F2A" w:rsidRDefault="0072359C" w:rsidP="0072359C">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14:paraId="4E9D3FD4" w14:textId="7C135D1F" w:rsidR="0072359C" w:rsidRPr="00164F2A" w:rsidRDefault="0072359C" w:rsidP="0072359C">
            <w:pPr>
              <w:tabs>
                <w:tab w:val="decimal" w:pos="830"/>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93</w:t>
            </w:r>
          </w:p>
        </w:tc>
        <w:tc>
          <w:tcPr>
            <w:tcW w:w="270" w:type="dxa"/>
          </w:tcPr>
          <w:p w14:paraId="01A688D4" w14:textId="77777777" w:rsidR="0072359C" w:rsidRPr="00164F2A" w:rsidRDefault="0072359C" w:rsidP="0072359C">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14:paraId="6CDBD433" w14:textId="7E990A41"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97</w:t>
            </w:r>
          </w:p>
        </w:tc>
        <w:tc>
          <w:tcPr>
            <w:tcW w:w="270" w:type="dxa"/>
          </w:tcPr>
          <w:p w14:paraId="4868A8A8" w14:textId="77777777" w:rsidR="0072359C" w:rsidRPr="00164F2A" w:rsidRDefault="0072359C" w:rsidP="0072359C">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14:paraId="721B0B45" w14:textId="1B852DDB"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93</w:t>
            </w:r>
          </w:p>
        </w:tc>
      </w:tr>
      <w:tr w:rsidR="0072359C" w:rsidRPr="00164F2A" w14:paraId="6D5B2C9A" w14:textId="77777777" w:rsidTr="000B687B">
        <w:tc>
          <w:tcPr>
            <w:tcW w:w="4361" w:type="dxa"/>
            <w:vAlign w:val="bottom"/>
          </w:tcPr>
          <w:p w14:paraId="2D3B025D" w14:textId="77777777" w:rsidR="0072359C" w:rsidRPr="00164F2A" w:rsidRDefault="0072359C" w:rsidP="0072359C">
            <w:pPr>
              <w:spacing w:after="0" w:line="240" w:lineRule="atLeast"/>
              <w:ind w:left="522" w:right="-25"/>
              <w:jc w:val="both"/>
              <w:rPr>
                <w:rFonts w:ascii="Times New Roman" w:hAnsi="Times New Roman" w:cs="Times New Roman"/>
                <w:szCs w:val="22"/>
                <w:lang w:val="en-GB"/>
              </w:rPr>
            </w:pPr>
            <w:r w:rsidRPr="00164F2A">
              <w:rPr>
                <w:rFonts w:ascii="Times New Roman" w:eastAsia="Cordia New" w:hAnsi="Times New Roman" w:cs="Times New Roman"/>
                <w:b/>
                <w:bCs/>
                <w:szCs w:val="22"/>
              </w:rPr>
              <w:t>Total directors and key management</w:t>
            </w:r>
          </w:p>
        </w:tc>
        <w:tc>
          <w:tcPr>
            <w:tcW w:w="1170" w:type="dxa"/>
            <w:tcBorders>
              <w:top w:val="single" w:sz="4" w:space="0" w:color="auto"/>
            </w:tcBorders>
          </w:tcPr>
          <w:p w14:paraId="4BD673F7" w14:textId="77777777"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7D2B9DD3" w14:textId="77777777" w:rsidR="0072359C" w:rsidRPr="00164F2A" w:rsidRDefault="0072359C" w:rsidP="0072359C">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14:paraId="0D52925B" w14:textId="77777777"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p>
        </w:tc>
        <w:tc>
          <w:tcPr>
            <w:tcW w:w="270" w:type="dxa"/>
          </w:tcPr>
          <w:p w14:paraId="33C55359" w14:textId="77777777" w:rsidR="0072359C" w:rsidRPr="00164F2A" w:rsidRDefault="0072359C" w:rsidP="0072359C">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14:paraId="341B5034" w14:textId="77777777"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p>
        </w:tc>
        <w:tc>
          <w:tcPr>
            <w:tcW w:w="270" w:type="dxa"/>
          </w:tcPr>
          <w:p w14:paraId="16E0B0B0" w14:textId="77777777" w:rsidR="0072359C" w:rsidRPr="00164F2A" w:rsidRDefault="0072359C" w:rsidP="0072359C">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14:paraId="44E70297" w14:textId="77777777"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p>
        </w:tc>
      </w:tr>
      <w:tr w:rsidR="0072359C" w:rsidRPr="00164F2A" w14:paraId="1B7BD618" w14:textId="77777777" w:rsidTr="000B687B">
        <w:tc>
          <w:tcPr>
            <w:tcW w:w="4361" w:type="dxa"/>
            <w:vAlign w:val="bottom"/>
          </w:tcPr>
          <w:p w14:paraId="5DCAF04D" w14:textId="77777777" w:rsidR="0072359C" w:rsidRPr="00164F2A" w:rsidRDefault="0072359C" w:rsidP="0072359C">
            <w:pPr>
              <w:spacing w:after="0" w:line="240" w:lineRule="atLeast"/>
              <w:ind w:left="522" w:right="-25"/>
              <w:rPr>
                <w:rFonts w:ascii="Times New Roman" w:hAnsi="Times New Roman" w:cs="Times New Roman"/>
                <w:b/>
                <w:bCs/>
                <w:szCs w:val="22"/>
                <w:lang w:val="en-GB"/>
              </w:rPr>
            </w:pPr>
            <w:r w:rsidRPr="00164F2A">
              <w:rPr>
                <w:rFonts w:ascii="Times New Roman" w:eastAsia="Cordia New" w:hAnsi="Times New Roman" w:cs="Times New Roman"/>
                <w:b/>
                <w:bCs/>
                <w:szCs w:val="22"/>
              </w:rPr>
              <w:tab/>
              <w:t>personnel</w:t>
            </w:r>
            <w:r w:rsidRPr="00164F2A">
              <w:rPr>
                <w:rFonts w:ascii="Times New Roman" w:eastAsia="Cordia New" w:hAnsi="Times New Roman" w:cs="Times New Roman"/>
                <w:b/>
                <w:bCs/>
                <w:szCs w:val="22"/>
                <w:cs/>
              </w:rPr>
              <w:t xml:space="preserve"> </w:t>
            </w:r>
            <w:r w:rsidRPr="00164F2A">
              <w:rPr>
                <w:rFonts w:ascii="Times New Roman" w:hAnsi="Times New Roman" w:cs="Times New Roman"/>
                <w:b/>
                <w:bCs/>
                <w:szCs w:val="22"/>
                <w:lang w:val="en-GB"/>
              </w:rPr>
              <w:t>compensation</w:t>
            </w:r>
          </w:p>
        </w:tc>
        <w:tc>
          <w:tcPr>
            <w:tcW w:w="1170" w:type="dxa"/>
            <w:tcBorders>
              <w:bottom w:val="single" w:sz="4" w:space="0" w:color="auto"/>
            </w:tcBorders>
            <w:vAlign w:val="bottom"/>
          </w:tcPr>
          <w:p w14:paraId="4D71AA97" w14:textId="5976BD26"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8,787</w:t>
            </w:r>
          </w:p>
        </w:tc>
        <w:tc>
          <w:tcPr>
            <w:tcW w:w="270" w:type="dxa"/>
            <w:vAlign w:val="bottom"/>
          </w:tcPr>
          <w:p w14:paraId="1CAA3CEC" w14:textId="77777777" w:rsidR="0072359C" w:rsidRPr="00164F2A" w:rsidRDefault="0072359C" w:rsidP="0072359C">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single" w:sz="4" w:space="0" w:color="auto"/>
            </w:tcBorders>
            <w:vAlign w:val="bottom"/>
          </w:tcPr>
          <w:p w14:paraId="49EFE9F3" w14:textId="261C9CD9" w:rsidR="0072359C" w:rsidRPr="00164F2A" w:rsidRDefault="0072359C" w:rsidP="0072359C">
            <w:pPr>
              <w:tabs>
                <w:tab w:val="decimal" w:pos="830"/>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10,581</w:t>
            </w:r>
          </w:p>
        </w:tc>
        <w:tc>
          <w:tcPr>
            <w:tcW w:w="270" w:type="dxa"/>
          </w:tcPr>
          <w:p w14:paraId="13EEDC4F" w14:textId="77777777" w:rsidR="0072359C" w:rsidRPr="00164F2A" w:rsidRDefault="0072359C" w:rsidP="0072359C">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single" w:sz="4" w:space="0" w:color="auto"/>
            </w:tcBorders>
            <w:vAlign w:val="bottom"/>
          </w:tcPr>
          <w:p w14:paraId="4D866BAF" w14:textId="7DD87660"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8,787</w:t>
            </w:r>
          </w:p>
        </w:tc>
        <w:tc>
          <w:tcPr>
            <w:tcW w:w="270" w:type="dxa"/>
          </w:tcPr>
          <w:p w14:paraId="38DE0020" w14:textId="77777777" w:rsidR="0072359C" w:rsidRPr="00164F2A" w:rsidRDefault="0072359C" w:rsidP="0072359C">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single" w:sz="4" w:space="0" w:color="auto"/>
            </w:tcBorders>
            <w:vAlign w:val="bottom"/>
          </w:tcPr>
          <w:p w14:paraId="37B7A684" w14:textId="3F803586" w:rsidR="0072359C" w:rsidRPr="00164F2A" w:rsidRDefault="0072359C" w:rsidP="0072359C">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10,581</w:t>
            </w:r>
          </w:p>
        </w:tc>
      </w:tr>
    </w:tbl>
    <w:p w14:paraId="0949D1C4" w14:textId="7F5ADC3D" w:rsidR="001139AC" w:rsidRPr="00164F2A" w:rsidRDefault="001139AC" w:rsidP="000808B7">
      <w:pPr>
        <w:spacing w:after="0" w:line="240" w:lineRule="auto"/>
        <w:ind w:left="567" w:right="-25"/>
        <w:jc w:val="both"/>
        <w:rPr>
          <w:rFonts w:ascii="Times New Roman" w:hAnsi="Times New Roman" w:cs="Times New Roman"/>
          <w:szCs w:val="22"/>
          <w:highlight w:val="yellow"/>
        </w:rPr>
      </w:pPr>
    </w:p>
    <w:p w14:paraId="70010D2A" w14:textId="0C6027C8" w:rsidR="001613FA" w:rsidRPr="00164F2A" w:rsidRDefault="001613FA" w:rsidP="001613FA">
      <w:pPr>
        <w:spacing w:after="0" w:line="240" w:lineRule="auto"/>
        <w:ind w:left="567" w:right="-25"/>
        <w:jc w:val="both"/>
        <w:rPr>
          <w:rFonts w:ascii="Times New Roman" w:hAnsi="Times New Roman" w:cs="Times New Roman"/>
          <w:szCs w:val="22"/>
        </w:rPr>
      </w:pPr>
      <w:r w:rsidRPr="00164F2A">
        <w:rPr>
          <w:rFonts w:ascii="Times New Roman" w:hAnsi="Times New Roman" w:cs="Times New Roman"/>
          <w:szCs w:val="22"/>
        </w:rPr>
        <w:t xml:space="preserve">Balances with related parties as </w:t>
      </w:r>
      <w:proofErr w:type="gramStart"/>
      <w:r w:rsidRPr="00164F2A">
        <w:rPr>
          <w:rFonts w:ascii="Times New Roman" w:hAnsi="Times New Roman" w:cs="Times New Roman"/>
          <w:szCs w:val="22"/>
        </w:rPr>
        <w:t>at</w:t>
      </w:r>
      <w:proofErr w:type="gramEnd"/>
      <w:r w:rsidRPr="00164F2A">
        <w:rPr>
          <w:rFonts w:ascii="Times New Roman" w:hAnsi="Times New Roman" w:cs="Times New Roman"/>
          <w:szCs w:val="22"/>
        </w:rPr>
        <w:t xml:space="preserve"> 31 March 202</w:t>
      </w:r>
      <w:r w:rsidR="001C101E">
        <w:rPr>
          <w:rFonts w:ascii="Times New Roman" w:hAnsi="Times New Roman" w:cs="Times New Roman"/>
          <w:szCs w:val="22"/>
        </w:rPr>
        <w:t>6</w:t>
      </w:r>
      <w:r w:rsidRPr="00164F2A">
        <w:rPr>
          <w:rFonts w:ascii="Times New Roman" w:hAnsi="Times New Roman" w:cs="Times New Roman"/>
          <w:szCs w:val="22"/>
        </w:rPr>
        <w:t xml:space="preserve"> and 31 December 202</w:t>
      </w:r>
      <w:r w:rsidR="001C101E">
        <w:rPr>
          <w:rFonts w:ascii="Times New Roman" w:hAnsi="Times New Roman" w:cs="Times New Roman"/>
          <w:szCs w:val="22"/>
        </w:rPr>
        <w:t>5</w:t>
      </w:r>
      <w:r w:rsidRPr="00164F2A">
        <w:rPr>
          <w:rFonts w:ascii="Times New Roman" w:hAnsi="Times New Roman" w:cs="Times New Roman"/>
          <w:szCs w:val="22"/>
        </w:rPr>
        <w:t xml:space="preserve"> were as follows</w:t>
      </w:r>
      <w:r w:rsidRPr="00164F2A">
        <w:rPr>
          <w:rFonts w:ascii="Times New Roman" w:hAnsi="Times New Roman" w:cs="Times New Roman"/>
          <w:szCs w:val="22"/>
          <w:cs/>
        </w:rPr>
        <w:t>:</w:t>
      </w:r>
    </w:p>
    <w:p w14:paraId="7362F09A" w14:textId="77777777" w:rsidR="001613FA" w:rsidRPr="00164F2A" w:rsidRDefault="001613FA" w:rsidP="001613FA">
      <w:pPr>
        <w:spacing w:after="0" w:line="240" w:lineRule="auto"/>
        <w:ind w:left="567" w:right="-25"/>
        <w:jc w:val="both"/>
        <w:rPr>
          <w:rFonts w:ascii="Times New Roman" w:hAnsi="Times New Roman" w:cs="Times New Roman"/>
          <w:szCs w:val="22"/>
          <w:highlight w:val="yellow"/>
        </w:rPr>
      </w:pPr>
    </w:p>
    <w:p w14:paraId="35B536F6" w14:textId="77777777" w:rsidR="001613FA" w:rsidRPr="00164F2A" w:rsidRDefault="001613FA" w:rsidP="001613FA">
      <w:pPr>
        <w:spacing w:after="0" w:line="240" w:lineRule="auto"/>
        <w:ind w:left="567" w:right="-25"/>
        <w:jc w:val="both"/>
        <w:rPr>
          <w:rFonts w:ascii="Times New Roman" w:hAnsi="Times New Roman" w:cs="Times New Roman"/>
          <w:b/>
          <w:bCs/>
          <w:i/>
          <w:iCs/>
          <w:szCs w:val="22"/>
        </w:rPr>
      </w:pPr>
      <w:r w:rsidRPr="00164F2A">
        <w:rPr>
          <w:rFonts w:ascii="Times New Roman" w:hAnsi="Times New Roman" w:cs="Times New Roman"/>
          <w:b/>
          <w:bCs/>
          <w:i/>
          <w:iCs/>
          <w:szCs w:val="22"/>
        </w:rPr>
        <w:t xml:space="preserve">Other receivables </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related parties</w:t>
      </w:r>
    </w:p>
    <w:p w14:paraId="040A4E51" w14:textId="77777777" w:rsidR="001613FA" w:rsidRPr="00164F2A" w:rsidRDefault="001613FA" w:rsidP="001613FA">
      <w:pPr>
        <w:spacing w:after="0" w:line="240" w:lineRule="auto"/>
        <w:ind w:left="567" w:right="-25"/>
        <w:jc w:val="both"/>
        <w:rPr>
          <w:rFonts w:ascii="Times New Roman" w:hAnsi="Times New Roman" w:cs="Times New Roman"/>
          <w:szCs w:val="22"/>
          <w:highlight w:val="yellow"/>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1613FA" w:rsidRPr="00164F2A" w14:paraId="0BC5B7AF" w14:textId="77777777" w:rsidTr="000B687B">
        <w:trPr>
          <w:trHeight w:val="611"/>
          <w:tblHeader/>
        </w:trPr>
        <w:tc>
          <w:tcPr>
            <w:tcW w:w="3492" w:type="dxa"/>
            <w:vAlign w:val="center"/>
          </w:tcPr>
          <w:p w14:paraId="1A6B2FD4" w14:textId="77777777" w:rsidR="001613FA" w:rsidRPr="00164F2A" w:rsidRDefault="001613FA" w:rsidP="000B687B">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1D16868C"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w:t>
            </w:r>
            <w:r w:rsidRPr="00164F2A">
              <w:rPr>
                <w:rFonts w:ascii="Times New Roman" w:eastAsia="Cordia New" w:hAnsi="Times New Roman" w:cs="Times New Roman"/>
                <w:b/>
                <w:bCs/>
                <w:szCs w:val="22"/>
              </w:rPr>
              <w:br/>
              <w:t>financial statements</w:t>
            </w:r>
          </w:p>
        </w:tc>
        <w:tc>
          <w:tcPr>
            <w:tcW w:w="264" w:type="dxa"/>
          </w:tcPr>
          <w:p w14:paraId="04347AFC"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6C5ECC04"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1613FA" w:rsidRPr="00164F2A" w14:paraId="070A6720" w14:textId="77777777" w:rsidTr="000B687B">
        <w:trPr>
          <w:tblHeader/>
        </w:trPr>
        <w:tc>
          <w:tcPr>
            <w:tcW w:w="3492" w:type="dxa"/>
            <w:vAlign w:val="center"/>
          </w:tcPr>
          <w:p w14:paraId="3B245C5D" w14:textId="77777777" w:rsidR="001613FA" w:rsidRPr="00164F2A" w:rsidRDefault="001613FA" w:rsidP="000B687B">
            <w:pPr>
              <w:spacing w:after="0" w:line="240" w:lineRule="atLeast"/>
              <w:ind w:left="522" w:right="-25"/>
              <w:jc w:val="center"/>
              <w:rPr>
                <w:rFonts w:ascii="Times New Roman" w:hAnsi="Times New Roman" w:cs="Times New Roman"/>
                <w:b/>
                <w:bCs/>
                <w:i/>
                <w:iCs/>
                <w:szCs w:val="22"/>
              </w:rPr>
            </w:pPr>
          </w:p>
        </w:tc>
        <w:tc>
          <w:tcPr>
            <w:tcW w:w="1358" w:type="dxa"/>
          </w:tcPr>
          <w:p w14:paraId="7CF82091"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64" w:type="dxa"/>
          </w:tcPr>
          <w:p w14:paraId="56065123"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4B638C4C"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31 December</w:t>
            </w:r>
          </w:p>
        </w:tc>
        <w:tc>
          <w:tcPr>
            <w:tcW w:w="264" w:type="dxa"/>
          </w:tcPr>
          <w:p w14:paraId="450A1E9E"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30457987"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64" w:type="dxa"/>
          </w:tcPr>
          <w:p w14:paraId="7453F99F"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549C30D6"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1C101E" w:rsidRPr="00164F2A" w14:paraId="22ED85B8" w14:textId="77777777" w:rsidTr="000B687B">
        <w:trPr>
          <w:tblHeader/>
        </w:trPr>
        <w:tc>
          <w:tcPr>
            <w:tcW w:w="3492" w:type="dxa"/>
            <w:vAlign w:val="center"/>
          </w:tcPr>
          <w:p w14:paraId="3522E0E3" w14:textId="77777777" w:rsidR="001C101E" w:rsidRPr="00164F2A" w:rsidRDefault="001C101E" w:rsidP="001C101E">
            <w:pPr>
              <w:spacing w:after="0" w:line="240" w:lineRule="atLeast"/>
              <w:ind w:left="522" w:right="-25"/>
              <w:jc w:val="center"/>
              <w:rPr>
                <w:rFonts w:ascii="Times New Roman" w:hAnsi="Times New Roman" w:cs="Times New Roman"/>
                <w:b/>
                <w:bCs/>
                <w:i/>
                <w:iCs/>
                <w:szCs w:val="22"/>
              </w:rPr>
            </w:pPr>
          </w:p>
        </w:tc>
        <w:tc>
          <w:tcPr>
            <w:tcW w:w="1358" w:type="dxa"/>
          </w:tcPr>
          <w:p w14:paraId="161A2907" w14:textId="1D4CDA8D" w:rsidR="001C101E" w:rsidRPr="00164F2A" w:rsidRDefault="001C101E" w:rsidP="001C101E">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64" w:type="dxa"/>
          </w:tcPr>
          <w:p w14:paraId="04A4ACBE" w14:textId="77777777" w:rsidR="001C101E" w:rsidRPr="00164F2A" w:rsidRDefault="001C101E" w:rsidP="001C101E">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3C83952B" w14:textId="61D95FB0" w:rsidR="001C101E" w:rsidRPr="00164F2A" w:rsidRDefault="001C101E" w:rsidP="001C101E">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c>
          <w:tcPr>
            <w:tcW w:w="264" w:type="dxa"/>
          </w:tcPr>
          <w:p w14:paraId="1EFE698A" w14:textId="77777777" w:rsidR="001C101E" w:rsidRPr="00164F2A" w:rsidRDefault="001C101E" w:rsidP="001C101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2123A196" w14:textId="2A1CDA2C" w:rsidR="001C101E" w:rsidRPr="00164F2A" w:rsidRDefault="001C101E" w:rsidP="001C101E">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64" w:type="dxa"/>
          </w:tcPr>
          <w:p w14:paraId="6EFAB1C9" w14:textId="77777777" w:rsidR="001C101E" w:rsidRPr="00164F2A" w:rsidRDefault="001C101E" w:rsidP="001C101E">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22835200" w14:textId="55FADA13" w:rsidR="001C101E" w:rsidRPr="00164F2A" w:rsidRDefault="001C101E" w:rsidP="001C101E">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1C101E" w:rsidRPr="00164F2A" w14:paraId="1D30754A" w14:textId="77777777" w:rsidTr="000B687B">
        <w:trPr>
          <w:tblHeader/>
        </w:trPr>
        <w:tc>
          <w:tcPr>
            <w:tcW w:w="3492" w:type="dxa"/>
            <w:vAlign w:val="center"/>
          </w:tcPr>
          <w:p w14:paraId="0D2FB4C5" w14:textId="77777777" w:rsidR="001C101E" w:rsidRPr="00164F2A" w:rsidRDefault="001C101E" w:rsidP="001C101E">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7A36A3A2" w14:textId="77777777" w:rsidR="001C101E" w:rsidRPr="00164F2A" w:rsidRDefault="001C101E" w:rsidP="001C101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1C101E" w:rsidRPr="00164F2A" w14:paraId="6269CC64" w14:textId="77777777" w:rsidTr="000B687B">
        <w:tc>
          <w:tcPr>
            <w:tcW w:w="3492" w:type="dxa"/>
            <w:vAlign w:val="center"/>
          </w:tcPr>
          <w:p w14:paraId="67106009" w14:textId="77777777" w:rsidR="001C101E" w:rsidRPr="00164F2A" w:rsidRDefault="001C101E" w:rsidP="001C101E">
            <w:pPr>
              <w:spacing w:after="0" w:line="240" w:lineRule="atLeast"/>
              <w:ind w:left="549" w:right="-25"/>
              <w:jc w:val="both"/>
              <w:rPr>
                <w:rFonts w:ascii="Times New Roman" w:hAnsi="Times New Roman" w:cs="Times New Roman"/>
                <w:b/>
                <w:bCs/>
                <w:szCs w:val="22"/>
              </w:rPr>
            </w:pPr>
            <w:r w:rsidRPr="00164F2A">
              <w:rPr>
                <w:rFonts w:ascii="Times New Roman" w:hAnsi="Times New Roman" w:cs="Times New Roman"/>
                <w:b/>
                <w:bCs/>
                <w:szCs w:val="22"/>
              </w:rPr>
              <w:t>Subsidiaries</w:t>
            </w:r>
          </w:p>
        </w:tc>
        <w:tc>
          <w:tcPr>
            <w:tcW w:w="1358" w:type="dxa"/>
            <w:vAlign w:val="center"/>
          </w:tcPr>
          <w:p w14:paraId="7A413666" w14:textId="77777777" w:rsidR="001C101E" w:rsidRPr="00164F2A" w:rsidRDefault="001C101E" w:rsidP="001C101E">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32D0CDEF" w14:textId="77777777" w:rsidR="001C101E" w:rsidRPr="00164F2A" w:rsidRDefault="001C101E" w:rsidP="001C101E">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vAlign w:val="center"/>
          </w:tcPr>
          <w:p w14:paraId="0F790C70" w14:textId="77777777" w:rsidR="001C101E" w:rsidRPr="00164F2A" w:rsidRDefault="001C101E" w:rsidP="001C101E">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31DEEA86" w14:textId="77777777" w:rsidR="001C101E" w:rsidRPr="00164F2A" w:rsidRDefault="001C101E" w:rsidP="001C101E">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14:paraId="4FD7D53F" w14:textId="77777777" w:rsidR="001C101E" w:rsidRPr="00164F2A" w:rsidRDefault="001C101E" w:rsidP="001C101E">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14:paraId="261C9F11" w14:textId="77777777" w:rsidR="001C101E" w:rsidRPr="00164F2A" w:rsidRDefault="001C101E" w:rsidP="001C101E">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14:paraId="330F0619" w14:textId="77777777" w:rsidR="001C101E" w:rsidRPr="00164F2A" w:rsidRDefault="001C101E" w:rsidP="001C101E">
            <w:pPr>
              <w:tabs>
                <w:tab w:val="decimal" w:pos="1014"/>
              </w:tabs>
              <w:spacing w:after="0" w:line="240" w:lineRule="atLeast"/>
              <w:ind w:left="22" w:right="-25"/>
              <w:jc w:val="both"/>
              <w:rPr>
                <w:rFonts w:ascii="Times New Roman" w:eastAsia="Cordia New" w:hAnsi="Times New Roman" w:cs="Times New Roman"/>
                <w:szCs w:val="22"/>
              </w:rPr>
            </w:pPr>
          </w:p>
        </w:tc>
      </w:tr>
      <w:tr w:rsidR="00507779" w:rsidRPr="00164F2A" w14:paraId="693EB865" w14:textId="77777777" w:rsidTr="000B687B">
        <w:tc>
          <w:tcPr>
            <w:tcW w:w="3492" w:type="dxa"/>
            <w:vAlign w:val="center"/>
          </w:tcPr>
          <w:p w14:paraId="0FD2F3F8" w14:textId="77777777" w:rsidR="00507779" w:rsidRPr="00164F2A" w:rsidRDefault="00507779" w:rsidP="00507779">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 xml:space="preserve">Seafco </w:t>
            </w:r>
            <w:r w:rsidRPr="00164F2A">
              <w:rPr>
                <w:rFonts w:ascii="Times New Roman" w:hAnsi="Times New Roman" w:cs="Times New Roman"/>
                <w:szCs w:val="22"/>
                <w:cs/>
              </w:rPr>
              <w:t>(</w:t>
            </w:r>
            <w:r w:rsidRPr="00164F2A">
              <w:rPr>
                <w:rFonts w:ascii="Times New Roman" w:hAnsi="Times New Roman" w:cs="Times New Roman"/>
                <w:szCs w:val="22"/>
              </w:rPr>
              <w:t>Myanmar</w:t>
            </w:r>
            <w:r w:rsidRPr="00164F2A">
              <w:rPr>
                <w:rFonts w:ascii="Times New Roman" w:hAnsi="Times New Roman" w:cs="Times New Roman"/>
                <w:szCs w:val="22"/>
                <w:cs/>
              </w:rPr>
              <w:t xml:space="preserve">) </w:t>
            </w:r>
            <w:proofErr w:type="gramStart"/>
            <w:r w:rsidRPr="00164F2A">
              <w:rPr>
                <w:rFonts w:ascii="Times New Roman" w:hAnsi="Times New Roman" w:cs="Times New Roman"/>
                <w:szCs w:val="22"/>
              </w:rPr>
              <w:t>Co</w:t>
            </w:r>
            <w:r w:rsidRPr="00164F2A">
              <w:rPr>
                <w:rFonts w:ascii="Times New Roman" w:hAnsi="Times New Roman" w:cs="Times New Roman"/>
                <w:szCs w:val="22"/>
                <w:cs/>
              </w:rPr>
              <w:t>.</w:t>
            </w:r>
            <w:r w:rsidRPr="00164F2A">
              <w:rPr>
                <w:rFonts w:ascii="Times New Roman" w:hAnsi="Times New Roman" w:cs="Times New Roman"/>
                <w:szCs w:val="22"/>
              </w:rPr>
              <w:t>,Ltd</w:t>
            </w:r>
            <w:r w:rsidRPr="00164F2A">
              <w:rPr>
                <w:rFonts w:ascii="Times New Roman" w:hAnsi="Times New Roman" w:cs="Times New Roman"/>
                <w:szCs w:val="22"/>
                <w:cs/>
              </w:rPr>
              <w:t>.</w:t>
            </w:r>
            <w:proofErr w:type="gramEnd"/>
          </w:p>
        </w:tc>
        <w:tc>
          <w:tcPr>
            <w:tcW w:w="1358" w:type="dxa"/>
          </w:tcPr>
          <w:p w14:paraId="2AE62A31" w14:textId="77777777" w:rsidR="00507779" w:rsidRPr="00164F2A" w:rsidRDefault="00507779" w:rsidP="00507779">
            <w:pPr>
              <w:spacing w:after="0" w:line="240" w:lineRule="atLeast"/>
              <w:ind w:left="22" w:right="-25"/>
              <w:jc w:val="center"/>
              <w:rPr>
                <w:rFonts w:ascii="Times New Roman" w:eastAsia="Cordia New" w:hAnsi="Times New Roman" w:cs="Times New Roman"/>
                <w:szCs w:val="22"/>
              </w:rPr>
            </w:pPr>
            <w:r w:rsidRPr="00164F2A">
              <w:rPr>
                <w:rFonts w:ascii="Times New Roman" w:eastAsia="Cordia New" w:hAnsi="Times New Roman" w:cs="Times New Roman"/>
                <w:szCs w:val="22"/>
                <w:cs/>
              </w:rPr>
              <w:t>-</w:t>
            </w:r>
          </w:p>
        </w:tc>
        <w:tc>
          <w:tcPr>
            <w:tcW w:w="264" w:type="dxa"/>
          </w:tcPr>
          <w:p w14:paraId="5AED5D03"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5F16134E" w14:textId="77777777" w:rsidR="00507779" w:rsidRPr="00164F2A" w:rsidRDefault="00507779" w:rsidP="00507779">
            <w:pPr>
              <w:spacing w:after="0" w:line="240" w:lineRule="atLeast"/>
              <w:ind w:left="22" w:right="-25"/>
              <w:jc w:val="center"/>
              <w:rPr>
                <w:rFonts w:ascii="Times New Roman" w:eastAsia="Cordia New" w:hAnsi="Times New Roman" w:cs="Times New Roman"/>
                <w:szCs w:val="22"/>
              </w:rPr>
            </w:pPr>
            <w:r w:rsidRPr="00164F2A">
              <w:rPr>
                <w:rFonts w:ascii="Times New Roman" w:eastAsia="Cordia New" w:hAnsi="Times New Roman" w:cs="Times New Roman"/>
                <w:szCs w:val="22"/>
                <w:cs/>
              </w:rPr>
              <w:t>-</w:t>
            </w:r>
          </w:p>
        </w:tc>
        <w:tc>
          <w:tcPr>
            <w:tcW w:w="264" w:type="dxa"/>
          </w:tcPr>
          <w:p w14:paraId="6CEF81A8"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3B4E0092" w14:textId="0096D1BF" w:rsidR="00507779" w:rsidRPr="00164F2A" w:rsidRDefault="00507779" w:rsidP="00507779">
            <w:pPr>
              <w:tabs>
                <w:tab w:val="decimal" w:pos="1042"/>
              </w:tabs>
              <w:spacing w:after="0" w:line="240" w:lineRule="atLeast"/>
              <w:ind w:left="22" w:right="-25"/>
              <w:jc w:val="both"/>
              <w:rPr>
                <w:rFonts w:ascii="Times New Roman" w:eastAsia="Cordia New" w:hAnsi="Times New Roman" w:cs="Times New Roman"/>
                <w:szCs w:val="22"/>
              </w:rPr>
            </w:pPr>
            <w:r w:rsidRPr="00164F2A">
              <w:rPr>
                <w:rFonts w:ascii="Times New Roman" w:eastAsia="Cordia New" w:hAnsi="Times New Roman" w:cs="Times New Roman"/>
                <w:szCs w:val="22"/>
              </w:rPr>
              <w:t>5,492</w:t>
            </w:r>
          </w:p>
        </w:tc>
        <w:tc>
          <w:tcPr>
            <w:tcW w:w="264" w:type="dxa"/>
          </w:tcPr>
          <w:p w14:paraId="3A78A24D"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0F745D4" w14:textId="77777777" w:rsidR="00507779" w:rsidRPr="00164F2A" w:rsidRDefault="00507779" w:rsidP="00507779">
            <w:pPr>
              <w:tabs>
                <w:tab w:val="decimal" w:pos="1042"/>
              </w:tabs>
              <w:spacing w:after="0" w:line="240" w:lineRule="atLeast"/>
              <w:ind w:left="22" w:right="-25"/>
              <w:jc w:val="both"/>
              <w:rPr>
                <w:rFonts w:ascii="Times New Roman" w:eastAsia="Cordia New" w:hAnsi="Times New Roman" w:cs="Times New Roman"/>
                <w:szCs w:val="22"/>
              </w:rPr>
            </w:pPr>
            <w:r w:rsidRPr="00164F2A">
              <w:rPr>
                <w:rFonts w:ascii="Times New Roman" w:eastAsia="Cordia New" w:hAnsi="Times New Roman" w:cs="Times New Roman"/>
                <w:szCs w:val="22"/>
              </w:rPr>
              <w:t>5,492</w:t>
            </w:r>
          </w:p>
        </w:tc>
      </w:tr>
      <w:tr w:rsidR="00507779" w:rsidRPr="00164F2A" w14:paraId="77AE48CE" w14:textId="77777777" w:rsidTr="000B687B">
        <w:tc>
          <w:tcPr>
            <w:tcW w:w="3492" w:type="dxa"/>
            <w:vAlign w:val="center"/>
          </w:tcPr>
          <w:p w14:paraId="2634E77D" w14:textId="77777777" w:rsidR="00507779" w:rsidRPr="00164F2A" w:rsidRDefault="00507779" w:rsidP="00507779">
            <w:pPr>
              <w:spacing w:after="0" w:line="240" w:lineRule="atLeast"/>
              <w:ind w:left="549" w:right="-25"/>
              <w:jc w:val="both"/>
              <w:rPr>
                <w:rFonts w:ascii="Times New Roman" w:hAnsi="Times New Roman" w:cs="Times New Roman"/>
                <w:b/>
                <w:bCs/>
                <w:szCs w:val="22"/>
              </w:rPr>
            </w:pPr>
            <w:r w:rsidRPr="00164F2A">
              <w:rPr>
                <w:rFonts w:ascii="Times New Roman" w:hAnsi="Times New Roman" w:cs="Times New Roman"/>
                <w:b/>
                <w:bCs/>
                <w:szCs w:val="22"/>
              </w:rPr>
              <w:t>Other related parties</w:t>
            </w:r>
          </w:p>
        </w:tc>
        <w:tc>
          <w:tcPr>
            <w:tcW w:w="1358" w:type="dxa"/>
          </w:tcPr>
          <w:p w14:paraId="56A1765C"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0B4679FF"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9C2E58F"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34ED6216"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11D8B63E" w14:textId="77777777" w:rsidR="00507779" w:rsidRPr="00164F2A" w:rsidRDefault="00507779" w:rsidP="0050777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41D4309B"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4597A1C" w14:textId="77777777" w:rsidR="00507779" w:rsidRPr="00164F2A" w:rsidRDefault="00507779" w:rsidP="0050777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507779" w:rsidRPr="00164F2A" w14:paraId="592386F6" w14:textId="77777777" w:rsidTr="000B687B">
        <w:tc>
          <w:tcPr>
            <w:tcW w:w="3492" w:type="dxa"/>
            <w:vAlign w:val="center"/>
          </w:tcPr>
          <w:p w14:paraId="7AD5E10C" w14:textId="77777777" w:rsidR="00507779" w:rsidRPr="00164F2A" w:rsidRDefault="00507779" w:rsidP="00507779">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New Technology Engineering</w:t>
            </w:r>
          </w:p>
        </w:tc>
        <w:tc>
          <w:tcPr>
            <w:tcW w:w="1358" w:type="dxa"/>
          </w:tcPr>
          <w:p w14:paraId="7A278044"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5870BB18"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77C67470"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136DDC09"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789EF5BF" w14:textId="77777777" w:rsidR="00507779" w:rsidRPr="00164F2A" w:rsidRDefault="00507779" w:rsidP="0050777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05468E3C"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ECB525C" w14:textId="77777777" w:rsidR="00507779" w:rsidRPr="00164F2A" w:rsidRDefault="00507779" w:rsidP="0050777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507779" w:rsidRPr="00164F2A" w14:paraId="08A4390E" w14:textId="77777777" w:rsidTr="000B687B">
        <w:tc>
          <w:tcPr>
            <w:tcW w:w="3492" w:type="dxa"/>
            <w:vAlign w:val="center"/>
          </w:tcPr>
          <w:p w14:paraId="42FD68CE" w14:textId="77777777" w:rsidR="00507779" w:rsidRPr="00164F2A" w:rsidRDefault="00507779" w:rsidP="00507779">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 xml:space="preserve">  Construction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1358" w:type="dxa"/>
          </w:tcPr>
          <w:p w14:paraId="0EAA6DB9" w14:textId="5F2E6675"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cs/>
              </w:rPr>
            </w:pPr>
            <w:r w:rsidRPr="00164F2A">
              <w:rPr>
                <w:rFonts w:ascii="Times New Roman" w:eastAsia="Cordia New" w:hAnsi="Times New Roman" w:cs="Times New Roman"/>
                <w:szCs w:val="22"/>
              </w:rPr>
              <w:t>28,360</w:t>
            </w:r>
          </w:p>
        </w:tc>
        <w:tc>
          <w:tcPr>
            <w:tcW w:w="264" w:type="dxa"/>
          </w:tcPr>
          <w:p w14:paraId="3B3FFF3D"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12FA75F"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cs/>
              </w:rPr>
            </w:pPr>
            <w:r w:rsidRPr="00164F2A">
              <w:rPr>
                <w:rFonts w:ascii="Times New Roman" w:eastAsia="Cordia New" w:hAnsi="Times New Roman" w:cs="Times New Roman"/>
                <w:szCs w:val="22"/>
              </w:rPr>
              <w:t>28,360</w:t>
            </w:r>
          </w:p>
        </w:tc>
        <w:tc>
          <w:tcPr>
            <w:tcW w:w="264" w:type="dxa"/>
          </w:tcPr>
          <w:p w14:paraId="3C34A3AE"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4A781E94" w14:textId="34F94376" w:rsidR="00507779" w:rsidRPr="00164F2A" w:rsidRDefault="00507779" w:rsidP="00507779">
            <w:pPr>
              <w:spacing w:after="0" w:line="240" w:lineRule="atLeast"/>
              <w:ind w:left="22" w:right="-25"/>
              <w:jc w:val="center"/>
              <w:rPr>
                <w:rFonts w:ascii="Times New Roman" w:eastAsia="Cordia New" w:hAnsi="Times New Roman" w:cs="Times New Roman"/>
                <w:szCs w:val="22"/>
              </w:rPr>
            </w:pPr>
            <w:r w:rsidRPr="00164F2A">
              <w:rPr>
                <w:rFonts w:ascii="Times New Roman" w:eastAsia="Cordia New" w:hAnsi="Times New Roman" w:cs="Times New Roman"/>
                <w:szCs w:val="22"/>
                <w:cs/>
              </w:rPr>
              <w:t>-</w:t>
            </w:r>
          </w:p>
        </w:tc>
        <w:tc>
          <w:tcPr>
            <w:tcW w:w="264" w:type="dxa"/>
          </w:tcPr>
          <w:p w14:paraId="7D3A01D5"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5654210" w14:textId="77777777" w:rsidR="00507779" w:rsidRPr="00164F2A" w:rsidRDefault="00507779" w:rsidP="00507779">
            <w:pPr>
              <w:spacing w:after="0" w:line="240" w:lineRule="atLeast"/>
              <w:ind w:left="22" w:right="-25"/>
              <w:jc w:val="center"/>
              <w:rPr>
                <w:rFonts w:ascii="Times New Roman" w:eastAsia="Cordia New" w:hAnsi="Times New Roman" w:cs="Times New Roman"/>
                <w:szCs w:val="22"/>
              </w:rPr>
            </w:pPr>
            <w:r w:rsidRPr="00164F2A">
              <w:rPr>
                <w:rFonts w:ascii="Times New Roman" w:eastAsia="Cordia New" w:hAnsi="Times New Roman" w:cs="Times New Roman"/>
                <w:szCs w:val="22"/>
                <w:cs/>
              </w:rPr>
              <w:t>-</w:t>
            </w:r>
          </w:p>
        </w:tc>
      </w:tr>
      <w:tr w:rsidR="00507779" w:rsidRPr="00164F2A" w14:paraId="30183F7E" w14:textId="77777777" w:rsidTr="000B687B">
        <w:tc>
          <w:tcPr>
            <w:tcW w:w="3492" w:type="dxa"/>
            <w:vAlign w:val="center"/>
          </w:tcPr>
          <w:p w14:paraId="1F2D8E60" w14:textId="77777777" w:rsidR="00507779" w:rsidRPr="00164F2A" w:rsidRDefault="00507779" w:rsidP="00507779">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lastRenderedPageBreak/>
              <w:t>AZ Global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1358" w:type="dxa"/>
          </w:tcPr>
          <w:p w14:paraId="31BBCCDF" w14:textId="121D7A03"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4,093</w:t>
            </w:r>
          </w:p>
        </w:tc>
        <w:tc>
          <w:tcPr>
            <w:tcW w:w="264" w:type="dxa"/>
          </w:tcPr>
          <w:p w14:paraId="0CAF523E"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3CF2D616" w14:textId="0254F18C"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4,093</w:t>
            </w:r>
          </w:p>
        </w:tc>
        <w:tc>
          <w:tcPr>
            <w:tcW w:w="264" w:type="dxa"/>
          </w:tcPr>
          <w:p w14:paraId="4B0BE15C"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21D15852" w14:textId="599DCCC0" w:rsidR="00507779" w:rsidRPr="00164F2A" w:rsidRDefault="00507779" w:rsidP="00507779">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4,093</w:t>
            </w:r>
          </w:p>
        </w:tc>
        <w:tc>
          <w:tcPr>
            <w:tcW w:w="264" w:type="dxa"/>
          </w:tcPr>
          <w:p w14:paraId="773609B8"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F1FC011" w14:textId="503E3D1C" w:rsidR="00507779" w:rsidRPr="001C101E" w:rsidRDefault="00507779" w:rsidP="00507779">
            <w:pPr>
              <w:tabs>
                <w:tab w:val="decimal" w:pos="1042"/>
              </w:tabs>
              <w:spacing w:after="0" w:line="240" w:lineRule="atLeast"/>
              <w:ind w:left="22" w:right="-25"/>
              <w:jc w:val="both"/>
              <w:rPr>
                <w:rFonts w:ascii="Times New Roman" w:eastAsia="Cordia New" w:hAnsi="Times New Roman" w:cstheme="minorBidi"/>
                <w:szCs w:val="22"/>
                <w:cs/>
              </w:rPr>
            </w:pPr>
            <w:r>
              <w:rPr>
                <w:rFonts w:ascii="Times New Roman" w:eastAsia="Cordia New" w:hAnsi="Times New Roman" w:cs="Times New Roman"/>
                <w:szCs w:val="22"/>
              </w:rPr>
              <w:t>4,093</w:t>
            </w:r>
          </w:p>
        </w:tc>
      </w:tr>
      <w:tr w:rsidR="00507779" w:rsidRPr="00164F2A" w14:paraId="41EFBC11" w14:textId="77777777" w:rsidTr="000B687B">
        <w:tc>
          <w:tcPr>
            <w:tcW w:w="3492" w:type="dxa"/>
            <w:vAlign w:val="center"/>
          </w:tcPr>
          <w:p w14:paraId="2D488D3B" w14:textId="77777777" w:rsidR="00507779" w:rsidRPr="00164F2A" w:rsidRDefault="00507779" w:rsidP="00507779">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Total</w:t>
            </w:r>
          </w:p>
        </w:tc>
        <w:tc>
          <w:tcPr>
            <w:tcW w:w="1358" w:type="dxa"/>
            <w:tcBorders>
              <w:top w:val="single" w:sz="4" w:space="0" w:color="auto"/>
            </w:tcBorders>
          </w:tcPr>
          <w:p w14:paraId="535EDCB6" w14:textId="0FDE80F6"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cs/>
              </w:rPr>
            </w:pPr>
            <w:r w:rsidRPr="00164F2A">
              <w:rPr>
                <w:rFonts w:ascii="Times New Roman" w:eastAsia="Cordia New" w:hAnsi="Times New Roman" w:cs="Times New Roman"/>
                <w:szCs w:val="22"/>
              </w:rPr>
              <w:t>3</w:t>
            </w:r>
            <w:r>
              <w:rPr>
                <w:rFonts w:ascii="Times New Roman" w:eastAsia="Cordia New" w:hAnsi="Times New Roman" w:cs="Times New Roman"/>
                <w:szCs w:val="22"/>
              </w:rPr>
              <w:t>2,453</w:t>
            </w:r>
          </w:p>
        </w:tc>
        <w:tc>
          <w:tcPr>
            <w:tcW w:w="264" w:type="dxa"/>
          </w:tcPr>
          <w:p w14:paraId="79460882"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tcPr>
          <w:p w14:paraId="0EC14DA1" w14:textId="2C53A3EA"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cs/>
              </w:rPr>
            </w:pPr>
            <w:r w:rsidRPr="00164F2A">
              <w:rPr>
                <w:rFonts w:ascii="Times New Roman" w:eastAsia="Cordia New" w:hAnsi="Times New Roman" w:cs="Times New Roman"/>
                <w:szCs w:val="22"/>
              </w:rPr>
              <w:t>3</w:t>
            </w:r>
            <w:r>
              <w:rPr>
                <w:rFonts w:ascii="Times New Roman" w:eastAsia="Cordia New" w:hAnsi="Times New Roman" w:cs="Times New Roman"/>
                <w:szCs w:val="22"/>
              </w:rPr>
              <w:t>2,453</w:t>
            </w:r>
          </w:p>
        </w:tc>
        <w:tc>
          <w:tcPr>
            <w:tcW w:w="264" w:type="dxa"/>
          </w:tcPr>
          <w:p w14:paraId="28CBCA45"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14:paraId="2D1B760F" w14:textId="15C4C0A6" w:rsidR="00507779" w:rsidRPr="00164F2A" w:rsidRDefault="00507779" w:rsidP="0050777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9,585</w:t>
            </w:r>
          </w:p>
        </w:tc>
        <w:tc>
          <w:tcPr>
            <w:tcW w:w="264" w:type="dxa"/>
          </w:tcPr>
          <w:p w14:paraId="118CF1BF"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14:paraId="6722ED1F" w14:textId="7F6B9C90" w:rsidR="00507779" w:rsidRPr="00164F2A" w:rsidRDefault="00507779" w:rsidP="0050777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9,585</w:t>
            </w:r>
          </w:p>
        </w:tc>
      </w:tr>
      <w:tr w:rsidR="00507779" w:rsidRPr="00164F2A" w14:paraId="45286D91" w14:textId="77777777" w:rsidTr="000B687B">
        <w:tc>
          <w:tcPr>
            <w:tcW w:w="3492" w:type="dxa"/>
            <w:vAlign w:val="center"/>
          </w:tcPr>
          <w:p w14:paraId="250EB10B" w14:textId="77777777" w:rsidR="00507779" w:rsidRPr="00164F2A" w:rsidRDefault="00507779" w:rsidP="00507779">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i/>
                <w:iCs/>
                <w:szCs w:val="22"/>
              </w:rPr>
              <w:t>Less</w:t>
            </w:r>
            <w:r w:rsidRPr="00164F2A">
              <w:rPr>
                <w:rFonts w:ascii="Times New Roman" w:hAnsi="Times New Roman" w:cs="Times New Roman"/>
                <w:szCs w:val="22"/>
              </w:rPr>
              <w:t xml:space="preserve"> allowance for expected </w:t>
            </w:r>
          </w:p>
        </w:tc>
        <w:tc>
          <w:tcPr>
            <w:tcW w:w="1358" w:type="dxa"/>
          </w:tcPr>
          <w:p w14:paraId="3FAAB6CE"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1333E570"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48F5C30B"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1748502B"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4C384CEC" w14:textId="77777777" w:rsidR="00507779" w:rsidRPr="00164F2A" w:rsidRDefault="00507779" w:rsidP="00507779">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26EBE8A1"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3483BBC" w14:textId="77777777" w:rsidR="00507779" w:rsidRPr="00164F2A" w:rsidRDefault="00507779" w:rsidP="00507779">
            <w:pPr>
              <w:tabs>
                <w:tab w:val="decimal" w:pos="1042"/>
              </w:tabs>
              <w:spacing w:after="0" w:line="240" w:lineRule="atLeast"/>
              <w:ind w:left="22" w:right="-25"/>
              <w:jc w:val="both"/>
              <w:rPr>
                <w:rFonts w:ascii="Times New Roman" w:eastAsia="Cordia New" w:hAnsi="Times New Roman" w:cs="Times New Roman"/>
                <w:szCs w:val="22"/>
              </w:rPr>
            </w:pPr>
          </w:p>
        </w:tc>
      </w:tr>
      <w:tr w:rsidR="00507779" w:rsidRPr="00164F2A" w14:paraId="007882A0" w14:textId="77777777" w:rsidTr="000B687B">
        <w:tc>
          <w:tcPr>
            <w:tcW w:w="3492" w:type="dxa"/>
            <w:vAlign w:val="center"/>
          </w:tcPr>
          <w:p w14:paraId="3B003E73" w14:textId="77777777" w:rsidR="00507779" w:rsidRPr="00164F2A" w:rsidRDefault="00507779" w:rsidP="00507779">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 xml:space="preserve">         credit loss</w:t>
            </w:r>
          </w:p>
        </w:tc>
        <w:tc>
          <w:tcPr>
            <w:tcW w:w="1358" w:type="dxa"/>
          </w:tcPr>
          <w:p w14:paraId="13689566" w14:textId="660615DC"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r w:rsidRPr="00164F2A">
              <w:rPr>
                <w:rFonts w:ascii="Times New Roman" w:eastAsia="Cordia New" w:hAnsi="Times New Roman" w:cs="Times New Roman"/>
                <w:szCs w:val="22"/>
              </w:rPr>
              <w:t>(28,360)</w:t>
            </w:r>
          </w:p>
        </w:tc>
        <w:tc>
          <w:tcPr>
            <w:tcW w:w="264" w:type="dxa"/>
          </w:tcPr>
          <w:p w14:paraId="2E3838CE"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3DE80D01" w14:textId="77CC7626"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r w:rsidRPr="00164F2A">
              <w:rPr>
                <w:rFonts w:ascii="Times New Roman" w:eastAsia="Cordia New" w:hAnsi="Times New Roman" w:cs="Times New Roman"/>
                <w:szCs w:val="22"/>
              </w:rPr>
              <w:t>(28,360)</w:t>
            </w:r>
          </w:p>
        </w:tc>
        <w:tc>
          <w:tcPr>
            <w:tcW w:w="264" w:type="dxa"/>
          </w:tcPr>
          <w:p w14:paraId="0A47B4DC"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7BF2190F" w14:textId="381F68D6" w:rsidR="00507779" w:rsidRPr="00943685" w:rsidRDefault="00507779" w:rsidP="00507779">
            <w:pPr>
              <w:spacing w:after="0" w:line="240" w:lineRule="atLeast"/>
              <w:ind w:left="22" w:right="-25"/>
              <w:jc w:val="center"/>
              <w:rPr>
                <w:rFonts w:ascii="Times New Roman" w:eastAsia="Cordia New" w:hAnsi="Times New Roman" w:cstheme="minorBidi"/>
                <w:szCs w:val="22"/>
                <w:cs/>
              </w:rPr>
            </w:pPr>
            <w:r w:rsidRPr="00164F2A">
              <w:rPr>
                <w:rFonts w:ascii="Times New Roman" w:eastAsia="Cordia New" w:hAnsi="Times New Roman" w:cs="Times New Roman"/>
                <w:szCs w:val="22"/>
                <w:cs/>
              </w:rPr>
              <w:t>-</w:t>
            </w:r>
          </w:p>
        </w:tc>
        <w:tc>
          <w:tcPr>
            <w:tcW w:w="264" w:type="dxa"/>
          </w:tcPr>
          <w:p w14:paraId="11B85D0C"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8D64DEE" w14:textId="77777777" w:rsidR="00507779" w:rsidRPr="001C101E" w:rsidRDefault="00507779" w:rsidP="00507779">
            <w:pPr>
              <w:spacing w:after="0" w:line="240" w:lineRule="atLeast"/>
              <w:ind w:left="22" w:right="-25"/>
              <w:jc w:val="center"/>
              <w:rPr>
                <w:rFonts w:ascii="Times New Roman" w:eastAsia="Cordia New" w:hAnsi="Times New Roman" w:cstheme="minorBidi"/>
                <w:szCs w:val="22"/>
                <w:cs/>
              </w:rPr>
            </w:pPr>
            <w:r w:rsidRPr="00164F2A">
              <w:rPr>
                <w:rFonts w:ascii="Times New Roman" w:eastAsia="Cordia New" w:hAnsi="Times New Roman" w:cs="Times New Roman"/>
                <w:szCs w:val="22"/>
                <w:cs/>
              </w:rPr>
              <w:t>-</w:t>
            </w:r>
          </w:p>
        </w:tc>
      </w:tr>
      <w:tr w:rsidR="00507779" w:rsidRPr="00164F2A" w14:paraId="57824A30" w14:textId="77777777" w:rsidTr="000B687B">
        <w:tc>
          <w:tcPr>
            <w:tcW w:w="3492" w:type="dxa"/>
            <w:vAlign w:val="center"/>
          </w:tcPr>
          <w:p w14:paraId="2A37DB77" w14:textId="77777777" w:rsidR="00507779" w:rsidRPr="00164F2A" w:rsidRDefault="00507779" w:rsidP="00507779">
            <w:pPr>
              <w:spacing w:after="0" w:line="240" w:lineRule="atLeast"/>
              <w:ind w:left="549" w:right="-25"/>
              <w:jc w:val="both"/>
              <w:rPr>
                <w:rFonts w:ascii="Times New Roman" w:hAnsi="Times New Roman" w:cs="Times New Roman"/>
                <w:b/>
                <w:bCs/>
                <w:szCs w:val="22"/>
              </w:rPr>
            </w:pPr>
            <w:r w:rsidRPr="00164F2A">
              <w:rPr>
                <w:rFonts w:ascii="Times New Roman" w:hAnsi="Times New Roman" w:cs="Times New Roman"/>
                <w:b/>
                <w:bCs/>
                <w:szCs w:val="22"/>
              </w:rPr>
              <w:t>Net</w:t>
            </w:r>
          </w:p>
        </w:tc>
        <w:tc>
          <w:tcPr>
            <w:tcW w:w="1358" w:type="dxa"/>
            <w:tcBorders>
              <w:top w:val="single" w:sz="4" w:space="0" w:color="auto"/>
              <w:bottom w:val="double" w:sz="4" w:space="0" w:color="auto"/>
            </w:tcBorders>
          </w:tcPr>
          <w:p w14:paraId="3BEB2592" w14:textId="1281977B"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4,093</w:t>
            </w:r>
          </w:p>
        </w:tc>
        <w:tc>
          <w:tcPr>
            <w:tcW w:w="264" w:type="dxa"/>
          </w:tcPr>
          <w:p w14:paraId="470D2000"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5D918CF2" w14:textId="2CFC4572"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4,093</w:t>
            </w:r>
          </w:p>
        </w:tc>
        <w:tc>
          <w:tcPr>
            <w:tcW w:w="264" w:type="dxa"/>
          </w:tcPr>
          <w:p w14:paraId="33D8FDCD"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268D6BCE" w14:textId="2805ACFD" w:rsidR="00507779" w:rsidRPr="00164F2A" w:rsidRDefault="00507779" w:rsidP="00507779">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9,585</w:t>
            </w:r>
          </w:p>
        </w:tc>
        <w:tc>
          <w:tcPr>
            <w:tcW w:w="264" w:type="dxa"/>
          </w:tcPr>
          <w:p w14:paraId="1A6D7882" w14:textId="77777777" w:rsidR="00507779" w:rsidRPr="00164F2A" w:rsidRDefault="00507779" w:rsidP="00507779">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74B4CF51" w14:textId="5AAB7C58" w:rsidR="00507779" w:rsidRPr="00164F2A" w:rsidRDefault="00507779" w:rsidP="00507779">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9,585</w:t>
            </w:r>
          </w:p>
        </w:tc>
      </w:tr>
    </w:tbl>
    <w:p w14:paraId="3C6505B4" w14:textId="77777777" w:rsidR="001613FA" w:rsidRDefault="001613FA" w:rsidP="001613FA">
      <w:pPr>
        <w:pStyle w:val="BodyText"/>
        <w:ind w:left="539" w:right="-25" w:firstLine="11"/>
        <w:jc w:val="both"/>
        <w:rPr>
          <w:rFonts w:ascii="Times New Roman" w:hAnsi="Times New Roman" w:cs="Times New Roman"/>
          <w:sz w:val="22"/>
          <w:szCs w:val="22"/>
          <w:highlight w:val="yellow"/>
        </w:rPr>
      </w:pPr>
    </w:p>
    <w:p w14:paraId="18ABEF44" w14:textId="77777777" w:rsidR="001C101E" w:rsidRPr="00485B36" w:rsidRDefault="001C101E" w:rsidP="001C101E">
      <w:pPr>
        <w:spacing w:after="0" w:line="240" w:lineRule="auto"/>
        <w:ind w:left="567" w:right="-25"/>
        <w:jc w:val="both"/>
        <w:rPr>
          <w:rFonts w:ascii="Times New Roman" w:hAnsi="Times New Roman" w:cs="Times New Roman"/>
          <w:b/>
          <w:bCs/>
          <w:i/>
          <w:iCs/>
          <w:szCs w:val="22"/>
        </w:rPr>
      </w:pPr>
      <w:r w:rsidRPr="00485B36">
        <w:rPr>
          <w:rFonts w:ascii="Times New Roman" w:hAnsi="Times New Roman" w:cs="Times New Roman"/>
          <w:b/>
          <w:bCs/>
          <w:i/>
          <w:iCs/>
          <w:szCs w:val="22"/>
        </w:rPr>
        <w:t>Current contract assets</w:t>
      </w:r>
    </w:p>
    <w:p w14:paraId="1706C259" w14:textId="77777777" w:rsidR="001C101E" w:rsidRPr="00485B36" w:rsidRDefault="001C101E" w:rsidP="001C101E">
      <w:pPr>
        <w:spacing w:after="0" w:line="240" w:lineRule="auto"/>
        <w:ind w:left="567" w:right="-25"/>
        <w:jc w:val="both"/>
        <w:rPr>
          <w:rFonts w:ascii="Times New Roman" w:hAnsi="Times New Roman" w:cs="Times New Roman"/>
          <w:b/>
          <w:bCs/>
          <w:i/>
          <w:iCs/>
          <w:szCs w:val="22"/>
        </w:rPr>
      </w:pPr>
    </w:p>
    <w:p w14:paraId="795A7E1C" w14:textId="77777777" w:rsidR="001C101E" w:rsidRPr="00485B36" w:rsidRDefault="001C101E" w:rsidP="001C101E">
      <w:pPr>
        <w:spacing w:after="0" w:line="240" w:lineRule="auto"/>
        <w:ind w:left="567" w:right="-25"/>
        <w:jc w:val="both"/>
        <w:rPr>
          <w:rFonts w:ascii="Times New Roman" w:hAnsi="Times New Roman" w:cs="Times New Roman"/>
          <w:b/>
          <w:bCs/>
          <w:i/>
          <w:iCs/>
          <w:szCs w:val="22"/>
        </w:rPr>
      </w:pPr>
      <w:r w:rsidRPr="00485B36">
        <w:rPr>
          <w:rFonts w:ascii="Times New Roman" w:hAnsi="Times New Roman" w:cs="Times New Roman"/>
          <w:b/>
          <w:bCs/>
          <w:i/>
          <w:iCs/>
          <w:szCs w:val="22"/>
        </w:rPr>
        <w:t>Unbilled construction in progress - related party</w:t>
      </w:r>
    </w:p>
    <w:p w14:paraId="1FA4F7B4" w14:textId="77777777" w:rsidR="001C101E" w:rsidRPr="00485B36" w:rsidRDefault="001C101E" w:rsidP="001C101E">
      <w:pPr>
        <w:spacing w:after="0" w:line="240" w:lineRule="auto"/>
        <w:ind w:left="567" w:right="-25"/>
        <w:jc w:val="both"/>
        <w:rPr>
          <w:rFonts w:ascii="Times New Roman" w:hAnsi="Times New Roman" w:cs="Times New Roman"/>
          <w:b/>
          <w:bCs/>
          <w:i/>
          <w:iCs/>
          <w:szCs w:val="22"/>
        </w:rPr>
      </w:pPr>
    </w:p>
    <w:tbl>
      <w:tblPr>
        <w:tblW w:w="9738" w:type="dxa"/>
        <w:tblInd w:w="18" w:type="dxa"/>
        <w:tblLook w:val="01E0" w:firstRow="1" w:lastRow="1" w:firstColumn="1" w:lastColumn="1" w:noHBand="0" w:noVBand="0"/>
      </w:tblPr>
      <w:tblGrid>
        <w:gridCol w:w="6327"/>
        <w:gridCol w:w="263"/>
        <w:gridCol w:w="1397"/>
        <w:gridCol w:w="354"/>
        <w:gridCol w:w="1397"/>
      </w:tblGrid>
      <w:tr w:rsidR="001C101E" w:rsidRPr="00485B36" w14:paraId="0265BA77" w14:textId="77777777" w:rsidTr="00A93CD6">
        <w:trPr>
          <w:tblHeader/>
        </w:trPr>
        <w:tc>
          <w:tcPr>
            <w:tcW w:w="6327" w:type="dxa"/>
          </w:tcPr>
          <w:p w14:paraId="16BF6DDD" w14:textId="77777777" w:rsidR="001C101E" w:rsidRPr="00485B36" w:rsidRDefault="001C101E" w:rsidP="00A93CD6">
            <w:pPr>
              <w:spacing w:after="0" w:line="240" w:lineRule="atLeast"/>
              <w:ind w:left="549" w:right="-25"/>
              <w:jc w:val="both"/>
              <w:rPr>
                <w:rFonts w:ascii="Times New Roman" w:hAnsi="Times New Roman" w:cs="Times New Roman"/>
                <w:szCs w:val="22"/>
              </w:rPr>
            </w:pPr>
          </w:p>
        </w:tc>
        <w:tc>
          <w:tcPr>
            <w:tcW w:w="263" w:type="dxa"/>
          </w:tcPr>
          <w:p w14:paraId="48E676F9" w14:textId="77777777" w:rsidR="001C101E" w:rsidRPr="00485B36" w:rsidRDefault="001C101E" w:rsidP="00A93CD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8" w:type="dxa"/>
            <w:gridSpan w:val="3"/>
            <w:vAlign w:val="bottom"/>
          </w:tcPr>
          <w:p w14:paraId="4C6F176E" w14:textId="77777777" w:rsidR="001C101E" w:rsidRPr="00485B36" w:rsidRDefault="001C101E" w:rsidP="00A93CD6">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485B36">
              <w:rPr>
                <w:rFonts w:ascii="Times New Roman" w:eastAsia="Cordia New" w:hAnsi="Times New Roman" w:cs="Times New Roman"/>
                <w:b/>
                <w:bCs/>
                <w:szCs w:val="22"/>
              </w:rPr>
              <w:t>Consolidated and separate</w:t>
            </w:r>
          </w:p>
          <w:p w14:paraId="5CE2C328" w14:textId="77777777" w:rsidR="001C101E" w:rsidRPr="00485B36" w:rsidRDefault="001C101E" w:rsidP="00A93CD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financial statements</w:t>
            </w:r>
          </w:p>
        </w:tc>
      </w:tr>
      <w:tr w:rsidR="001C101E" w:rsidRPr="00485B36" w14:paraId="731C9DA1" w14:textId="77777777" w:rsidTr="00A93CD6">
        <w:trPr>
          <w:tblHeader/>
        </w:trPr>
        <w:tc>
          <w:tcPr>
            <w:tcW w:w="6327" w:type="dxa"/>
          </w:tcPr>
          <w:p w14:paraId="13AF0E0C" w14:textId="77777777" w:rsidR="001C101E" w:rsidRPr="00485B36" w:rsidRDefault="001C101E" w:rsidP="001C101E">
            <w:pPr>
              <w:spacing w:after="0" w:line="240" w:lineRule="atLeast"/>
              <w:ind w:left="549" w:right="-25"/>
              <w:jc w:val="both"/>
              <w:rPr>
                <w:rFonts w:ascii="Times New Roman" w:hAnsi="Times New Roman" w:cs="Times New Roman"/>
                <w:szCs w:val="22"/>
              </w:rPr>
            </w:pPr>
          </w:p>
        </w:tc>
        <w:tc>
          <w:tcPr>
            <w:tcW w:w="263" w:type="dxa"/>
          </w:tcPr>
          <w:p w14:paraId="3DBA9949" w14:textId="77777777" w:rsidR="001C101E" w:rsidRPr="00485B36" w:rsidRDefault="001C101E" w:rsidP="001C101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3A975578" w14:textId="59D9634C" w:rsidR="001C101E" w:rsidRPr="00485B36" w:rsidRDefault="001C101E" w:rsidP="001C101E">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354" w:type="dxa"/>
          </w:tcPr>
          <w:p w14:paraId="5AB6AF2A" w14:textId="77777777" w:rsidR="001C101E" w:rsidRPr="00485B36" w:rsidRDefault="001C101E" w:rsidP="001C101E">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2D6ABE8B" w14:textId="75E1ED5D" w:rsidR="001C101E" w:rsidRPr="00485B36" w:rsidRDefault="001C101E" w:rsidP="001C101E">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31 December</w:t>
            </w:r>
          </w:p>
        </w:tc>
      </w:tr>
      <w:tr w:rsidR="001C101E" w:rsidRPr="00485B36" w14:paraId="22B066A7" w14:textId="77777777" w:rsidTr="00A93CD6">
        <w:trPr>
          <w:tblHeader/>
        </w:trPr>
        <w:tc>
          <w:tcPr>
            <w:tcW w:w="6327" w:type="dxa"/>
          </w:tcPr>
          <w:p w14:paraId="73AE2768" w14:textId="77777777" w:rsidR="001C101E" w:rsidRPr="00485B36" w:rsidRDefault="001C101E" w:rsidP="001C101E">
            <w:pPr>
              <w:spacing w:after="0" w:line="240" w:lineRule="atLeast"/>
              <w:ind w:left="549" w:right="-25"/>
              <w:jc w:val="both"/>
              <w:rPr>
                <w:rFonts w:ascii="Times New Roman" w:hAnsi="Times New Roman" w:cs="Times New Roman"/>
                <w:szCs w:val="22"/>
              </w:rPr>
            </w:pPr>
          </w:p>
        </w:tc>
        <w:tc>
          <w:tcPr>
            <w:tcW w:w="263" w:type="dxa"/>
          </w:tcPr>
          <w:p w14:paraId="7B2AB704" w14:textId="77777777" w:rsidR="001C101E" w:rsidRPr="00485B36" w:rsidRDefault="001C101E" w:rsidP="001C101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30BC0692" w14:textId="775C09A9" w:rsidR="001C101E" w:rsidRPr="00485B36" w:rsidRDefault="001C101E" w:rsidP="001C101E">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354" w:type="dxa"/>
          </w:tcPr>
          <w:p w14:paraId="3854DB18" w14:textId="77777777" w:rsidR="001C101E" w:rsidRPr="00485B36" w:rsidRDefault="001C101E" w:rsidP="001C101E">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2A65E935" w14:textId="20EB826C" w:rsidR="001C101E" w:rsidRPr="00485B36" w:rsidRDefault="001C101E" w:rsidP="001C101E">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1C101E" w:rsidRPr="00485B36" w14:paraId="02F9A3FF" w14:textId="77777777" w:rsidTr="00A93CD6">
        <w:trPr>
          <w:tblHeader/>
        </w:trPr>
        <w:tc>
          <w:tcPr>
            <w:tcW w:w="6327" w:type="dxa"/>
          </w:tcPr>
          <w:p w14:paraId="2BD8201A" w14:textId="77777777" w:rsidR="001C101E" w:rsidRPr="00485B36" w:rsidRDefault="001C101E" w:rsidP="001C101E">
            <w:pPr>
              <w:spacing w:after="0" w:line="240" w:lineRule="atLeast"/>
              <w:ind w:left="549" w:right="-25"/>
              <w:jc w:val="both"/>
              <w:rPr>
                <w:rFonts w:ascii="Times New Roman" w:hAnsi="Times New Roman" w:cs="Times New Roman"/>
                <w:szCs w:val="22"/>
              </w:rPr>
            </w:pPr>
          </w:p>
        </w:tc>
        <w:tc>
          <w:tcPr>
            <w:tcW w:w="263" w:type="dxa"/>
          </w:tcPr>
          <w:p w14:paraId="1D544D9B" w14:textId="77777777" w:rsidR="001C101E" w:rsidRPr="00485B36" w:rsidRDefault="001C101E" w:rsidP="001C101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48" w:type="dxa"/>
            <w:gridSpan w:val="3"/>
          </w:tcPr>
          <w:p w14:paraId="4631E3B6" w14:textId="61239D58" w:rsidR="001C101E" w:rsidRPr="00485B36" w:rsidRDefault="001C101E" w:rsidP="001C101E">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 xml:space="preserve">in </w:t>
            </w:r>
            <w:r w:rsidR="00D304C1">
              <w:rPr>
                <w:rFonts w:ascii="Times New Roman" w:hAnsi="Times New Roman" w:cs="Times New Roman"/>
                <w:i/>
                <w:iCs/>
                <w:szCs w:val="22"/>
              </w:rPr>
              <w:t xml:space="preserve">thousand </w:t>
            </w:r>
            <w:r w:rsidRPr="00485B36">
              <w:rPr>
                <w:rFonts w:ascii="Times New Roman" w:hAnsi="Times New Roman" w:cs="Times New Roman"/>
                <w:i/>
                <w:iCs/>
                <w:szCs w:val="22"/>
              </w:rPr>
              <w:t>Baht</w:t>
            </w:r>
            <w:r w:rsidRPr="00485B36">
              <w:rPr>
                <w:rFonts w:ascii="Times New Roman" w:hAnsi="Times New Roman" w:cs="Times New Roman"/>
                <w:i/>
                <w:iCs/>
                <w:szCs w:val="22"/>
                <w:cs/>
              </w:rPr>
              <w:t>)</w:t>
            </w:r>
          </w:p>
        </w:tc>
      </w:tr>
      <w:tr w:rsidR="001C101E" w:rsidRPr="00485B36" w14:paraId="06C19F4D" w14:textId="77777777" w:rsidTr="00A93CD6">
        <w:tc>
          <w:tcPr>
            <w:tcW w:w="6327" w:type="dxa"/>
          </w:tcPr>
          <w:p w14:paraId="3E15302C" w14:textId="77777777" w:rsidR="001C101E" w:rsidRPr="00485B36" w:rsidRDefault="001C101E" w:rsidP="001C101E">
            <w:pPr>
              <w:spacing w:after="0" w:line="240" w:lineRule="atLeast"/>
              <w:ind w:left="549" w:right="-25"/>
              <w:jc w:val="both"/>
              <w:rPr>
                <w:rFonts w:ascii="Times New Roman" w:hAnsi="Times New Roman" w:cs="Times New Roman"/>
                <w:b/>
                <w:bCs/>
                <w:szCs w:val="22"/>
                <w:cs/>
              </w:rPr>
            </w:pPr>
            <w:r w:rsidRPr="00485B36">
              <w:rPr>
                <w:rFonts w:ascii="Times New Roman" w:hAnsi="Times New Roman" w:cs="Times New Roman"/>
                <w:b/>
                <w:bCs/>
                <w:szCs w:val="22"/>
              </w:rPr>
              <w:t>Other related party</w:t>
            </w:r>
          </w:p>
        </w:tc>
        <w:tc>
          <w:tcPr>
            <w:tcW w:w="263" w:type="dxa"/>
          </w:tcPr>
          <w:p w14:paraId="4DE5ED37" w14:textId="77777777" w:rsidR="001C101E" w:rsidRPr="00485B36" w:rsidRDefault="001C101E" w:rsidP="001C101E">
            <w:pPr>
              <w:tabs>
                <w:tab w:val="decimal" w:pos="1113"/>
              </w:tabs>
              <w:spacing w:after="0" w:line="240" w:lineRule="atLeast"/>
              <w:ind w:left="72" w:right="-25"/>
              <w:jc w:val="both"/>
              <w:rPr>
                <w:rFonts w:ascii="Times New Roman" w:hAnsi="Times New Roman" w:cs="Times New Roman"/>
                <w:szCs w:val="22"/>
              </w:rPr>
            </w:pPr>
          </w:p>
        </w:tc>
        <w:tc>
          <w:tcPr>
            <w:tcW w:w="1397" w:type="dxa"/>
          </w:tcPr>
          <w:p w14:paraId="08CA30AC" w14:textId="77777777" w:rsidR="001C101E" w:rsidRPr="00485B36" w:rsidRDefault="001C101E" w:rsidP="001C101E">
            <w:pPr>
              <w:tabs>
                <w:tab w:val="decimal" w:pos="1134"/>
              </w:tabs>
              <w:spacing w:after="0" w:line="240" w:lineRule="atLeast"/>
              <w:ind w:left="72" w:right="-25"/>
              <w:jc w:val="both"/>
              <w:rPr>
                <w:rFonts w:ascii="Times New Roman" w:hAnsi="Times New Roman" w:cs="Times New Roman"/>
                <w:szCs w:val="22"/>
              </w:rPr>
            </w:pPr>
          </w:p>
        </w:tc>
        <w:tc>
          <w:tcPr>
            <w:tcW w:w="354" w:type="dxa"/>
          </w:tcPr>
          <w:p w14:paraId="4FB9FA38" w14:textId="77777777" w:rsidR="001C101E" w:rsidRPr="00485B36" w:rsidRDefault="001C101E" w:rsidP="001C101E">
            <w:pPr>
              <w:tabs>
                <w:tab w:val="decimal" w:pos="1134"/>
              </w:tabs>
              <w:spacing w:after="0" w:line="240" w:lineRule="atLeast"/>
              <w:ind w:left="72" w:right="-25"/>
              <w:jc w:val="both"/>
              <w:rPr>
                <w:rFonts w:ascii="Times New Roman" w:hAnsi="Times New Roman" w:cs="Times New Roman"/>
                <w:szCs w:val="22"/>
              </w:rPr>
            </w:pPr>
          </w:p>
        </w:tc>
        <w:tc>
          <w:tcPr>
            <w:tcW w:w="1397" w:type="dxa"/>
          </w:tcPr>
          <w:p w14:paraId="2CC117FA" w14:textId="77777777" w:rsidR="001C101E" w:rsidRPr="00485B36" w:rsidRDefault="001C101E" w:rsidP="001C101E">
            <w:pPr>
              <w:tabs>
                <w:tab w:val="decimal" w:pos="1134"/>
              </w:tabs>
              <w:spacing w:after="0" w:line="240" w:lineRule="atLeast"/>
              <w:ind w:left="72" w:right="-25"/>
              <w:jc w:val="both"/>
              <w:rPr>
                <w:rFonts w:ascii="Times New Roman" w:hAnsi="Times New Roman" w:cs="Times New Roman"/>
                <w:szCs w:val="22"/>
              </w:rPr>
            </w:pPr>
          </w:p>
        </w:tc>
      </w:tr>
      <w:tr w:rsidR="001C101E" w:rsidRPr="00485B36" w14:paraId="24E9AC4E" w14:textId="77777777" w:rsidTr="00A93CD6">
        <w:tc>
          <w:tcPr>
            <w:tcW w:w="6327" w:type="dxa"/>
          </w:tcPr>
          <w:p w14:paraId="4D08F968" w14:textId="77777777" w:rsidR="001C101E" w:rsidRPr="00485B36" w:rsidRDefault="001C101E" w:rsidP="001C101E">
            <w:pPr>
              <w:spacing w:after="0" w:line="240" w:lineRule="atLeast"/>
              <w:ind w:left="549" w:right="-25"/>
              <w:jc w:val="both"/>
              <w:rPr>
                <w:rFonts w:ascii="Times New Roman" w:hAnsi="Times New Roman" w:cstheme="minorBidi"/>
                <w:szCs w:val="22"/>
                <w:cs/>
              </w:rPr>
            </w:pPr>
            <w:r w:rsidRPr="00485B36">
              <w:rPr>
                <w:rFonts w:ascii="Times New Roman" w:hAnsi="Times New Roman" w:cs="Times New Roman"/>
                <w:szCs w:val="22"/>
              </w:rPr>
              <w:t>S</w:t>
            </w:r>
            <w:r w:rsidRPr="00485B36">
              <w:rPr>
                <w:rFonts w:ascii="Times New Roman" w:hAnsi="Times New Roman" w:cs="Times New Roman"/>
                <w:szCs w:val="22"/>
                <w:cs/>
              </w:rPr>
              <w:t>.</w:t>
            </w:r>
            <w:r w:rsidRPr="00485B36">
              <w:rPr>
                <w:rFonts w:ascii="Times New Roman" w:hAnsi="Times New Roman" w:cs="Times New Roman"/>
                <w:szCs w:val="22"/>
              </w:rPr>
              <w:t>T</w:t>
            </w:r>
            <w:r w:rsidRPr="00485B36">
              <w:rPr>
                <w:rFonts w:ascii="Times New Roman" w:hAnsi="Times New Roman" w:cs="Times New Roman"/>
                <w:szCs w:val="22"/>
                <w:cs/>
              </w:rPr>
              <w:t>.</w:t>
            </w:r>
            <w:r w:rsidRPr="00485B36">
              <w:rPr>
                <w:rFonts w:ascii="Times New Roman" w:hAnsi="Times New Roman" w:cs="Times New Roman"/>
                <w:szCs w:val="22"/>
              </w:rPr>
              <w:t>P</w:t>
            </w:r>
            <w:r w:rsidRPr="00485B36">
              <w:rPr>
                <w:rFonts w:ascii="Times New Roman" w:hAnsi="Times New Roman" w:cs="Times New Roman"/>
                <w:szCs w:val="22"/>
                <w:cs/>
              </w:rPr>
              <w:t xml:space="preserve">. </w:t>
            </w:r>
            <w:r w:rsidRPr="00485B36">
              <w:rPr>
                <w:rFonts w:ascii="Times New Roman" w:hAnsi="Times New Roman" w:cs="Times New Roman"/>
                <w:szCs w:val="22"/>
              </w:rPr>
              <w:t>Assets Co</w:t>
            </w:r>
            <w:r w:rsidRPr="00485B36">
              <w:rPr>
                <w:rFonts w:ascii="Times New Roman" w:hAnsi="Times New Roman" w:cs="Times New Roman"/>
                <w:szCs w:val="22"/>
                <w:cs/>
              </w:rPr>
              <w:t>.</w:t>
            </w:r>
            <w:r w:rsidRPr="00485B36">
              <w:rPr>
                <w:rFonts w:ascii="Times New Roman" w:hAnsi="Times New Roman" w:cs="Times New Roman"/>
                <w:szCs w:val="22"/>
              </w:rPr>
              <w:t>, Ltd</w:t>
            </w:r>
            <w:r w:rsidRPr="00485B36">
              <w:rPr>
                <w:rFonts w:ascii="Times New Roman" w:hAnsi="Times New Roman" w:cs="Times New Roman"/>
                <w:szCs w:val="22"/>
                <w:cs/>
              </w:rPr>
              <w:t>.</w:t>
            </w:r>
          </w:p>
        </w:tc>
        <w:tc>
          <w:tcPr>
            <w:tcW w:w="263" w:type="dxa"/>
          </w:tcPr>
          <w:p w14:paraId="6C54D99A" w14:textId="77777777" w:rsidR="001C101E" w:rsidRPr="00485B36" w:rsidRDefault="001C101E" w:rsidP="001C101E">
            <w:pPr>
              <w:tabs>
                <w:tab w:val="decimal" w:pos="1113"/>
              </w:tabs>
              <w:spacing w:after="0" w:line="240" w:lineRule="atLeast"/>
              <w:ind w:left="72" w:right="-25"/>
              <w:jc w:val="both"/>
              <w:rPr>
                <w:rFonts w:ascii="Times New Roman" w:hAnsi="Times New Roman" w:cs="Times New Roman"/>
                <w:b/>
                <w:bCs/>
                <w:szCs w:val="22"/>
              </w:rPr>
            </w:pPr>
          </w:p>
        </w:tc>
        <w:tc>
          <w:tcPr>
            <w:tcW w:w="1397" w:type="dxa"/>
            <w:tcBorders>
              <w:bottom w:val="double" w:sz="4" w:space="0" w:color="auto"/>
            </w:tcBorders>
          </w:tcPr>
          <w:p w14:paraId="0E2CEC73" w14:textId="3C76319D" w:rsidR="001C101E" w:rsidRPr="00507779" w:rsidRDefault="00834456" w:rsidP="001C101E">
            <w:pPr>
              <w:tabs>
                <w:tab w:val="decimal" w:pos="1134"/>
              </w:tabs>
              <w:spacing w:after="0" w:line="240" w:lineRule="atLeast"/>
              <w:ind w:left="72" w:right="-25"/>
              <w:jc w:val="both"/>
              <w:rPr>
                <w:rFonts w:ascii="Times New Roman" w:hAnsi="Times New Roman" w:cstheme="minorBidi"/>
                <w:b/>
                <w:bCs/>
                <w:szCs w:val="22"/>
              </w:rPr>
            </w:pPr>
            <w:r>
              <w:rPr>
                <w:rFonts w:ascii="Times New Roman" w:hAnsi="Times New Roman" w:cs="Times New Roman"/>
                <w:b/>
                <w:bCs/>
                <w:szCs w:val="22"/>
              </w:rPr>
              <w:t>9,284</w:t>
            </w:r>
          </w:p>
        </w:tc>
        <w:tc>
          <w:tcPr>
            <w:tcW w:w="354" w:type="dxa"/>
          </w:tcPr>
          <w:p w14:paraId="6C77A2DC" w14:textId="77777777" w:rsidR="001C101E" w:rsidRPr="00485B36" w:rsidRDefault="001C101E" w:rsidP="001C101E">
            <w:pPr>
              <w:tabs>
                <w:tab w:val="decimal" w:pos="1134"/>
              </w:tabs>
              <w:spacing w:after="0" w:line="240" w:lineRule="atLeast"/>
              <w:ind w:left="72" w:right="-25"/>
              <w:jc w:val="both"/>
              <w:rPr>
                <w:rFonts w:ascii="Times New Roman" w:hAnsi="Times New Roman" w:cs="Times New Roman"/>
                <w:b/>
                <w:bCs/>
                <w:szCs w:val="22"/>
              </w:rPr>
            </w:pPr>
          </w:p>
        </w:tc>
        <w:tc>
          <w:tcPr>
            <w:tcW w:w="1397" w:type="dxa"/>
            <w:tcBorders>
              <w:bottom w:val="double" w:sz="4" w:space="0" w:color="auto"/>
            </w:tcBorders>
          </w:tcPr>
          <w:p w14:paraId="44AFBCC5" w14:textId="431C0813" w:rsidR="001C101E" w:rsidRPr="00485B36" w:rsidRDefault="001C101E" w:rsidP="001C101E">
            <w:pPr>
              <w:spacing w:after="0" w:line="240" w:lineRule="atLeast"/>
              <w:ind w:left="72" w:right="-25"/>
              <w:jc w:val="center"/>
              <w:rPr>
                <w:rFonts w:ascii="Times New Roman" w:hAnsi="Times New Roman" w:cs="Times New Roman"/>
                <w:b/>
                <w:bCs/>
                <w:szCs w:val="22"/>
              </w:rPr>
            </w:pPr>
            <w:r>
              <w:rPr>
                <w:rFonts w:ascii="Times New Roman" w:hAnsi="Times New Roman" w:cs="Times New Roman"/>
                <w:b/>
                <w:bCs/>
                <w:szCs w:val="22"/>
              </w:rPr>
              <w:t>5,910</w:t>
            </w:r>
          </w:p>
        </w:tc>
      </w:tr>
    </w:tbl>
    <w:p w14:paraId="338404E7" w14:textId="77777777" w:rsidR="001C101E" w:rsidRPr="00485B36" w:rsidRDefault="001C101E" w:rsidP="001C101E">
      <w:pPr>
        <w:pStyle w:val="BodyText"/>
        <w:ind w:left="539" w:right="-25" w:firstLine="11"/>
        <w:jc w:val="both"/>
        <w:rPr>
          <w:rFonts w:ascii="Times New Roman" w:hAnsi="Times New Roman" w:cs="Times New Roman"/>
          <w:sz w:val="22"/>
          <w:szCs w:val="22"/>
        </w:rPr>
      </w:pPr>
    </w:p>
    <w:p w14:paraId="0A98A44F" w14:textId="73BEB4A6" w:rsidR="00536BFC" w:rsidRPr="00164F2A" w:rsidRDefault="00A31FBD" w:rsidP="00A31FBD">
      <w:pPr>
        <w:spacing w:after="0" w:line="240" w:lineRule="auto"/>
        <w:ind w:left="567" w:right="-25"/>
        <w:jc w:val="both"/>
        <w:rPr>
          <w:rFonts w:ascii="Times New Roman" w:hAnsi="Times New Roman" w:cs="Times New Roman"/>
          <w:b/>
          <w:bCs/>
          <w:i/>
          <w:iCs/>
          <w:szCs w:val="22"/>
        </w:rPr>
      </w:pPr>
      <w:proofErr w:type="gramStart"/>
      <w:r w:rsidRPr="00164F2A">
        <w:rPr>
          <w:rFonts w:ascii="Times New Roman" w:hAnsi="Times New Roman" w:cs="Times New Roman"/>
          <w:b/>
          <w:bCs/>
          <w:i/>
          <w:iCs/>
          <w:szCs w:val="22"/>
        </w:rPr>
        <w:t xml:space="preserve">Short </w:t>
      </w:r>
      <w:r w:rsidRPr="00164F2A">
        <w:rPr>
          <w:rFonts w:ascii="Times New Roman" w:hAnsi="Times New Roman" w:cs="Times New Roman"/>
          <w:b/>
          <w:bCs/>
          <w:i/>
          <w:iCs/>
          <w:szCs w:val="22"/>
          <w:cs/>
        </w:rPr>
        <w:t xml:space="preserve">- </w:t>
      </w:r>
      <w:proofErr w:type="gramEnd"/>
      <w:r w:rsidRPr="00164F2A">
        <w:rPr>
          <w:rFonts w:ascii="Times New Roman" w:hAnsi="Times New Roman" w:cs="Times New Roman"/>
          <w:b/>
          <w:bCs/>
          <w:i/>
          <w:iCs/>
          <w:szCs w:val="22"/>
        </w:rPr>
        <w:t xml:space="preserve">term loans </w:t>
      </w:r>
      <w:proofErr w:type="gramStart"/>
      <w:r w:rsidRPr="00164F2A">
        <w:rPr>
          <w:rFonts w:ascii="Times New Roman" w:hAnsi="Times New Roman" w:cs="Times New Roman"/>
          <w:b/>
          <w:bCs/>
          <w:i/>
          <w:iCs/>
          <w:szCs w:val="22"/>
        </w:rPr>
        <w:t>to</w:t>
      </w:r>
      <w:proofErr w:type="gramEnd"/>
      <w:r w:rsidRPr="00164F2A">
        <w:rPr>
          <w:rFonts w:ascii="Times New Roman" w:hAnsi="Times New Roman" w:cs="Times New Roman"/>
          <w:b/>
          <w:bCs/>
          <w:i/>
          <w:iCs/>
          <w:szCs w:val="22"/>
        </w:rPr>
        <w:t xml:space="preserve"> related </w:t>
      </w:r>
      <w:proofErr w:type="gramStart"/>
      <w:r w:rsidRPr="00164F2A">
        <w:rPr>
          <w:rFonts w:ascii="Times New Roman" w:hAnsi="Times New Roman" w:cs="Times New Roman"/>
          <w:b/>
          <w:bCs/>
          <w:i/>
          <w:iCs/>
          <w:szCs w:val="22"/>
        </w:rPr>
        <w:t>part</w:t>
      </w:r>
      <w:r w:rsidR="001F2165">
        <w:rPr>
          <w:rFonts w:ascii="Times New Roman" w:hAnsi="Times New Roman" w:cs="Times New Roman"/>
          <w:b/>
          <w:bCs/>
          <w:i/>
          <w:iCs/>
          <w:szCs w:val="22"/>
        </w:rPr>
        <w:t>y</w:t>
      </w:r>
      <w:proofErr w:type="gramEnd"/>
    </w:p>
    <w:p w14:paraId="1CE41CFB" w14:textId="77777777" w:rsidR="00A31FBD" w:rsidRPr="00164F2A" w:rsidRDefault="00A31FBD" w:rsidP="00A31FBD">
      <w:pPr>
        <w:spacing w:after="0" w:line="240" w:lineRule="auto"/>
        <w:ind w:left="567" w:right="-25"/>
        <w:jc w:val="both"/>
        <w:rPr>
          <w:rFonts w:ascii="Times New Roman" w:hAnsi="Times New Roman" w:cs="Times New Roman"/>
          <w:b/>
          <w:bCs/>
          <w:i/>
          <w:iCs/>
          <w:szCs w:val="22"/>
        </w:rPr>
      </w:pPr>
    </w:p>
    <w:tbl>
      <w:tblPr>
        <w:tblW w:w="9641" w:type="dxa"/>
        <w:tblInd w:w="18" w:type="dxa"/>
        <w:tblLook w:val="01E0" w:firstRow="1" w:lastRow="1" w:firstColumn="1" w:lastColumn="1" w:noHBand="0" w:noVBand="0"/>
      </w:tblPr>
      <w:tblGrid>
        <w:gridCol w:w="6327"/>
        <w:gridCol w:w="264"/>
        <w:gridCol w:w="1296"/>
        <w:gridCol w:w="357"/>
        <w:gridCol w:w="1397"/>
      </w:tblGrid>
      <w:tr w:rsidR="00536BFC" w:rsidRPr="00164F2A" w14:paraId="7A300BEB" w14:textId="77777777" w:rsidTr="00E769E6">
        <w:trPr>
          <w:tblHeader/>
        </w:trPr>
        <w:tc>
          <w:tcPr>
            <w:tcW w:w="6327" w:type="dxa"/>
          </w:tcPr>
          <w:p w14:paraId="76387816" w14:textId="77777777" w:rsidR="00536BFC" w:rsidRPr="00164F2A" w:rsidRDefault="00536BFC" w:rsidP="00E769E6">
            <w:pPr>
              <w:spacing w:after="0" w:line="240" w:lineRule="atLeast"/>
              <w:ind w:left="549" w:right="-25"/>
              <w:jc w:val="both"/>
              <w:rPr>
                <w:rFonts w:ascii="Times New Roman" w:hAnsi="Times New Roman" w:cs="Times New Roman"/>
                <w:szCs w:val="22"/>
              </w:rPr>
            </w:pPr>
          </w:p>
        </w:tc>
        <w:tc>
          <w:tcPr>
            <w:tcW w:w="264" w:type="dxa"/>
          </w:tcPr>
          <w:p w14:paraId="6F63D8F4" w14:textId="77777777" w:rsidR="00536BFC" w:rsidRPr="00164F2A" w:rsidRDefault="00536BFC" w:rsidP="00E769E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14:paraId="6486F74F" w14:textId="77777777" w:rsidR="00536BFC" w:rsidRPr="00164F2A" w:rsidRDefault="00536BFC" w:rsidP="00E769E6">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164F2A">
              <w:rPr>
                <w:rFonts w:ascii="Times New Roman" w:eastAsia="Cordia New" w:hAnsi="Times New Roman" w:cs="Times New Roman"/>
                <w:b/>
                <w:bCs/>
                <w:szCs w:val="22"/>
              </w:rPr>
              <w:t>Separate</w:t>
            </w:r>
          </w:p>
          <w:p w14:paraId="28CA767B" w14:textId="77777777" w:rsidR="00536BFC" w:rsidRPr="00164F2A" w:rsidRDefault="00536BFC" w:rsidP="00E769E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financial statements</w:t>
            </w:r>
          </w:p>
        </w:tc>
      </w:tr>
      <w:tr w:rsidR="00536BFC" w:rsidRPr="00164F2A" w14:paraId="5E4C0BDE" w14:textId="77777777" w:rsidTr="00695895">
        <w:trPr>
          <w:tblHeader/>
        </w:trPr>
        <w:tc>
          <w:tcPr>
            <w:tcW w:w="6327" w:type="dxa"/>
          </w:tcPr>
          <w:p w14:paraId="20464244" w14:textId="77777777" w:rsidR="00536BFC" w:rsidRPr="00164F2A" w:rsidRDefault="00536BFC" w:rsidP="00E769E6">
            <w:pPr>
              <w:spacing w:after="0" w:line="240" w:lineRule="atLeast"/>
              <w:ind w:left="549" w:right="-25"/>
              <w:jc w:val="both"/>
              <w:rPr>
                <w:rFonts w:ascii="Times New Roman" w:hAnsi="Times New Roman" w:cs="Times New Roman"/>
                <w:szCs w:val="22"/>
              </w:rPr>
            </w:pPr>
          </w:p>
        </w:tc>
        <w:tc>
          <w:tcPr>
            <w:tcW w:w="264" w:type="dxa"/>
          </w:tcPr>
          <w:p w14:paraId="4268E2F9" w14:textId="77777777" w:rsidR="00536BFC" w:rsidRPr="00164F2A" w:rsidRDefault="00536BFC" w:rsidP="00E769E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96" w:type="dxa"/>
          </w:tcPr>
          <w:p w14:paraId="4CD8541B" w14:textId="77777777" w:rsidR="00536BFC" w:rsidRPr="00164F2A" w:rsidRDefault="00536BFC" w:rsidP="00E769E6">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357" w:type="dxa"/>
          </w:tcPr>
          <w:p w14:paraId="221F6DFF" w14:textId="77777777" w:rsidR="00536BFC" w:rsidRPr="00164F2A" w:rsidRDefault="00536BFC" w:rsidP="00E769E6">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2ACB8F7A" w14:textId="77777777" w:rsidR="00536BFC" w:rsidRPr="00164F2A" w:rsidRDefault="00536BFC" w:rsidP="00E769E6">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536BFC" w:rsidRPr="00164F2A" w14:paraId="3EB25619" w14:textId="77777777" w:rsidTr="00695895">
        <w:trPr>
          <w:tblHeader/>
        </w:trPr>
        <w:tc>
          <w:tcPr>
            <w:tcW w:w="6327" w:type="dxa"/>
          </w:tcPr>
          <w:p w14:paraId="2670279B" w14:textId="77777777" w:rsidR="00536BFC" w:rsidRPr="00164F2A" w:rsidRDefault="00536BFC" w:rsidP="00E769E6">
            <w:pPr>
              <w:spacing w:after="0" w:line="240" w:lineRule="atLeast"/>
              <w:ind w:left="549" w:right="-25"/>
              <w:jc w:val="both"/>
              <w:rPr>
                <w:rFonts w:ascii="Times New Roman" w:hAnsi="Times New Roman" w:cs="Times New Roman"/>
                <w:szCs w:val="22"/>
              </w:rPr>
            </w:pPr>
          </w:p>
        </w:tc>
        <w:tc>
          <w:tcPr>
            <w:tcW w:w="264" w:type="dxa"/>
          </w:tcPr>
          <w:p w14:paraId="37AC24A0" w14:textId="77777777" w:rsidR="00536BFC" w:rsidRPr="00164F2A" w:rsidRDefault="00536BFC" w:rsidP="00E769E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96" w:type="dxa"/>
          </w:tcPr>
          <w:p w14:paraId="6205D442" w14:textId="772409BC" w:rsidR="00536BFC" w:rsidRPr="00164F2A" w:rsidRDefault="00536BFC" w:rsidP="00E769E6">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sidR="00961159">
              <w:rPr>
                <w:rFonts w:ascii="Times New Roman" w:hAnsi="Times New Roman" w:cs="Times New Roman"/>
                <w:szCs w:val="22"/>
              </w:rPr>
              <w:t>6</w:t>
            </w:r>
          </w:p>
        </w:tc>
        <w:tc>
          <w:tcPr>
            <w:tcW w:w="357" w:type="dxa"/>
          </w:tcPr>
          <w:p w14:paraId="14ACC26B" w14:textId="77777777" w:rsidR="00536BFC" w:rsidRPr="00164F2A" w:rsidRDefault="00536BFC" w:rsidP="00E769E6">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42AB3F90" w14:textId="73DD5E0A" w:rsidR="00536BFC" w:rsidRPr="00164F2A" w:rsidRDefault="00536BFC" w:rsidP="00E769E6">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w:t>
            </w:r>
            <w:r w:rsidR="00961159">
              <w:rPr>
                <w:rFonts w:ascii="Times New Roman" w:hAnsi="Times New Roman" w:cs="Times New Roman"/>
                <w:szCs w:val="22"/>
              </w:rPr>
              <w:t>5</w:t>
            </w:r>
          </w:p>
        </w:tc>
      </w:tr>
      <w:tr w:rsidR="00536BFC" w:rsidRPr="00164F2A" w14:paraId="2466C70B" w14:textId="77777777" w:rsidTr="00E769E6">
        <w:trPr>
          <w:tblHeader/>
        </w:trPr>
        <w:tc>
          <w:tcPr>
            <w:tcW w:w="6327" w:type="dxa"/>
          </w:tcPr>
          <w:p w14:paraId="5A9DCE4E" w14:textId="77777777" w:rsidR="00536BFC" w:rsidRPr="00164F2A" w:rsidRDefault="00536BFC" w:rsidP="00E769E6">
            <w:pPr>
              <w:spacing w:after="0" w:line="240" w:lineRule="atLeast"/>
              <w:ind w:left="549" w:right="-25"/>
              <w:jc w:val="both"/>
              <w:rPr>
                <w:rFonts w:ascii="Times New Roman" w:hAnsi="Times New Roman" w:cs="Times New Roman"/>
                <w:szCs w:val="22"/>
              </w:rPr>
            </w:pPr>
          </w:p>
        </w:tc>
        <w:tc>
          <w:tcPr>
            <w:tcW w:w="264" w:type="dxa"/>
          </w:tcPr>
          <w:p w14:paraId="73005C47" w14:textId="77777777" w:rsidR="00536BFC" w:rsidRPr="00164F2A" w:rsidRDefault="00536BFC" w:rsidP="00E769E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14:paraId="6FE0F6BE" w14:textId="77777777" w:rsidR="00536BFC" w:rsidRPr="00164F2A" w:rsidRDefault="00536BFC" w:rsidP="00E769E6">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536BFC" w:rsidRPr="00164F2A" w14:paraId="4435C6C0" w14:textId="77777777" w:rsidTr="00695895">
        <w:tc>
          <w:tcPr>
            <w:tcW w:w="6327" w:type="dxa"/>
          </w:tcPr>
          <w:p w14:paraId="15EEB9C1" w14:textId="77777777" w:rsidR="00536BFC" w:rsidRPr="00164F2A" w:rsidRDefault="00536BFC" w:rsidP="00E769E6">
            <w:pPr>
              <w:spacing w:after="0" w:line="240" w:lineRule="atLeast"/>
              <w:ind w:left="549" w:right="-25"/>
              <w:jc w:val="both"/>
              <w:rPr>
                <w:rFonts w:ascii="Times New Roman" w:hAnsi="Times New Roman" w:cs="Times New Roman"/>
                <w:b/>
                <w:bCs/>
                <w:szCs w:val="22"/>
                <w:cs/>
              </w:rPr>
            </w:pPr>
            <w:r w:rsidRPr="00164F2A">
              <w:rPr>
                <w:rFonts w:ascii="Times New Roman" w:hAnsi="Times New Roman" w:cs="Times New Roman"/>
                <w:b/>
                <w:bCs/>
                <w:szCs w:val="22"/>
              </w:rPr>
              <w:t>Subsidiary</w:t>
            </w:r>
          </w:p>
        </w:tc>
        <w:tc>
          <w:tcPr>
            <w:tcW w:w="264" w:type="dxa"/>
          </w:tcPr>
          <w:p w14:paraId="0258E2E8" w14:textId="77777777" w:rsidR="00536BFC" w:rsidRPr="00164F2A" w:rsidRDefault="00536BFC" w:rsidP="00E769E6">
            <w:pPr>
              <w:tabs>
                <w:tab w:val="decimal" w:pos="1113"/>
              </w:tabs>
              <w:spacing w:after="0" w:line="240" w:lineRule="atLeast"/>
              <w:ind w:left="72" w:right="-25"/>
              <w:jc w:val="both"/>
              <w:rPr>
                <w:rFonts w:ascii="Times New Roman" w:hAnsi="Times New Roman" w:cs="Times New Roman"/>
                <w:szCs w:val="22"/>
              </w:rPr>
            </w:pPr>
          </w:p>
        </w:tc>
        <w:tc>
          <w:tcPr>
            <w:tcW w:w="1296" w:type="dxa"/>
          </w:tcPr>
          <w:p w14:paraId="27057DD4" w14:textId="77777777" w:rsidR="00536BFC" w:rsidRPr="00164F2A" w:rsidRDefault="00536BFC" w:rsidP="00E769E6">
            <w:pPr>
              <w:tabs>
                <w:tab w:val="decimal" w:pos="1134"/>
              </w:tabs>
              <w:spacing w:after="0" w:line="240" w:lineRule="atLeast"/>
              <w:ind w:left="72" w:right="-25"/>
              <w:jc w:val="both"/>
              <w:rPr>
                <w:rFonts w:ascii="Times New Roman" w:hAnsi="Times New Roman" w:cs="Times New Roman"/>
                <w:szCs w:val="22"/>
              </w:rPr>
            </w:pPr>
          </w:p>
        </w:tc>
        <w:tc>
          <w:tcPr>
            <w:tcW w:w="357" w:type="dxa"/>
          </w:tcPr>
          <w:p w14:paraId="18B8F38E" w14:textId="77777777" w:rsidR="00536BFC" w:rsidRPr="00164F2A" w:rsidRDefault="00536BFC" w:rsidP="00E769E6">
            <w:pPr>
              <w:tabs>
                <w:tab w:val="decimal" w:pos="1134"/>
              </w:tabs>
              <w:spacing w:after="0" w:line="240" w:lineRule="atLeast"/>
              <w:ind w:left="72" w:right="-25"/>
              <w:jc w:val="both"/>
              <w:rPr>
                <w:rFonts w:ascii="Times New Roman" w:hAnsi="Times New Roman" w:cs="Times New Roman"/>
                <w:szCs w:val="22"/>
              </w:rPr>
            </w:pPr>
          </w:p>
        </w:tc>
        <w:tc>
          <w:tcPr>
            <w:tcW w:w="1397" w:type="dxa"/>
          </w:tcPr>
          <w:p w14:paraId="0A644849" w14:textId="77777777" w:rsidR="00536BFC" w:rsidRPr="00164F2A" w:rsidRDefault="00536BFC" w:rsidP="00E769E6">
            <w:pPr>
              <w:tabs>
                <w:tab w:val="decimal" w:pos="1134"/>
              </w:tabs>
              <w:spacing w:after="0" w:line="240" w:lineRule="atLeast"/>
              <w:ind w:left="72" w:right="-25"/>
              <w:jc w:val="both"/>
              <w:rPr>
                <w:rFonts w:ascii="Times New Roman" w:hAnsi="Times New Roman" w:cs="Times New Roman"/>
                <w:szCs w:val="22"/>
              </w:rPr>
            </w:pPr>
          </w:p>
        </w:tc>
      </w:tr>
      <w:tr w:rsidR="00536BFC" w:rsidRPr="00164F2A" w14:paraId="12A19957" w14:textId="77777777" w:rsidTr="00695895">
        <w:tc>
          <w:tcPr>
            <w:tcW w:w="6327" w:type="dxa"/>
          </w:tcPr>
          <w:p w14:paraId="5E16905C" w14:textId="77777777" w:rsidR="00536BFC" w:rsidRPr="00164F2A" w:rsidRDefault="00536BFC" w:rsidP="00E769E6">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Seafco Intertrade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264" w:type="dxa"/>
          </w:tcPr>
          <w:p w14:paraId="22AD06BF" w14:textId="77777777" w:rsidR="00536BFC" w:rsidRPr="00164F2A" w:rsidRDefault="00536BFC" w:rsidP="00E769E6">
            <w:pPr>
              <w:tabs>
                <w:tab w:val="decimal" w:pos="1113"/>
              </w:tabs>
              <w:spacing w:after="0" w:line="240" w:lineRule="atLeast"/>
              <w:ind w:left="72" w:right="-25"/>
              <w:jc w:val="both"/>
              <w:rPr>
                <w:rFonts w:ascii="Times New Roman" w:hAnsi="Times New Roman" w:cs="Times New Roman"/>
                <w:b/>
                <w:bCs/>
                <w:szCs w:val="22"/>
              </w:rPr>
            </w:pPr>
          </w:p>
        </w:tc>
        <w:tc>
          <w:tcPr>
            <w:tcW w:w="1296" w:type="dxa"/>
            <w:tcBorders>
              <w:bottom w:val="double" w:sz="4" w:space="0" w:color="auto"/>
            </w:tcBorders>
          </w:tcPr>
          <w:p w14:paraId="62E88163" w14:textId="0E0C8193" w:rsidR="00536BFC" w:rsidRPr="00164F2A" w:rsidRDefault="00507779" w:rsidP="00943685">
            <w:pPr>
              <w:spacing w:after="0" w:line="240" w:lineRule="atLeast"/>
              <w:ind w:left="22" w:right="-25"/>
              <w:jc w:val="center"/>
              <w:rPr>
                <w:rFonts w:ascii="Times New Roman" w:hAnsi="Times New Roman" w:cs="Times New Roman"/>
                <w:b/>
                <w:bCs/>
                <w:szCs w:val="22"/>
              </w:rPr>
            </w:pPr>
            <w:r>
              <w:rPr>
                <w:rFonts w:ascii="Times New Roman" w:hAnsi="Times New Roman" w:cs="Times New Roman"/>
                <w:b/>
                <w:bCs/>
                <w:szCs w:val="22"/>
              </w:rPr>
              <w:t>-</w:t>
            </w:r>
          </w:p>
        </w:tc>
        <w:tc>
          <w:tcPr>
            <w:tcW w:w="357" w:type="dxa"/>
          </w:tcPr>
          <w:p w14:paraId="0CB88F0E" w14:textId="77777777" w:rsidR="00536BFC" w:rsidRPr="00164F2A" w:rsidRDefault="00536BFC" w:rsidP="00E769E6">
            <w:pPr>
              <w:tabs>
                <w:tab w:val="decimal" w:pos="1134"/>
              </w:tabs>
              <w:spacing w:after="0" w:line="240" w:lineRule="atLeast"/>
              <w:ind w:left="72" w:right="-25"/>
              <w:jc w:val="both"/>
              <w:rPr>
                <w:rFonts w:ascii="Times New Roman" w:hAnsi="Times New Roman" w:cs="Times New Roman"/>
                <w:b/>
                <w:bCs/>
                <w:szCs w:val="22"/>
              </w:rPr>
            </w:pPr>
          </w:p>
        </w:tc>
        <w:tc>
          <w:tcPr>
            <w:tcW w:w="1397" w:type="dxa"/>
            <w:tcBorders>
              <w:bottom w:val="double" w:sz="4" w:space="0" w:color="auto"/>
            </w:tcBorders>
          </w:tcPr>
          <w:p w14:paraId="1F54C8A1" w14:textId="77777777" w:rsidR="00536BFC" w:rsidRPr="00164F2A" w:rsidRDefault="00536BFC" w:rsidP="00E769E6">
            <w:pPr>
              <w:tabs>
                <w:tab w:val="decimal" w:pos="1134"/>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2,000</w:t>
            </w:r>
          </w:p>
        </w:tc>
      </w:tr>
    </w:tbl>
    <w:p w14:paraId="6DCE21B0" w14:textId="77777777" w:rsidR="0086444D" w:rsidRPr="00164F2A" w:rsidRDefault="0086444D" w:rsidP="00A31FBD">
      <w:pPr>
        <w:pStyle w:val="BodyText"/>
        <w:ind w:left="540" w:right="-25"/>
        <w:jc w:val="both"/>
        <w:rPr>
          <w:rFonts w:ascii="Times New Roman" w:hAnsi="Times New Roman" w:cs="Times New Roman"/>
          <w:sz w:val="22"/>
          <w:szCs w:val="22"/>
          <w:lang w:val="en-AU"/>
        </w:rPr>
      </w:pPr>
    </w:p>
    <w:p w14:paraId="17B4AD00" w14:textId="2E5816B5" w:rsidR="00A31FBD" w:rsidRPr="00164F2A" w:rsidRDefault="00A31FBD" w:rsidP="00A31FBD">
      <w:pPr>
        <w:pStyle w:val="BodyText"/>
        <w:ind w:left="540" w:right="-25"/>
        <w:jc w:val="both"/>
        <w:rPr>
          <w:rFonts w:ascii="Times New Roman" w:hAnsi="Times New Roman" w:cs="Times New Roman"/>
          <w:sz w:val="22"/>
          <w:szCs w:val="22"/>
          <w:lang w:val="en-AU"/>
        </w:rPr>
      </w:pPr>
      <w:r w:rsidRPr="00164F2A">
        <w:rPr>
          <w:rFonts w:ascii="Times New Roman" w:hAnsi="Times New Roman" w:cs="Times New Roman"/>
          <w:sz w:val="22"/>
          <w:szCs w:val="22"/>
          <w:lang w:val="en-AU"/>
        </w:rPr>
        <w:t xml:space="preserve">Movements of short </w:t>
      </w:r>
      <w:r w:rsidRPr="00164F2A">
        <w:rPr>
          <w:rFonts w:ascii="Times New Roman" w:hAnsi="Times New Roman" w:cs="Times New Roman"/>
          <w:sz w:val="22"/>
          <w:szCs w:val="22"/>
          <w:cs/>
          <w:lang w:val="en-AU"/>
        </w:rPr>
        <w:t xml:space="preserve">- </w:t>
      </w:r>
      <w:r w:rsidRPr="00164F2A">
        <w:rPr>
          <w:rFonts w:ascii="Times New Roman" w:hAnsi="Times New Roman" w:cs="Times New Roman"/>
          <w:sz w:val="22"/>
          <w:szCs w:val="22"/>
          <w:lang w:val="en-AU"/>
        </w:rPr>
        <w:t>term loans to related part</w:t>
      </w:r>
      <w:r w:rsidR="00CE1988">
        <w:rPr>
          <w:rFonts w:ascii="Times New Roman" w:hAnsi="Times New Roman" w:cs="Times New Roman"/>
          <w:sz w:val="22"/>
          <w:szCs w:val="22"/>
          <w:lang w:val="en-AU"/>
        </w:rPr>
        <w:t>y</w:t>
      </w:r>
      <w:r w:rsidRPr="00164F2A">
        <w:rPr>
          <w:rFonts w:ascii="Times New Roman" w:hAnsi="Times New Roman" w:cs="Times New Roman"/>
          <w:sz w:val="22"/>
          <w:szCs w:val="22"/>
          <w:lang w:val="en-AU"/>
        </w:rPr>
        <w:t xml:space="preserve"> during the </w:t>
      </w:r>
      <w:r w:rsidR="002E7474" w:rsidRPr="00164F2A">
        <w:rPr>
          <w:rFonts w:ascii="Times New Roman" w:hAnsi="Times New Roman" w:cs="Times New Roman"/>
          <w:sz w:val="22"/>
          <w:szCs w:val="22"/>
          <w:lang w:val="en-AU"/>
        </w:rPr>
        <w:t>three</w:t>
      </w:r>
      <w:r w:rsidR="002E7474" w:rsidRPr="00164F2A">
        <w:rPr>
          <w:rFonts w:ascii="Times New Roman" w:hAnsi="Times New Roman" w:cs="Times New Roman"/>
          <w:sz w:val="22"/>
          <w:szCs w:val="22"/>
          <w:cs/>
          <w:lang w:val="en-AU"/>
        </w:rPr>
        <w:t>-</w:t>
      </w:r>
      <w:r w:rsidR="002E7474" w:rsidRPr="00164F2A">
        <w:rPr>
          <w:rFonts w:ascii="Times New Roman" w:hAnsi="Times New Roman" w:cs="Times New Roman"/>
          <w:sz w:val="22"/>
          <w:szCs w:val="22"/>
          <w:lang w:val="en-AU"/>
        </w:rPr>
        <w:t xml:space="preserve">month period </w:t>
      </w:r>
      <w:r w:rsidRPr="00164F2A">
        <w:rPr>
          <w:rFonts w:ascii="Times New Roman" w:hAnsi="Times New Roman" w:cs="Times New Roman"/>
          <w:sz w:val="22"/>
          <w:szCs w:val="22"/>
          <w:lang w:val="en-AU"/>
        </w:rPr>
        <w:t xml:space="preserve">ended 31 </w:t>
      </w:r>
      <w:r w:rsidR="002E7474" w:rsidRPr="00164F2A">
        <w:rPr>
          <w:rFonts w:ascii="Times New Roman" w:hAnsi="Times New Roman" w:cs="Times New Roman"/>
          <w:sz w:val="22"/>
          <w:szCs w:val="22"/>
          <w:lang w:val="en-AU"/>
        </w:rPr>
        <w:t>March</w:t>
      </w:r>
      <w:r w:rsidRPr="00164F2A">
        <w:rPr>
          <w:rFonts w:ascii="Times New Roman" w:hAnsi="Times New Roman" w:cs="Times New Roman"/>
          <w:sz w:val="22"/>
          <w:szCs w:val="22"/>
          <w:lang w:val="en-AU"/>
        </w:rPr>
        <w:t xml:space="preserve"> were as follows</w:t>
      </w:r>
      <w:r w:rsidRPr="00164F2A">
        <w:rPr>
          <w:rFonts w:ascii="Times New Roman" w:hAnsi="Times New Roman" w:cs="Times New Roman"/>
          <w:sz w:val="22"/>
          <w:szCs w:val="22"/>
          <w:cs/>
          <w:lang w:val="en-AU"/>
        </w:rPr>
        <w:t>:</w:t>
      </w:r>
    </w:p>
    <w:p w14:paraId="733471A4" w14:textId="77777777" w:rsidR="00164F2A" w:rsidRPr="00164F2A" w:rsidRDefault="00164F2A" w:rsidP="00A31FBD">
      <w:pPr>
        <w:pStyle w:val="BodyText"/>
        <w:ind w:left="540" w:right="-25"/>
        <w:jc w:val="both"/>
        <w:rPr>
          <w:rFonts w:ascii="Times New Roman" w:hAnsi="Times New Roman" w:cs="Times New Roman"/>
          <w:sz w:val="22"/>
          <w:szCs w:val="22"/>
          <w:lang w:val="en-AU"/>
        </w:rPr>
      </w:pPr>
    </w:p>
    <w:tbl>
      <w:tblPr>
        <w:tblW w:w="9861" w:type="dxa"/>
        <w:tblInd w:w="18" w:type="dxa"/>
        <w:tblLayout w:type="fixed"/>
        <w:tblLook w:val="01E0" w:firstRow="1" w:lastRow="1" w:firstColumn="1" w:lastColumn="1" w:noHBand="0" w:noVBand="0"/>
      </w:tblPr>
      <w:tblGrid>
        <w:gridCol w:w="3918"/>
        <w:gridCol w:w="1382"/>
        <w:gridCol w:w="260"/>
        <w:gridCol w:w="909"/>
        <w:gridCol w:w="252"/>
        <w:gridCol w:w="1162"/>
        <w:gridCol w:w="145"/>
        <w:gridCol w:w="193"/>
        <w:gridCol w:w="67"/>
        <w:gridCol w:w="1337"/>
        <w:gridCol w:w="236"/>
      </w:tblGrid>
      <w:tr w:rsidR="00A31FBD" w:rsidRPr="00164F2A" w14:paraId="7BD2E28D" w14:textId="77777777" w:rsidTr="00E769E6">
        <w:trPr>
          <w:trHeight w:val="74"/>
        </w:trPr>
        <w:tc>
          <w:tcPr>
            <w:tcW w:w="3918" w:type="dxa"/>
          </w:tcPr>
          <w:p w14:paraId="095D9000" w14:textId="77777777" w:rsidR="00A31FBD" w:rsidRPr="00164F2A" w:rsidRDefault="00A31FBD" w:rsidP="00E769E6">
            <w:pPr>
              <w:tabs>
                <w:tab w:val="left" w:pos="405"/>
              </w:tabs>
              <w:spacing w:after="0" w:line="240" w:lineRule="atLeast"/>
              <w:ind w:left="522" w:right="-25" w:hanging="119"/>
              <w:jc w:val="center"/>
              <w:rPr>
                <w:rFonts w:ascii="Times New Roman" w:hAnsi="Times New Roman" w:cs="Times New Roman"/>
                <w:szCs w:val="22"/>
              </w:rPr>
            </w:pPr>
          </w:p>
        </w:tc>
        <w:tc>
          <w:tcPr>
            <w:tcW w:w="1382" w:type="dxa"/>
          </w:tcPr>
          <w:p w14:paraId="656A0FE9" w14:textId="77777777" w:rsidR="00A31FBD" w:rsidRPr="00164F2A" w:rsidRDefault="00A31FBD" w:rsidP="00E769E6">
            <w:pPr>
              <w:spacing w:after="0" w:line="240" w:lineRule="atLeast"/>
              <w:ind w:left="-108" w:right="-25"/>
              <w:jc w:val="center"/>
              <w:rPr>
                <w:rFonts w:ascii="Times New Roman" w:hAnsi="Times New Roman" w:cs="Times New Roman"/>
                <w:szCs w:val="22"/>
              </w:rPr>
            </w:pPr>
          </w:p>
        </w:tc>
        <w:tc>
          <w:tcPr>
            <w:tcW w:w="260" w:type="dxa"/>
          </w:tcPr>
          <w:p w14:paraId="30F15B86" w14:textId="77777777" w:rsidR="00A31FBD" w:rsidRPr="00164F2A" w:rsidRDefault="00A31FBD" w:rsidP="00E769E6">
            <w:pPr>
              <w:spacing w:after="0" w:line="240" w:lineRule="atLeast"/>
              <w:ind w:left="-108" w:right="-25"/>
              <w:jc w:val="center"/>
              <w:rPr>
                <w:rFonts w:ascii="Times New Roman" w:hAnsi="Times New Roman" w:cs="Times New Roman"/>
                <w:szCs w:val="22"/>
              </w:rPr>
            </w:pPr>
          </w:p>
        </w:tc>
        <w:tc>
          <w:tcPr>
            <w:tcW w:w="909" w:type="dxa"/>
          </w:tcPr>
          <w:p w14:paraId="36510384" w14:textId="77777777" w:rsidR="00A31FBD" w:rsidRPr="00164F2A" w:rsidRDefault="00A31FBD" w:rsidP="00E769E6">
            <w:pPr>
              <w:spacing w:after="0" w:line="240" w:lineRule="atLeast"/>
              <w:ind w:left="-108" w:right="-25"/>
              <w:jc w:val="center"/>
              <w:rPr>
                <w:rFonts w:ascii="Times New Roman" w:hAnsi="Times New Roman" w:cs="Times New Roman"/>
                <w:szCs w:val="22"/>
              </w:rPr>
            </w:pPr>
          </w:p>
        </w:tc>
        <w:tc>
          <w:tcPr>
            <w:tcW w:w="3392" w:type="dxa"/>
            <w:gridSpan w:val="7"/>
          </w:tcPr>
          <w:p w14:paraId="5D009EA4" w14:textId="77777777" w:rsidR="00A31FBD" w:rsidRPr="00164F2A" w:rsidRDefault="00A31FBD" w:rsidP="00E769E6">
            <w:pPr>
              <w:spacing w:after="0" w:line="240" w:lineRule="atLeast"/>
              <w:ind w:left="-54" w:right="-25" w:firstLine="37"/>
              <w:jc w:val="center"/>
              <w:rPr>
                <w:rFonts w:ascii="Times New Roman" w:hAnsi="Times New Roman" w:cs="Times New Roman"/>
                <w:szCs w:val="22"/>
              </w:rPr>
            </w:pPr>
            <w:r w:rsidRPr="00164F2A">
              <w:rPr>
                <w:rFonts w:ascii="Times New Roman" w:eastAsia="Cordia New" w:hAnsi="Times New Roman" w:cs="Times New Roman"/>
                <w:b/>
                <w:bCs/>
                <w:szCs w:val="22"/>
              </w:rPr>
              <w:t>Separate</w:t>
            </w:r>
            <w:r w:rsidRPr="00164F2A">
              <w:rPr>
                <w:rFonts w:ascii="Times New Roman" w:eastAsia="Cordia New" w:hAnsi="Times New Roman" w:cs="Times New Roman"/>
                <w:b/>
                <w:bCs/>
                <w:szCs w:val="22"/>
                <w:cs/>
              </w:rPr>
              <w:t xml:space="preserve"> </w:t>
            </w:r>
            <w:r w:rsidRPr="00164F2A">
              <w:rPr>
                <w:rFonts w:ascii="Times New Roman" w:eastAsia="Cordia New" w:hAnsi="Times New Roman" w:cs="Times New Roman"/>
                <w:b/>
                <w:bCs/>
                <w:szCs w:val="22"/>
              </w:rPr>
              <w:t>financial statements</w:t>
            </w:r>
          </w:p>
        </w:tc>
      </w:tr>
      <w:tr w:rsidR="00EF6656" w:rsidRPr="00164F2A" w14:paraId="37D6CDF7" w14:textId="77777777" w:rsidTr="00E769E6">
        <w:trPr>
          <w:trHeight w:val="74"/>
        </w:trPr>
        <w:tc>
          <w:tcPr>
            <w:tcW w:w="3918" w:type="dxa"/>
          </w:tcPr>
          <w:p w14:paraId="644A276B" w14:textId="77777777" w:rsidR="00EF6656" w:rsidRPr="00164F2A" w:rsidRDefault="00EF6656" w:rsidP="00EF6656">
            <w:pPr>
              <w:tabs>
                <w:tab w:val="left" w:pos="405"/>
              </w:tabs>
              <w:spacing w:after="0" w:line="240" w:lineRule="atLeast"/>
              <w:ind w:left="522" w:right="-25" w:hanging="119"/>
              <w:jc w:val="center"/>
              <w:rPr>
                <w:rFonts w:ascii="Times New Roman" w:hAnsi="Times New Roman" w:cs="Times New Roman"/>
                <w:szCs w:val="22"/>
              </w:rPr>
            </w:pPr>
          </w:p>
        </w:tc>
        <w:tc>
          <w:tcPr>
            <w:tcW w:w="1382" w:type="dxa"/>
          </w:tcPr>
          <w:p w14:paraId="0BD718CE" w14:textId="77777777" w:rsidR="00EF6656" w:rsidRPr="00164F2A" w:rsidRDefault="00EF6656" w:rsidP="00EF6656">
            <w:pPr>
              <w:spacing w:after="0" w:line="240" w:lineRule="atLeast"/>
              <w:ind w:left="-108" w:right="-25"/>
              <w:jc w:val="center"/>
              <w:rPr>
                <w:rFonts w:ascii="Times New Roman" w:hAnsi="Times New Roman" w:cs="Times New Roman"/>
                <w:szCs w:val="22"/>
              </w:rPr>
            </w:pPr>
          </w:p>
        </w:tc>
        <w:tc>
          <w:tcPr>
            <w:tcW w:w="260" w:type="dxa"/>
          </w:tcPr>
          <w:p w14:paraId="55DF3DA6" w14:textId="77777777" w:rsidR="00EF6656" w:rsidRPr="00164F2A" w:rsidRDefault="00EF6656" w:rsidP="00EF6656">
            <w:pPr>
              <w:spacing w:after="0" w:line="240" w:lineRule="atLeast"/>
              <w:ind w:left="-108" w:right="-25"/>
              <w:jc w:val="center"/>
              <w:rPr>
                <w:rFonts w:ascii="Times New Roman" w:hAnsi="Times New Roman" w:cs="Times New Roman"/>
                <w:szCs w:val="22"/>
              </w:rPr>
            </w:pPr>
          </w:p>
        </w:tc>
        <w:tc>
          <w:tcPr>
            <w:tcW w:w="909" w:type="dxa"/>
          </w:tcPr>
          <w:p w14:paraId="704CE696" w14:textId="77777777" w:rsidR="00EF6656" w:rsidRPr="00164F2A" w:rsidRDefault="00EF6656" w:rsidP="00EF6656">
            <w:pPr>
              <w:spacing w:after="0" w:line="240" w:lineRule="atLeast"/>
              <w:ind w:left="-108" w:right="-25"/>
              <w:jc w:val="center"/>
              <w:rPr>
                <w:rFonts w:ascii="Times New Roman" w:hAnsi="Times New Roman" w:cs="Times New Roman"/>
                <w:szCs w:val="22"/>
              </w:rPr>
            </w:pPr>
          </w:p>
        </w:tc>
        <w:tc>
          <w:tcPr>
            <w:tcW w:w="252" w:type="dxa"/>
          </w:tcPr>
          <w:p w14:paraId="51370E2A" w14:textId="77777777" w:rsidR="00EF6656" w:rsidRPr="00164F2A" w:rsidRDefault="00EF6656" w:rsidP="00EF6656">
            <w:pPr>
              <w:spacing w:after="0" w:line="240" w:lineRule="atLeast"/>
              <w:ind w:left="-108" w:right="-25"/>
              <w:jc w:val="center"/>
              <w:rPr>
                <w:rFonts w:ascii="Times New Roman" w:hAnsi="Times New Roman" w:cs="Times New Roman"/>
                <w:szCs w:val="22"/>
              </w:rPr>
            </w:pPr>
          </w:p>
        </w:tc>
        <w:tc>
          <w:tcPr>
            <w:tcW w:w="1162" w:type="dxa"/>
          </w:tcPr>
          <w:p w14:paraId="48273CE5" w14:textId="3BC6EE11" w:rsidR="00EF6656" w:rsidRPr="00164F2A" w:rsidRDefault="00EF6656" w:rsidP="00EF6656">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338" w:type="dxa"/>
            <w:gridSpan w:val="2"/>
          </w:tcPr>
          <w:p w14:paraId="2457FCA7" w14:textId="77777777" w:rsidR="00EF6656" w:rsidRPr="00164F2A" w:rsidRDefault="00EF6656" w:rsidP="00EF6656">
            <w:pPr>
              <w:tabs>
                <w:tab w:val="left" w:pos="405"/>
              </w:tabs>
              <w:spacing w:after="0" w:line="240" w:lineRule="atLeast"/>
              <w:ind w:left="-54" w:right="-25" w:hanging="115"/>
              <w:jc w:val="center"/>
              <w:rPr>
                <w:rFonts w:ascii="Times New Roman" w:hAnsi="Times New Roman" w:cs="Times New Roman"/>
                <w:szCs w:val="22"/>
              </w:rPr>
            </w:pPr>
          </w:p>
        </w:tc>
        <w:tc>
          <w:tcPr>
            <w:tcW w:w="1404" w:type="dxa"/>
            <w:gridSpan w:val="2"/>
          </w:tcPr>
          <w:p w14:paraId="5E8455E1" w14:textId="17099EA1" w:rsidR="00EF6656" w:rsidRPr="00164F2A" w:rsidRDefault="00EF6656" w:rsidP="00EF6656">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c>
          <w:tcPr>
            <w:tcW w:w="236" w:type="dxa"/>
          </w:tcPr>
          <w:p w14:paraId="15DF6FF5" w14:textId="77777777" w:rsidR="00EF6656" w:rsidRPr="00164F2A" w:rsidRDefault="00EF6656" w:rsidP="00EF6656">
            <w:pPr>
              <w:spacing w:after="0" w:line="240" w:lineRule="atLeast"/>
              <w:ind w:left="-54" w:right="-25" w:firstLine="37"/>
              <w:jc w:val="center"/>
              <w:rPr>
                <w:rFonts w:ascii="Times New Roman" w:hAnsi="Times New Roman" w:cs="Times New Roman"/>
                <w:szCs w:val="22"/>
              </w:rPr>
            </w:pPr>
          </w:p>
        </w:tc>
      </w:tr>
      <w:tr w:rsidR="000D50F1" w:rsidRPr="00164F2A" w14:paraId="73E2423E" w14:textId="77777777" w:rsidTr="00E769E6">
        <w:trPr>
          <w:trHeight w:val="74"/>
        </w:trPr>
        <w:tc>
          <w:tcPr>
            <w:tcW w:w="3918" w:type="dxa"/>
          </w:tcPr>
          <w:p w14:paraId="46A84CE7" w14:textId="77777777" w:rsidR="000D50F1" w:rsidRPr="00164F2A" w:rsidRDefault="000D50F1" w:rsidP="000D50F1">
            <w:pPr>
              <w:tabs>
                <w:tab w:val="left" w:pos="405"/>
              </w:tabs>
              <w:spacing w:after="0" w:line="240" w:lineRule="atLeast"/>
              <w:ind w:left="522" w:right="-25" w:hanging="119"/>
              <w:jc w:val="center"/>
              <w:rPr>
                <w:rFonts w:ascii="Times New Roman" w:hAnsi="Times New Roman" w:cs="Times New Roman"/>
                <w:szCs w:val="22"/>
              </w:rPr>
            </w:pPr>
          </w:p>
        </w:tc>
        <w:tc>
          <w:tcPr>
            <w:tcW w:w="1382" w:type="dxa"/>
          </w:tcPr>
          <w:p w14:paraId="419B2165" w14:textId="77777777" w:rsidR="000D50F1" w:rsidRPr="00164F2A" w:rsidRDefault="000D50F1" w:rsidP="000D50F1">
            <w:pPr>
              <w:spacing w:after="0" w:line="240" w:lineRule="atLeast"/>
              <w:ind w:left="-108" w:right="-25"/>
              <w:jc w:val="center"/>
              <w:rPr>
                <w:rFonts w:ascii="Times New Roman" w:hAnsi="Times New Roman" w:cs="Times New Roman"/>
                <w:szCs w:val="22"/>
              </w:rPr>
            </w:pPr>
          </w:p>
        </w:tc>
        <w:tc>
          <w:tcPr>
            <w:tcW w:w="260" w:type="dxa"/>
          </w:tcPr>
          <w:p w14:paraId="775CF39C" w14:textId="77777777" w:rsidR="000D50F1" w:rsidRPr="00164F2A" w:rsidRDefault="000D50F1" w:rsidP="000D50F1">
            <w:pPr>
              <w:spacing w:after="0" w:line="240" w:lineRule="atLeast"/>
              <w:ind w:left="-108" w:right="-25"/>
              <w:jc w:val="center"/>
              <w:rPr>
                <w:rFonts w:ascii="Times New Roman" w:hAnsi="Times New Roman" w:cs="Times New Roman"/>
                <w:szCs w:val="22"/>
              </w:rPr>
            </w:pPr>
          </w:p>
        </w:tc>
        <w:tc>
          <w:tcPr>
            <w:tcW w:w="909" w:type="dxa"/>
          </w:tcPr>
          <w:p w14:paraId="43FA924C" w14:textId="77777777" w:rsidR="000D50F1" w:rsidRPr="00164F2A" w:rsidRDefault="000D50F1" w:rsidP="000D50F1">
            <w:pPr>
              <w:spacing w:after="0" w:line="240" w:lineRule="atLeast"/>
              <w:ind w:left="-108" w:right="-25"/>
              <w:jc w:val="center"/>
              <w:rPr>
                <w:rFonts w:ascii="Times New Roman" w:hAnsi="Times New Roman" w:cs="Times New Roman"/>
                <w:szCs w:val="22"/>
              </w:rPr>
            </w:pPr>
          </w:p>
        </w:tc>
        <w:tc>
          <w:tcPr>
            <w:tcW w:w="252" w:type="dxa"/>
          </w:tcPr>
          <w:p w14:paraId="7ECB335D" w14:textId="77777777" w:rsidR="000D50F1" w:rsidRPr="00164F2A" w:rsidRDefault="000D50F1" w:rsidP="000D50F1">
            <w:pPr>
              <w:spacing w:after="0" w:line="240" w:lineRule="atLeast"/>
              <w:ind w:left="-108" w:right="-25"/>
              <w:jc w:val="center"/>
              <w:rPr>
                <w:rFonts w:ascii="Times New Roman" w:hAnsi="Times New Roman" w:cs="Times New Roman"/>
                <w:szCs w:val="22"/>
              </w:rPr>
            </w:pPr>
          </w:p>
        </w:tc>
        <w:tc>
          <w:tcPr>
            <w:tcW w:w="2904" w:type="dxa"/>
            <w:gridSpan w:val="5"/>
          </w:tcPr>
          <w:p w14:paraId="547E7B1C" w14:textId="7BD8568A" w:rsidR="000D50F1" w:rsidRPr="00164F2A" w:rsidRDefault="000D50F1" w:rsidP="000D50F1">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c>
          <w:tcPr>
            <w:tcW w:w="236" w:type="dxa"/>
          </w:tcPr>
          <w:p w14:paraId="1345B29F" w14:textId="77777777" w:rsidR="000D50F1" w:rsidRPr="00164F2A" w:rsidRDefault="000D50F1" w:rsidP="000D50F1">
            <w:pPr>
              <w:spacing w:after="0" w:line="240" w:lineRule="atLeast"/>
              <w:ind w:left="-108" w:right="-25"/>
              <w:jc w:val="center"/>
              <w:rPr>
                <w:rFonts w:ascii="Times New Roman" w:hAnsi="Times New Roman" w:cs="Times New Roman"/>
                <w:i/>
                <w:iCs/>
                <w:szCs w:val="22"/>
                <w:cs/>
              </w:rPr>
            </w:pPr>
          </w:p>
        </w:tc>
      </w:tr>
      <w:tr w:rsidR="000D50F1" w:rsidRPr="00164F2A" w14:paraId="4E8F8640" w14:textId="77777777" w:rsidTr="00E769E6">
        <w:tc>
          <w:tcPr>
            <w:tcW w:w="3918" w:type="dxa"/>
            <w:vAlign w:val="bottom"/>
          </w:tcPr>
          <w:p w14:paraId="4A14457A" w14:textId="77777777" w:rsidR="000D50F1" w:rsidRPr="00164F2A" w:rsidRDefault="000D50F1" w:rsidP="000D50F1">
            <w:pPr>
              <w:spacing w:after="0" w:line="240" w:lineRule="atLeast"/>
              <w:ind w:left="522" w:right="-25"/>
              <w:jc w:val="both"/>
              <w:rPr>
                <w:rFonts w:ascii="Times New Roman" w:hAnsi="Times New Roman" w:cs="Times New Roman"/>
                <w:szCs w:val="22"/>
                <w:cs/>
              </w:rPr>
            </w:pPr>
            <w:proofErr w:type="gramStart"/>
            <w:r w:rsidRPr="00164F2A">
              <w:rPr>
                <w:rFonts w:ascii="Times New Roman" w:hAnsi="Times New Roman" w:cs="Times New Roman"/>
                <w:szCs w:val="22"/>
              </w:rPr>
              <w:t>At</w:t>
            </w:r>
            <w:proofErr w:type="gramEnd"/>
            <w:r w:rsidRPr="00164F2A">
              <w:rPr>
                <w:rFonts w:ascii="Times New Roman" w:hAnsi="Times New Roman" w:cs="Times New Roman"/>
                <w:szCs w:val="22"/>
              </w:rPr>
              <w:t xml:space="preserve"> 1 January</w:t>
            </w:r>
          </w:p>
        </w:tc>
        <w:tc>
          <w:tcPr>
            <w:tcW w:w="1382" w:type="dxa"/>
          </w:tcPr>
          <w:p w14:paraId="06BA2407" w14:textId="77777777" w:rsidR="000D50F1" w:rsidRPr="00164F2A" w:rsidRDefault="000D50F1" w:rsidP="000D50F1">
            <w:pPr>
              <w:spacing w:after="0" w:line="240" w:lineRule="atLeast"/>
              <w:ind w:left="22"/>
              <w:jc w:val="center"/>
              <w:rPr>
                <w:rFonts w:ascii="Times New Roman" w:hAnsi="Times New Roman" w:cs="Times New Roman"/>
                <w:szCs w:val="22"/>
              </w:rPr>
            </w:pPr>
          </w:p>
        </w:tc>
        <w:tc>
          <w:tcPr>
            <w:tcW w:w="260" w:type="dxa"/>
          </w:tcPr>
          <w:p w14:paraId="2E04D7B1" w14:textId="77777777" w:rsidR="000D50F1" w:rsidRPr="00164F2A" w:rsidRDefault="000D50F1" w:rsidP="000D50F1">
            <w:pPr>
              <w:tabs>
                <w:tab w:val="left" w:pos="515"/>
                <w:tab w:val="left" w:pos="810"/>
                <w:tab w:val="decimal" w:pos="1014"/>
              </w:tabs>
              <w:spacing w:after="0" w:line="240" w:lineRule="atLeast"/>
              <w:ind w:left="22"/>
              <w:rPr>
                <w:rFonts w:ascii="Times New Roman" w:hAnsi="Times New Roman" w:cs="Times New Roman"/>
                <w:szCs w:val="22"/>
                <w:cs/>
              </w:rPr>
            </w:pPr>
          </w:p>
        </w:tc>
        <w:tc>
          <w:tcPr>
            <w:tcW w:w="909" w:type="dxa"/>
          </w:tcPr>
          <w:p w14:paraId="0AD36F28" w14:textId="77777777" w:rsidR="000D50F1" w:rsidRPr="00164F2A" w:rsidRDefault="000D50F1" w:rsidP="000D50F1">
            <w:pPr>
              <w:spacing w:after="0" w:line="240" w:lineRule="atLeast"/>
              <w:ind w:left="22"/>
              <w:jc w:val="center"/>
              <w:rPr>
                <w:rFonts w:ascii="Times New Roman" w:hAnsi="Times New Roman" w:cs="Times New Roman"/>
                <w:szCs w:val="22"/>
              </w:rPr>
            </w:pPr>
          </w:p>
        </w:tc>
        <w:tc>
          <w:tcPr>
            <w:tcW w:w="252" w:type="dxa"/>
          </w:tcPr>
          <w:p w14:paraId="6C5BFA71" w14:textId="77777777" w:rsidR="000D50F1" w:rsidRPr="00164F2A" w:rsidRDefault="000D50F1" w:rsidP="000D50F1">
            <w:pPr>
              <w:tabs>
                <w:tab w:val="left" w:pos="515"/>
                <w:tab w:val="left" w:pos="810"/>
                <w:tab w:val="decimal" w:pos="1014"/>
              </w:tabs>
              <w:spacing w:after="0" w:line="240" w:lineRule="atLeast"/>
              <w:ind w:left="22"/>
              <w:rPr>
                <w:rFonts w:ascii="Times New Roman" w:hAnsi="Times New Roman" w:cs="Times New Roman"/>
                <w:szCs w:val="22"/>
                <w:cs/>
              </w:rPr>
            </w:pPr>
          </w:p>
        </w:tc>
        <w:tc>
          <w:tcPr>
            <w:tcW w:w="1307" w:type="dxa"/>
            <w:gridSpan w:val="2"/>
          </w:tcPr>
          <w:p w14:paraId="1FA3A1A3" w14:textId="77777777" w:rsidR="000D50F1" w:rsidRPr="00164F2A" w:rsidRDefault="000D50F1" w:rsidP="000D50F1">
            <w:pPr>
              <w:spacing w:after="0" w:line="240" w:lineRule="atLeast"/>
              <w:ind w:left="22"/>
              <w:jc w:val="center"/>
              <w:rPr>
                <w:rFonts w:ascii="Times New Roman" w:hAnsi="Times New Roman" w:cs="Times New Roman"/>
                <w:szCs w:val="22"/>
              </w:rPr>
            </w:pPr>
            <w:r w:rsidRPr="00164F2A">
              <w:rPr>
                <w:rFonts w:ascii="Times New Roman" w:hAnsi="Times New Roman" w:cs="Times New Roman"/>
                <w:szCs w:val="22"/>
              </w:rPr>
              <w:t>2,000</w:t>
            </w:r>
          </w:p>
        </w:tc>
        <w:tc>
          <w:tcPr>
            <w:tcW w:w="260" w:type="dxa"/>
            <w:gridSpan w:val="2"/>
          </w:tcPr>
          <w:p w14:paraId="637CA2EF" w14:textId="77777777" w:rsidR="000D50F1" w:rsidRPr="00164F2A" w:rsidRDefault="000D50F1" w:rsidP="000D50F1">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3F8397EC" w14:textId="346EEF18" w:rsidR="000D50F1" w:rsidRPr="00164F2A" w:rsidRDefault="000D50F1" w:rsidP="000D50F1">
            <w:pPr>
              <w:spacing w:after="0" w:line="240" w:lineRule="atLeast"/>
              <w:ind w:left="22"/>
              <w:jc w:val="center"/>
              <w:rPr>
                <w:rFonts w:ascii="Times New Roman" w:hAnsi="Times New Roman" w:cs="Times New Roman"/>
                <w:szCs w:val="22"/>
              </w:rPr>
            </w:pPr>
            <w:r w:rsidRPr="00164F2A">
              <w:rPr>
                <w:rFonts w:ascii="Times New Roman" w:hAnsi="Times New Roman" w:cs="Times New Roman"/>
                <w:szCs w:val="22"/>
              </w:rPr>
              <w:t>2,000</w:t>
            </w:r>
          </w:p>
        </w:tc>
        <w:tc>
          <w:tcPr>
            <w:tcW w:w="236" w:type="dxa"/>
          </w:tcPr>
          <w:p w14:paraId="3667FE32" w14:textId="77777777" w:rsidR="000D50F1" w:rsidRPr="00164F2A" w:rsidRDefault="000D50F1" w:rsidP="000D50F1">
            <w:pPr>
              <w:tabs>
                <w:tab w:val="decimal" w:pos="957"/>
              </w:tabs>
              <w:spacing w:after="0" w:line="240" w:lineRule="atLeast"/>
              <w:ind w:left="22"/>
              <w:rPr>
                <w:rFonts w:ascii="Times New Roman" w:hAnsi="Times New Roman" w:cs="Times New Roman"/>
                <w:szCs w:val="22"/>
              </w:rPr>
            </w:pPr>
          </w:p>
        </w:tc>
      </w:tr>
      <w:tr w:rsidR="000D50F1" w:rsidRPr="00164F2A" w14:paraId="68FB4D98" w14:textId="77777777" w:rsidTr="00E769E6">
        <w:tc>
          <w:tcPr>
            <w:tcW w:w="3918" w:type="dxa"/>
            <w:vAlign w:val="bottom"/>
          </w:tcPr>
          <w:p w14:paraId="731E2707" w14:textId="47FD46EC" w:rsidR="000D50F1" w:rsidRPr="000D50F1" w:rsidRDefault="000D50F1" w:rsidP="000D50F1">
            <w:pPr>
              <w:spacing w:after="0" w:line="240" w:lineRule="atLeast"/>
              <w:ind w:left="522" w:right="-25"/>
              <w:jc w:val="both"/>
              <w:rPr>
                <w:rFonts w:ascii="Times New Roman" w:hAnsi="Times New Roman" w:cs="Angsana New"/>
              </w:rPr>
            </w:pPr>
            <w:r>
              <w:rPr>
                <w:rFonts w:ascii="Times New Roman" w:hAnsi="Times New Roman" w:cs="Angsana New"/>
              </w:rPr>
              <w:t>Decrease</w:t>
            </w:r>
          </w:p>
        </w:tc>
        <w:tc>
          <w:tcPr>
            <w:tcW w:w="1382" w:type="dxa"/>
          </w:tcPr>
          <w:p w14:paraId="66CC3951" w14:textId="77777777" w:rsidR="000D50F1" w:rsidRPr="00164F2A" w:rsidRDefault="000D50F1" w:rsidP="000D50F1">
            <w:pPr>
              <w:spacing w:after="0" w:line="240" w:lineRule="atLeast"/>
              <w:ind w:left="22"/>
              <w:jc w:val="center"/>
              <w:rPr>
                <w:rFonts w:ascii="Times New Roman" w:hAnsi="Times New Roman" w:cs="Times New Roman"/>
                <w:szCs w:val="22"/>
              </w:rPr>
            </w:pPr>
          </w:p>
        </w:tc>
        <w:tc>
          <w:tcPr>
            <w:tcW w:w="260" w:type="dxa"/>
          </w:tcPr>
          <w:p w14:paraId="43BFC958" w14:textId="77777777" w:rsidR="000D50F1" w:rsidRPr="00164F2A" w:rsidRDefault="000D50F1" w:rsidP="000D50F1">
            <w:pPr>
              <w:tabs>
                <w:tab w:val="left" w:pos="515"/>
                <w:tab w:val="left" w:pos="810"/>
                <w:tab w:val="decimal" w:pos="1014"/>
              </w:tabs>
              <w:spacing w:after="0" w:line="240" w:lineRule="atLeast"/>
              <w:ind w:left="22"/>
              <w:rPr>
                <w:rFonts w:ascii="Times New Roman" w:hAnsi="Times New Roman" w:cs="Times New Roman"/>
                <w:szCs w:val="22"/>
                <w:cs/>
              </w:rPr>
            </w:pPr>
          </w:p>
        </w:tc>
        <w:tc>
          <w:tcPr>
            <w:tcW w:w="909" w:type="dxa"/>
          </w:tcPr>
          <w:p w14:paraId="2F9C048B" w14:textId="77777777" w:rsidR="000D50F1" w:rsidRPr="00164F2A" w:rsidRDefault="000D50F1" w:rsidP="000D50F1">
            <w:pPr>
              <w:spacing w:after="0" w:line="240" w:lineRule="atLeast"/>
              <w:ind w:left="22"/>
              <w:jc w:val="center"/>
              <w:rPr>
                <w:rFonts w:ascii="Times New Roman" w:hAnsi="Times New Roman" w:cs="Times New Roman"/>
                <w:szCs w:val="22"/>
              </w:rPr>
            </w:pPr>
          </w:p>
        </w:tc>
        <w:tc>
          <w:tcPr>
            <w:tcW w:w="252" w:type="dxa"/>
          </w:tcPr>
          <w:p w14:paraId="0F671E98" w14:textId="77777777" w:rsidR="000D50F1" w:rsidRPr="00164F2A" w:rsidRDefault="000D50F1" w:rsidP="000D50F1">
            <w:pPr>
              <w:tabs>
                <w:tab w:val="left" w:pos="515"/>
                <w:tab w:val="left" w:pos="810"/>
                <w:tab w:val="decimal" w:pos="1014"/>
              </w:tabs>
              <w:spacing w:after="0" w:line="240" w:lineRule="atLeast"/>
              <w:ind w:left="22"/>
              <w:rPr>
                <w:rFonts w:ascii="Times New Roman" w:hAnsi="Times New Roman" w:cs="Times New Roman"/>
                <w:szCs w:val="22"/>
                <w:cs/>
              </w:rPr>
            </w:pPr>
          </w:p>
        </w:tc>
        <w:tc>
          <w:tcPr>
            <w:tcW w:w="1307" w:type="dxa"/>
            <w:gridSpan w:val="2"/>
          </w:tcPr>
          <w:p w14:paraId="020D5562" w14:textId="2771E9FC" w:rsidR="000D50F1" w:rsidRPr="00164F2A" w:rsidRDefault="000D50F1" w:rsidP="000D50F1">
            <w:pPr>
              <w:spacing w:after="0" w:line="240" w:lineRule="atLeast"/>
              <w:ind w:left="22"/>
              <w:jc w:val="center"/>
              <w:rPr>
                <w:rFonts w:ascii="Times New Roman" w:hAnsi="Times New Roman" w:cs="Times New Roman"/>
                <w:szCs w:val="22"/>
              </w:rPr>
            </w:pPr>
            <w:r>
              <w:rPr>
                <w:rFonts w:ascii="Times New Roman" w:hAnsi="Times New Roman" w:cs="Times New Roman"/>
                <w:szCs w:val="22"/>
              </w:rPr>
              <w:t>(2,000)</w:t>
            </w:r>
          </w:p>
        </w:tc>
        <w:tc>
          <w:tcPr>
            <w:tcW w:w="260" w:type="dxa"/>
            <w:gridSpan w:val="2"/>
          </w:tcPr>
          <w:p w14:paraId="549151DD" w14:textId="77777777" w:rsidR="000D50F1" w:rsidRPr="00164F2A" w:rsidRDefault="000D50F1" w:rsidP="000D50F1">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65FE6D24" w14:textId="4121ACD0" w:rsidR="000D50F1" w:rsidRPr="00164F2A" w:rsidRDefault="000D50F1" w:rsidP="000D50F1">
            <w:pPr>
              <w:spacing w:after="0" w:line="240" w:lineRule="atLeast"/>
              <w:ind w:left="22"/>
              <w:jc w:val="center"/>
              <w:rPr>
                <w:rFonts w:ascii="Times New Roman" w:hAnsi="Times New Roman" w:cs="Times New Roman"/>
                <w:szCs w:val="22"/>
              </w:rPr>
            </w:pPr>
            <w:r w:rsidRPr="00164F2A">
              <w:rPr>
                <w:rFonts w:ascii="Times New Roman" w:hAnsi="Times New Roman" w:cs="Times New Roman"/>
                <w:szCs w:val="22"/>
                <w:cs/>
              </w:rPr>
              <w:t>-</w:t>
            </w:r>
          </w:p>
        </w:tc>
        <w:tc>
          <w:tcPr>
            <w:tcW w:w="236" w:type="dxa"/>
          </w:tcPr>
          <w:p w14:paraId="6CADF776" w14:textId="77777777" w:rsidR="000D50F1" w:rsidRPr="00164F2A" w:rsidRDefault="000D50F1" w:rsidP="000D50F1">
            <w:pPr>
              <w:tabs>
                <w:tab w:val="decimal" w:pos="957"/>
              </w:tabs>
              <w:spacing w:after="0" w:line="240" w:lineRule="atLeast"/>
              <w:ind w:left="22"/>
              <w:rPr>
                <w:rFonts w:ascii="Times New Roman" w:hAnsi="Times New Roman" w:cs="Times New Roman"/>
                <w:szCs w:val="22"/>
                <w:cs/>
              </w:rPr>
            </w:pPr>
          </w:p>
        </w:tc>
      </w:tr>
      <w:tr w:rsidR="000D50F1" w:rsidRPr="00164F2A" w14:paraId="5DC4905C" w14:textId="77777777" w:rsidTr="00E769E6">
        <w:tc>
          <w:tcPr>
            <w:tcW w:w="3918" w:type="dxa"/>
            <w:vAlign w:val="bottom"/>
          </w:tcPr>
          <w:p w14:paraId="0BDCB76F" w14:textId="77777777" w:rsidR="000D50F1" w:rsidRPr="00164F2A" w:rsidRDefault="000D50F1" w:rsidP="000D50F1">
            <w:pPr>
              <w:spacing w:after="0" w:line="240" w:lineRule="atLeast"/>
              <w:ind w:left="522" w:right="-25"/>
              <w:jc w:val="both"/>
              <w:rPr>
                <w:rFonts w:ascii="Times New Roman" w:hAnsi="Times New Roman" w:cs="Times New Roman"/>
                <w:b/>
                <w:bCs/>
                <w:szCs w:val="22"/>
                <w:cs/>
              </w:rPr>
            </w:pPr>
            <w:proofErr w:type="gramStart"/>
            <w:r w:rsidRPr="00164F2A">
              <w:rPr>
                <w:rFonts w:ascii="Times New Roman" w:hAnsi="Times New Roman" w:cs="Times New Roman"/>
                <w:b/>
                <w:bCs/>
                <w:szCs w:val="22"/>
              </w:rPr>
              <w:t>At</w:t>
            </w:r>
            <w:proofErr w:type="gramEnd"/>
            <w:r w:rsidRPr="00164F2A">
              <w:rPr>
                <w:rFonts w:ascii="Times New Roman" w:hAnsi="Times New Roman" w:cs="Times New Roman"/>
                <w:b/>
                <w:bCs/>
                <w:szCs w:val="22"/>
              </w:rPr>
              <w:t xml:space="preserve"> 31 March</w:t>
            </w:r>
          </w:p>
        </w:tc>
        <w:tc>
          <w:tcPr>
            <w:tcW w:w="1382" w:type="dxa"/>
          </w:tcPr>
          <w:p w14:paraId="2D75D06D" w14:textId="77777777" w:rsidR="000D50F1" w:rsidRPr="00164F2A" w:rsidRDefault="000D50F1" w:rsidP="000D50F1">
            <w:pPr>
              <w:spacing w:after="0" w:line="240" w:lineRule="atLeast"/>
              <w:ind w:left="22"/>
              <w:jc w:val="center"/>
              <w:rPr>
                <w:rFonts w:ascii="Times New Roman" w:hAnsi="Times New Roman" w:cs="Times New Roman"/>
                <w:szCs w:val="22"/>
              </w:rPr>
            </w:pPr>
          </w:p>
        </w:tc>
        <w:tc>
          <w:tcPr>
            <w:tcW w:w="260" w:type="dxa"/>
          </w:tcPr>
          <w:p w14:paraId="1BC9BACB" w14:textId="77777777" w:rsidR="000D50F1" w:rsidRPr="00164F2A" w:rsidRDefault="000D50F1" w:rsidP="000D50F1">
            <w:pPr>
              <w:tabs>
                <w:tab w:val="left" w:pos="515"/>
                <w:tab w:val="left" w:pos="810"/>
                <w:tab w:val="decimal" w:pos="1014"/>
              </w:tabs>
              <w:spacing w:after="0" w:line="240" w:lineRule="atLeast"/>
              <w:ind w:left="22"/>
              <w:rPr>
                <w:rFonts w:ascii="Times New Roman" w:hAnsi="Times New Roman" w:cs="Times New Roman"/>
                <w:b/>
                <w:bCs/>
                <w:szCs w:val="22"/>
                <w:cs/>
              </w:rPr>
            </w:pPr>
          </w:p>
        </w:tc>
        <w:tc>
          <w:tcPr>
            <w:tcW w:w="909" w:type="dxa"/>
          </w:tcPr>
          <w:p w14:paraId="250FC561" w14:textId="77777777" w:rsidR="000D50F1" w:rsidRPr="00164F2A" w:rsidRDefault="000D50F1" w:rsidP="000D50F1">
            <w:pPr>
              <w:spacing w:after="0" w:line="240" w:lineRule="atLeast"/>
              <w:ind w:left="22"/>
              <w:jc w:val="center"/>
              <w:rPr>
                <w:rFonts w:ascii="Times New Roman" w:hAnsi="Times New Roman" w:cs="Times New Roman"/>
                <w:szCs w:val="22"/>
              </w:rPr>
            </w:pPr>
          </w:p>
        </w:tc>
        <w:tc>
          <w:tcPr>
            <w:tcW w:w="252" w:type="dxa"/>
          </w:tcPr>
          <w:p w14:paraId="6913E697" w14:textId="77777777" w:rsidR="000D50F1" w:rsidRPr="00164F2A" w:rsidRDefault="000D50F1" w:rsidP="000D50F1">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307" w:type="dxa"/>
            <w:gridSpan w:val="2"/>
            <w:tcBorders>
              <w:top w:val="single" w:sz="4" w:space="0" w:color="auto"/>
              <w:bottom w:val="double" w:sz="4" w:space="0" w:color="auto"/>
            </w:tcBorders>
          </w:tcPr>
          <w:p w14:paraId="3B820C37" w14:textId="582A2AEF" w:rsidR="000D50F1" w:rsidRPr="00164F2A" w:rsidRDefault="000D50F1" w:rsidP="000D50F1">
            <w:pPr>
              <w:spacing w:after="0" w:line="240" w:lineRule="atLeast"/>
              <w:ind w:left="22"/>
              <w:jc w:val="center"/>
              <w:rPr>
                <w:rFonts w:ascii="Times New Roman" w:hAnsi="Times New Roman" w:cs="Times New Roman"/>
                <w:b/>
                <w:bCs/>
                <w:szCs w:val="22"/>
              </w:rPr>
            </w:pPr>
            <w:r>
              <w:rPr>
                <w:rFonts w:ascii="Times New Roman" w:hAnsi="Times New Roman" w:cs="Times New Roman"/>
                <w:b/>
                <w:bCs/>
                <w:szCs w:val="22"/>
              </w:rPr>
              <w:t>-</w:t>
            </w:r>
          </w:p>
        </w:tc>
        <w:tc>
          <w:tcPr>
            <w:tcW w:w="260" w:type="dxa"/>
            <w:gridSpan w:val="2"/>
          </w:tcPr>
          <w:p w14:paraId="071B8043" w14:textId="77777777" w:rsidR="000D50F1" w:rsidRPr="00164F2A" w:rsidRDefault="000D50F1" w:rsidP="000D50F1">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14:paraId="45143B7E" w14:textId="589A0330" w:rsidR="000D50F1" w:rsidRPr="00164F2A" w:rsidRDefault="000D50F1" w:rsidP="000D50F1">
            <w:pPr>
              <w:spacing w:after="0" w:line="240" w:lineRule="atLeast"/>
              <w:ind w:left="22"/>
              <w:jc w:val="center"/>
              <w:rPr>
                <w:rFonts w:ascii="Times New Roman" w:hAnsi="Times New Roman" w:cs="Times New Roman"/>
                <w:szCs w:val="22"/>
              </w:rPr>
            </w:pPr>
            <w:r w:rsidRPr="00164F2A">
              <w:rPr>
                <w:rFonts w:ascii="Times New Roman" w:hAnsi="Times New Roman" w:cs="Times New Roman"/>
                <w:b/>
                <w:bCs/>
                <w:szCs w:val="22"/>
              </w:rPr>
              <w:t>2,000</w:t>
            </w:r>
          </w:p>
        </w:tc>
        <w:tc>
          <w:tcPr>
            <w:tcW w:w="236" w:type="dxa"/>
          </w:tcPr>
          <w:p w14:paraId="343B309C" w14:textId="77777777" w:rsidR="000D50F1" w:rsidRPr="00164F2A" w:rsidRDefault="000D50F1" w:rsidP="000D50F1">
            <w:pPr>
              <w:spacing w:after="0" w:line="240" w:lineRule="atLeast"/>
              <w:ind w:left="22"/>
              <w:jc w:val="center"/>
              <w:rPr>
                <w:rFonts w:ascii="Times New Roman" w:hAnsi="Times New Roman" w:cs="Times New Roman"/>
                <w:b/>
                <w:bCs/>
                <w:szCs w:val="22"/>
                <w:cs/>
              </w:rPr>
            </w:pPr>
          </w:p>
        </w:tc>
      </w:tr>
    </w:tbl>
    <w:p w14:paraId="58E30265" w14:textId="77777777" w:rsidR="00536BFC" w:rsidRPr="00164F2A" w:rsidRDefault="00536BFC" w:rsidP="001613FA">
      <w:pPr>
        <w:spacing w:after="0" w:line="240" w:lineRule="auto"/>
        <w:ind w:left="567" w:right="-25"/>
        <w:jc w:val="both"/>
        <w:rPr>
          <w:rFonts w:ascii="Times New Roman" w:hAnsi="Times New Roman" w:cs="Times New Roman"/>
          <w:b/>
          <w:bCs/>
          <w:i/>
          <w:iCs/>
          <w:szCs w:val="22"/>
        </w:rPr>
      </w:pPr>
    </w:p>
    <w:p w14:paraId="17DFC8E4" w14:textId="77777777" w:rsidR="00A31FBD" w:rsidRPr="00164F2A" w:rsidRDefault="00A31FBD" w:rsidP="00A31FBD">
      <w:pPr>
        <w:pStyle w:val="BodyText"/>
        <w:ind w:left="540" w:right="-25"/>
        <w:jc w:val="both"/>
        <w:rPr>
          <w:rFonts w:ascii="Times New Roman" w:hAnsi="Times New Roman" w:cs="Times New Roman"/>
          <w:sz w:val="22"/>
          <w:szCs w:val="22"/>
          <w:lang w:val="en-AU"/>
        </w:rPr>
      </w:pPr>
      <w:r w:rsidRPr="00164F2A">
        <w:rPr>
          <w:rFonts w:ascii="Times New Roman" w:hAnsi="Times New Roman" w:cs="Times New Roman"/>
          <w:sz w:val="22"/>
          <w:szCs w:val="22"/>
          <w:lang w:val="en-AU"/>
        </w:rPr>
        <w:t>Investments in subsidiaries were as details in note 11 to the interim financial statements</w:t>
      </w:r>
      <w:r w:rsidRPr="00164F2A">
        <w:rPr>
          <w:rFonts w:ascii="Times New Roman" w:hAnsi="Times New Roman" w:cs="Times New Roman"/>
          <w:sz w:val="22"/>
          <w:szCs w:val="22"/>
          <w:cs/>
          <w:lang w:val="en-AU"/>
        </w:rPr>
        <w:t>.</w:t>
      </w:r>
    </w:p>
    <w:p w14:paraId="7F2A9164" w14:textId="77777777" w:rsidR="00A52A56" w:rsidRPr="00164F2A" w:rsidRDefault="00A52A56" w:rsidP="00A31FBD">
      <w:pPr>
        <w:pStyle w:val="BodyText"/>
        <w:ind w:left="540" w:right="-25"/>
        <w:jc w:val="both"/>
        <w:rPr>
          <w:rFonts w:ascii="Times New Roman" w:hAnsi="Times New Roman" w:cs="Times New Roman"/>
          <w:sz w:val="22"/>
          <w:szCs w:val="22"/>
          <w:lang w:val="en-AU"/>
        </w:rPr>
      </w:pPr>
    </w:p>
    <w:p w14:paraId="28F15F4E" w14:textId="77777777" w:rsidR="00F74444" w:rsidRDefault="00F74444">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14:paraId="6663058C" w14:textId="734C7016" w:rsidR="00943685" w:rsidRDefault="00943685" w:rsidP="001613FA">
      <w:pPr>
        <w:spacing w:after="0" w:line="240" w:lineRule="auto"/>
        <w:ind w:left="567" w:right="-25"/>
        <w:jc w:val="both"/>
        <w:rPr>
          <w:rFonts w:ascii="Times New Roman" w:hAnsi="Times New Roman" w:cs="Times New Roman"/>
          <w:b/>
          <w:bCs/>
          <w:i/>
          <w:iCs/>
          <w:szCs w:val="22"/>
        </w:rPr>
      </w:pPr>
      <w:r w:rsidRPr="00943685">
        <w:rPr>
          <w:rFonts w:ascii="Times New Roman" w:hAnsi="Times New Roman" w:cs="Times New Roman"/>
          <w:b/>
          <w:bCs/>
          <w:i/>
          <w:iCs/>
          <w:szCs w:val="22"/>
        </w:rPr>
        <w:lastRenderedPageBreak/>
        <w:t>Non-current contract assets</w:t>
      </w:r>
    </w:p>
    <w:p w14:paraId="362B6C42" w14:textId="77777777" w:rsidR="00943685" w:rsidRDefault="00943685" w:rsidP="001613FA">
      <w:pPr>
        <w:spacing w:after="0" w:line="240" w:lineRule="auto"/>
        <w:ind w:left="567" w:right="-25"/>
        <w:jc w:val="both"/>
        <w:rPr>
          <w:rFonts w:ascii="Times New Roman" w:hAnsi="Times New Roman" w:cs="Times New Roman"/>
          <w:b/>
          <w:bCs/>
          <w:i/>
          <w:iCs/>
          <w:szCs w:val="22"/>
        </w:rPr>
      </w:pPr>
    </w:p>
    <w:p w14:paraId="5B8AE045" w14:textId="61745E27" w:rsidR="00943685" w:rsidRPr="00943685" w:rsidRDefault="00943685" w:rsidP="00943685">
      <w:pPr>
        <w:spacing w:after="0" w:line="240" w:lineRule="auto"/>
        <w:ind w:left="567" w:right="-25"/>
        <w:jc w:val="both"/>
        <w:rPr>
          <w:rFonts w:ascii="Times New Roman" w:hAnsi="Times New Roman" w:cs="Times New Roman"/>
          <w:b/>
          <w:bCs/>
          <w:i/>
          <w:iCs/>
          <w:szCs w:val="22"/>
        </w:rPr>
      </w:pPr>
      <w:r w:rsidRPr="00943685">
        <w:rPr>
          <w:rFonts w:ascii="Times New Roman" w:hAnsi="Times New Roman" w:cs="Times New Roman"/>
          <w:b/>
          <w:bCs/>
          <w:i/>
          <w:iCs/>
          <w:szCs w:val="22"/>
        </w:rPr>
        <w:t>Retention receivables – related part</w:t>
      </w:r>
      <w:r w:rsidR="00783496">
        <w:rPr>
          <w:rFonts w:ascii="Times New Roman" w:hAnsi="Times New Roman" w:cs="Times New Roman"/>
          <w:b/>
          <w:bCs/>
          <w:i/>
          <w:iCs/>
          <w:szCs w:val="22"/>
        </w:rPr>
        <w:t>y</w:t>
      </w:r>
    </w:p>
    <w:p w14:paraId="55868FFD" w14:textId="77777777" w:rsidR="00943685" w:rsidRDefault="00943685" w:rsidP="001613FA">
      <w:pPr>
        <w:spacing w:after="0" w:line="240" w:lineRule="auto"/>
        <w:ind w:left="567" w:right="-25"/>
        <w:jc w:val="both"/>
        <w:rPr>
          <w:rFonts w:ascii="Times New Roman" w:hAnsi="Times New Roman" w:cs="Times New Roman"/>
          <w:b/>
          <w:bCs/>
          <w:i/>
          <w:iCs/>
          <w:szCs w:val="22"/>
        </w:rPr>
      </w:pPr>
    </w:p>
    <w:tbl>
      <w:tblPr>
        <w:tblW w:w="9641" w:type="dxa"/>
        <w:tblInd w:w="18" w:type="dxa"/>
        <w:tblLook w:val="01E0" w:firstRow="1" w:lastRow="1" w:firstColumn="1" w:lastColumn="1" w:noHBand="0" w:noVBand="0"/>
      </w:tblPr>
      <w:tblGrid>
        <w:gridCol w:w="6327"/>
        <w:gridCol w:w="264"/>
        <w:gridCol w:w="1397"/>
        <w:gridCol w:w="256"/>
        <w:gridCol w:w="1397"/>
      </w:tblGrid>
      <w:tr w:rsidR="00943685" w:rsidRPr="00164F2A" w14:paraId="1978CD96" w14:textId="77777777" w:rsidTr="00E10DBC">
        <w:trPr>
          <w:tblHeader/>
        </w:trPr>
        <w:tc>
          <w:tcPr>
            <w:tcW w:w="6327" w:type="dxa"/>
          </w:tcPr>
          <w:p w14:paraId="40E4BAE5" w14:textId="77777777" w:rsidR="00943685" w:rsidRPr="00164F2A" w:rsidRDefault="00943685" w:rsidP="00E10DBC">
            <w:pPr>
              <w:spacing w:after="0" w:line="240" w:lineRule="atLeast"/>
              <w:ind w:left="549" w:right="-25"/>
              <w:jc w:val="both"/>
              <w:rPr>
                <w:rFonts w:ascii="Times New Roman" w:hAnsi="Times New Roman" w:cs="Times New Roman"/>
                <w:szCs w:val="22"/>
              </w:rPr>
            </w:pPr>
          </w:p>
        </w:tc>
        <w:tc>
          <w:tcPr>
            <w:tcW w:w="264" w:type="dxa"/>
          </w:tcPr>
          <w:p w14:paraId="21E2AE59" w14:textId="77777777" w:rsidR="00943685" w:rsidRPr="00164F2A" w:rsidRDefault="00943685" w:rsidP="00E10DB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14:paraId="104746EE" w14:textId="77777777" w:rsidR="00943685" w:rsidRPr="00164F2A" w:rsidRDefault="00943685" w:rsidP="00E10DB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 and</w:t>
            </w:r>
            <w:r w:rsidRPr="00164F2A">
              <w:rPr>
                <w:rFonts w:ascii="Times New Roman" w:eastAsia="Cordia New" w:hAnsi="Times New Roman" w:cs="Times New Roman"/>
                <w:b/>
                <w:bCs/>
                <w:szCs w:val="22"/>
                <w:cs/>
              </w:rPr>
              <w:t xml:space="preserve"> </w:t>
            </w:r>
            <w:r w:rsidRPr="00164F2A">
              <w:rPr>
                <w:rFonts w:ascii="Times New Roman" w:eastAsia="Cordia New" w:hAnsi="Times New Roman" w:cs="Times New Roman"/>
                <w:b/>
                <w:bCs/>
                <w:szCs w:val="22"/>
              </w:rPr>
              <w:t>separate</w:t>
            </w:r>
            <w:r w:rsidRPr="00164F2A">
              <w:rPr>
                <w:rFonts w:ascii="Times New Roman" w:eastAsia="Cordia New" w:hAnsi="Times New Roman" w:cs="Times New Roman"/>
                <w:b/>
                <w:bCs/>
                <w:szCs w:val="22"/>
                <w:cs/>
              </w:rPr>
              <w:t xml:space="preserve"> </w:t>
            </w:r>
            <w:r w:rsidRPr="00164F2A">
              <w:rPr>
                <w:rFonts w:ascii="Times New Roman" w:eastAsia="Cordia New" w:hAnsi="Times New Roman" w:cs="Times New Roman"/>
                <w:b/>
                <w:bCs/>
                <w:szCs w:val="22"/>
              </w:rPr>
              <w:t>financial statements</w:t>
            </w:r>
          </w:p>
        </w:tc>
      </w:tr>
      <w:tr w:rsidR="00943685" w:rsidRPr="00164F2A" w14:paraId="15CA7616" w14:textId="77777777" w:rsidTr="00E10DBC">
        <w:trPr>
          <w:tblHeader/>
        </w:trPr>
        <w:tc>
          <w:tcPr>
            <w:tcW w:w="6327" w:type="dxa"/>
          </w:tcPr>
          <w:p w14:paraId="4A73C504" w14:textId="77777777" w:rsidR="00943685" w:rsidRPr="00164F2A" w:rsidRDefault="00943685" w:rsidP="00E10DBC">
            <w:pPr>
              <w:spacing w:after="0" w:line="240" w:lineRule="atLeast"/>
              <w:ind w:left="549" w:right="-25"/>
              <w:jc w:val="both"/>
              <w:rPr>
                <w:rFonts w:ascii="Times New Roman" w:hAnsi="Times New Roman" w:cs="Times New Roman"/>
                <w:szCs w:val="22"/>
              </w:rPr>
            </w:pPr>
          </w:p>
        </w:tc>
        <w:tc>
          <w:tcPr>
            <w:tcW w:w="264" w:type="dxa"/>
          </w:tcPr>
          <w:p w14:paraId="5659F5E8" w14:textId="77777777" w:rsidR="00943685" w:rsidRPr="00164F2A" w:rsidRDefault="00943685" w:rsidP="00E10DB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543B9BBF" w14:textId="77777777" w:rsidR="00943685" w:rsidRPr="00164F2A" w:rsidRDefault="00943685" w:rsidP="00E10DB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6" w:type="dxa"/>
          </w:tcPr>
          <w:p w14:paraId="0DD2DFC2" w14:textId="77777777" w:rsidR="00943685" w:rsidRPr="00164F2A" w:rsidRDefault="00943685" w:rsidP="00E10DBC">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6DDEC222" w14:textId="77777777" w:rsidR="00943685" w:rsidRPr="00164F2A" w:rsidRDefault="00943685" w:rsidP="00E10DBC">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943685" w:rsidRPr="00164F2A" w14:paraId="33544137" w14:textId="77777777" w:rsidTr="00E10DBC">
        <w:trPr>
          <w:tblHeader/>
        </w:trPr>
        <w:tc>
          <w:tcPr>
            <w:tcW w:w="6327" w:type="dxa"/>
          </w:tcPr>
          <w:p w14:paraId="1320D47B" w14:textId="77777777" w:rsidR="00943685" w:rsidRPr="00164F2A" w:rsidRDefault="00943685" w:rsidP="00E10DBC">
            <w:pPr>
              <w:spacing w:after="0" w:line="240" w:lineRule="atLeast"/>
              <w:ind w:left="549" w:right="-25"/>
              <w:jc w:val="both"/>
              <w:rPr>
                <w:rFonts w:ascii="Times New Roman" w:hAnsi="Times New Roman" w:cs="Times New Roman"/>
                <w:szCs w:val="22"/>
              </w:rPr>
            </w:pPr>
          </w:p>
        </w:tc>
        <w:tc>
          <w:tcPr>
            <w:tcW w:w="264" w:type="dxa"/>
          </w:tcPr>
          <w:p w14:paraId="6D8425C8" w14:textId="77777777" w:rsidR="00943685" w:rsidRPr="00164F2A" w:rsidRDefault="00943685" w:rsidP="00E10DB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01AA6538" w14:textId="77777777" w:rsidR="00943685" w:rsidRPr="00164F2A" w:rsidRDefault="00943685" w:rsidP="00E10DB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56" w:type="dxa"/>
          </w:tcPr>
          <w:p w14:paraId="00F9B6B1" w14:textId="77777777" w:rsidR="00943685" w:rsidRPr="00164F2A" w:rsidRDefault="00943685" w:rsidP="00E10DBC">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06E25144" w14:textId="77777777" w:rsidR="00943685" w:rsidRPr="00164F2A" w:rsidRDefault="00943685" w:rsidP="00E10DBC">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943685" w:rsidRPr="00164F2A" w14:paraId="16DB208F" w14:textId="77777777" w:rsidTr="00E10DBC">
        <w:trPr>
          <w:tblHeader/>
        </w:trPr>
        <w:tc>
          <w:tcPr>
            <w:tcW w:w="6327" w:type="dxa"/>
          </w:tcPr>
          <w:p w14:paraId="4256A571" w14:textId="77777777" w:rsidR="00943685" w:rsidRPr="00164F2A" w:rsidRDefault="00943685" w:rsidP="00E10DBC">
            <w:pPr>
              <w:spacing w:after="0" w:line="240" w:lineRule="atLeast"/>
              <w:ind w:left="549" w:right="-25"/>
              <w:jc w:val="both"/>
              <w:rPr>
                <w:rFonts w:ascii="Times New Roman" w:hAnsi="Times New Roman" w:cs="Times New Roman"/>
                <w:szCs w:val="22"/>
              </w:rPr>
            </w:pPr>
          </w:p>
        </w:tc>
        <w:tc>
          <w:tcPr>
            <w:tcW w:w="264" w:type="dxa"/>
          </w:tcPr>
          <w:p w14:paraId="1115B087" w14:textId="77777777" w:rsidR="00943685" w:rsidRPr="00164F2A" w:rsidRDefault="00943685" w:rsidP="00E10DB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14:paraId="0821E1AB" w14:textId="77777777" w:rsidR="00943685" w:rsidRPr="00164F2A" w:rsidRDefault="00943685" w:rsidP="00E10DBC">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943685" w:rsidRPr="00943685" w14:paraId="5F0D787E" w14:textId="77777777" w:rsidTr="00943685">
        <w:tc>
          <w:tcPr>
            <w:tcW w:w="6327" w:type="dxa"/>
          </w:tcPr>
          <w:p w14:paraId="6F7CD3B4" w14:textId="4371FB6F" w:rsidR="00943685" w:rsidRPr="00783496" w:rsidRDefault="004E13E3" w:rsidP="00E10DBC">
            <w:pPr>
              <w:spacing w:after="0" w:line="260" w:lineRule="atLeast"/>
              <w:ind w:left="522" w:right="-25"/>
              <w:jc w:val="both"/>
              <w:rPr>
                <w:rFonts w:ascii="Times New Roman" w:hAnsi="Times New Roman" w:cstheme="minorBidi"/>
                <w:szCs w:val="22"/>
                <w:cs/>
              </w:rPr>
            </w:pPr>
            <w:r>
              <w:rPr>
                <w:rFonts w:ascii="Times New Roman" w:hAnsi="Times New Roman" w:cs="Times New Roman"/>
                <w:b/>
                <w:bCs/>
                <w:szCs w:val="22"/>
              </w:rPr>
              <w:t>Other r</w:t>
            </w:r>
            <w:r w:rsidR="00943685" w:rsidRPr="00164F2A">
              <w:rPr>
                <w:rFonts w:ascii="Times New Roman" w:hAnsi="Times New Roman" w:cs="Times New Roman"/>
                <w:b/>
                <w:bCs/>
                <w:szCs w:val="22"/>
              </w:rPr>
              <w:t>elated part</w:t>
            </w:r>
            <w:r w:rsidR="00783496">
              <w:rPr>
                <w:rFonts w:ascii="Times New Roman" w:hAnsi="Times New Roman" w:cs="Times New Roman"/>
                <w:b/>
                <w:bCs/>
                <w:szCs w:val="22"/>
              </w:rPr>
              <w:t>y</w:t>
            </w:r>
          </w:p>
        </w:tc>
        <w:tc>
          <w:tcPr>
            <w:tcW w:w="264" w:type="dxa"/>
          </w:tcPr>
          <w:p w14:paraId="22D2A4B7" w14:textId="77777777" w:rsidR="00943685" w:rsidRPr="00164F2A" w:rsidRDefault="00943685" w:rsidP="00E10DBC">
            <w:pPr>
              <w:tabs>
                <w:tab w:val="decimal" w:pos="885"/>
              </w:tabs>
              <w:spacing w:after="0" w:line="240" w:lineRule="atLeast"/>
              <w:ind w:left="72" w:right="-25"/>
              <w:jc w:val="both"/>
              <w:rPr>
                <w:rFonts w:ascii="Times New Roman" w:hAnsi="Times New Roman" w:cs="Times New Roman"/>
                <w:szCs w:val="22"/>
              </w:rPr>
            </w:pPr>
          </w:p>
        </w:tc>
        <w:tc>
          <w:tcPr>
            <w:tcW w:w="1397" w:type="dxa"/>
          </w:tcPr>
          <w:p w14:paraId="0605D1EE" w14:textId="77777777" w:rsidR="00943685" w:rsidRPr="00943685" w:rsidRDefault="00943685" w:rsidP="00E10DBC">
            <w:pPr>
              <w:tabs>
                <w:tab w:val="decimal" w:pos="1134"/>
              </w:tabs>
              <w:spacing w:after="0" w:line="240" w:lineRule="atLeast"/>
              <w:ind w:left="72" w:right="-25"/>
              <w:jc w:val="both"/>
              <w:rPr>
                <w:rFonts w:ascii="Times New Roman" w:hAnsi="Times New Roman" w:cs="Times New Roman"/>
                <w:b/>
                <w:bCs/>
                <w:szCs w:val="22"/>
              </w:rPr>
            </w:pPr>
          </w:p>
        </w:tc>
        <w:tc>
          <w:tcPr>
            <w:tcW w:w="256" w:type="dxa"/>
          </w:tcPr>
          <w:p w14:paraId="28535BF2" w14:textId="77777777" w:rsidR="00943685" w:rsidRPr="00943685" w:rsidRDefault="00943685" w:rsidP="00E10DBC">
            <w:pPr>
              <w:tabs>
                <w:tab w:val="decimal" w:pos="885"/>
              </w:tabs>
              <w:spacing w:after="0" w:line="240" w:lineRule="atLeast"/>
              <w:ind w:left="72" w:right="-25"/>
              <w:jc w:val="both"/>
              <w:rPr>
                <w:rFonts w:ascii="Times New Roman" w:hAnsi="Times New Roman" w:cs="Times New Roman"/>
                <w:b/>
                <w:bCs/>
                <w:szCs w:val="22"/>
              </w:rPr>
            </w:pPr>
          </w:p>
        </w:tc>
        <w:tc>
          <w:tcPr>
            <w:tcW w:w="1397" w:type="dxa"/>
          </w:tcPr>
          <w:p w14:paraId="20FB2D81" w14:textId="77777777" w:rsidR="00943685" w:rsidRPr="00943685" w:rsidRDefault="00943685" w:rsidP="00E10DBC">
            <w:pPr>
              <w:tabs>
                <w:tab w:val="decimal" w:pos="1134"/>
              </w:tabs>
              <w:spacing w:after="0" w:line="240" w:lineRule="atLeast"/>
              <w:ind w:left="72" w:right="-25"/>
              <w:jc w:val="both"/>
              <w:rPr>
                <w:rFonts w:ascii="Times New Roman" w:hAnsi="Times New Roman" w:cs="Times New Roman"/>
                <w:b/>
                <w:bCs/>
                <w:szCs w:val="22"/>
              </w:rPr>
            </w:pPr>
          </w:p>
        </w:tc>
      </w:tr>
      <w:tr w:rsidR="00943685" w:rsidRPr="00943685" w14:paraId="49772978" w14:textId="77777777" w:rsidTr="00943685">
        <w:trPr>
          <w:trHeight w:val="166"/>
        </w:trPr>
        <w:tc>
          <w:tcPr>
            <w:tcW w:w="6327" w:type="dxa"/>
          </w:tcPr>
          <w:p w14:paraId="22D45051" w14:textId="77777777" w:rsidR="00943685" w:rsidRPr="00943685" w:rsidRDefault="00943685" w:rsidP="00E10DBC">
            <w:pPr>
              <w:spacing w:after="0" w:line="240" w:lineRule="atLeast"/>
              <w:ind w:left="549" w:right="-25"/>
              <w:jc w:val="both"/>
              <w:rPr>
                <w:rFonts w:ascii="Times New Roman" w:hAnsi="Times New Roman" w:cstheme="minorBidi"/>
                <w:szCs w:val="22"/>
                <w:cs/>
              </w:rPr>
            </w:pPr>
            <w:r w:rsidRPr="00164F2A">
              <w:rPr>
                <w:rFonts w:ascii="Times New Roman" w:hAnsi="Times New Roman" w:cs="Times New Roman"/>
                <w:szCs w:val="22"/>
              </w:rPr>
              <w:t>S</w:t>
            </w:r>
            <w:r w:rsidRPr="00164F2A">
              <w:rPr>
                <w:rFonts w:ascii="Times New Roman" w:hAnsi="Times New Roman" w:cs="Times New Roman"/>
                <w:szCs w:val="22"/>
                <w:cs/>
              </w:rPr>
              <w:t>.</w:t>
            </w:r>
            <w:r w:rsidRPr="00164F2A">
              <w:rPr>
                <w:rFonts w:ascii="Times New Roman" w:hAnsi="Times New Roman" w:cs="Times New Roman"/>
                <w:szCs w:val="22"/>
              </w:rPr>
              <w:t>T</w:t>
            </w:r>
            <w:r w:rsidRPr="00164F2A">
              <w:rPr>
                <w:rFonts w:ascii="Times New Roman" w:hAnsi="Times New Roman" w:cs="Times New Roman"/>
                <w:szCs w:val="22"/>
                <w:cs/>
              </w:rPr>
              <w:t>.</w:t>
            </w:r>
            <w:r w:rsidRPr="00164F2A">
              <w:rPr>
                <w:rFonts w:ascii="Times New Roman" w:hAnsi="Times New Roman" w:cs="Times New Roman"/>
                <w:szCs w:val="22"/>
              </w:rPr>
              <w:t>P</w:t>
            </w:r>
            <w:r w:rsidRPr="00164F2A">
              <w:rPr>
                <w:rFonts w:ascii="Times New Roman" w:hAnsi="Times New Roman" w:cs="Times New Roman"/>
                <w:szCs w:val="22"/>
                <w:cs/>
              </w:rPr>
              <w:t xml:space="preserve">. </w:t>
            </w:r>
            <w:r w:rsidRPr="00164F2A">
              <w:rPr>
                <w:rFonts w:ascii="Times New Roman" w:hAnsi="Times New Roman" w:cs="Times New Roman"/>
                <w:szCs w:val="22"/>
              </w:rPr>
              <w:t>Assets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264" w:type="dxa"/>
          </w:tcPr>
          <w:p w14:paraId="461A0566" w14:textId="77777777" w:rsidR="00943685" w:rsidRPr="00164F2A" w:rsidRDefault="00943685" w:rsidP="00E10DBC">
            <w:pPr>
              <w:tabs>
                <w:tab w:val="decimal" w:pos="885"/>
              </w:tabs>
              <w:spacing w:after="0" w:line="240" w:lineRule="atLeast"/>
              <w:ind w:left="72" w:right="-25"/>
              <w:jc w:val="both"/>
              <w:rPr>
                <w:rFonts w:ascii="Times New Roman" w:hAnsi="Times New Roman" w:cs="Times New Roman"/>
                <w:szCs w:val="22"/>
              </w:rPr>
            </w:pPr>
          </w:p>
        </w:tc>
        <w:tc>
          <w:tcPr>
            <w:tcW w:w="1397" w:type="dxa"/>
            <w:tcBorders>
              <w:bottom w:val="double" w:sz="4" w:space="0" w:color="auto"/>
            </w:tcBorders>
          </w:tcPr>
          <w:p w14:paraId="6F4DE8F4" w14:textId="00D31F23" w:rsidR="00943685" w:rsidRPr="00943685" w:rsidRDefault="00943685" w:rsidP="00E10DBC">
            <w:pPr>
              <w:tabs>
                <w:tab w:val="decimal" w:pos="1134"/>
              </w:tabs>
              <w:spacing w:after="0" w:line="240" w:lineRule="atLeast"/>
              <w:ind w:right="-25"/>
              <w:jc w:val="both"/>
              <w:rPr>
                <w:rFonts w:ascii="Times New Roman" w:hAnsi="Times New Roman" w:cstheme="minorBidi"/>
                <w:b/>
                <w:bCs/>
                <w:szCs w:val="22"/>
              </w:rPr>
            </w:pPr>
            <w:r w:rsidRPr="00943685">
              <w:rPr>
                <w:rFonts w:ascii="Times New Roman" w:hAnsi="Times New Roman" w:cstheme="minorBidi"/>
                <w:b/>
                <w:bCs/>
                <w:szCs w:val="22"/>
              </w:rPr>
              <w:t>360</w:t>
            </w:r>
          </w:p>
        </w:tc>
        <w:tc>
          <w:tcPr>
            <w:tcW w:w="256" w:type="dxa"/>
          </w:tcPr>
          <w:p w14:paraId="1AEEBCBF" w14:textId="77777777" w:rsidR="00943685" w:rsidRPr="00943685" w:rsidRDefault="00943685" w:rsidP="00E10DBC">
            <w:pPr>
              <w:tabs>
                <w:tab w:val="decimal" w:pos="885"/>
              </w:tabs>
              <w:spacing w:after="0" w:line="240" w:lineRule="atLeast"/>
              <w:ind w:left="72" w:right="-25"/>
              <w:jc w:val="both"/>
              <w:rPr>
                <w:rFonts w:ascii="Times New Roman" w:hAnsi="Times New Roman" w:cs="Times New Roman"/>
                <w:b/>
                <w:bCs/>
                <w:szCs w:val="22"/>
              </w:rPr>
            </w:pPr>
          </w:p>
        </w:tc>
        <w:tc>
          <w:tcPr>
            <w:tcW w:w="1397" w:type="dxa"/>
            <w:tcBorders>
              <w:bottom w:val="double" w:sz="4" w:space="0" w:color="auto"/>
            </w:tcBorders>
          </w:tcPr>
          <w:p w14:paraId="53CBB8A3" w14:textId="3CF803D2" w:rsidR="00943685" w:rsidRPr="00943685" w:rsidRDefault="00943685" w:rsidP="00943685">
            <w:pPr>
              <w:tabs>
                <w:tab w:val="decimal" w:pos="419"/>
              </w:tabs>
              <w:spacing w:after="0" w:line="240" w:lineRule="atLeast"/>
              <w:ind w:left="72" w:right="-25"/>
              <w:jc w:val="center"/>
              <w:rPr>
                <w:rFonts w:ascii="Times New Roman" w:hAnsi="Times New Roman" w:cs="Times New Roman"/>
                <w:b/>
                <w:bCs/>
                <w:szCs w:val="22"/>
              </w:rPr>
            </w:pPr>
            <w:r w:rsidRPr="00943685">
              <w:rPr>
                <w:rFonts w:ascii="Times New Roman" w:hAnsi="Times New Roman" w:cs="Times New Roman"/>
                <w:b/>
                <w:bCs/>
                <w:szCs w:val="22"/>
              </w:rPr>
              <w:t>-</w:t>
            </w:r>
          </w:p>
        </w:tc>
      </w:tr>
    </w:tbl>
    <w:p w14:paraId="78F0972E" w14:textId="77777777" w:rsidR="00943685" w:rsidRDefault="00943685" w:rsidP="001613FA">
      <w:pPr>
        <w:spacing w:after="0" w:line="240" w:lineRule="auto"/>
        <w:ind w:left="567" w:right="-25"/>
        <w:jc w:val="both"/>
        <w:rPr>
          <w:rFonts w:ascii="Times New Roman" w:hAnsi="Times New Roman" w:cs="Times New Roman"/>
          <w:b/>
          <w:bCs/>
          <w:i/>
          <w:iCs/>
          <w:szCs w:val="22"/>
        </w:rPr>
      </w:pPr>
    </w:p>
    <w:p w14:paraId="0E46CE16" w14:textId="39519780" w:rsidR="001613FA" w:rsidRPr="00164F2A" w:rsidRDefault="001613FA" w:rsidP="001613FA">
      <w:pPr>
        <w:spacing w:after="0" w:line="240" w:lineRule="auto"/>
        <w:ind w:left="567" w:right="-25"/>
        <w:jc w:val="both"/>
        <w:rPr>
          <w:rFonts w:ascii="Times New Roman" w:hAnsi="Times New Roman" w:cs="Times New Roman"/>
          <w:b/>
          <w:bCs/>
          <w:i/>
          <w:iCs/>
          <w:szCs w:val="22"/>
        </w:rPr>
      </w:pPr>
      <w:r w:rsidRPr="00164F2A">
        <w:rPr>
          <w:rFonts w:ascii="Times New Roman" w:hAnsi="Times New Roman" w:cs="Times New Roman"/>
          <w:b/>
          <w:bCs/>
          <w:i/>
          <w:iCs/>
          <w:szCs w:val="22"/>
        </w:rPr>
        <w:t>Right</w:t>
      </w:r>
      <w:r w:rsidRPr="00164F2A">
        <w:rPr>
          <w:rFonts w:ascii="Times New Roman" w:hAnsi="Times New Roman" w:cs="Times New Roman"/>
          <w:b/>
          <w:bCs/>
          <w:i/>
          <w:iCs/>
          <w:szCs w:val="22"/>
          <w:cs/>
        </w:rPr>
        <w:t>-</w:t>
      </w:r>
      <w:r w:rsidRPr="00164F2A">
        <w:rPr>
          <w:rFonts w:ascii="Times New Roman" w:hAnsi="Times New Roman" w:cs="Times New Roman"/>
          <w:b/>
          <w:bCs/>
          <w:i/>
          <w:iCs/>
          <w:szCs w:val="22"/>
        </w:rPr>
        <w:t>of</w:t>
      </w:r>
      <w:r w:rsidR="004E5FE3">
        <w:rPr>
          <w:rFonts w:ascii="Times New Roman" w:hAnsi="Times New Roman" w:cs="Times New Roman"/>
          <w:b/>
          <w:bCs/>
          <w:i/>
          <w:iCs/>
          <w:szCs w:val="22"/>
        </w:rPr>
        <w:t>-</w:t>
      </w:r>
      <w:r w:rsidRPr="00164F2A">
        <w:rPr>
          <w:rFonts w:ascii="Times New Roman" w:hAnsi="Times New Roman" w:cs="Times New Roman"/>
          <w:b/>
          <w:bCs/>
          <w:i/>
          <w:iCs/>
          <w:szCs w:val="22"/>
        </w:rPr>
        <w:t xml:space="preserve">use assets </w:t>
      </w:r>
      <w:r w:rsidR="004E5FE3">
        <w:rPr>
          <w:rFonts w:ascii="Times New Roman" w:hAnsi="Times New Roman" w:cs="Times New Roman"/>
          <w:b/>
          <w:bCs/>
          <w:i/>
          <w:iCs/>
          <w:szCs w:val="22"/>
        </w:rPr>
        <w:t>-</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related parties</w:t>
      </w:r>
    </w:p>
    <w:p w14:paraId="4D5CE8E0" w14:textId="77777777" w:rsidR="001613FA" w:rsidRPr="00164F2A" w:rsidRDefault="001613FA" w:rsidP="001613FA">
      <w:pPr>
        <w:pStyle w:val="BodyText"/>
        <w:ind w:left="539" w:right="-25" w:firstLine="0"/>
        <w:jc w:val="both"/>
        <w:rPr>
          <w:rFonts w:ascii="Times New Roman" w:hAnsi="Times New Roman" w:cs="Times New Roman"/>
          <w:sz w:val="22"/>
          <w:szCs w:val="28"/>
          <w:highlight w:val="yellow"/>
          <w:lang w:val="en-AU"/>
        </w:rPr>
      </w:pPr>
    </w:p>
    <w:tbl>
      <w:tblPr>
        <w:tblW w:w="9641" w:type="dxa"/>
        <w:tblInd w:w="18" w:type="dxa"/>
        <w:tblLook w:val="01E0" w:firstRow="1" w:lastRow="1" w:firstColumn="1" w:lastColumn="1" w:noHBand="0" w:noVBand="0"/>
      </w:tblPr>
      <w:tblGrid>
        <w:gridCol w:w="6327"/>
        <w:gridCol w:w="264"/>
        <w:gridCol w:w="1397"/>
        <w:gridCol w:w="256"/>
        <w:gridCol w:w="1397"/>
      </w:tblGrid>
      <w:tr w:rsidR="001613FA" w:rsidRPr="00164F2A" w14:paraId="02BBD0A0" w14:textId="77777777" w:rsidTr="000B687B">
        <w:trPr>
          <w:tblHeader/>
        </w:trPr>
        <w:tc>
          <w:tcPr>
            <w:tcW w:w="6327" w:type="dxa"/>
          </w:tcPr>
          <w:p w14:paraId="005EACC6"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64" w:type="dxa"/>
          </w:tcPr>
          <w:p w14:paraId="4B16E1C6"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14:paraId="47E04B76"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 and</w:t>
            </w:r>
            <w:r w:rsidR="00CD623D" w:rsidRPr="00164F2A">
              <w:rPr>
                <w:rFonts w:ascii="Times New Roman" w:eastAsia="Cordia New" w:hAnsi="Times New Roman" w:cs="Times New Roman"/>
                <w:b/>
                <w:bCs/>
                <w:szCs w:val="22"/>
                <w:cs/>
              </w:rPr>
              <w:t xml:space="preserve"> </w:t>
            </w:r>
            <w:r w:rsidRPr="00164F2A">
              <w:rPr>
                <w:rFonts w:ascii="Times New Roman" w:eastAsia="Cordia New" w:hAnsi="Times New Roman" w:cs="Times New Roman"/>
                <w:b/>
                <w:bCs/>
                <w:szCs w:val="22"/>
              </w:rPr>
              <w:t>separate</w:t>
            </w:r>
            <w:r w:rsidR="00CD623D" w:rsidRPr="00164F2A">
              <w:rPr>
                <w:rFonts w:ascii="Times New Roman" w:eastAsia="Cordia New" w:hAnsi="Times New Roman" w:cs="Times New Roman"/>
                <w:b/>
                <w:bCs/>
                <w:szCs w:val="22"/>
                <w:cs/>
              </w:rPr>
              <w:t xml:space="preserve"> </w:t>
            </w:r>
            <w:r w:rsidRPr="00164F2A">
              <w:rPr>
                <w:rFonts w:ascii="Times New Roman" w:eastAsia="Cordia New" w:hAnsi="Times New Roman" w:cs="Times New Roman"/>
                <w:b/>
                <w:bCs/>
                <w:szCs w:val="22"/>
              </w:rPr>
              <w:t>financial statements</w:t>
            </w:r>
          </w:p>
        </w:tc>
      </w:tr>
      <w:tr w:rsidR="001613FA" w:rsidRPr="00164F2A" w14:paraId="2DEB69C1" w14:textId="77777777" w:rsidTr="000B687B">
        <w:trPr>
          <w:tblHeader/>
        </w:trPr>
        <w:tc>
          <w:tcPr>
            <w:tcW w:w="6327" w:type="dxa"/>
          </w:tcPr>
          <w:p w14:paraId="7A3F4D08"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64" w:type="dxa"/>
          </w:tcPr>
          <w:p w14:paraId="697B33FA"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3685E958"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6" w:type="dxa"/>
          </w:tcPr>
          <w:p w14:paraId="4A55A18C"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522343C3"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F72E17" w:rsidRPr="00164F2A" w14:paraId="78287A64" w14:textId="77777777" w:rsidTr="000B687B">
        <w:trPr>
          <w:tblHeader/>
        </w:trPr>
        <w:tc>
          <w:tcPr>
            <w:tcW w:w="6327" w:type="dxa"/>
          </w:tcPr>
          <w:p w14:paraId="3B44E9C1" w14:textId="77777777" w:rsidR="00F72E17" w:rsidRPr="00164F2A" w:rsidRDefault="00F72E17" w:rsidP="000B687B">
            <w:pPr>
              <w:spacing w:after="0" w:line="240" w:lineRule="atLeast"/>
              <w:ind w:left="549" w:right="-25"/>
              <w:jc w:val="both"/>
              <w:rPr>
                <w:rFonts w:ascii="Times New Roman" w:hAnsi="Times New Roman" w:cs="Times New Roman"/>
                <w:szCs w:val="22"/>
              </w:rPr>
            </w:pPr>
          </w:p>
        </w:tc>
        <w:tc>
          <w:tcPr>
            <w:tcW w:w="264" w:type="dxa"/>
          </w:tcPr>
          <w:p w14:paraId="5DC86661" w14:textId="77777777" w:rsidR="00F72E17" w:rsidRPr="00164F2A" w:rsidRDefault="00F72E17"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6C0C8C33" w14:textId="43C9A639" w:rsidR="00F72E17" w:rsidRPr="00164F2A" w:rsidRDefault="00F72E17" w:rsidP="00E769E6">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sidR="00EF6656">
              <w:rPr>
                <w:rFonts w:ascii="Times New Roman" w:hAnsi="Times New Roman" w:cs="Times New Roman"/>
                <w:szCs w:val="22"/>
              </w:rPr>
              <w:t>6</w:t>
            </w:r>
          </w:p>
        </w:tc>
        <w:tc>
          <w:tcPr>
            <w:tcW w:w="256" w:type="dxa"/>
          </w:tcPr>
          <w:p w14:paraId="386B6F1F" w14:textId="77777777" w:rsidR="00F72E17" w:rsidRPr="00164F2A" w:rsidRDefault="00F72E17" w:rsidP="00E769E6">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0C92D600" w14:textId="125599DA" w:rsidR="00F72E17" w:rsidRPr="00164F2A" w:rsidRDefault="00F72E17" w:rsidP="00E769E6">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w:t>
            </w:r>
            <w:r w:rsidR="00EF6656">
              <w:rPr>
                <w:rFonts w:ascii="Times New Roman" w:hAnsi="Times New Roman" w:cs="Times New Roman"/>
                <w:szCs w:val="22"/>
              </w:rPr>
              <w:t>5</w:t>
            </w:r>
          </w:p>
        </w:tc>
      </w:tr>
      <w:tr w:rsidR="00F72E17" w:rsidRPr="00164F2A" w14:paraId="5E4B9019" w14:textId="77777777" w:rsidTr="000B687B">
        <w:trPr>
          <w:tblHeader/>
        </w:trPr>
        <w:tc>
          <w:tcPr>
            <w:tcW w:w="6327" w:type="dxa"/>
          </w:tcPr>
          <w:p w14:paraId="43EC379A" w14:textId="77777777" w:rsidR="00F72E17" w:rsidRPr="00164F2A" w:rsidRDefault="00F72E17" w:rsidP="000B687B">
            <w:pPr>
              <w:spacing w:after="0" w:line="240" w:lineRule="atLeast"/>
              <w:ind w:left="549" w:right="-25"/>
              <w:jc w:val="both"/>
              <w:rPr>
                <w:rFonts w:ascii="Times New Roman" w:hAnsi="Times New Roman" w:cs="Times New Roman"/>
                <w:szCs w:val="22"/>
              </w:rPr>
            </w:pPr>
          </w:p>
        </w:tc>
        <w:tc>
          <w:tcPr>
            <w:tcW w:w="264" w:type="dxa"/>
          </w:tcPr>
          <w:p w14:paraId="581DF0BA" w14:textId="77777777" w:rsidR="00F72E17" w:rsidRPr="00164F2A" w:rsidRDefault="00F72E17"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14:paraId="0FA8EAFC" w14:textId="77777777" w:rsidR="00F72E17" w:rsidRPr="00164F2A" w:rsidRDefault="00F72E17"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4E13E3" w:rsidRPr="00164F2A" w14:paraId="709BE967" w14:textId="77777777" w:rsidTr="000B687B">
        <w:tc>
          <w:tcPr>
            <w:tcW w:w="6327" w:type="dxa"/>
          </w:tcPr>
          <w:p w14:paraId="13E40506" w14:textId="1AD2C75A" w:rsidR="004E13E3" w:rsidRPr="004E5FE3" w:rsidRDefault="004E13E3" w:rsidP="004E13E3">
            <w:pPr>
              <w:spacing w:after="0" w:line="260" w:lineRule="atLeast"/>
              <w:ind w:left="522" w:right="-25"/>
              <w:jc w:val="both"/>
              <w:rPr>
                <w:rFonts w:ascii="Times New Roman" w:hAnsi="Times New Roman" w:cstheme="minorBidi"/>
                <w:szCs w:val="22"/>
                <w:cs/>
              </w:rPr>
            </w:pPr>
            <w:r>
              <w:rPr>
                <w:rFonts w:ascii="Times New Roman" w:hAnsi="Times New Roman" w:cs="Times New Roman"/>
                <w:b/>
                <w:bCs/>
                <w:szCs w:val="22"/>
              </w:rPr>
              <w:t>Other r</w:t>
            </w:r>
            <w:r w:rsidRPr="00164F2A">
              <w:rPr>
                <w:rFonts w:ascii="Times New Roman" w:hAnsi="Times New Roman" w:cs="Times New Roman"/>
                <w:b/>
                <w:bCs/>
                <w:szCs w:val="22"/>
              </w:rPr>
              <w:t>elated part</w:t>
            </w:r>
            <w:r>
              <w:rPr>
                <w:rFonts w:ascii="Times New Roman" w:hAnsi="Times New Roman" w:cs="Times New Roman"/>
                <w:b/>
                <w:bCs/>
                <w:szCs w:val="22"/>
              </w:rPr>
              <w:t>y</w:t>
            </w:r>
          </w:p>
        </w:tc>
        <w:tc>
          <w:tcPr>
            <w:tcW w:w="264" w:type="dxa"/>
          </w:tcPr>
          <w:p w14:paraId="2DA166E9" w14:textId="77777777" w:rsidR="004E13E3" w:rsidRPr="00164F2A" w:rsidRDefault="004E13E3" w:rsidP="004E13E3">
            <w:pPr>
              <w:tabs>
                <w:tab w:val="decimal" w:pos="885"/>
              </w:tabs>
              <w:spacing w:after="0" w:line="240" w:lineRule="atLeast"/>
              <w:ind w:left="72" w:right="-25"/>
              <w:jc w:val="both"/>
              <w:rPr>
                <w:rFonts w:ascii="Times New Roman" w:hAnsi="Times New Roman" w:cs="Times New Roman"/>
                <w:szCs w:val="22"/>
              </w:rPr>
            </w:pPr>
          </w:p>
        </w:tc>
        <w:tc>
          <w:tcPr>
            <w:tcW w:w="1397" w:type="dxa"/>
          </w:tcPr>
          <w:p w14:paraId="23F5C72C" w14:textId="77777777" w:rsidR="004E13E3" w:rsidRPr="00164F2A" w:rsidRDefault="004E13E3" w:rsidP="004E13E3">
            <w:pPr>
              <w:tabs>
                <w:tab w:val="decimal" w:pos="1134"/>
              </w:tabs>
              <w:spacing w:after="0" w:line="240" w:lineRule="atLeast"/>
              <w:ind w:left="72" w:right="-25"/>
              <w:jc w:val="both"/>
              <w:rPr>
                <w:rFonts w:ascii="Times New Roman" w:hAnsi="Times New Roman" w:cs="Times New Roman"/>
                <w:szCs w:val="22"/>
              </w:rPr>
            </w:pPr>
          </w:p>
        </w:tc>
        <w:tc>
          <w:tcPr>
            <w:tcW w:w="256" w:type="dxa"/>
          </w:tcPr>
          <w:p w14:paraId="26E6A440" w14:textId="77777777" w:rsidR="004E13E3" w:rsidRPr="00164F2A" w:rsidRDefault="004E13E3" w:rsidP="004E13E3">
            <w:pPr>
              <w:tabs>
                <w:tab w:val="decimal" w:pos="885"/>
              </w:tabs>
              <w:spacing w:after="0" w:line="240" w:lineRule="atLeast"/>
              <w:ind w:left="72" w:right="-25"/>
              <w:jc w:val="both"/>
              <w:rPr>
                <w:rFonts w:ascii="Times New Roman" w:hAnsi="Times New Roman" w:cs="Times New Roman"/>
                <w:szCs w:val="22"/>
              </w:rPr>
            </w:pPr>
          </w:p>
        </w:tc>
        <w:tc>
          <w:tcPr>
            <w:tcW w:w="1397" w:type="dxa"/>
          </w:tcPr>
          <w:p w14:paraId="7937E6BD" w14:textId="77777777" w:rsidR="004E13E3" w:rsidRPr="00164F2A" w:rsidRDefault="004E13E3" w:rsidP="004E13E3">
            <w:pPr>
              <w:tabs>
                <w:tab w:val="decimal" w:pos="1134"/>
              </w:tabs>
              <w:spacing w:after="0" w:line="240" w:lineRule="atLeast"/>
              <w:ind w:left="72" w:right="-25"/>
              <w:jc w:val="both"/>
              <w:rPr>
                <w:rFonts w:ascii="Times New Roman" w:hAnsi="Times New Roman" w:cs="Times New Roman"/>
                <w:szCs w:val="22"/>
              </w:rPr>
            </w:pPr>
          </w:p>
        </w:tc>
      </w:tr>
      <w:tr w:rsidR="00F72E17" w:rsidRPr="00164F2A" w14:paraId="5ED539DC" w14:textId="77777777" w:rsidTr="000B687B">
        <w:tc>
          <w:tcPr>
            <w:tcW w:w="6327" w:type="dxa"/>
          </w:tcPr>
          <w:p w14:paraId="2856014A" w14:textId="77777777" w:rsidR="00F72E17" w:rsidRPr="00164F2A" w:rsidRDefault="00F72E17" w:rsidP="000B687B">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S</w:t>
            </w:r>
            <w:r w:rsidRPr="00164F2A">
              <w:rPr>
                <w:rFonts w:ascii="Times New Roman" w:hAnsi="Times New Roman" w:cs="Times New Roman"/>
                <w:szCs w:val="22"/>
                <w:cs/>
              </w:rPr>
              <w:t>.</w:t>
            </w:r>
            <w:r w:rsidRPr="00164F2A">
              <w:rPr>
                <w:rFonts w:ascii="Times New Roman" w:hAnsi="Times New Roman" w:cs="Times New Roman"/>
                <w:szCs w:val="22"/>
              </w:rPr>
              <w:t>T</w:t>
            </w:r>
            <w:r w:rsidRPr="00164F2A">
              <w:rPr>
                <w:rFonts w:ascii="Times New Roman" w:hAnsi="Times New Roman" w:cs="Times New Roman"/>
                <w:szCs w:val="22"/>
                <w:cs/>
              </w:rPr>
              <w:t>.</w:t>
            </w:r>
            <w:r w:rsidRPr="00164F2A">
              <w:rPr>
                <w:rFonts w:ascii="Times New Roman" w:hAnsi="Times New Roman" w:cs="Times New Roman"/>
                <w:szCs w:val="22"/>
              </w:rPr>
              <w:t>P</w:t>
            </w:r>
            <w:r w:rsidRPr="00164F2A">
              <w:rPr>
                <w:rFonts w:ascii="Times New Roman" w:hAnsi="Times New Roman" w:cs="Times New Roman"/>
                <w:szCs w:val="22"/>
                <w:cs/>
              </w:rPr>
              <w:t xml:space="preserve">. </w:t>
            </w:r>
            <w:r w:rsidRPr="00164F2A">
              <w:rPr>
                <w:rFonts w:ascii="Times New Roman" w:hAnsi="Times New Roman" w:cs="Times New Roman"/>
                <w:szCs w:val="22"/>
              </w:rPr>
              <w:t>Assets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264" w:type="dxa"/>
          </w:tcPr>
          <w:p w14:paraId="067C4AE1" w14:textId="77777777" w:rsidR="00F72E17" w:rsidRPr="00164F2A" w:rsidRDefault="00F72E17"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14:paraId="695148CB" w14:textId="44C9F965" w:rsidR="00F72E17" w:rsidRPr="00164F2A" w:rsidRDefault="008B32CC" w:rsidP="00695895">
            <w:pPr>
              <w:tabs>
                <w:tab w:val="decimal" w:pos="1134"/>
              </w:tabs>
              <w:spacing w:after="0" w:line="240" w:lineRule="atLeast"/>
              <w:ind w:right="-25"/>
              <w:jc w:val="both"/>
              <w:rPr>
                <w:rFonts w:ascii="Times New Roman" w:hAnsi="Times New Roman" w:cs="Times New Roman"/>
                <w:szCs w:val="22"/>
              </w:rPr>
            </w:pPr>
            <w:r>
              <w:rPr>
                <w:rFonts w:ascii="Times New Roman" w:hAnsi="Times New Roman" w:cs="Times New Roman"/>
                <w:szCs w:val="22"/>
              </w:rPr>
              <w:t>131,253</w:t>
            </w:r>
          </w:p>
        </w:tc>
        <w:tc>
          <w:tcPr>
            <w:tcW w:w="256" w:type="dxa"/>
          </w:tcPr>
          <w:p w14:paraId="6E627048" w14:textId="77777777" w:rsidR="00F72E17" w:rsidRPr="00164F2A" w:rsidRDefault="00F72E17"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14:paraId="517A6082" w14:textId="50CDA77C" w:rsidR="00F72E17" w:rsidRPr="00164F2A" w:rsidRDefault="00EF6656" w:rsidP="002B5E1C">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126,396</w:t>
            </w:r>
          </w:p>
        </w:tc>
      </w:tr>
      <w:tr w:rsidR="00F72E17" w:rsidRPr="00164F2A" w14:paraId="0CC810CB" w14:textId="77777777" w:rsidTr="000B687B">
        <w:tc>
          <w:tcPr>
            <w:tcW w:w="6327" w:type="dxa"/>
          </w:tcPr>
          <w:p w14:paraId="35199692" w14:textId="0A9057A8" w:rsidR="00F72E17" w:rsidRPr="00164F2A" w:rsidRDefault="00F72E17" w:rsidP="000B687B">
            <w:pPr>
              <w:spacing w:after="0" w:line="260" w:lineRule="atLeast"/>
              <w:ind w:left="522" w:right="-25"/>
              <w:jc w:val="both"/>
              <w:rPr>
                <w:rFonts w:ascii="Times New Roman" w:hAnsi="Times New Roman" w:cs="Times New Roman"/>
                <w:b/>
                <w:bCs/>
                <w:szCs w:val="22"/>
              </w:rPr>
            </w:pPr>
            <w:r w:rsidRPr="00164F2A">
              <w:rPr>
                <w:rFonts w:ascii="Times New Roman" w:hAnsi="Times New Roman" w:cs="Times New Roman"/>
                <w:b/>
                <w:bCs/>
                <w:szCs w:val="22"/>
              </w:rPr>
              <w:t>Related person</w:t>
            </w:r>
          </w:p>
        </w:tc>
        <w:tc>
          <w:tcPr>
            <w:tcW w:w="264" w:type="dxa"/>
          </w:tcPr>
          <w:p w14:paraId="31B23D3A" w14:textId="77777777" w:rsidR="00F72E17" w:rsidRPr="00164F2A" w:rsidRDefault="00F72E17"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14:paraId="1DE399E9" w14:textId="00CCEF37" w:rsidR="00F72E17" w:rsidRPr="00164F2A" w:rsidRDefault="00F72E17" w:rsidP="000B687B">
            <w:pPr>
              <w:tabs>
                <w:tab w:val="decimal" w:pos="1134"/>
              </w:tabs>
              <w:spacing w:after="0" w:line="240" w:lineRule="atLeast"/>
              <w:ind w:left="72" w:right="-25"/>
              <w:jc w:val="both"/>
              <w:rPr>
                <w:rFonts w:ascii="Times New Roman" w:hAnsi="Times New Roman" w:cs="Times New Roman"/>
                <w:szCs w:val="22"/>
              </w:rPr>
            </w:pPr>
          </w:p>
        </w:tc>
        <w:tc>
          <w:tcPr>
            <w:tcW w:w="256" w:type="dxa"/>
          </w:tcPr>
          <w:p w14:paraId="3F945031" w14:textId="77777777" w:rsidR="00F72E17" w:rsidRPr="00164F2A" w:rsidRDefault="00F72E17"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14:paraId="37D54BC2" w14:textId="77777777" w:rsidR="00F72E17" w:rsidRPr="00164F2A" w:rsidRDefault="00F72E17" w:rsidP="000B687B">
            <w:pPr>
              <w:tabs>
                <w:tab w:val="decimal" w:pos="1134"/>
              </w:tabs>
              <w:spacing w:after="0" w:line="240" w:lineRule="atLeast"/>
              <w:ind w:left="72" w:right="-25"/>
              <w:jc w:val="both"/>
              <w:rPr>
                <w:rFonts w:ascii="Times New Roman" w:hAnsi="Times New Roman" w:cs="Times New Roman"/>
                <w:szCs w:val="22"/>
              </w:rPr>
            </w:pPr>
          </w:p>
        </w:tc>
      </w:tr>
      <w:tr w:rsidR="00F72E17" w:rsidRPr="00164F2A" w14:paraId="6C40ACAE" w14:textId="77777777" w:rsidTr="000B687B">
        <w:tc>
          <w:tcPr>
            <w:tcW w:w="6327" w:type="dxa"/>
          </w:tcPr>
          <w:p w14:paraId="723901E0" w14:textId="77777777" w:rsidR="00F72E17" w:rsidRPr="00164F2A" w:rsidRDefault="00F72E17" w:rsidP="000B687B">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Shareholder and spouse of a director</w:t>
            </w:r>
          </w:p>
        </w:tc>
        <w:tc>
          <w:tcPr>
            <w:tcW w:w="264" w:type="dxa"/>
          </w:tcPr>
          <w:p w14:paraId="1009EF2E" w14:textId="77777777" w:rsidR="00F72E17" w:rsidRPr="00164F2A" w:rsidRDefault="00F72E17" w:rsidP="000B687B">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14:paraId="6829747A" w14:textId="5101B372" w:rsidR="00F72E17" w:rsidRPr="00164F2A" w:rsidRDefault="008B32CC" w:rsidP="008A2F91">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6" w:type="dxa"/>
          </w:tcPr>
          <w:p w14:paraId="19665213" w14:textId="77777777" w:rsidR="00F72E17" w:rsidRPr="00164F2A" w:rsidRDefault="00F72E17" w:rsidP="000B687B">
            <w:pPr>
              <w:tabs>
                <w:tab w:val="decimal" w:pos="1134"/>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14:paraId="05677002" w14:textId="020C6479" w:rsidR="00F72E17" w:rsidRPr="00164F2A" w:rsidRDefault="00EF6656" w:rsidP="000B687B">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56</w:t>
            </w:r>
          </w:p>
        </w:tc>
      </w:tr>
      <w:tr w:rsidR="00F72E17" w:rsidRPr="00164F2A" w14:paraId="36240D6F" w14:textId="77777777" w:rsidTr="000B687B">
        <w:tc>
          <w:tcPr>
            <w:tcW w:w="6327" w:type="dxa"/>
          </w:tcPr>
          <w:p w14:paraId="082D72A5" w14:textId="77777777" w:rsidR="00F72E17" w:rsidRPr="00164F2A" w:rsidRDefault="00F72E17" w:rsidP="000B687B">
            <w:pPr>
              <w:spacing w:after="0" w:line="240" w:lineRule="atLeast"/>
              <w:ind w:left="549" w:right="-25"/>
              <w:jc w:val="both"/>
              <w:rPr>
                <w:rFonts w:ascii="Times New Roman" w:hAnsi="Times New Roman" w:cs="Times New Roman"/>
                <w:b/>
                <w:bCs/>
                <w:szCs w:val="22"/>
                <w:cs/>
              </w:rPr>
            </w:pPr>
            <w:r w:rsidRPr="00164F2A">
              <w:rPr>
                <w:rFonts w:ascii="Times New Roman" w:hAnsi="Times New Roman" w:cs="Times New Roman"/>
                <w:b/>
                <w:bCs/>
                <w:szCs w:val="22"/>
              </w:rPr>
              <w:t>Total</w:t>
            </w:r>
          </w:p>
        </w:tc>
        <w:tc>
          <w:tcPr>
            <w:tcW w:w="264" w:type="dxa"/>
          </w:tcPr>
          <w:p w14:paraId="5293D8EA" w14:textId="77777777" w:rsidR="00F72E17" w:rsidRPr="00164F2A" w:rsidRDefault="00F72E17" w:rsidP="000B687B">
            <w:pPr>
              <w:tabs>
                <w:tab w:val="decimal" w:pos="1113"/>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0CF572F6" w14:textId="386D0D25" w:rsidR="00F72E17" w:rsidRPr="00164F2A" w:rsidRDefault="008B32CC" w:rsidP="000B687B">
            <w:pPr>
              <w:tabs>
                <w:tab w:val="decimal" w:pos="113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131,253</w:t>
            </w:r>
          </w:p>
        </w:tc>
        <w:tc>
          <w:tcPr>
            <w:tcW w:w="256" w:type="dxa"/>
          </w:tcPr>
          <w:p w14:paraId="3F47F4B3" w14:textId="77777777" w:rsidR="00F72E17" w:rsidRPr="00164F2A" w:rsidRDefault="00F72E17" w:rsidP="000B687B">
            <w:pPr>
              <w:tabs>
                <w:tab w:val="decimal" w:pos="1134"/>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46834CBF" w14:textId="4C17F30B" w:rsidR="00F72E17" w:rsidRPr="00164F2A" w:rsidRDefault="00EF6656" w:rsidP="000B687B">
            <w:pPr>
              <w:tabs>
                <w:tab w:val="decimal" w:pos="113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126,452</w:t>
            </w:r>
          </w:p>
        </w:tc>
      </w:tr>
    </w:tbl>
    <w:p w14:paraId="20243132" w14:textId="77777777" w:rsidR="001613FA" w:rsidRPr="00164F2A" w:rsidRDefault="001613FA" w:rsidP="001613FA">
      <w:pPr>
        <w:pStyle w:val="BodyText"/>
        <w:ind w:left="539" w:right="-25" w:firstLine="0"/>
        <w:jc w:val="both"/>
        <w:rPr>
          <w:rFonts w:ascii="Times New Roman" w:hAnsi="Times New Roman" w:cs="Times New Roman"/>
          <w:sz w:val="22"/>
          <w:szCs w:val="28"/>
          <w:highlight w:val="yellow"/>
          <w:lang w:val="en-AU"/>
        </w:rPr>
      </w:pPr>
    </w:p>
    <w:p w14:paraId="278004C9" w14:textId="77777777" w:rsidR="001613FA" w:rsidRPr="00164F2A" w:rsidRDefault="001613FA" w:rsidP="001613FA">
      <w:pPr>
        <w:spacing w:after="0" w:line="240" w:lineRule="auto"/>
        <w:ind w:right="-25" w:firstLine="540"/>
        <w:jc w:val="both"/>
        <w:rPr>
          <w:rFonts w:ascii="Times New Roman" w:hAnsi="Times New Roman" w:cs="Times New Roman"/>
          <w:b/>
          <w:bCs/>
          <w:i/>
          <w:iCs/>
          <w:szCs w:val="22"/>
        </w:rPr>
      </w:pPr>
      <w:r w:rsidRPr="00164F2A">
        <w:rPr>
          <w:rFonts w:ascii="Times New Roman" w:hAnsi="Times New Roman" w:cs="Times New Roman"/>
          <w:b/>
          <w:bCs/>
          <w:i/>
          <w:iCs/>
          <w:szCs w:val="22"/>
        </w:rPr>
        <w:t xml:space="preserve">Trade accounts payables </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related parties</w:t>
      </w:r>
    </w:p>
    <w:p w14:paraId="754460A4" w14:textId="77777777" w:rsidR="001613FA" w:rsidRPr="00164F2A" w:rsidRDefault="001613FA" w:rsidP="001613FA">
      <w:pPr>
        <w:pStyle w:val="BodyText"/>
        <w:ind w:left="539" w:right="-25" w:firstLine="0"/>
        <w:jc w:val="both"/>
        <w:rPr>
          <w:rFonts w:ascii="Times New Roman" w:hAnsi="Times New Roman" w:cs="Times New Roman"/>
          <w:sz w:val="22"/>
          <w:szCs w:val="28"/>
        </w:rPr>
      </w:pPr>
    </w:p>
    <w:tbl>
      <w:tblPr>
        <w:tblW w:w="9744" w:type="dxa"/>
        <w:tblInd w:w="18" w:type="dxa"/>
        <w:tblLook w:val="01E0" w:firstRow="1" w:lastRow="1" w:firstColumn="1" w:lastColumn="1" w:noHBand="0" w:noVBand="0"/>
      </w:tblPr>
      <w:tblGrid>
        <w:gridCol w:w="3442"/>
        <w:gridCol w:w="1325"/>
        <w:gridCol w:w="263"/>
        <w:gridCol w:w="1432"/>
        <w:gridCol w:w="263"/>
        <w:gridCol w:w="1332"/>
        <w:gridCol w:w="255"/>
        <w:gridCol w:w="1432"/>
      </w:tblGrid>
      <w:tr w:rsidR="001613FA" w:rsidRPr="00164F2A" w14:paraId="715E0320" w14:textId="77777777" w:rsidTr="000B687B">
        <w:trPr>
          <w:tblHeader/>
        </w:trPr>
        <w:tc>
          <w:tcPr>
            <w:tcW w:w="3442" w:type="dxa"/>
          </w:tcPr>
          <w:p w14:paraId="5B3C7AAC" w14:textId="77777777" w:rsidR="001613FA" w:rsidRPr="00164F2A" w:rsidRDefault="001613FA" w:rsidP="000B687B">
            <w:pPr>
              <w:spacing w:line="240" w:lineRule="atLeast"/>
              <w:ind w:left="522" w:right="-162"/>
              <w:jc w:val="thaiDistribute"/>
              <w:rPr>
                <w:rFonts w:ascii="Times New Roman" w:hAnsi="Times New Roman" w:cs="Times New Roman"/>
                <w:szCs w:val="22"/>
              </w:rPr>
            </w:pPr>
          </w:p>
        </w:tc>
        <w:tc>
          <w:tcPr>
            <w:tcW w:w="3020" w:type="dxa"/>
            <w:gridSpan w:val="3"/>
            <w:vAlign w:val="center"/>
          </w:tcPr>
          <w:p w14:paraId="3A3B0581"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w:t>
            </w:r>
            <w:r w:rsidRPr="00164F2A">
              <w:rPr>
                <w:rFonts w:ascii="Times New Roman" w:eastAsia="Cordia New" w:hAnsi="Times New Roman" w:cs="Times New Roman"/>
                <w:b/>
                <w:bCs/>
                <w:szCs w:val="22"/>
              </w:rPr>
              <w:br/>
              <w:t>financial statements</w:t>
            </w:r>
          </w:p>
        </w:tc>
        <w:tc>
          <w:tcPr>
            <w:tcW w:w="263" w:type="dxa"/>
          </w:tcPr>
          <w:p w14:paraId="054F0AB8"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14:paraId="445AFB0D"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1613FA" w:rsidRPr="00164F2A" w14:paraId="409D6CD2" w14:textId="77777777" w:rsidTr="000B687B">
        <w:trPr>
          <w:tblHeader/>
        </w:trPr>
        <w:tc>
          <w:tcPr>
            <w:tcW w:w="3442" w:type="dxa"/>
          </w:tcPr>
          <w:p w14:paraId="3EAAE7EC" w14:textId="77777777" w:rsidR="001613FA" w:rsidRPr="00164F2A" w:rsidRDefault="001613FA" w:rsidP="000B687B">
            <w:pPr>
              <w:spacing w:after="0" w:line="260" w:lineRule="atLeast"/>
              <w:ind w:left="522" w:right="-25"/>
              <w:jc w:val="both"/>
              <w:rPr>
                <w:rFonts w:ascii="Times New Roman" w:hAnsi="Times New Roman" w:cs="Times New Roman"/>
                <w:szCs w:val="22"/>
              </w:rPr>
            </w:pPr>
          </w:p>
        </w:tc>
        <w:tc>
          <w:tcPr>
            <w:tcW w:w="1325" w:type="dxa"/>
          </w:tcPr>
          <w:p w14:paraId="3D9027F8"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63" w:type="dxa"/>
          </w:tcPr>
          <w:p w14:paraId="5E5A29C3"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4401016B"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c>
          <w:tcPr>
            <w:tcW w:w="263" w:type="dxa"/>
          </w:tcPr>
          <w:p w14:paraId="75A04F11"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22064048"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5" w:type="dxa"/>
          </w:tcPr>
          <w:p w14:paraId="64DCBC6E"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0335C399"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EF6656" w:rsidRPr="00164F2A" w14:paraId="3C5BEC64" w14:textId="77777777" w:rsidTr="000B687B">
        <w:trPr>
          <w:tblHeader/>
        </w:trPr>
        <w:tc>
          <w:tcPr>
            <w:tcW w:w="3442" w:type="dxa"/>
          </w:tcPr>
          <w:p w14:paraId="72647C85" w14:textId="77777777" w:rsidR="00EF6656" w:rsidRPr="00164F2A" w:rsidRDefault="00EF6656" w:rsidP="00EF6656">
            <w:pPr>
              <w:spacing w:after="0" w:line="260" w:lineRule="atLeast"/>
              <w:ind w:left="522" w:right="-25"/>
              <w:jc w:val="both"/>
              <w:rPr>
                <w:rFonts w:ascii="Times New Roman" w:hAnsi="Times New Roman" w:cs="Times New Roman"/>
                <w:szCs w:val="22"/>
              </w:rPr>
            </w:pPr>
          </w:p>
        </w:tc>
        <w:tc>
          <w:tcPr>
            <w:tcW w:w="1325" w:type="dxa"/>
          </w:tcPr>
          <w:p w14:paraId="1409EF0F" w14:textId="46C64865" w:rsidR="00EF6656" w:rsidRPr="00164F2A" w:rsidRDefault="00EF6656" w:rsidP="00EF6656">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63" w:type="dxa"/>
          </w:tcPr>
          <w:p w14:paraId="5C24C5EC" w14:textId="77777777" w:rsidR="00EF6656" w:rsidRPr="00164F2A" w:rsidRDefault="00EF6656" w:rsidP="00EF6656">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09C9E6C6" w14:textId="49CC3898" w:rsidR="00EF6656" w:rsidRPr="00164F2A" w:rsidRDefault="00EF6656" w:rsidP="00EF6656">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c>
          <w:tcPr>
            <w:tcW w:w="263" w:type="dxa"/>
          </w:tcPr>
          <w:p w14:paraId="21A6ECF5" w14:textId="77777777" w:rsidR="00EF6656" w:rsidRPr="00164F2A" w:rsidRDefault="00EF6656" w:rsidP="00EF665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1BDD413B" w14:textId="5B57B06E" w:rsidR="00EF6656" w:rsidRPr="00164F2A" w:rsidRDefault="00EF6656" w:rsidP="00EF6656">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55" w:type="dxa"/>
          </w:tcPr>
          <w:p w14:paraId="121C4030" w14:textId="77777777" w:rsidR="00EF6656" w:rsidRPr="00164F2A" w:rsidRDefault="00EF6656" w:rsidP="00EF6656">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60D73D6A" w14:textId="172039C8" w:rsidR="00EF6656" w:rsidRPr="00164F2A" w:rsidRDefault="00EF6656" w:rsidP="00EF6656">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EF6656" w:rsidRPr="00164F2A" w14:paraId="3986B166" w14:textId="77777777" w:rsidTr="000B687B">
        <w:trPr>
          <w:tblHeader/>
        </w:trPr>
        <w:tc>
          <w:tcPr>
            <w:tcW w:w="3442" w:type="dxa"/>
          </w:tcPr>
          <w:p w14:paraId="2D888CD9" w14:textId="77777777" w:rsidR="00EF6656" w:rsidRPr="00164F2A" w:rsidRDefault="00EF6656" w:rsidP="00EF6656">
            <w:pPr>
              <w:spacing w:after="0" w:line="260" w:lineRule="atLeast"/>
              <w:ind w:left="522" w:right="-25"/>
              <w:jc w:val="both"/>
              <w:rPr>
                <w:rFonts w:ascii="Times New Roman" w:hAnsi="Times New Roman" w:cs="Times New Roman"/>
                <w:szCs w:val="22"/>
              </w:rPr>
            </w:pPr>
          </w:p>
        </w:tc>
        <w:tc>
          <w:tcPr>
            <w:tcW w:w="6302" w:type="dxa"/>
            <w:gridSpan w:val="7"/>
          </w:tcPr>
          <w:p w14:paraId="6A903679" w14:textId="77777777" w:rsidR="00EF6656" w:rsidRPr="00164F2A" w:rsidRDefault="00EF6656" w:rsidP="00EF6656">
            <w:pPr>
              <w:tabs>
                <w:tab w:val="left" w:pos="405"/>
              </w:tabs>
              <w:spacing w:after="0" w:line="240" w:lineRule="atLeast"/>
              <w:ind w:left="-18" w:right="-25" w:hanging="119"/>
              <w:jc w:val="center"/>
              <w:rPr>
                <w:rFonts w:ascii="Times New Roman" w:hAnsi="Times New Roman" w:cs="Times New Roman"/>
                <w:i/>
                <w:i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4E13E3" w:rsidRPr="00164F2A" w14:paraId="0F3ACC5A" w14:textId="77777777" w:rsidTr="000B687B">
        <w:tc>
          <w:tcPr>
            <w:tcW w:w="3442" w:type="dxa"/>
          </w:tcPr>
          <w:p w14:paraId="7F50700A" w14:textId="3B775379" w:rsidR="004E13E3" w:rsidRPr="004E13E3" w:rsidRDefault="004E13E3" w:rsidP="004E13E3">
            <w:pPr>
              <w:spacing w:after="0" w:line="260" w:lineRule="atLeast"/>
              <w:ind w:left="522" w:right="-25"/>
              <w:jc w:val="both"/>
              <w:rPr>
                <w:rFonts w:ascii="Times New Roman" w:hAnsi="Times New Roman" w:cstheme="minorBidi"/>
                <w:szCs w:val="22"/>
                <w:cs/>
              </w:rPr>
            </w:pPr>
            <w:r>
              <w:rPr>
                <w:rFonts w:ascii="Times New Roman" w:hAnsi="Times New Roman" w:cs="Times New Roman"/>
                <w:b/>
                <w:bCs/>
                <w:szCs w:val="22"/>
              </w:rPr>
              <w:t>Other r</w:t>
            </w:r>
            <w:r w:rsidRPr="00164F2A">
              <w:rPr>
                <w:rFonts w:ascii="Times New Roman" w:hAnsi="Times New Roman" w:cs="Times New Roman"/>
                <w:b/>
                <w:bCs/>
                <w:szCs w:val="22"/>
              </w:rPr>
              <w:t>elated part</w:t>
            </w:r>
            <w:r>
              <w:rPr>
                <w:rFonts w:ascii="Times New Roman" w:hAnsi="Times New Roman" w:cs="Times New Roman"/>
                <w:b/>
                <w:bCs/>
                <w:szCs w:val="22"/>
              </w:rPr>
              <w:t>ies</w:t>
            </w:r>
          </w:p>
        </w:tc>
        <w:tc>
          <w:tcPr>
            <w:tcW w:w="1325" w:type="dxa"/>
          </w:tcPr>
          <w:p w14:paraId="4BE7359B" w14:textId="77777777" w:rsidR="004E13E3" w:rsidRPr="00164F2A" w:rsidRDefault="004E13E3" w:rsidP="004E13E3">
            <w:pPr>
              <w:tabs>
                <w:tab w:val="decimal" w:pos="885"/>
              </w:tabs>
              <w:spacing w:after="0" w:line="240" w:lineRule="atLeast"/>
              <w:ind w:left="72" w:right="-25"/>
              <w:jc w:val="both"/>
              <w:rPr>
                <w:rFonts w:ascii="Times New Roman" w:hAnsi="Times New Roman" w:cs="Times New Roman"/>
                <w:szCs w:val="22"/>
                <w:cs/>
              </w:rPr>
            </w:pPr>
          </w:p>
        </w:tc>
        <w:tc>
          <w:tcPr>
            <w:tcW w:w="263" w:type="dxa"/>
          </w:tcPr>
          <w:p w14:paraId="00004C76" w14:textId="77777777" w:rsidR="004E13E3" w:rsidRPr="00164F2A" w:rsidRDefault="004E13E3" w:rsidP="004E13E3">
            <w:pPr>
              <w:tabs>
                <w:tab w:val="decimal" w:pos="1113"/>
              </w:tabs>
              <w:spacing w:after="0" w:line="240" w:lineRule="atLeast"/>
              <w:ind w:left="72" w:right="-25"/>
              <w:jc w:val="both"/>
              <w:rPr>
                <w:rFonts w:ascii="Times New Roman" w:hAnsi="Times New Roman" w:cs="Times New Roman"/>
                <w:szCs w:val="22"/>
              </w:rPr>
            </w:pPr>
          </w:p>
        </w:tc>
        <w:tc>
          <w:tcPr>
            <w:tcW w:w="1432" w:type="dxa"/>
          </w:tcPr>
          <w:p w14:paraId="2681F37B" w14:textId="77777777" w:rsidR="004E13E3" w:rsidRPr="00164F2A" w:rsidRDefault="004E13E3" w:rsidP="004E13E3">
            <w:pPr>
              <w:tabs>
                <w:tab w:val="decimal" w:pos="885"/>
              </w:tabs>
              <w:spacing w:after="0" w:line="240" w:lineRule="atLeast"/>
              <w:ind w:left="72" w:right="-25"/>
              <w:jc w:val="both"/>
              <w:rPr>
                <w:rFonts w:ascii="Times New Roman" w:hAnsi="Times New Roman" w:cs="Times New Roman"/>
                <w:szCs w:val="22"/>
              </w:rPr>
            </w:pPr>
          </w:p>
        </w:tc>
        <w:tc>
          <w:tcPr>
            <w:tcW w:w="263" w:type="dxa"/>
          </w:tcPr>
          <w:p w14:paraId="62667A64" w14:textId="77777777" w:rsidR="004E13E3" w:rsidRPr="00164F2A" w:rsidRDefault="004E13E3" w:rsidP="004E13E3">
            <w:pPr>
              <w:tabs>
                <w:tab w:val="decimal" w:pos="1113"/>
              </w:tabs>
              <w:spacing w:after="0" w:line="240" w:lineRule="atLeast"/>
              <w:ind w:left="72" w:right="-25"/>
              <w:jc w:val="both"/>
              <w:rPr>
                <w:rFonts w:ascii="Times New Roman" w:hAnsi="Times New Roman" w:cs="Times New Roman"/>
                <w:szCs w:val="22"/>
              </w:rPr>
            </w:pPr>
          </w:p>
        </w:tc>
        <w:tc>
          <w:tcPr>
            <w:tcW w:w="1332" w:type="dxa"/>
          </w:tcPr>
          <w:p w14:paraId="10724B9D" w14:textId="77777777" w:rsidR="004E13E3" w:rsidRPr="00164F2A" w:rsidRDefault="004E13E3" w:rsidP="004E13E3">
            <w:pPr>
              <w:tabs>
                <w:tab w:val="decimal" w:pos="885"/>
              </w:tabs>
              <w:spacing w:after="0" w:line="240" w:lineRule="atLeast"/>
              <w:ind w:left="72" w:right="-25"/>
              <w:jc w:val="both"/>
              <w:rPr>
                <w:rFonts w:ascii="Times New Roman" w:hAnsi="Times New Roman" w:cs="Times New Roman"/>
                <w:szCs w:val="22"/>
              </w:rPr>
            </w:pPr>
          </w:p>
        </w:tc>
        <w:tc>
          <w:tcPr>
            <w:tcW w:w="255" w:type="dxa"/>
          </w:tcPr>
          <w:p w14:paraId="0BCB6E20" w14:textId="77777777" w:rsidR="004E13E3" w:rsidRPr="00164F2A" w:rsidRDefault="004E13E3" w:rsidP="004E13E3">
            <w:pPr>
              <w:spacing w:after="0" w:line="240" w:lineRule="atLeast"/>
              <w:ind w:left="72" w:right="-25"/>
              <w:jc w:val="both"/>
              <w:rPr>
                <w:rFonts w:ascii="Times New Roman" w:hAnsi="Times New Roman" w:cs="Times New Roman"/>
                <w:szCs w:val="22"/>
              </w:rPr>
            </w:pPr>
          </w:p>
        </w:tc>
        <w:tc>
          <w:tcPr>
            <w:tcW w:w="1432" w:type="dxa"/>
            <w:vAlign w:val="bottom"/>
          </w:tcPr>
          <w:p w14:paraId="164C7BEC" w14:textId="77777777" w:rsidR="004E13E3" w:rsidRPr="00164F2A" w:rsidRDefault="004E13E3" w:rsidP="004E13E3">
            <w:pPr>
              <w:tabs>
                <w:tab w:val="decimal" w:pos="885"/>
              </w:tabs>
              <w:spacing w:after="0" w:line="240" w:lineRule="atLeast"/>
              <w:ind w:left="72" w:right="-25"/>
              <w:jc w:val="both"/>
              <w:rPr>
                <w:rFonts w:ascii="Times New Roman" w:hAnsi="Times New Roman" w:cs="Times New Roman"/>
                <w:szCs w:val="22"/>
              </w:rPr>
            </w:pPr>
          </w:p>
        </w:tc>
      </w:tr>
      <w:tr w:rsidR="008B32CC" w:rsidRPr="00164F2A" w14:paraId="21D7A423" w14:textId="77777777" w:rsidTr="000B687B">
        <w:tc>
          <w:tcPr>
            <w:tcW w:w="3442" w:type="dxa"/>
          </w:tcPr>
          <w:p w14:paraId="5DBE5456" w14:textId="77777777" w:rsidR="008B32CC" w:rsidRPr="00164F2A" w:rsidRDefault="008B32CC" w:rsidP="008B32CC">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S</w:t>
            </w:r>
            <w:r w:rsidRPr="00164F2A">
              <w:rPr>
                <w:rFonts w:ascii="Times New Roman" w:hAnsi="Times New Roman" w:cs="Times New Roman"/>
                <w:szCs w:val="22"/>
                <w:cs/>
              </w:rPr>
              <w:t>.</w:t>
            </w:r>
            <w:r w:rsidRPr="00164F2A">
              <w:rPr>
                <w:rFonts w:ascii="Times New Roman" w:hAnsi="Times New Roman" w:cs="Times New Roman"/>
                <w:szCs w:val="22"/>
              </w:rPr>
              <w:t>T</w:t>
            </w:r>
            <w:r w:rsidRPr="00164F2A">
              <w:rPr>
                <w:rFonts w:ascii="Times New Roman" w:hAnsi="Times New Roman" w:cs="Times New Roman"/>
                <w:szCs w:val="22"/>
                <w:cs/>
              </w:rPr>
              <w:t>.</w:t>
            </w:r>
            <w:r w:rsidRPr="00164F2A">
              <w:rPr>
                <w:rFonts w:ascii="Times New Roman" w:hAnsi="Times New Roman" w:cs="Times New Roman"/>
                <w:szCs w:val="22"/>
              </w:rPr>
              <w:t>P</w:t>
            </w:r>
            <w:r w:rsidRPr="00164F2A">
              <w:rPr>
                <w:rFonts w:ascii="Times New Roman" w:hAnsi="Times New Roman" w:cs="Times New Roman"/>
                <w:szCs w:val="22"/>
                <w:cs/>
              </w:rPr>
              <w:t xml:space="preserve">. </w:t>
            </w:r>
            <w:r w:rsidRPr="00164F2A">
              <w:rPr>
                <w:rFonts w:ascii="Times New Roman" w:hAnsi="Times New Roman" w:cs="Times New Roman"/>
                <w:szCs w:val="22"/>
              </w:rPr>
              <w:t>Assets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1325" w:type="dxa"/>
          </w:tcPr>
          <w:p w14:paraId="69B6578F" w14:textId="2ED1E1CA" w:rsidR="008B32CC" w:rsidRPr="00164F2A" w:rsidRDefault="008B32CC" w:rsidP="008B32CC">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653</w:t>
            </w:r>
          </w:p>
        </w:tc>
        <w:tc>
          <w:tcPr>
            <w:tcW w:w="263" w:type="dxa"/>
          </w:tcPr>
          <w:p w14:paraId="1349ED82" w14:textId="77777777" w:rsidR="008B32CC" w:rsidRPr="00164F2A" w:rsidRDefault="008B32CC" w:rsidP="008B32CC">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16293E90" w14:textId="5F5B5C21" w:rsidR="008B32CC" w:rsidRPr="00164F2A" w:rsidRDefault="008B32CC" w:rsidP="008B32CC">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549</w:t>
            </w:r>
          </w:p>
        </w:tc>
        <w:tc>
          <w:tcPr>
            <w:tcW w:w="263" w:type="dxa"/>
          </w:tcPr>
          <w:p w14:paraId="4751E5D7" w14:textId="77777777" w:rsidR="008B32CC" w:rsidRPr="00164F2A" w:rsidRDefault="008B32CC" w:rsidP="008B32CC">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2BEB468B" w14:textId="594D587F" w:rsidR="008B32CC" w:rsidRPr="00164F2A" w:rsidRDefault="008B32CC" w:rsidP="008B32CC">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653</w:t>
            </w:r>
          </w:p>
        </w:tc>
        <w:tc>
          <w:tcPr>
            <w:tcW w:w="255" w:type="dxa"/>
          </w:tcPr>
          <w:p w14:paraId="7BFE0960" w14:textId="77777777" w:rsidR="008B32CC" w:rsidRPr="00164F2A" w:rsidRDefault="008B32CC" w:rsidP="008B32CC">
            <w:pPr>
              <w:tabs>
                <w:tab w:val="decimal" w:pos="885"/>
              </w:tabs>
              <w:spacing w:after="0" w:line="240" w:lineRule="atLeast"/>
              <w:ind w:left="72" w:right="-25"/>
              <w:jc w:val="both"/>
              <w:rPr>
                <w:rFonts w:ascii="Times New Roman" w:hAnsi="Times New Roman" w:cs="Times New Roman"/>
                <w:szCs w:val="22"/>
              </w:rPr>
            </w:pPr>
          </w:p>
        </w:tc>
        <w:tc>
          <w:tcPr>
            <w:tcW w:w="1432" w:type="dxa"/>
          </w:tcPr>
          <w:p w14:paraId="5BBAA1A2" w14:textId="77AA2ED3" w:rsidR="008B32CC" w:rsidRPr="00164F2A" w:rsidRDefault="008B32CC" w:rsidP="008B32CC">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549</w:t>
            </w:r>
          </w:p>
        </w:tc>
      </w:tr>
      <w:tr w:rsidR="008B32CC" w:rsidRPr="00164F2A" w14:paraId="288266C0" w14:textId="77777777" w:rsidTr="000B687B">
        <w:tc>
          <w:tcPr>
            <w:tcW w:w="3442" w:type="dxa"/>
          </w:tcPr>
          <w:p w14:paraId="68C095D9" w14:textId="77777777" w:rsidR="008B32CC" w:rsidRPr="00164F2A" w:rsidRDefault="008B32CC" w:rsidP="008B32CC">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E</w:t>
            </w:r>
            <w:r w:rsidRPr="00164F2A">
              <w:rPr>
                <w:rFonts w:ascii="Times New Roman" w:hAnsi="Times New Roman" w:cs="Times New Roman"/>
                <w:szCs w:val="22"/>
                <w:cs/>
              </w:rPr>
              <w:t xml:space="preserve">. </w:t>
            </w:r>
            <w:r w:rsidRPr="00164F2A">
              <w:rPr>
                <w:rFonts w:ascii="Times New Roman" w:hAnsi="Times New Roman" w:cs="Times New Roman"/>
                <w:szCs w:val="22"/>
              </w:rPr>
              <w:t>D</w:t>
            </w:r>
            <w:r w:rsidRPr="00164F2A">
              <w:rPr>
                <w:rFonts w:ascii="Times New Roman" w:hAnsi="Times New Roman" w:cs="Times New Roman"/>
                <w:szCs w:val="22"/>
                <w:cs/>
              </w:rPr>
              <w:t xml:space="preserve">. </w:t>
            </w:r>
            <w:r w:rsidRPr="00164F2A">
              <w:rPr>
                <w:rFonts w:ascii="Times New Roman" w:hAnsi="Times New Roman" w:cs="Times New Roman"/>
                <w:szCs w:val="22"/>
              </w:rPr>
              <w:t>E</w:t>
            </w:r>
            <w:r w:rsidRPr="00164F2A">
              <w:rPr>
                <w:rFonts w:ascii="Times New Roman" w:hAnsi="Times New Roman" w:cs="Times New Roman"/>
                <w:szCs w:val="22"/>
                <w:cs/>
              </w:rPr>
              <w:t xml:space="preserve">. </w:t>
            </w:r>
            <w:r w:rsidRPr="00164F2A">
              <w:rPr>
                <w:rFonts w:ascii="Times New Roman" w:hAnsi="Times New Roman" w:cs="Times New Roman"/>
                <w:szCs w:val="22"/>
              </w:rPr>
              <w:t>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1325" w:type="dxa"/>
          </w:tcPr>
          <w:p w14:paraId="3F419C72" w14:textId="44CFDB2C" w:rsidR="008B32CC" w:rsidRPr="00164F2A" w:rsidRDefault="008B32CC" w:rsidP="008B32CC">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815</w:t>
            </w:r>
          </w:p>
        </w:tc>
        <w:tc>
          <w:tcPr>
            <w:tcW w:w="263" w:type="dxa"/>
          </w:tcPr>
          <w:p w14:paraId="531B897F" w14:textId="77777777" w:rsidR="008B32CC" w:rsidRPr="00164F2A" w:rsidRDefault="008B32CC" w:rsidP="008B32CC">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62769CEF" w14:textId="4EB8EAF5" w:rsidR="008B32CC" w:rsidRPr="00164F2A" w:rsidRDefault="008B32CC" w:rsidP="008B32CC">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871</w:t>
            </w:r>
          </w:p>
        </w:tc>
        <w:tc>
          <w:tcPr>
            <w:tcW w:w="263" w:type="dxa"/>
          </w:tcPr>
          <w:p w14:paraId="7B6F67D2" w14:textId="77777777" w:rsidR="008B32CC" w:rsidRPr="00164F2A" w:rsidRDefault="008B32CC" w:rsidP="008B32CC">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7BEECBD0" w14:textId="18EC4099" w:rsidR="008B32CC" w:rsidRPr="00164F2A" w:rsidRDefault="008B32CC" w:rsidP="008B32CC">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815</w:t>
            </w:r>
          </w:p>
        </w:tc>
        <w:tc>
          <w:tcPr>
            <w:tcW w:w="255" w:type="dxa"/>
          </w:tcPr>
          <w:p w14:paraId="130DD364" w14:textId="77777777" w:rsidR="008B32CC" w:rsidRPr="00164F2A" w:rsidRDefault="008B32CC" w:rsidP="008B32CC">
            <w:pPr>
              <w:tabs>
                <w:tab w:val="decimal" w:pos="885"/>
              </w:tabs>
              <w:spacing w:after="0" w:line="240" w:lineRule="atLeast"/>
              <w:ind w:left="72" w:right="-25"/>
              <w:jc w:val="both"/>
              <w:rPr>
                <w:rFonts w:ascii="Times New Roman" w:hAnsi="Times New Roman" w:cs="Times New Roman"/>
                <w:szCs w:val="22"/>
              </w:rPr>
            </w:pPr>
          </w:p>
        </w:tc>
        <w:tc>
          <w:tcPr>
            <w:tcW w:w="1432" w:type="dxa"/>
          </w:tcPr>
          <w:p w14:paraId="14735B4D" w14:textId="7EE5063E" w:rsidR="008B32CC" w:rsidRPr="00164F2A" w:rsidRDefault="008B32CC" w:rsidP="008B32CC">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871</w:t>
            </w:r>
          </w:p>
        </w:tc>
      </w:tr>
      <w:tr w:rsidR="008B32CC" w:rsidRPr="00164F2A" w14:paraId="37B04BD9" w14:textId="77777777" w:rsidTr="000B687B">
        <w:tc>
          <w:tcPr>
            <w:tcW w:w="3442" w:type="dxa"/>
            <w:vAlign w:val="center"/>
          </w:tcPr>
          <w:p w14:paraId="2DAC9C0F" w14:textId="77777777" w:rsidR="008B32CC" w:rsidRPr="00164F2A" w:rsidRDefault="008B32CC" w:rsidP="008B32CC">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 xml:space="preserve">New Technology Engineering </w:t>
            </w:r>
          </w:p>
        </w:tc>
        <w:tc>
          <w:tcPr>
            <w:tcW w:w="1325" w:type="dxa"/>
          </w:tcPr>
          <w:p w14:paraId="51EBA9CA" w14:textId="77777777" w:rsidR="008B32CC" w:rsidRPr="00164F2A" w:rsidRDefault="008B32CC" w:rsidP="008B32CC">
            <w:pPr>
              <w:tabs>
                <w:tab w:val="decimal" w:pos="1052"/>
              </w:tabs>
              <w:spacing w:after="0" w:line="240" w:lineRule="atLeast"/>
              <w:ind w:left="72" w:right="-25"/>
              <w:jc w:val="both"/>
              <w:rPr>
                <w:rFonts w:ascii="Times New Roman" w:hAnsi="Times New Roman" w:cs="Times New Roman"/>
                <w:szCs w:val="22"/>
              </w:rPr>
            </w:pPr>
          </w:p>
        </w:tc>
        <w:tc>
          <w:tcPr>
            <w:tcW w:w="263" w:type="dxa"/>
          </w:tcPr>
          <w:p w14:paraId="58DD8904" w14:textId="77777777" w:rsidR="008B32CC" w:rsidRPr="00164F2A" w:rsidRDefault="008B32CC" w:rsidP="008B32CC">
            <w:pPr>
              <w:tabs>
                <w:tab w:val="decimal" w:pos="1113"/>
              </w:tabs>
              <w:spacing w:after="0" w:line="240" w:lineRule="atLeast"/>
              <w:ind w:left="72" w:right="-25"/>
              <w:jc w:val="both"/>
              <w:rPr>
                <w:rFonts w:ascii="Times New Roman" w:hAnsi="Times New Roman" w:cs="Times New Roman"/>
                <w:szCs w:val="22"/>
              </w:rPr>
            </w:pPr>
          </w:p>
        </w:tc>
        <w:tc>
          <w:tcPr>
            <w:tcW w:w="1432" w:type="dxa"/>
          </w:tcPr>
          <w:p w14:paraId="45DE481A" w14:textId="77777777" w:rsidR="008B32CC" w:rsidRPr="00164F2A" w:rsidRDefault="008B32CC" w:rsidP="008B32CC">
            <w:pPr>
              <w:tabs>
                <w:tab w:val="decimal" w:pos="1061"/>
              </w:tabs>
              <w:spacing w:after="0" w:line="240" w:lineRule="atLeast"/>
              <w:ind w:left="72" w:right="-25"/>
              <w:jc w:val="both"/>
              <w:rPr>
                <w:rFonts w:ascii="Times New Roman" w:hAnsi="Times New Roman" w:cs="Times New Roman"/>
                <w:szCs w:val="22"/>
              </w:rPr>
            </w:pPr>
          </w:p>
        </w:tc>
        <w:tc>
          <w:tcPr>
            <w:tcW w:w="263" w:type="dxa"/>
          </w:tcPr>
          <w:p w14:paraId="7B80EBA0" w14:textId="77777777" w:rsidR="008B32CC" w:rsidRPr="00164F2A" w:rsidRDefault="008B32CC" w:rsidP="008B32CC">
            <w:pPr>
              <w:tabs>
                <w:tab w:val="decimal" w:pos="1113"/>
              </w:tabs>
              <w:spacing w:after="0" w:line="240" w:lineRule="atLeast"/>
              <w:ind w:left="72" w:right="-25"/>
              <w:jc w:val="both"/>
              <w:rPr>
                <w:rFonts w:ascii="Times New Roman" w:hAnsi="Times New Roman" w:cs="Times New Roman"/>
                <w:szCs w:val="22"/>
              </w:rPr>
            </w:pPr>
          </w:p>
        </w:tc>
        <w:tc>
          <w:tcPr>
            <w:tcW w:w="1332" w:type="dxa"/>
          </w:tcPr>
          <w:p w14:paraId="1BDC65B1" w14:textId="77777777" w:rsidR="008B32CC" w:rsidRPr="00164F2A" w:rsidRDefault="008B32CC" w:rsidP="008B32CC">
            <w:pPr>
              <w:tabs>
                <w:tab w:val="decimal" w:pos="1052"/>
              </w:tabs>
              <w:spacing w:after="0" w:line="240" w:lineRule="atLeast"/>
              <w:ind w:left="72" w:right="-25"/>
              <w:jc w:val="both"/>
              <w:rPr>
                <w:rFonts w:ascii="Times New Roman" w:hAnsi="Times New Roman" w:cs="Times New Roman"/>
                <w:szCs w:val="22"/>
              </w:rPr>
            </w:pPr>
          </w:p>
        </w:tc>
        <w:tc>
          <w:tcPr>
            <w:tcW w:w="255" w:type="dxa"/>
          </w:tcPr>
          <w:p w14:paraId="713607D9" w14:textId="77777777" w:rsidR="008B32CC" w:rsidRPr="00164F2A" w:rsidRDefault="008B32CC" w:rsidP="008B32CC">
            <w:pPr>
              <w:spacing w:after="0" w:line="240" w:lineRule="atLeast"/>
              <w:ind w:left="72" w:right="-25"/>
              <w:jc w:val="both"/>
              <w:rPr>
                <w:rFonts w:ascii="Times New Roman" w:hAnsi="Times New Roman" w:cs="Times New Roman"/>
                <w:szCs w:val="22"/>
              </w:rPr>
            </w:pPr>
          </w:p>
        </w:tc>
        <w:tc>
          <w:tcPr>
            <w:tcW w:w="1432" w:type="dxa"/>
          </w:tcPr>
          <w:p w14:paraId="40D7F3C9" w14:textId="77777777" w:rsidR="008B32CC" w:rsidRPr="00164F2A" w:rsidRDefault="008B32CC" w:rsidP="008B32CC">
            <w:pPr>
              <w:tabs>
                <w:tab w:val="decimal" w:pos="1052"/>
              </w:tabs>
              <w:spacing w:after="0" w:line="240" w:lineRule="atLeast"/>
              <w:ind w:left="72" w:right="-25"/>
              <w:jc w:val="both"/>
              <w:rPr>
                <w:rFonts w:ascii="Times New Roman" w:hAnsi="Times New Roman" w:cs="Times New Roman"/>
                <w:szCs w:val="22"/>
              </w:rPr>
            </w:pPr>
          </w:p>
        </w:tc>
      </w:tr>
      <w:tr w:rsidR="008B32CC" w:rsidRPr="00164F2A" w14:paraId="2E604240" w14:textId="77777777" w:rsidTr="000B687B">
        <w:tc>
          <w:tcPr>
            <w:tcW w:w="3442" w:type="dxa"/>
            <w:vAlign w:val="center"/>
          </w:tcPr>
          <w:p w14:paraId="015A97E8" w14:textId="77777777" w:rsidR="008B32CC" w:rsidRPr="00164F2A" w:rsidRDefault="008B32CC" w:rsidP="008B32CC">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 xml:space="preserve">  Construction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1325" w:type="dxa"/>
          </w:tcPr>
          <w:p w14:paraId="0B824B1E" w14:textId="0B07880F" w:rsidR="008B32CC" w:rsidRPr="00164F2A" w:rsidRDefault="008B32CC" w:rsidP="008B32CC">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9,058</w:t>
            </w:r>
          </w:p>
        </w:tc>
        <w:tc>
          <w:tcPr>
            <w:tcW w:w="263" w:type="dxa"/>
          </w:tcPr>
          <w:p w14:paraId="20887B58" w14:textId="77777777" w:rsidR="008B32CC" w:rsidRPr="00164F2A" w:rsidRDefault="008B32CC" w:rsidP="008B32CC">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2EF09BD9" w14:textId="76BF6DCC" w:rsidR="008B32CC" w:rsidRPr="00164F2A" w:rsidRDefault="008B32CC" w:rsidP="008B32CC">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9,058</w:t>
            </w:r>
          </w:p>
        </w:tc>
        <w:tc>
          <w:tcPr>
            <w:tcW w:w="263" w:type="dxa"/>
          </w:tcPr>
          <w:p w14:paraId="5F97B0DB" w14:textId="77777777" w:rsidR="008B32CC" w:rsidRPr="00164F2A" w:rsidRDefault="008B32CC" w:rsidP="008B32CC">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59689BA9" w14:textId="3A76FBBC" w:rsidR="008B32CC" w:rsidRPr="00164F2A" w:rsidRDefault="008B32CC" w:rsidP="008B32CC">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tcPr>
          <w:p w14:paraId="1D287950" w14:textId="77777777" w:rsidR="008B32CC" w:rsidRPr="00164F2A" w:rsidRDefault="008B32CC" w:rsidP="008B32CC">
            <w:pPr>
              <w:tabs>
                <w:tab w:val="decimal" w:pos="885"/>
              </w:tabs>
              <w:spacing w:after="0" w:line="240" w:lineRule="atLeast"/>
              <w:ind w:left="72" w:right="-25"/>
              <w:jc w:val="both"/>
              <w:rPr>
                <w:rFonts w:ascii="Times New Roman" w:hAnsi="Times New Roman" w:cs="Times New Roman"/>
                <w:szCs w:val="22"/>
              </w:rPr>
            </w:pPr>
          </w:p>
        </w:tc>
        <w:tc>
          <w:tcPr>
            <w:tcW w:w="1432" w:type="dxa"/>
          </w:tcPr>
          <w:p w14:paraId="34C2C083" w14:textId="332D65B2" w:rsidR="008B32CC" w:rsidRPr="00164F2A" w:rsidRDefault="008B32CC" w:rsidP="008B32CC">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8B32CC" w:rsidRPr="00164F2A" w14:paraId="1C269B8F" w14:textId="77777777" w:rsidTr="000B687B">
        <w:tc>
          <w:tcPr>
            <w:tcW w:w="3442" w:type="dxa"/>
          </w:tcPr>
          <w:p w14:paraId="3DDA50DD" w14:textId="77777777" w:rsidR="008B32CC" w:rsidRPr="00164F2A" w:rsidRDefault="008B32CC" w:rsidP="008B32CC">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Altemtech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1325" w:type="dxa"/>
          </w:tcPr>
          <w:p w14:paraId="7B5D104A" w14:textId="364BC029" w:rsidR="008B32CC" w:rsidRPr="00164F2A" w:rsidRDefault="008B32CC" w:rsidP="008B32CC">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636</w:t>
            </w:r>
          </w:p>
        </w:tc>
        <w:tc>
          <w:tcPr>
            <w:tcW w:w="263" w:type="dxa"/>
          </w:tcPr>
          <w:p w14:paraId="3C46D733" w14:textId="77777777" w:rsidR="008B32CC" w:rsidRPr="00164F2A" w:rsidRDefault="008B32CC" w:rsidP="008B32CC">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04BAA429" w14:textId="2C71754D" w:rsidR="008B32CC" w:rsidRPr="00164F2A" w:rsidRDefault="008B32CC" w:rsidP="008B32CC">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636</w:t>
            </w:r>
          </w:p>
        </w:tc>
        <w:tc>
          <w:tcPr>
            <w:tcW w:w="263" w:type="dxa"/>
          </w:tcPr>
          <w:p w14:paraId="07386A33" w14:textId="77777777" w:rsidR="008B32CC" w:rsidRPr="00164F2A" w:rsidRDefault="008B32CC" w:rsidP="008B32CC">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1A4EEDF0" w14:textId="23CFE115" w:rsidR="008B32CC" w:rsidRPr="00164F2A" w:rsidRDefault="008B32CC" w:rsidP="008B32CC">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636</w:t>
            </w:r>
          </w:p>
        </w:tc>
        <w:tc>
          <w:tcPr>
            <w:tcW w:w="255" w:type="dxa"/>
          </w:tcPr>
          <w:p w14:paraId="610AC7A2" w14:textId="77777777" w:rsidR="008B32CC" w:rsidRPr="00164F2A" w:rsidRDefault="008B32CC" w:rsidP="008B32CC">
            <w:pPr>
              <w:tabs>
                <w:tab w:val="decimal" w:pos="885"/>
              </w:tabs>
              <w:spacing w:after="0" w:line="240" w:lineRule="atLeast"/>
              <w:ind w:left="72" w:right="-25"/>
              <w:jc w:val="both"/>
              <w:rPr>
                <w:rFonts w:ascii="Times New Roman" w:hAnsi="Times New Roman" w:cs="Times New Roman"/>
                <w:szCs w:val="22"/>
              </w:rPr>
            </w:pPr>
          </w:p>
        </w:tc>
        <w:tc>
          <w:tcPr>
            <w:tcW w:w="1432" w:type="dxa"/>
          </w:tcPr>
          <w:p w14:paraId="75997B93" w14:textId="149A70F0" w:rsidR="008B32CC" w:rsidRPr="00164F2A" w:rsidRDefault="008B32CC" w:rsidP="008B32CC">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636</w:t>
            </w:r>
          </w:p>
        </w:tc>
      </w:tr>
      <w:tr w:rsidR="008B32CC" w:rsidRPr="00164F2A" w14:paraId="5920FA55" w14:textId="77777777" w:rsidTr="000B687B">
        <w:tc>
          <w:tcPr>
            <w:tcW w:w="3442" w:type="dxa"/>
          </w:tcPr>
          <w:p w14:paraId="102A78D2" w14:textId="77777777" w:rsidR="008B32CC" w:rsidRPr="00164F2A" w:rsidRDefault="008B32CC" w:rsidP="008B32CC">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AZ Global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1325" w:type="dxa"/>
          </w:tcPr>
          <w:p w14:paraId="4869C8C9" w14:textId="3309F9C5" w:rsidR="008B32CC" w:rsidRPr="00164F2A" w:rsidRDefault="00834456" w:rsidP="008B32CC">
            <w:pPr>
              <w:tabs>
                <w:tab w:val="decimal" w:pos="1052"/>
              </w:tabs>
              <w:spacing w:after="0" w:line="240" w:lineRule="atLeast"/>
              <w:ind w:left="72" w:right="-25"/>
              <w:jc w:val="both"/>
              <w:rPr>
                <w:rFonts w:ascii="Times New Roman" w:hAnsi="Times New Roman" w:cstheme="minorBidi"/>
                <w:szCs w:val="22"/>
                <w:cs/>
              </w:rPr>
            </w:pPr>
            <w:r>
              <w:rPr>
                <w:rFonts w:ascii="Times New Roman" w:hAnsi="Times New Roman" w:cstheme="minorBidi"/>
                <w:szCs w:val="22"/>
              </w:rPr>
              <w:t>4,067</w:t>
            </w:r>
          </w:p>
        </w:tc>
        <w:tc>
          <w:tcPr>
            <w:tcW w:w="263" w:type="dxa"/>
          </w:tcPr>
          <w:p w14:paraId="1D489F36" w14:textId="77777777" w:rsidR="008B32CC" w:rsidRPr="00164F2A" w:rsidRDefault="008B32CC" w:rsidP="008B32CC">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0610AC71" w14:textId="145DC220" w:rsidR="008B32CC" w:rsidRPr="00164F2A" w:rsidRDefault="008B32CC" w:rsidP="008B32CC">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3,912</w:t>
            </w:r>
          </w:p>
        </w:tc>
        <w:tc>
          <w:tcPr>
            <w:tcW w:w="263" w:type="dxa"/>
          </w:tcPr>
          <w:p w14:paraId="48B42C03" w14:textId="77777777" w:rsidR="008B32CC" w:rsidRPr="00164F2A" w:rsidRDefault="008B32CC" w:rsidP="008B32CC">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43095B70" w14:textId="78FA9FCE" w:rsidR="008B32CC" w:rsidRPr="00164F2A" w:rsidRDefault="008B32CC" w:rsidP="008B32CC">
            <w:pPr>
              <w:spacing w:after="0" w:line="240" w:lineRule="atLeast"/>
              <w:ind w:left="72" w:right="-25"/>
              <w:jc w:val="center"/>
              <w:rPr>
                <w:rFonts w:ascii="Times New Roman" w:hAnsi="Times New Roman" w:cs="Times New Roman"/>
                <w:szCs w:val="22"/>
                <w:cs/>
              </w:rPr>
            </w:pPr>
            <w:r>
              <w:rPr>
                <w:rFonts w:ascii="Times New Roman" w:hAnsi="Times New Roman" w:cs="Times New Roman"/>
                <w:szCs w:val="22"/>
              </w:rPr>
              <w:t>-</w:t>
            </w:r>
          </w:p>
        </w:tc>
        <w:tc>
          <w:tcPr>
            <w:tcW w:w="255" w:type="dxa"/>
          </w:tcPr>
          <w:p w14:paraId="5905A430" w14:textId="77777777" w:rsidR="008B32CC" w:rsidRPr="00164F2A" w:rsidRDefault="008B32CC" w:rsidP="008B32CC">
            <w:pPr>
              <w:tabs>
                <w:tab w:val="decimal" w:pos="885"/>
              </w:tabs>
              <w:spacing w:after="0" w:line="240" w:lineRule="atLeast"/>
              <w:ind w:left="72" w:right="-25"/>
              <w:jc w:val="both"/>
              <w:rPr>
                <w:rFonts w:ascii="Times New Roman" w:hAnsi="Times New Roman" w:cs="Times New Roman"/>
                <w:szCs w:val="22"/>
              </w:rPr>
            </w:pPr>
          </w:p>
        </w:tc>
        <w:tc>
          <w:tcPr>
            <w:tcW w:w="1432" w:type="dxa"/>
          </w:tcPr>
          <w:p w14:paraId="4878B0BC" w14:textId="03EB5400" w:rsidR="008B32CC" w:rsidRPr="00164F2A" w:rsidRDefault="008B32CC" w:rsidP="008B32CC">
            <w:pPr>
              <w:spacing w:after="0" w:line="240" w:lineRule="atLeast"/>
              <w:ind w:left="72" w:right="-25"/>
              <w:jc w:val="center"/>
              <w:rPr>
                <w:rFonts w:ascii="Times New Roman" w:hAnsi="Times New Roman" w:cs="Times New Roman"/>
                <w:szCs w:val="22"/>
                <w:cs/>
              </w:rPr>
            </w:pPr>
            <w:r>
              <w:rPr>
                <w:rFonts w:ascii="Times New Roman" w:hAnsi="Times New Roman" w:cs="Times New Roman"/>
                <w:szCs w:val="22"/>
              </w:rPr>
              <w:t>-</w:t>
            </w:r>
          </w:p>
        </w:tc>
      </w:tr>
      <w:tr w:rsidR="008B32CC" w:rsidRPr="00164F2A" w14:paraId="16310677" w14:textId="77777777" w:rsidTr="000B687B">
        <w:tc>
          <w:tcPr>
            <w:tcW w:w="3442" w:type="dxa"/>
          </w:tcPr>
          <w:p w14:paraId="61306725" w14:textId="77777777" w:rsidR="008B32CC" w:rsidRPr="00164F2A" w:rsidRDefault="008B32CC" w:rsidP="008B32CC">
            <w:pPr>
              <w:spacing w:after="0" w:line="260" w:lineRule="atLeast"/>
              <w:ind w:left="522" w:right="-25"/>
              <w:jc w:val="both"/>
              <w:rPr>
                <w:rFonts w:ascii="Times New Roman" w:hAnsi="Times New Roman" w:cs="Times New Roman"/>
                <w:b/>
                <w:bCs/>
                <w:szCs w:val="22"/>
              </w:rPr>
            </w:pPr>
            <w:r w:rsidRPr="00164F2A">
              <w:rPr>
                <w:rFonts w:ascii="Times New Roman" w:hAnsi="Times New Roman" w:cs="Times New Roman"/>
                <w:b/>
                <w:bCs/>
                <w:szCs w:val="22"/>
              </w:rPr>
              <w:t>Total</w:t>
            </w:r>
          </w:p>
        </w:tc>
        <w:tc>
          <w:tcPr>
            <w:tcW w:w="1325" w:type="dxa"/>
            <w:tcBorders>
              <w:top w:val="single" w:sz="4" w:space="0" w:color="auto"/>
              <w:bottom w:val="double" w:sz="4" w:space="0" w:color="auto"/>
            </w:tcBorders>
          </w:tcPr>
          <w:p w14:paraId="18F1CF3C" w14:textId="65ABCCBD" w:rsidR="008B32CC" w:rsidRPr="00164F2A" w:rsidRDefault="00834456" w:rsidP="008B32CC">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15,229</w:t>
            </w:r>
          </w:p>
        </w:tc>
        <w:tc>
          <w:tcPr>
            <w:tcW w:w="263" w:type="dxa"/>
          </w:tcPr>
          <w:p w14:paraId="0FA7EDA4" w14:textId="77777777" w:rsidR="008B32CC" w:rsidRPr="00164F2A" w:rsidRDefault="008B32CC" w:rsidP="008B32CC">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385472F0" w14:textId="22147A7A" w:rsidR="008B32CC" w:rsidRPr="00164F2A" w:rsidRDefault="008B32CC" w:rsidP="008B32CC">
            <w:pPr>
              <w:tabs>
                <w:tab w:val="decimal" w:pos="1061"/>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15,026</w:t>
            </w:r>
          </w:p>
        </w:tc>
        <w:tc>
          <w:tcPr>
            <w:tcW w:w="263" w:type="dxa"/>
          </w:tcPr>
          <w:p w14:paraId="1ACA2A2C" w14:textId="77777777" w:rsidR="008B32CC" w:rsidRPr="00164F2A" w:rsidRDefault="008B32CC" w:rsidP="008B32CC">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14:paraId="58C08A50" w14:textId="264FC07D" w:rsidR="008B32CC" w:rsidRPr="00164F2A" w:rsidRDefault="008B32CC" w:rsidP="008B32CC">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2,104</w:t>
            </w:r>
          </w:p>
        </w:tc>
        <w:tc>
          <w:tcPr>
            <w:tcW w:w="255" w:type="dxa"/>
          </w:tcPr>
          <w:p w14:paraId="6D86FEF8" w14:textId="77777777" w:rsidR="008B32CC" w:rsidRPr="00164F2A" w:rsidRDefault="008B32CC" w:rsidP="008B32CC">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6EF05D1D" w14:textId="72D279B6" w:rsidR="008B32CC" w:rsidRPr="00164F2A" w:rsidRDefault="008B32CC" w:rsidP="008B32CC">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2,056</w:t>
            </w:r>
          </w:p>
        </w:tc>
      </w:tr>
    </w:tbl>
    <w:p w14:paraId="71D1D07B" w14:textId="77777777" w:rsidR="001613FA" w:rsidRPr="00164F2A" w:rsidRDefault="001613FA" w:rsidP="001613FA">
      <w:pPr>
        <w:pStyle w:val="BodyText"/>
        <w:ind w:left="539" w:right="-25" w:firstLine="0"/>
        <w:jc w:val="both"/>
        <w:rPr>
          <w:rFonts w:ascii="Times New Roman" w:hAnsi="Times New Roman" w:cs="Times New Roman"/>
          <w:sz w:val="22"/>
          <w:szCs w:val="28"/>
          <w:highlight w:val="yellow"/>
        </w:rPr>
      </w:pPr>
    </w:p>
    <w:p w14:paraId="619DF2D0" w14:textId="587712F9" w:rsidR="008F4B4B" w:rsidRPr="00164F2A" w:rsidRDefault="008F4B4B" w:rsidP="008F4B4B">
      <w:pPr>
        <w:spacing w:after="0" w:line="240" w:lineRule="auto"/>
        <w:ind w:right="-25" w:firstLine="540"/>
        <w:jc w:val="both"/>
        <w:rPr>
          <w:rFonts w:ascii="Times New Roman" w:hAnsi="Times New Roman" w:cs="Times New Roman"/>
          <w:b/>
          <w:bCs/>
          <w:i/>
          <w:iCs/>
          <w:szCs w:val="22"/>
        </w:rPr>
      </w:pPr>
      <w:r>
        <w:rPr>
          <w:rFonts w:ascii="Times New Roman" w:hAnsi="Times New Roman" w:cs="Times New Roman"/>
          <w:b/>
          <w:bCs/>
          <w:i/>
          <w:iCs/>
          <w:szCs w:val="22"/>
        </w:rPr>
        <w:t>Other</w:t>
      </w:r>
      <w:r w:rsidRPr="00164F2A">
        <w:rPr>
          <w:rFonts w:ascii="Times New Roman" w:hAnsi="Times New Roman" w:cs="Times New Roman"/>
          <w:b/>
          <w:bCs/>
          <w:i/>
          <w:iCs/>
          <w:szCs w:val="22"/>
        </w:rPr>
        <w:t xml:space="preserve"> </w:t>
      </w:r>
      <w:r w:rsidR="004E13E3">
        <w:rPr>
          <w:rFonts w:ascii="Times New Roman" w:hAnsi="Times New Roman" w:cs="Times New Roman"/>
          <w:b/>
          <w:bCs/>
          <w:i/>
          <w:iCs/>
          <w:szCs w:val="22"/>
        </w:rPr>
        <w:t>current</w:t>
      </w:r>
      <w:r w:rsidRPr="00164F2A">
        <w:rPr>
          <w:rFonts w:ascii="Times New Roman" w:hAnsi="Times New Roman" w:cs="Times New Roman"/>
          <w:b/>
          <w:bCs/>
          <w:i/>
          <w:iCs/>
          <w:szCs w:val="22"/>
        </w:rPr>
        <w:t xml:space="preserve"> payables </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 xml:space="preserve">related </w:t>
      </w:r>
      <w:r>
        <w:rPr>
          <w:rFonts w:ascii="Times New Roman" w:hAnsi="Times New Roman" w:cs="Times New Roman"/>
          <w:b/>
          <w:bCs/>
          <w:i/>
          <w:iCs/>
          <w:szCs w:val="22"/>
        </w:rPr>
        <w:t>person</w:t>
      </w:r>
    </w:p>
    <w:p w14:paraId="03790E0D" w14:textId="77777777" w:rsidR="008F4B4B" w:rsidRPr="00164F2A" w:rsidRDefault="008F4B4B" w:rsidP="008F4B4B">
      <w:pPr>
        <w:pStyle w:val="BodyText"/>
        <w:ind w:left="539" w:right="-25" w:firstLine="0"/>
        <w:jc w:val="both"/>
        <w:rPr>
          <w:rFonts w:ascii="Times New Roman" w:hAnsi="Times New Roman" w:cs="Times New Roman"/>
          <w:sz w:val="22"/>
          <w:szCs w:val="28"/>
        </w:rPr>
      </w:pPr>
    </w:p>
    <w:tbl>
      <w:tblPr>
        <w:tblW w:w="9739" w:type="dxa"/>
        <w:tblInd w:w="18" w:type="dxa"/>
        <w:tblLook w:val="01E0" w:firstRow="1" w:lastRow="1" w:firstColumn="1" w:lastColumn="1" w:noHBand="0" w:noVBand="0"/>
      </w:tblPr>
      <w:tblGrid>
        <w:gridCol w:w="6421"/>
        <w:gridCol w:w="263"/>
        <w:gridCol w:w="1400"/>
        <w:gridCol w:w="255"/>
        <w:gridCol w:w="1400"/>
      </w:tblGrid>
      <w:tr w:rsidR="008F4B4B" w:rsidRPr="00164F2A" w14:paraId="643C3FEE" w14:textId="77777777" w:rsidTr="00E10DBC">
        <w:trPr>
          <w:tblHeader/>
        </w:trPr>
        <w:tc>
          <w:tcPr>
            <w:tcW w:w="6421" w:type="dxa"/>
          </w:tcPr>
          <w:p w14:paraId="59178498" w14:textId="77777777" w:rsidR="008F4B4B" w:rsidRPr="00164F2A" w:rsidRDefault="008F4B4B" w:rsidP="00E10DBC">
            <w:pPr>
              <w:spacing w:after="0" w:line="240" w:lineRule="atLeast"/>
              <w:ind w:left="549" w:right="-25"/>
              <w:jc w:val="both"/>
              <w:rPr>
                <w:rFonts w:ascii="Times New Roman" w:hAnsi="Times New Roman" w:cs="Times New Roman"/>
                <w:szCs w:val="22"/>
              </w:rPr>
            </w:pPr>
          </w:p>
        </w:tc>
        <w:tc>
          <w:tcPr>
            <w:tcW w:w="263" w:type="dxa"/>
          </w:tcPr>
          <w:p w14:paraId="764692CF" w14:textId="77777777" w:rsidR="008F4B4B" w:rsidRPr="00164F2A" w:rsidRDefault="008F4B4B" w:rsidP="00E10DB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5" w:type="dxa"/>
            <w:gridSpan w:val="3"/>
            <w:vAlign w:val="bottom"/>
          </w:tcPr>
          <w:p w14:paraId="0C7AF601" w14:textId="77777777" w:rsidR="008F4B4B" w:rsidRPr="00164F2A" w:rsidRDefault="008F4B4B" w:rsidP="00E10DB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w:t>
            </w:r>
            <w:r w:rsidRPr="00164F2A">
              <w:rPr>
                <w:rFonts w:ascii="Times New Roman" w:eastAsia="Cordia New" w:hAnsi="Times New Roman" w:cs="Times New Roman"/>
                <w:b/>
                <w:bCs/>
                <w:szCs w:val="22"/>
              </w:rPr>
              <w:br/>
              <w:t>financial statements</w:t>
            </w:r>
          </w:p>
        </w:tc>
      </w:tr>
      <w:tr w:rsidR="008F4B4B" w:rsidRPr="00164F2A" w14:paraId="29D38D21" w14:textId="77777777" w:rsidTr="00E10DBC">
        <w:trPr>
          <w:tblHeader/>
        </w:trPr>
        <w:tc>
          <w:tcPr>
            <w:tcW w:w="6421" w:type="dxa"/>
          </w:tcPr>
          <w:p w14:paraId="766D76CF" w14:textId="77777777" w:rsidR="008F4B4B" w:rsidRPr="00164F2A" w:rsidRDefault="008F4B4B" w:rsidP="00E10DBC">
            <w:pPr>
              <w:spacing w:after="0" w:line="240" w:lineRule="atLeast"/>
              <w:ind w:left="549" w:right="-25"/>
              <w:jc w:val="both"/>
              <w:rPr>
                <w:rFonts w:ascii="Times New Roman" w:hAnsi="Times New Roman" w:cs="Times New Roman"/>
                <w:szCs w:val="22"/>
              </w:rPr>
            </w:pPr>
          </w:p>
        </w:tc>
        <w:tc>
          <w:tcPr>
            <w:tcW w:w="263" w:type="dxa"/>
          </w:tcPr>
          <w:p w14:paraId="6073CBDF" w14:textId="77777777" w:rsidR="008F4B4B" w:rsidRPr="00164F2A" w:rsidRDefault="008F4B4B" w:rsidP="00E10DB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556120C6" w14:textId="77777777" w:rsidR="008F4B4B" w:rsidRPr="00164F2A" w:rsidRDefault="008F4B4B" w:rsidP="00E10DB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5" w:type="dxa"/>
          </w:tcPr>
          <w:p w14:paraId="0A3321F3" w14:textId="77777777" w:rsidR="008F4B4B" w:rsidRPr="00164F2A" w:rsidRDefault="008F4B4B" w:rsidP="00E10DBC">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66AA2ED5" w14:textId="77777777" w:rsidR="008F4B4B" w:rsidRPr="00164F2A" w:rsidRDefault="008F4B4B" w:rsidP="00E10DBC">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8F4B4B" w:rsidRPr="00164F2A" w14:paraId="220EF5A2" w14:textId="77777777" w:rsidTr="00E10DBC">
        <w:trPr>
          <w:tblHeader/>
        </w:trPr>
        <w:tc>
          <w:tcPr>
            <w:tcW w:w="6421" w:type="dxa"/>
          </w:tcPr>
          <w:p w14:paraId="33D9E61C" w14:textId="77777777" w:rsidR="008F4B4B" w:rsidRPr="00164F2A" w:rsidRDefault="008F4B4B" w:rsidP="00E10DBC">
            <w:pPr>
              <w:spacing w:after="0" w:line="240" w:lineRule="atLeast"/>
              <w:ind w:left="549" w:right="-25"/>
              <w:jc w:val="both"/>
              <w:rPr>
                <w:rFonts w:ascii="Times New Roman" w:hAnsi="Times New Roman" w:cs="Times New Roman"/>
                <w:szCs w:val="22"/>
              </w:rPr>
            </w:pPr>
          </w:p>
        </w:tc>
        <w:tc>
          <w:tcPr>
            <w:tcW w:w="263" w:type="dxa"/>
          </w:tcPr>
          <w:p w14:paraId="495D7FB6" w14:textId="77777777" w:rsidR="008F4B4B" w:rsidRPr="00164F2A" w:rsidRDefault="008F4B4B" w:rsidP="00E10DB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22F94428" w14:textId="77777777" w:rsidR="008F4B4B" w:rsidRPr="00164F2A" w:rsidRDefault="008F4B4B" w:rsidP="00E10DB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55" w:type="dxa"/>
          </w:tcPr>
          <w:p w14:paraId="4FB8809B" w14:textId="77777777" w:rsidR="008F4B4B" w:rsidRPr="00164F2A" w:rsidRDefault="008F4B4B" w:rsidP="00E10DBC">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742A9E7C" w14:textId="77777777" w:rsidR="008F4B4B" w:rsidRPr="00164F2A" w:rsidRDefault="008F4B4B" w:rsidP="00E10DBC">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8F4B4B" w:rsidRPr="00164F2A" w14:paraId="0C871547" w14:textId="77777777" w:rsidTr="00E10DBC">
        <w:trPr>
          <w:tblHeader/>
        </w:trPr>
        <w:tc>
          <w:tcPr>
            <w:tcW w:w="6421" w:type="dxa"/>
          </w:tcPr>
          <w:p w14:paraId="32F2019F" w14:textId="77777777" w:rsidR="008F4B4B" w:rsidRPr="00164F2A" w:rsidRDefault="008F4B4B" w:rsidP="00E10DBC">
            <w:pPr>
              <w:spacing w:after="0" w:line="240" w:lineRule="atLeast"/>
              <w:ind w:left="549" w:right="-25"/>
              <w:jc w:val="both"/>
              <w:rPr>
                <w:rFonts w:ascii="Times New Roman" w:hAnsi="Times New Roman" w:cs="Times New Roman"/>
                <w:szCs w:val="22"/>
              </w:rPr>
            </w:pPr>
          </w:p>
        </w:tc>
        <w:tc>
          <w:tcPr>
            <w:tcW w:w="263" w:type="dxa"/>
          </w:tcPr>
          <w:p w14:paraId="09350C54" w14:textId="77777777" w:rsidR="008F4B4B" w:rsidRPr="00164F2A" w:rsidRDefault="008F4B4B" w:rsidP="00E10DB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14:paraId="5326A4A4" w14:textId="77777777" w:rsidR="008F4B4B" w:rsidRPr="00164F2A" w:rsidRDefault="008F4B4B" w:rsidP="00E10DBC">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8F4B4B" w:rsidRPr="00164F2A" w14:paraId="7F3B04B3" w14:textId="77777777" w:rsidTr="00E10DBC">
        <w:tc>
          <w:tcPr>
            <w:tcW w:w="6421" w:type="dxa"/>
          </w:tcPr>
          <w:p w14:paraId="3547F546" w14:textId="44263930" w:rsidR="008F4B4B" w:rsidRPr="008F4B4B" w:rsidRDefault="008F4B4B" w:rsidP="00E10DBC">
            <w:pPr>
              <w:spacing w:after="0" w:line="260" w:lineRule="atLeast"/>
              <w:ind w:left="522" w:right="-25"/>
              <w:jc w:val="both"/>
              <w:rPr>
                <w:rFonts w:ascii="Times New Roman" w:hAnsi="Times New Roman" w:cstheme="minorBidi"/>
                <w:szCs w:val="22"/>
                <w:cs/>
              </w:rPr>
            </w:pPr>
            <w:r w:rsidRPr="00164F2A">
              <w:rPr>
                <w:rFonts w:ascii="Times New Roman" w:hAnsi="Times New Roman" w:cs="Times New Roman"/>
                <w:b/>
                <w:bCs/>
                <w:szCs w:val="22"/>
              </w:rPr>
              <w:t>Related p</w:t>
            </w:r>
            <w:r w:rsidR="00C87FF4">
              <w:rPr>
                <w:rFonts w:ascii="Times New Roman" w:hAnsi="Times New Roman" w:cs="Times New Roman"/>
                <w:b/>
                <w:bCs/>
                <w:szCs w:val="22"/>
              </w:rPr>
              <w:t>erson</w:t>
            </w:r>
          </w:p>
        </w:tc>
        <w:tc>
          <w:tcPr>
            <w:tcW w:w="263" w:type="dxa"/>
          </w:tcPr>
          <w:p w14:paraId="249945EA" w14:textId="77777777" w:rsidR="008F4B4B" w:rsidRPr="00164F2A" w:rsidRDefault="008F4B4B" w:rsidP="00E10DBC">
            <w:pPr>
              <w:tabs>
                <w:tab w:val="decimal" w:pos="885"/>
              </w:tabs>
              <w:spacing w:after="0" w:line="240" w:lineRule="atLeast"/>
              <w:ind w:left="72" w:right="-25"/>
              <w:jc w:val="both"/>
              <w:rPr>
                <w:rFonts w:ascii="Times New Roman" w:hAnsi="Times New Roman" w:cs="Times New Roman"/>
                <w:szCs w:val="22"/>
              </w:rPr>
            </w:pPr>
          </w:p>
        </w:tc>
        <w:tc>
          <w:tcPr>
            <w:tcW w:w="1400" w:type="dxa"/>
          </w:tcPr>
          <w:p w14:paraId="271BE06D" w14:textId="77777777" w:rsidR="008F4B4B" w:rsidRPr="00164F2A" w:rsidRDefault="008F4B4B" w:rsidP="00E10DBC">
            <w:pPr>
              <w:tabs>
                <w:tab w:val="decimal" w:pos="885"/>
              </w:tabs>
              <w:spacing w:after="0" w:line="240" w:lineRule="atLeast"/>
              <w:ind w:left="72" w:right="-25"/>
              <w:jc w:val="both"/>
              <w:rPr>
                <w:rFonts w:ascii="Times New Roman" w:hAnsi="Times New Roman" w:cs="Times New Roman"/>
                <w:szCs w:val="22"/>
              </w:rPr>
            </w:pPr>
          </w:p>
        </w:tc>
        <w:tc>
          <w:tcPr>
            <w:tcW w:w="255" w:type="dxa"/>
          </w:tcPr>
          <w:p w14:paraId="737D74D6" w14:textId="77777777" w:rsidR="008F4B4B" w:rsidRPr="00164F2A" w:rsidRDefault="008F4B4B" w:rsidP="00E10DBC">
            <w:pPr>
              <w:tabs>
                <w:tab w:val="decimal" w:pos="885"/>
              </w:tabs>
              <w:spacing w:after="0" w:line="240" w:lineRule="atLeast"/>
              <w:ind w:left="72" w:right="-25"/>
              <w:jc w:val="both"/>
              <w:rPr>
                <w:rFonts w:ascii="Times New Roman" w:hAnsi="Times New Roman" w:cs="Times New Roman"/>
                <w:szCs w:val="22"/>
              </w:rPr>
            </w:pPr>
          </w:p>
        </w:tc>
        <w:tc>
          <w:tcPr>
            <w:tcW w:w="1400" w:type="dxa"/>
            <w:vAlign w:val="bottom"/>
          </w:tcPr>
          <w:p w14:paraId="2EF81B45" w14:textId="77777777" w:rsidR="008F4B4B" w:rsidRPr="00164F2A" w:rsidRDefault="008F4B4B" w:rsidP="00E10DBC">
            <w:pPr>
              <w:spacing w:after="0" w:line="240" w:lineRule="atLeast"/>
              <w:ind w:left="72" w:right="-25"/>
              <w:jc w:val="center"/>
              <w:rPr>
                <w:rFonts w:ascii="Times New Roman" w:hAnsi="Times New Roman" w:cs="Times New Roman"/>
                <w:szCs w:val="22"/>
              </w:rPr>
            </w:pPr>
          </w:p>
        </w:tc>
      </w:tr>
      <w:tr w:rsidR="008F4B4B" w:rsidRPr="00164F2A" w14:paraId="2E7C3E87" w14:textId="77777777" w:rsidTr="00E10DBC">
        <w:tc>
          <w:tcPr>
            <w:tcW w:w="6421" w:type="dxa"/>
            <w:vAlign w:val="center"/>
          </w:tcPr>
          <w:p w14:paraId="163030AE" w14:textId="28437181" w:rsidR="008F4B4B" w:rsidRPr="00164F2A" w:rsidRDefault="008F4B4B" w:rsidP="00E10DBC">
            <w:pPr>
              <w:spacing w:after="0" w:line="240" w:lineRule="atLeast"/>
              <w:ind w:left="549" w:right="-25"/>
              <w:jc w:val="both"/>
              <w:rPr>
                <w:rFonts w:ascii="Times New Roman" w:hAnsi="Times New Roman" w:cs="Times New Roman"/>
                <w:szCs w:val="22"/>
              </w:rPr>
            </w:pPr>
            <w:r w:rsidRPr="008F4B4B">
              <w:rPr>
                <w:rFonts w:ascii="Times New Roman" w:hAnsi="Times New Roman" w:cs="Times New Roman"/>
                <w:szCs w:val="22"/>
              </w:rPr>
              <w:t>Director of subsidiary</w:t>
            </w:r>
          </w:p>
        </w:tc>
        <w:tc>
          <w:tcPr>
            <w:tcW w:w="263" w:type="dxa"/>
          </w:tcPr>
          <w:p w14:paraId="51C83B2E" w14:textId="77777777" w:rsidR="008F4B4B" w:rsidRPr="00164F2A" w:rsidRDefault="008F4B4B" w:rsidP="00E10DBC">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099347DA" w14:textId="12497335" w:rsidR="008F4B4B" w:rsidRPr="008F4B4B" w:rsidRDefault="008F4B4B" w:rsidP="00E10DBC">
            <w:pPr>
              <w:tabs>
                <w:tab w:val="decimal" w:pos="1136"/>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2,198</w:t>
            </w:r>
          </w:p>
        </w:tc>
        <w:tc>
          <w:tcPr>
            <w:tcW w:w="255" w:type="dxa"/>
          </w:tcPr>
          <w:p w14:paraId="72383E80" w14:textId="77777777" w:rsidR="008F4B4B" w:rsidRPr="00164F2A" w:rsidRDefault="008F4B4B" w:rsidP="00E10DBC">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72C29933" w14:textId="639E6199" w:rsidR="008F4B4B" w:rsidRPr="00164F2A" w:rsidRDefault="008F4B4B" w:rsidP="008F4B4B">
            <w:pPr>
              <w:tabs>
                <w:tab w:val="decimal" w:pos="75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r>
    </w:tbl>
    <w:p w14:paraId="7890188F" w14:textId="77777777" w:rsidR="008F4B4B" w:rsidRPr="00164F2A" w:rsidRDefault="008F4B4B" w:rsidP="008F4B4B">
      <w:pPr>
        <w:pStyle w:val="BodyText"/>
        <w:ind w:left="539" w:right="-25" w:firstLine="0"/>
        <w:jc w:val="both"/>
        <w:rPr>
          <w:rFonts w:ascii="Times New Roman" w:hAnsi="Times New Roman" w:cs="Times New Roman"/>
          <w:sz w:val="22"/>
          <w:szCs w:val="28"/>
          <w:highlight w:val="yellow"/>
        </w:rPr>
      </w:pPr>
    </w:p>
    <w:p w14:paraId="37A75AB3" w14:textId="77777777" w:rsidR="00783496" w:rsidRDefault="00783496" w:rsidP="001613FA">
      <w:pPr>
        <w:spacing w:after="0" w:line="240" w:lineRule="auto"/>
        <w:ind w:right="-25" w:firstLine="540"/>
        <w:jc w:val="both"/>
        <w:rPr>
          <w:rFonts w:ascii="Times New Roman" w:hAnsi="Times New Roman" w:cs="Times New Roman"/>
          <w:b/>
          <w:bCs/>
          <w:i/>
          <w:iCs/>
          <w:szCs w:val="22"/>
        </w:rPr>
      </w:pPr>
      <w:r>
        <w:rPr>
          <w:rFonts w:ascii="Times New Roman" w:hAnsi="Times New Roman" w:cs="Times New Roman"/>
          <w:b/>
          <w:bCs/>
          <w:i/>
          <w:iCs/>
          <w:szCs w:val="22"/>
        </w:rPr>
        <w:br w:type="page"/>
      </w:r>
    </w:p>
    <w:p w14:paraId="49FAB8E5" w14:textId="12C3921D" w:rsidR="001613FA" w:rsidRPr="00164F2A" w:rsidRDefault="001613FA" w:rsidP="001613FA">
      <w:pPr>
        <w:spacing w:after="0" w:line="240" w:lineRule="auto"/>
        <w:ind w:right="-25" w:firstLine="540"/>
        <w:jc w:val="both"/>
        <w:rPr>
          <w:rFonts w:ascii="Times New Roman" w:hAnsi="Times New Roman" w:cs="Times New Roman"/>
          <w:b/>
          <w:bCs/>
          <w:i/>
          <w:iCs/>
          <w:szCs w:val="22"/>
        </w:rPr>
      </w:pPr>
      <w:r w:rsidRPr="00164F2A">
        <w:rPr>
          <w:rFonts w:ascii="Times New Roman" w:hAnsi="Times New Roman" w:cs="Times New Roman"/>
          <w:b/>
          <w:bCs/>
          <w:i/>
          <w:iCs/>
          <w:szCs w:val="22"/>
        </w:rPr>
        <w:lastRenderedPageBreak/>
        <w:t xml:space="preserve">Retention payables </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related part</w:t>
      </w:r>
      <w:r w:rsidR="00C87FF4">
        <w:rPr>
          <w:rFonts w:ascii="Times New Roman" w:hAnsi="Times New Roman" w:cs="Times New Roman"/>
          <w:b/>
          <w:bCs/>
          <w:i/>
          <w:iCs/>
          <w:szCs w:val="22"/>
        </w:rPr>
        <w:t>y</w:t>
      </w:r>
    </w:p>
    <w:p w14:paraId="329400DC" w14:textId="77777777" w:rsidR="001613FA" w:rsidRPr="00164F2A" w:rsidRDefault="001613FA" w:rsidP="001613FA">
      <w:pPr>
        <w:spacing w:after="0" w:line="240" w:lineRule="auto"/>
        <w:ind w:right="-25" w:firstLine="540"/>
        <w:jc w:val="both"/>
        <w:rPr>
          <w:rFonts w:ascii="Times New Roman" w:hAnsi="Times New Roman" w:cs="Times New Roman"/>
          <w:b/>
          <w:bCs/>
          <w:i/>
          <w:iCs/>
          <w:szCs w:val="22"/>
        </w:rPr>
      </w:pPr>
    </w:p>
    <w:tbl>
      <w:tblPr>
        <w:tblW w:w="9739" w:type="dxa"/>
        <w:tblInd w:w="18" w:type="dxa"/>
        <w:tblLook w:val="01E0" w:firstRow="1" w:lastRow="1" w:firstColumn="1" w:lastColumn="1" w:noHBand="0" w:noVBand="0"/>
      </w:tblPr>
      <w:tblGrid>
        <w:gridCol w:w="6421"/>
        <w:gridCol w:w="263"/>
        <w:gridCol w:w="1400"/>
        <w:gridCol w:w="255"/>
        <w:gridCol w:w="1400"/>
      </w:tblGrid>
      <w:tr w:rsidR="001613FA" w:rsidRPr="00164F2A" w14:paraId="5D2A9A87" w14:textId="77777777" w:rsidTr="00C00A17">
        <w:trPr>
          <w:tblHeader/>
        </w:trPr>
        <w:tc>
          <w:tcPr>
            <w:tcW w:w="6421" w:type="dxa"/>
          </w:tcPr>
          <w:p w14:paraId="72F1BF53"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63" w:type="dxa"/>
          </w:tcPr>
          <w:p w14:paraId="3F45D754"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5" w:type="dxa"/>
            <w:gridSpan w:val="3"/>
            <w:vAlign w:val="bottom"/>
          </w:tcPr>
          <w:p w14:paraId="756274E0"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w:t>
            </w:r>
            <w:r w:rsidRPr="00164F2A">
              <w:rPr>
                <w:rFonts w:ascii="Times New Roman" w:eastAsia="Cordia New" w:hAnsi="Times New Roman" w:cs="Times New Roman"/>
                <w:b/>
                <w:bCs/>
                <w:szCs w:val="22"/>
              </w:rPr>
              <w:br/>
              <w:t>financial statements</w:t>
            </w:r>
          </w:p>
        </w:tc>
      </w:tr>
      <w:tr w:rsidR="001613FA" w:rsidRPr="00164F2A" w14:paraId="3EF491C1" w14:textId="77777777" w:rsidTr="00C00A17">
        <w:trPr>
          <w:tblHeader/>
        </w:trPr>
        <w:tc>
          <w:tcPr>
            <w:tcW w:w="6421" w:type="dxa"/>
          </w:tcPr>
          <w:p w14:paraId="46770F46"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63" w:type="dxa"/>
          </w:tcPr>
          <w:p w14:paraId="6091CF4A"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54CA2213"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5" w:type="dxa"/>
          </w:tcPr>
          <w:p w14:paraId="698A04B9"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6EE41488"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843431" w:rsidRPr="00164F2A" w14:paraId="1AA3915D" w14:textId="77777777" w:rsidTr="00C00A17">
        <w:trPr>
          <w:tblHeader/>
        </w:trPr>
        <w:tc>
          <w:tcPr>
            <w:tcW w:w="6421" w:type="dxa"/>
          </w:tcPr>
          <w:p w14:paraId="478865C4" w14:textId="77777777" w:rsidR="00843431" w:rsidRPr="00164F2A" w:rsidRDefault="00843431" w:rsidP="00843431">
            <w:pPr>
              <w:spacing w:after="0" w:line="240" w:lineRule="atLeast"/>
              <w:ind w:left="549" w:right="-25"/>
              <w:jc w:val="both"/>
              <w:rPr>
                <w:rFonts w:ascii="Times New Roman" w:hAnsi="Times New Roman" w:cs="Times New Roman"/>
                <w:szCs w:val="22"/>
              </w:rPr>
            </w:pPr>
          </w:p>
        </w:tc>
        <w:tc>
          <w:tcPr>
            <w:tcW w:w="263" w:type="dxa"/>
          </w:tcPr>
          <w:p w14:paraId="56B4E313" w14:textId="77777777" w:rsidR="00843431" w:rsidRPr="00164F2A" w:rsidRDefault="00843431" w:rsidP="00843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747825B1" w14:textId="1A12429E" w:rsidR="00843431" w:rsidRPr="00164F2A" w:rsidRDefault="00843431" w:rsidP="00843431">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55" w:type="dxa"/>
          </w:tcPr>
          <w:p w14:paraId="404AF6AE" w14:textId="77777777" w:rsidR="00843431" w:rsidRPr="00164F2A" w:rsidRDefault="00843431" w:rsidP="00843431">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16E642F6" w14:textId="0FB209AB" w:rsidR="00843431" w:rsidRPr="00164F2A" w:rsidRDefault="00843431" w:rsidP="00843431">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843431" w:rsidRPr="00164F2A" w14:paraId="745EC224" w14:textId="77777777" w:rsidTr="00C00A17">
        <w:trPr>
          <w:tblHeader/>
        </w:trPr>
        <w:tc>
          <w:tcPr>
            <w:tcW w:w="6421" w:type="dxa"/>
          </w:tcPr>
          <w:p w14:paraId="100C66E4" w14:textId="77777777" w:rsidR="00843431" w:rsidRPr="00164F2A" w:rsidRDefault="00843431" w:rsidP="00843431">
            <w:pPr>
              <w:spacing w:after="0" w:line="240" w:lineRule="atLeast"/>
              <w:ind w:left="549" w:right="-25"/>
              <w:jc w:val="both"/>
              <w:rPr>
                <w:rFonts w:ascii="Times New Roman" w:hAnsi="Times New Roman" w:cs="Times New Roman"/>
                <w:szCs w:val="22"/>
              </w:rPr>
            </w:pPr>
          </w:p>
        </w:tc>
        <w:tc>
          <w:tcPr>
            <w:tcW w:w="263" w:type="dxa"/>
          </w:tcPr>
          <w:p w14:paraId="46D404F5" w14:textId="77777777" w:rsidR="00843431" w:rsidRPr="00164F2A" w:rsidRDefault="00843431" w:rsidP="00843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14:paraId="4ECEF376" w14:textId="77777777" w:rsidR="00843431" w:rsidRPr="00164F2A" w:rsidRDefault="00843431" w:rsidP="00843431">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653DC0" w:rsidRPr="00164F2A" w14:paraId="3B22AC89" w14:textId="77777777" w:rsidTr="00C00A17">
        <w:tc>
          <w:tcPr>
            <w:tcW w:w="6421" w:type="dxa"/>
          </w:tcPr>
          <w:p w14:paraId="724ADBD5" w14:textId="1FE4971C" w:rsidR="00653DC0" w:rsidRPr="00164F2A" w:rsidRDefault="00653DC0" w:rsidP="00653DC0">
            <w:pPr>
              <w:spacing w:after="0" w:line="260" w:lineRule="atLeast"/>
              <w:ind w:left="522" w:right="-25"/>
              <w:jc w:val="both"/>
              <w:rPr>
                <w:rFonts w:ascii="Times New Roman" w:hAnsi="Times New Roman" w:cs="Times New Roman"/>
                <w:szCs w:val="22"/>
                <w:cs/>
              </w:rPr>
            </w:pPr>
            <w:r>
              <w:rPr>
                <w:rFonts w:ascii="Times New Roman" w:hAnsi="Times New Roman" w:cs="Times New Roman"/>
                <w:b/>
                <w:bCs/>
                <w:szCs w:val="22"/>
              </w:rPr>
              <w:t>Other r</w:t>
            </w:r>
            <w:r w:rsidRPr="00164F2A">
              <w:rPr>
                <w:rFonts w:ascii="Times New Roman" w:hAnsi="Times New Roman" w:cs="Times New Roman"/>
                <w:b/>
                <w:bCs/>
                <w:szCs w:val="22"/>
              </w:rPr>
              <w:t>elated part</w:t>
            </w:r>
            <w:r>
              <w:rPr>
                <w:rFonts w:ascii="Times New Roman" w:hAnsi="Times New Roman" w:cs="Times New Roman"/>
                <w:b/>
                <w:bCs/>
                <w:szCs w:val="22"/>
              </w:rPr>
              <w:t>y</w:t>
            </w:r>
          </w:p>
        </w:tc>
        <w:tc>
          <w:tcPr>
            <w:tcW w:w="263" w:type="dxa"/>
          </w:tcPr>
          <w:p w14:paraId="3CE064DA" w14:textId="77777777" w:rsidR="00653DC0" w:rsidRPr="00164F2A" w:rsidRDefault="00653DC0" w:rsidP="00653DC0">
            <w:pPr>
              <w:tabs>
                <w:tab w:val="decimal" w:pos="885"/>
              </w:tabs>
              <w:spacing w:after="0" w:line="240" w:lineRule="atLeast"/>
              <w:ind w:left="72" w:right="-25"/>
              <w:jc w:val="both"/>
              <w:rPr>
                <w:rFonts w:ascii="Times New Roman" w:hAnsi="Times New Roman" w:cs="Times New Roman"/>
                <w:szCs w:val="22"/>
              </w:rPr>
            </w:pPr>
          </w:p>
        </w:tc>
        <w:tc>
          <w:tcPr>
            <w:tcW w:w="1400" w:type="dxa"/>
          </w:tcPr>
          <w:p w14:paraId="0789DD62" w14:textId="77777777" w:rsidR="00653DC0" w:rsidRPr="00164F2A" w:rsidRDefault="00653DC0" w:rsidP="00653DC0">
            <w:pPr>
              <w:tabs>
                <w:tab w:val="decimal" w:pos="885"/>
              </w:tabs>
              <w:spacing w:after="0" w:line="240" w:lineRule="atLeast"/>
              <w:ind w:left="72" w:right="-25"/>
              <w:jc w:val="both"/>
              <w:rPr>
                <w:rFonts w:ascii="Times New Roman" w:hAnsi="Times New Roman" w:cs="Times New Roman"/>
                <w:szCs w:val="22"/>
              </w:rPr>
            </w:pPr>
          </w:p>
        </w:tc>
        <w:tc>
          <w:tcPr>
            <w:tcW w:w="255" w:type="dxa"/>
          </w:tcPr>
          <w:p w14:paraId="4EFEB871" w14:textId="77777777" w:rsidR="00653DC0" w:rsidRPr="00164F2A" w:rsidRDefault="00653DC0" w:rsidP="00653DC0">
            <w:pPr>
              <w:tabs>
                <w:tab w:val="decimal" w:pos="885"/>
              </w:tabs>
              <w:spacing w:after="0" w:line="240" w:lineRule="atLeast"/>
              <w:ind w:left="72" w:right="-25"/>
              <w:jc w:val="both"/>
              <w:rPr>
                <w:rFonts w:ascii="Times New Roman" w:hAnsi="Times New Roman" w:cs="Times New Roman"/>
                <w:szCs w:val="22"/>
              </w:rPr>
            </w:pPr>
          </w:p>
        </w:tc>
        <w:tc>
          <w:tcPr>
            <w:tcW w:w="1400" w:type="dxa"/>
            <w:vAlign w:val="bottom"/>
          </w:tcPr>
          <w:p w14:paraId="1CF6979A" w14:textId="77777777" w:rsidR="00653DC0" w:rsidRPr="00164F2A" w:rsidRDefault="00653DC0" w:rsidP="00653DC0">
            <w:pPr>
              <w:spacing w:after="0" w:line="240" w:lineRule="atLeast"/>
              <w:ind w:left="72" w:right="-25"/>
              <w:jc w:val="center"/>
              <w:rPr>
                <w:rFonts w:ascii="Times New Roman" w:hAnsi="Times New Roman" w:cs="Times New Roman"/>
                <w:szCs w:val="22"/>
              </w:rPr>
            </w:pPr>
          </w:p>
        </w:tc>
      </w:tr>
      <w:tr w:rsidR="008B32CC" w:rsidRPr="00164F2A" w14:paraId="7039F9B7" w14:textId="77777777" w:rsidTr="00C00A17">
        <w:tc>
          <w:tcPr>
            <w:tcW w:w="6421" w:type="dxa"/>
            <w:vAlign w:val="center"/>
          </w:tcPr>
          <w:p w14:paraId="3C41E973" w14:textId="77777777" w:rsidR="008B32CC" w:rsidRPr="00164F2A" w:rsidRDefault="008B32CC" w:rsidP="008B32CC">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New Technology Engineering Construction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263" w:type="dxa"/>
          </w:tcPr>
          <w:p w14:paraId="47A5A6E9" w14:textId="77777777" w:rsidR="008B32CC" w:rsidRPr="00164F2A" w:rsidRDefault="008B32CC" w:rsidP="008B32CC">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39011315" w14:textId="604DCD71" w:rsidR="008B32CC" w:rsidRPr="00164F2A" w:rsidRDefault="008B32CC" w:rsidP="008B32CC">
            <w:pPr>
              <w:tabs>
                <w:tab w:val="decimal" w:pos="1136"/>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13,559</w:t>
            </w:r>
          </w:p>
        </w:tc>
        <w:tc>
          <w:tcPr>
            <w:tcW w:w="255" w:type="dxa"/>
          </w:tcPr>
          <w:p w14:paraId="7945EFAE" w14:textId="77777777" w:rsidR="008B32CC" w:rsidRPr="00164F2A" w:rsidRDefault="008B32CC" w:rsidP="008B32CC">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0B08EB5D" w14:textId="77777777" w:rsidR="008B32CC" w:rsidRPr="00164F2A" w:rsidRDefault="008B32CC" w:rsidP="008B32CC">
            <w:pPr>
              <w:tabs>
                <w:tab w:val="decimal" w:pos="1136"/>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13,559</w:t>
            </w:r>
          </w:p>
        </w:tc>
      </w:tr>
    </w:tbl>
    <w:p w14:paraId="7B2DE4C0" w14:textId="77777777" w:rsidR="001613FA" w:rsidRPr="00164F2A" w:rsidRDefault="001613FA" w:rsidP="001613FA">
      <w:pPr>
        <w:pStyle w:val="BodyText"/>
        <w:ind w:left="539" w:right="-25" w:firstLine="0"/>
        <w:jc w:val="both"/>
        <w:rPr>
          <w:rFonts w:ascii="Times New Roman" w:hAnsi="Times New Roman" w:cs="Times New Roman"/>
          <w:sz w:val="22"/>
          <w:szCs w:val="28"/>
        </w:rPr>
      </w:pPr>
    </w:p>
    <w:p w14:paraId="685747E0" w14:textId="77777777" w:rsidR="001613FA" w:rsidRPr="00164F2A" w:rsidRDefault="001613FA" w:rsidP="001613FA">
      <w:pPr>
        <w:spacing w:after="0" w:line="240" w:lineRule="auto"/>
        <w:ind w:right="-25" w:firstLine="540"/>
        <w:jc w:val="both"/>
        <w:rPr>
          <w:rFonts w:ascii="Times New Roman" w:hAnsi="Times New Roman" w:cs="Times New Roman"/>
          <w:b/>
          <w:bCs/>
          <w:i/>
          <w:iCs/>
          <w:szCs w:val="22"/>
        </w:rPr>
      </w:pPr>
      <w:r w:rsidRPr="00164F2A">
        <w:rPr>
          <w:rFonts w:ascii="Times New Roman" w:hAnsi="Times New Roman" w:cs="Times New Roman"/>
          <w:b/>
          <w:bCs/>
          <w:i/>
          <w:iCs/>
          <w:szCs w:val="22"/>
        </w:rPr>
        <w:t xml:space="preserve">Finance lease liabilities </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related parties</w:t>
      </w:r>
    </w:p>
    <w:p w14:paraId="776D4233" w14:textId="77777777" w:rsidR="001613FA" w:rsidRPr="00164F2A" w:rsidRDefault="001613FA" w:rsidP="001613FA">
      <w:pPr>
        <w:pStyle w:val="BodyText"/>
        <w:ind w:left="539" w:right="-25" w:firstLine="0"/>
        <w:jc w:val="both"/>
        <w:rPr>
          <w:rFonts w:ascii="Times New Roman" w:hAnsi="Times New Roman" w:cs="Times New Roman"/>
          <w:sz w:val="22"/>
          <w:szCs w:val="28"/>
        </w:rPr>
      </w:pPr>
    </w:p>
    <w:tbl>
      <w:tblPr>
        <w:tblW w:w="9749" w:type="dxa"/>
        <w:tblInd w:w="18" w:type="dxa"/>
        <w:tblLook w:val="01E0" w:firstRow="1" w:lastRow="1" w:firstColumn="1" w:lastColumn="1" w:noHBand="0" w:noVBand="0"/>
      </w:tblPr>
      <w:tblGrid>
        <w:gridCol w:w="6469"/>
        <w:gridCol w:w="264"/>
        <w:gridCol w:w="1397"/>
        <w:gridCol w:w="256"/>
        <w:gridCol w:w="1363"/>
      </w:tblGrid>
      <w:tr w:rsidR="001613FA" w:rsidRPr="00164F2A" w14:paraId="1CC1216C" w14:textId="77777777" w:rsidTr="000B687B">
        <w:trPr>
          <w:tblHeader/>
        </w:trPr>
        <w:tc>
          <w:tcPr>
            <w:tcW w:w="6469" w:type="dxa"/>
          </w:tcPr>
          <w:p w14:paraId="359198F6"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64" w:type="dxa"/>
          </w:tcPr>
          <w:p w14:paraId="2DA5E7B7"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14:paraId="50B722DC"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 and separate</w:t>
            </w:r>
            <w:r w:rsidR="00C00A17" w:rsidRPr="00164F2A">
              <w:rPr>
                <w:rFonts w:ascii="Times New Roman" w:eastAsia="Cordia New" w:hAnsi="Times New Roman" w:cs="Times New Roman"/>
                <w:b/>
                <w:bCs/>
                <w:szCs w:val="22"/>
                <w:cs/>
              </w:rPr>
              <w:t xml:space="preserve"> </w:t>
            </w:r>
            <w:r w:rsidRPr="00164F2A">
              <w:rPr>
                <w:rFonts w:ascii="Times New Roman" w:eastAsia="Cordia New" w:hAnsi="Times New Roman" w:cs="Times New Roman"/>
                <w:b/>
                <w:bCs/>
                <w:szCs w:val="22"/>
              </w:rPr>
              <w:t>financial statements</w:t>
            </w:r>
          </w:p>
        </w:tc>
      </w:tr>
      <w:tr w:rsidR="001613FA" w:rsidRPr="00164F2A" w14:paraId="355E28F9" w14:textId="77777777" w:rsidTr="000B687B">
        <w:trPr>
          <w:tblHeader/>
        </w:trPr>
        <w:tc>
          <w:tcPr>
            <w:tcW w:w="6469" w:type="dxa"/>
          </w:tcPr>
          <w:p w14:paraId="382BFB5C"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64" w:type="dxa"/>
          </w:tcPr>
          <w:p w14:paraId="0A56CB12"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3EB9326D"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6" w:type="dxa"/>
          </w:tcPr>
          <w:p w14:paraId="61D064F9"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63" w:type="dxa"/>
          </w:tcPr>
          <w:p w14:paraId="12BE9B72"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843431" w:rsidRPr="00164F2A" w14:paraId="10A810EF" w14:textId="77777777" w:rsidTr="000B687B">
        <w:trPr>
          <w:tblHeader/>
        </w:trPr>
        <w:tc>
          <w:tcPr>
            <w:tcW w:w="6469" w:type="dxa"/>
          </w:tcPr>
          <w:p w14:paraId="7856BA03" w14:textId="77777777" w:rsidR="00843431" w:rsidRPr="00164F2A" w:rsidRDefault="00843431" w:rsidP="00843431">
            <w:pPr>
              <w:spacing w:after="0" w:line="240" w:lineRule="atLeast"/>
              <w:ind w:left="549" w:right="-25"/>
              <w:jc w:val="both"/>
              <w:rPr>
                <w:rFonts w:ascii="Times New Roman" w:hAnsi="Times New Roman" w:cs="Times New Roman"/>
                <w:szCs w:val="22"/>
              </w:rPr>
            </w:pPr>
          </w:p>
        </w:tc>
        <w:tc>
          <w:tcPr>
            <w:tcW w:w="264" w:type="dxa"/>
          </w:tcPr>
          <w:p w14:paraId="322AF1F6" w14:textId="77777777" w:rsidR="00843431" w:rsidRPr="00164F2A" w:rsidRDefault="00843431" w:rsidP="00843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3491415C" w14:textId="1EE3F58D" w:rsidR="00843431" w:rsidRPr="00164F2A" w:rsidRDefault="00843431" w:rsidP="00843431">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56" w:type="dxa"/>
          </w:tcPr>
          <w:p w14:paraId="43853BD7" w14:textId="77777777" w:rsidR="00843431" w:rsidRPr="00164F2A" w:rsidRDefault="00843431" w:rsidP="00843431">
            <w:pPr>
              <w:spacing w:after="0" w:line="240" w:lineRule="atLeast"/>
              <w:ind w:left="-108" w:right="-25"/>
              <w:jc w:val="center"/>
              <w:rPr>
                <w:rFonts w:ascii="Times New Roman" w:hAnsi="Times New Roman" w:cs="Times New Roman"/>
                <w:szCs w:val="22"/>
              </w:rPr>
            </w:pPr>
          </w:p>
        </w:tc>
        <w:tc>
          <w:tcPr>
            <w:tcW w:w="1363" w:type="dxa"/>
          </w:tcPr>
          <w:p w14:paraId="695583A4" w14:textId="584C7194" w:rsidR="00843431" w:rsidRPr="00164F2A" w:rsidRDefault="00843431" w:rsidP="00843431">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843431" w:rsidRPr="00164F2A" w14:paraId="711375AC" w14:textId="77777777" w:rsidTr="000B687B">
        <w:trPr>
          <w:tblHeader/>
        </w:trPr>
        <w:tc>
          <w:tcPr>
            <w:tcW w:w="6469" w:type="dxa"/>
          </w:tcPr>
          <w:p w14:paraId="1A9E58F3" w14:textId="77777777" w:rsidR="00843431" w:rsidRPr="00164F2A" w:rsidRDefault="00843431" w:rsidP="00843431">
            <w:pPr>
              <w:spacing w:after="0" w:line="240" w:lineRule="atLeast"/>
              <w:ind w:left="549" w:right="-25"/>
              <w:jc w:val="both"/>
              <w:rPr>
                <w:rFonts w:ascii="Times New Roman" w:hAnsi="Times New Roman" w:cs="Times New Roman"/>
                <w:szCs w:val="22"/>
              </w:rPr>
            </w:pPr>
          </w:p>
        </w:tc>
        <w:tc>
          <w:tcPr>
            <w:tcW w:w="264" w:type="dxa"/>
          </w:tcPr>
          <w:p w14:paraId="47C717A0" w14:textId="77777777" w:rsidR="00843431" w:rsidRPr="00164F2A" w:rsidRDefault="00843431" w:rsidP="00843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14:paraId="3BE23B8D" w14:textId="77777777" w:rsidR="00843431" w:rsidRPr="00164F2A" w:rsidRDefault="00843431" w:rsidP="00843431">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662675" w:rsidRPr="00164F2A" w14:paraId="63669344" w14:textId="77777777" w:rsidTr="000B687B">
        <w:tc>
          <w:tcPr>
            <w:tcW w:w="6469" w:type="dxa"/>
          </w:tcPr>
          <w:p w14:paraId="12964571" w14:textId="77777777" w:rsidR="00662675" w:rsidRPr="00164F2A" w:rsidRDefault="00662675" w:rsidP="00662675">
            <w:pPr>
              <w:spacing w:after="0" w:line="260" w:lineRule="atLeast"/>
              <w:ind w:left="522" w:right="-25"/>
              <w:jc w:val="both"/>
              <w:rPr>
                <w:rFonts w:ascii="Times New Roman" w:hAnsi="Times New Roman" w:cs="Times New Roman"/>
                <w:szCs w:val="22"/>
                <w:cs/>
              </w:rPr>
            </w:pPr>
            <w:r w:rsidRPr="00164F2A">
              <w:rPr>
                <w:rFonts w:ascii="Times New Roman" w:hAnsi="Times New Roman" w:cs="Times New Roman"/>
                <w:b/>
                <w:bCs/>
                <w:szCs w:val="22"/>
              </w:rPr>
              <w:t>Other related party</w:t>
            </w:r>
          </w:p>
        </w:tc>
        <w:tc>
          <w:tcPr>
            <w:tcW w:w="264" w:type="dxa"/>
          </w:tcPr>
          <w:p w14:paraId="29F2C091" w14:textId="77777777" w:rsidR="00662675" w:rsidRPr="00164F2A" w:rsidRDefault="00662675" w:rsidP="00662675">
            <w:pPr>
              <w:tabs>
                <w:tab w:val="decimal" w:pos="885"/>
              </w:tabs>
              <w:spacing w:after="0" w:line="240" w:lineRule="atLeast"/>
              <w:ind w:left="72" w:right="-25"/>
              <w:jc w:val="both"/>
              <w:rPr>
                <w:rFonts w:ascii="Times New Roman" w:hAnsi="Times New Roman" w:cs="Times New Roman"/>
                <w:szCs w:val="22"/>
              </w:rPr>
            </w:pPr>
          </w:p>
        </w:tc>
        <w:tc>
          <w:tcPr>
            <w:tcW w:w="1397" w:type="dxa"/>
          </w:tcPr>
          <w:p w14:paraId="60D23D36" w14:textId="489DB8A2" w:rsidR="00662675" w:rsidRPr="00164F2A" w:rsidRDefault="00662675" w:rsidP="00662675">
            <w:pPr>
              <w:tabs>
                <w:tab w:val="decimal" w:pos="885"/>
              </w:tabs>
              <w:spacing w:after="0" w:line="240" w:lineRule="atLeast"/>
              <w:ind w:left="72" w:right="-25"/>
              <w:jc w:val="both"/>
              <w:rPr>
                <w:rFonts w:ascii="Times New Roman" w:hAnsi="Times New Roman" w:cs="Times New Roman"/>
                <w:szCs w:val="22"/>
                <w:lang w:val="en-GB"/>
              </w:rPr>
            </w:pPr>
          </w:p>
        </w:tc>
        <w:tc>
          <w:tcPr>
            <w:tcW w:w="256" w:type="dxa"/>
          </w:tcPr>
          <w:p w14:paraId="7C8325D8" w14:textId="77777777" w:rsidR="00662675" w:rsidRPr="00164F2A" w:rsidRDefault="00662675" w:rsidP="00662675">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14:paraId="4E4FB885" w14:textId="77777777" w:rsidR="00662675" w:rsidRPr="00164F2A" w:rsidRDefault="00662675" w:rsidP="00662675">
            <w:pPr>
              <w:tabs>
                <w:tab w:val="decimal" w:pos="885"/>
              </w:tabs>
              <w:spacing w:after="0" w:line="240" w:lineRule="atLeast"/>
              <w:ind w:left="72" w:right="-25"/>
              <w:jc w:val="both"/>
              <w:rPr>
                <w:rFonts w:ascii="Times New Roman" w:hAnsi="Times New Roman" w:cs="Times New Roman"/>
                <w:szCs w:val="22"/>
              </w:rPr>
            </w:pPr>
          </w:p>
        </w:tc>
      </w:tr>
      <w:tr w:rsidR="00662675" w:rsidRPr="00164F2A" w14:paraId="291C61DD" w14:textId="77777777" w:rsidTr="000B687B">
        <w:tc>
          <w:tcPr>
            <w:tcW w:w="6469" w:type="dxa"/>
          </w:tcPr>
          <w:p w14:paraId="712C8672" w14:textId="77777777" w:rsidR="00662675" w:rsidRPr="00164F2A" w:rsidRDefault="00662675" w:rsidP="00662675">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S</w:t>
            </w:r>
            <w:r w:rsidRPr="00164F2A">
              <w:rPr>
                <w:rFonts w:ascii="Times New Roman" w:hAnsi="Times New Roman" w:cs="Times New Roman"/>
                <w:szCs w:val="22"/>
                <w:cs/>
              </w:rPr>
              <w:t>.</w:t>
            </w:r>
            <w:r w:rsidRPr="00164F2A">
              <w:rPr>
                <w:rFonts w:ascii="Times New Roman" w:hAnsi="Times New Roman" w:cs="Times New Roman"/>
                <w:szCs w:val="22"/>
              </w:rPr>
              <w:t>T</w:t>
            </w:r>
            <w:r w:rsidRPr="00164F2A">
              <w:rPr>
                <w:rFonts w:ascii="Times New Roman" w:hAnsi="Times New Roman" w:cs="Times New Roman"/>
                <w:szCs w:val="22"/>
                <w:cs/>
              </w:rPr>
              <w:t>.</w:t>
            </w:r>
            <w:r w:rsidRPr="00164F2A">
              <w:rPr>
                <w:rFonts w:ascii="Times New Roman" w:hAnsi="Times New Roman" w:cs="Times New Roman"/>
                <w:szCs w:val="22"/>
              </w:rPr>
              <w:t>P</w:t>
            </w:r>
            <w:r w:rsidRPr="00164F2A">
              <w:rPr>
                <w:rFonts w:ascii="Times New Roman" w:hAnsi="Times New Roman" w:cs="Times New Roman"/>
                <w:szCs w:val="22"/>
                <w:cs/>
              </w:rPr>
              <w:t xml:space="preserve">. </w:t>
            </w:r>
            <w:r w:rsidRPr="00164F2A">
              <w:rPr>
                <w:rFonts w:ascii="Times New Roman" w:hAnsi="Times New Roman" w:cs="Times New Roman"/>
                <w:szCs w:val="22"/>
              </w:rPr>
              <w:t>Assets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264" w:type="dxa"/>
          </w:tcPr>
          <w:p w14:paraId="542EAF16" w14:textId="77777777" w:rsidR="00662675" w:rsidRPr="00164F2A" w:rsidRDefault="00662675" w:rsidP="00662675">
            <w:pPr>
              <w:tabs>
                <w:tab w:val="decimal" w:pos="1113"/>
              </w:tabs>
              <w:spacing w:after="0" w:line="240" w:lineRule="atLeast"/>
              <w:ind w:left="72" w:right="-25"/>
              <w:jc w:val="both"/>
              <w:rPr>
                <w:rFonts w:ascii="Times New Roman" w:hAnsi="Times New Roman" w:cs="Times New Roman"/>
                <w:szCs w:val="22"/>
              </w:rPr>
            </w:pPr>
          </w:p>
        </w:tc>
        <w:tc>
          <w:tcPr>
            <w:tcW w:w="1397" w:type="dxa"/>
          </w:tcPr>
          <w:p w14:paraId="1DFFB995" w14:textId="22110A70" w:rsidR="00662675" w:rsidRPr="008B32CC" w:rsidRDefault="00662675" w:rsidP="00662675">
            <w:pPr>
              <w:tabs>
                <w:tab w:val="decimal" w:pos="1134"/>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134,145</w:t>
            </w:r>
          </w:p>
        </w:tc>
        <w:tc>
          <w:tcPr>
            <w:tcW w:w="256" w:type="dxa"/>
          </w:tcPr>
          <w:p w14:paraId="767F53C1" w14:textId="77777777" w:rsidR="00662675" w:rsidRPr="00164F2A" w:rsidRDefault="00662675" w:rsidP="00662675">
            <w:pPr>
              <w:tabs>
                <w:tab w:val="decimal" w:pos="885"/>
              </w:tabs>
              <w:spacing w:after="0" w:line="240" w:lineRule="atLeast"/>
              <w:ind w:left="72" w:right="-25"/>
              <w:jc w:val="both"/>
              <w:rPr>
                <w:rFonts w:ascii="Times New Roman" w:hAnsi="Times New Roman" w:cs="Times New Roman"/>
                <w:szCs w:val="22"/>
              </w:rPr>
            </w:pPr>
          </w:p>
        </w:tc>
        <w:tc>
          <w:tcPr>
            <w:tcW w:w="1363" w:type="dxa"/>
          </w:tcPr>
          <w:p w14:paraId="0DBD1006" w14:textId="7DD41846" w:rsidR="00662675" w:rsidRPr="00164F2A" w:rsidRDefault="00662675" w:rsidP="00662675">
            <w:pPr>
              <w:tabs>
                <w:tab w:val="decimal" w:pos="99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128,750</w:t>
            </w:r>
          </w:p>
        </w:tc>
      </w:tr>
      <w:tr w:rsidR="00662675" w:rsidRPr="00164F2A" w14:paraId="094EA976" w14:textId="77777777" w:rsidTr="000B687B">
        <w:tc>
          <w:tcPr>
            <w:tcW w:w="6469" w:type="dxa"/>
          </w:tcPr>
          <w:p w14:paraId="40E33127" w14:textId="77777777" w:rsidR="00662675" w:rsidRPr="00164F2A" w:rsidRDefault="00662675" w:rsidP="00662675">
            <w:pPr>
              <w:spacing w:after="0" w:line="260" w:lineRule="atLeast"/>
              <w:ind w:left="522" w:right="-25"/>
              <w:jc w:val="both"/>
              <w:rPr>
                <w:rFonts w:ascii="Times New Roman" w:hAnsi="Times New Roman" w:cs="Times New Roman"/>
                <w:szCs w:val="22"/>
                <w:cs/>
              </w:rPr>
            </w:pPr>
            <w:r w:rsidRPr="00164F2A">
              <w:rPr>
                <w:rFonts w:ascii="Times New Roman" w:hAnsi="Times New Roman" w:cs="Times New Roman"/>
                <w:b/>
                <w:bCs/>
                <w:szCs w:val="22"/>
              </w:rPr>
              <w:t>Related person</w:t>
            </w:r>
          </w:p>
        </w:tc>
        <w:tc>
          <w:tcPr>
            <w:tcW w:w="264" w:type="dxa"/>
          </w:tcPr>
          <w:p w14:paraId="66E18526" w14:textId="77777777" w:rsidR="00662675" w:rsidRPr="00164F2A" w:rsidRDefault="00662675" w:rsidP="00662675">
            <w:pPr>
              <w:tabs>
                <w:tab w:val="decimal" w:pos="885"/>
              </w:tabs>
              <w:spacing w:after="0" w:line="240" w:lineRule="atLeast"/>
              <w:ind w:left="72" w:right="-25"/>
              <w:jc w:val="both"/>
              <w:rPr>
                <w:rFonts w:ascii="Times New Roman" w:hAnsi="Times New Roman" w:cs="Times New Roman"/>
                <w:szCs w:val="22"/>
              </w:rPr>
            </w:pPr>
          </w:p>
        </w:tc>
        <w:tc>
          <w:tcPr>
            <w:tcW w:w="1397" w:type="dxa"/>
          </w:tcPr>
          <w:p w14:paraId="74BDF6CA" w14:textId="4F9C59BE" w:rsidR="00662675" w:rsidRPr="00164F2A" w:rsidRDefault="00662675" w:rsidP="00662675">
            <w:pPr>
              <w:tabs>
                <w:tab w:val="decimal" w:pos="1134"/>
              </w:tabs>
              <w:spacing w:after="0" w:line="240" w:lineRule="atLeast"/>
              <w:ind w:left="72" w:right="-25"/>
              <w:jc w:val="both"/>
              <w:rPr>
                <w:rFonts w:ascii="Times New Roman" w:hAnsi="Times New Roman" w:cs="Times New Roman"/>
                <w:szCs w:val="22"/>
              </w:rPr>
            </w:pPr>
          </w:p>
        </w:tc>
        <w:tc>
          <w:tcPr>
            <w:tcW w:w="256" w:type="dxa"/>
          </w:tcPr>
          <w:p w14:paraId="36B1AA7B" w14:textId="77777777" w:rsidR="00662675" w:rsidRPr="00164F2A" w:rsidRDefault="00662675" w:rsidP="00662675">
            <w:pPr>
              <w:tabs>
                <w:tab w:val="decimal" w:pos="885"/>
              </w:tabs>
              <w:spacing w:after="0" w:line="240" w:lineRule="atLeast"/>
              <w:ind w:left="72" w:right="-25"/>
              <w:jc w:val="both"/>
              <w:rPr>
                <w:rFonts w:ascii="Times New Roman" w:hAnsi="Times New Roman" w:cs="Times New Roman"/>
                <w:szCs w:val="22"/>
              </w:rPr>
            </w:pPr>
          </w:p>
        </w:tc>
        <w:tc>
          <w:tcPr>
            <w:tcW w:w="1363" w:type="dxa"/>
          </w:tcPr>
          <w:p w14:paraId="58E5F757" w14:textId="77777777" w:rsidR="00662675" w:rsidRPr="00164F2A" w:rsidRDefault="00662675" w:rsidP="00662675">
            <w:pPr>
              <w:tabs>
                <w:tab w:val="decimal" w:pos="991"/>
              </w:tabs>
              <w:spacing w:after="0" w:line="240" w:lineRule="atLeast"/>
              <w:ind w:left="72" w:right="-25"/>
              <w:jc w:val="both"/>
              <w:rPr>
                <w:rFonts w:ascii="Times New Roman" w:hAnsi="Times New Roman" w:cs="Times New Roman"/>
                <w:szCs w:val="22"/>
              </w:rPr>
            </w:pPr>
          </w:p>
        </w:tc>
      </w:tr>
      <w:tr w:rsidR="00662675" w:rsidRPr="00164F2A" w14:paraId="39A7E1FA" w14:textId="77777777" w:rsidTr="000B687B">
        <w:tc>
          <w:tcPr>
            <w:tcW w:w="6469" w:type="dxa"/>
          </w:tcPr>
          <w:p w14:paraId="29C7DA14" w14:textId="77777777" w:rsidR="00662675" w:rsidRPr="00164F2A" w:rsidRDefault="00662675" w:rsidP="00662675">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Shareholder and spouse of a director</w:t>
            </w:r>
          </w:p>
        </w:tc>
        <w:tc>
          <w:tcPr>
            <w:tcW w:w="264" w:type="dxa"/>
          </w:tcPr>
          <w:p w14:paraId="7305EC4E" w14:textId="77777777" w:rsidR="00662675" w:rsidRPr="00164F2A" w:rsidRDefault="00662675" w:rsidP="00662675">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14:paraId="454771A2" w14:textId="5F10E6D3" w:rsidR="00662675" w:rsidRPr="00164F2A" w:rsidRDefault="00662675" w:rsidP="00C87FF4">
            <w:pPr>
              <w:spacing w:after="0" w:line="240" w:lineRule="atLeast"/>
              <w:ind w:left="72" w:right="-25"/>
              <w:jc w:val="center"/>
              <w:rPr>
                <w:rFonts w:ascii="Times New Roman" w:hAnsi="Times New Roman" w:cs="Times New Roman"/>
                <w:szCs w:val="22"/>
              </w:rPr>
            </w:pPr>
            <w:r>
              <w:rPr>
                <w:rFonts w:ascii="Times New Roman" w:hAnsi="Times New Roman" w:cs="Times New Roman"/>
                <w:b/>
                <w:bCs/>
                <w:szCs w:val="22"/>
              </w:rPr>
              <w:t>-</w:t>
            </w:r>
          </w:p>
        </w:tc>
        <w:tc>
          <w:tcPr>
            <w:tcW w:w="256" w:type="dxa"/>
          </w:tcPr>
          <w:p w14:paraId="60DF3315" w14:textId="77777777" w:rsidR="00662675" w:rsidRPr="00164F2A" w:rsidRDefault="00662675" w:rsidP="00662675">
            <w:pPr>
              <w:tabs>
                <w:tab w:val="decimal" w:pos="885"/>
              </w:tabs>
              <w:spacing w:after="0" w:line="240" w:lineRule="atLeast"/>
              <w:ind w:left="72" w:right="-25"/>
              <w:jc w:val="both"/>
              <w:rPr>
                <w:rFonts w:ascii="Times New Roman" w:hAnsi="Times New Roman" w:cs="Times New Roman"/>
                <w:szCs w:val="22"/>
              </w:rPr>
            </w:pPr>
          </w:p>
        </w:tc>
        <w:tc>
          <w:tcPr>
            <w:tcW w:w="1363" w:type="dxa"/>
            <w:tcBorders>
              <w:bottom w:val="single" w:sz="4" w:space="0" w:color="auto"/>
            </w:tcBorders>
          </w:tcPr>
          <w:p w14:paraId="6DB7A7A9" w14:textId="35E8174A" w:rsidR="00662675" w:rsidRPr="00164F2A" w:rsidRDefault="00662675" w:rsidP="00662675">
            <w:pPr>
              <w:tabs>
                <w:tab w:val="decimal" w:pos="99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59</w:t>
            </w:r>
          </w:p>
        </w:tc>
      </w:tr>
      <w:tr w:rsidR="00662675" w:rsidRPr="00164F2A" w14:paraId="1D03BD18" w14:textId="77777777" w:rsidTr="000B687B">
        <w:tc>
          <w:tcPr>
            <w:tcW w:w="6469" w:type="dxa"/>
          </w:tcPr>
          <w:p w14:paraId="7894F6BA" w14:textId="77777777" w:rsidR="00662675" w:rsidRPr="00164F2A" w:rsidRDefault="00662675" w:rsidP="00662675">
            <w:pPr>
              <w:spacing w:after="0" w:line="260" w:lineRule="atLeast"/>
              <w:ind w:left="522" w:right="-25"/>
              <w:jc w:val="both"/>
              <w:rPr>
                <w:rFonts w:ascii="Times New Roman" w:hAnsi="Times New Roman" w:cs="Times New Roman"/>
                <w:b/>
                <w:bCs/>
                <w:szCs w:val="22"/>
              </w:rPr>
            </w:pPr>
            <w:r w:rsidRPr="00164F2A">
              <w:rPr>
                <w:rFonts w:ascii="Times New Roman" w:hAnsi="Times New Roman" w:cs="Times New Roman"/>
                <w:b/>
                <w:bCs/>
                <w:szCs w:val="22"/>
              </w:rPr>
              <w:t>Total</w:t>
            </w:r>
          </w:p>
        </w:tc>
        <w:tc>
          <w:tcPr>
            <w:tcW w:w="264" w:type="dxa"/>
          </w:tcPr>
          <w:p w14:paraId="05CA45A5" w14:textId="77777777" w:rsidR="00662675" w:rsidRPr="00164F2A" w:rsidRDefault="00662675" w:rsidP="00662675">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3BDE7906" w14:textId="3EDE25E3" w:rsidR="00662675" w:rsidRPr="00662675" w:rsidRDefault="00662675" w:rsidP="00662675">
            <w:pPr>
              <w:tabs>
                <w:tab w:val="decimal" w:pos="1134"/>
              </w:tabs>
              <w:spacing w:after="0" w:line="240" w:lineRule="atLeast"/>
              <w:ind w:left="72" w:right="-25"/>
              <w:jc w:val="both"/>
              <w:rPr>
                <w:rFonts w:ascii="Times New Roman" w:hAnsi="Times New Roman" w:cs="Times New Roman"/>
                <w:b/>
                <w:bCs/>
                <w:szCs w:val="22"/>
                <w:cs/>
              </w:rPr>
            </w:pPr>
            <w:r w:rsidRPr="00662675">
              <w:rPr>
                <w:rFonts w:ascii="Times New Roman" w:hAnsi="Times New Roman" w:cs="Times New Roman"/>
                <w:b/>
                <w:bCs/>
                <w:szCs w:val="22"/>
              </w:rPr>
              <w:t>134,145</w:t>
            </w:r>
          </w:p>
        </w:tc>
        <w:tc>
          <w:tcPr>
            <w:tcW w:w="256" w:type="dxa"/>
          </w:tcPr>
          <w:p w14:paraId="60D5A9DA" w14:textId="77777777" w:rsidR="00662675" w:rsidRPr="00164F2A" w:rsidRDefault="00662675" w:rsidP="00662675">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14:paraId="7FE205C1" w14:textId="46F8F974" w:rsidR="00662675" w:rsidRPr="00164F2A" w:rsidRDefault="00662675" w:rsidP="00662675">
            <w:pPr>
              <w:tabs>
                <w:tab w:val="decimal" w:pos="991"/>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128,809</w:t>
            </w:r>
          </w:p>
        </w:tc>
      </w:tr>
    </w:tbl>
    <w:p w14:paraId="0581A8DC" w14:textId="77777777" w:rsidR="002D379D" w:rsidRPr="00164F2A" w:rsidRDefault="002D379D" w:rsidP="001613FA">
      <w:pPr>
        <w:pStyle w:val="BodyText"/>
        <w:ind w:left="539" w:right="-25" w:firstLine="0"/>
        <w:jc w:val="both"/>
        <w:rPr>
          <w:rFonts w:ascii="Times New Roman" w:hAnsi="Times New Roman" w:cs="Times New Roman"/>
          <w:sz w:val="22"/>
          <w:szCs w:val="28"/>
          <w:highlight w:val="yellow"/>
        </w:rPr>
      </w:pPr>
    </w:p>
    <w:p w14:paraId="6373875B" w14:textId="388EA050" w:rsidR="001613FA" w:rsidRDefault="001613FA" w:rsidP="001613FA">
      <w:pPr>
        <w:pStyle w:val="BodyText"/>
        <w:spacing w:line="260" w:lineRule="atLeast"/>
        <w:ind w:left="540" w:right="-25" w:firstLine="0"/>
        <w:jc w:val="both"/>
        <w:rPr>
          <w:rFonts w:ascii="Times New Roman" w:hAnsi="Times New Roman" w:cs="Times New Roman"/>
          <w:b/>
          <w:bCs/>
          <w:i/>
          <w:iCs/>
          <w:sz w:val="22"/>
          <w:szCs w:val="28"/>
        </w:rPr>
      </w:pPr>
      <w:r w:rsidRPr="00164F2A">
        <w:rPr>
          <w:rFonts w:ascii="Times New Roman" w:hAnsi="Times New Roman" w:cs="Times New Roman"/>
          <w:b/>
          <w:bCs/>
          <w:i/>
          <w:iCs/>
          <w:sz w:val="22"/>
          <w:szCs w:val="28"/>
        </w:rPr>
        <w:t>Non</w:t>
      </w:r>
      <w:r w:rsidRPr="00164F2A">
        <w:rPr>
          <w:rFonts w:ascii="Times New Roman" w:hAnsi="Times New Roman" w:cs="Times New Roman"/>
          <w:b/>
          <w:bCs/>
          <w:i/>
          <w:iCs/>
          <w:sz w:val="22"/>
          <w:szCs w:val="22"/>
          <w:cs/>
        </w:rPr>
        <w:t>-</w:t>
      </w:r>
      <w:r w:rsidRPr="00164F2A">
        <w:rPr>
          <w:rFonts w:ascii="Times New Roman" w:hAnsi="Times New Roman" w:cs="Times New Roman"/>
          <w:b/>
          <w:bCs/>
          <w:i/>
          <w:iCs/>
          <w:sz w:val="22"/>
          <w:szCs w:val="28"/>
        </w:rPr>
        <w:t>current provisions for employee benefit</w:t>
      </w:r>
      <w:r w:rsidR="00C00A17" w:rsidRPr="00164F2A">
        <w:rPr>
          <w:rFonts w:ascii="Times New Roman" w:hAnsi="Times New Roman" w:cs="Times New Roman"/>
          <w:b/>
          <w:bCs/>
          <w:i/>
          <w:iCs/>
          <w:sz w:val="22"/>
          <w:szCs w:val="22"/>
          <w:cs/>
        </w:rPr>
        <w:t xml:space="preserve"> </w:t>
      </w:r>
      <w:r w:rsidRPr="00164F2A">
        <w:rPr>
          <w:rFonts w:ascii="Times New Roman" w:hAnsi="Times New Roman" w:cs="Times New Roman"/>
          <w:b/>
          <w:bCs/>
          <w:i/>
          <w:iCs/>
          <w:sz w:val="22"/>
          <w:szCs w:val="28"/>
          <w:cs/>
        </w:rPr>
        <w:t>–</w:t>
      </w:r>
      <w:r w:rsidR="00C00A17" w:rsidRPr="00164F2A">
        <w:rPr>
          <w:rFonts w:ascii="Times New Roman" w:hAnsi="Times New Roman" w:cs="Times New Roman"/>
          <w:b/>
          <w:bCs/>
          <w:i/>
          <w:iCs/>
          <w:sz w:val="22"/>
          <w:szCs w:val="22"/>
          <w:cs/>
        </w:rPr>
        <w:t xml:space="preserve"> </w:t>
      </w:r>
      <w:r w:rsidRPr="00164F2A">
        <w:rPr>
          <w:rFonts w:ascii="Times New Roman" w:hAnsi="Times New Roman" w:cs="Times New Roman"/>
          <w:b/>
          <w:bCs/>
          <w:i/>
          <w:iCs/>
          <w:sz w:val="22"/>
          <w:szCs w:val="28"/>
        </w:rPr>
        <w:t>related person</w:t>
      </w:r>
    </w:p>
    <w:p w14:paraId="60628532" w14:textId="77777777" w:rsidR="00B07127" w:rsidRPr="00164F2A" w:rsidRDefault="00B07127" w:rsidP="001613FA">
      <w:pPr>
        <w:pStyle w:val="BodyText"/>
        <w:spacing w:line="260" w:lineRule="atLeast"/>
        <w:ind w:left="540" w:right="-25" w:firstLine="0"/>
        <w:jc w:val="both"/>
        <w:rPr>
          <w:rFonts w:ascii="Times New Roman" w:hAnsi="Times New Roman" w:cs="Times New Roman"/>
          <w:b/>
          <w:bCs/>
          <w:i/>
          <w:iCs/>
          <w:sz w:val="22"/>
          <w:szCs w:val="28"/>
        </w:rPr>
      </w:pPr>
    </w:p>
    <w:tbl>
      <w:tblPr>
        <w:tblW w:w="9744" w:type="dxa"/>
        <w:tblInd w:w="18" w:type="dxa"/>
        <w:tblLook w:val="01E0" w:firstRow="1" w:lastRow="1" w:firstColumn="1" w:lastColumn="1" w:noHBand="0" w:noVBand="0"/>
      </w:tblPr>
      <w:tblGrid>
        <w:gridCol w:w="3492"/>
        <w:gridCol w:w="1327"/>
        <w:gridCol w:w="264"/>
        <w:gridCol w:w="1428"/>
        <w:gridCol w:w="264"/>
        <w:gridCol w:w="1350"/>
        <w:gridCol w:w="256"/>
        <w:gridCol w:w="1363"/>
      </w:tblGrid>
      <w:tr w:rsidR="001613FA" w:rsidRPr="00164F2A" w14:paraId="7C26284B" w14:textId="77777777" w:rsidTr="000B687B">
        <w:trPr>
          <w:tblHeader/>
        </w:trPr>
        <w:tc>
          <w:tcPr>
            <w:tcW w:w="3492" w:type="dxa"/>
          </w:tcPr>
          <w:p w14:paraId="7C260DC2"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3019" w:type="dxa"/>
            <w:gridSpan w:val="3"/>
            <w:vAlign w:val="center"/>
          </w:tcPr>
          <w:p w14:paraId="5AEABCFE"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14:paraId="7A613D4D"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14:paraId="7F79BBCA"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 and 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1613FA" w:rsidRPr="00164F2A" w14:paraId="7F8EA6AB" w14:textId="77777777" w:rsidTr="000B687B">
        <w:trPr>
          <w:tblHeader/>
        </w:trPr>
        <w:tc>
          <w:tcPr>
            <w:tcW w:w="3492" w:type="dxa"/>
          </w:tcPr>
          <w:p w14:paraId="5EE4C572"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1327" w:type="dxa"/>
          </w:tcPr>
          <w:p w14:paraId="09779E87" w14:textId="77777777" w:rsidR="001613FA" w:rsidRPr="00164F2A" w:rsidRDefault="001613FA" w:rsidP="000B687B">
            <w:pPr>
              <w:spacing w:after="0" w:line="240" w:lineRule="atLeast"/>
              <w:ind w:left="-108" w:right="-25"/>
              <w:jc w:val="center"/>
              <w:rPr>
                <w:rFonts w:ascii="Times New Roman" w:hAnsi="Times New Roman" w:cs="Times New Roman"/>
                <w:szCs w:val="22"/>
              </w:rPr>
            </w:pPr>
          </w:p>
        </w:tc>
        <w:tc>
          <w:tcPr>
            <w:tcW w:w="264" w:type="dxa"/>
          </w:tcPr>
          <w:p w14:paraId="4D095B09"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8" w:type="dxa"/>
          </w:tcPr>
          <w:p w14:paraId="7AF658BC"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p>
        </w:tc>
        <w:tc>
          <w:tcPr>
            <w:tcW w:w="264" w:type="dxa"/>
          </w:tcPr>
          <w:p w14:paraId="57B716C9"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14:paraId="25F20BD7"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6" w:type="dxa"/>
          </w:tcPr>
          <w:p w14:paraId="51BD0362"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63" w:type="dxa"/>
          </w:tcPr>
          <w:p w14:paraId="5B379CFE"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2D379D" w:rsidRPr="00164F2A" w14:paraId="5DAD0AD3" w14:textId="77777777" w:rsidTr="000B687B">
        <w:trPr>
          <w:tblHeader/>
        </w:trPr>
        <w:tc>
          <w:tcPr>
            <w:tcW w:w="3492" w:type="dxa"/>
          </w:tcPr>
          <w:p w14:paraId="1E9CEBA1" w14:textId="77777777" w:rsidR="002D379D" w:rsidRPr="00164F2A" w:rsidRDefault="002D379D" w:rsidP="002D379D">
            <w:pPr>
              <w:spacing w:after="0" w:line="240" w:lineRule="atLeast"/>
              <w:ind w:left="549" w:right="-25"/>
              <w:jc w:val="both"/>
              <w:rPr>
                <w:rFonts w:ascii="Times New Roman" w:hAnsi="Times New Roman" w:cs="Times New Roman"/>
                <w:szCs w:val="22"/>
              </w:rPr>
            </w:pPr>
          </w:p>
        </w:tc>
        <w:tc>
          <w:tcPr>
            <w:tcW w:w="1327" w:type="dxa"/>
          </w:tcPr>
          <w:p w14:paraId="05083C8F" w14:textId="77777777" w:rsidR="002D379D" w:rsidRPr="00164F2A" w:rsidRDefault="002D379D" w:rsidP="002D379D">
            <w:pPr>
              <w:spacing w:after="0" w:line="240" w:lineRule="atLeast"/>
              <w:ind w:left="-108" w:right="-25"/>
              <w:jc w:val="center"/>
              <w:rPr>
                <w:rFonts w:ascii="Times New Roman" w:hAnsi="Times New Roman" w:cs="Times New Roman"/>
                <w:szCs w:val="22"/>
              </w:rPr>
            </w:pPr>
          </w:p>
        </w:tc>
        <w:tc>
          <w:tcPr>
            <w:tcW w:w="264" w:type="dxa"/>
          </w:tcPr>
          <w:p w14:paraId="2807EEDA" w14:textId="77777777" w:rsidR="002D379D" w:rsidRPr="00164F2A" w:rsidRDefault="002D379D" w:rsidP="002D379D">
            <w:pPr>
              <w:tabs>
                <w:tab w:val="left" w:pos="405"/>
              </w:tabs>
              <w:spacing w:after="0" w:line="240" w:lineRule="atLeast"/>
              <w:ind w:left="-54" w:right="-25" w:hanging="115"/>
              <w:jc w:val="center"/>
              <w:rPr>
                <w:rFonts w:ascii="Times New Roman" w:hAnsi="Times New Roman" w:cs="Times New Roman"/>
                <w:szCs w:val="22"/>
              </w:rPr>
            </w:pPr>
          </w:p>
        </w:tc>
        <w:tc>
          <w:tcPr>
            <w:tcW w:w="1428" w:type="dxa"/>
          </w:tcPr>
          <w:p w14:paraId="5362DDD0" w14:textId="77777777" w:rsidR="002D379D" w:rsidRPr="00164F2A" w:rsidRDefault="002D379D" w:rsidP="002D379D">
            <w:pPr>
              <w:spacing w:after="0" w:line="240" w:lineRule="atLeast"/>
              <w:ind w:left="-54" w:right="-25" w:firstLine="37"/>
              <w:jc w:val="center"/>
              <w:rPr>
                <w:rFonts w:ascii="Times New Roman" w:hAnsi="Times New Roman" w:cs="Times New Roman"/>
                <w:szCs w:val="22"/>
              </w:rPr>
            </w:pPr>
          </w:p>
        </w:tc>
        <w:tc>
          <w:tcPr>
            <w:tcW w:w="264" w:type="dxa"/>
          </w:tcPr>
          <w:p w14:paraId="12E44C62" w14:textId="77777777" w:rsidR="002D379D" w:rsidRPr="00164F2A" w:rsidRDefault="002D379D" w:rsidP="002D379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14:paraId="5B52FA95" w14:textId="0140ABBB" w:rsidR="002D379D" w:rsidRPr="00164F2A" w:rsidRDefault="002D379D" w:rsidP="002D379D">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56" w:type="dxa"/>
          </w:tcPr>
          <w:p w14:paraId="1963FBB3" w14:textId="77777777" w:rsidR="002D379D" w:rsidRPr="00164F2A" w:rsidRDefault="002D379D" w:rsidP="002D379D">
            <w:pPr>
              <w:spacing w:after="0" w:line="240" w:lineRule="atLeast"/>
              <w:ind w:left="-108" w:right="-25"/>
              <w:jc w:val="center"/>
              <w:rPr>
                <w:rFonts w:ascii="Times New Roman" w:hAnsi="Times New Roman" w:cs="Times New Roman"/>
                <w:szCs w:val="22"/>
              </w:rPr>
            </w:pPr>
          </w:p>
        </w:tc>
        <w:tc>
          <w:tcPr>
            <w:tcW w:w="1363" w:type="dxa"/>
          </w:tcPr>
          <w:p w14:paraId="2BBBC624" w14:textId="534926FB" w:rsidR="002D379D" w:rsidRPr="00164F2A" w:rsidRDefault="002D379D" w:rsidP="002D379D">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2D379D" w:rsidRPr="00164F2A" w14:paraId="29A509AC" w14:textId="77777777" w:rsidTr="000B687B">
        <w:trPr>
          <w:tblHeader/>
        </w:trPr>
        <w:tc>
          <w:tcPr>
            <w:tcW w:w="3492" w:type="dxa"/>
          </w:tcPr>
          <w:p w14:paraId="52851FE3" w14:textId="77777777" w:rsidR="002D379D" w:rsidRPr="00164F2A" w:rsidRDefault="002D379D" w:rsidP="002D379D">
            <w:pPr>
              <w:spacing w:after="0" w:line="240" w:lineRule="atLeast"/>
              <w:ind w:left="549" w:right="-25"/>
              <w:jc w:val="both"/>
              <w:rPr>
                <w:rFonts w:ascii="Times New Roman" w:hAnsi="Times New Roman" w:cs="Times New Roman"/>
                <w:szCs w:val="22"/>
              </w:rPr>
            </w:pPr>
          </w:p>
        </w:tc>
        <w:tc>
          <w:tcPr>
            <w:tcW w:w="1327" w:type="dxa"/>
          </w:tcPr>
          <w:p w14:paraId="58251C22" w14:textId="77777777" w:rsidR="002D379D" w:rsidRPr="00164F2A" w:rsidRDefault="002D379D" w:rsidP="002D379D">
            <w:pPr>
              <w:spacing w:after="0" w:line="240" w:lineRule="atLeast"/>
              <w:ind w:left="-108" w:right="-25"/>
              <w:jc w:val="center"/>
              <w:rPr>
                <w:rFonts w:ascii="Times New Roman" w:hAnsi="Times New Roman" w:cs="Times New Roman"/>
                <w:szCs w:val="22"/>
              </w:rPr>
            </w:pPr>
          </w:p>
        </w:tc>
        <w:tc>
          <w:tcPr>
            <w:tcW w:w="264" w:type="dxa"/>
          </w:tcPr>
          <w:p w14:paraId="22B527EF" w14:textId="77777777" w:rsidR="002D379D" w:rsidRPr="00164F2A" w:rsidRDefault="002D379D" w:rsidP="002D379D">
            <w:pPr>
              <w:tabs>
                <w:tab w:val="left" w:pos="405"/>
              </w:tabs>
              <w:spacing w:after="0" w:line="240" w:lineRule="atLeast"/>
              <w:ind w:left="-54" w:right="-25" w:hanging="115"/>
              <w:jc w:val="center"/>
              <w:rPr>
                <w:rFonts w:ascii="Times New Roman" w:hAnsi="Times New Roman" w:cs="Times New Roman"/>
                <w:szCs w:val="22"/>
              </w:rPr>
            </w:pPr>
          </w:p>
        </w:tc>
        <w:tc>
          <w:tcPr>
            <w:tcW w:w="1428" w:type="dxa"/>
          </w:tcPr>
          <w:p w14:paraId="1AC9BEAA" w14:textId="77777777" w:rsidR="002D379D" w:rsidRPr="00164F2A" w:rsidRDefault="002D379D" w:rsidP="002D379D">
            <w:pPr>
              <w:spacing w:after="0" w:line="240" w:lineRule="atLeast"/>
              <w:ind w:left="-54" w:right="-25" w:firstLine="37"/>
              <w:jc w:val="center"/>
              <w:rPr>
                <w:rFonts w:ascii="Times New Roman" w:hAnsi="Times New Roman" w:cs="Times New Roman"/>
                <w:szCs w:val="22"/>
              </w:rPr>
            </w:pPr>
          </w:p>
        </w:tc>
        <w:tc>
          <w:tcPr>
            <w:tcW w:w="264" w:type="dxa"/>
          </w:tcPr>
          <w:p w14:paraId="48A43422" w14:textId="77777777" w:rsidR="002D379D" w:rsidRPr="00164F2A" w:rsidRDefault="002D379D" w:rsidP="002D379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69" w:type="dxa"/>
            <w:gridSpan w:val="3"/>
          </w:tcPr>
          <w:p w14:paraId="5E70D4EA" w14:textId="77777777" w:rsidR="002D379D" w:rsidRPr="00164F2A" w:rsidRDefault="002D379D" w:rsidP="002D379D">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2D379D" w:rsidRPr="00164F2A" w14:paraId="5EB744A4" w14:textId="77777777" w:rsidTr="00650922">
        <w:tc>
          <w:tcPr>
            <w:tcW w:w="3492" w:type="dxa"/>
          </w:tcPr>
          <w:p w14:paraId="3B70DE35" w14:textId="77777777" w:rsidR="002D379D" w:rsidRPr="00164F2A" w:rsidRDefault="002D379D" w:rsidP="002D379D">
            <w:pPr>
              <w:spacing w:after="0" w:line="260" w:lineRule="atLeast"/>
              <w:ind w:left="522" w:right="-25"/>
              <w:jc w:val="both"/>
              <w:rPr>
                <w:rFonts w:ascii="Times New Roman" w:hAnsi="Times New Roman" w:cs="Times New Roman"/>
                <w:szCs w:val="22"/>
                <w:cs/>
              </w:rPr>
            </w:pPr>
            <w:r w:rsidRPr="00164F2A">
              <w:rPr>
                <w:rFonts w:ascii="Times New Roman" w:hAnsi="Times New Roman" w:cs="Times New Roman"/>
                <w:b/>
                <w:bCs/>
                <w:szCs w:val="22"/>
              </w:rPr>
              <w:t>Related person</w:t>
            </w:r>
          </w:p>
        </w:tc>
        <w:tc>
          <w:tcPr>
            <w:tcW w:w="1327" w:type="dxa"/>
          </w:tcPr>
          <w:p w14:paraId="74095F1B"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cs/>
              </w:rPr>
            </w:pPr>
          </w:p>
        </w:tc>
        <w:tc>
          <w:tcPr>
            <w:tcW w:w="264" w:type="dxa"/>
          </w:tcPr>
          <w:p w14:paraId="2692966E"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c>
          <w:tcPr>
            <w:tcW w:w="1428" w:type="dxa"/>
          </w:tcPr>
          <w:p w14:paraId="60A1CB1B"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c>
          <w:tcPr>
            <w:tcW w:w="264" w:type="dxa"/>
          </w:tcPr>
          <w:p w14:paraId="39F9C026"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c>
          <w:tcPr>
            <w:tcW w:w="1350" w:type="dxa"/>
          </w:tcPr>
          <w:p w14:paraId="3D4D3684"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c>
          <w:tcPr>
            <w:tcW w:w="256" w:type="dxa"/>
          </w:tcPr>
          <w:p w14:paraId="56312F15"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14:paraId="37E81D42"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r>
      <w:tr w:rsidR="002D379D" w:rsidRPr="00164F2A" w14:paraId="28E319D9" w14:textId="77777777" w:rsidTr="000B687B">
        <w:tc>
          <w:tcPr>
            <w:tcW w:w="3492" w:type="dxa"/>
          </w:tcPr>
          <w:p w14:paraId="37D13559" w14:textId="77777777" w:rsidR="002D379D" w:rsidRPr="00164F2A" w:rsidRDefault="002D379D" w:rsidP="002D379D">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Key management personnel</w:t>
            </w:r>
          </w:p>
        </w:tc>
        <w:tc>
          <w:tcPr>
            <w:tcW w:w="1327" w:type="dxa"/>
          </w:tcPr>
          <w:p w14:paraId="6FF87524"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b/>
                <w:bCs/>
                <w:szCs w:val="22"/>
              </w:rPr>
            </w:pPr>
          </w:p>
        </w:tc>
        <w:tc>
          <w:tcPr>
            <w:tcW w:w="264" w:type="dxa"/>
          </w:tcPr>
          <w:p w14:paraId="29B2CFCE" w14:textId="77777777" w:rsidR="002D379D" w:rsidRPr="00164F2A" w:rsidRDefault="002D379D" w:rsidP="002D379D">
            <w:pPr>
              <w:spacing w:after="0" w:line="240" w:lineRule="atLeast"/>
              <w:ind w:left="72" w:right="-25"/>
              <w:jc w:val="both"/>
              <w:rPr>
                <w:rFonts w:ascii="Times New Roman" w:hAnsi="Times New Roman" w:cs="Times New Roman"/>
                <w:b/>
                <w:bCs/>
                <w:szCs w:val="22"/>
              </w:rPr>
            </w:pPr>
          </w:p>
        </w:tc>
        <w:tc>
          <w:tcPr>
            <w:tcW w:w="1428" w:type="dxa"/>
          </w:tcPr>
          <w:p w14:paraId="4BDAD0B3"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b/>
                <w:bCs/>
                <w:szCs w:val="22"/>
              </w:rPr>
            </w:pPr>
          </w:p>
        </w:tc>
        <w:tc>
          <w:tcPr>
            <w:tcW w:w="264" w:type="dxa"/>
          </w:tcPr>
          <w:p w14:paraId="24854C14" w14:textId="77777777" w:rsidR="002D379D" w:rsidRPr="00164F2A" w:rsidRDefault="002D379D" w:rsidP="002D379D">
            <w:pPr>
              <w:spacing w:after="0" w:line="240" w:lineRule="atLeast"/>
              <w:ind w:left="72" w:right="-25"/>
              <w:jc w:val="both"/>
              <w:rPr>
                <w:rFonts w:ascii="Times New Roman" w:hAnsi="Times New Roman" w:cs="Times New Roman"/>
                <w:b/>
                <w:bCs/>
                <w:szCs w:val="22"/>
              </w:rPr>
            </w:pPr>
          </w:p>
        </w:tc>
        <w:tc>
          <w:tcPr>
            <w:tcW w:w="1350" w:type="dxa"/>
            <w:tcBorders>
              <w:bottom w:val="double" w:sz="4" w:space="0" w:color="auto"/>
            </w:tcBorders>
          </w:tcPr>
          <w:p w14:paraId="28C46812" w14:textId="02D2CB1B" w:rsidR="002D379D" w:rsidRPr="00650922" w:rsidRDefault="00662675" w:rsidP="002D379D">
            <w:pPr>
              <w:tabs>
                <w:tab w:val="decimal" w:pos="862"/>
              </w:tabs>
              <w:spacing w:after="0" w:line="240" w:lineRule="atLeast"/>
              <w:ind w:left="72" w:right="-25"/>
              <w:jc w:val="both"/>
              <w:rPr>
                <w:rFonts w:ascii="Times New Roman" w:hAnsi="Times New Roman" w:cstheme="minorBidi"/>
                <w:b/>
                <w:bCs/>
                <w:szCs w:val="22"/>
                <w:cs/>
              </w:rPr>
            </w:pPr>
            <w:r>
              <w:rPr>
                <w:rFonts w:ascii="Times New Roman" w:hAnsi="Times New Roman" w:cstheme="minorBidi"/>
                <w:b/>
                <w:bCs/>
                <w:szCs w:val="22"/>
              </w:rPr>
              <w:t>3,675</w:t>
            </w:r>
          </w:p>
        </w:tc>
        <w:tc>
          <w:tcPr>
            <w:tcW w:w="256" w:type="dxa"/>
          </w:tcPr>
          <w:p w14:paraId="11D934FC" w14:textId="77777777" w:rsidR="002D379D" w:rsidRPr="00164F2A" w:rsidRDefault="002D379D" w:rsidP="002D379D">
            <w:pPr>
              <w:spacing w:after="0" w:line="240" w:lineRule="atLeast"/>
              <w:ind w:left="72" w:right="-25"/>
              <w:jc w:val="both"/>
              <w:rPr>
                <w:rFonts w:ascii="Times New Roman" w:hAnsi="Times New Roman" w:cs="Times New Roman"/>
                <w:b/>
                <w:bCs/>
                <w:szCs w:val="22"/>
              </w:rPr>
            </w:pPr>
          </w:p>
        </w:tc>
        <w:tc>
          <w:tcPr>
            <w:tcW w:w="1363" w:type="dxa"/>
            <w:tcBorders>
              <w:bottom w:val="double" w:sz="4" w:space="0" w:color="auto"/>
            </w:tcBorders>
          </w:tcPr>
          <w:p w14:paraId="54D27519" w14:textId="742E7888" w:rsidR="002D379D" w:rsidRPr="00164F2A" w:rsidRDefault="002D379D" w:rsidP="002D379D">
            <w:pPr>
              <w:tabs>
                <w:tab w:val="decimal" w:pos="991"/>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3,</w:t>
            </w:r>
            <w:r>
              <w:rPr>
                <w:rFonts w:ascii="Times New Roman" w:hAnsi="Times New Roman" w:cs="Times New Roman"/>
                <w:b/>
                <w:bCs/>
                <w:szCs w:val="22"/>
              </w:rPr>
              <w:t>578</w:t>
            </w:r>
          </w:p>
        </w:tc>
      </w:tr>
    </w:tbl>
    <w:p w14:paraId="2B63648A" w14:textId="77777777" w:rsidR="001613FA" w:rsidRPr="00164F2A" w:rsidRDefault="001613FA" w:rsidP="001613FA">
      <w:pPr>
        <w:pStyle w:val="BodyText"/>
        <w:ind w:left="539" w:right="-25" w:firstLine="0"/>
        <w:jc w:val="both"/>
        <w:rPr>
          <w:rFonts w:ascii="Times New Roman" w:hAnsi="Times New Roman" w:cs="Times New Roman"/>
          <w:sz w:val="22"/>
          <w:szCs w:val="28"/>
          <w:highlight w:val="yellow"/>
        </w:rPr>
      </w:pPr>
    </w:p>
    <w:p w14:paraId="1F14B948" w14:textId="77777777" w:rsidR="001613FA" w:rsidRPr="00164F2A" w:rsidRDefault="001613FA" w:rsidP="001613FA">
      <w:pPr>
        <w:pStyle w:val="BodyText"/>
        <w:spacing w:line="260" w:lineRule="atLeast"/>
        <w:ind w:left="540" w:right="-25" w:firstLine="0"/>
        <w:jc w:val="both"/>
        <w:rPr>
          <w:rFonts w:ascii="Times New Roman" w:hAnsi="Times New Roman" w:cs="Times New Roman"/>
          <w:b/>
          <w:bCs/>
          <w:i/>
          <w:iCs/>
          <w:sz w:val="22"/>
          <w:szCs w:val="28"/>
        </w:rPr>
      </w:pPr>
      <w:r w:rsidRPr="00164F2A">
        <w:rPr>
          <w:rFonts w:ascii="Times New Roman" w:hAnsi="Times New Roman" w:cs="Times New Roman"/>
          <w:b/>
          <w:bCs/>
          <w:i/>
          <w:iCs/>
          <w:sz w:val="22"/>
          <w:szCs w:val="28"/>
        </w:rPr>
        <w:t>Directors</w:t>
      </w:r>
      <w:r w:rsidRPr="00164F2A">
        <w:rPr>
          <w:rFonts w:ascii="Times New Roman" w:hAnsi="Times New Roman" w:cs="Times New Roman"/>
          <w:b/>
          <w:bCs/>
          <w:i/>
          <w:iCs/>
          <w:sz w:val="22"/>
          <w:szCs w:val="22"/>
          <w:cs/>
        </w:rPr>
        <w:t xml:space="preserve">’ </w:t>
      </w:r>
      <w:r w:rsidRPr="00164F2A">
        <w:rPr>
          <w:rFonts w:ascii="Times New Roman" w:hAnsi="Times New Roman" w:cs="Times New Roman"/>
          <w:b/>
          <w:bCs/>
          <w:i/>
          <w:iCs/>
          <w:sz w:val="22"/>
          <w:szCs w:val="28"/>
        </w:rPr>
        <w:t>remunerations</w:t>
      </w:r>
    </w:p>
    <w:p w14:paraId="7914CD01" w14:textId="77777777" w:rsidR="0036762C" w:rsidRPr="00164F2A" w:rsidRDefault="0036762C" w:rsidP="0036762C">
      <w:pPr>
        <w:pStyle w:val="BodyText"/>
        <w:ind w:left="539" w:right="-25" w:firstLine="0"/>
        <w:jc w:val="both"/>
        <w:rPr>
          <w:rFonts w:ascii="Times New Roman" w:hAnsi="Times New Roman" w:cs="Times New Roman"/>
          <w:sz w:val="22"/>
          <w:szCs w:val="28"/>
        </w:rPr>
      </w:pPr>
    </w:p>
    <w:p w14:paraId="2E099501" w14:textId="79658B5A" w:rsidR="0036762C" w:rsidRPr="00164F2A" w:rsidRDefault="00357C32" w:rsidP="0036762C">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164F2A">
        <w:rPr>
          <w:rFonts w:ascii="Times New Roman" w:hAnsi="Times New Roman" w:cs="Times New Roman"/>
          <w:sz w:val="22"/>
          <w:szCs w:val="22"/>
        </w:rPr>
        <w:t xml:space="preserve">For the period </w:t>
      </w:r>
      <w:proofErr w:type="gramStart"/>
      <w:r w:rsidRPr="00164F2A">
        <w:rPr>
          <w:rFonts w:ascii="Times New Roman" w:hAnsi="Times New Roman" w:cs="Times New Roman"/>
          <w:sz w:val="22"/>
          <w:szCs w:val="22"/>
        </w:rPr>
        <w:t>202</w:t>
      </w:r>
      <w:r w:rsidR="002D379D">
        <w:rPr>
          <w:rFonts w:ascii="Times New Roman" w:hAnsi="Times New Roman" w:cs="Times New Roman"/>
          <w:sz w:val="22"/>
          <w:szCs w:val="22"/>
        </w:rPr>
        <w:t>6</w:t>
      </w:r>
      <w:r w:rsidR="0036762C" w:rsidRPr="00164F2A">
        <w:rPr>
          <w:rFonts w:ascii="Times New Roman" w:hAnsi="Times New Roman" w:cs="Times New Roman"/>
          <w:sz w:val="22"/>
          <w:szCs w:val="22"/>
          <w:cs/>
        </w:rPr>
        <w:t>:-</w:t>
      </w:r>
      <w:proofErr w:type="gramEnd"/>
    </w:p>
    <w:p w14:paraId="40A601BC" w14:textId="77777777" w:rsidR="0036762C" w:rsidRPr="00164F2A" w:rsidRDefault="0036762C" w:rsidP="0036762C">
      <w:pPr>
        <w:pStyle w:val="BodyText"/>
        <w:ind w:left="539" w:right="-25" w:firstLine="0"/>
        <w:jc w:val="both"/>
        <w:rPr>
          <w:rFonts w:ascii="Times New Roman" w:hAnsi="Times New Roman" w:cs="Times New Roman"/>
          <w:sz w:val="22"/>
          <w:szCs w:val="28"/>
        </w:rPr>
      </w:pPr>
    </w:p>
    <w:p w14:paraId="3B9D4FE1" w14:textId="6297C150" w:rsidR="0036762C" w:rsidRPr="00164F2A" w:rsidRDefault="0036762C" w:rsidP="0036762C">
      <w:pPr>
        <w:pStyle w:val="BodyText"/>
        <w:tabs>
          <w:tab w:val="left" w:pos="6521"/>
        </w:tabs>
        <w:spacing w:line="260" w:lineRule="atLeast"/>
        <w:ind w:left="851" w:right="-25" w:firstLine="0"/>
        <w:jc w:val="both"/>
        <w:rPr>
          <w:rFonts w:ascii="Times New Roman" w:hAnsi="Times New Roman" w:cs="Times New Roman"/>
          <w:sz w:val="22"/>
          <w:szCs w:val="22"/>
        </w:rPr>
      </w:pPr>
      <w:r w:rsidRPr="00164F2A">
        <w:rPr>
          <w:rFonts w:ascii="Times New Roman" w:hAnsi="Times New Roman" w:cs="Times New Roman"/>
          <w:sz w:val="22"/>
          <w:szCs w:val="22"/>
        </w:rPr>
        <w:t>Please see note 3</w:t>
      </w:r>
      <w:r w:rsidR="008F4B4B">
        <w:rPr>
          <w:rFonts w:ascii="Times New Roman" w:hAnsi="Times New Roman" w:cs="Times New Roman"/>
          <w:sz w:val="22"/>
          <w:szCs w:val="22"/>
        </w:rPr>
        <w:t>1</w:t>
      </w:r>
      <w:r w:rsidRPr="00164F2A">
        <w:rPr>
          <w:rFonts w:ascii="Times New Roman" w:hAnsi="Times New Roman" w:cs="Times New Roman"/>
          <w:sz w:val="22"/>
          <w:szCs w:val="22"/>
        </w:rPr>
        <w:t xml:space="preserve"> to the interim financial statements</w:t>
      </w:r>
      <w:r w:rsidRPr="00164F2A">
        <w:rPr>
          <w:rFonts w:ascii="Times New Roman" w:hAnsi="Times New Roman" w:cs="Times New Roman"/>
          <w:sz w:val="22"/>
          <w:szCs w:val="22"/>
          <w:cs/>
        </w:rPr>
        <w:t>.</w:t>
      </w:r>
    </w:p>
    <w:p w14:paraId="1D0E48A0" w14:textId="77777777" w:rsidR="001613FA" w:rsidRPr="00164F2A" w:rsidRDefault="001613FA" w:rsidP="001613FA">
      <w:pPr>
        <w:pStyle w:val="BodyText"/>
        <w:ind w:left="539" w:right="-25" w:firstLine="0"/>
        <w:jc w:val="both"/>
        <w:rPr>
          <w:rFonts w:ascii="Times New Roman" w:hAnsi="Times New Roman" w:cs="Times New Roman"/>
          <w:sz w:val="22"/>
          <w:szCs w:val="28"/>
        </w:rPr>
      </w:pPr>
    </w:p>
    <w:p w14:paraId="4804EC74" w14:textId="5BA44582" w:rsidR="001613FA" w:rsidRPr="00164F2A" w:rsidRDefault="001613FA" w:rsidP="001613FA">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164F2A">
        <w:rPr>
          <w:rFonts w:ascii="Times New Roman" w:hAnsi="Times New Roman" w:cs="Times New Roman"/>
          <w:sz w:val="22"/>
          <w:szCs w:val="22"/>
        </w:rPr>
        <w:t xml:space="preserve">For the period </w:t>
      </w:r>
      <w:proofErr w:type="gramStart"/>
      <w:r w:rsidRPr="00164F2A">
        <w:rPr>
          <w:rFonts w:ascii="Times New Roman" w:hAnsi="Times New Roman" w:cs="Times New Roman"/>
          <w:sz w:val="22"/>
          <w:szCs w:val="22"/>
        </w:rPr>
        <w:t>202</w:t>
      </w:r>
      <w:r w:rsidR="002D379D">
        <w:rPr>
          <w:rFonts w:ascii="Times New Roman" w:hAnsi="Times New Roman" w:cs="Times New Roman"/>
          <w:sz w:val="22"/>
          <w:szCs w:val="22"/>
        </w:rPr>
        <w:t>5</w:t>
      </w:r>
      <w:r w:rsidRPr="00164F2A">
        <w:rPr>
          <w:rFonts w:ascii="Times New Roman" w:hAnsi="Times New Roman" w:cs="Times New Roman"/>
          <w:sz w:val="22"/>
          <w:szCs w:val="22"/>
          <w:cs/>
        </w:rPr>
        <w:t>:-</w:t>
      </w:r>
      <w:proofErr w:type="gramEnd"/>
    </w:p>
    <w:p w14:paraId="7FEFFF2B" w14:textId="77777777" w:rsidR="001613FA" w:rsidRPr="00164F2A" w:rsidRDefault="001613FA" w:rsidP="001613FA">
      <w:pPr>
        <w:tabs>
          <w:tab w:val="left" w:pos="567"/>
        </w:tabs>
        <w:spacing w:after="0" w:line="240" w:lineRule="atLeast"/>
        <w:ind w:left="539" w:right="-25"/>
        <w:jc w:val="thaiDistribute"/>
        <w:rPr>
          <w:rFonts w:ascii="Times New Roman" w:hAnsi="Times New Roman" w:cs="Times New Roman"/>
          <w:szCs w:val="22"/>
        </w:rPr>
      </w:pPr>
    </w:p>
    <w:p w14:paraId="351D1D71" w14:textId="0399734B" w:rsidR="001613FA" w:rsidRPr="00164F2A" w:rsidRDefault="001613FA" w:rsidP="001613FA">
      <w:pPr>
        <w:spacing w:after="0" w:line="240" w:lineRule="atLeast"/>
        <w:ind w:left="851" w:right="-25"/>
        <w:jc w:val="thaiDistribute"/>
        <w:rPr>
          <w:rFonts w:ascii="Times New Roman" w:hAnsi="Times New Roman" w:cs="Times New Roman"/>
          <w:szCs w:val="22"/>
        </w:rPr>
      </w:pPr>
      <w:r w:rsidRPr="00164F2A">
        <w:rPr>
          <w:rFonts w:ascii="Times New Roman" w:hAnsi="Times New Roman" w:cs="Times New Roman"/>
          <w:szCs w:val="22"/>
        </w:rPr>
        <w:t>The Ordinary General Meeting of Shareholders of the Company held on 2</w:t>
      </w:r>
      <w:r w:rsidR="002D379D">
        <w:rPr>
          <w:rFonts w:ascii="Times New Roman" w:hAnsi="Times New Roman" w:cs="Times New Roman"/>
          <w:szCs w:val="22"/>
        </w:rPr>
        <w:t>4</w:t>
      </w:r>
      <w:r w:rsidRPr="00164F2A">
        <w:rPr>
          <w:rFonts w:ascii="Times New Roman" w:hAnsi="Times New Roman" w:cs="Times New Roman"/>
          <w:szCs w:val="22"/>
        </w:rPr>
        <w:t xml:space="preserve"> April 202</w:t>
      </w:r>
      <w:r w:rsidR="002D379D">
        <w:rPr>
          <w:rFonts w:ascii="Times New Roman" w:hAnsi="Times New Roman" w:cs="Times New Roman"/>
          <w:szCs w:val="22"/>
        </w:rPr>
        <w:t>5</w:t>
      </w:r>
      <w:r w:rsidRPr="00164F2A">
        <w:rPr>
          <w:rFonts w:ascii="Times New Roman" w:hAnsi="Times New Roman" w:cs="Times New Roman"/>
          <w:szCs w:val="22"/>
        </w:rPr>
        <w:t xml:space="preserve"> resolved to determine the directors'</w:t>
      </w:r>
      <w:r w:rsidR="007615D4" w:rsidRPr="00164F2A">
        <w:rPr>
          <w:rFonts w:ascii="Times New Roman" w:hAnsi="Times New Roman" w:cs="Times New Roman"/>
          <w:szCs w:val="22"/>
        </w:rPr>
        <w:t xml:space="preserve"> remunerations for the year 202</w:t>
      </w:r>
      <w:r w:rsidR="002D379D">
        <w:rPr>
          <w:rFonts w:ascii="Times New Roman" w:hAnsi="Times New Roman" w:cs="Times New Roman"/>
          <w:szCs w:val="22"/>
        </w:rPr>
        <w:t>5</w:t>
      </w:r>
      <w:r w:rsidRPr="00164F2A">
        <w:rPr>
          <w:rFonts w:ascii="Times New Roman" w:hAnsi="Times New Roman" w:cs="Times New Roman"/>
          <w:szCs w:val="22"/>
        </w:rPr>
        <w:t xml:space="preserve"> consisting of monthly remunerations at the rate of Baht 50,000 </w:t>
      </w:r>
      <w:r w:rsidRPr="00164F2A">
        <w:rPr>
          <w:rFonts w:ascii="Times New Roman" w:hAnsi="Times New Roman" w:cs="Times New Roman"/>
          <w:szCs w:val="22"/>
          <w:cs/>
        </w:rPr>
        <w:t xml:space="preserve">- </w:t>
      </w:r>
      <w:r w:rsidRPr="00164F2A">
        <w:rPr>
          <w:rFonts w:ascii="Times New Roman" w:hAnsi="Times New Roman" w:cs="Times New Roman"/>
          <w:szCs w:val="22"/>
        </w:rPr>
        <w:t xml:space="preserve">65,000 and meeting allowances at the rate of Baht 1,000 </w:t>
      </w:r>
      <w:r w:rsidRPr="00164F2A">
        <w:rPr>
          <w:rFonts w:ascii="Times New Roman" w:hAnsi="Times New Roman" w:cs="Times New Roman"/>
          <w:szCs w:val="22"/>
          <w:cs/>
        </w:rPr>
        <w:t xml:space="preserve">– </w:t>
      </w:r>
      <w:r w:rsidRPr="00164F2A">
        <w:rPr>
          <w:rFonts w:ascii="Times New Roman" w:hAnsi="Times New Roman" w:cs="Times New Roman"/>
          <w:szCs w:val="22"/>
        </w:rPr>
        <w:t>5,000 per person</w:t>
      </w:r>
      <w:r w:rsidRPr="00164F2A">
        <w:rPr>
          <w:rFonts w:ascii="Times New Roman" w:hAnsi="Times New Roman" w:cs="Times New Roman"/>
          <w:szCs w:val="22"/>
          <w:cs/>
        </w:rPr>
        <w:t>.</w:t>
      </w:r>
    </w:p>
    <w:p w14:paraId="38FF459A" w14:textId="77777777" w:rsidR="001613FA" w:rsidRPr="00164F2A" w:rsidRDefault="001613FA" w:rsidP="001613FA">
      <w:pPr>
        <w:pStyle w:val="BodyText"/>
        <w:ind w:left="539" w:right="-25" w:firstLine="0"/>
        <w:jc w:val="both"/>
        <w:rPr>
          <w:rFonts w:ascii="Times New Roman" w:hAnsi="Times New Roman" w:cs="Times New Roman"/>
          <w:sz w:val="22"/>
          <w:szCs w:val="28"/>
        </w:rPr>
      </w:pPr>
    </w:p>
    <w:p w14:paraId="2C7AE4B4" w14:textId="77777777" w:rsidR="00783496" w:rsidRDefault="00783496" w:rsidP="002D379D">
      <w:pPr>
        <w:pStyle w:val="BodyText"/>
        <w:ind w:left="540" w:right="-25" w:firstLine="0"/>
        <w:jc w:val="both"/>
        <w:rPr>
          <w:rFonts w:ascii="Times New Roman" w:hAnsi="Times New Roman" w:cs="Times New Roman"/>
          <w:b/>
          <w:bCs/>
          <w:i/>
          <w:iCs/>
          <w:sz w:val="22"/>
          <w:szCs w:val="28"/>
        </w:rPr>
      </w:pPr>
      <w:r>
        <w:rPr>
          <w:rFonts w:ascii="Times New Roman" w:hAnsi="Times New Roman" w:cs="Times New Roman"/>
          <w:b/>
          <w:bCs/>
          <w:i/>
          <w:iCs/>
          <w:sz w:val="22"/>
          <w:szCs w:val="28"/>
        </w:rPr>
        <w:br w:type="page"/>
      </w:r>
    </w:p>
    <w:p w14:paraId="3D419C7C" w14:textId="2770C679" w:rsidR="002D379D" w:rsidRPr="00485B36" w:rsidRDefault="002D379D" w:rsidP="002D379D">
      <w:pPr>
        <w:pStyle w:val="BodyText"/>
        <w:ind w:left="540" w:right="-25" w:firstLine="0"/>
        <w:jc w:val="both"/>
        <w:rPr>
          <w:rFonts w:ascii="Times New Roman" w:hAnsi="Times New Roman" w:cs="Times New Roman"/>
          <w:b/>
          <w:bCs/>
          <w:i/>
          <w:iCs/>
          <w:sz w:val="22"/>
          <w:szCs w:val="28"/>
        </w:rPr>
      </w:pPr>
      <w:r w:rsidRPr="00485B36">
        <w:rPr>
          <w:rFonts w:ascii="Times New Roman" w:hAnsi="Times New Roman" w:cs="Times New Roman"/>
          <w:b/>
          <w:bCs/>
          <w:i/>
          <w:iCs/>
          <w:sz w:val="22"/>
          <w:szCs w:val="28"/>
        </w:rPr>
        <w:lastRenderedPageBreak/>
        <w:t>Significant agreements with related parties</w:t>
      </w:r>
    </w:p>
    <w:p w14:paraId="191D0AA1" w14:textId="77777777" w:rsidR="002D379D" w:rsidRPr="002D379D" w:rsidRDefault="002D379D" w:rsidP="002D379D">
      <w:pPr>
        <w:pStyle w:val="BodyText"/>
        <w:ind w:left="539" w:right="-25" w:firstLine="0"/>
        <w:jc w:val="both"/>
        <w:rPr>
          <w:rFonts w:ascii="Times New Roman" w:hAnsi="Times New Roman" w:cs="Times New Roman"/>
          <w:sz w:val="22"/>
          <w:szCs w:val="28"/>
        </w:rPr>
      </w:pPr>
    </w:p>
    <w:p w14:paraId="0A2D8434" w14:textId="77777777" w:rsidR="002D379D" w:rsidRPr="00485B36" w:rsidRDefault="002D379D" w:rsidP="002D379D">
      <w:pPr>
        <w:pStyle w:val="BodyText"/>
        <w:ind w:left="540" w:right="-25" w:firstLine="0"/>
        <w:jc w:val="both"/>
        <w:rPr>
          <w:rFonts w:ascii="Times New Roman" w:hAnsi="Times New Roman" w:cs="Times New Roman"/>
          <w:b/>
          <w:bCs/>
          <w:i/>
          <w:iCs/>
          <w:sz w:val="22"/>
          <w:szCs w:val="28"/>
        </w:rPr>
      </w:pPr>
      <w:r w:rsidRPr="00485B36">
        <w:rPr>
          <w:rFonts w:ascii="Times New Roman" w:hAnsi="Times New Roman" w:cs="Times New Roman"/>
          <w:b/>
          <w:bCs/>
          <w:i/>
          <w:iCs/>
          <w:sz w:val="22"/>
          <w:szCs w:val="28"/>
        </w:rPr>
        <w:t>Subsidiaries</w:t>
      </w:r>
    </w:p>
    <w:p w14:paraId="0F357DD5" w14:textId="77777777" w:rsidR="002D379D" w:rsidRPr="00485B36" w:rsidRDefault="002D379D" w:rsidP="002D379D">
      <w:pPr>
        <w:pStyle w:val="BodyText"/>
        <w:ind w:left="540" w:right="-25" w:firstLine="0"/>
        <w:jc w:val="both"/>
        <w:rPr>
          <w:rFonts w:ascii="Times New Roman" w:hAnsi="Times New Roman" w:cs="Times New Roman"/>
          <w:sz w:val="22"/>
          <w:szCs w:val="28"/>
        </w:rPr>
      </w:pPr>
    </w:p>
    <w:p w14:paraId="12291E09" w14:textId="521AC3C0" w:rsidR="002D379D" w:rsidRPr="00485B36" w:rsidRDefault="002D379D" w:rsidP="002D379D">
      <w:pPr>
        <w:pStyle w:val="BodyText"/>
        <w:ind w:left="540" w:right="-25" w:firstLine="0"/>
        <w:jc w:val="both"/>
        <w:rPr>
          <w:rFonts w:ascii="Times New Roman" w:hAnsi="Times New Roman" w:cs="Times New Roman"/>
          <w:sz w:val="22"/>
          <w:szCs w:val="28"/>
        </w:rPr>
      </w:pPr>
      <w:r w:rsidRPr="00485B36">
        <w:rPr>
          <w:rFonts w:ascii="Times New Roman" w:hAnsi="Times New Roman" w:cs="Times New Roman"/>
          <w:sz w:val="22"/>
          <w:szCs w:val="28"/>
        </w:rPr>
        <w:t>The Company entered into an office lease agreement with Seafco Intertrade Co</w:t>
      </w:r>
      <w:r w:rsidRPr="00485B36">
        <w:rPr>
          <w:rFonts w:ascii="Times New Roman" w:hAnsi="Times New Roman" w:cs="Times New Roman"/>
          <w:sz w:val="22"/>
          <w:szCs w:val="28"/>
          <w:cs/>
        </w:rPr>
        <w:t>.</w:t>
      </w:r>
      <w:r w:rsidRPr="00485B36">
        <w:rPr>
          <w:rFonts w:ascii="Times New Roman" w:hAnsi="Times New Roman" w:cs="Times New Roman"/>
          <w:sz w:val="22"/>
          <w:szCs w:val="28"/>
        </w:rPr>
        <w:t>, Ltd</w:t>
      </w:r>
      <w:r w:rsidRPr="00485B36">
        <w:rPr>
          <w:rFonts w:ascii="Times New Roman" w:hAnsi="Times New Roman" w:cs="Times New Roman"/>
          <w:sz w:val="22"/>
          <w:szCs w:val="28"/>
          <w:cs/>
        </w:rPr>
        <w:t xml:space="preserve">. </w:t>
      </w:r>
      <w:r w:rsidRPr="00485B36">
        <w:rPr>
          <w:rFonts w:ascii="Times New Roman" w:hAnsi="Times New Roman" w:cs="Times New Roman"/>
          <w:sz w:val="22"/>
          <w:szCs w:val="28"/>
        </w:rPr>
        <w:t>(a subsidiary)</w:t>
      </w:r>
      <w:r w:rsidRPr="00485B36">
        <w:rPr>
          <w:rFonts w:ascii="Times New Roman" w:hAnsi="Times New Roman" w:cs="Times New Roman"/>
          <w:sz w:val="22"/>
          <w:szCs w:val="28"/>
          <w:cs/>
        </w:rPr>
        <w:t xml:space="preserve"> </w:t>
      </w:r>
      <w:r w:rsidRPr="00485B36">
        <w:rPr>
          <w:rFonts w:ascii="Times New Roman" w:hAnsi="Times New Roman" w:cs="Times New Roman"/>
          <w:sz w:val="22"/>
          <w:szCs w:val="28"/>
        </w:rPr>
        <w:t>for each period of 1 year at monthly rental rates including water and electricity expenses of Baht 20,000</w:t>
      </w:r>
      <w:r w:rsidRPr="00485B36">
        <w:rPr>
          <w:rFonts w:ascii="Times New Roman" w:hAnsi="Times New Roman" w:cs="Times New Roman"/>
          <w:sz w:val="22"/>
          <w:szCs w:val="28"/>
          <w:cs/>
        </w:rPr>
        <w:t>.</w:t>
      </w:r>
    </w:p>
    <w:p w14:paraId="4E7207F3" w14:textId="77777777" w:rsidR="002D379D" w:rsidRPr="00485B36" w:rsidRDefault="002D379D" w:rsidP="002D379D">
      <w:pPr>
        <w:pStyle w:val="BodyText"/>
        <w:ind w:left="540" w:right="-25" w:firstLine="0"/>
        <w:jc w:val="both"/>
        <w:rPr>
          <w:rFonts w:ascii="Times New Roman" w:hAnsi="Times New Roman" w:cs="Times New Roman"/>
          <w:sz w:val="22"/>
          <w:szCs w:val="28"/>
        </w:rPr>
      </w:pPr>
    </w:p>
    <w:p w14:paraId="07A7D677" w14:textId="77777777" w:rsidR="002D379D" w:rsidRPr="00485B36" w:rsidRDefault="002D379D" w:rsidP="002D379D">
      <w:pPr>
        <w:pStyle w:val="BodyText"/>
        <w:ind w:left="540" w:right="-25" w:firstLine="0"/>
        <w:jc w:val="both"/>
        <w:rPr>
          <w:rFonts w:ascii="Times New Roman" w:hAnsi="Times New Roman" w:cs="Times New Roman"/>
          <w:b/>
          <w:bCs/>
          <w:i/>
          <w:iCs/>
          <w:sz w:val="22"/>
          <w:szCs w:val="28"/>
        </w:rPr>
      </w:pPr>
      <w:r w:rsidRPr="00485B36">
        <w:rPr>
          <w:rFonts w:ascii="Times New Roman" w:hAnsi="Times New Roman" w:cs="Times New Roman"/>
          <w:b/>
          <w:bCs/>
          <w:i/>
          <w:iCs/>
          <w:sz w:val="22"/>
          <w:szCs w:val="28"/>
        </w:rPr>
        <w:t>Other related parties</w:t>
      </w:r>
    </w:p>
    <w:p w14:paraId="4CDB36E5" w14:textId="77777777" w:rsidR="002D379D" w:rsidRPr="00485B36" w:rsidRDefault="002D379D" w:rsidP="002D379D">
      <w:pPr>
        <w:pStyle w:val="BodyText"/>
        <w:ind w:left="540" w:right="-25" w:firstLine="0"/>
        <w:jc w:val="both"/>
        <w:rPr>
          <w:rFonts w:ascii="Times New Roman" w:hAnsi="Times New Roman" w:cs="Times New Roman"/>
          <w:sz w:val="22"/>
          <w:szCs w:val="28"/>
        </w:rPr>
      </w:pPr>
    </w:p>
    <w:p w14:paraId="10D5DAB7" w14:textId="77777777" w:rsidR="002D379D" w:rsidRPr="00485B36" w:rsidRDefault="002D379D" w:rsidP="002D379D">
      <w:pPr>
        <w:pStyle w:val="BodyText"/>
        <w:ind w:left="540" w:right="-25" w:firstLine="0"/>
        <w:jc w:val="both"/>
        <w:rPr>
          <w:rFonts w:ascii="Times New Roman" w:hAnsi="Times New Roman" w:cs="Times New Roman"/>
          <w:sz w:val="22"/>
          <w:szCs w:val="28"/>
          <w:cs/>
        </w:rPr>
      </w:pPr>
      <w:r w:rsidRPr="00485B36">
        <w:rPr>
          <w:rFonts w:ascii="Times New Roman" w:hAnsi="Times New Roman" w:cs="Times New Roman"/>
          <w:sz w:val="22"/>
          <w:szCs w:val="28"/>
        </w:rPr>
        <w:t>The Company entered into a condominium lease agreement with a related company for each period of 1 year at monthly rental rates of Baht 5,000</w:t>
      </w:r>
      <w:r w:rsidRPr="00485B36">
        <w:rPr>
          <w:rFonts w:ascii="Times New Roman" w:hAnsi="Times New Roman" w:cs="Times New Roman"/>
          <w:sz w:val="22"/>
          <w:szCs w:val="28"/>
          <w:cs/>
        </w:rPr>
        <w:t>.</w:t>
      </w:r>
    </w:p>
    <w:p w14:paraId="77346B0E" w14:textId="77777777" w:rsidR="002D379D" w:rsidRPr="00485B36" w:rsidRDefault="002D379D" w:rsidP="002D379D">
      <w:pPr>
        <w:pStyle w:val="BodyText"/>
        <w:ind w:left="540" w:right="-25" w:firstLine="0"/>
        <w:jc w:val="both"/>
        <w:rPr>
          <w:rFonts w:ascii="Times New Roman" w:hAnsi="Times New Roman" w:cs="Times New Roman"/>
          <w:sz w:val="22"/>
          <w:szCs w:val="28"/>
        </w:rPr>
      </w:pPr>
    </w:p>
    <w:p w14:paraId="30FBEA5A" w14:textId="77777777" w:rsidR="002D379D" w:rsidRPr="00485B36" w:rsidRDefault="002D379D" w:rsidP="002D379D">
      <w:pPr>
        <w:pStyle w:val="BodyText"/>
        <w:ind w:left="540" w:right="-25" w:firstLine="0"/>
        <w:jc w:val="both"/>
        <w:rPr>
          <w:rFonts w:ascii="Times New Roman" w:hAnsi="Times New Roman" w:cs="Times New Roman"/>
          <w:sz w:val="22"/>
          <w:szCs w:val="28"/>
        </w:rPr>
      </w:pPr>
      <w:r w:rsidRPr="00485B36">
        <w:rPr>
          <w:rFonts w:ascii="Times New Roman" w:hAnsi="Times New Roman" w:cs="Times New Roman"/>
          <w:sz w:val="22"/>
          <w:szCs w:val="28"/>
        </w:rPr>
        <w:t xml:space="preserve">The Company entered into machinery and vehicle rental agreements with two related companies for each of the rental </w:t>
      </w:r>
      <w:proofErr w:type="gramStart"/>
      <w:r w:rsidRPr="00485B36">
        <w:rPr>
          <w:rFonts w:ascii="Times New Roman" w:hAnsi="Times New Roman" w:cs="Times New Roman"/>
          <w:sz w:val="22"/>
          <w:szCs w:val="28"/>
        </w:rPr>
        <w:t>period</w:t>
      </w:r>
      <w:proofErr w:type="gramEnd"/>
      <w:r w:rsidRPr="00485B36">
        <w:rPr>
          <w:rFonts w:ascii="Times New Roman" w:hAnsi="Times New Roman" w:cs="Times New Roman"/>
          <w:sz w:val="22"/>
          <w:szCs w:val="28"/>
        </w:rPr>
        <w:t xml:space="preserve"> for 1 year with monthly rental rate as the agreement</w:t>
      </w:r>
      <w:r w:rsidRPr="00485B36">
        <w:rPr>
          <w:rFonts w:ascii="Times New Roman" w:hAnsi="Times New Roman" w:cs="Times New Roman"/>
          <w:sz w:val="22"/>
          <w:szCs w:val="28"/>
          <w:cs/>
        </w:rPr>
        <w:t>.</w:t>
      </w:r>
    </w:p>
    <w:p w14:paraId="4B5A58AF" w14:textId="77777777" w:rsidR="002D379D" w:rsidRPr="00485B36" w:rsidRDefault="002D379D" w:rsidP="002D379D">
      <w:pPr>
        <w:pStyle w:val="BodyText"/>
        <w:ind w:left="540" w:right="-25" w:firstLine="0"/>
        <w:jc w:val="both"/>
        <w:rPr>
          <w:rFonts w:ascii="Times New Roman" w:hAnsi="Times New Roman" w:cs="Times New Roman"/>
          <w:sz w:val="22"/>
          <w:szCs w:val="28"/>
        </w:rPr>
      </w:pPr>
    </w:p>
    <w:p w14:paraId="6409112E" w14:textId="77777777" w:rsidR="002D379D" w:rsidRPr="00485B36" w:rsidRDefault="002D379D" w:rsidP="002D379D">
      <w:pPr>
        <w:pStyle w:val="BodyText"/>
        <w:ind w:left="540" w:right="-25" w:firstLine="0"/>
        <w:jc w:val="both"/>
        <w:rPr>
          <w:rFonts w:ascii="Times New Roman" w:hAnsi="Times New Roman" w:cs="Times New Roman"/>
          <w:sz w:val="22"/>
          <w:szCs w:val="28"/>
        </w:rPr>
      </w:pPr>
      <w:r w:rsidRPr="00485B36">
        <w:rPr>
          <w:rFonts w:ascii="Times New Roman" w:hAnsi="Times New Roman" w:cs="Times New Roman"/>
          <w:sz w:val="22"/>
          <w:szCs w:val="28"/>
        </w:rPr>
        <w:t xml:space="preserve">The Company </w:t>
      </w:r>
      <w:proofErr w:type="gramStart"/>
      <w:r w:rsidRPr="00485B36">
        <w:rPr>
          <w:rFonts w:ascii="Times New Roman" w:hAnsi="Times New Roman" w:cs="Times New Roman"/>
          <w:sz w:val="22"/>
          <w:szCs w:val="28"/>
        </w:rPr>
        <w:t>entered into</w:t>
      </w:r>
      <w:proofErr w:type="gramEnd"/>
      <w:r w:rsidRPr="00485B36">
        <w:rPr>
          <w:rFonts w:ascii="Times New Roman" w:hAnsi="Times New Roman" w:cs="Times New Roman"/>
          <w:sz w:val="22"/>
          <w:szCs w:val="28"/>
        </w:rPr>
        <w:t xml:space="preserve"> a land and building lease agreement with a related company for </w:t>
      </w:r>
      <w:proofErr w:type="gramStart"/>
      <w:r w:rsidRPr="00485B36">
        <w:rPr>
          <w:rFonts w:ascii="Times New Roman" w:hAnsi="Times New Roman" w:cs="Times New Roman"/>
          <w:sz w:val="22"/>
          <w:szCs w:val="28"/>
        </w:rPr>
        <w:t>storing of</w:t>
      </w:r>
      <w:proofErr w:type="gramEnd"/>
      <w:r w:rsidRPr="00485B36">
        <w:rPr>
          <w:rFonts w:ascii="Times New Roman" w:hAnsi="Times New Roman" w:cs="Times New Roman"/>
          <w:sz w:val="22"/>
          <w:szCs w:val="28"/>
        </w:rPr>
        <w:t xml:space="preserve"> equipment, machinery and assets of the Company</w:t>
      </w:r>
      <w:r w:rsidRPr="00485B36">
        <w:rPr>
          <w:rFonts w:ascii="Times New Roman" w:hAnsi="Times New Roman" w:cs="Times New Roman"/>
          <w:sz w:val="22"/>
          <w:szCs w:val="28"/>
          <w:cs/>
        </w:rPr>
        <w:t xml:space="preserve">.  </w:t>
      </w:r>
      <w:r w:rsidRPr="00485B36">
        <w:rPr>
          <w:rFonts w:ascii="Times New Roman" w:hAnsi="Times New Roman" w:cs="Times New Roman"/>
          <w:sz w:val="22"/>
          <w:szCs w:val="28"/>
        </w:rPr>
        <w:t>The rental periods for each of 1 year with monthly rental rate as the agreement</w:t>
      </w:r>
      <w:r w:rsidRPr="00485B36">
        <w:rPr>
          <w:rFonts w:ascii="Times New Roman" w:hAnsi="Times New Roman" w:cs="Times New Roman"/>
          <w:sz w:val="22"/>
          <w:szCs w:val="28"/>
          <w:cs/>
        </w:rPr>
        <w:t>.</w:t>
      </w:r>
    </w:p>
    <w:p w14:paraId="4AE50939" w14:textId="77777777" w:rsidR="002D379D" w:rsidRPr="00485B36" w:rsidRDefault="002D379D" w:rsidP="002D379D">
      <w:pPr>
        <w:pStyle w:val="BodyText"/>
        <w:ind w:left="540" w:right="-25" w:firstLine="0"/>
        <w:jc w:val="both"/>
        <w:rPr>
          <w:rFonts w:ascii="Times New Roman" w:hAnsi="Times New Roman" w:cs="Times New Roman"/>
          <w:sz w:val="22"/>
          <w:szCs w:val="28"/>
        </w:rPr>
      </w:pPr>
    </w:p>
    <w:p w14:paraId="4F9F9EAE" w14:textId="66247317" w:rsidR="002D379D" w:rsidRPr="00485B36" w:rsidRDefault="002D379D" w:rsidP="002D379D">
      <w:pPr>
        <w:pStyle w:val="BodyText"/>
        <w:ind w:left="540" w:right="-25" w:firstLine="0"/>
        <w:jc w:val="both"/>
        <w:rPr>
          <w:rFonts w:ascii="Times New Roman" w:hAnsi="Times New Roman" w:cs="Times New Roman"/>
          <w:sz w:val="22"/>
          <w:szCs w:val="28"/>
        </w:rPr>
      </w:pPr>
      <w:r w:rsidRPr="00485B36">
        <w:rPr>
          <w:rFonts w:ascii="Times New Roman" w:hAnsi="Times New Roman" w:cs="Times New Roman"/>
          <w:sz w:val="22"/>
          <w:szCs w:val="28"/>
        </w:rPr>
        <w:t>The Company entered into five lease agreements for machinery with a related company, with each agreement period for 5 years and monthly rental payable as the agreement at the rate of totaling Baht 2.80 million.</w:t>
      </w:r>
    </w:p>
    <w:p w14:paraId="39976449" w14:textId="77777777" w:rsidR="002D379D" w:rsidRPr="00485B36" w:rsidRDefault="002D379D" w:rsidP="002D379D">
      <w:pPr>
        <w:pStyle w:val="BodyText"/>
        <w:ind w:left="540" w:right="-25" w:firstLine="0"/>
        <w:jc w:val="both"/>
        <w:rPr>
          <w:rFonts w:ascii="Times New Roman" w:hAnsi="Times New Roman" w:cs="Times New Roman"/>
          <w:sz w:val="22"/>
          <w:szCs w:val="28"/>
        </w:rPr>
      </w:pPr>
    </w:p>
    <w:p w14:paraId="7FEF0DA5" w14:textId="77777777" w:rsidR="002D379D" w:rsidRPr="00485B36" w:rsidRDefault="002D379D" w:rsidP="002D379D">
      <w:pPr>
        <w:pStyle w:val="BodyText"/>
        <w:ind w:left="540" w:right="-25" w:firstLine="0"/>
        <w:jc w:val="both"/>
        <w:rPr>
          <w:rFonts w:ascii="Times New Roman" w:hAnsi="Times New Roman" w:cs="Times New Roman"/>
          <w:b/>
          <w:bCs/>
          <w:i/>
          <w:iCs/>
          <w:sz w:val="22"/>
          <w:szCs w:val="28"/>
        </w:rPr>
      </w:pPr>
      <w:r w:rsidRPr="00485B36">
        <w:rPr>
          <w:rFonts w:ascii="Times New Roman" w:hAnsi="Times New Roman" w:cs="Times New Roman"/>
          <w:b/>
          <w:bCs/>
          <w:i/>
          <w:iCs/>
          <w:sz w:val="22"/>
          <w:szCs w:val="28"/>
        </w:rPr>
        <w:t xml:space="preserve">Related person </w:t>
      </w:r>
    </w:p>
    <w:p w14:paraId="10EB7DF0" w14:textId="77777777" w:rsidR="002D379D" w:rsidRPr="00485B36" w:rsidRDefault="002D379D" w:rsidP="002D379D">
      <w:pPr>
        <w:pStyle w:val="BodyText"/>
        <w:ind w:left="540" w:right="-25" w:firstLine="0"/>
        <w:jc w:val="both"/>
        <w:rPr>
          <w:rFonts w:ascii="Times New Roman" w:hAnsi="Times New Roman" w:cs="Times New Roman"/>
          <w:sz w:val="22"/>
          <w:szCs w:val="28"/>
        </w:rPr>
      </w:pPr>
    </w:p>
    <w:p w14:paraId="354B1191" w14:textId="36941603" w:rsidR="002D379D" w:rsidRPr="00485B36" w:rsidRDefault="002D379D" w:rsidP="002D379D">
      <w:pPr>
        <w:pStyle w:val="BodyText"/>
        <w:ind w:left="540" w:right="-25" w:firstLine="0"/>
        <w:jc w:val="both"/>
        <w:rPr>
          <w:rFonts w:ascii="Times New Roman" w:hAnsi="Times New Roman" w:cs="Times New Roman"/>
          <w:sz w:val="22"/>
          <w:szCs w:val="28"/>
        </w:rPr>
      </w:pPr>
      <w:r w:rsidRPr="00485B36">
        <w:rPr>
          <w:rFonts w:ascii="Times New Roman" w:hAnsi="Times New Roman" w:cs="Times New Roman"/>
          <w:sz w:val="22"/>
          <w:szCs w:val="28"/>
        </w:rPr>
        <w:t xml:space="preserve">The Company entered into a land lease agreement with a related person </w:t>
      </w:r>
      <w:proofErr w:type="gramStart"/>
      <w:r w:rsidRPr="00485B36">
        <w:rPr>
          <w:rFonts w:ascii="Times New Roman" w:hAnsi="Times New Roman" w:cs="Times New Roman"/>
          <w:sz w:val="22"/>
          <w:szCs w:val="28"/>
        </w:rPr>
        <w:t>for</w:t>
      </w:r>
      <w:proofErr w:type="gramEnd"/>
      <w:r w:rsidRPr="00485B36">
        <w:rPr>
          <w:rFonts w:ascii="Times New Roman" w:hAnsi="Times New Roman" w:cs="Times New Roman"/>
          <w:sz w:val="22"/>
          <w:szCs w:val="28"/>
        </w:rPr>
        <w:t xml:space="preserve"> construct the camp for </w:t>
      </w:r>
      <w:proofErr w:type="gramStart"/>
      <w:r w:rsidRPr="00485B36">
        <w:rPr>
          <w:rFonts w:ascii="Times New Roman" w:hAnsi="Times New Roman" w:cs="Times New Roman"/>
          <w:sz w:val="22"/>
          <w:szCs w:val="28"/>
        </w:rPr>
        <w:t>worker</w:t>
      </w:r>
      <w:proofErr w:type="gramEnd"/>
      <w:r w:rsidRPr="00485B36">
        <w:rPr>
          <w:rFonts w:ascii="Times New Roman" w:hAnsi="Times New Roman" w:cs="Times New Roman"/>
          <w:sz w:val="22"/>
          <w:szCs w:val="28"/>
          <w:cs/>
        </w:rPr>
        <w:t xml:space="preserve">.  </w:t>
      </w:r>
      <w:r w:rsidRPr="00485B36">
        <w:rPr>
          <w:rFonts w:ascii="Times New Roman" w:hAnsi="Times New Roman" w:cs="Times New Roman"/>
          <w:sz w:val="22"/>
          <w:szCs w:val="28"/>
        </w:rPr>
        <w:t xml:space="preserve">The rental periods </w:t>
      </w:r>
      <w:proofErr w:type="gramStart"/>
      <w:r w:rsidRPr="00485B36">
        <w:rPr>
          <w:rFonts w:ascii="Times New Roman" w:hAnsi="Times New Roman" w:cs="Times New Roman"/>
          <w:sz w:val="22"/>
          <w:szCs w:val="28"/>
        </w:rPr>
        <w:t>for</w:t>
      </w:r>
      <w:proofErr w:type="gramEnd"/>
      <w:r w:rsidRPr="00485B36">
        <w:rPr>
          <w:rFonts w:ascii="Times New Roman" w:hAnsi="Times New Roman" w:cs="Times New Roman"/>
          <w:sz w:val="22"/>
          <w:szCs w:val="28"/>
        </w:rPr>
        <w:t xml:space="preserve"> each of 3 years with monthly rental rate as the agreement</w:t>
      </w:r>
      <w:r w:rsidRPr="00485B36">
        <w:rPr>
          <w:rFonts w:ascii="Times New Roman" w:hAnsi="Times New Roman" w:cs="Times New Roman"/>
          <w:sz w:val="22"/>
          <w:szCs w:val="28"/>
          <w:cs/>
        </w:rPr>
        <w:t>.</w:t>
      </w:r>
      <w:r w:rsidR="00375C9E" w:rsidRPr="00375C9E">
        <w:t xml:space="preserve"> </w:t>
      </w:r>
      <w:r w:rsidR="00783496">
        <w:rPr>
          <w:rFonts w:ascii="Times New Roman" w:hAnsi="Times New Roman" w:cs="Times New Roman"/>
          <w:sz w:val="22"/>
          <w:szCs w:val="28"/>
        </w:rPr>
        <w:t xml:space="preserve"> </w:t>
      </w:r>
      <w:r w:rsidR="00375C9E" w:rsidRPr="00375C9E">
        <w:rPr>
          <w:rFonts w:ascii="Times New Roman" w:hAnsi="Times New Roman" w:cs="Times New Roman"/>
          <w:sz w:val="22"/>
          <w:szCs w:val="28"/>
        </w:rPr>
        <w:t xml:space="preserve">As </w:t>
      </w:r>
      <w:proofErr w:type="gramStart"/>
      <w:r w:rsidR="00375C9E" w:rsidRPr="00375C9E">
        <w:rPr>
          <w:rFonts w:ascii="Times New Roman" w:hAnsi="Times New Roman" w:cs="Times New Roman"/>
          <w:sz w:val="22"/>
          <w:szCs w:val="28"/>
        </w:rPr>
        <w:t>at</w:t>
      </w:r>
      <w:proofErr w:type="gramEnd"/>
      <w:r w:rsidR="00375C9E" w:rsidRPr="00375C9E">
        <w:rPr>
          <w:rFonts w:ascii="Times New Roman" w:hAnsi="Times New Roman" w:cs="Times New Roman"/>
          <w:sz w:val="22"/>
          <w:szCs w:val="28"/>
        </w:rPr>
        <w:t xml:space="preserve"> 31 March 2026, the lease agreement had been terminated.</w:t>
      </w:r>
    </w:p>
    <w:p w14:paraId="12B95681" w14:textId="77777777" w:rsidR="008F4B4B" w:rsidRDefault="008F4B4B" w:rsidP="002D379D">
      <w:pPr>
        <w:pStyle w:val="BodyText"/>
        <w:ind w:left="540" w:right="-25" w:firstLine="0"/>
        <w:jc w:val="both"/>
        <w:rPr>
          <w:rFonts w:ascii="Times New Roman" w:hAnsi="Times New Roman" w:cs="Times New Roman"/>
          <w:sz w:val="22"/>
          <w:szCs w:val="28"/>
        </w:rPr>
      </w:pPr>
    </w:p>
    <w:p w14:paraId="096DEA6A" w14:textId="34DE275A" w:rsidR="002D379D" w:rsidRPr="00485B36" w:rsidRDefault="002D379D" w:rsidP="002D379D">
      <w:pPr>
        <w:pStyle w:val="BodyText"/>
        <w:ind w:left="540" w:right="-25" w:firstLine="0"/>
        <w:jc w:val="both"/>
        <w:rPr>
          <w:rFonts w:ascii="Times New Roman" w:hAnsi="Times New Roman" w:cs="Times New Roman"/>
          <w:sz w:val="22"/>
          <w:szCs w:val="28"/>
        </w:rPr>
      </w:pPr>
      <w:r w:rsidRPr="00485B36">
        <w:rPr>
          <w:rFonts w:ascii="Times New Roman" w:hAnsi="Times New Roman" w:cs="Times New Roman"/>
          <w:sz w:val="22"/>
          <w:szCs w:val="28"/>
        </w:rPr>
        <w:t>The Company entered into an employment agreement in 202</w:t>
      </w:r>
      <w:r>
        <w:rPr>
          <w:rFonts w:ascii="Times New Roman" w:hAnsi="Times New Roman" w:cs="Times New Roman"/>
          <w:sz w:val="22"/>
          <w:szCs w:val="28"/>
        </w:rPr>
        <w:t>6</w:t>
      </w:r>
      <w:r w:rsidRPr="00485B36">
        <w:rPr>
          <w:rFonts w:ascii="Times New Roman" w:hAnsi="Times New Roman" w:cs="Times New Roman"/>
          <w:sz w:val="22"/>
          <w:szCs w:val="28"/>
        </w:rPr>
        <w:t xml:space="preserve"> and 202</w:t>
      </w:r>
      <w:r>
        <w:rPr>
          <w:rFonts w:ascii="Times New Roman" w:hAnsi="Times New Roman" w:cs="Times New Roman"/>
          <w:sz w:val="22"/>
          <w:szCs w:val="28"/>
        </w:rPr>
        <w:t>5</w:t>
      </w:r>
      <w:r w:rsidRPr="00485B36">
        <w:rPr>
          <w:rFonts w:ascii="Times New Roman" w:hAnsi="Times New Roman" w:cs="Times New Roman"/>
          <w:sz w:val="22"/>
          <w:szCs w:val="28"/>
        </w:rPr>
        <w:t xml:space="preserve"> for </w:t>
      </w:r>
      <w:r w:rsidR="000D50F1">
        <w:rPr>
          <w:rFonts w:ascii="Times New Roman" w:hAnsi="Times New Roman" w:cs="Times New Roman"/>
          <w:sz w:val="22"/>
          <w:szCs w:val="28"/>
        </w:rPr>
        <w:t>6</w:t>
      </w:r>
      <w:r w:rsidRPr="00485B36">
        <w:rPr>
          <w:rFonts w:ascii="Times New Roman" w:hAnsi="Times New Roman" w:cs="Times New Roman"/>
          <w:sz w:val="22"/>
          <w:szCs w:val="28"/>
        </w:rPr>
        <w:t xml:space="preserve"> and </w:t>
      </w:r>
      <w:r>
        <w:rPr>
          <w:rFonts w:ascii="Times New Roman" w:hAnsi="Times New Roman" w:cs="Times New Roman"/>
          <w:sz w:val="22"/>
          <w:szCs w:val="28"/>
        </w:rPr>
        <w:t>7</w:t>
      </w:r>
      <w:r w:rsidRPr="00485B36">
        <w:rPr>
          <w:rFonts w:ascii="Times New Roman" w:hAnsi="Times New Roman" w:cs="Times New Roman"/>
          <w:sz w:val="22"/>
          <w:szCs w:val="28"/>
        </w:rPr>
        <w:t xml:space="preserve"> retired directors and key management personnel, respectively to be independent professional consultants in civil engineering and financial accounting for the Company with the remuneration at the rate of Baht 135,000 </w:t>
      </w:r>
      <w:r w:rsidRPr="00485B36">
        <w:rPr>
          <w:rFonts w:ascii="Times New Roman" w:hAnsi="Times New Roman" w:cs="Times New Roman"/>
          <w:sz w:val="22"/>
          <w:szCs w:val="28"/>
          <w:cs/>
        </w:rPr>
        <w:t xml:space="preserve">– </w:t>
      </w:r>
      <w:r w:rsidRPr="00485B36">
        <w:rPr>
          <w:rFonts w:ascii="Times New Roman" w:hAnsi="Times New Roman" w:cs="Times New Roman"/>
          <w:sz w:val="22"/>
          <w:szCs w:val="28"/>
        </w:rPr>
        <w:t>900,000 per month</w:t>
      </w:r>
      <w:r w:rsidRPr="00485B36">
        <w:rPr>
          <w:rFonts w:ascii="Times New Roman" w:hAnsi="Times New Roman" w:cs="Times New Roman"/>
          <w:sz w:val="22"/>
          <w:szCs w:val="28"/>
          <w:cs/>
        </w:rPr>
        <w:t>.</w:t>
      </w:r>
    </w:p>
    <w:p w14:paraId="58C6A83E" w14:textId="77777777" w:rsidR="002D379D" w:rsidRPr="00485B36" w:rsidRDefault="002D379D" w:rsidP="002D379D">
      <w:pPr>
        <w:pStyle w:val="BodyText"/>
        <w:ind w:left="540" w:right="-25" w:firstLine="0"/>
        <w:jc w:val="both"/>
        <w:rPr>
          <w:rFonts w:ascii="Times New Roman" w:hAnsi="Times New Roman" w:cs="Times New Roman"/>
          <w:sz w:val="22"/>
          <w:szCs w:val="28"/>
        </w:rPr>
      </w:pPr>
    </w:p>
    <w:p w14:paraId="7E6FFCC0" w14:textId="77777777" w:rsidR="001613FA" w:rsidRPr="00164F2A" w:rsidRDefault="001613FA" w:rsidP="001613FA">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Trade accounts receivable</w:t>
      </w:r>
    </w:p>
    <w:p w14:paraId="29404A50" w14:textId="77777777" w:rsidR="007612BB" w:rsidRPr="00164F2A" w:rsidRDefault="007612BB" w:rsidP="007612BB">
      <w:pPr>
        <w:pStyle w:val="BodyText"/>
        <w:tabs>
          <w:tab w:val="left" w:pos="6521"/>
        </w:tabs>
        <w:spacing w:line="260" w:lineRule="atLeast"/>
        <w:ind w:left="540" w:right="-25" w:firstLine="0"/>
        <w:jc w:val="both"/>
        <w:rPr>
          <w:rFonts w:ascii="Times New Roman" w:hAnsi="Times New Roman" w:cs="Times New Roman"/>
          <w:sz w:val="22"/>
          <w:szCs w:val="22"/>
        </w:rPr>
      </w:pPr>
    </w:p>
    <w:tbl>
      <w:tblPr>
        <w:tblW w:w="9695" w:type="dxa"/>
        <w:tblInd w:w="18" w:type="dxa"/>
        <w:tblLook w:val="01E0" w:firstRow="1" w:lastRow="1" w:firstColumn="1" w:lastColumn="1" w:noHBand="0" w:noVBand="0"/>
      </w:tblPr>
      <w:tblGrid>
        <w:gridCol w:w="6186"/>
        <w:gridCol w:w="255"/>
        <w:gridCol w:w="1474"/>
        <w:gridCol w:w="249"/>
        <w:gridCol w:w="1531"/>
      </w:tblGrid>
      <w:tr w:rsidR="001613FA" w:rsidRPr="00164F2A" w14:paraId="2686E378" w14:textId="77777777" w:rsidTr="000B687B">
        <w:trPr>
          <w:tblHeader/>
        </w:trPr>
        <w:tc>
          <w:tcPr>
            <w:tcW w:w="6186" w:type="dxa"/>
          </w:tcPr>
          <w:p w14:paraId="226F9C95"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55" w:type="dxa"/>
          </w:tcPr>
          <w:p w14:paraId="2ED6B87A"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14:paraId="7E6FEA92"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 and 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1613FA" w:rsidRPr="00164F2A" w14:paraId="00E25F95" w14:textId="77777777" w:rsidTr="000B687B">
        <w:trPr>
          <w:tblHeader/>
        </w:trPr>
        <w:tc>
          <w:tcPr>
            <w:tcW w:w="6186" w:type="dxa"/>
          </w:tcPr>
          <w:p w14:paraId="1FD132F6"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55" w:type="dxa"/>
          </w:tcPr>
          <w:p w14:paraId="379CBBF8"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12E3E034"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49" w:type="dxa"/>
          </w:tcPr>
          <w:p w14:paraId="4B1CECD4"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531" w:type="dxa"/>
          </w:tcPr>
          <w:p w14:paraId="2FB654DD"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9B63C9" w:rsidRPr="00164F2A" w14:paraId="06EE7899" w14:textId="77777777" w:rsidTr="000B687B">
        <w:trPr>
          <w:tblHeader/>
        </w:trPr>
        <w:tc>
          <w:tcPr>
            <w:tcW w:w="6186" w:type="dxa"/>
          </w:tcPr>
          <w:p w14:paraId="07797A93" w14:textId="77777777" w:rsidR="009B63C9" w:rsidRPr="00164F2A" w:rsidRDefault="009B63C9" w:rsidP="000B687B">
            <w:pPr>
              <w:spacing w:after="0" w:line="240" w:lineRule="atLeast"/>
              <w:ind w:left="549" w:right="-25"/>
              <w:jc w:val="both"/>
              <w:rPr>
                <w:rFonts w:ascii="Times New Roman" w:hAnsi="Times New Roman" w:cs="Times New Roman"/>
                <w:szCs w:val="22"/>
              </w:rPr>
            </w:pPr>
          </w:p>
        </w:tc>
        <w:tc>
          <w:tcPr>
            <w:tcW w:w="255" w:type="dxa"/>
          </w:tcPr>
          <w:p w14:paraId="5A6009A8" w14:textId="77777777" w:rsidR="009B63C9" w:rsidRPr="00164F2A" w:rsidRDefault="009B63C9"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315F5679" w14:textId="5D4B80BA" w:rsidR="009B63C9" w:rsidRPr="00164F2A" w:rsidRDefault="009B63C9"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sidR="002D379D">
              <w:rPr>
                <w:rFonts w:ascii="Times New Roman" w:hAnsi="Times New Roman" w:cs="Times New Roman"/>
                <w:szCs w:val="22"/>
              </w:rPr>
              <w:t>6</w:t>
            </w:r>
          </w:p>
        </w:tc>
        <w:tc>
          <w:tcPr>
            <w:tcW w:w="249" w:type="dxa"/>
          </w:tcPr>
          <w:p w14:paraId="3185396C" w14:textId="77777777" w:rsidR="009B63C9" w:rsidRPr="00164F2A" w:rsidRDefault="009B63C9" w:rsidP="00927C0C">
            <w:pPr>
              <w:spacing w:after="0" w:line="240" w:lineRule="atLeast"/>
              <w:ind w:left="-108" w:right="-25"/>
              <w:jc w:val="center"/>
              <w:rPr>
                <w:rFonts w:ascii="Times New Roman" w:hAnsi="Times New Roman" w:cs="Times New Roman"/>
                <w:szCs w:val="22"/>
              </w:rPr>
            </w:pPr>
          </w:p>
        </w:tc>
        <w:tc>
          <w:tcPr>
            <w:tcW w:w="1531" w:type="dxa"/>
          </w:tcPr>
          <w:p w14:paraId="5EF8B96D" w14:textId="049506C2" w:rsidR="009B63C9" w:rsidRPr="00164F2A" w:rsidRDefault="009B63C9"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sidR="002D379D">
              <w:rPr>
                <w:rFonts w:ascii="Times New Roman" w:hAnsi="Times New Roman" w:cs="Times New Roman"/>
                <w:szCs w:val="22"/>
              </w:rPr>
              <w:t>5</w:t>
            </w:r>
          </w:p>
        </w:tc>
      </w:tr>
      <w:tr w:rsidR="009B63C9" w:rsidRPr="00164F2A" w14:paraId="705FAC64" w14:textId="77777777" w:rsidTr="000B687B">
        <w:trPr>
          <w:tblHeader/>
        </w:trPr>
        <w:tc>
          <w:tcPr>
            <w:tcW w:w="6186" w:type="dxa"/>
          </w:tcPr>
          <w:p w14:paraId="05952B93" w14:textId="77777777" w:rsidR="009B63C9" w:rsidRPr="00164F2A" w:rsidRDefault="009B63C9" w:rsidP="000B687B">
            <w:pPr>
              <w:spacing w:after="0" w:line="240" w:lineRule="atLeast"/>
              <w:ind w:left="549" w:right="-25"/>
              <w:jc w:val="both"/>
              <w:rPr>
                <w:rFonts w:ascii="Times New Roman" w:hAnsi="Times New Roman" w:cs="Times New Roman"/>
                <w:szCs w:val="22"/>
              </w:rPr>
            </w:pPr>
          </w:p>
        </w:tc>
        <w:tc>
          <w:tcPr>
            <w:tcW w:w="255" w:type="dxa"/>
          </w:tcPr>
          <w:p w14:paraId="46B55D66" w14:textId="77777777" w:rsidR="009B63C9" w:rsidRPr="00164F2A" w:rsidRDefault="009B63C9"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14:paraId="36CCF855" w14:textId="77777777" w:rsidR="009B63C9" w:rsidRPr="00164F2A" w:rsidRDefault="009B63C9"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4A402F" w:rsidRPr="00164F2A" w14:paraId="67D62ACB" w14:textId="77777777" w:rsidTr="000B687B">
        <w:tc>
          <w:tcPr>
            <w:tcW w:w="6186" w:type="dxa"/>
          </w:tcPr>
          <w:p w14:paraId="21657E87" w14:textId="77777777" w:rsidR="004A402F" w:rsidRPr="00164F2A" w:rsidRDefault="004A402F" w:rsidP="004A402F">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Other parties</w:t>
            </w:r>
          </w:p>
        </w:tc>
        <w:tc>
          <w:tcPr>
            <w:tcW w:w="255" w:type="dxa"/>
          </w:tcPr>
          <w:p w14:paraId="4DB3C0CE"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474" w:type="dxa"/>
          </w:tcPr>
          <w:p w14:paraId="03F88EC8" w14:textId="642BB4BF" w:rsidR="004A402F" w:rsidRPr="00164F2A" w:rsidRDefault="00662675" w:rsidP="004A402F">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363,357</w:t>
            </w:r>
          </w:p>
        </w:tc>
        <w:tc>
          <w:tcPr>
            <w:tcW w:w="249" w:type="dxa"/>
          </w:tcPr>
          <w:p w14:paraId="718A505E"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531" w:type="dxa"/>
          </w:tcPr>
          <w:p w14:paraId="623A0B73" w14:textId="4D34DC91" w:rsidR="004A402F" w:rsidRPr="00164F2A" w:rsidRDefault="002D379D" w:rsidP="004A402F">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417,734</w:t>
            </w:r>
          </w:p>
        </w:tc>
      </w:tr>
      <w:tr w:rsidR="004A402F" w:rsidRPr="00164F2A" w14:paraId="2E8F9965" w14:textId="77777777" w:rsidTr="000B687B">
        <w:tc>
          <w:tcPr>
            <w:tcW w:w="6186" w:type="dxa"/>
            <w:vAlign w:val="center"/>
          </w:tcPr>
          <w:p w14:paraId="1E349CCB" w14:textId="77777777" w:rsidR="004A402F" w:rsidRPr="00164F2A" w:rsidRDefault="004A402F" w:rsidP="004A402F">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i/>
                <w:iCs/>
                <w:szCs w:val="22"/>
              </w:rPr>
              <w:t>Less</w:t>
            </w:r>
            <w:r w:rsidRPr="00164F2A">
              <w:rPr>
                <w:rFonts w:ascii="Times New Roman" w:hAnsi="Times New Roman" w:cs="Times New Roman"/>
                <w:i/>
                <w:iCs/>
                <w:szCs w:val="22"/>
                <w:cs/>
              </w:rPr>
              <w:t xml:space="preserve"> </w:t>
            </w:r>
            <w:r w:rsidRPr="00164F2A">
              <w:rPr>
                <w:rFonts w:ascii="Times New Roman" w:hAnsi="Times New Roman" w:cs="Times New Roman"/>
              </w:rPr>
              <w:t>a</w:t>
            </w:r>
            <w:r w:rsidRPr="00164F2A">
              <w:rPr>
                <w:rFonts w:ascii="Times New Roman" w:hAnsi="Times New Roman" w:cs="Times New Roman"/>
                <w:szCs w:val="22"/>
              </w:rPr>
              <w:t>llowance for expected credit loss</w:t>
            </w:r>
          </w:p>
        </w:tc>
        <w:tc>
          <w:tcPr>
            <w:tcW w:w="255" w:type="dxa"/>
          </w:tcPr>
          <w:p w14:paraId="636FD290"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14:paraId="53EDCEB4" w14:textId="11DF43ED" w:rsidR="004A402F" w:rsidRPr="00164F2A" w:rsidRDefault="00662675" w:rsidP="004A402F">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(25,</w:t>
            </w:r>
            <w:r w:rsidR="00834456">
              <w:rPr>
                <w:rFonts w:ascii="Times New Roman" w:hAnsi="Times New Roman" w:cs="Times New Roman"/>
                <w:szCs w:val="22"/>
              </w:rPr>
              <w:t>924</w:t>
            </w:r>
            <w:r>
              <w:rPr>
                <w:rFonts w:ascii="Times New Roman" w:hAnsi="Times New Roman" w:cs="Times New Roman"/>
                <w:szCs w:val="22"/>
              </w:rPr>
              <w:t>)</w:t>
            </w:r>
          </w:p>
        </w:tc>
        <w:tc>
          <w:tcPr>
            <w:tcW w:w="249" w:type="dxa"/>
          </w:tcPr>
          <w:p w14:paraId="651FBAE9"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14:paraId="0D526F97" w14:textId="2955C03B" w:rsidR="004A402F" w:rsidRPr="00164F2A" w:rsidRDefault="002D379D" w:rsidP="004A402F">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(26,460)</w:t>
            </w:r>
          </w:p>
        </w:tc>
      </w:tr>
      <w:tr w:rsidR="004A402F" w:rsidRPr="00164F2A" w14:paraId="2DE7B2B0" w14:textId="77777777" w:rsidTr="000B687B">
        <w:tc>
          <w:tcPr>
            <w:tcW w:w="6186" w:type="dxa"/>
            <w:vAlign w:val="center"/>
          </w:tcPr>
          <w:p w14:paraId="55FC919B" w14:textId="77777777" w:rsidR="004A402F" w:rsidRPr="00164F2A" w:rsidRDefault="004A402F" w:rsidP="004A402F">
            <w:pPr>
              <w:spacing w:after="0" w:line="240" w:lineRule="atLeast"/>
              <w:ind w:left="549" w:right="-25"/>
              <w:jc w:val="both"/>
              <w:rPr>
                <w:rFonts w:ascii="Times New Roman" w:hAnsi="Times New Roman" w:cs="Times New Roman"/>
                <w:b/>
                <w:bCs/>
                <w:szCs w:val="22"/>
              </w:rPr>
            </w:pPr>
            <w:r w:rsidRPr="00164F2A">
              <w:rPr>
                <w:rFonts w:ascii="Times New Roman" w:hAnsi="Times New Roman" w:cs="Times New Roman"/>
                <w:b/>
                <w:bCs/>
                <w:szCs w:val="22"/>
              </w:rPr>
              <w:t>Net</w:t>
            </w:r>
          </w:p>
        </w:tc>
        <w:tc>
          <w:tcPr>
            <w:tcW w:w="255" w:type="dxa"/>
          </w:tcPr>
          <w:p w14:paraId="556ABFF3"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14:paraId="7B52A28B" w14:textId="3BD694AF" w:rsidR="004A402F" w:rsidRPr="00084F1B" w:rsidRDefault="00662675" w:rsidP="004A402F">
            <w:pPr>
              <w:tabs>
                <w:tab w:val="decimal" w:pos="1120"/>
              </w:tabs>
              <w:spacing w:after="0" w:line="240" w:lineRule="atLeast"/>
              <w:ind w:left="72" w:right="-25"/>
              <w:jc w:val="both"/>
              <w:rPr>
                <w:rFonts w:ascii="Times New Roman" w:hAnsi="Times New Roman" w:cstheme="minorBidi"/>
                <w:b/>
                <w:bCs/>
                <w:szCs w:val="22"/>
                <w:cs/>
              </w:rPr>
            </w:pPr>
            <w:r>
              <w:rPr>
                <w:rFonts w:ascii="Times New Roman" w:hAnsi="Times New Roman" w:cstheme="minorBidi"/>
                <w:b/>
                <w:bCs/>
                <w:szCs w:val="22"/>
              </w:rPr>
              <w:t>337,</w:t>
            </w:r>
            <w:r w:rsidR="00834456">
              <w:rPr>
                <w:rFonts w:ascii="Times New Roman" w:hAnsi="Times New Roman" w:cstheme="minorBidi"/>
                <w:b/>
                <w:bCs/>
                <w:szCs w:val="22"/>
              </w:rPr>
              <w:t>433</w:t>
            </w:r>
          </w:p>
        </w:tc>
        <w:tc>
          <w:tcPr>
            <w:tcW w:w="249" w:type="dxa"/>
          </w:tcPr>
          <w:p w14:paraId="2C32A376"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14:paraId="2DB5AE2D" w14:textId="75568DAE" w:rsidR="004A402F" w:rsidRPr="00164F2A" w:rsidRDefault="002D379D" w:rsidP="004A402F">
            <w:pPr>
              <w:tabs>
                <w:tab w:val="decimal" w:pos="1120"/>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391,274</w:t>
            </w:r>
          </w:p>
        </w:tc>
      </w:tr>
    </w:tbl>
    <w:p w14:paraId="2CBEE893" w14:textId="77777777" w:rsidR="001613FA" w:rsidRPr="00164F2A"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14:paraId="618518A7" w14:textId="77777777" w:rsidR="00783496" w:rsidRDefault="00783496"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Pr>
          <w:rFonts w:ascii="Times New Roman" w:hAnsi="Times New Roman" w:cs="Times New Roman"/>
          <w:szCs w:val="22"/>
        </w:rPr>
        <w:br w:type="page"/>
      </w:r>
    </w:p>
    <w:p w14:paraId="32ED12B0" w14:textId="1F45E428" w:rsidR="001613FA" w:rsidRPr="00164F2A"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164F2A">
        <w:rPr>
          <w:rFonts w:ascii="Times New Roman" w:hAnsi="Times New Roman" w:cs="Times New Roman"/>
          <w:szCs w:val="22"/>
        </w:rPr>
        <w:lastRenderedPageBreak/>
        <w:t>Aging analys</w:t>
      </w:r>
      <w:r w:rsidR="00F05198">
        <w:rPr>
          <w:rFonts w:ascii="Times New Roman" w:hAnsi="Times New Roman" w:cs="Times New Roman"/>
          <w:szCs w:val="22"/>
        </w:rPr>
        <w:t>i</w:t>
      </w:r>
      <w:r w:rsidRPr="00164F2A">
        <w:rPr>
          <w:rFonts w:ascii="Times New Roman" w:hAnsi="Times New Roman" w:cs="Times New Roman"/>
          <w:szCs w:val="22"/>
        </w:rPr>
        <w:t>s for trade accounts receivable were as follows</w:t>
      </w:r>
      <w:r w:rsidRPr="00164F2A">
        <w:rPr>
          <w:rFonts w:ascii="Times New Roman" w:hAnsi="Times New Roman" w:cs="Times New Roman"/>
          <w:szCs w:val="22"/>
          <w:cs/>
        </w:rPr>
        <w:t>:</w:t>
      </w:r>
    </w:p>
    <w:p w14:paraId="4BF2C81F" w14:textId="77777777" w:rsidR="007612BB" w:rsidRPr="00164F2A" w:rsidRDefault="007612BB"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695" w:type="dxa"/>
        <w:tblInd w:w="18" w:type="dxa"/>
        <w:tblLook w:val="01E0" w:firstRow="1" w:lastRow="1" w:firstColumn="1" w:lastColumn="1" w:noHBand="0" w:noVBand="0"/>
      </w:tblPr>
      <w:tblGrid>
        <w:gridCol w:w="6186"/>
        <w:gridCol w:w="255"/>
        <w:gridCol w:w="1474"/>
        <w:gridCol w:w="249"/>
        <w:gridCol w:w="1531"/>
      </w:tblGrid>
      <w:tr w:rsidR="001613FA" w:rsidRPr="00164F2A" w14:paraId="531C0090" w14:textId="77777777" w:rsidTr="000B687B">
        <w:trPr>
          <w:tblHeader/>
        </w:trPr>
        <w:tc>
          <w:tcPr>
            <w:tcW w:w="6186" w:type="dxa"/>
          </w:tcPr>
          <w:p w14:paraId="3BF43377"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55" w:type="dxa"/>
          </w:tcPr>
          <w:p w14:paraId="22672CC8"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14:paraId="6B2DB23F"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 and 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1613FA" w:rsidRPr="00164F2A" w14:paraId="1FAE6205" w14:textId="77777777" w:rsidTr="000B687B">
        <w:trPr>
          <w:tblHeader/>
        </w:trPr>
        <w:tc>
          <w:tcPr>
            <w:tcW w:w="6186" w:type="dxa"/>
          </w:tcPr>
          <w:p w14:paraId="744E80E1"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55" w:type="dxa"/>
          </w:tcPr>
          <w:p w14:paraId="02B33F83"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31983D29"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49" w:type="dxa"/>
          </w:tcPr>
          <w:p w14:paraId="386F2D0E"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531" w:type="dxa"/>
          </w:tcPr>
          <w:p w14:paraId="1C2056CB"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2D379D" w:rsidRPr="00164F2A" w14:paraId="12B1E3E8" w14:textId="77777777" w:rsidTr="000B687B">
        <w:trPr>
          <w:tblHeader/>
        </w:trPr>
        <w:tc>
          <w:tcPr>
            <w:tcW w:w="6186" w:type="dxa"/>
          </w:tcPr>
          <w:p w14:paraId="7FF31D19" w14:textId="77777777" w:rsidR="002D379D" w:rsidRPr="00164F2A" w:rsidRDefault="002D379D" w:rsidP="002D379D">
            <w:pPr>
              <w:spacing w:after="0" w:line="240" w:lineRule="atLeast"/>
              <w:ind w:left="549" w:right="-25"/>
              <w:jc w:val="both"/>
              <w:rPr>
                <w:rFonts w:ascii="Times New Roman" w:hAnsi="Times New Roman" w:cs="Times New Roman"/>
                <w:szCs w:val="22"/>
              </w:rPr>
            </w:pPr>
          </w:p>
        </w:tc>
        <w:tc>
          <w:tcPr>
            <w:tcW w:w="255" w:type="dxa"/>
          </w:tcPr>
          <w:p w14:paraId="2CB04CA2" w14:textId="77777777" w:rsidR="002D379D" w:rsidRPr="00164F2A" w:rsidRDefault="002D379D" w:rsidP="002D379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0278A2C5" w14:textId="121884C4" w:rsidR="002D379D" w:rsidRPr="00164F2A" w:rsidRDefault="002D379D" w:rsidP="002D379D">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49" w:type="dxa"/>
          </w:tcPr>
          <w:p w14:paraId="690910B8" w14:textId="77777777" w:rsidR="002D379D" w:rsidRPr="00164F2A" w:rsidRDefault="002D379D" w:rsidP="002D379D">
            <w:pPr>
              <w:spacing w:after="0" w:line="240" w:lineRule="atLeast"/>
              <w:ind w:left="-108" w:right="-25"/>
              <w:jc w:val="center"/>
              <w:rPr>
                <w:rFonts w:ascii="Times New Roman" w:hAnsi="Times New Roman" w:cs="Times New Roman"/>
                <w:szCs w:val="22"/>
              </w:rPr>
            </w:pPr>
          </w:p>
        </w:tc>
        <w:tc>
          <w:tcPr>
            <w:tcW w:w="1531" w:type="dxa"/>
          </w:tcPr>
          <w:p w14:paraId="1BD342AF" w14:textId="011A268B" w:rsidR="002D379D" w:rsidRPr="00164F2A" w:rsidRDefault="002D379D" w:rsidP="002D379D">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2D379D" w:rsidRPr="00164F2A" w14:paraId="0144D5D1" w14:textId="77777777" w:rsidTr="000B687B">
        <w:trPr>
          <w:tblHeader/>
        </w:trPr>
        <w:tc>
          <w:tcPr>
            <w:tcW w:w="6186" w:type="dxa"/>
          </w:tcPr>
          <w:p w14:paraId="4D80F4D3" w14:textId="77777777" w:rsidR="002D379D" w:rsidRPr="00164F2A" w:rsidRDefault="002D379D" w:rsidP="002D379D">
            <w:pPr>
              <w:spacing w:after="0" w:line="240" w:lineRule="atLeast"/>
              <w:ind w:left="549" w:right="-25"/>
              <w:jc w:val="both"/>
              <w:rPr>
                <w:rFonts w:ascii="Times New Roman" w:hAnsi="Times New Roman" w:cs="Times New Roman"/>
                <w:szCs w:val="22"/>
              </w:rPr>
            </w:pPr>
          </w:p>
        </w:tc>
        <w:tc>
          <w:tcPr>
            <w:tcW w:w="255" w:type="dxa"/>
          </w:tcPr>
          <w:p w14:paraId="673D2FAC" w14:textId="77777777" w:rsidR="002D379D" w:rsidRPr="00164F2A" w:rsidRDefault="002D379D" w:rsidP="002D379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14:paraId="315ABE57" w14:textId="77777777" w:rsidR="002D379D" w:rsidRPr="00164F2A" w:rsidRDefault="002D379D" w:rsidP="002D379D">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2D379D" w:rsidRPr="00164F2A" w14:paraId="6AD3BAEE" w14:textId="77777777" w:rsidTr="000B687B">
        <w:tc>
          <w:tcPr>
            <w:tcW w:w="6186" w:type="dxa"/>
          </w:tcPr>
          <w:p w14:paraId="48CB6DF8" w14:textId="77777777" w:rsidR="002D379D" w:rsidRPr="00164F2A" w:rsidRDefault="002D379D" w:rsidP="002D379D">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Within credit term</w:t>
            </w:r>
          </w:p>
        </w:tc>
        <w:tc>
          <w:tcPr>
            <w:tcW w:w="255" w:type="dxa"/>
          </w:tcPr>
          <w:p w14:paraId="3F46A208"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c>
          <w:tcPr>
            <w:tcW w:w="1474" w:type="dxa"/>
          </w:tcPr>
          <w:p w14:paraId="13C2D12B" w14:textId="696B4D86" w:rsidR="002D379D" w:rsidRPr="00164F2A" w:rsidRDefault="00662675" w:rsidP="002D379D">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133,697</w:t>
            </w:r>
          </w:p>
        </w:tc>
        <w:tc>
          <w:tcPr>
            <w:tcW w:w="249" w:type="dxa"/>
          </w:tcPr>
          <w:p w14:paraId="33DF244E"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c>
          <w:tcPr>
            <w:tcW w:w="1531" w:type="dxa"/>
          </w:tcPr>
          <w:p w14:paraId="12809B55" w14:textId="233E01D0" w:rsidR="002D379D" w:rsidRPr="00164F2A" w:rsidRDefault="00031B2B" w:rsidP="002D379D">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176,228</w:t>
            </w:r>
          </w:p>
        </w:tc>
      </w:tr>
      <w:tr w:rsidR="002D379D" w:rsidRPr="00164F2A" w14:paraId="3D1A3664" w14:textId="77777777" w:rsidTr="000B687B">
        <w:tc>
          <w:tcPr>
            <w:tcW w:w="6186" w:type="dxa"/>
          </w:tcPr>
          <w:p w14:paraId="57B73F5C" w14:textId="77777777" w:rsidR="002D379D" w:rsidRPr="00164F2A" w:rsidRDefault="002D379D" w:rsidP="002D379D">
            <w:pPr>
              <w:spacing w:after="0" w:line="240" w:lineRule="atLeast"/>
              <w:ind w:left="549" w:right="-25"/>
              <w:jc w:val="both"/>
              <w:rPr>
                <w:rFonts w:ascii="Times New Roman" w:hAnsi="Times New Roman" w:cs="Times New Roman"/>
                <w:szCs w:val="22"/>
              </w:rPr>
            </w:pPr>
            <w:proofErr w:type="gramStart"/>
            <w:r w:rsidRPr="00164F2A">
              <w:rPr>
                <w:rFonts w:ascii="Times New Roman" w:hAnsi="Times New Roman" w:cs="Times New Roman"/>
                <w:szCs w:val="22"/>
              </w:rPr>
              <w:t xml:space="preserve">Overdue </w:t>
            </w:r>
            <w:r w:rsidRPr="00164F2A">
              <w:rPr>
                <w:rFonts w:ascii="Times New Roman" w:hAnsi="Times New Roman" w:cs="Times New Roman"/>
                <w:szCs w:val="22"/>
                <w:cs/>
              </w:rPr>
              <w:t>:</w:t>
            </w:r>
            <w:proofErr w:type="gramEnd"/>
            <w:r w:rsidRPr="00164F2A">
              <w:rPr>
                <w:rFonts w:ascii="Times New Roman" w:hAnsi="Times New Roman" w:cs="Times New Roman"/>
                <w:szCs w:val="22"/>
                <w:cs/>
              </w:rPr>
              <w:t>-</w:t>
            </w:r>
          </w:p>
        </w:tc>
        <w:tc>
          <w:tcPr>
            <w:tcW w:w="255" w:type="dxa"/>
          </w:tcPr>
          <w:p w14:paraId="2C0692DA"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c>
          <w:tcPr>
            <w:tcW w:w="1474" w:type="dxa"/>
          </w:tcPr>
          <w:p w14:paraId="133C744A" w14:textId="77777777" w:rsidR="002D379D" w:rsidRPr="00164F2A" w:rsidRDefault="002D379D" w:rsidP="002D379D">
            <w:pPr>
              <w:tabs>
                <w:tab w:val="decimal" w:pos="1120"/>
              </w:tabs>
              <w:spacing w:after="0" w:line="240" w:lineRule="atLeast"/>
              <w:ind w:left="72" w:right="-25"/>
              <w:jc w:val="both"/>
              <w:rPr>
                <w:rFonts w:ascii="Times New Roman" w:hAnsi="Times New Roman" w:cs="Times New Roman"/>
                <w:szCs w:val="22"/>
              </w:rPr>
            </w:pPr>
          </w:p>
        </w:tc>
        <w:tc>
          <w:tcPr>
            <w:tcW w:w="249" w:type="dxa"/>
          </w:tcPr>
          <w:p w14:paraId="1145EC1D"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c>
          <w:tcPr>
            <w:tcW w:w="1531" w:type="dxa"/>
          </w:tcPr>
          <w:p w14:paraId="427FD4F9" w14:textId="77777777" w:rsidR="002D379D" w:rsidRPr="00164F2A" w:rsidRDefault="002D379D" w:rsidP="002D379D">
            <w:pPr>
              <w:tabs>
                <w:tab w:val="decimal" w:pos="1120"/>
              </w:tabs>
              <w:spacing w:after="0" w:line="240" w:lineRule="atLeast"/>
              <w:ind w:left="72" w:right="-25"/>
              <w:jc w:val="both"/>
              <w:rPr>
                <w:rFonts w:ascii="Times New Roman" w:hAnsi="Times New Roman" w:cs="Times New Roman"/>
                <w:szCs w:val="22"/>
              </w:rPr>
            </w:pPr>
          </w:p>
        </w:tc>
      </w:tr>
      <w:tr w:rsidR="002D379D" w:rsidRPr="00164F2A" w14:paraId="733C5E59" w14:textId="77777777" w:rsidTr="000B687B">
        <w:tc>
          <w:tcPr>
            <w:tcW w:w="6186" w:type="dxa"/>
            <w:vAlign w:val="center"/>
          </w:tcPr>
          <w:p w14:paraId="31A55D51" w14:textId="77777777" w:rsidR="002D379D" w:rsidRPr="00164F2A" w:rsidRDefault="002D379D" w:rsidP="002D379D">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 xml:space="preserve">  Less than 3 months</w:t>
            </w:r>
          </w:p>
        </w:tc>
        <w:tc>
          <w:tcPr>
            <w:tcW w:w="255" w:type="dxa"/>
          </w:tcPr>
          <w:p w14:paraId="2FF9AEBD"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c>
          <w:tcPr>
            <w:tcW w:w="1474" w:type="dxa"/>
          </w:tcPr>
          <w:p w14:paraId="18B158FC" w14:textId="07EE2E75" w:rsidR="002D379D" w:rsidRPr="00164F2A" w:rsidRDefault="00662675" w:rsidP="002D379D">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152,804</w:t>
            </w:r>
          </w:p>
        </w:tc>
        <w:tc>
          <w:tcPr>
            <w:tcW w:w="249" w:type="dxa"/>
          </w:tcPr>
          <w:p w14:paraId="66AF8A98"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c>
          <w:tcPr>
            <w:tcW w:w="1531" w:type="dxa"/>
          </w:tcPr>
          <w:p w14:paraId="7764DB42" w14:textId="17144B40" w:rsidR="002D379D" w:rsidRPr="00164F2A" w:rsidRDefault="00031B2B" w:rsidP="002D379D">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162,758</w:t>
            </w:r>
          </w:p>
        </w:tc>
      </w:tr>
      <w:tr w:rsidR="002D379D" w:rsidRPr="00164F2A" w14:paraId="33006747" w14:textId="77777777" w:rsidTr="000B687B">
        <w:tc>
          <w:tcPr>
            <w:tcW w:w="6186" w:type="dxa"/>
            <w:vAlign w:val="center"/>
          </w:tcPr>
          <w:p w14:paraId="6DFC6168" w14:textId="77777777" w:rsidR="002D379D" w:rsidRPr="00164F2A" w:rsidRDefault="002D379D" w:rsidP="002D379D">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 xml:space="preserve">  Over </w:t>
            </w:r>
            <w:r w:rsidRPr="00164F2A">
              <w:rPr>
                <w:rFonts w:ascii="Times New Roman" w:hAnsi="Times New Roman" w:cs="Times New Roman"/>
                <w:szCs w:val="22"/>
                <w:cs/>
              </w:rPr>
              <w:t xml:space="preserve">3 </w:t>
            </w:r>
            <w:r w:rsidRPr="00164F2A">
              <w:rPr>
                <w:rFonts w:ascii="Times New Roman" w:hAnsi="Times New Roman" w:cs="Times New Roman"/>
                <w:szCs w:val="22"/>
              </w:rPr>
              <w:t>months</w:t>
            </w:r>
            <w:r w:rsidRPr="00164F2A">
              <w:rPr>
                <w:rFonts w:ascii="Times New Roman" w:hAnsi="Times New Roman" w:cs="Times New Roman"/>
                <w:szCs w:val="22"/>
                <w:cs/>
              </w:rPr>
              <w:t xml:space="preserve"> </w:t>
            </w:r>
            <w:r w:rsidRPr="00164F2A">
              <w:rPr>
                <w:rFonts w:ascii="Times New Roman" w:hAnsi="Times New Roman" w:cs="Times New Roman"/>
                <w:szCs w:val="22"/>
              </w:rPr>
              <w:t>to</w:t>
            </w:r>
            <w:r w:rsidRPr="00164F2A">
              <w:rPr>
                <w:rFonts w:ascii="Times New Roman" w:hAnsi="Times New Roman" w:cs="Times New Roman"/>
                <w:szCs w:val="22"/>
                <w:cs/>
              </w:rPr>
              <w:t xml:space="preserve"> 6 </w:t>
            </w:r>
            <w:r w:rsidRPr="00164F2A">
              <w:rPr>
                <w:rFonts w:ascii="Times New Roman" w:hAnsi="Times New Roman" w:cs="Times New Roman"/>
                <w:szCs w:val="22"/>
              </w:rPr>
              <w:t>months</w:t>
            </w:r>
          </w:p>
        </w:tc>
        <w:tc>
          <w:tcPr>
            <w:tcW w:w="255" w:type="dxa"/>
          </w:tcPr>
          <w:p w14:paraId="0631D456"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c>
          <w:tcPr>
            <w:tcW w:w="1474" w:type="dxa"/>
          </w:tcPr>
          <w:p w14:paraId="40AB9CF7" w14:textId="12E1C366" w:rsidR="002D379D" w:rsidRPr="00164F2A" w:rsidRDefault="00662675" w:rsidP="002D379D">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193</w:t>
            </w:r>
          </w:p>
        </w:tc>
        <w:tc>
          <w:tcPr>
            <w:tcW w:w="249" w:type="dxa"/>
          </w:tcPr>
          <w:p w14:paraId="12B192A4"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c>
          <w:tcPr>
            <w:tcW w:w="1531" w:type="dxa"/>
          </w:tcPr>
          <w:p w14:paraId="41534810" w14:textId="15DC8E76" w:rsidR="002D379D" w:rsidRPr="00164F2A" w:rsidRDefault="00031B2B" w:rsidP="002D379D">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6,004</w:t>
            </w:r>
          </w:p>
        </w:tc>
      </w:tr>
      <w:tr w:rsidR="002D379D" w:rsidRPr="00164F2A" w14:paraId="017016C9" w14:textId="77777777" w:rsidTr="000B687B">
        <w:tc>
          <w:tcPr>
            <w:tcW w:w="6186" w:type="dxa"/>
            <w:vAlign w:val="center"/>
          </w:tcPr>
          <w:p w14:paraId="3186E3FD" w14:textId="77777777" w:rsidR="002D379D" w:rsidRPr="00164F2A" w:rsidRDefault="002D379D" w:rsidP="002D379D">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 xml:space="preserve">  Over </w:t>
            </w:r>
            <w:r w:rsidRPr="00164F2A">
              <w:rPr>
                <w:rFonts w:ascii="Times New Roman" w:hAnsi="Times New Roman" w:cs="Times New Roman"/>
                <w:szCs w:val="22"/>
                <w:cs/>
              </w:rPr>
              <w:t xml:space="preserve">6 </w:t>
            </w:r>
            <w:r w:rsidRPr="00164F2A">
              <w:rPr>
                <w:rFonts w:ascii="Times New Roman" w:hAnsi="Times New Roman" w:cs="Times New Roman"/>
                <w:szCs w:val="22"/>
              </w:rPr>
              <w:t>months</w:t>
            </w:r>
            <w:r w:rsidRPr="00164F2A">
              <w:rPr>
                <w:rFonts w:ascii="Times New Roman" w:hAnsi="Times New Roman" w:cs="Times New Roman"/>
                <w:szCs w:val="22"/>
                <w:cs/>
              </w:rPr>
              <w:t xml:space="preserve"> </w:t>
            </w:r>
            <w:r w:rsidRPr="00164F2A">
              <w:rPr>
                <w:rFonts w:ascii="Times New Roman" w:hAnsi="Times New Roman" w:cs="Times New Roman"/>
                <w:szCs w:val="22"/>
              </w:rPr>
              <w:t xml:space="preserve">to </w:t>
            </w:r>
            <w:r w:rsidRPr="00164F2A">
              <w:rPr>
                <w:rFonts w:ascii="Times New Roman" w:hAnsi="Times New Roman" w:cs="Times New Roman"/>
                <w:szCs w:val="22"/>
                <w:cs/>
              </w:rPr>
              <w:t xml:space="preserve">12 </w:t>
            </w:r>
            <w:r w:rsidRPr="00164F2A">
              <w:rPr>
                <w:rFonts w:ascii="Times New Roman" w:hAnsi="Times New Roman" w:cs="Times New Roman"/>
                <w:szCs w:val="22"/>
              </w:rPr>
              <w:t>months</w:t>
            </w:r>
          </w:p>
        </w:tc>
        <w:tc>
          <w:tcPr>
            <w:tcW w:w="255" w:type="dxa"/>
          </w:tcPr>
          <w:p w14:paraId="1EE5288B"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c>
          <w:tcPr>
            <w:tcW w:w="1474" w:type="dxa"/>
          </w:tcPr>
          <w:p w14:paraId="585128D9" w14:textId="3B7CD6C8" w:rsidR="002D379D" w:rsidRPr="00164F2A" w:rsidRDefault="00662675" w:rsidP="002D379D">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6,003</w:t>
            </w:r>
          </w:p>
        </w:tc>
        <w:tc>
          <w:tcPr>
            <w:tcW w:w="249" w:type="dxa"/>
          </w:tcPr>
          <w:p w14:paraId="3C98EA31"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c>
          <w:tcPr>
            <w:tcW w:w="1531" w:type="dxa"/>
          </w:tcPr>
          <w:p w14:paraId="515D4014" w14:textId="76695B56" w:rsidR="002D379D" w:rsidRPr="00164F2A" w:rsidRDefault="00031B2B" w:rsidP="002D379D">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16,018</w:t>
            </w:r>
          </w:p>
        </w:tc>
      </w:tr>
      <w:tr w:rsidR="002D379D" w:rsidRPr="00164F2A" w14:paraId="044DF5FE" w14:textId="77777777" w:rsidTr="000B687B">
        <w:tc>
          <w:tcPr>
            <w:tcW w:w="6186" w:type="dxa"/>
            <w:vAlign w:val="center"/>
          </w:tcPr>
          <w:p w14:paraId="4426D67D" w14:textId="77777777" w:rsidR="002D379D" w:rsidRPr="00164F2A" w:rsidRDefault="002D379D" w:rsidP="002D379D">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 xml:space="preserve">  Over </w:t>
            </w:r>
            <w:r w:rsidRPr="00164F2A">
              <w:rPr>
                <w:rFonts w:ascii="Times New Roman" w:hAnsi="Times New Roman" w:cs="Times New Roman"/>
                <w:szCs w:val="22"/>
                <w:cs/>
              </w:rPr>
              <w:t>12</w:t>
            </w:r>
            <w:r w:rsidRPr="00164F2A">
              <w:rPr>
                <w:rFonts w:ascii="Times New Roman" w:hAnsi="Times New Roman" w:cs="Times New Roman"/>
                <w:szCs w:val="22"/>
              </w:rPr>
              <w:t xml:space="preserve"> months</w:t>
            </w:r>
          </w:p>
        </w:tc>
        <w:tc>
          <w:tcPr>
            <w:tcW w:w="255" w:type="dxa"/>
          </w:tcPr>
          <w:p w14:paraId="20FF5F77"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14:paraId="7FFE264D" w14:textId="74FDF2DA" w:rsidR="002D379D" w:rsidRPr="00164F2A" w:rsidRDefault="00662675" w:rsidP="002D379D">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40,152</w:t>
            </w:r>
          </w:p>
        </w:tc>
        <w:tc>
          <w:tcPr>
            <w:tcW w:w="249" w:type="dxa"/>
          </w:tcPr>
          <w:p w14:paraId="54106284"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14:paraId="13A03640" w14:textId="0262C66D" w:rsidR="002D379D" w:rsidRPr="00164F2A" w:rsidRDefault="00031B2B" w:rsidP="002D379D">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24,133</w:t>
            </w:r>
          </w:p>
        </w:tc>
      </w:tr>
      <w:tr w:rsidR="002D379D" w:rsidRPr="00164F2A" w14:paraId="1E80BDD3" w14:textId="77777777" w:rsidTr="00031B2B">
        <w:tc>
          <w:tcPr>
            <w:tcW w:w="6186" w:type="dxa"/>
            <w:vAlign w:val="center"/>
          </w:tcPr>
          <w:p w14:paraId="3DE2C25A" w14:textId="77777777" w:rsidR="002D379D" w:rsidRPr="00164F2A" w:rsidRDefault="002D379D" w:rsidP="002D379D">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Total overdue</w:t>
            </w:r>
          </w:p>
        </w:tc>
        <w:tc>
          <w:tcPr>
            <w:tcW w:w="255" w:type="dxa"/>
          </w:tcPr>
          <w:p w14:paraId="3F46CF90"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c>
          <w:tcPr>
            <w:tcW w:w="1474" w:type="dxa"/>
            <w:tcBorders>
              <w:top w:val="single" w:sz="4" w:space="0" w:color="auto"/>
            </w:tcBorders>
            <w:vAlign w:val="bottom"/>
          </w:tcPr>
          <w:p w14:paraId="1A958B20" w14:textId="76368E4A" w:rsidR="002D379D" w:rsidRPr="00164F2A" w:rsidRDefault="00662675" w:rsidP="002D379D">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199,152</w:t>
            </w:r>
          </w:p>
        </w:tc>
        <w:tc>
          <w:tcPr>
            <w:tcW w:w="249" w:type="dxa"/>
          </w:tcPr>
          <w:p w14:paraId="76070CDC"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c>
          <w:tcPr>
            <w:tcW w:w="1531" w:type="dxa"/>
            <w:tcBorders>
              <w:top w:val="single" w:sz="4" w:space="0" w:color="auto"/>
            </w:tcBorders>
            <w:vAlign w:val="bottom"/>
          </w:tcPr>
          <w:p w14:paraId="078543A5" w14:textId="014A5681" w:rsidR="002D379D" w:rsidRPr="00164F2A" w:rsidRDefault="00031B2B" w:rsidP="002D379D">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208,913</w:t>
            </w:r>
          </w:p>
        </w:tc>
      </w:tr>
      <w:tr w:rsidR="00031B2B" w:rsidRPr="00164F2A" w14:paraId="1034BF80" w14:textId="77777777" w:rsidTr="00031B2B">
        <w:tc>
          <w:tcPr>
            <w:tcW w:w="6186" w:type="dxa"/>
            <w:vAlign w:val="center"/>
          </w:tcPr>
          <w:p w14:paraId="29C54AF5" w14:textId="5E7CE6C4" w:rsidR="00031B2B" w:rsidRPr="00164F2A" w:rsidRDefault="00031B2B" w:rsidP="002D379D">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Accounts receivable under installment payments</w:t>
            </w:r>
          </w:p>
        </w:tc>
        <w:tc>
          <w:tcPr>
            <w:tcW w:w="255" w:type="dxa"/>
          </w:tcPr>
          <w:p w14:paraId="10D95F11" w14:textId="77777777" w:rsidR="00031B2B" w:rsidRPr="00164F2A" w:rsidRDefault="00031B2B" w:rsidP="002D379D">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vAlign w:val="bottom"/>
          </w:tcPr>
          <w:p w14:paraId="7E20BC47" w14:textId="094A32AD" w:rsidR="00031B2B" w:rsidRPr="00164F2A" w:rsidRDefault="00662675" w:rsidP="002D379D">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30,508</w:t>
            </w:r>
          </w:p>
        </w:tc>
        <w:tc>
          <w:tcPr>
            <w:tcW w:w="249" w:type="dxa"/>
          </w:tcPr>
          <w:p w14:paraId="48E3FD55" w14:textId="77777777" w:rsidR="00031B2B" w:rsidRPr="00164F2A" w:rsidRDefault="00031B2B" w:rsidP="002D379D">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vAlign w:val="bottom"/>
          </w:tcPr>
          <w:p w14:paraId="6D7A845C" w14:textId="62CA45AC" w:rsidR="00031B2B" w:rsidRPr="00164F2A" w:rsidRDefault="00031B2B" w:rsidP="002D379D">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32,593</w:t>
            </w:r>
          </w:p>
        </w:tc>
      </w:tr>
      <w:tr w:rsidR="002D379D" w:rsidRPr="00164F2A" w14:paraId="4672191A" w14:textId="77777777" w:rsidTr="00031B2B">
        <w:tc>
          <w:tcPr>
            <w:tcW w:w="6186" w:type="dxa"/>
            <w:vAlign w:val="center"/>
          </w:tcPr>
          <w:p w14:paraId="4BFF19EC" w14:textId="77777777" w:rsidR="002D379D" w:rsidRPr="00164F2A" w:rsidRDefault="002D379D" w:rsidP="002D379D">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Total</w:t>
            </w:r>
          </w:p>
        </w:tc>
        <w:tc>
          <w:tcPr>
            <w:tcW w:w="255" w:type="dxa"/>
          </w:tcPr>
          <w:p w14:paraId="14925D83"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c>
          <w:tcPr>
            <w:tcW w:w="1474" w:type="dxa"/>
            <w:tcBorders>
              <w:top w:val="single" w:sz="4" w:space="0" w:color="auto"/>
            </w:tcBorders>
          </w:tcPr>
          <w:p w14:paraId="4E1A17D9" w14:textId="0DB8D3B4" w:rsidR="002D379D" w:rsidRPr="00164F2A" w:rsidRDefault="00662675" w:rsidP="002D379D">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363,357</w:t>
            </w:r>
          </w:p>
        </w:tc>
        <w:tc>
          <w:tcPr>
            <w:tcW w:w="249" w:type="dxa"/>
          </w:tcPr>
          <w:p w14:paraId="5A11AE95"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c>
          <w:tcPr>
            <w:tcW w:w="1531" w:type="dxa"/>
            <w:tcBorders>
              <w:top w:val="single" w:sz="4" w:space="0" w:color="auto"/>
            </w:tcBorders>
          </w:tcPr>
          <w:p w14:paraId="7363604B" w14:textId="796DE701" w:rsidR="002D379D" w:rsidRPr="00164F2A" w:rsidRDefault="00031B2B" w:rsidP="002D379D">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417,734</w:t>
            </w:r>
          </w:p>
        </w:tc>
      </w:tr>
      <w:tr w:rsidR="002D379D" w:rsidRPr="00164F2A" w14:paraId="1B57126D" w14:textId="77777777" w:rsidTr="000B687B">
        <w:tc>
          <w:tcPr>
            <w:tcW w:w="6186" w:type="dxa"/>
            <w:vAlign w:val="center"/>
          </w:tcPr>
          <w:p w14:paraId="2239DE07" w14:textId="77777777" w:rsidR="002D379D" w:rsidRPr="00164F2A" w:rsidRDefault="002D379D" w:rsidP="002D379D">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i/>
                <w:iCs/>
                <w:szCs w:val="22"/>
              </w:rPr>
              <w:t>Less</w:t>
            </w:r>
            <w:r w:rsidRPr="00164F2A">
              <w:rPr>
                <w:rFonts w:ascii="Times New Roman" w:hAnsi="Times New Roman" w:cs="Times New Roman"/>
                <w:szCs w:val="22"/>
              </w:rPr>
              <w:t xml:space="preserve"> allowance for expected credit loss</w:t>
            </w:r>
          </w:p>
        </w:tc>
        <w:tc>
          <w:tcPr>
            <w:tcW w:w="255" w:type="dxa"/>
          </w:tcPr>
          <w:p w14:paraId="21077562"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14:paraId="362EE4FA" w14:textId="71C6A190" w:rsidR="002D379D" w:rsidRPr="00164F2A" w:rsidRDefault="00662675" w:rsidP="002D379D">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(25,9</w:t>
            </w:r>
            <w:r w:rsidR="00834456">
              <w:rPr>
                <w:rFonts w:ascii="Times New Roman" w:hAnsi="Times New Roman" w:cs="Times New Roman"/>
                <w:szCs w:val="22"/>
              </w:rPr>
              <w:t>24</w:t>
            </w:r>
            <w:r>
              <w:rPr>
                <w:rFonts w:ascii="Times New Roman" w:hAnsi="Times New Roman" w:cs="Times New Roman"/>
                <w:szCs w:val="22"/>
              </w:rPr>
              <w:t>)</w:t>
            </w:r>
          </w:p>
        </w:tc>
        <w:tc>
          <w:tcPr>
            <w:tcW w:w="249" w:type="dxa"/>
          </w:tcPr>
          <w:p w14:paraId="40132363"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14:paraId="39415B44" w14:textId="752D2CAE" w:rsidR="002D379D" w:rsidRPr="00164F2A" w:rsidRDefault="00031B2B" w:rsidP="002D379D">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(26,460)</w:t>
            </w:r>
          </w:p>
        </w:tc>
      </w:tr>
      <w:tr w:rsidR="002D379D" w:rsidRPr="00164F2A" w14:paraId="6D783271" w14:textId="77777777" w:rsidTr="000B687B">
        <w:tc>
          <w:tcPr>
            <w:tcW w:w="6186" w:type="dxa"/>
          </w:tcPr>
          <w:p w14:paraId="766AA773" w14:textId="77777777" w:rsidR="002D379D" w:rsidRPr="00164F2A" w:rsidRDefault="002D379D" w:rsidP="002D379D">
            <w:pPr>
              <w:spacing w:after="0" w:line="240" w:lineRule="atLeast"/>
              <w:ind w:left="549" w:right="-25"/>
              <w:jc w:val="both"/>
              <w:rPr>
                <w:rFonts w:ascii="Times New Roman" w:hAnsi="Times New Roman" w:cs="Times New Roman"/>
                <w:b/>
                <w:bCs/>
                <w:szCs w:val="22"/>
              </w:rPr>
            </w:pPr>
            <w:r w:rsidRPr="00164F2A">
              <w:rPr>
                <w:rFonts w:ascii="Times New Roman" w:hAnsi="Times New Roman" w:cs="Times New Roman"/>
                <w:b/>
                <w:bCs/>
                <w:szCs w:val="22"/>
              </w:rPr>
              <w:t>Net</w:t>
            </w:r>
          </w:p>
        </w:tc>
        <w:tc>
          <w:tcPr>
            <w:tcW w:w="255" w:type="dxa"/>
          </w:tcPr>
          <w:p w14:paraId="74A6EE65"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14:paraId="43149034" w14:textId="31791028" w:rsidR="002D379D" w:rsidRPr="00164F2A" w:rsidRDefault="00662675" w:rsidP="002D379D">
            <w:pPr>
              <w:tabs>
                <w:tab w:val="decimal" w:pos="1120"/>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337,</w:t>
            </w:r>
            <w:r w:rsidR="00834456">
              <w:rPr>
                <w:rFonts w:ascii="Times New Roman" w:hAnsi="Times New Roman" w:cs="Times New Roman"/>
                <w:b/>
                <w:bCs/>
                <w:szCs w:val="22"/>
              </w:rPr>
              <w:t>433</w:t>
            </w:r>
          </w:p>
        </w:tc>
        <w:tc>
          <w:tcPr>
            <w:tcW w:w="249" w:type="dxa"/>
          </w:tcPr>
          <w:p w14:paraId="06ECE9F2" w14:textId="77777777" w:rsidR="002D379D" w:rsidRPr="00164F2A" w:rsidRDefault="002D379D" w:rsidP="002D379D">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14:paraId="49D78E3A" w14:textId="3819E923" w:rsidR="002D379D" w:rsidRPr="00164F2A" w:rsidRDefault="00031B2B" w:rsidP="002D379D">
            <w:pPr>
              <w:tabs>
                <w:tab w:val="decimal" w:pos="1120"/>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391,274</w:t>
            </w:r>
          </w:p>
        </w:tc>
      </w:tr>
    </w:tbl>
    <w:p w14:paraId="3733FE0E" w14:textId="77777777" w:rsidR="009B63C9" w:rsidRPr="00164F2A" w:rsidRDefault="009B63C9" w:rsidP="009B63C9">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695" w:type="dxa"/>
        <w:tblInd w:w="18" w:type="dxa"/>
        <w:tblLook w:val="01E0" w:firstRow="1" w:lastRow="1" w:firstColumn="1" w:lastColumn="1" w:noHBand="0" w:noVBand="0"/>
      </w:tblPr>
      <w:tblGrid>
        <w:gridCol w:w="6186"/>
        <w:gridCol w:w="255"/>
        <w:gridCol w:w="1474"/>
        <w:gridCol w:w="249"/>
        <w:gridCol w:w="1531"/>
      </w:tblGrid>
      <w:tr w:rsidR="001613FA" w:rsidRPr="00164F2A" w14:paraId="2294B0D2" w14:textId="77777777" w:rsidTr="000B687B">
        <w:trPr>
          <w:tblHeader/>
        </w:trPr>
        <w:tc>
          <w:tcPr>
            <w:tcW w:w="6186" w:type="dxa"/>
          </w:tcPr>
          <w:p w14:paraId="60A6333B"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55" w:type="dxa"/>
          </w:tcPr>
          <w:p w14:paraId="63083799"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14:paraId="4D49C844"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 and 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031B2B" w:rsidRPr="00164F2A" w14:paraId="54C32444" w14:textId="77777777" w:rsidTr="000B687B">
        <w:trPr>
          <w:tblHeader/>
        </w:trPr>
        <w:tc>
          <w:tcPr>
            <w:tcW w:w="6186" w:type="dxa"/>
          </w:tcPr>
          <w:p w14:paraId="3D503325" w14:textId="77777777" w:rsidR="00031B2B" w:rsidRPr="00164F2A" w:rsidRDefault="00031B2B" w:rsidP="00031B2B">
            <w:pPr>
              <w:spacing w:after="0" w:line="240" w:lineRule="atLeast"/>
              <w:ind w:left="549" w:right="-25"/>
              <w:jc w:val="both"/>
              <w:rPr>
                <w:rFonts w:ascii="Times New Roman" w:hAnsi="Times New Roman" w:cs="Times New Roman"/>
                <w:szCs w:val="22"/>
              </w:rPr>
            </w:pPr>
          </w:p>
        </w:tc>
        <w:tc>
          <w:tcPr>
            <w:tcW w:w="255" w:type="dxa"/>
          </w:tcPr>
          <w:p w14:paraId="48C6D786" w14:textId="77777777" w:rsidR="00031B2B" w:rsidRPr="00164F2A" w:rsidRDefault="00031B2B" w:rsidP="00031B2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0F471BA8" w14:textId="153E191A" w:rsidR="00031B2B" w:rsidRPr="00164F2A" w:rsidRDefault="00031B2B" w:rsidP="00031B2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49" w:type="dxa"/>
          </w:tcPr>
          <w:p w14:paraId="35FCA5B1" w14:textId="77777777" w:rsidR="00031B2B" w:rsidRPr="00164F2A" w:rsidRDefault="00031B2B" w:rsidP="00031B2B">
            <w:pPr>
              <w:spacing w:after="0" w:line="240" w:lineRule="atLeast"/>
              <w:ind w:left="-108" w:right="-25"/>
              <w:jc w:val="center"/>
              <w:rPr>
                <w:rFonts w:ascii="Times New Roman" w:hAnsi="Times New Roman" w:cs="Times New Roman"/>
                <w:szCs w:val="22"/>
              </w:rPr>
            </w:pPr>
          </w:p>
        </w:tc>
        <w:tc>
          <w:tcPr>
            <w:tcW w:w="1531" w:type="dxa"/>
          </w:tcPr>
          <w:p w14:paraId="386D50D7" w14:textId="173CC309" w:rsidR="00031B2B" w:rsidRPr="00164F2A" w:rsidRDefault="00031B2B" w:rsidP="00031B2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031B2B" w:rsidRPr="00164F2A" w14:paraId="0B0577B6" w14:textId="77777777" w:rsidTr="000B687B">
        <w:trPr>
          <w:tblHeader/>
        </w:trPr>
        <w:tc>
          <w:tcPr>
            <w:tcW w:w="6186" w:type="dxa"/>
          </w:tcPr>
          <w:p w14:paraId="5D532E93" w14:textId="77777777" w:rsidR="00031B2B" w:rsidRPr="00164F2A" w:rsidRDefault="00031B2B" w:rsidP="00031B2B">
            <w:pPr>
              <w:spacing w:after="0" w:line="240" w:lineRule="atLeast"/>
              <w:ind w:left="549" w:right="-25"/>
              <w:jc w:val="both"/>
              <w:rPr>
                <w:rFonts w:ascii="Times New Roman" w:hAnsi="Times New Roman" w:cs="Times New Roman"/>
                <w:szCs w:val="22"/>
              </w:rPr>
            </w:pPr>
          </w:p>
        </w:tc>
        <w:tc>
          <w:tcPr>
            <w:tcW w:w="255" w:type="dxa"/>
          </w:tcPr>
          <w:p w14:paraId="5B2EB07E" w14:textId="77777777" w:rsidR="00031B2B" w:rsidRPr="00164F2A" w:rsidRDefault="00031B2B" w:rsidP="00031B2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14:paraId="2935AB9D" w14:textId="77777777" w:rsidR="00031B2B" w:rsidRPr="00164F2A" w:rsidRDefault="00031B2B" w:rsidP="00031B2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031B2B" w:rsidRPr="00164F2A" w14:paraId="3ECCB45C" w14:textId="77777777" w:rsidTr="000B687B">
        <w:tc>
          <w:tcPr>
            <w:tcW w:w="6186" w:type="dxa"/>
          </w:tcPr>
          <w:p w14:paraId="6BCE3424" w14:textId="4E9256B4" w:rsidR="00031B2B" w:rsidRPr="00164F2A" w:rsidRDefault="00031B2B" w:rsidP="00031B2B">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b/>
                <w:bCs/>
                <w:i/>
                <w:iCs/>
                <w:szCs w:val="22"/>
              </w:rPr>
              <w:t xml:space="preserve">For </w:t>
            </w:r>
            <w:r w:rsidR="0066525B">
              <w:rPr>
                <w:rFonts w:ascii="Times New Roman" w:hAnsi="Times New Roman" w:cs="Times New Roman"/>
                <w:b/>
                <w:bCs/>
                <w:i/>
                <w:iCs/>
                <w:szCs w:val="22"/>
              </w:rPr>
              <w:t xml:space="preserve">the </w:t>
            </w:r>
            <w:r w:rsidRPr="00164F2A">
              <w:rPr>
                <w:rFonts w:ascii="Times New Roman" w:hAnsi="Times New Roman" w:cs="Times New Roman"/>
                <w:b/>
                <w:bCs/>
                <w:i/>
                <w:iCs/>
                <w:szCs w:val="22"/>
              </w:rPr>
              <w:t>three</w:t>
            </w:r>
            <w:r w:rsidRPr="00164F2A">
              <w:rPr>
                <w:rFonts w:ascii="Times New Roman" w:hAnsi="Times New Roman" w:cs="Times New Roman"/>
                <w:b/>
                <w:bCs/>
                <w:i/>
                <w:iCs/>
                <w:szCs w:val="22"/>
                <w:cs/>
              </w:rPr>
              <w:t>-</w:t>
            </w:r>
            <w:r w:rsidRPr="00164F2A">
              <w:rPr>
                <w:rFonts w:ascii="Times New Roman" w:hAnsi="Times New Roman" w:cs="Times New Roman"/>
                <w:b/>
                <w:bCs/>
                <w:i/>
                <w:iCs/>
                <w:szCs w:val="22"/>
              </w:rPr>
              <w:t>month period ended 31 March</w:t>
            </w:r>
          </w:p>
        </w:tc>
        <w:tc>
          <w:tcPr>
            <w:tcW w:w="255" w:type="dxa"/>
          </w:tcPr>
          <w:p w14:paraId="60B33DAA" w14:textId="77777777" w:rsidR="00031B2B" w:rsidRPr="00164F2A" w:rsidRDefault="00031B2B" w:rsidP="00031B2B">
            <w:pPr>
              <w:tabs>
                <w:tab w:val="decimal" w:pos="885"/>
              </w:tabs>
              <w:spacing w:after="0" w:line="240" w:lineRule="atLeast"/>
              <w:ind w:left="72" w:right="-25"/>
              <w:jc w:val="both"/>
              <w:rPr>
                <w:rFonts w:ascii="Times New Roman" w:hAnsi="Times New Roman" w:cs="Times New Roman"/>
                <w:szCs w:val="22"/>
              </w:rPr>
            </w:pPr>
          </w:p>
        </w:tc>
        <w:tc>
          <w:tcPr>
            <w:tcW w:w="1474" w:type="dxa"/>
          </w:tcPr>
          <w:p w14:paraId="575194DF" w14:textId="77777777" w:rsidR="00031B2B" w:rsidRPr="00164F2A" w:rsidRDefault="00031B2B" w:rsidP="00031B2B">
            <w:pPr>
              <w:tabs>
                <w:tab w:val="decimal" w:pos="1120"/>
              </w:tabs>
              <w:spacing w:after="0" w:line="240" w:lineRule="atLeast"/>
              <w:ind w:left="72" w:right="-25"/>
              <w:jc w:val="both"/>
              <w:rPr>
                <w:rFonts w:ascii="Times New Roman" w:hAnsi="Times New Roman" w:cs="Times New Roman"/>
                <w:szCs w:val="22"/>
              </w:rPr>
            </w:pPr>
          </w:p>
        </w:tc>
        <w:tc>
          <w:tcPr>
            <w:tcW w:w="249" w:type="dxa"/>
          </w:tcPr>
          <w:p w14:paraId="6FC9215A" w14:textId="77777777" w:rsidR="00031B2B" w:rsidRPr="00164F2A" w:rsidRDefault="00031B2B" w:rsidP="00031B2B">
            <w:pPr>
              <w:tabs>
                <w:tab w:val="decimal" w:pos="885"/>
              </w:tabs>
              <w:spacing w:after="0" w:line="240" w:lineRule="atLeast"/>
              <w:ind w:left="72" w:right="-25"/>
              <w:jc w:val="both"/>
              <w:rPr>
                <w:rFonts w:ascii="Times New Roman" w:hAnsi="Times New Roman" w:cs="Times New Roman"/>
                <w:szCs w:val="22"/>
              </w:rPr>
            </w:pPr>
          </w:p>
        </w:tc>
        <w:tc>
          <w:tcPr>
            <w:tcW w:w="1531" w:type="dxa"/>
          </w:tcPr>
          <w:p w14:paraId="12115A95" w14:textId="77777777" w:rsidR="00031B2B" w:rsidRPr="00164F2A" w:rsidRDefault="00031B2B" w:rsidP="00031B2B">
            <w:pPr>
              <w:tabs>
                <w:tab w:val="decimal" w:pos="1120"/>
              </w:tabs>
              <w:spacing w:after="0" w:line="240" w:lineRule="atLeast"/>
              <w:ind w:left="72" w:right="-25"/>
              <w:jc w:val="both"/>
              <w:rPr>
                <w:rFonts w:ascii="Times New Roman" w:hAnsi="Times New Roman" w:cs="Times New Roman"/>
                <w:szCs w:val="22"/>
              </w:rPr>
            </w:pPr>
          </w:p>
        </w:tc>
      </w:tr>
      <w:tr w:rsidR="00031B2B" w:rsidRPr="00164F2A" w14:paraId="6E798D91" w14:textId="77777777" w:rsidTr="000B687B">
        <w:tc>
          <w:tcPr>
            <w:tcW w:w="6186" w:type="dxa"/>
          </w:tcPr>
          <w:p w14:paraId="4E300A08" w14:textId="7E6B5E5A" w:rsidR="00031B2B" w:rsidRPr="00164F2A" w:rsidRDefault="00F05198" w:rsidP="00031B2B">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Reversal of allowance for e</w:t>
            </w:r>
            <w:r w:rsidR="00031B2B" w:rsidRPr="00164F2A">
              <w:rPr>
                <w:rFonts w:ascii="Times New Roman" w:hAnsi="Times New Roman" w:cs="Times New Roman"/>
                <w:szCs w:val="22"/>
              </w:rPr>
              <w:t>xpected credit loss</w:t>
            </w:r>
          </w:p>
        </w:tc>
        <w:tc>
          <w:tcPr>
            <w:tcW w:w="255" w:type="dxa"/>
          </w:tcPr>
          <w:p w14:paraId="23FDC23B" w14:textId="77777777" w:rsidR="00031B2B" w:rsidRPr="00164F2A" w:rsidRDefault="00031B2B" w:rsidP="00031B2B">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double" w:sz="4" w:space="0" w:color="auto"/>
            </w:tcBorders>
          </w:tcPr>
          <w:p w14:paraId="5911056F" w14:textId="42D2F0A0" w:rsidR="00031B2B" w:rsidRPr="00164F2A" w:rsidRDefault="00662675" w:rsidP="00031B2B">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834456">
              <w:rPr>
                <w:rFonts w:ascii="Times New Roman" w:hAnsi="Times New Roman" w:cs="Times New Roman"/>
                <w:szCs w:val="22"/>
              </w:rPr>
              <w:t>53</w:t>
            </w:r>
            <w:r w:rsidR="002359C9">
              <w:rPr>
                <w:rFonts w:ascii="Times New Roman" w:hAnsi="Times New Roman" w:cs="Times New Roman"/>
                <w:szCs w:val="22"/>
              </w:rPr>
              <w:t>6</w:t>
            </w:r>
            <w:r>
              <w:rPr>
                <w:rFonts w:ascii="Times New Roman" w:hAnsi="Times New Roman" w:cs="Times New Roman"/>
                <w:szCs w:val="22"/>
              </w:rPr>
              <w:t>)</w:t>
            </w:r>
          </w:p>
        </w:tc>
        <w:tc>
          <w:tcPr>
            <w:tcW w:w="249" w:type="dxa"/>
          </w:tcPr>
          <w:p w14:paraId="7D0A4F68" w14:textId="77777777" w:rsidR="00031B2B" w:rsidRPr="00164F2A" w:rsidRDefault="00031B2B" w:rsidP="00031B2B">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double" w:sz="4" w:space="0" w:color="auto"/>
            </w:tcBorders>
          </w:tcPr>
          <w:p w14:paraId="0F95520E" w14:textId="59999E9C" w:rsidR="00031B2B" w:rsidRPr="00164F2A" w:rsidRDefault="00031B2B" w:rsidP="00031B2B">
            <w:pPr>
              <w:tabs>
                <w:tab w:val="decimal" w:pos="1120"/>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cs/>
              </w:rPr>
              <w:t>(</w:t>
            </w:r>
            <w:r w:rsidRPr="00164F2A">
              <w:rPr>
                <w:rFonts w:ascii="Times New Roman" w:hAnsi="Times New Roman" w:cs="Times New Roman"/>
                <w:szCs w:val="22"/>
              </w:rPr>
              <w:t>1,96</w:t>
            </w:r>
            <w:r>
              <w:rPr>
                <w:rFonts w:ascii="Times New Roman" w:hAnsi="Times New Roman" w:cs="Times New Roman"/>
                <w:szCs w:val="22"/>
              </w:rPr>
              <w:t>2</w:t>
            </w:r>
            <w:r w:rsidRPr="00164F2A">
              <w:rPr>
                <w:rFonts w:ascii="Times New Roman" w:hAnsi="Times New Roman" w:cs="Times New Roman"/>
                <w:szCs w:val="22"/>
                <w:cs/>
              </w:rPr>
              <w:t>)</w:t>
            </w:r>
          </w:p>
        </w:tc>
      </w:tr>
    </w:tbl>
    <w:p w14:paraId="4838F381" w14:textId="77777777" w:rsidR="001613FA" w:rsidRPr="00164F2A" w:rsidRDefault="001613FA" w:rsidP="001613FA">
      <w:pPr>
        <w:pStyle w:val="BodyText"/>
        <w:ind w:left="539" w:right="-25" w:firstLine="0"/>
        <w:jc w:val="both"/>
        <w:rPr>
          <w:rFonts w:ascii="Times New Roman" w:hAnsi="Times New Roman" w:cs="Times New Roman"/>
          <w:sz w:val="22"/>
          <w:szCs w:val="28"/>
          <w:highlight w:val="yellow"/>
        </w:rPr>
      </w:pPr>
    </w:p>
    <w:p w14:paraId="4BE27135" w14:textId="77777777" w:rsidR="001613FA" w:rsidRPr="00164F2A" w:rsidRDefault="001613FA" w:rsidP="001613FA">
      <w:pPr>
        <w:tabs>
          <w:tab w:val="left" w:pos="7088"/>
          <w:tab w:val="left" w:pos="8222"/>
        </w:tabs>
        <w:spacing w:after="0" w:line="240" w:lineRule="atLeast"/>
        <w:ind w:left="540" w:right="-25"/>
        <w:jc w:val="both"/>
        <w:rPr>
          <w:rFonts w:ascii="Times New Roman" w:eastAsia="Cordia New" w:hAnsi="Times New Roman" w:cs="Times New Roman"/>
          <w:szCs w:val="22"/>
        </w:rPr>
      </w:pPr>
      <w:r w:rsidRPr="00164F2A">
        <w:rPr>
          <w:rFonts w:ascii="Times New Roman" w:eastAsia="Cordia New" w:hAnsi="Times New Roman" w:cs="Times New Roman"/>
          <w:szCs w:val="22"/>
        </w:rPr>
        <w:t>The normal credit term granted by the Group ranges from 30 days to 60 days</w:t>
      </w:r>
      <w:r w:rsidRPr="00164F2A">
        <w:rPr>
          <w:rFonts w:ascii="Times New Roman" w:eastAsia="Cordia New" w:hAnsi="Times New Roman" w:cs="Times New Roman"/>
          <w:szCs w:val="22"/>
          <w:cs/>
        </w:rPr>
        <w:t>.</w:t>
      </w:r>
    </w:p>
    <w:p w14:paraId="491DD3D2"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highlight w:val="yellow"/>
        </w:rPr>
      </w:pPr>
    </w:p>
    <w:p w14:paraId="185409C4" w14:textId="513117AD" w:rsidR="001613F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Other current receivables</w:t>
      </w:r>
    </w:p>
    <w:p w14:paraId="0A102E82" w14:textId="77777777" w:rsidR="00B07127" w:rsidRPr="00164F2A" w:rsidRDefault="00B07127" w:rsidP="00B07127">
      <w:pPr>
        <w:tabs>
          <w:tab w:val="left" w:pos="567"/>
        </w:tabs>
        <w:spacing w:after="0" w:line="240" w:lineRule="atLeast"/>
        <w:ind w:left="540" w:right="-25"/>
        <w:jc w:val="thaiDistribute"/>
        <w:rPr>
          <w:rFonts w:ascii="Times New Roman" w:hAnsi="Times New Roman" w:cs="Times New Roman"/>
          <w:b/>
          <w:bCs/>
          <w:szCs w:val="22"/>
        </w:rPr>
      </w:pPr>
    </w:p>
    <w:tbl>
      <w:tblPr>
        <w:tblW w:w="9729" w:type="dxa"/>
        <w:tblInd w:w="18" w:type="dxa"/>
        <w:tblLayout w:type="fixed"/>
        <w:tblLook w:val="01E0" w:firstRow="1" w:lastRow="1" w:firstColumn="1" w:lastColumn="1" w:noHBand="0" w:noVBand="0"/>
      </w:tblPr>
      <w:tblGrid>
        <w:gridCol w:w="3354"/>
        <w:gridCol w:w="1414"/>
        <w:gridCol w:w="264"/>
        <w:gridCol w:w="1429"/>
        <w:gridCol w:w="264"/>
        <w:gridCol w:w="1303"/>
        <w:gridCol w:w="255"/>
        <w:gridCol w:w="1446"/>
      </w:tblGrid>
      <w:tr w:rsidR="001613FA" w:rsidRPr="00164F2A" w14:paraId="3FE11EF6" w14:textId="77777777" w:rsidTr="000B687B">
        <w:trPr>
          <w:tblHeader/>
        </w:trPr>
        <w:tc>
          <w:tcPr>
            <w:tcW w:w="3354" w:type="dxa"/>
          </w:tcPr>
          <w:p w14:paraId="145F5884"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3107" w:type="dxa"/>
            <w:gridSpan w:val="3"/>
            <w:vAlign w:val="center"/>
          </w:tcPr>
          <w:p w14:paraId="28D36E56"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w:t>
            </w:r>
            <w:r w:rsidRPr="00164F2A">
              <w:rPr>
                <w:rFonts w:ascii="Times New Roman" w:eastAsia="Cordia New" w:hAnsi="Times New Roman" w:cs="Times New Roman"/>
                <w:b/>
                <w:bCs/>
                <w:szCs w:val="22"/>
              </w:rPr>
              <w:br/>
              <w:t>financial statements</w:t>
            </w:r>
          </w:p>
        </w:tc>
        <w:tc>
          <w:tcPr>
            <w:tcW w:w="264" w:type="dxa"/>
          </w:tcPr>
          <w:p w14:paraId="523C9D6D"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7A7043AC"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1613FA" w:rsidRPr="00164F2A" w14:paraId="015FBB7B" w14:textId="77777777" w:rsidTr="000B687B">
        <w:trPr>
          <w:tblHeader/>
        </w:trPr>
        <w:tc>
          <w:tcPr>
            <w:tcW w:w="3354" w:type="dxa"/>
          </w:tcPr>
          <w:p w14:paraId="3A6D9869"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1414" w:type="dxa"/>
          </w:tcPr>
          <w:p w14:paraId="197CD435"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64" w:type="dxa"/>
          </w:tcPr>
          <w:p w14:paraId="64E5A37C"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58BDA8A8"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c>
          <w:tcPr>
            <w:tcW w:w="264" w:type="dxa"/>
          </w:tcPr>
          <w:p w14:paraId="7EFC2259"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29BEB10F"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5" w:type="dxa"/>
          </w:tcPr>
          <w:p w14:paraId="139B68B0"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4C0BF26A"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031B2B" w:rsidRPr="00164F2A" w14:paraId="664C6ADA" w14:textId="77777777" w:rsidTr="000B687B">
        <w:trPr>
          <w:tblHeader/>
        </w:trPr>
        <w:tc>
          <w:tcPr>
            <w:tcW w:w="3354" w:type="dxa"/>
          </w:tcPr>
          <w:p w14:paraId="50A81189" w14:textId="77777777" w:rsidR="00031B2B" w:rsidRPr="00164F2A" w:rsidRDefault="00031B2B" w:rsidP="00031B2B">
            <w:pPr>
              <w:spacing w:after="0" w:line="240" w:lineRule="atLeast"/>
              <w:ind w:left="549" w:right="-25"/>
              <w:jc w:val="both"/>
              <w:rPr>
                <w:rFonts w:ascii="Times New Roman" w:hAnsi="Times New Roman" w:cs="Times New Roman"/>
                <w:szCs w:val="22"/>
              </w:rPr>
            </w:pPr>
          </w:p>
        </w:tc>
        <w:tc>
          <w:tcPr>
            <w:tcW w:w="1414" w:type="dxa"/>
          </w:tcPr>
          <w:p w14:paraId="5AB582EB" w14:textId="6610E7B3" w:rsidR="00031B2B" w:rsidRPr="00164F2A" w:rsidRDefault="00031B2B" w:rsidP="00031B2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64" w:type="dxa"/>
          </w:tcPr>
          <w:p w14:paraId="006C67FD" w14:textId="77777777" w:rsidR="00031B2B" w:rsidRPr="00164F2A" w:rsidRDefault="00031B2B" w:rsidP="00031B2B">
            <w:pPr>
              <w:spacing w:after="0" w:line="240" w:lineRule="atLeast"/>
              <w:ind w:left="-108" w:right="-25"/>
              <w:jc w:val="center"/>
              <w:rPr>
                <w:rFonts w:ascii="Times New Roman" w:hAnsi="Times New Roman" w:cs="Times New Roman"/>
                <w:szCs w:val="22"/>
              </w:rPr>
            </w:pPr>
          </w:p>
        </w:tc>
        <w:tc>
          <w:tcPr>
            <w:tcW w:w="1429" w:type="dxa"/>
          </w:tcPr>
          <w:p w14:paraId="59DDF6A0" w14:textId="546B6040" w:rsidR="00031B2B" w:rsidRPr="00164F2A" w:rsidRDefault="00031B2B" w:rsidP="00031B2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c>
          <w:tcPr>
            <w:tcW w:w="264" w:type="dxa"/>
          </w:tcPr>
          <w:p w14:paraId="334B4E4A" w14:textId="77777777" w:rsidR="00031B2B" w:rsidRPr="00164F2A" w:rsidRDefault="00031B2B" w:rsidP="00031B2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6B073CFB" w14:textId="1CF75161" w:rsidR="00031B2B" w:rsidRPr="00164F2A" w:rsidRDefault="00031B2B" w:rsidP="00031B2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55" w:type="dxa"/>
          </w:tcPr>
          <w:p w14:paraId="0FBB49B2" w14:textId="77777777" w:rsidR="00031B2B" w:rsidRPr="00164F2A" w:rsidRDefault="00031B2B" w:rsidP="00031B2B">
            <w:pPr>
              <w:spacing w:after="0" w:line="240" w:lineRule="atLeast"/>
              <w:ind w:left="-108" w:right="-25"/>
              <w:jc w:val="center"/>
              <w:rPr>
                <w:rFonts w:ascii="Times New Roman" w:hAnsi="Times New Roman" w:cs="Times New Roman"/>
                <w:szCs w:val="22"/>
              </w:rPr>
            </w:pPr>
          </w:p>
        </w:tc>
        <w:tc>
          <w:tcPr>
            <w:tcW w:w="1446" w:type="dxa"/>
          </w:tcPr>
          <w:p w14:paraId="1F06E358" w14:textId="45CAC24E" w:rsidR="00031B2B" w:rsidRPr="00164F2A" w:rsidRDefault="00031B2B" w:rsidP="00031B2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031B2B" w:rsidRPr="00164F2A" w14:paraId="3292AC3C" w14:textId="77777777" w:rsidTr="000B687B">
        <w:trPr>
          <w:tblHeader/>
        </w:trPr>
        <w:tc>
          <w:tcPr>
            <w:tcW w:w="3354" w:type="dxa"/>
          </w:tcPr>
          <w:p w14:paraId="1CAC1CC4" w14:textId="77777777" w:rsidR="00031B2B" w:rsidRPr="00164F2A" w:rsidRDefault="00031B2B" w:rsidP="00031B2B">
            <w:pPr>
              <w:spacing w:after="0" w:line="240" w:lineRule="atLeast"/>
              <w:ind w:left="549" w:right="-25"/>
              <w:jc w:val="both"/>
              <w:rPr>
                <w:rFonts w:ascii="Times New Roman" w:hAnsi="Times New Roman" w:cs="Times New Roman"/>
                <w:szCs w:val="22"/>
              </w:rPr>
            </w:pPr>
          </w:p>
        </w:tc>
        <w:tc>
          <w:tcPr>
            <w:tcW w:w="6375" w:type="dxa"/>
            <w:gridSpan w:val="7"/>
          </w:tcPr>
          <w:p w14:paraId="11D85071" w14:textId="77777777" w:rsidR="00031B2B" w:rsidRPr="00164F2A" w:rsidRDefault="00031B2B" w:rsidP="00031B2B">
            <w:pPr>
              <w:tabs>
                <w:tab w:val="left" w:pos="405"/>
              </w:tabs>
              <w:spacing w:after="0" w:line="240" w:lineRule="atLeast"/>
              <w:ind w:left="-18" w:right="-25" w:hanging="119"/>
              <w:jc w:val="center"/>
              <w:rPr>
                <w:rFonts w:ascii="Times New Roman" w:hAnsi="Times New Roman" w:cs="Times New Roman"/>
                <w:i/>
                <w:i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031B2B" w:rsidRPr="00164F2A" w14:paraId="5C463110" w14:textId="77777777" w:rsidTr="000B687B">
        <w:tc>
          <w:tcPr>
            <w:tcW w:w="3354" w:type="dxa"/>
            <w:vAlign w:val="bottom"/>
          </w:tcPr>
          <w:p w14:paraId="3FE64194" w14:textId="77777777" w:rsidR="00031B2B" w:rsidRPr="00164F2A" w:rsidRDefault="00031B2B" w:rsidP="00031B2B">
            <w:pPr>
              <w:tabs>
                <w:tab w:val="left" w:pos="405"/>
              </w:tabs>
              <w:spacing w:after="0" w:line="240" w:lineRule="atLeast"/>
              <w:ind w:left="522" w:right="-25"/>
              <w:jc w:val="thaiDistribute"/>
              <w:rPr>
                <w:rFonts w:ascii="Times New Roman" w:hAnsi="Times New Roman" w:cs="Times New Roman"/>
                <w:szCs w:val="22"/>
                <w:cs/>
              </w:rPr>
            </w:pPr>
            <w:r w:rsidRPr="00164F2A">
              <w:rPr>
                <w:rFonts w:ascii="Times New Roman" w:hAnsi="Times New Roman" w:cs="Times New Roman"/>
                <w:szCs w:val="22"/>
              </w:rPr>
              <w:t>Related parties</w:t>
            </w:r>
          </w:p>
        </w:tc>
        <w:tc>
          <w:tcPr>
            <w:tcW w:w="1414" w:type="dxa"/>
          </w:tcPr>
          <w:p w14:paraId="7F6EA50D" w14:textId="59DA70DC" w:rsidR="00031B2B" w:rsidRPr="00164F2A" w:rsidRDefault="00834456" w:rsidP="00031B2B">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32,453</w:t>
            </w:r>
          </w:p>
        </w:tc>
        <w:tc>
          <w:tcPr>
            <w:tcW w:w="264" w:type="dxa"/>
          </w:tcPr>
          <w:p w14:paraId="52BEDF34" w14:textId="77777777" w:rsidR="00031B2B" w:rsidRPr="00164F2A" w:rsidRDefault="00031B2B" w:rsidP="00031B2B">
            <w:pPr>
              <w:tabs>
                <w:tab w:val="decimal" w:pos="1113"/>
              </w:tabs>
              <w:spacing w:after="0" w:line="240" w:lineRule="atLeast"/>
              <w:ind w:left="72" w:right="-25"/>
              <w:jc w:val="both"/>
              <w:rPr>
                <w:rFonts w:ascii="Times New Roman" w:hAnsi="Times New Roman" w:cs="Times New Roman"/>
                <w:szCs w:val="22"/>
              </w:rPr>
            </w:pPr>
          </w:p>
        </w:tc>
        <w:tc>
          <w:tcPr>
            <w:tcW w:w="1429" w:type="dxa"/>
          </w:tcPr>
          <w:p w14:paraId="7F85B4EA" w14:textId="01248AB2" w:rsidR="00031B2B" w:rsidRPr="00164F2A" w:rsidRDefault="00031B2B" w:rsidP="00031B2B">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32,453</w:t>
            </w:r>
          </w:p>
        </w:tc>
        <w:tc>
          <w:tcPr>
            <w:tcW w:w="264" w:type="dxa"/>
          </w:tcPr>
          <w:p w14:paraId="477A6BD8" w14:textId="77777777" w:rsidR="00031B2B" w:rsidRPr="00164F2A" w:rsidRDefault="00031B2B" w:rsidP="00031B2B">
            <w:pPr>
              <w:tabs>
                <w:tab w:val="decimal" w:pos="1113"/>
              </w:tabs>
              <w:spacing w:after="0" w:line="240" w:lineRule="atLeast"/>
              <w:ind w:left="72" w:right="-25"/>
              <w:jc w:val="both"/>
              <w:rPr>
                <w:rFonts w:ascii="Times New Roman" w:hAnsi="Times New Roman" w:cs="Times New Roman"/>
                <w:szCs w:val="22"/>
              </w:rPr>
            </w:pPr>
          </w:p>
        </w:tc>
        <w:tc>
          <w:tcPr>
            <w:tcW w:w="1303" w:type="dxa"/>
          </w:tcPr>
          <w:p w14:paraId="3E881A9B" w14:textId="7BE93FD2" w:rsidR="00031B2B" w:rsidRPr="00164F2A" w:rsidRDefault="00662675" w:rsidP="00031B2B">
            <w:pPr>
              <w:tabs>
                <w:tab w:val="decimal" w:pos="1054"/>
              </w:tabs>
              <w:spacing w:after="0" w:line="240" w:lineRule="atLeast"/>
              <w:ind w:left="-80" w:right="-25"/>
              <w:jc w:val="both"/>
              <w:rPr>
                <w:rFonts w:ascii="Times New Roman" w:hAnsi="Times New Roman" w:cs="Times New Roman"/>
                <w:szCs w:val="22"/>
                <w:cs/>
              </w:rPr>
            </w:pPr>
            <w:r>
              <w:rPr>
                <w:rFonts w:ascii="Times New Roman" w:hAnsi="Times New Roman" w:cs="Times New Roman"/>
                <w:szCs w:val="22"/>
              </w:rPr>
              <w:t>9,585</w:t>
            </w:r>
          </w:p>
        </w:tc>
        <w:tc>
          <w:tcPr>
            <w:tcW w:w="255" w:type="dxa"/>
          </w:tcPr>
          <w:p w14:paraId="06717DAF" w14:textId="77777777" w:rsidR="00031B2B" w:rsidRPr="00164F2A" w:rsidRDefault="00031B2B" w:rsidP="00031B2B">
            <w:pPr>
              <w:spacing w:after="0" w:line="240" w:lineRule="atLeast"/>
              <w:ind w:left="72" w:right="-25"/>
              <w:jc w:val="both"/>
              <w:rPr>
                <w:rFonts w:ascii="Times New Roman" w:hAnsi="Times New Roman" w:cs="Times New Roman"/>
                <w:szCs w:val="22"/>
              </w:rPr>
            </w:pPr>
          </w:p>
        </w:tc>
        <w:tc>
          <w:tcPr>
            <w:tcW w:w="1446" w:type="dxa"/>
          </w:tcPr>
          <w:p w14:paraId="4AEF6017" w14:textId="03AD41FE" w:rsidR="00031B2B" w:rsidRPr="00164F2A" w:rsidRDefault="00031B2B" w:rsidP="00031B2B">
            <w:pPr>
              <w:tabs>
                <w:tab w:val="decimal" w:pos="1055"/>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9,585</w:t>
            </w:r>
          </w:p>
        </w:tc>
      </w:tr>
      <w:tr w:rsidR="00031B2B" w:rsidRPr="00164F2A" w14:paraId="0BA157C7" w14:textId="77777777" w:rsidTr="000B687B">
        <w:tc>
          <w:tcPr>
            <w:tcW w:w="3354" w:type="dxa"/>
            <w:vAlign w:val="bottom"/>
          </w:tcPr>
          <w:p w14:paraId="0BD5236F" w14:textId="77777777" w:rsidR="00031B2B" w:rsidRPr="00164F2A" w:rsidRDefault="00031B2B" w:rsidP="00031B2B">
            <w:pPr>
              <w:tabs>
                <w:tab w:val="left" w:pos="405"/>
              </w:tabs>
              <w:spacing w:after="0" w:line="240" w:lineRule="atLeast"/>
              <w:ind w:left="522" w:right="-25"/>
              <w:jc w:val="thaiDistribute"/>
              <w:rPr>
                <w:rFonts w:ascii="Times New Roman" w:hAnsi="Times New Roman" w:cs="Times New Roman"/>
                <w:szCs w:val="22"/>
                <w:cs/>
              </w:rPr>
            </w:pPr>
            <w:r w:rsidRPr="00164F2A">
              <w:rPr>
                <w:rFonts w:ascii="Times New Roman" w:hAnsi="Times New Roman" w:cs="Times New Roman"/>
                <w:szCs w:val="22"/>
              </w:rPr>
              <w:t>Other parties</w:t>
            </w:r>
          </w:p>
        </w:tc>
        <w:tc>
          <w:tcPr>
            <w:tcW w:w="1414" w:type="dxa"/>
            <w:tcBorders>
              <w:bottom w:val="single" w:sz="4" w:space="0" w:color="auto"/>
            </w:tcBorders>
          </w:tcPr>
          <w:p w14:paraId="0ABD0D07" w14:textId="47286263" w:rsidR="00031B2B" w:rsidRPr="00164F2A" w:rsidRDefault="00834456" w:rsidP="00031B2B">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9,852</w:t>
            </w:r>
          </w:p>
        </w:tc>
        <w:tc>
          <w:tcPr>
            <w:tcW w:w="264" w:type="dxa"/>
          </w:tcPr>
          <w:p w14:paraId="11A985C2" w14:textId="77777777" w:rsidR="00031B2B" w:rsidRPr="00164F2A" w:rsidRDefault="00031B2B" w:rsidP="00031B2B">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2F7D3081" w14:textId="2EC8AF5E" w:rsidR="00031B2B" w:rsidRPr="00164F2A" w:rsidRDefault="00031B2B" w:rsidP="00031B2B">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10,277</w:t>
            </w:r>
          </w:p>
        </w:tc>
        <w:tc>
          <w:tcPr>
            <w:tcW w:w="264" w:type="dxa"/>
          </w:tcPr>
          <w:p w14:paraId="70BA9436" w14:textId="77777777" w:rsidR="00031B2B" w:rsidRPr="00164F2A" w:rsidRDefault="00031B2B" w:rsidP="00031B2B">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40D4C32B" w14:textId="02DD2F5D" w:rsidR="00031B2B" w:rsidRPr="00164F2A" w:rsidRDefault="00834456" w:rsidP="00031B2B">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8,3</w:t>
            </w:r>
            <w:r w:rsidR="002359C9">
              <w:rPr>
                <w:rFonts w:ascii="Times New Roman" w:hAnsi="Times New Roman" w:cs="Times New Roman"/>
                <w:szCs w:val="22"/>
              </w:rPr>
              <w:t>70</w:t>
            </w:r>
          </w:p>
        </w:tc>
        <w:tc>
          <w:tcPr>
            <w:tcW w:w="255" w:type="dxa"/>
          </w:tcPr>
          <w:p w14:paraId="3D5023A9" w14:textId="77777777" w:rsidR="00031B2B" w:rsidRPr="00164F2A" w:rsidRDefault="00031B2B" w:rsidP="00031B2B">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4674D878" w14:textId="35320518" w:rsidR="00031B2B" w:rsidRPr="00164F2A" w:rsidRDefault="00031B2B" w:rsidP="00031B2B">
            <w:pPr>
              <w:tabs>
                <w:tab w:val="decimal" w:pos="1055"/>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8,589</w:t>
            </w:r>
          </w:p>
        </w:tc>
      </w:tr>
      <w:tr w:rsidR="00031B2B" w:rsidRPr="00164F2A" w14:paraId="136F3530" w14:textId="77777777" w:rsidTr="000B687B">
        <w:tc>
          <w:tcPr>
            <w:tcW w:w="3354" w:type="dxa"/>
          </w:tcPr>
          <w:p w14:paraId="47B11B26" w14:textId="77777777" w:rsidR="00031B2B" w:rsidRPr="00164F2A" w:rsidRDefault="00031B2B" w:rsidP="00031B2B">
            <w:pPr>
              <w:spacing w:after="0" w:line="240" w:lineRule="atLeast"/>
              <w:ind w:left="549" w:right="-25"/>
              <w:jc w:val="both"/>
              <w:rPr>
                <w:rFonts w:ascii="Times New Roman" w:hAnsi="Times New Roman" w:cs="Times New Roman"/>
                <w:szCs w:val="22"/>
                <w:cs/>
              </w:rPr>
            </w:pPr>
          </w:p>
        </w:tc>
        <w:tc>
          <w:tcPr>
            <w:tcW w:w="1414" w:type="dxa"/>
            <w:tcBorders>
              <w:top w:val="single" w:sz="4" w:space="0" w:color="auto"/>
            </w:tcBorders>
          </w:tcPr>
          <w:p w14:paraId="706B60EF" w14:textId="05F86772" w:rsidR="00031B2B" w:rsidRPr="00164F2A" w:rsidRDefault="00834456" w:rsidP="00031B2B">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42,305</w:t>
            </w:r>
          </w:p>
        </w:tc>
        <w:tc>
          <w:tcPr>
            <w:tcW w:w="264" w:type="dxa"/>
          </w:tcPr>
          <w:p w14:paraId="6272B2C0" w14:textId="77777777" w:rsidR="00031B2B" w:rsidRPr="00164F2A" w:rsidRDefault="00031B2B" w:rsidP="00031B2B">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14:paraId="65404863" w14:textId="54D5472E" w:rsidR="00031B2B" w:rsidRPr="00164F2A" w:rsidRDefault="00031B2B" w:rsidP="00031B2B">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42,730</w:t>
            </w:r>
          </w:p>
        </w:tc>
        <w:tc>
          <w:tcPr>
            <w:tcW w:w="264" w:type="dxa"/>
          </w:tcPr>
          <w:p w14:paraId="6E25F998" w14:textId="77777777" w:rsidR="00031B2B" w:rsidRPr="00164F2A" w:rsidRDefault="00031B2B" w:rsidP="00031B2B">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tcPr>
          <w:p w14:paraId="41E5312F" w14:textId="4337BF3B" w:rsidR="00031B2B" w:rsidRPr="00A37637" w:rsidRDefault="00A37637" w:rsidP="00031B2B">
            <w:pPr>
              <w:tabs>
                <w:tab w:val="decimal" w:pos="1054"/>
              </w:tabs>
              <w:spacing w:after="0" w:line="240" w:lineRule="atLeast"/>
              <w:ind w:left="-80" w:right="-25"/>
              <w:jc w:val="both"/>
              <w:rPr>
                <w:rFonts w:ascii="Times New Roman" w:hAnsi="Times New Roman" w:cstheme="minorBidi"/>
                <w:szCs w:val="22"/>
              </w:rPr>
            </w:pPr>
            <w:r>
              <w:rPr>
                <w:rFonts w:ascii="Times New Roman" w:hAnsi="Times New Roman" w:cstheme="minorBidi"/>
                <w:szCs w:val="22"/>
              </w:rPr>
              <w:t>17,955</w:t>
            </w:r>
          </w:p>
        </w:tc>
        <w:tc>
          <w:tcPr>
            <w:tcW w:w="255" w:type="dxa"/>
          </w:tcPr>
          <w:p w14:paraId="109CA062" w14:textId="77777777" w:rsidR="00031B2B" w:rsidRPr="00164F2A" w:rsidRDefault="00031B2B" w:rsidP="00031B2B">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tcPr>
          <w:p w14:paraId="63C18DF1" w14:textId="5AD1CF4B" w:rsidR="00031B2B" w:rsidRPr="00164F2A" w:rsidRDefault="00031B2B" w:rsidP="00031B2B">
            <w:pPr>
              <w:tabs>
                <w:tab w:val="decimal" w:pos="1055"/>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18,174</w:t>
            </w:r>
          </w:p>
        </w:tc>
      </w:tr>
      <w:tr w:rsidR="00031B2B" w:rsidRPr="00164F2A" w14:paraId="3919AB93" w14:textId="77777777" w:rsidTr="000B687B">
        <w:tc>
          <w:tcPr>
            <w:tcW w:w="3354" w:type="dxa"/>
            <w:vAlign w:val="center"/>
          </w:tcPr>
          <w:p w14:paraId="2C5835BA" w14:textId="77777777" w:rsidR="00031B2B" w:rsidRPr="00164F2A" w:rsidRDefault="00031B2B" w:rsidP="00031B2B">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i/>
                <w:iCs/>
                <w:szCs w:val="22"/>
              </w:rPr>
              <w:t>Less</w:t>
            </w:r>
            <w:r w:rsidRPr="00164F2A">
              <w:rPr>
                <w:rFonts w:ascii="Times New Roman" w:hAnsi="Times New Roman" w:cs="Times New Roman"/>
                <w:szCs w:val="22"/>
              </w:rPr>
              <w:t xml:space="preserve"> allowance for expected </w:t>
            </w:r>
          </w:p>
        </w:tc>
        <w:tc>
          <w:tcPr>
            <w:tcW w:w="1414" w:type="dxa"/>
          </w:tcPr>
          <w:p w14:paraId="4F11D864" w14:textId="77777777" w:rsidR="00031B2B" w:rsidRPr="00164F2A" w:rsidRDefault="00031B2B" w:rsidP="00031B2B">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tcPr>
          <w:p w14:paraId="7AA75A87" w14:textId="77777777" w:rsidR="00031B2B" w:rsidRPr="00164F2A" w:rsidRDefault="00031B2B" w:rsidP="00031B2B">
            <w:pPr>
              <w:tabs>
                <w:tab w:val="decimal" w:pos="885"/>
              </w:tabs>
              <w:spacing w:after="0" w:line="240" w:lineRule="atLeast"/>
              <w:ind w:left="72" w:right="-25"/>
              <w:jc w:val="both"/>
              <w:rPr>
                <w:rFonts w:ascii="Times New Roman" w:hAnsi="Times New Roman" w:cs="Times New Roman"/>
                <w:szCs w:val="22"/>
              </w:rPr>
            </w:pPr>
          </w:p>
        </w:tc>
        <w:tc>
          <w:tcPr>
            <w:tcW w:w="1429" w:type="dxa"/>
          </w:tcPr>
          <w:p w14:paraId="0148E3F5" w14:textId="77777777" w:rsidR="00031B2B" w:rsidRPr="00164F2A" w:rsidRDefault="00031B2B" w:rsidP="00031B2B">
            <w:pPr>
              <w:tabs>
                <w:tab w:val="decimal" w:pos="885"/>
                <w:tab w:val="decimal" w:pos="1046"/>
              </w:tabs>
              <w:spacing w:after="0" w:line="240" w:lineRule="atLeast"/>
              <w:ind w:left="72" w:right="-25"/>
              <w:jc w:val="both"/>
              <w:rPr>
                <w:rFonts w:ascii="Times New Roman" w:hAnsi="Times New Roman" w:cs="Times New Roman"/>
                <w:szCs w:val="22"/>
              </w:rPr>
            </w:pPr>
          </w:p>
        </w:tc>
        <w:tc>
          <w:tcPr>
            <w:tcW w:w="264" w:type="dxa"/>
          </w:tcPr>
          <w:p w14:paraId="645DEBAB" w14:textId="77777777" w:rsidR="00031B2B" w:rsidRPr="00164F2A" w:rsidRDefault="00031B2B" w:rsidP="00031B2B">
            <w:pPr>
              <w:tabs>
                <w:tab w:val="decimal" w:pos="885"/>
              </w:tabs>
              <w:spacing w:after="0" w:line="240" w:lineRule="atLeast"/>
              <w:ind w:left="72" w:right="-25"/>
              <w:jc w:val="both"/>
              <w:rPr>
                <w:rFonts w:ascii="Times New Roman" w:hAnsi="Times New Roman" w:cs="Times New Roman"/>
                <w:szCs w:val="22"/>
              </w:rPr>
            </w:pPr>
          </w:p>
        </w:tc>
        <w:tc>
          <w:tcPr>
            <w:tcW w:w="1303" w:type="dxa"/>
          </w:tcPr>
          <w:p w14:paraId="0226EBC6" w14:textId="77777777" w:rsidR="00031B2B" w:rsidRPr="00164F2A" w:rsidRDefault="00031B2B" w:rsidP="00031B2B">
            <w:pPr>
              <w:tabs>
                <w:tab w:val="decimal" w:pos="885"/>
                <w:tab w:val="decimal" w:pos="1054"/>
              </w:tabs>
              <w:spacing w:after="0" w:line="240" w:lineRule="atLeast"/>
              <w:ind w:right="-25"/>
              <w:jc w:val="both"/>
              <w:rPr>
                <w:rFonts w:ascii="Times New Roman" w:hAnsi="Times New Roman" w:cs="Times New Roman"/>
                <w:szCs w:val="22"/>
              </w:rPr>
            </w:pPr>
          </w:p>
        </w:tc>
        <w:tc>
          <w:tcPr>
            <w:tcW w:w="255" w:type="dxa"/>
          </w:tcPr>
          <w:p w14:paraId="2A2FB20B" w14:textId="77777777" w:rsidR="00031B2B" w:rsidRPr="00164F2A" w:rsidRDefault="00031B2B" w:rsidP="00031B2B">
            <w:pPr>
              <w:tabs>
                <w:tab w:val="decimal" w:pos="885"/>
              </w:tabs>
              <w:spacing w:after="0" w:line="240" w:lineRule="atLeast"/>
              <w:ind w:left="72" w:right="-25"/>
              <w:jc w:val="both"/>
              <w:rPr>
                <w:rFonts w:ascii="Times New Roman" w:hAnsi="Times New Roman" w:cs="Times New Roman"/>
                <w:szCs w:val="22"/>
              </w:rPr>
            </w:pPr>
          </w:p>
        </w:tc>
        <w:tc>
          <w:tcPr>
            <w:tcW w:w="1446" w:type="dxa"/>
          </w:tcPr>
          <w:p w14:paraId="02CE22CC" w14:textId="77777777" w:rsidR="00031B2B" w:rsidRPr="00164F2A" w:rsidRDefault="00031B2B" w:rsidP="00031B2B">
            <w:pPr>
              <w:tabs>
                <w:tab w:val="decimal" w:pos="885"/>
                <w:tab w:val="decimal" w:pos="1054"/>
              </w:tabs>
              <w:spacing w:after="0" w:line="240" w:lineRule="atLeast"/>
              <w:ind w:left="-80" w:right="-25"/>
              <w:jc w:val="both"/>
              <w:rPr>
                <w:rFonts w:ascii="Times New Roman" w:hAnsi="Times New Roman" w:cs="Times New Roman"/>
                <w:szCs w:val="22"/>
              </w:rPr>
            </w:pPr>
          </w:p>
        </w:tc>
      </w:tr>
      <w:tr w:rsidR="00031B2B" w:rsidRPr="00164F2A" w14:paraId="6097C79E" w14:textId="77777777" w:rsidTr="000B687B">
        <w:tc>
          <w:tcPr>
            <w:tcW w:w="3354" w:type="dxa"/>
            <w:vAlign w:val="center"/>
          </w:tcPr>
          <w:p w14:paraId="28D7FA7A" w14:textId="77777777" w:rsidR="00031B2B" w:rsidRPr="00164F2A" w:rsidRDefault="00031B2B" w:rsidP="00031B2B">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 xml:space="preserve">         credit loss</w:t>
            </w:r>
          </w:p>
        </w:tc>
        <w:tc>
          <w:tcPr>
            <w:tcW w:w="1414" w:type="dxa"/>
            <w:tcBorders>
              <w:bottom w:val="single" w:sz="4" w:space="0" w:color="auto"/>
            </w:tcBorders>
          </w:tcPr>
          <w:p w14:paraId="00B0DD29" w14:textId="3D188D93" w:rsidR="00031B2B" w:rsidRPr="00164F2A" w:rsidRDefault="00834456" w:rsidP="00031B2B">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(28,376)</w:t>
            </w:r>
          </w:p>
        </w:tc>
        <w:tc>
          <w:tcPr>
            <w:tcW w:w="264" w:type="dxa"/>
          </w:tcPr>
          <w:p w14:paraId="1C212246" w14:textId="77777777" w:rsidR="00031B2B" w:rsidRPr="00164F2A" w:rsidRDefault="00031B2B" w:rsidP="00031B2B">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3E2C89A2" w14:textId="2E377697" w:rsidR="00031B2B" w:rsidRPr="00164F2A" w:rsidRDefault="00031B2B" w:rsidP="00031B2B">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(28,376)</w:t>
            </w:r>
          </w:p>
        </w:tc>
        <w:tc>
          <w:tcPr>
            <w:tcW w:w="264" w:type="dxa"/>
          </w:tcPr>
          <w:p w14:paraId="4DA8E5A7" w14:textId="77777777" w:rsidR="00031B2B" w:rsidRPr="00164F2A" w:rsidRDefault="00031B2B" w:rsidP="00031B2B">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637F1913" w14:textId="08F1A50F" w:rsidR="00031B2B" w:rsidRPr="00164F2A" w:rsidRDefault="00662675" w:rsidP="00031B2B">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(17)</w:t>
            </w:r>
          </w:p>
        </w:tc>
        <w:tc>
          <w:tcPr>
            <w:tcW w:w="255" w:type="dxa"/>
          </w:tcPr>
          <w:p w14:paraId="1DF1CCD7" w14:textId="77777777" w:rsidR="00031B2B" w:rsidRPr="00164F2A" w:rsidRDefault="00031B2B" w:rsidP="00031B2B">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604C0CE6" w14:textId="584D476E" w:rsidR="00031B2B" w:rsidRPr="00164F2A" w:rsidRDefault="00031B2B" w:rsidP="00031B2B">
            <w:pPr>
              <w:tabs>
                <w:tab w:val="decimal" w:pos="1055"/>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(17)</w:t>
            </w:r>
          </w:p>
        </w:tc>
      </w:tr>
      <w:tr w:rsidR="00031B2B" w:rsidRPr="00164F2A" w14:paraId="69BA8562" w14:textId="77777777" w:rsidTr="000B687B">
        <w:tc>
          <w:tcPr>
            <w:tcW w:w="3354" w:type="dxa"/>
          </w:tcPr>
          <w:p w14:paraId="39D1E01A" w14:textId="77777777" w:rsidR="00031B2B" w:rsidRPr="00164F2A" w:rsidRDefault="00031B2B" w:rsidP="00031B2B">
            <w:pPr>
              <w:spacing w:after="0" w:line="240" w:lineRule="atLeast"/>
              <w:ind w:left="549" w:right="-25"/>
              <w:jc w:val="both"/>
              <w:rPr>
                <w:rFonts w:ascii="Times New Roman" w:hAnsi="Times New Roman" w:cs="Times New Roman"/>
                <w:b/>
                <w:bCs/>
                <w:szCs w:val="22"/>
              </w:rPr>
            </w:pPr>
            <w:r w:rsidRPr="00164F2A">
              <w:rPr>
                <w:rFonts w:ascii="Times New Roman" w:hAnsi="Times New Roman" w:cs="Times New Roman"/>
                <w:b/>
                <w:bCs/>
                <w:szCs w:val="22"/>
              </w:rPr>
              <w:t>Net</w:t>
            </w:r>
          </w:p>
        </w:tc>
        <w:tc>
          <w:tcPr>
            <w:tcW w:w="1414" w:type="dxa"/>
            <w:tcBorders>
              <w:top w:val="single" w:sz="4" w:space="0" w:color="auto"/>
              <w:bottom w:val="double" w:sz="4" w:space="0" w:color="auto"/>
            </w:tcBorders>
          </w:tcPr>
          <w:p w14:paraId="438F07E8" w14:textId="0258385D" w:rsidR="00031B2B" w:rsidRPr="00164F2A" w:rsidRDefault="00834456" w:rsidP="00031B2B">
            <w:pPr>
              <w:tabs>
                <w:tab w:val="decimal" w:pos="11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w:t>
            </w:r>
            <w:r w:rsidR="002359C9">
              <w:rPr>
                <w:rFonts w:ascii="Times New Roman" w:hAnsi="Times New Roman" w:cs="Times New Roman"/>
                <w:b/>
                <w:bCs/>
                <w:szCs w:val="22"/>
              </w:rPr>
              <w:t>3</w:t>
            </w:r>
            <w:r>
              <w:rPr>
                <w:rFonts w:ascii="Times New Roman" w:hAnsi="Times New Roman" w:cs="Times New Roman"/>
                <w:b/>
                <w:bCs/>
                <w:szCs w:val="22"/>
              </w:rPr>
              <w:t>,929</w:t>
            </w:r>
          </w:p>
        </w:tc>
        <w:tc>
          <w:tcPr>
            <w:tcW w:w="264" w:type="dxa"/>
          </w:tcPr>
          <w:p w14:paraId="612F2D8A" w14:textId="77777777" w:rsidR="00031B2B" w:rsidRPr="00164F2A" w:rsidRDefault="00031B2B" w:rsidP="00031B2B">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69F2F44D" w14:textId="300B4D25" w:rsidR="00031B2B" w:rsidRPr="00164F2A" w:rsidRDefault="00031B2B" w:rsidP="00031B2B">
            <w:pPr>
              <w:tabs>
                <w:tab w:val="decimal" w:pos="11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14,354</w:t>
            </w:r>
          </w:p>
        </w:tc>
        <w:tc>
          <w:tcPr>
            <w:tcW w:w="264" w:type="dxa"/>
          </w:tcPr>
          <w:p w14:paraId="289320C4" w14:textId="77777777" w:rsidR="00031B2B" w:rsidRPr="00164F2A" w:rsidRDefault="00031B2B" w:rsidP="00031B2B">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2F5CBD2C" w14:textId="79C2B203" w:rsidR="00031B2B" w:rsidRPr="00164F2A" w:rsidRDefault="00834456" w:rsidP="00031B2B">
            <w:pPr>
              <w:tabs>
                <w:tab w:val="decimal" w:pos="1054"/>
              </w:tabs>
              <w:spacing w:after="0" w:line="240" w:lineRule="atLeast"/>
              <w:ind w:left="-80" w:right="-25"/>
              <w:jc w:val="both"/>
              <w:rPr>
                <w:rFonts w:ascii="Times New Roman" w:hAnsi="Times New Roman" w:cs="Times New Roman"/>
                <w:b/>
                <w:bCs/>
                <w:szCs w:val="22"/>
                <w:cs/>
              </w:rPr>
            </w:pPr>
            <w:r>
              <w:rPr>
                <w:rFonts w:ascii="Times New Roman" w:hAnsi="Times New Roman" w:cs="Times New Roman"/>
                <w:b/>
                <w:bCs/>
                <w:szCs w:val="22"/>
              </w:rPr>
              <w:t>17,938</w:t>
            </w:r>
          </w:p>
        </w:tc>
        <w:tc>
          <w:tcPr>
            <w:tcW w:w="255" w:type="dxa"/>
          </w:tcPr>
          <w:p w14:paraId="13D1FCC8" w14:textId="77777777" w:rsidR="00031B2B" w:rsidRPr="00164F2A" w:rsidRDefault="00031B2B" w:rsidP="00031B2B">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tcPr>
          <w:p w14:paraId="79DB362E" w14:textId="6F62B584" w:rsidR="00031B2B" w:rsidRPr="00164F2A" w:rsidRDefault="00031B2B" w:rsidP="00031B2B">
            <w:pPr>
              <w:tabs>
                <w:tab w:val="decimal" w:pos="1055"/>
              </w:tabs>
              <w:spacing w:after="0" w:line="240" w:lineRule="atLeast"/>
              <w:ind w:left="-80" w:right="-25"/>
              <w:jc w:val="both"/>
              <w:rPr>
                <w:rFonts w:ascii="Times New Roman" w:hAnsi="Times New Roman" w:cs="Times New Roman"/>
                <w:b/>
                <w:bCs/>
                <w:szCs w:val="22"/>
              </w:rPr>
            </w:pPr>
            <w:r>
              <w:rPr>
                <w:rFonts w:ascii="Times New Roman" w:hAnsi="Times New Roman" w:cs="Times New Roman"/>
                <w:b/>
                <w:bCs/>
                <w:szCs w:val="22"/>
              </w:rPr>
              <w:t>18,157</w:t>
            </w:r>
          </w:p>
        </w:tc>
      </w:tr>
    </w:tbl>
    <w:p w14:paraId="339BF86A" w14:textId="77777777" w:rsidR="001613FA" w:rsidRPr="00164F2A"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highlight w:val="yellow"/>
        </w:rPr>
      </w:pPr>
    </w:p>
    <w:tbl>
      <w:tblPr>
        <w:tblW w:w="9871" w:type="dxa"/>
        <w:tblInd w:w="18" w:type="dxa"/>
        <w:tblLayout w:type="fixed"/>
        <w:tblLook w:val="01E0" w:firstRow="1" w:lastRow="1" w:firstColumn="1" w:lastColumn="1" w:noHBand="0" w:noVBand="0"/>
      </w:tblPr>
      <w:tblGrid>
        <w:gridCol w:w="3634"/>
        <w:gridCol w:w="1414"/>
        <w:gridCol w:w="264"/>
        <w:gridCol w:w="1429"/>
        <w:gridCol w:w="264"/>
        <w:gridCol w:w="1303"/>
        <w:gridCol w:w="255"/>
        <w:gridCol w:w="1308"/>
      </w:tblGrid>
      <w:tr w:rsidR="001613FA" w:rsidRPr="00164F2A" w14:paraId="645E8268" w14:textId="77777777" w:rsidTr="003B014B">
        <w:trPr>
          <w:tblHeader/>
        </w:trPr>
        <w:tc>
          <w:tcPr>
            <w:tcW w:w="3634" w:type="dxa"/>
          </w:tcPr>
          <w:p w14:paraId="0195BEFF" w14:textId="77777777" w:rsidR="001613FA" w:rsidRPr="00164F2A" w:rsidRDefault="001613FA" w:rsidP="000B687B">
            <w:pPr>
              <w:spacing w:after="0" w:line="240" w:lineRule="atLeast"/>
              <w:ind w:left="549" w:right="-25"/>
              <w:jc w:val="both"/>
              <w:rPr>
                <w:rFonts w:ascii="Times New Roman" w:hAnsi="Times New Roman" w:cs="Times New Roman"/>
                <w:i/>
                <w:iCs/>
                <w:szCs w:val="22"/>
              </w:rPr>
            </w:pPr>
          </w:p>
        </w:tc>
        <w:tc>
          <w:tcPr>
            <w:tcW w:w="3107" w:type="dxa"/>
            <w:gridSpan w:val="3"/>
            <w:vAlign w:val="center"/>
          </w:tcPr>
          <w:p w14:paraId="68CCF0DC"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w:t>
            </w:r>
            <w:r w:rsidRPr="00164F2A">
              <w:rPr>
                <w:rFonts w:ascii="Times New Roman" w:eastAsia="Cordia New" w:hAnsi="Times New Roman" w:cs="Times New Roman"/>
                <w:b/>
                <w:bCs/>
                <w:szCs w:val="22"/>
              </w:rPr>
              <w:br/>
              <w:t>financial statements</w:t>
            </w:r>
          </w:p>
        </w:tc>
        <w:tc>
          <w:tcPr>
            <w:tcW w:w="264" w:type="dxa"/>
          </w:tcPr>
          <w:p w14:paraId="194118EB"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14:paraId="7165AB03"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031B2B" w:rsidRPr="00164F2A" w14:paraId="71FBBC2D" w14:textId="77777777" w:rsidTr="003B014B">
        <w:trPr>
          <w:tblHeader/>
        </w:trPr>
        <w:tc>
          <w:tcPr>
            <w:tcW w:w="3634" w:type="dxa"/>
          </w:tcPr>
          <w:p w14:paraId="18BDB46A" w14:textId="77777777" w:rsidR="00031B2B" w:rsidRPr="00164F2A" w:rsidRDefault="00031B2B" w:rsidP="00031B2B">
            <w:pPr>
              <w:spacing w:after="0" w:line="240" w:lineRule="atLeast"/>
              <w:ind w:left="549" w:right="-25"/>
              <w:jc w:val="both"/>
              <w:rPr>
                <w:rFonts w:ascii="Times New Roman" w:hAnsi="Times New Roman" w:cs="Times New Roman"/>
                <w:i/>
                <w:iCs/>
                <w:szCs w:val="22"/>
              </w:rPr>
            </w:pPr>
          </w:p>
        </w:tc>
        <w:tc>
          <w:tcPr>
            <w:tcW w:w="1414" w:type="dxa"/>
          </w:tcPr>
          <w:p w14:paraId="40BEF7D0" w14:textId="22F62642" w:rsidR="00031B2B" w:rsidRPr="00164F2A" w:rsidRDefault="00031B2B" w:rsidP="00031B2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64" w:type="dxa"/>
          </w:tcPr>
          <w:p w14:paraId="7935ADF7" w14:textId="77777777" w:rsidR="00031B2B" w:rsidRPr="00164F2A" w:rsidRDefault="00031B2B" w:rsidP="00031B2B">
            <w:pPr>
              <w:spacing w:after="0" w:line="240" w:lineRule="atLeast"/>
              <w:ind w:left="-108" w:right="-25"/>
              <w:jc w:val="center"/>
              <w:rPr>
                <w:rFonts w:ascii="Times New Roman" w:hAnsi="Times New Roman" w:cs="Times New Roman"/>
                <w:szCs w:val="22"/>
              </w:rPr>
            </w:pPr>
          </w:p>
        </w:tc>
        <w:tc>
          <w:tcPr>
            <w:tcW w:w="1429" w:type="dxa"/>
          </w:tcPr>
          <w:p w14:paraId="1B5FE0E8" w14:textId="558D339C" w:rsidR="00031B2B" w:rsidRPr="00164F2A" w:rsidRDefault="00031B2B" w:rsidP="00031B2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c>
          <w:tcPr>
            <w:tcW w:w="264" w:type="dxa"/>
          </w:tcPr>
          <w:p w14:paraId="4843E7A4" w14:textId="77777777" w:rsidR="00031B2B" w:rsidRPr="00164F2A" w:rsidRDefault="00031B2B" w:rsidP="00031B2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701A63BB" w14:textId="43D7C487" w:rsidR="00031B2B" w:rsidRPr="00164F2A" w:rsidRDefault="00031B2B" w:rsidP="00031B2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55" w:type="dxa"/>
          </w:tcPr>
          <w:p w14:paraId="3F70DF04" w14:textId="77777777" w:rsidR="00031B2B" w:rsidRPr="00164F2A" w:rsidRDefault="00031B2B" w:rsidP="00031B2B">
            <w:pPr>
              <w:spacing w:after="0" w:line="240" w:lineRule="atLeast"/>
              <w:ind w:left="-108" w:right="-25"/>
              <w:jc w:val="center"/>
              <w:rPr>
                <w:rFonts w:ascii="Times New Roman" w:hAnsi="Times New Roman" w:cs="Times New Roman"/>
                <w:szCs w:val="22"/>
              </w:rPr>
            </w:pPr>
          </w:p>
        </w:tc>
        <w:tc>
          <w:tcPr>
            <w:tcW w:w="1308" w:type="dxa"/>
          </w:tcPr>
          <w:p w14:paraId="68286D73" w14:textId="2DA37C9E" w:rsidR="00031B2B" w:rsidRPr="00164F2A" w:rsidRDefault="00031B2B" w:rsidP="00031B2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031B2B" w:rsidRPr="00164F2A" w14:paraId="59B4A942" w14:textId="77777777" w:rsidTr="003B014B">
        <w:trPr>
          <w:tblHeader/>
        </w:trPr>
        <w:tc>
          <w:tcPr>
            <w:tcW w:w="3634" w:type="dxa"/>
          </w:tcPr>
          <w:p w14:paraId="616EFDA9" w14:textId="77777777" w:rsidR="00031B2B" w:rsidRPr="00164F2A" w:rsidRDefault="00031B2B" w:rsidP="00031B2B">
            <w:pPr>
              <w:spacing w:after="0" w:line="240" w:lineRule="atLeast"/>
              <w:ind w:left="549" w:right="-25"/>
              <w:jc w:val="both"/>
              <w:rPr>
                <w:rFonts w:ascii="Times New Roman" w:hAnsi="Times New Roman" w:cs="Times New Roman"/>
                <w:i/>
                <w:iCs/>
                <w:szCs w:val="22"/>
              </w:rPr>
            </w:pPr>
          </w:p>
        </w:tc>
        <w:tc>
          <w:tcPr>
            <w:tcW w:w="6237" w:type="dxa"/>
            <w:gridSpan w:val="7"/>
          </w:tcPr>
          <w:p w14:paraId="7A062B36" w14:textId="77777777" w:rsidR="00031B2B" w:rsidRPr="00164F2A" w:rsidRDefault="00031B2B" w:rsidP="00031B2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031B2B" w:rsidRPr="00164F2A" w14:paraId="2B62BF0A" w14:textId="77777777" w:rsidTr="003B014B">
        <w:tc>
          <w:tcPr>
            <w:tcW w:w="3634" w:type="dxa"/>
          </w:tcPr>
          <w:p w14:paraId="02CE1F86" w14:textId="5E6CD4C2" w:rsidR="00031B2B" w:rsidRPr="00164F2A" w:rsidRDefault="00031B2B" w:rsidP="00031B2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164F2A">
              <w:rPr>
                <w:rFonts w:ascii="Times New Roman" w:hAnsi="Times New Roman" w:cs="Times New Roman"/>
                <w:b/>
                <w:bCs/>
                <w:i/>
                <w:iCs/>
                <w:szCs w:val="22"/>
              </w:rPr>
              <w:t xml:space="preserve">For </w:t>
            </w:r>
            <w:r w:rsidR="0066525B">
              <w:rPr>
                <w:rFonts w:ascii="Times New Roman" w:hAnsi="Times New Roman" w:cs="Times New Roman"/>
                <w:b/>
                <w:bCs/>
                <w:i/>
                <w:iCs/>
                <w:szCs w:val="22"/>
              </w:rPr>
              <w:t xml:space="preserve">the </w:t>
            </w:r>
            <w:r w:rsidRPr="00164F2A">
              <w:rPr>
                <w:rFonts w:ascii="Times New Roman" w:hAnsi="Times New Roman" w:cs="Times New Roman"/>
                <w:b/>
                <w:bCs/>
                <w:i/>
                <w:iCs/>
                <w:szCs w:val="22"/>
              </w:rPr>
              <w:t>three</w:t>
            </w:r>
            <w:r w:rsidRPr="00164F2A">
              <w:rPr>
                <w:rFonts w:ascii="Times New Roman" w:hAnsi="Times New Roman" w:cs="Times New Roman"/>
                <w:b/>
                <w:bCs/>
                <w:i/>
                <w:iCs/>
                <w:szCs w:val="22"/>
                <w:cs/>
              </w:rPr>
              <w:t>-</w:t>
            </w:r>
            <w:r w:rsidRPr="00164F2A">
              <w:rPr>
                <w:rFonts w:ascii="Times New Roman" w:hAnsi="Times New Roman" w:cs="Times New Roman"/>
                <w:b/>
                <w:bCs/>
                <w:i/>
                <w:iCs/>
                <w:szCs w:val="22"/>
              </w:rPr>
              <w:t>month period</w:t>
            </w:r>
          </w:p>
        </w:tc>
        <w:tc>
          <w:tcPr>
            <w:tcW w:w="1414" w:type="dxa"/>
          </w:tcPr>
          <w:p w14:paraId="389C034A" w14:textId="77777777" w:rsidR="00031B2B" w:rsidRPr="00164F2A" w:rsidRDefault="00031B2B" w:rsidP="00031B2B">
            <w:pPr>
              <w:tabs>
                <w:tab w:val="decimal" w:pos="885"/>
              </w:tabs>
              <w:spacing w:after="0" w:line="240" w:lineRule="atLeast"/>
              <w:ind w:left="72" w:right="-25"/>
              <w:jc w:val="both"/>
              <w:rPr>
                <w:rFonts w:ascii="Times New Roman" w:hAnsi="Times New Roman" w:cs="Times New Roman"/>
                <w:szCs w:val="22"/>
                <w:cs/>
              </w:rPr>
            </w:pPr>
          </w:p>
        </w:tc>
        <w:tc>
          <w:tcPr>
            <w:tcW w:w="264" w:type="dxa"/>
          </w:tcPr>
          <w:p w14:paraId="5436FCC9" w14:textId="77777777" w:rsidR="00031B2B" w:rsidRPr="00164F2A" w:rsidRDefault="00031B2B" w:rsidP="00031B2B">
            <w:pPr>
              <w:tabs>
                <w:tab w:val="decimal" w:pos="885"/>
              </w:tabs>
              <w:spacing w:after="0" w:line="240" w:lineRule="atLeast"/>
              <w:ind w:left="72" w:right="-25"/>
              <w:jc w:val="both"/>
              <w:rPr>
                <w:rFonts w:ascii="Times New Roman" w:hAnsi="Times New Roman" w:cs="Times New Roman"/>
                <w:szCs w:val="22"/>
              </w:rPr>
            </w:pPr>
          </w:p>
        </w:tc>
        <w:tc>
          <w:tcPr>
            <w:tcW w:w="1429" w:type="dxa"/>
          </w:tcPr>
          <w:p w14:paraId="5C8C7FC3" w14:textId="77777777" w:rsidR="00031B2B" w:rsidRPr="00164F2A" w:rsidRDefault="00031B2B" w:rsidP="00031B2B">
            <w:pPr>
              <w:tabs>
                <w:tab w:val="decimal" w:pos="885"/>
              </w:tabs>
              <w:spacing w:after="0" w:line="240" w:lineRule="atLeast"/>
              <w:ind w:left="72" w:right="-25"/>
              <w:jc w:val="both"/>
              <w:rPr>
                <w:rFonts w:ascii="Times New Roman" w:hAnsi="Times New Roman" w:cs="Times New Roman"/>
                <w:szCs w:val="22"/>
                <w:cs/>
              </w:rPr>
            </w:pPr>
          </w:p>
        </w:tc>
        <w:tc>
          <w:tcPr>
            <w:tcW w:w="264" w:type="dxa"/>
          </w:tcPr>
          <w:p w14:paraId="150E4664" w14:textId="77777777" w:rsidR="00031B2B" w:rsidRPr="00164F2A" w:rsidRDefault="00031B2B" w:rsidP="00031B2B">
            <w:pPr>
              <w:tabs>
                <w:tab w:val="decimal" w:pos="885"/>
              </w:tabs>
              <w:spacing w:after="0" w:line="240" w:lineRule="atLeast"/>
              <w:ind w:left="72" w:right="-25"/>
              <w:jc w:val="both"/>
              <w:rPr>
                <w:rFonts w:ascii="Times New Roman" w:hAnsi="Times New Roman" w:cs="Times New Roman"/>
                <w:szCs w:val="22"/>
              </w:rPr>
            </w:pPr>
          </w:p>
        </w:tc>
        <w:tc>
          <w:tcPr>
            <w:tcW w:w="1303" w:type="dxa"/>
          </w:tcPr>
          <w:p w14:paraId="5FAF290B" w14:textId="77777777" w:rsidR="00031B2B" w:rsidRPr="00164F2A" w:rsidRDefault="00031B2B" w:rsidP="00031B2B">
            <w:pPr>
              <w:tabs>
                <w:tab w:val="decimal" w:pos="885"/>
              </w:tabs>
              <w:spacing w:after="0" w:line="240" w:lineRule="atLeast"/>
              <w:ind w:left="72" w:right="-25"/>
              <w:jc w:val="both"/>
              <w:rPr>
                <w:rFonts w:ascii="Times New Roman" w:hAnsi="Times New Roman" w:cs="Times New Roman"/>
                <w:szCs w:val="22"/>
              </w:rPr>
            </w:pPr>
          </w:p>
        </w:tc>
        <w:tc>
          <w:tcPr>
            <w:tcW w:w="255" w:type="dxa"/>
          </w:tcPr>
          <w:p w14:paraId="5DC6661B" w14:textId="77777777" w:rsidR="00031B2B" w:rsidRPr="00164F2A" w:rsidRDefault="00031B2B" w:rsidP="00031B2B">
            <w:pPr>
              <w:tabs>
                <w:tab w:val="decimal" w:pos="885"/>
              </w:tabs>
              <w:spacing w:after="0" w:line="240" w:lineRule="atLeast"/>
              <w:ind w:left="72" w:right="-25"/>
              <w:jc w:val="both"/>
              <w:rPr>
                <w:rFonts w:ascii="Times New Roman" w:hAnsi="Times New Roman" w:cs="Times New Roman"/>
                <w:szCs w:val="22"/>
              </w:rPr>
            </w:pPr>
          </w:p>
        </w:tc>
        <w:tc>
          <w:tcPr>
            <w:tcW w:w="1308" w:type="dxa"/>
          </w:tcPr>
          <w:p w14:paraId="1F481538" w14:textId="77777777" w:rsidR="00031B2B" w:rsidRPr="00164F2A" w:rsidRDefault="00031B2B" w:rsidP="00031B2B">
            <w:pPr>
              <w:tabs>
                <w:tab w:val="decimal" w:pos="885"/>
              </w:tabs>
              <w:spacing w:after="0" w:line="240" w:lineRule="atLeast"/>
              <w:ind w:left="72" w:right="-25"/>
              <w:jc w:val="both"/>
              <w:rPr>
                <w:rFonts w:ascii="Times New Roman" w:hAnsi="Times New Roman" w:cs="Times New Roman"/>
                <w:szCs w:val="22"/>
              </w:rPr>
            </w:pPr>
          </w:p>
        </w:tc>
      </w:tr>
      <w:tr w:rsidR="00031B2B" w:rsidRPr="00164F2A" w14:paraId="6BD88EAC" w14:textId="77777777" w:rsidTr="003B014B">
        <w:tc>
          <w:tcPr>
            <w:tcW w:w="3634" w:type="dxa"/>
          </w:tcPr>
          <w:p w14:paraId="0647B73B" w14:textId="77777777" w:rsidR="00031B2B" w:rsidRPr="00164F2A" w:rsidRDefault="00031B2B" w:rsidP="00031B2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164F2A">
              <w:rPr>
                <w:rFonts w:ascii="Times New Roman" w:hAnsi="Times New Roman" w:cs="Times New Roman"/>
                <w:b/>
                <w:bCs/>
                <w:i/>
                <w:iCs/>
                <w:szCs w:val="22"/>
              </w:rPr>
              <w:t xml:space="preserve">  ended 31 March</w:t>
            </w:r>
          </w:p>
        </w:tc>
        <w:tc>
          <w:tcPr>
            <w:tcW w:w="1414" w:type="dxa"/>
          </w:tcPr>
          <w:p w14:paraId="084D08AF" w14:textId="77777777" w:rsidR="00031B2B" w:rsidRPr="00164F2A" w:rsidRDefault="00031B2B" w:rsidP="00031B2B">
            <w:pPr>
              <w:tabs>
                <w:tab w:val="decimal" w:pos="885"/>
              </w:tabs>
              <w:spacing w:after="0" w:line="240" w:lineRule="atLeast"/>
              <w:ind w:left="72" w:right="-25"/>
              <w:jc w:val="both"/>
              <w:rPr>
                <w:rFonts w:ascii="Times New Roman" w:hAnsi="Times New Roman" w:cs="Times New Roman"/>
                <w:szCs w:val="22"/>
                <w:cs/>
              </w:rPr>
            </w:pPr>
          </w:p>
        </w:tc>
        <w:tc>
          <w:tcPr>
            <w:tcW w:w="264" w:type="dxa"/>
          </w:tcPr>
          <w:p w14:paraId="0E52E889" w14:textId="77777777" w:rsidR="00031B2B" w:rsidRPr="00164F2A" w:rsidRDefault="00031B2B" w:rsidP="00031B2B">
            <w:pPr>
              <w:tabs>
                <w:tab w:val="decimal" w:pos="885"/>
              </w:tabs>
              <w:spacing w:after="0" w:line="240" w:lineRule="atLeast"/>
              <w:ind w:left="72" w:right="-25"/>
              <w:jc w:val="both"/>
              <w:rPr>
                <w:rFonts w:ascii="Times New Roman" w:hAnsi="Times New Roman" w:cs="Times New Roman"/>
                <w:szCs w:val="22"/>
              </w:rPr>
            </w:pPr>
          </w:p>
        </w:tc>
        <w:tc>
          <w:tcPr>
            <w:tcW w:w="1429" w:type="dxa"/>
          </w:tcPr>
          <w:p w14:paraId="1DAF83C6" w14:textId="77777777" w:rsidR="00031B2B" w:rsidRPr="00164F2A" w:rsidRDefault="00031B2B" w:rsidP="00031B2B">
            <w:pPr>
              <w:tabs>
                <w:tab w:val="decimal" w:pos="885"/>
              </w:tabs>
              <w:spacing w:after="0" w:line="240" w:lineRule="atLeast"/>
              <w:ind w:left="72" w:right="-25"/>
              <w:jc w:val="both"/>
              <w:rPr>
                <w:rFonts w:ascii="Times New Roman" w:hAnsi="Times New Roman" w:cs="Times New Roman"/>
                <w:szCs w:val="22"/>
                <w:cs/>
              </w:rPr>
            </w:pPr>
          </w:p>
        </w:tc>
        <w:tc>
          <w:tcPr>
            <w:tcW w:w="264" w:type="dxa"/>
          </w:tcPr>
          <w:p w14:paraId="715EF8A7" w14:textId="77777777" w:rsidR="00031B2B" w:rsidRPr="00164F2A" w:rsidRDefault="00031B2B" w:rsidP="00031B2B">
            <w:pPr>
              <w:tabs>
                <w:tab w:val="decimal" w:pos="885"/>
              </w:tabs>
              <w:spacing w:after="0" w:line="240" w:lineRule="atLeast"/>
              <w:ind w:left="72" w:right="-25"/>
              <w:jc w:val="both"/>
              <w:rPr>
                <w:rFonts w:ascii="Times New Roman" w:hAnsi="Times New Roman" w:cs="Times New Roman"/>
                <w:szCs w:val="22"/>
              </w:rPr>
            </w:pPr>
          </w:p>
        </w:tc>
        <w:tc>
          <w:tcPr>
            <w:tcW w:w="1303" w:type="dxa"/>
          </w:tcPr>
          <w:p w14:paraId="63760192" w14:textId="77777777" w:rsidR="00031B2B" w:rsidRPr="00164F2A" w:rsidRDefault="00031B2B" w:rsidP="00031B2B">
            <w:pPr>
              <w:tabs>
                <w:tab w:val="decimal" w:pos="885"/>
              </w:tabs>
              <w:spacing w:after="0" w:line="240" w:lineRule="atLeast"/>
              <w:ind w:left="72" w:right="-25"/>
              <w:jc w:val="both"/>
              <w:rPr>
                <w:rFonts w:ascii="Times New Roman" w:hAnsi="Times New Roman" w:cs="Times New Roman"/>
                <w:szCs w:val="22"/>
              </w:rPr>
            </w:pPr>
          </w:p>
        </w:tc>
        <w:tc>
          <w:tcPr>
            <w:tcW w:w="255" w:type="dxa"/>
          </w:tcPr>
          <w:p w14:paraId="41273540" w14:textId="77777777" w:rsidR="00031B2B" w:rsidRPr="00164F2A" w:rsidRDefault="00031B2B" w:rsidP="00031B2B">
            <w:pPr>
              <w:tabs>
                <w:tab w:val="decimal" w:pos="885"/>
              </w:tabs>
              <w:spacing w:after="0" w:line="240" w:lineRule="atLeast"/>
              <w:ind w:left="72" w:right="-25"/>
              <w:jc w:val="both"/>
              <w:rPr>
                <w:rFonts w:ascii="Times New Roman" w:hAnsi="Times New Roman" w:cs="Times New Roman"/>
                <w:szCs w:val="22"/>
              </w:rPr>
            </w:pPr>
          </w:p>
        </w:tc>
        <w:tc>
          <w:tcPr>
            <w:tcW w:w="1308" w:type="dxa"/>
          </w:tcPr>
          <w:p w14:paraId="1832B1B8" w14:textId="77777777" w:rsidR="00031B2B" w:rsidRPr="00164F2A" w:rsidRDefault="00031B2B" w:rsidP="00031B2B">
            <w:pPr>
              <w:tabs>
                <w:tab w:val="decimal" w:pos="885"/>
              </w:tabs>
              <w:spacing w:after="0" w:line="240" w:lineRule="atLeast"/>
              <w:ind w:left="72" w:right="-25"/>
              <w:jc w:val="both"/>
              <w:rPr>
                <w:rFonts w:ascii="Times New Roman" w:hAnsi="Times New Roman" w:cs="Times New Roman"/>
                <w:szCs w:val="22"/>
              </w:rPr>
            </w:pPr>
          </w:p>
        </w:tc>
      </w:tr>
      <w:tr w:rsidR="00EC2E4B" w:rsidRPr="00164F2A" w14:paraId="378CEFB3" w14:textId="77777777" w:rsidTr="003B014B">
        <w:tc>
          <w:tcPr>
            <w:tcW w:w="3634" w:type="dxa"/>
          </w:tcPr>
          <w:p w14:paraId="63C36480" w14:textId="51C93826" w:rsidR="00EC2E4B" w:rsidRPr="00164F2A" w:rsidRDefault="00EC2E4B" w:rsidP="00EC2E4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Pr>
                <w:rFonts w:ascii="Times New Roman" w:hAnsi="Times New Roman" w:cs="Times New Roman"/>
                <w:szCs w:val="22"/>
              </w:rPr>
              <w:t xml:space="preserve">Reversal of allowance for </w:t>
            </w:r>
          </w:p>
        </w:tc>
        <w:tc>
          <w:tcPr>
            <w:tcW w:w="1414" w:type="dxa"/>
          </w:tcPr>
          <w:p w14:paraId="59F36208" w14:textId="77777777" w:rsidR="00EC2E4B" w:rsidRPr="00164F2A" w:rsidRDefault="00EC2E4B" w:rsidP="00EC2E4B">
            <w:pPr>
              <w:tabs>
                <w:tab w:val="decimal" w:pos="885"/>
              </w:tabs>
              <w:spacing w:after="0" w:line="240" w:lineRule="atLeast"/>
              <w:ind w:left="72" w:right="-25"/>
              <w:jc w:val="both"/>
              <w:rPr>
                <w:rFonts w:ascii="Times New Roman" w:hAnsi="Times New Roman" w:cs="Times New Roman"/>
                <w:szCs w:val="22"/>
                <w:cs/>
              </w:rPr>
            </w:pPr>
          </w:p>
        </w:tc>
        <w:tc>
          <w:tcPr>
            <w:tcW w:w="264" w:type="dxa"/>
          </w:tcPr>
          <w:p w14:paraId="6904BD72" w14:textId="77777777" w:rsidR="00EC2E4B" w:rsidRPr="00164F2A" w:rsidRDefault="00EC2E4B" w:rsidP="00EC2E4B">
            <w:pPr>
              <w:tabs>
                <w:tab w:val="decimal" w:pos="885"/>
              </w:tabs>
              <w:spacing w:after="0" w:line="240" w:lineRule="atLeast"/>
              <w:ind w:left="72" w:right="-25"/>
              <w:jc w:val="both"/>
              <w:rPr>
                <w:rFonts w:ascii="Times New Roman" w:hAnsi="Times New Roman" w:cs="Times New Roman"/>
                <w:szCs w:val="22"/>
              </w:rPr>
            </w:pPr>
          </w:p>
        </w:tc>
        <w:tc>
          <w:tcPr>
            <w:tcW w:w="1429" w:type="dxa"/>
          </w:tcPr>
          <w:p w14:paraId="75E4B7DF" w14:textId="77777777" w:rsidR="00EC2E4B" w:rsidRPr="00164F2A" w:rsidRDefault="00EC2E4B" w:rsidP="00EC2E4B">
            <w:pPr>
              <w:tabs>
                <w:tab w:val="decimal" w:pos="885"/>
              </w:tabs>
              <w:spacing w:after="0" w:line="240" w:lineRule="atLeast"/>
              <w:ind w:left="72" w:right="-25"/>
              <w:jc w:val="both"/>
              <w:rPr>
                <w:rFonts w:ascii="Times New Roman" w:hAnsi="Times New Roman" w:cs="Times New Roman"/>
                <w:szCs w:val="22"/>
                <w:cs/>
              </w:rPr>
            </w:pPr>
          </w:p>
        </w:tc>
        <w:tc>
          <w:tcPr>
            <w:tcW w:w="264" w:type="dxa"/>
          </w:tcPr>
          <w:p w14:paraId="626ED0B5" w14:textId="77777777" w:rsidR="00EC2E4B" w:rsidRPr="00164F2A" w:rsidRDefault="00EC2E4B" w:rsidP="00EC2E4B">
            <w:pPr>
              <w:tabs>
                <w:tab w:val="decimal" w:pos="885"/>
              </w:tabs>
              <w:spacing w:after="0" w:line="240" w:lineRule="atLeast"/>
              <w:ind w:left="72" w:right="-25"/>
              <w:jc w:val="both"/>
              <w:rPr>
                <w:rFonts w:ascii="Times New Roman" w:hAnsi="Times New Roman" w:cs="Times New Roman"/>
                <w:szCs w:val="22"/>
              </w:rPr>
            </w:pPr>
          </w:p>
        </w:tc>
        <w:tc>
          <w:tcPr>
            <w:tcW w:w="1303" w:type="dxa"/>
          </w:tcPr>
          <w:p w14:paraId="5049A2C5" w14:textId="77777777" w:rsidR="00EC2E4B" w:rsidRPr="00164F2A" w:rsidRDefault="00EC2E4B" w:rsidP="00EC2E4B">
            <w:pPr>
              <w:tabs>
                <w:tab w:val="decimal" w:pos="885"/>
              </w:tabs>
              <w:spacing w:after="0" w:line="240" w:lineRule="atLeast"/>
              <w:ind w:left="72" w:right="-25"/>
              <w:jc w:val="both"/>
              <w:rPr>
                <w:rFonts w:ascii="Times New Roman" w:hAnsi="Times New Roman" w:cs="Times New Roman"/>
                <w:szCs w:val="22"/>
              </w:rPr>
            </w:pPr>
          </w:p>
        </w:tc>
        <w:tc>
          <w:tcPr>
            <w:tcW w:w="255" w:type="dxa"/>
          </w:tcPr>
          <w:p w14:paraId="33F63270" w14:textId="77777777" w:rsidR="00EC2E4B" w:rsidRPr="00164F2A" w:rsidRDefault="00EC2E4B" w:rsidP="00EC2E4B">
            <w:pPr>
              <w:tabs>
                <w:tab w:val="decimal" w:pos="885"/>
              </w:tabs>
              <w:spacing w:after="0" w:line="240" w:lineRule="atLeast"/>
              <w:ind w:left="72" w:right="-25"/>
              <w:jc w:val="both"/>
              <w:rPr>
                <w:rFonts w:ascii="Times New Roman" w:hAnsi="Times New Roman" w:cs="Times New Roman"/>
                <w:szCs w:val="22"/>
              </w:rPr>
            </w:pPr>
          </w:p>
        </w:tc>
        <w:tc>
          <w:tcPr>
            <w:tcW w:w="1308" w:type="dxa"/>
          </w:tcPr>
          <w:p w14:paraId="06F9C87C" w14:textId="77777777" w:rsidR="00EC2E4B" w:rsidRPr="00164F2A" w:rsidRDefault="00EC2E4B" w:rsidP="00EC2E4B">
            <w:pPr>
              <w:tabs>
                <w:tab w:val="decimal" w:pos="885"/>
              </w:tabs>
              <w:spacing w:after="0" w:line="240" w:lineRule="atLeast"/>
              <w:ind w:left="72" w:right="-25"/>
              <w:jc w:val="both"/>
              <w:rPr>
                <w:rFonts w:ascii="Times New Roman" w:hAnsi="Times New Roman" w:cs="Times New Roman"/>
                <w:szCs w:val="22"/>
              </w:rPr>
            </w:pPr>
          </w:p>
        </w:tc>
      </w:tr>
      <w:tr w:rsidR="00EC2E4B" w:rsidRPr="00164F2A" w14:paraId="51827E99" w14:textId="77777777" w:rsidTr="003B014B">
        <w:tc>
          <w:tcPr>
            <w:tcW w:w="3634" w:type="dxa"/>
          </w:tcPr>
          <w:p w14:paraId="6DE64A7A" w14:textId="6B2671B0" w:rsidR="00EC2E4B" w:rsidRPr="003B014B" w:rsidRDefault="00EC2E4B" w:rsidP="00EC2E4B">
            <w:pPr>
              <w:spacing w:after="0" w:line="240" w:lineRule="atLeast"/>
              <w:ind w:left="549" w:right="-25"/>
              <w:jc w:val="both"/>
              <w:rPr>
                <w:rFonts w:ascii="Times New Roman" w:hAnsi="Times New Roman" w:cstheme="minorBidi"/>
                <w:szCs w:val="22"/>
              </w:rPr>
            </w:pPr>
            <w:r>
              <w:rPr>
                <w:rFonts w:ascii="Times New Roman" w:hAnsi="Times New Roman" w:cs="Times New Roman"/>
                <w:szCs w:val="22"/>
              </w:rPr>
              <w:t xml:space="preserve">  e</w:t>
            </w:r>
            <w:r w:rsidRPr="00164F2A">
              <w:rPr>
                <w:rFonts w:ascii="Times New Roman" w:hAnsi="Times New Roman" w:cs="Times New Roman"/>
                <w:szCs w:val="22"/>
              </w:rPr>
              <w:t>xpected credit loss</w:t>
            </w:r>
          </w:p>
        </w:tc>
        <w:tc>
          <w:tcPr>
            <w:tcW w:w="1414" w:type="dxa"/>
            <w:tcBorders>
              <w:bottom w:val="double" w:sz="4" w:space="0" w:color="auto"/>
            </w:tcBorders>
          </w:tcPr>
          <w:p w14:paraId="36C41D09" w14:textId="28627A26" w:rsidR="00EC2E4B" w:rsidRPr="00164F2A" w:rsidRDefault="00EC2E4B" w:rsidP="00EC2E4B">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64" w:type="dxa"/>
          </w:tcPr>
          <w:p w14:paraId="1C9ABFB5" w14:textId="77777777" w:rsidR="00EC2E4B" w:rsidRPr="00164F2A" w:rsidRDefault="00EC2E4B" w:rsidP="00EC2E4B">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tcPr>
          <w:p w14:paraId="77B949A2" w14:textId="0199EC19" w:rsidR="00EC2E4B" w:rsidRPr="003B014B" w:rsidRDefault="00EC2E4B" w:rsidP="00EC2E4B">
            <w:pPr>
              <w:tabs>
                <w:tab w:val="decimal" w:pos="885"/>
              </w:tabs>
              <w:spacing w:after="0" w:line="240" w:lineRule="atLeast"/>
              <w:ind w:left="72" w:right="-25"/>
              <w:jc w:val="both"/>
              <w:rPr>
                <w:rFonts w:ascii="Times New Roman" w:hAnsi="Times New Roman" w:cstheme="minorBidi"/>
                <w:szCs w:val="22"/>
              </w:rPr>
            </w:pPr>
            <w:r>
              <w:rPr>
                <w:rFonts w:ascii="Times New Roman" w:hAnsi="Times New Roman" w:cs="Times New Roman"/>
                <w:szCs w:val="22"/>
              </w:rPr>
              <w:t>(1)</w:t>
            </w:r>
          </w:p>
        </w:tc>
        <w:tc>
          <w:tcPr>
            <w:tcW w:w="264" w:type="dxa"/>
          </w:tcPr>
          <w:p w14:paraId="1A4AC59D" w14:textId="77777777" w:rsidR="00EC2E4B" w:rsidRPr="00164F2A" w:rsidRDefault="00EC2E4B" w:rsidP="00EC2E4B">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tcPr>
          <w:p w14:paraId="418BD1F4" w14:textId="17260998" w:rsidR="00EC2E4B" w:rsidRPr="003B014B" w:rsidRDefault="00EC2E4B" w:rsidP="00EC2E4B">
            <w:pPr>
              <w:tabs>
                <w:tab w:val="decimal" w:pos="885"/>
              </w:tabs>
              <w:spacing w:after="0" w:line="240" w:lineRule="atLeast"/>
              <w:ind w:left="72" w:right="-25"/>
              <w:jc w:val="both"/>
              <w:rPr>
                <w:rFonts w:ascii="Times New Roman" w:hAnsi="Times New Roman" w:cs="Angsana New"/>
              </w:rPr>
            </w:pPr>
            <w:r>
              <w:rPr>
                <w:rFonts w:ascii="Times New Roman" w:hAnsi="Times New Roman" w:cs="Times New Roman"/>
                <w:szCs w:val="22"/>
              </w:rPr>
              <w:t>-</w:t>
            </w:r>
          </w:p>
        </w:tc>
        <w:tc>
          <w:tcPr>
            <w:tcW w:w="255" w:type="dxa"/>
          </w:tcPr>
          <w:p w14:paraId="2C026724" w14:textId="77777777" w:rsidR="00EC2E4B" w:rsidRPr="00164F2A" w:rsidRDefault="00EC2E4B" w:rsidP="00EC2E4B">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tcPr>
          <w:p w14:paraId="733BA053" w14:textId="231C3589" w:rsidR="00EC2E4B" w:rsidRPr="00164F2A" w:rsidRDefault="00EC2E4B" w:rsidP="00EC2E4B">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Angsana New"/>
              </w:rPr>
              <w:t>(1)</w:t>
            </w:r>
          </w:p>
        </w:tc>
      </w:tr>
    </w:tbl>
    <w:p w14:paraId="163F8389" w14:textId="77777777" w:rsidR="001613FA" w:rsidRPr="00164F2A" w:rsidRDefault="001613FA" w:rsidP="00C00A17">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highlight w:val="yellow"/>
        </w:rPr>
      </w:pPr>
    </w:p>
    <w:p w14:paraId="6228D1AA" w14:textId="77777777" w:rsidR="00783496" w:rsidRDefault="00783496"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Pr>
          <w:rFonts w:ascii="Times New Roman" w:hAnsi="Times New Roman" w:cs="Times New Roman"/>
          <w:b/>
          <w:bCs/>
          <w:i/>
          <w:iCs/>
          <w:szCs w:val="22"/>
        </w:rPr>
        <w:br w:type="page"/>
      </w:r>
    </w:p>
    <w:p w14:paraId="1DA5CAFB" w14:textId="4A42078F" w:rsidR="001613FA" w:rsidRPr="00164F2A"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164F2A">
        <w:rPr>
          <w:rFonts w:ascii="Times New Roman" w:hAnsi="Times New Roman" w:cs="Times New Roman"/>
          <w:b/>
          <w:bCs/>
          <w:i/>
          <w:iCs/>
          <w:szCs w:val="22"/>
        </w:rPr>
        <w:lastRenderedPageBreak/>
        <w:t xml:space="preserve">Other current receivables </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other parties</w:t>
      </w:r>
    </w:p>
    <w:p w14:paraId="7C68B91A"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highlight w:val="yellow"/>
        </w:rPr>
      </w:pPr>
    </w:p>
    <w:tbl>
      <w:tblPr>
        <w:tblW w:w="9732" w:type="dxa"/>
        <w:tblInd w:w="18" w:type="dxa"/>
        <w:tblLayout w:type="fixed"/>
        <w:tblLook w:val="01E0" w:firstRow="1" w:lastRow="1" w:firstColumn="1" w:lastColumn="1" w:noHBand="0" w:noVBand="0"/>
      </w:tblPr>
      <w:tblGrid>
        <w:gridCol w:w="3492"/>
        <w:gridCol w:w="1276"/>
        <w:gridCol w:w="264"/>
        <w:gridCol w:w="1429"/>
        <w:gridCol w:w="264"/>
        <w:gridCol w:w="1303"/>
        <w:gridCol w:w="255"/>
        <w:gridCol w:w="1449"/>
      </w:tblGrid>
      <w:tr w:rsidR="001613FA" w:rsidRPr="00164F2A" w14:paraId="17BBB129" w14:textId="77777777" w:rsidTr="000B687B">
        <w:trPr>
          <w:tblHeader/>
        </w:trPr>
        <w:tc>
          <w:tcPr>
            <w:tcW w:w="3492" w:type="dxa"/>
          </w:tcPr>
          <w:p w14:paraId="589203F1"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969" w:type="dxa"/>
            <w:gridSpan w:val="3"/>
            <w:vAlign w:val="center"/>
          </w:tcPr>
          <w:p w14:paraId="74AE2B29"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w:t>
            </w:r>
            <w:r w:rsidRPr="00164F2A">
              <w:rPr>
                <w:rFonts w:ascii="Times New Roman" w:eastAsia="Cordia New" w:hAnsi="Times New Roman" w:cs="Times New Roman"/>
                <w:b/>
                <w:bCs/>
                <w:szCs w:val="22"/>
              </w:rPr>
              <w:br/>
              <w:t>financial statements</w:t>
            </w:r>
          </w:p>
        </w:tc>
        <w:tc>
          <w:tcPr>
            <w:tcW w:w="264" w:type="dxa"/>
          </w:tcPr>
          <w:p w14:paraId="58BAB256"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14:paraId="0D58838F"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1613FA" w:rsidRPr="00164F2A" w14:paraId="05A4A084" w14:textId="77777777" w:rsidTr="000B687B">
        <w:trPr>
          <w:tblHeader/>
        </w:trPr>
        <w:tc>
          <w:tcPr>
            <w:tcW w:w="3492" w:type="dxa"/>
          </w:tcPr>
          <w:p w14:paraId="16882BD1"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1276" w:type="dxa"/>
          </w:tcPr>
          <w:p w14:paraId="0105B411"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64" w:type="dxa"/>
          </w:tcPr>
          <w:p w14:paraId="52D99A0F"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00F81FE6"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c>
          <w:tcPr>
            <w:tcW w:w="264" w:type="dxa"/>
          </w:tcPr>
          <w:p w14:paraId="49EC6F74"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0E7C9820"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5" w:type="dxa"/>
          </w:tcPr>
          <w:p w14:paraId="5CE4C08A"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4EBB61D2"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D73C78" w:rsidRPr="00164F2A" w14:paraId="0268BE92" w14:textId="77777777" w:rsidTr="000B687B">
        <w:trPr>
          <w:tblHeader/>
        </w:trPr>
        <w:tc>
          <w:tcPr>
            <w:tcW w:w="3492" w:type="dxa"/>
          </w:tcPr>
          <w:p w14:paraId="17AE98A9" w14:textId="77777777" w:rsidR="00D73C78" w:rsidRPr="00164F2A" w:rsidRDefault="00D73C78" w:rsidP="00D73C78">
            <w:pPr>
              <w:spacing w:after="0" w:line="240" w:lineRule="atLeast"/>
              <w:ind w:left="549" w:right="-25"/>
              <w:jc w:val="both"/>
              <w:rPr>
                <w:rFonts w:ascii="Times New Roman" w:hAnsi="Times New Roman" w:cs="Times New Roman"/>
                <w:szCs w:val="22"/>
              </w:rPr>
            </w:pPr>
          </w:p>
        </w:tc>
        <w:tc>
          <w:tcPr>
            <w:tcW w:w="1276" w:type="dxa"/>
          </w:tcPr>
          <w:p w14:paraId="2023416C" w14:textId="5AEC9DB3" w:rsidR="00D73C78" w:rsidRPr="00164F2A" w:rsidRDefault="00D73C78" w:rsidP="00D73C78">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64" w:type="dxa"/>
          </w:tcPr>
          <w:p w14:paraId="03917E4A" w14:textId="77777777" w:rsidR="00D73C78" w:rsidRPr="00164F2A" w:rsidRDefault="00D73C78" w:rsidP="00D73C78">
            <w:pPr>
              <w:spacing w:after="0" w:line="240" w:lineRule="atLeast"/>
              <w:ind w:left="-108" w:right="-25"/>
              <w:jc w:val="center"/>
              <w:rPr>
                <w:rFonts w:ascii="Times New Roman" w:hAnsi="Times New Roman" w:cs="Times New Roman"/>
                <w:szCs w:val="22"/>
              </w:rPr>
            </w:pPr>
          </w:p>
        </w:tc>
        <w:tc>
          <w:tcPr>
            <w:tcW w:w="1429" w:type="dxa"/>
          </w:tcPr>
          <w:p w14:paraId="7FA69D3E" w14:textId="13683078" w:rsidR="00D73C78" w:rsidRPr="00164F2A" w:rsidRDefault="00D73C78" w:rsidP="00D73C78">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c>
          <w:tcPr>
            <w:tcW w:w="264" w:type="dxa"/>
          </w:tcPr>
          <w:p w14:paraId="35EB54DA" w14:textId="77777777" w:rsidR="00D73C78" w:rsidRPr="00164F2A" w:rsidRDefault="00D73C78" w:rsidP="00D73C7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2022F674" w14:textId="7B43CC40" w:rsidR="00D73C78" w:rsidRPr="00164F2A" w:rsidRDefault="00D73C78" w:rsidP="00D73C78">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55" w:type="dxa"/>
          </w:tcPr>
          <w:p w14:paraId="78559003" w14:textId="77777777" w:rsidR="00D73C78" w:rsidRPr="00164F2A" w:rsidRDefault="00D73C78" w:rsidP="00D73C78">
            <w:pPr>
              <w:spacing w:after="0" w:line="240" w:lineRule="atLeast"/>
              <w:ind w:left="-108" w:right="-25"/>
              <w:jc w:val="center"/>
              <w:rPr>
                <w:rFonts w:ascii="Times New Roman" w:hAnsi="Times New Roman" w:cs="Times New Roman"/>
                <w:szCs w:val="22"/>
              </w:rPr>
            </w:pPr>
          </w:p>
        </w:tc>
        <w:tc>
          <w:tcPr>
            <w:tcW w:w="1449" w:type="dxa"/>
          </w:tcPr>
          <w:p w14:paraId="0582B50F" w14:textId="53893DDC" w:rsidR="00D73C78" w:rsidRPr="00164F2A" w:rsidRDefault="00D73C78" w:rsidP="00D73C78">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D73C78" w:rsidRPr="00164F2A" w14:paraId="6B757B03" w14:textId="77777777" w:rsidTr="000B687B">
        <w:trPr>
          <w:tblHeader/>
        </w:trPr>
        <w:tc>
          <w:tcPr>
            <w:tcW w:w="3492" w:type="dxa"/>
          </w:tcPr>
          <w:p w14:paraId="07638A69" w14:textId="77777777" w:rsidR="00D73C78" w:rsidRPr="00164F2A" w:rsidRDefault="00D73C78" w:rsidP="00D73C78">
            <w:pPr>
              <w:spacing w:after="0" w:line="240" w:lineRule="atLeast"/>
              <w:ind w:left="549" w:right="-25"/>
              <w:jc w:val="both"/>
              <w:rPr>
                <w:rFonts w:ascii="Times New Roman" w:hAnsi="Times New Roman" w:cs="Times New Roman"/>
                <w:szCs w:val="22"/>
              </w:rPr>
            </w:pPr>
          </w:p>
        </w:tc>
        <w:tc>
          <w:tcPr>
            <w:tcW w:w="6240" w:type="dxa"/>
            <w:gridSpan w:val="7"/>
          </w:tcPr>
          <w:p w14:paraId="10C18770" w14:textId="77777777" w:rsidR="00D73C78" w:rsidRPr="00164F2A" w:rsidRDefault="00D73C78" w:rsidP="00D73C78">
            <w:pPr>
              <w:tabs>
                <w:tab w:val="left" w:pos="405"/>
              </w:tabs>
              <w:spacing w:after="0" w:line="240" w:lineRule="atLeast"/>
              <w:ind w:left="-18" w:right="-25" w:hanging="119"/>
              <w:jc w:val="center"/>
              <w:rPr>
                <w:rFonts w:ascii="Times New Roman" w:hAnsi="Times New Roman" w:cs="Times New Roman"/>
                <w:i/>
                <w:i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6C2D5D" w:rsidRPr="00164F2A" w14:paraId="252085B8" w14:textId="77777777" w:rsidTr="000B687B">
        <w:tc>
          <w:tcPr>
            <w:tcW w:w="3492" w:type="dxa"/>
            <w:vAlign w:val="center"/>
          </w:tcPr>
          <w:p w14:paraId="14FD20E9" w14:textId="77777777" w:rsidR="006C2D5D" w:rsidRPr="00164F2A" w:rsidRDefault="006C2D5D" w:rsidP="006C2D5D">
            <w:pPr>
              <w:tabs>
                <w:tab w:val="left" w:pos="405"/>
              </w:tabs>
              <w:spacing w:after="0" w:line="240" w:lineRule="atLeast"/>
              <w:ind w:left="522" w:right="-25"/>
              <w:jc w:val="thaiDistribute"/>
              <w:rPr>
                <w:rFonts w:ascii="Times New Roman" w:hAnsi="Times New Roman" w:cs="Times New Roman"/>
                <w:szCs w:val="22"/>
                <w:cs/>
              </w:rPr>
            </w:pPr>
            <w:r w:rsidRPr="00164F2A">
              <w:rPr>
                <w:rFonts w:ascii="Times New Roman" w:hAnsi="Times New Roman" w:cs="Times New Roman"/>
                <w:szCs w:val="22"/>
              </w:rPr>
              <w:t>Other receivables</w:t>
            </w:r>
          </w:p>
        </w:tc>
        <w:tc>
          <w:tcPr>
            <w:tcW w:w="1276" w:type="dxa"/>
          </w:tcPr>
          <w:p w14:paraId="4DE43B6C" w14:textId="160A4F45" w:rsidR="006C2D5D" w:rsidRPr="00164F2A" w:rsidRDefault="00834456" w:rsidP="006C2D5D">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365</w:t>
            </w:r>
          </w:p>
        </w:tc>
        <w:tc>
          <w:tcPr>
            <w:tcW w:w="264" w:type="dxa"/>
          </w:tcPr>
          <w:p w14:paraId="47C88197" w14:textId="77777777" w:rsidR="006C2D5D" w:rsidRPr="00164F2A" w:rsidRDefault="006C2D5D" w:rsidP="006C2D5D">
            <w:pPr>
              <w:tabs>
                <w:tab w:val="decimal" w:pos="1113"/>
              </w:tabs>
              <w:spacing w:after="0" w:line="240" w:lineRule="atLeast"/>
              <w:ind w:left="72" w:right="-25"/>
              <w:jc w:val="both"/>
              <w:rPr>
                <w:rFonts w:ascii="Times New Roman" w:hAnsi="Times New Roman" w:cs="Times New Roman"/>
                <w:szCs w:val="22"/>
              </w:rPr>
            </w:pPr>
          </w:p>
        </w:tc>
        <w:tc>
          <w:tcPr>
            <w:tcW w:w="1429" w:type="dxa"/>
          </w:tcPr>
          <w:p w14:paraId="72205226" w14:textId="74D19EC7" w:rsidR="006C2D5D" w:rsidRPr="00164F2A" w:rsidRDefault="006C2D5D" w:rsidP="006C2D5D">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394</w:t>
            </w:r>
          </w:p>
        </w:tc>
        <w:tc>
          <w:tcPr>
            <w:tcW w:w="264" w:type="dxa"/>
          </w:tcPr>
          <w:p w14:paraId="5CFC62E8" w14:textId="77777777" w:rsidR="006C2D5D" w:rsidRPr="00164F2A" w:rsidRDefault="006C2D5D" w:rsidP="006C2D5D">
            <w:pPr>
              <w:tabs>
                <w:tab w:val="decimal" w:pos="1113"/>
              </w:tabs>
              <w:spacing w:after="0" w:line="240" w:lineRule="atLeast"/>
              <w:ind w:left="72" w:right="-25"/>
              <w:jc w:val="both"/>
              <w:rPr>
                <w:rFonts w:ascii="Times New Roman" w:hAnsi="Times New Roman" w:cs="Times New Roman"/>
                <w:szCs w:val="22"/>
              </w:rPr>
            </w:pPr>
          </w:p>
        </w:tc>
        <w:tc>
          <w:tcPr>
            <w:tcW w:w="1303" w:type="dxa"/>
          </w:tcPr>
          <w:p w14:paraId="596B35B9" w14:textId="55C1BD7B" w:rsidR="006C2D5D" w:rsidRPr="00662675" w:rsidRDefault="00834456" w:rsidP="006C2D5D">
            <w:pPr>
              <w:tabs>
                <w:tab w:val="decimal" w:pos="1054"/>
              </w:tabs>
              <w:spacing w:after="0" w:line="240" w:lineRule="atLeast"/>
              <w:ind w:right="-25"/>
              <w:jc w:val="both"/>
              <w:rPr>
                <w:rFonts w:ascii="Times New Roman" w:hAnsi="Times New Roman" w:cstheme="minorBidi"/>
                <w:szCs w:val="22"/>
              </w:rPr>
            </w:pPr>
            <w:r>
              <w:rPr>
                <w:rFonts w:ascii="Times New Roman" w:hAnsi="Times New Roman" w:cs="Times New Roman"/>
                <w:szCs w:val="22"/>
              </w:rPr>
              <w:t>329</w:t>
            </w:r>
          </w:p>
        </w:tc>
        <w:tc>
          <w:tcPr>
            <w:tcW w:w="255" w:type="dxa"/>
          </w:tcPr>
          <w:p w14:paraId="00F8D313" w14:textId="77777777" w:rsidR="006C2D5D" w:rsidRPr="00164F2A" w:rsidRDefault="006C2D5D" w:rsidP="006C2D5D">
            <w:pPr>
              <w:spacing w:after="0" w:line="240" w:lineRule="atLeast"/>
              <w:ind w:left="72" w:right="-25"/>
              <w:jc w:val="both"/>
              <w:rPr>
                <w:rFonts w:ascii="Times New Roman" w:hAnsi="Times New Roman" w:cs="Times New Roman"/>
                <w:szCs w:val="22"/>
              </w:rPr>
            </w:pPr>
          </w:p>
        </w:tc>
        <w:tc>
          <w:tcPr>
            <w:tcW w:w="1449" w:type="dxa"/>
          </w:tcPr>
          <w:p w14:paraId="64C643B6" w14:textId="7DB01FF8" w:rsidR="006C2D5D" w:rsidRPr="00164F2A" w:rsidRDefault="006C2D5D" w:rsidP="006C2D5D">
            <w:pPr>
              <w:tabs>
                <w:tab w:val="decimal" w:pos="1055"/>
              </w:tabs>
              <w:spacing w:after="0" w:line="240" w:lineRule="atLeast"/>
              <w:ind w:right="-25"/>
              <w:jc w:val="both"/>
              <w:rPr>
                <w:rFonts w:ascii="Times New Roman" w:hAnsi="Times New Roman" w:cs="Times New Roman"/>
                <w:szCs w:val="22"/>
              </w:rPr>
            </w:pPr>
            <w:r>
              <w:rPr>
                <w:rFonts w:ascii="Times New Roman" w:hAnsi="Times New Roman" w:cs="Times New Roman"/>
                <w:szCs w:val="22"/>
              </w:rPr>
              <w:t>372</w:t>
            </w:r>
          </w:p>
        </w:tc>
      </w:tr>
      <w:tr w:rsidR="006C2D5D" w:rsidRPr="00164F2A" w14:paraId="199F5356" w14:textId="77777777" w:rsidTr="000B687B">
        <w:tc>
          <w:tcPr>
            <w:tcW w:w="3492" w:type="dxa"/>
            <w:vAlign w:val="center"/>
          </w:tcPr>
          <w:p w14:paraId="6BB6B8A9" w14:textId="77777777" w:rsidR="006C2D5D" w:rsidRPr="00164F2A" w:rsidRDefault="006C2D5D" w:rsidP="006C2D5D">
            <w:pPr>
              <w:tabs>
                <w:tab w:val="left" w:pos="405"/>
              </w:tabs>
              <w:spacing w:after="0" w:line="240" w:lineRule="atLeast"/>
              <w:ind w:left="522" w:right="-25"/>
              <w:jc w:val="thaiDistribute"/>
              <w:rPr>
                <w:rFonts w:ascii="Times New Roman" w:hAnsi="Times New Roman" w:cs="Times New Roman"/>
                <w:szCs w:val="22"/>
              </w:rPr>
            </w:pPr>
            <w:r w:rsidRPr="00164F2A">
              <w:rPr>
                <w:rFonts w:ascii="Times New Roman" w:hAnsi="Times New Roman" w:cs="Times New Roman"/>
                <w:szCs w:val="22"/>
              </w:rPr>
              <w:t>Accrued interest income</w:t>
            </w:r>
          </w:p>
        </w:tc>
        <w:tc>
          <w:tcPr>
            <w:tcW w:w="1276" w:type="dxa"/>
          </w:tcPr>
          <w:p w14:paraId="5BD71CE9" w14:textId="248FB5FA" w:rsidR="006C2D5D" w:rsidRPr="00164F2A" w:rsidRDefault="00834456" w:rsidP="00783496">
            <w:pPr>
              <w:spacing w:after="0" w:line="240" w:lineRule="atLeast"/>
              <w:ind w:left="72" w:right="-25"/>
              <w:jc w:val="center"/>
              <w:rPr>
                <w:rFonts w:ascii="Times New Roman" w:hAnsi="Times New Roman" w:cs="Times New Roman"/>
                <w:szCs w:val="22"/>
                <w:cs/>
              </w:rPr>
            </w:pPr>
            <w:r>
              <w:rPr>
                <w:rFonts w:ascii="Times New Roman" w:hAnsi="Times New Roman" w:cs="Times New Roman"/>
                <w:szCs w:val="22"/>
              </w:rPr>
              <w:t>-</w:t>
            </w:r>
          </w:p>
        </w:tc>
        <w:tc>
          <w:tcPr>
            <w:tcW w:w="264" w:type="dxa"/>
          </w:tcPr>
          <w:p w14:paraId="667CF7AD" w14:textId="77777777" w:rsidR="006C2D5D" w:rsidRPr="00164F2A" w:rsidRDefault="006C2D5D" w:rsidP="006C2D5D">
            <w:pPr>
              <w:tabs>
                <w:tab w:val="decimal" w:pos="1113"/>
              </w:tabs>
              <w:spacing w:after="0" w:line="240" w:lineRule="atLeast"/>
              <w:ind w:left="72" w:right="-25"/>
              <w:jc w:val="both"/>
              <w:rPr>
                <w:rFonts w:ascii="Times New Roman" w:hAnsi="Times New Roman" w:cs="Times New Roman"/>
                <w:szCs w:val="22"/>
              </w:rPr>
            </w:pPr>
          </w:p>
        </w:tc>
        <w:tc>
          <w:tcPr>
            <w:tcW w:w="1429" w:type="dxa"/>
          </w:tcPr>
          <w:p w14:paraId="63368A4D" w14:textId="2EE1CB3C" w:rsidR="006C2D5D" w:rsidRPr="00164F2A" w:rsidRDefault="006C2D5D" w:rsidP="006C2D5D">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78</w:t>
            </w:r>
          </w:p>
        </w:tc>
        <w:tc>
          <w:tcPr>
            <w:tcW w:w="264" w:type="dxa"/>
          </w:tcPr>
          <w:p w14:paraId="3E649FBD" w14:textId="77777777" w:rsidR="006C2D5D" w:rsidRPr="00164F2A" w:rsidRDefault="006C2D5D" w:rsidP="006C2D5D">
            <w:pPr>
              <w:tabs>
                <w:tab w:val="decimal" w:pos="1113"/>
              </w:tabs>
              <w:spacing w:after="0" w:line="240" w:lineRule="atLeast"/>
              <w:ind w:left="72" w:right="-25"/>
              <w:jc w:val="both"/>
              <w:rPr>
                <w:rFonts w:ascii="Times New Roman" w:hAnsi="Times New Roman" w:cs="Times New Roman"/>
                <w:szCs w:val="22"/>
              </w:rPr>
            </w:pPr>
          </w:p>
        </w:tc>
        <w:tc>
          <w:tcPr>
            <w:tcW w:w="1303" w:type="dxa"/>
          </w:tcPr>
          <w:p w14:paraId="3550E17D" w14:textId="69A1552B" w:rsidR="006C2D5D" w:rsidRPr="00164F2A" w:rsidRDefault="006C2D5D" w:rsidP="006C2D5D">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55" w:type="dxa"/>
          </w:tcPr>
          <w:p w14:paraId="7AE74B5A" w14:textId="77777777" w:rsidR="006C2D5D" w:rsidRPr="00164F2A" w:rsidRDefault="006C2D5D" w:rsidP="006C2D5D">
            <w:pPr>
              <w:spacing w:after="0" w:line="240" w:lineRule="atLeast"/>
              <w:ind w:left="72" w:right="-25"/>
              <w:jc w:val="both"/>
              <w:rPr>
                <w:rFonts w:ascii="Times New Roman" w:hAnsi="Times New Roman" w:cs="Times New Roman"/>
                <w:szCs w:val="22"/>
              </w:rPr>
            </w:pPr>
          </w:p>
        </w:tc>
        <w:tc>
          <w:tcPr>
            <w:tcW w:w="1449" w:type="dxa"/>
          </w:tcPr>
          <w:p w14:paraId="1642BED3" w14:textId="43D5E415" w:rsidR="006C2D5D" w:rsidRPr="00164F2A" w:rsidRDefault="006C2D5D" w:rsidP="006C2D5D">
            <w:pPr>
              <w:tabs>
                <w:tab w:val="decimal" w:pos="1055"/>
              </w:tabs>
              <w:spacing w:after="0" w:line="240" w:lineRule="atLeast"/>
              <w:ind w:right="-25"/>
              <w:jc w:val="both"/>
              <w:rPr>
                <w:rFonts w:ascii="Times New Roman" w:hAnsi="Times New Roman" w:cs="Times New Roman"/>
                <w:szCs w:val="22"/>
              </w:rPr>
            </w:pPr>
            <w:r>
              <w:rPr>
                <w:rFonts w:ascii="Times New Roman" w:hAnsi="Times New Roman" w:cs="Times New Roman"/>
                <w:szCs w:val="22"/>
              </w:rPr>
              <w:t>35</w:t>
            </w:r>
          </w:p>
        </w:tc>
      </w:tr>
      <w:tr w:rsidR="006C2D5D" w:rsidRPr="00164F2A" w14:paraId="1177D65E" w14:textId="77777777" w:rsidTr="000B687B">
        <w:tc>
          <w:tcPr>
            <w:tcW w:w="3492" w:type="dxa"/>
            <w:vAlign w:val="center"/>
          </w:tcPr>
          <w:p w14:paraId="104CC3F1" w14:textId="77777777" w:rsidR="006C2D5D" w:rsidRPr="00164F2A" w:rsidRDefault="006C2D5D" w:rsidP="006C2D5D">
            <w:pPr>
              <w:tabs>
                <w:tab w:val="left" w:pos="405"/>
              </w:tabs>
              <w:spacing w:after="0" w:line="240" w:lineRule="atLeast"/>
              <w:ind w:left="522" w:right="-25"/>
              <w:jc w:val="thaiDistribute"/>
              <w:rPr>
                <w:rFonts w:ascii="Times New Roman" w:hAnsi="Times New Roman" w:cs="Times New Roman"/>
                <w:szCs w:val="22"/>
                <w:cs/>
              </w:rPr>
            </w:pPr>
            <w:r w:rsidRPr="00164F2A">
              <w:rPr>
                <w:rFonts w:ascii="Times New Roman" w:hAnsi="Times New Roman" w:cs="Times New Roman"/>
                <w:szCs w:val="22"/>
              </w:rPr>
              <w:t>Prepaid expenses</w:t>
            </w:r>
          </w:p>
        </w:tc>
        <w:tc>
          <w:tcPr>
            <w:tcW w:w="1276" w:type="dxa"/>
          </w:tcPr>
          <w:p w14:paraId="6C05A2C7" w14:textId="54C21D23" w:rsidR="006C2D5D" w:rsidRPr="00164F2A" w:rsidRDefault="00834456" w:rsidP="006C2D5D">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5,963</w:t>
            </w:r>
          </w:p>
        </w:tc>
        <w:tc>
          <w:tcPr>
            <w:tcW w:w="264" w:type="dxa"/>
          </w:tcPr>
          <w:p w14:paraId="2F42AF45" w14:textId="77777777" w:rsidR="006C2D5D" w:rsidRPr="00164F2A" w:rsidRDefault="006C2D5D" w:rsidP="006C2D5D">
            <w:pPr>
              <w:tabs>
                <w:tab w:val="decimal" w:pos="1113"/>
              </w:tabs>
              <w:spacing w:after="0" w:line="240" w:lineRule="atLeast"/>
              <w:ind w:left="72" w:right="-25"/>
              <w:jc w:val="both"/>
              <w:rPr>
                <w:rFonts w:ascii="Times New Roman" w:hAnsi="Times New Roman" w:cs="Times New Roman"/>
                <w:szCs w:val="22"/>
              </w:rPr>
            </w:pPr>
          </w:p>
        </w:tc>
        <w:tc>
          <w:tcPr>
            <w:tcW w:w="1429" w:type="dxa"/>
          </w:tcPr>
          <w:p w14:paraId="2C4AB106" w14:textId="7F7AE147" w:rsidR="006C2D5D" w:rsidRPr="00164F2A" w:rsidRDefault="006C2D5D" w:rsidP="006C2D5D">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4,971</w:t>
            </w:r>
          </w:p>
        </w:tc>
        <w:tc>
          <w:tcPr>
            <w:tcW w:w="264" w:type="dxa"/>
          </w:tcPr>
          <w:p w14:paraId="48760D8B" w14:textId="77777777" w:rsidR="006C2D5D" w:rsidRPr="00164F2A" w:rsidRDefault="006C2D5D" w:rsidP="006C2D5D">
            <w:pPr>
              <w:tabs>
                <w:tab w:val="decimal" w:pos="1113"/>
              </w:tabs>
              <w:spacing w:after="0" w:line="240" w:lineRule="atLeast"/>
              <w:ind w:left="72" w:right="-25"/>
              <w:jc w:val="both"/>
              <w:rPr>
                <w:rFonts w:ascii="Times New Roman" w:hAnsi="Times New Roman" w:cs="Times New Roman"/>
                <w:szCs w:val="22"/>
              </w:rPr>
            </w:pPr>
          </w:p>
        </w:tc>
        <w:tc>
          <w:tcPr>
            <w:tcW w:w="1303" w:type="dxa"/>
          </w:tcPr>
          <w:p w14:paraId="73F26995" w14:textId="25E94F36" w:rsidR="006C2D5D" w:rsidRPr="00662675" w:rsidRDefault="006C2D5D" w:rsidP="006C2D5D">
            <w:pPr>
              <w:tabs>
                <w:tab w:val="decimal" w:pos="1054"/>
              </w:tabs>
              <w:spacing w:after="0" w:line="240" w:lineRule="atLeast"/>
              <w:ind w:right="-25"/>
              <w:jc w:val="both"/>
              <w:rPr>
                <w:rFonts w:ascii="Times New Roman" w:hAnsi="Times New Roman" w:cstheme="minorBidi"/>
                <w:szCs w:val="22"/>
              </w:rPr>
            </w:pPr>
            <w:r>
              <w:rPr>
                <w:rFonts w:ascii="Times New Roman" w:hAnsi="Times New Roman" w:cs="Times New Roman"/>
                <w:szCs w:val="22"/>
              </w:rPr>
              <w:t>5,797</w:t>
            </w:r>
          </w:p>
        </w:tc>
        <w:tc>
          <w:tcPr>
            <w:tcW w:w="255" w:type="dxa"/>
          </w:tcPr>
          <w:p w14:paraId="35C95C09" w14:textId="77777777" w:rsidR="006C2D5D" w:rsidRPr="00164F2A" w:rsidRDefault="006C2D5D" w:rsidP="006C2D5D">
            <w:pPr>
              <w:spacing w:after="0" w:line="240" w:lineRule="atLeast"/>
              <w:ind w:left="72" w:right="-25"/>
              <w:jc w:val="both"/>
              <w:rPr>
                <w:rFonts w:ascii="Times New Roman" w:hAnsi="Times New Roman" w:cs="Times New Roman"/>
                <w:szCs w:val="22"/>
              </w:rPr>
            </w:pPr>
          </w:p>
        </w:tc>
        <w:tc>
          <w:tcPr>
            <w:tcW w:w="1449" w:type="dxa"/>
          </w:tcPr>
          <w:p w14:paraId="08DC961F" w14:textId="39A50785" w:rsidR="006C2D5D" w:rsidRPr="00164F2A" w:rsidRDefault="006C2D5D" w:rsidP="006C2D5D">
            <w:pPr>
              <w:tabs>
                <w:tab w:val="decimal" w:pos="1055"/>
              </w:tabs>
              <w:spacing w:after="0" w:line="240" w:lineRule="atLeast"/>
              <w:ind w:right="-25"/>
              <w:jc w:val="both"/>
              <w:rPr>
                <w:rFonts w:ascii="Times New Roman" w:hAnsi="Times New Roman" w:cs="Times New Roman"/>
                <w:szCs w:val="22"/>
              </w:rPr>
            </w:pPr>
            <w:r>
              <w:rPr>
                <w:rFonts w:ascii="Times New Roman" w:hAnsi="Times New Roman" w:cs="Times New Roman"/>
                <w:szCs w:val="22"/>
              </w:rPr>
              <w:t>4,630</w:t>
            </w:r>
          </w:p>
        </w:tc>
      </w:tr>
      <w:tr w:rsidR="006C2D5D" w:rsidRPr="00164F2A" w14:paraId="06B668BD" w14:textId="77777777" w:rsidTr="000B687B">
        <w:tc>
          <w:tcPr>
            <w:tcW w:w="3492" w:type="dxa"/>
            <w:vAlign w:val="center"/>
          </w:tcPr>
          <w:p w14:paraId="3D6782FB" w14:textId="77777777" w:rsidR="006C2D5D" w:rsidRPr="00164F2A" w:rsidRDefault="006C2D5D" w:rsidP="006C2D5D">
            <w:pPr>
              <w:tabs>
                <w:tab w:val="left" w:pos="405"/>
              </w:tabs>
              <w:spacing w:after="0" w:line="240" w:lineRule="atLeast"/>
              <w:ind w:left="522" w:right="-25"/>
              <w:jc w:val="thaiDistribute"/>
              <w:rPr>
                <w:rFonts w:ascii="Times New Roman" w:hAnsi="Times New Roman" w:cs="Times New Roman"/>
                <w:szCs w:val="22"/>
              </w:rPr>
            </w:pPr>
            <w:r w:rsidRPr="00164F2A">
              <w:rPr>
                <w:rFonts w:ascii="Times New Roman" w:hAnsi="Times New Roman" w:cs="Times New Roman"/>
                <w:szCs w:val="22"/>
              </w:rPr>
              <w:t>Advance payment</w:t>
            </w:r>
          </w:p>
        </w:tc>
        <w:tc>
          <w:tcPr>
            <w:tcW w:w="1276" w:type="dxa"/>
          </w:tcPr>
          <w:p w14:paraId="47189ED1" w14:textId="3CC8DC3A" w:rsidR="006C2D5D" w:rsidRPr="00164F2A" w:rsidRDefault="00834456" w:rsidP="006C2D5D">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1,120</w:t>
            </w:r>
          </w:p>
        </w:tc>
        <w:tc>
          <w:tcPr>
            <w:tcW w:w="264" w:type="dxa"/>
          </w:tcPr>
          <w:p w14:paraId="16918448" w14:textId="77777777" w:rsidR="006C2D5D" w:rsidRPr="00164F2A" w:rsidRDefault="006C2D5D" w:rsidP="006C2D5D">
            <w:pPr>
              <w:tabs>
                <w:tab w:val="decimal" w:pos="1113"/>
              </w:tabs>
              <w:spacing w:after="0" w:line="240" w:lineRule="atLeast"/>
              <w:ind w:left="72" w:right="-25"/>
              <w:jc w:val="both"/>
              <w:rPr>
                <w:rFonts w:ascii="Times New Roman" w:hAnsi="Times New Roman" w:cs="Times New Roman"/>
                <w:szCs w:val="22"/>
              </w:rPr>
            </w:pPr>
          </w:p>
        </w:tc>
        <w:tc>
          <w:tcPr>
            <w:tcW w:w="1429" w:type="dxa"/>
          </w:tcPr>
          <w:p w14:paraId="678C7527" w14:textId="26CFE1BB" w:rsidR="006C2D5D" w:rsidRPr="00164F2A" w:rsidRDefault="006C2D5D" w:rsidP="006C2D5D">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1,478</w:t>
            </w:r>
          </w:p>
        </w:tc>
        <w:tc>
          <w:tcPr>
            <w:tcW w:w="264" w:type="dxa"/>
          </w:tcPr>
          <w:p w14:paraId="12773F73" w14:textId="77777777" w:rsidR="006C2D5D" w:rsidRPr="00164F2A" w:rsidRDefault="006C2D5D" w:rsidP="006C2D5D">
            <w:pPr>
              <w:tabs>
                <w:tab w:val="decimal" w:pos="1113"/>
              </w:tabs>
              <w:spacing w:after="0" w:line="240" w:lineRule="atLeast"/>
              <w:ind w:left="72" w:right="-25"/>
              <w:jc w:val="both"/>
              <w:rPr>
                <w:rFonts w:ascii="Times New Roman" w:hAnsi="Times New Roman" w:cs="Times New Roman"/>
                <w:szCs w:val="22"/>
              </w:rPr>
            </w:pPr>
          </w:p>
        </w:tc>
        <w:tc>
          <w:tcPr>
            <w:tcW w:w="1303" w:type="dxa"/>
          </w:tcPr>
          <w:p w14:paraId="03C9CFEF" w14:textId="2D2952E3" w:rsidR="006C2D5D" w:rsidRPr="00164F2A" w:rsidRDefault="006C2D5D" w:rsidP="006C2D5D">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1,120</w:t>
            </w:r>
          </w:p>
        </w:tc>
        <w:tc>
          <w:tcPr>
            <w:tcW w:w="255" w:type="dxa"/>
          </w:tcPr>
          <w:p w14:paraId="703ABD4B" w14:textId="77777777" w:rsidR="006C2D5D" w:rsidRPr="00164F2A" w:rsidRDefault="006C2D5D" w:rsidP="006C2D5D">
            <w:pPr>
              <w:spacing w:after="0" w:line="240" w:lineRule="atLeast"/>
              <w:ind w:left="72" w:right="-25"/>
              <w:jc w:val="both"/>
              <w:rPr>
                <w:rFonts w:ascii="Times New Roman" w:hAnsi="Times New Roman" w:cs="Times New Roman"/>
                <w:szCs w:val="22"/>
              </w:rPr>
            </w:pPr>
          </w:p>
        </w:tc>
        <w:tc>
          <w:tcPr>
            <w:tcW w:w="1449" w:type="dxa"/>
          </w:tcPr>
          <w:p w14:paraId="187CCC4D" w14:textId="45AB924F" w:rsidR="006C2D5D" w:rsidRPr="00164F2A" w:rsidRDefault="006C2D5D" w:rsidP="006C2D5D">
            <w:pPr>
              <w:tabs>
                <w:tab w:val="decimal" w:pos="1055"/>
              </w:tabs>
              <w:spacing w:after="0" w:line="240" w:lineRule="atLeast"/>
              <w:ind w:right="-25"/>
              <w:jc w:val="both"/>
              <w:rPr>
                <w:rFonts w:ascii="Times New Roman" w:hAnsi="Times New Roman" w:cs="Times New Roman"/>
                <w:szCs w:val="22"/>
              </w:rPr>
            </w:pPr>
            <w:r>
              <w:rPr>
                <w:rFonts w:ascii="Times New Roman" w:hAnsi="Times New Roman" w:cs="Times New Roman"/>
                <w:szCs w:val="22"/>
              </w:rPr>
              <w:t>1,476</w:t>
            </w:r>
          </w:p>
        </w:tc>
      </w:tr>
      <w:tr w:rsidR="006C2D5D" w:rsidRPr="00164F2A" w14:paraId="5D34DB37" w14:textId="77777777" w:rsidTr="000B687B">
        <w:tc>
          <w:tcPr>
            <w:tcW w:w="3492" w:type="dxa"/>
            <w:vAlign w:val="center"/>
          </w:tcPr>
          <w:p w14:paraId="1EDCC812" w14:textId="77777777" w:rsidR="006C2D5D" w:rsidRPr="00164F2A" w:rsidRDefault="006C2D5D" w:rsidP="006C2D5D">
            <w:pPr>
              <w:tabs>
                <w:tab w:val="left" w:pos="405"/>
              </w:tabs>
              <w:spacing w:after="0" w:line="240" w:lineRule="atLeast"/>
              <w:ind w:left="522" w:right="-25"/>
              <w:rPr>
                <w:rFonts w:ascii="Times New Roman" w:hAnsi="Times New Roman" w:cs="Times New Roman"/>
                <w:szCs w:val="22"/>
              </w:rPr>
            </w:pPr>
            <w:r w:rsidRPr="00164F2A">
              <w:rPr>
                <w:rFonts w:ascii="Times New Roman" w:hAnsi="Times New Roman" w:cs="Times New Roman"/>
                <w:szCs w:val="22"/>
              </w:rPr>
              <w:t>Revenue department receivable</w:t>
            </w:r>
          </w:p>
        </w:tc>
        <w:tc>
          <w:tcPr>
            <w:tcW w:w="1276" w:type="dxa"/>
          </w:tcPr>
          <w:p w14:paraId="16F410DD" w14:textId="2B726323" w:rsidR="006C2D5D" w:rsidRPr="00164F2A" w:rsidRDefault="00834456" w:rsidP="006C2D5D">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688</w:t>
            </w:r>
          </w:p>
        </w:tc>
        <w:tc>
          <w:tcPr>
            <w:tcW w:w="264" w:type="dxa"/>
          </w:tcPr>
          <w:p w14:paraId="2C37BC36" w14:textId="77777777" w:rsidR="006C2D5D" w:rsidRPr="00164F2A" w:rsidRDefault="006C2D5D" w:rsidP="006C2D5D">
            <w:pPr>
              <w:tabs>
                <w:tab w:val="decimal" w:pos="1113"/>
              </w:tabs>
              <w:spacing w:after="0" w:line="240" w:lineRule="atLeast"/>
              <w:ind w:left="72" w:right="-25"/>
              <w:jc w:val="both"/>
              <w:rPr>
                <w:rFonts w:ascii="Times New Roman" w:hAnsi="Times New Roman" w:cs="Times New Roman"/>
                <w:szCs w:val="22"/>
              </w:rPr>
            </w:pPr>
          </w:p>
        </w:tc>
        <w:tc>
          <w:tcPr>
            <w:tcW w:w="1429" w:type="dxa"/>
          </w:tcPr>
          <w:p w14:paraId="713C39DB" w14:textId="6925FE8D" w:rsidR="006C2D5D" w:rsidRPr="00164F2A" w:rsidRDefault="006C2D5D" w:rsidP="006C2D5D">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688</w:t>
            </w:r>
          </w:p>
        </w:tc>
        <w:tc>
          <w:tcPr>
            <w:tcW w:w="264" w:type="dxa"/>
          </w:tcPr>
          <w:p w14:paraId="2E848963" w14:textId="77777777" w:rsidR="006C2D5D" w:rsidRPr="00164F2A" w:rsidRDefault="006C2D5D" w:rsidP="006C2D5D">
            <w:pPr>
              <w:tabs>
                <w:tab w:val="decimal" w:pos="1113"/>
              </w:tabs>
              <w:spacing w:after="0" w:line="240" w:lineRule="atLeast"/>
              <w:ind w:left="72" w:right="-25"/>
              <w:jc w:val="both"/>
              <w:rPr>
                <w:rFonts w:ascii="Times New Roman" w:hAnsi="Times New Roman" w:cs="Times New Roman"/>
                <w:szCs w:val="22"/>
              </w:rPr>
            </w:pPr>
          </w:p>
        </w:tc>
        <w:tc>
          <w:tcPr>
            <w:tcW w:w="1303" w:type="dxa"/>
          </w:tcPr>
          <w:p w14:paraId="2D975423" w14:textId="00198A87" w:rsidR="006C2D5D" w:rsidRPr="00164F2A" w:rsidRDefault="006C2D5D" w:rsidP="006C2D5D">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55" w:type="dxa"/>
          </w:tcPr>
          <w:p w14:paraId="21838CE5" w14:textId="77777777" w:rsidR="006C2D5D" w:rsidRPr="00164F2A" w:rsidRDefault="006C2D5D" w:rsidP="006C2D5D">
            <w:pPr>
              <w:spacing w:after="0" w:line="240" w:lineRule="atLeast"/>
              <w:ind w:left="72" w:right="-25"/>
              <w:jc w:val="both"/>
              <w:rPr>
                <w:rFonts w:ascii="Times New Roman" w:hAnsi="Times New Roman" w:cs="Times New Roman"/>
                <w:szCs w:val="22"/>
              </w:rPr>
            </w:pPr>
          </w:p>
        </w:tc>
        <w:tc>
          <w:tcPr>
            <w:tcW w:w="1449" w:type="dxa"/>
          </w:tcPr>
          <w:p w14:paraId="4EC10049" w14:textId="6218AEC6" w:rsidR="006C2D5D" w:rsidRPr="00164F2A" w:rsidRDefault="006C2D5D" w:rsidP="006C2D5D">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6C2D5D" w:rsidRPr="00164F2A" w14:paraId="5CBB4E58" w14:textId="77777777" w:rsidTr="000B687B">
        <w:tc>
          <w:tcPr>
            <w:tcW w:w="3492" w:type="dxa"/>
            <w:vAlign w:val="center"/>
          </w:tcPr>
          <w:p w14:paraId="4FCABFFF" w14:textId="77777777" w:rsidR="006C2D5D" w:rsidRPr="00164F2A" w:rsidRDefault="006C2D5D" w:rsidP="006C2D5D">
            <w:pPr>
              <w:tabs>
                <w:tab w:val="left" w:pos="405"/>
              </w:tabs>
              <w:spacing w:after="0" w:line="240" w:lineRule="atLeast"/>
              <w:ind w:left="522" w:right="-25"/>
              <w:rPr>
                <w:rFonts w:ascii="Times New Roman" w:hAnsi="Times New Roman" w:cs="Times New Roman"/>
                <w:szCs w:val="22"/>
              </w:rPr>
            </w:pPr>
            <w:r w:rsidRPr="00164F2A">
              <w:rPr>
                <w:rFonts w:ascii="Times New Roman" w:hAnsi="Times New Roman" w:cs="Times New Roman"/>
                <w:szCs w:val="22"/>
                <w:lang w:val="en-GB"/>
              </w:rPr>
              <w:t>Undue purchase tax</w:t>
            </w:r>
          </w:p>
        </w:tc>
        <w:tc>
          <w:tcPr>
            <w:tcW w:w="1276" w:type="dxa"/>
          </w:tcPr>
          <w:p w14:paraId="30346C82" w14:textId="6B2B2322" w:rsidR="006C2D5D" w:rsidRPr="00164F2A" w:rsidRDefault="00834456" w:rsidP="006C2D5D">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1,702</w:t>
            </w:r>
          </w:p>
        </w:tc>
        <w:tc>
          <w:tcPr>
            <w:tcW w:w="264" w:type="dxa"/>
          </w:tcPr>
          <w:p w14:paraId="66338D04" w14:textId="77777777" w:rsidR="006C2D5D" w:rsidRPr="00164F2A" w:rsidRDefault="006C2D5D" w:rsidP="006C2D5D">
            <w:pPr>
              <w:tabs>
                <w:tab w:val="decimal" w:pos="1113"/>
              </w:tabs>
              <w:spacing w:after="0" w:line="240" w:lineRule="atLeast"/>
              <w:ind w:left="72" w:right="-25"/>
              <w:jc w:val="both"/>
              <w:rPr>
                <w:rFonts w:ascii="Times New Roman" w:hAnsi="Times New Roman" w:cs="Times New Roman"/>
                <w:szCs w:val="22"/>
              </w:rPr>
            </w:pPr>
          </w:p>
        </w:tc>
        <w:tc>
          <w:tcPr>
            <w:tcW w:w="1429" w:type="dxa"/>
          </w:tcPr>
          <w:p w14:paraId="62B5D1D4" w14:textId="2A1433B2" w:rsidR="006C2D5D" w:rsidRPr="00164F2A" w:rsidRDefault="006C2D5D" w:rsidP="006C2D5D">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1,701</w:t>
            </w:r>
          </w:p>
        </w:tc>
        <w:tc>
          <w:tcPr>
            <w:tcW w:w="264" w:type="dxa"/>
          </w:tcPr>
          <w:p w14:paraId="743FAA1F" w14:textId="77777777" w:rsidR="006C2D5D" w:rsidRPr="00164F2A" w:rsidRDefault="006C2D5D" w:rsidP="006C2D5D">
            <w:pPr>
              <w:tabs>
                <w:tab w:val="decimal" w:pos="1113"/>
              </w:tabs>
              <w:spacing w:after="0" w:line="240" w:lineRule="atLeast"/>
              <w:ind w:left="72" w:right="-25"/>
              <w:jc w:val="both"/>
              <w:rPr>
                <w:rFonts w:ascii="Times New Roman" w:hAnsi="Times New Roman" w:cs="Times New Roman"/>
                <w:szCs w:val="22"/>
              </w:rPr>
            </w:pPr>
          </w:p>
        </w:tc>
        <w:tc>
          <w:tcPr>
            <w:tcW w:w="1303" w:type="dxa"/>
          </w:tcPr>
          <w:p w14:paraId="496E6DFC" w14:textId="7F32321E" w:rsidR="006C2D5D" w:rsidRPr="00164F2A" w:rsidRDefault="006C2D5D" w:rsidP="006C2D5D">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1,1</w:t>
            </w:r>
            <w:r w:rsidR="002359C9">
              <w:rPr>
                <w:rFonts w:ascii="Times New Roman" w:hAnsi="Times New Roman" w:cs="Times New Roman"/>
                <w:szCs w:val="22"/>
              </w:rPr>
              <w:t>10</w:t>
            </w:r>
          </w:p>
        </w:tc>
        <w:tc>
          <w:tcPr>
            <w:tcW w:w="255" w:type="dxa"/>
          </w:tcPr>
          <w:p w14:paraId="2C7E26CD" w14:textId="77777777" w:rsidR="006C2D5D" w:rsidRPr="00164F2A" w:rsidRDefault="006C2D5D" w:rsidP="006C2D5D">
            <w:pPr>
              <w:spacing w:after="0" w:line="240" w:lineRule="atLeast"/>
              <w:ind w:left="72" w:right="-25"/>
              <w:jc w:val="both"/>
              <w:rPr>
                <w:rFonts w:ascii="Times New Roman" w:hAnsi="Times New Roman" w:cs="Times New Roman"/>
                <w:szCs w:val="22"/>
              </w:rPr>
            </w:pPr>
          </w:p>
        </w:tc>
        <w:tc>
          <w:tcPr>
            <w:tcW w:w="1449" w:type="dxa"/>
          </w:tcPr>
          <w:p w14:paraId="7EA36088" w14:textId="6A94F36B" w:rsidR="006C2D5D" w:rsidRPr="00164F2A" w:rsidRDefault="006C2D5D" w:rsidP="006C2D5D">
            <w:pPr>
              <w:tabs>
                <w:tab w:val="decimal" w:pos="1055"/>
              </w:tabs>
              <w:spacing w:after="0" w:line="240" w:lineRule="atLeast"/>
              <w:ind w:right="-25"/>
              <w:jc w:val="both"/>
              <w:rPr>
                <w:rFonts w:ascii="Times New Roman" w:hAnsi="Times New Roman" w:cs="Times New Roman"/>
                <w:szCs w:val="22"/>
              </w:rPr>
            </w:pPr>
            <w:r>
              <w:rPr>
                <w:rFonts w:ascii="Times New Roman" w:hAnsi="Times New Roman" w:cs="Times New Roman"/>
                <w:szCs w:val="22"/>
              </w:rPr>
              <w:t>1,109</w:t>
            </w:r>
          </w:p>
        </w:tc>
      </w:tr>
      <w:tr w:rsidR="006C2D5D" w:rsidRPr="00164F2A" w14:paraId="5CCA5B34" w14:textId="77777777" w:rsidTr="000B687B">
        <w:tc>
          <w:tcPr>
            <w:tcW w:w="3492" w:type="dxa"/>
            <w:vAlign w:val="center"/>
          </w:tcPr>
          <w:p w14:paraId="18B97970" w14:textId="77777777" w:rsidR="006C2D5D" w:rsidRPr="00164F2A" w:rsidRDefault="006C2D5D" w:rsidP="006C2D5D">
            <w:pPr>
              <w:tabs>
                <w:tab w:val="left" w:pos="405"/>
              </w:tabs>
              <w:spacing w:after="0" w:line="240" w:lineRule="atLeast"/>
              <w:ind w:left="522" w:right="-25"/>
              <w:jc w:val="thaiDistribute"/>
              <w:rPr>
                <w:rFonts w:ascii="Times New Roman" w:hAnsi="Times New Roman" w:cs="Times New Roman"/>
                <w:szCs w:val="22"/>
                <w:lang w:val="en-GB"/>
              </w:rPr>
            </w:pPr>
            <w:r w:rsidRPr="00164F2A">
              <w:rPr>
                <w:rFonts w:ascii="Times New Roman" w:hAnsi="Times New Roman" w:cs="Times New Roman"/>
                <w:szCs w:val="22"/>
                <w:lang w:val="en-GB"/>
              </w:rPr>
              <w:t>Other</w:t>
            </w:r>
          </w:p>
        </w:tc>
        <w:tc>
          <w:tcPr>
            <w:tcW w:w="1276" w:type="dxa"/>
          </w:tcPr>
          <w:p w14:paraId="1E746DA5" w14:textId="370959A7" w:rsidR="006C2D5D" w:rsidRPr="00164F2A" w:rsidRDefault="00834456" w:rsidP="006C2D5D">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w:t>
            </w:r>
          </w:p>
        </w:tc>
        <w:tc>
          <w:tcPr>
            <w:tcW w:w="264" w:type="dxa"/>
          </w:tcPr>
          <w:p w14:paraId="739F1001" w14:textId="77777777" w:rsidR="006C2D5D" w:rsidRPr="00164F2A" w:rsidRDefault="006C2D5D" w:rsidP="006C2D5D">
            <w:pPr>
              <w:tabs>
                <w:tab w:val="decimal" w:pos="1113"/>
              </w:tabs>
              <w:spacing w:after="0" w:line="240" w:lineRule="atLeast"/>
              <w:ind w:left="72" w:right="-25"/>
              <w:jc w:val="both"/>
              <w:rPr>
                <w:rFonts w:ascii="Times New Roman" w:hAnsi="Times New Roman" w:cs="Times New Roman"/>
                <w:szCs w:val="22"/>
              </w:rPr>
            </w:pPr>
          </w:p>
        </w:tc>
        <w:tc>
          <w:tcPr>
            <w:tcW w:w="1429" w:type="dxa"/>
          </w:tcPr>
          <w:p w14:paraId="3835F7FD" w14:textId="1A5484D6" w:rsidR="006C2D5D" w:rsidRPr="00164F2A" w:rsidRDefault="006C2D5D" w:rsidP="006C2D5D">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967</w:t>
            </w:r>
          </w:p>
        </w:tc>
        <w:tc>
          <w:tcPr>
            <w:tcW w:w="264" w:type="dxa"/>
          </w:tcPr>
          <w:p w14:paraId="0977880B" w14:textId="77777777" w:rsidR="006C2D5D" w:rsidRPr="00164F2A" w:rsidRDefault="006C2D5D" w:rsidP="006C2D5D">
            <w:pPr>
              <w:tabs>
                <w:tab w:val="decimal" w:pos="1113"/>
              </w:tabs>
              <w:spacing w:after="0" w:line="240" w:lineRule="atLeast"/>
              <w:ind w:left="72" w:right="-25"/>
              <w:jc w:val="both"/>
              <w:rPr>
                <w:rFonts w:ascii="Times New Roman" w:hAnsi="Times New Roman" w:cs="Times New Roman"/>
                <w:szCs w:val="22"/>
              </w:rPr>
            </w:pPr>
          </w:p>
        </w:tc>
        <w:tc>
          <w:tcPr>
            <w:tcW w:w="1303" w:type="dxa"/>
          </w:tcPr>
          <w:p w14:paraId="49AACD63" w14:textId="43793A31" w:rsidR="006C2D5D" w:rsidRPr="00164F2A" w:rsidRDefault="00834456" w:rsidP="006C2D5D">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14</w:t>
            </w:r>
          </w:p>
        </w:tc>
        <w:tc>
          <w:tcPr>
            <w:tcW w:w="255" w:type="dxa"/>
          </w:tcPr>
          <w:p w14:paraId="38961C11" w14:textId="77777777" w:rsidR="006C2D5D" w:rsidRPr="00164F2A" w:rsidRDefault="006C2D5D" w:rsidP="006C2D5D">
            <w:pPr>
              <w:spacing w:after="0" w:line="240" w:lineRule="atLeast"/>
              <w:ind w:left="72" w:right="-25"/>
              <w:jc w:val="both"/>
              <w:rPr>
                <w:rFonts w:ascii="Times New Roman" w:hAnsi="Times New Roman" w:cs="Times New Roman"/>
                <w:szCs w:val="22"/>
              </w:rPr>
            </w:pPr>
          </w:p>
        </w:tc>
        <w:tc>
          <w:tcPr>
            <w:tcW w:w="1449" w:type="dxa"/>
          </w:tcPr>
          <w:p w14:paraId="71BF8E7E" w14:textId="039C9BAF" w:rsidR="006C2D5D" w:rsidRPr="00164F2A" w:rsidRDefault="006C2D5D" w:rsidP="006C2D5D">
            <w:pPr>
              <w:tabs>
                <w:tab w:val="decimal" w:pos="1055"/>
              </w:tabs>
              <w:spacing w:after="0" w:line="240" w:lineRule="atLeast"/>
              <w:ind w:right="-25"/>
              <w:jc w:val="both"/>
              <w:rPr>
                <w:rFonts w:ascii="Times New Roman" w:hAnsi="Times New Roman" w:cs="Times New Roman"/>
                <w:szCs w:val="22"/>
              </w:rPr>
            </w:pPr>
            <w:r>
              <w:rPr>
                <w:rFonts w:ascii="Times New Roman" w:hAnsi="Times New Roman" w:cs="Times New Roman"/>
                <w:szCs w:val="22"/>
              </w:rPr>
              <w:t>967</w:t>
            </w:r>
          </w:p>
        </w:tc>
      </w:tr>
      <w:tr w:rsidR="006C2D5D" w:rsidRPr="00164F2A" w14:paraId="502268DB" w14:textId="77777777" w:rsidTr="000B687B">
        <w:tc>
          <w:tcPr>
            <w:tcW w:w="3492" w:type="dxa"/>
            <w:vAlign w:val="center"/>
          </w:tcPr>
          <w:p w14:paraId="5A19B53A" w14:textId="77777777" w:rsidR="006C2D5D" w:rsidRPr="00164F2A" w:rsidRDefault="006C2D5D" w:rsidP="006C2D5D">
            <w:pPr>
              <w:tabs>
                <w:tab w:val="left" w:pos="405"/>
              </w:tabs>
              <w:spacing w:after="0" w:line="240" w:lineRule="atLeast"/>
              <w:ind w:left="522" w:right="-25"/>
              <w:jc w:val="thaiDistribute"/>
              <w:rPr>
                <w:rFonts w:ascii="Times New Roman" w:hAnsi="Times New Roman" w:cs="Times New Roman"/>
                <w:b/>
                <w:bCs/>
                <w:szCs w:val="22"/>
              </w:rPr>
            </w:pPr>
            <w:r w:rsidRPr="00164F2A">
              <w:rPr>
                <w:rFonts w:ascii="Times New Roman" w:hAnsi="Times New Roman" w:cs="Times New Roman"/>
                <w:b/>
                <w:bCs/>
                <w:szCs w:val="22"/>
              </w:rPr>
              <w:t>Total</w:t>
            </w:r>
          </w:p>
        </w:tc>
        <w:tc>
          <w:tcPr>
            <w:tcW w:w="1276" w:type="dxa"/>
            <w:tcBorders>
              <w:top w:val="single" w:sz="4" w:space="0" w:color="auto"/>
              <w:bottom w:val="double" w:sz="4" w:space="0" w:color="auto"/>
            </w:tcBorders>
          </w:tcPr>
          <w:p w14:paraId="274A5C05" w14:textId="2A61E20D" w:rsidR="006C2D5D" w:rsidRPr="00164F2A" w:rsidRDefault="00834456" w:rsidP="006C2D5D">
            <w:pPr>
              <w:tabs>
                <w:tab w:val="decimal" w:pos="1049"/>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9,852</w:t>
            </w:r>
          </w:p>
        </w:tc>
        <w:tc>
          <w:tcPr>
            <w:tcW w:w="264" w:type="dxa"/>
          </w:tcPr>
          <w:p w14:paraId="6AB8FF82" w14:textId="77777777" w:rsidR="006C2D5D" w:rsidRPr="00164F2A" w:rsidRDefault="006C2D5D" w:rsidP="006C2D5D">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562F1A4F" w14:textId="51632DC3" w:rsidR="006C2D5D" w:rsidRPr="00164F2A" w:rsidRDefault="006C2D5D" w:rsidP="006C2D5D">
            <w:pPr>
              <w:tabs>
                <w:tab w:val="decimal" w:pos="1049"/>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10,277</w:t>
            </w:r>
          </w:p>
        </w:tc>
        <w:tc>
          <w:tcPr>
            <w:tcW w:w="264" w:type="dxa"/>
          </w:tcPr>
          <w:p w14:paraId="68111ABE" w14:textId="77777777" w:rsidR="006C2D5D" w:rsidRPr="00164F2A" w:rsidRDefault="006C2D5D" w:rsidP="006C2D5D">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733BE740" w14:textId="6153D02E" w:rsidR="006C2D5D" w:rsidRPr="00164F2A" w:rsidRDefault="00834456" w:rsidP="006C2D5D">
            <w:pPr>
              <w:tabs>
                <w:tab w:val="decimal" w:pos="105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8,3</w:t>
            </w:r>
            <w:r w:rsidR="000D50F1">
              <w:rPr>
                <w:rFonts w:ascii="Times New Roman" w:hAnsi="Times New Roman" w:cs="Times New Roman"/>
                <w:b/>
                <w:bCs/>
                <w:szCs w:val="22"/>
              </w:rPr>
              <w:t>70</w:t>
            </w:r>
          </w:p>
        </w:tc>
        <w:tc>
          <w:tcPr>
            <w:tcW w:w="255" w:type="dxa"/>
          </w:tcPr>
          <w:p w14:paraId="5C238898" w14:textId="77777777" w:rsidR="006C2D5D" w:rsidRPr="00164F2A" w:rsidRDefault="006C2D5D" w:rsidP="006C2D5D">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tcPr>
          <w:p w14:paraId="5A3C2348" w14:textId="7EFD132A" w:rsidR="006C2D5D" w:rsidRPr="00164F2A" w:rsidRDefault="006C2D5D" w:rsidP="006C2D5D">
            <w:pPr>
              <w:tabs>
                <w:tab w:val="decimal" w:pos="105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8,589</w:t>
            </w:r>
          </w:p>
        </w:tc>
      </w:tr>
    </w:tbl>
    <w:p w14:paraId="531D8262"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highlight w:val="yellow"/>
        </w:rPr>
      </w:pPr>
    </w:p>
    <w:p w14:paraId="2E1FC7DD"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 xml:space="preserve">Contract assets </w:t>
      </w:r>
      <w:r w:rsidRPr="00164F2A">
        <w:rPr>
          <w:rFonts w:ascii="Times New Roman" w:hAnsi="Times New Roman" w:cs="Times New Roman"/>
          <w:b/>
          <w:bCs/>
          <w:szCs w:val="22"/>
          <w:cs/>
        </w:rPr>
        <w:t xml:space="preserve">/ </w:t>
      </w:r>
      <w:r w:rsidRPr="00164F2A">
        <w:rPr>
          <w:rFonts w:ascii="Times New Roman" w:hAnsi="Times New Roman" w:cs="Times New Roman"/>
          <w:b/>
          <w:bCs/>
          <w:szCs w:val="22"/>
        </w:rPr>
        <w:t>contract liabilities</w:t>
      </w:r>
    </w:p>
    <w:p w14:paraId="37EAF161" w14:textId="77777777" w:rsidR="009D3F57" w:rsidRDefault="009D3F57" w:rsidP="001613FA">
      <w:pPr>
        <w:tabs>
          <w:tab w:val="left" w:pos="567"/>
        </w:tabs>
        <w:spacing w:after="0" w:line="240" w:lineRule="atLeast"/>
        <w:ind w:left="540" w:right="-25"/>
        <w:jc w:val="thaiDistribute"/>
        <w:rPr>
          <w:rFonts w:ascii="Times New Roman" w:hAnsi="Times New Roman" w:cs="Times New Roman"/>
          <w:b/>
          <w:bCs/>
          <w:szCs w:val="22"/>
        </w:rPr>
      </w:pPr>
    </w:p>
    <w:p w14:paraId="7098D525" w14:textId="7EC3C85F" w:rsidR="001613FA" w:rsidRDefault="001613FA" w:rsidP="001613FA">
      <w:p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Contract assets</w:t>
      </w:r>
    </w:p>
    <w:p w14:paraId="758ED2FB" w14:textId="77777777" w:rsidR="001B1C04" w:rsidRDefault="001B1C04" w:rsidP="001613FA">
      <w:pPr>
        <w:tabs>
          <w:tab w:val="left" w:pos="567"/>
        </w:tabs>
        <w:spacing w:after="0" w:line="240" w:lineRule="atLeast"/>
        <w:ind w:left="540" w:right="-25"/>
        <w:jc w:val="thaiDistribute"/>
        <w:rPr>
          <w:rFonts w:ascii="Times New Roman" w:hAnsi="Times New Roman" w:cs="Times New Roman"/>
          <w:b/>
          <w:bCs/>
          <w:szCs w:val="22"/>
        </w:rPr>
      </w:pPr>
    </w:p>
    <w:tbl>
      <w:tblPr>
        <w:tblW w:w="9695" w:type="dxa"/>
        <w:tblInd w:w="18" w:type="dxa"/>
        <w:tblLook w:val="01E0" w:firstRow="1" w:lastRow="1" w:firstColumn="1" w:lastColumn="1" w:noHBand="0" w:noVBand="0"/>
      </w:tblPr>
      <w:tblGrid>
        <w:gridCol w:w="5901"/>
        <w:gridCol w:w="253"/>
        <w:gridCol w:w="1768"/>
        <w:gridCol w:w="247"/>
        <w:gridCol w:w="1526"/>
      </w:tblGrid>
      <w:tr w:rsidR="00B73D79" w:rsidRPr="00164F2A" w14:paraId="11443F58" w14:textId="77777777" w:rsidTr="00897844">
        <w:tc>
          <w:tcPr>
            <w:tcW w:w="5901" w:type="dxa"/>
          </w:tcPr>
          <w:p w14:paraId="5596F7CC" w14:textId="77777777" w:rsidR="00B73D79" w:rsidRPr="00164F2A" w:rsidRDefault="00B73D79" w:rsidP="00927C0C">
            <w:pPr>
              <w:spacing w:after="0" w:line="240" w:lineRule="atLeast"/>
              <w:ind w:left="549" w:right="-25"/>
              <w:jc w:val="both"/>
              <w:rPr>
                <w:rFonts w:ascii="Times New Roman" w:hAnsi="Times New Roman" w:cs="Times New Roman"/>
                <w:szCs w:val="22"/>
              </w:rPr>
            </w:pPr>
          </w:p>
        </w:tc>
        <w:tc>
          <w:tcPr>
            <w:tcW w:w="253" w:type="dxa"/>
          </w:tcPr>
          <w:p w14:paraId="1BAD2BF9" w14:textId="77777777" w:rsidR="00B73D79" w:rsidRPr="00164F2A" w:rsidRDefault="00B73D79" w:rsidP="00927C0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541" w:type="dxa"/>
            <w:gridSpan w:val="3"/>
            <w:vAlign w:val="bottom"/>
          </w:tcPr>
          <w:p w14:paraId="5D7CA148" w14:textId="77777777" w:rsidR="00B73D79" w:rsidRPr="00164F2A" w:rsidRDefault="00B73D79" w:rsidP="00927C0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 and 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5A2FAB" w:rsidRPr="00164F2A" w14:paraId="05096C24" w14:textId="77777777" w:rsidTr="00897844">
        <w:tc>
          <w:tcPr>
            <w:tcW w:w="5901" w:type="dxa"/>
          </w:tcPr>
          <w:p w14:paraId="023ED3F0" w14:textId="77777777" w:rsidR="005A2FAB" w:rsidRPr="00164F2A" w:rsidRDefault="005A2FAB" w:rsidP="00927C0C">
            <w:pPr>
              <w:spacing w:after="0" w:line="240" w:lineRule="atLeast"/>
              <w:ind w:left="549" w:right="-25"/>
              <w:jc w:val="both"/>
              <w:rPr>
                <w:rFonts w:ascii="Times New Roman" w:hAnsi="Times New Roman" w:cs="Times New Roman"/>
                <w:szCs w:val="22"/>
              </w:rPr>
            </w:pPr>
          </w:p>
        </w:tc>
        <w:tc>
          <w:tcPr>
            <w:tcW w:w="253" w:type="dxa"/>
          </w:tcPr>
          <w:p w14:paraId="3F553DCF" w14:textId="77777777" w:rsidR="005A2FAB" w:rsidRPr="00164F2A" w:rsidRDefault="005A2FAB" w:rsidP="00927C0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768" w:type="dxa"/>
          </w:tcPr>
          <w:p w14:paraId="4430FAB4" w14:textId="77777777" w:rsidR="005A2FAB" w:rsidRPr="00164F2A" w:rsidRDefault="005A2FAB"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47" w:type="dxa"/>
          </w:tcPr>
          <w:p w14:paraId="260EA754" w14:textId="77777777" w:rsidR="005A2FAB" w:rsidRPr="00164F2A" w:rsidRDefault="005A2FAB" w:rsidP="00927C0C">
            <w:pPr>
              <w:tabs>
                <w:tab w:val="left" w:pos="405"/>
              </w:tabs>
              <w:spacing w:after="0" w:line="240" w:lineRule="atLeast"/>
              <w:ind w:left="-54" w:right="-25" w:hanging="115"/>
              <w:jc w:val="center"/>
              <w:rPr>
                <w:rFonts w:ascii="Times New Roman" w:hAnsi="Times New Roman" w:cs="Times New Roman"/>
                <w:szCs w:val="22"/>
              </w:rPr>
            </w:pPr>
          </w:p>
        </w:tc>
        <w:tc>
          <w:tcPr>
            <w:tcW w:w="1526" w:type="dxa"/>
          </w:tcPr>
          <w:p w14:paraId="1B36167D" w14:textId="77777777" w:rsidR="005A2FAB" w:rsidRPr="00164F2A" w:rsidRDefault="005A2FAB" w:rsidP="00927C0C">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D73C78" w:rsidRPr="00164F2A" w14:paraId="795698DE" w14:textId="77777777" w:rsidTr="00897844">
        <w:tc>
          <w:tcPr>
            <w:tcW w:w="5901" w:type="dxa"/>
          </w:tcPr>
          <w:p w14:paraId="5586536E" w14:textId="77777777" w:rsidR="00D73C78" w:rsidRPr="00164F2A" w:rsidRDefault="00D73C78" w:rsidP="00D73C78">
            <w:pPr>
              <w:spacing w:after="0" w:line="240" w:lineRule="atLeast"/>
              <w:ind w:left="549" w:right="-25"/>
              <w:jc w:val="both"/>
              <w:rPr>
                <w:rFonts w:ascii="Times New Roman" w:hAnsi="Times New Roman" w:cs="Times New Roman"/>
                <w:szCs w:val="22"/>
              </w:rPr>
            </w:pPr>
          </w:p>
        </w:tc>
        <w:tc>
          <w:tcPr>
            <w:tcW w:w="253" w:type="dxa"/>
          </w:tcPr>
          <w:p w14:paraId="1D3B7F33" w14:textId="77777777" w:rsidR="00D73C78" w:rsidRPr="00164F2A" w:rsidRDefault="00D73C78" w:rsidP="00D73C7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768" w:type="dxa"/>
          </w:tcPr>
          <w:p w14:paraId="0E8B9202" w14:textId="3A2D4D39" w:rsidR="00D73C78" w:rsidRPr="00164F2A" w:rsidRDefault="00D73C78" w:rsidP="00D73C78">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47" w:type="dxa"/>
          </w:tcPr>
          <w:p w14:paraId="1B6D1F56" w14:textId="77777777" w:rsidR="00D73C78" w:rsidRPr="00164F2A" w:rsidRDefault="00D73C78" w:rsidP="00D73C78">
            <w:pPr>
              <w:spacing w:after="0" w:line="240" w:lineRule="atLeast"/>
              <w:ind w:left="-108" w:right="-25"/>
              <w:jc w:val="center"/>
              <w:rPr>
                <w:rFonts w:ascii="Times New Roman" w:hAnsi="Times New Roman" w:cs="Times New Roman"/>
                <w:szCs w:val="22"/>
              </w:rPr>
            </w:pPr>
          </w:p>
        </w:tc>
        <w:tc>
          <w:tcPr>
            <w:tcW w:w="1526" w:type="dxa"/>
          </w:tcPr>
          <w:p w14:paraId="4457DA18" w14:textId="2F15CD75" w:rsidR="00D73C78" w:rsidRPr="00164F2A" w:rsidRDefault="00D73C78" w:rsidP="00D73C78">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D73C78" w:rsidRPr="00164F2A" w14:paraId="202FC6D0" w14:textId="77777777" w:rsidTr="00897844">
        <w:tc>
          <w:tcPr>
            <w:tcW w:w="5901" w:type="dxa"/>
          </w:tcPr>
          <w:p w14:paraId="0A3367CD" w14:textId="230BEAD0" w:rsidR="00D73C78" w:rsidRPr="00164F2A" w:rsidRDefault="00D73C78" w:rsidP="00D73C78">
            <w:pPr>
              <w:spacing w:after="0" w:line="240" w:lineRule="atLeast"/>
              <w:ind w:left="549" w:right="-25"/>
              <w:jc w:val="both"/>
              <w:rPr>
                <w:rFonts w:ascii="Times New Roman" w:hAnsi="Times New Roman" w:cs="Times New Roman"/>
                <w:szCs w:val="22"/>
              </w:rPr>
            </w:pPr>
            <w:proofErr w:type="gramStart"/>
            <w:r w:rsidRPr="00164F2A">
              <w:rPr>
                <w:rFonts w:ascii="Times New Roman" w:hAnsi="Times New Roman" w:cs="Times New Roman"/>
                <w:b/>
                <w:bCs/>
                <w:i/>
                <w:iCs/>
                <w:szCs w:val="22"/>
              </w:rPr>
              <w:t>Current</w:t>
            </w:r>
            <w:r w:rsidRPr="00164F2A">
              <w:rPr>
                <w:rFonts w:ascii="Times New Roman" w:hAnsi="Times New Roman" w:cs="Times New Roman"/>
                <w:b/>
                <w:bCs/>
                <w:i/>
                <w:iCs/>
                <w:szCs w:val="22"/>
                <w:cs/>
              </w:rPr>
              <w:t>:-</w:t>
            </w:r>
            <w:proofErr w:type="gramEnd"/>
          </w:p>
        </w:tc>
        <w:tc>
          <w:tcPr>
            <w:tcW w:w="253" w:type="dxa"/>
          </w:tcPr>
          <w:p w14:paraId="7121CD5B" w14:textId="77777777" w:rsidR="00D73C78" w:rsidRPr="00164F2A" w:rsidRDefault="00D73C78" w:rsidP="00D73C7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541" w:type="dxa"/>
            <w:gridSpan w:val="3"/>
          </w:tcPr>
          <w:p w14:paraId="38D00A81" w14:textId="77777777" w:rsidR="00D73C78" w:rsidRPr="00164F2A" w:rsidRDefault="00D73C78" w:rsidP="00D73C78">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D73C78" w:rsidRPr="00164F2A" w14:paraId="040B71B5" w14:textId="77777777" w:rsidTr="009D3F57">
        <w:tc>
          <w:tcPr>
            <w:tcW w:w="5901" w:type="dxa"/>
          </w:tcPr>
          <w:p w14:paraId="392EAE53" w14:textId="77777777" w:rsidR="00D73C78" w:rsidRPr="00164F2A" w:rsidRDefault="00D73C78" w:rsidP="00D73C78">
            <w:pPr>
              <w:tabs>
                <w:tab w:val="left" w:pos="405"/>
              </w:tabs>
              <w:spacing w:after="0" w:line="240" w:lineRule="atLeast"/>
              <w:ind w:left="522" w:right="-25"/>
              <w:jc w:val="thaiDistribute"/>
              <w:rPr>
                <w:rFonts w:ascii="Times New Roman" w:hAnsi="Times New Roman" w:cs="Times New Roman"/>
                <w:b/>
                <w:bCs/>
                <w:i/>
                <w:iCs/>
                <w:szCs w:val="22"/>
              </w:rPr>
            </w:pPr>
            <w:r w:rsidRPr="00164F2A">
              <w:rPr>
                <w:rFonts w:ascii="Times New Roman" w:hAnsi="Times New Roman" w:cs="Times New Roman"/>
                <w:szCs w:val="22"/>
              </w:rPr>
              <w:t>Unbilled construction in progress</w:t>
            </w:r>
          </w:p>
        </w:tc>
        <w:tc>
          <w:tcPr>
            <w:tcW w:w="253" w:type="dxa"/>
          </w:tcPr>
          <w:p w14:paraId="4EE273D1"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768" w:type="dxa"/>
          </w:tcPr>
          <w:p w14:paraId="6081E9FF" w14:textId="7A5D59B1" w:rsidR="00D73C78" w:rsidRPr="00164F2A" w:rsidRDefault="00D73C78" w:rsidP="00D73C78">
            <w:pPr>
              <w:tabs>
                <w:tab w:val="decimal" w:pos="1120"/>
              </w:tabs>
              <w:spacing w:after="0" w:line="240" w:lineRule="atLeast"/>
              <w:ind w:left="72" w:right="-25"/>
              <w:jc w:val="both"/>
              <w:rPr>
                <w:rFonts w:ascii="Times New Roman" w:hAnsi="Times New Roman" w:cs="Times New Roman"/>
                <w:szCs w:val="22"/>
              </w:rPr>
            </w:pPr>
          </w:p>
        </w:tc>
        <w:tc>
          <w:tcPr>
            <w:tcW w:w="247" w:type="dxa"/>
          </w:tcPr>
          <w:p w14:paraId="72FACA01"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526" w:type="dxa"/>
          </w:tcPr>
          <w:p w14:paraId="1A24778F" w14:textId="7277D618" w:rsidR="00D73C78" w:rsidRPr="00164F2A" w:rsidRDefault="00D73C78" w:rsidP="00D73C78">
            <w:pPr>
              <w:tabs>
                <w:tab w:val="decimal" w:pos="1120"/>
              </w:tabs>
              <w:spacing w:after="0" w:line="240" w:lineRule="atLeast"/>
              <w:ind w:left="72" w:right="-25"/>
              <w:jc w:val="both"/>
              <w:rPr>
                <w:rFonts w:ascii="Times New Roman" w:hAnsi="Times New Roman" w:cs="Times New Roman"/>
                <w:szCs w:val="22"/>
              </w:rPr>
            </w:pPr>
          </w:p>
        </w:tc>
      </w:tr>
      <w:tr w:rsidR="00D73C78" w:rsidRPr="00164F2A" w14:paraId="7B0C09E0" w14:textId="77777777" w:rsidTr="00D73C78">
        <w:tc>
          <w:tcPr>
            <w:tcW w:w="5901" w:type="dxa"/>
          </w:tcPr>
          <w:p w14:paraId="20072DDC" w14:textId="7DB50E0C" w:rsidR="00D73C78" w:rsidRPr="00164F2A" w:rsidRDefault="00D73C78" w:rsidP="00D73C78">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imes New Roman"/>
                <w:szCs w:val="22"/>
              </w:rPr>
              <w:t xml:space="preserve">  </w:t>
            </w:r>
            <w:r w:rsidRPr="00485B36">
              <w:rPr>
                <w:rFonts w:ascii="Times New Roman" w:hAnsi="Times New Roman" w:cs="Times New Roman"/>
                <w:szCs w:val="22"/>
              </w:rPr>
              <w:t>Related party</w:t>
            </w:r>
          </w:p>
        </w:tc>
        <w:tc>
          <w:tcPr>
            <w:tcW w:w="253" w:type="dxa"/>
          </w:tcPr>
          <w:p w14:paraId="4E77219E"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768" w:type="dxa"/>
          </w:tcPr>
          <w:p w14:paraId="4B519C4A" w14:textId="314CB448" w:rsidR="00D73C78" w:rsidRPr="00164F2A" w:rsidRDefault="0062157C" w:rsidP="00D73C7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9,284</w:t>
            </w:r>
          </w:p>
        </w:tc>
        <w:tc>
          <w:tcPr>
            <w:tcW w:w="247" w:type="dxa"/>
          </w:tcPr>
          <w:p w14:paraId="14E5A052"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526" w:type="dxa"/>
          </w:tcPr>
          <w:p w14:paraId="484430AC" w14:textId="003F593A" w:rsidR="00D73C78" w:rsidRPr="00D73C78" w:rsidRDefault="00D73C78" w:rsidP="00D73C78">
            <w:pPr>
              <w:tabs>
                <w:tab w:val="decimal" w:pos="1120"/>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5,910</w:t>
            </w:r>
          </w:p>
        </w:tc>
      </w:tr>
      <w:tr w:rsidR="00D73C78" w:rsidRPr="00164F2A" w14:paraId="297E5ADE" w14:textId="77777777" w:rsidTr="00D73C78">
        <w:tc>
          <w:tcPr>
            <w:tcW w:w="5901" w:type="dxa"/>
          </w:tcPr>
          <w:p w14:paraId="754CDE73" w14:textId="25E8EE54" w:rsidR="00D73C78" w:rsidRPr="00164F2A" w:rsidRDefault="00D73C78" w:rsidP="00D73C78">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imes New Roman"/>
                <w:szCs w:val="22"/>
              </w:rPr>
              <w:t xml:space="preserve">  </w:t>
            </w:r>
            <w:r w:rsidRPr="00485B36">
              <w:rPr>
                <w:rFonts w:ascii="Times New Roman" w:hAnsi="Times New Roman" w:cs="Times New Roman"/>
                <w:szCs w:val="22"/>
              </w:rPr>
              <w:t>Other parties</w:t>
            </w:r>
          </w:p>
        </w:tc>
        <w:tc>
          <w:tcPr>
            <w:tcW w:w="253" w:type="dxa"/>
          </w:tcPr>
          <w:p w14:paraId="20FEE880"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single" w:sz="4" w:space="0" w:color="auto"/>
            </w:tcBorders>
          </w:tcPr>
          <w:p w14:paraId="6E2A40C0" w14:textId="731471A0" w:rsidR="00D73C78" w:rsidRPr="00164F2A" w:rsidRDefault="0062157C" w:rsidP="00D73C7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122,445</w:t>
            </w:r>
          </w:p>
        </w:tc>
        <w:tc>
          <w:tcPr>
            <w:tcW w:w="247" w:type="dxa"/>
          </w:tcPr>
          <w:p w14:paraId="6603062D"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single" w:sz="4" w:space="0" w:color="auto"/>
            </w:tcBorders>
          </w:tcPr>
          <w:p w14:paraId="1D10D314" w14:textId="766FF6DA" w:rsidR="00D73C78" w:rsidRPr="00164F2A" w:rsidRDefault="00D73C78" w:rsidP="00D73C7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74,709</w:t>
            </w:r>
          </w:p>
        </w:tc>
      </w:tr>
      <w:tr w:rsidR="00D73C78" w:rsidRPr="00164F2A" w14:paraId="515E30DB" w14:textId="77777777" w:rsidTr="00D73C78">
        <w:tc>
          <w:tcPr>
            <w:tcW w:w="5901" w:type="dxa"/>
          </w:tcPr>
          <w:p w14:paraId="157140E1" w14:textId="326B09A1" w:rsidR="00D73C78" w:rsidRPr="00164F2A" w:rsidRDefault="00D73C78" w:rsidP="00D73C78">
            <w:pPr>
              <w:tabs>
                <w:tab w:val="left" w:pos="405"/>
              </w:tabs>
              <w:spacing w:after="0" w:line="240" w:lineRule="atLeast"/>
              <w:ind w:left="522" w:right="-25"/>
              <w:jc w:val="thaiDistribute"/>
              <w:rPr>
                <w:rFonts w:ascii="Times New Roman" w:hAnsi="Times New Roman" w:cs="Times New Roman"/>
                <w:szCs w:val="22"/>
              </w:rPr>
            </w:pPr>
            <w:r w:rsidRPr="00485B36">
              <w:rPr>
                <w:rFonts w:ascii="Times New Roman" w:hAnsi="Times New Roman" w:cs="Times New Roman"/>
                <w:szCs w:val="22"/>
              </w:rPr>
              <w:t>Total</w:t>
            </w:r>
          </w:p>
        </w:tc>
        <w:tc>
          <w:tcPr>
            <w:tcW w:w="253" w:type="dxa"/>
          </w:tcPr>
          <w:p w14:paraId="34D2C5AA"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tcBorders>
          </w:tcPr>
          <w:p w14:paraId="14F5E101" w14:textId="2567694F" w:rsidR="00D73C78" w:rsidRPr="00164F2A" w:rsidRDefault="0062157C" w:rsidP="00D73C7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131,729</w:t>
            </w:r>
          </w:p>
        </w:tc>
        <w:tc>
          <w:tcPr>
            <w:tcW w:w="247" w:type="dxa"/>
          </w:tcPr>
          <w:p w14:paraId="37C59976"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tcBorders>
          </w:tcPr>
          <w:p w14:paraId="329D2341" w14:textId="0FD3399D" w:rsidR="00D73C78" w:rsidRPr="00164F2A" w:rsidRDefault="00D73C78" w:rsidP="00D73C7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80,619</w:t>
            </w:r>
          </w:p>
        </w:tc>
      </w:tr>
      <w:tr w:rsidR="00D73C78" w:rsidRPr="00164F2A" w14:paraId="37ADCAC2" w14:textId="77777777" w:rsidTr="009D3F57">
        <w:tc>
          <w:tcPr>
            <w:tcW w:w="5901" w:type="dxa"/>
          </w:tcPr>
          <w:p w14:paraId="4615EE8A" w14:textId="77777777" w:rsidR="00D73C78" w:rsidRPr="00164F2A" w:rsidRDefault="00D73C78" w:rsidP="00D73C78">
            <w:pPr>
              <w:tabs>
                <w:tab w:val="left" w:pos="405"/>
              </w:tabs>
              <w:spacing w:after="0" w:line="240" w:lineRule="atLeast"/>
              <w:ind w:left="522" w:right="-25"/>
              <w:jc w:val="thaiDistribute"/>
              <w:rPr>
                <w:rFonts w:ascii="Times New Roman" w:hAnsi="Times New Roman" w:cs="Times New Roman"/>
                <w:szCs w:val="22"/>
                <w:cs/>
              </w:rPr>
            </w:pPr>
            <w:r w:rsidRPr="00164F2A">
              <w:rPr>
                <w:rFonts w:ascii="Times New Roman" w:hAnsi="Times New Roman" w:cs="Times New Roman"/>
                <w:i/>
                <w:iCs/>
                <w:szCs w:val="22"/>
              </w:rPr>
              <w:t>Less</w:t>
            </w:r>
            <w:r w:rsidRPr="00164F2A">
              <w:rPr>
                <w:rFonts w:ascii="Times New Roman" w:hAnsi="Times New Roman" w:cs="Times New Roman"/>
                <w:szCs w:val="22"/>
              </w:rPr>
              <w:t xml:space="preserve"> allowance for expected credit loss</w:t>
            </w:r>
          </w:p>
        </w:tc>
        <w:tc>
          <w:tcPr>
            <w:tcW w:w="253" w:type="dxa"/>
          </w:tcPr>
          <w:p w14:paraId="526D1067"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single" w:sz="4" w:space="0" w:color="auto"/>
            </w:tcBorders>
          </w:tcPr>
          <w:p w14:paraId="3D1B2B51" w14:textId="51353DED" w:rsidR="00D73C78" w:rsidRPr="00164F2A" w:rsidRDefault="0062157C" w:rsidP="00D73C7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834456">
              <w:rPr>
                <w:rFonts w:ascii="Times New Roman" w:hAnsi="Times New Roman" w:cs="Times New Roman"/>
                <w:szCs w:val="22"/>
              </w:rPr>
              <w:t>3,120</w:t>
            </w:r>
            <w:r>
              <w:rPr>
                <w:rFonts w:ascii="Times New Roman" w:hAnsi="Times New Roman" w:cs="Times New Roman"/>
                <w:szCs w:val="22"/>
              </w:rPr>
              <w:t>)</w:t>
            </w:r>
          </w:p>
        </w:tc>
        <w:tc>
          <w:tcPr>
            <w:tcW w:w="247" w:type="dxa"/>
          </w:tcPr>
          <w:p w14:paraId="56598B7B"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single" w:sz="4" w:space="0" w:color="auto"/>
            </w:tcBorders>
          </w:tcPr>
          <w:p w14:paraId="4448CB58" w14:textId="57F2B385" w:rsidR="00D73C78" w:rsidRPr="00164F2A" w:rsidRDefault="00D73C78" w:rsidP="00D73C78">
            <w:pPr>
              <w:tabs>
                <w:tab w:val="decimal" w:pos="1120"/>
              </w:tabs>
              <w:spacing w:after="0" w:line="240" w:lineRule="atLeast"/>
              <w:ind w:left="72" w:right="-25"/>
              <w:jc w:val="both"/>
              <w:rPr>
                <w:rFonts w:ascii="Times New Roman" w:hAnsi="Times New Roman" w:cs="Times New Roman"/>
              </w:rPr>
            </w:pPr>
            <w:r>
              <w:rPr>
                <w:rFonts w:ascii="Times New Roman" w:hAnsi="Times New Roman" w:cs="Times New Roman"/>
              </w:rPr>
              <w:t>(143)</w:t>
            </w:r>
          </w:p>
        </w:tc>
      </w:tr>
      <w:tr w:rsidR="00D73C78" w:rsidRPr="00164F2A" w14:paraId="73272C41" w14:textId="77777777" w:rsidTr="009D3F57">
        <w:tc>
          <w:tcPr>
            <w:tcW w:w="5901" w:type="dxa"/>
            <w:vAlign w:val="center"/>
          </w:tcPr>
          <w:p w14:paraId="21483B83" w14:textId="77777777" w:rsidR="00D73C78" w:rsidRPr="00164F2A" w:rsidRDefault="00D73C78" w:rsidP="00D73C78">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Net</w:t>
            </w:r>
          </w:p>
        </w:tc>
        <w:tc>
          <w:tcPr>
            <w:tcW w:w="253" w:type="dxa"/>
          </w:tcPr>
          <w:p w14:paraId="6B1FCB8E"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bottom w:val="single" w:sz="4" w:space="0" w:color="auto"/>
            </w:tcBorders>
          </w:tcPr>
          <w:p w14:paraId="3DD104EA" w14:textId="642374E3" w:rsidR="00D73C78" w:rsidRPr="00164F2A" w:rsidRDefault="00834456" w:rsidP="00D73C7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128,609</w:t>
            </w:r>
          </w:p>
        </w:tc>
        <w:tc>
          <w:tcPr>
            <w:tcW w:w="247" w:type="dxa"/>
          </w:tcPr>
          <w:p w14:paraId="16B66871"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bottom w:val="single" w:sz="4" w:space="0" w:color="auto"/>
            </w:tcBorders>
          </w:tcPr>
          <w:p w14:paraId="6ED16BF3" w14:textId="27CEA79D" w:rsidR="00D73C78" w:rsidRPr="00164F2A" w:rsidRDefault="00D73C78" w:rsidP="00D73C7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80,476</w:t>
            </w:r>
          </w:p>
        </w:tc>
      </w:tr>
      <w:tr w:rsidR="007E6BC0" w:rsidRPr="00164F2A" w14:paraId="3B1D62A2" w14:textId="77777777" w:rsidTr="007E6BC0">
        <w:tc>
          <w:tcPr>
            <w:tcW w:w="5901" w:type="dxa"/>
            <w:vAlign w:val="center"/>
          </w:tcPr>
          <w:p w14:paraId="39B6C3FB" w14:textId="77777777" w:rsidR="007E6BC0" w:rsidRPr="00164F2A" w:rsidRDefault="007E6BC0" w:rsidP="00D73C78">
            <w:pPr>
              <w:spacing w:after="0" w:line="240" w:lineRule="atLeast"/>
              <w:ind w:left="549" w:right="-25"/>
              <w:jc w:val="both"/>
              <w:rPr>
                <w:rFonts w:ascii="Times New Roman" w:hAnsi="Times New Roman" w:cs="Times New Roman"/>
                <w:szCs w:val="22"/>
              </w:rPr>
            </w:pPr>
          </w:p>
        </w:tc>
        <w:tc>
          <w:tcPr>
            <w:tcW w:w="253" w:type="dxa"/>
          </w:tcPr>
          <w:p w14:paraId="33893DFD" w14:textId="77777777" w:rsidR="007E6BC0" w:rsidRPr="00164F2A" w:rsidRDefault="007E6BC0" w:rsidP="00D73C78">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tcBorders>
          </w:tcPr>
          <w:p w14:paraId="331BE987" w14:textId="77777777" w:rsidR="007E6BC0" w:rsidRDefault="007E6BC0" w:rsidP="00D73C78">
            <w:pPr>
              <w:tabs>
                <w:tab w:val="decimal" w:pos="1120"/>
              </w:tabs>
              <w:spacing w:after="0" w:line="240" w:lineRule="atLeast"/>
              <w:ind w:left="72" w:right="-25"/>
              <w:jc w:val="both"/>
              <w:rPr>
                <w:rFonts w:ascii="Times New Roman" w:hAnsi="Times New Roman" w:cs="Times New Roman"/>
                <w:szCs w:val="22"/>
              </w:rPr>
            </w:pPr>
          </w:p>
        </w:tc>
        <w:tc>
          <w:tcPr>
            <w:tcW w:w="247" w:type="dxa"/>
          </w:tcPr>
          <w:p w14:paraId="50DAB8FB" w14:textId="77777777" w:rsidR="007E6BC0" w:rsidRPr="00164F2A" w:rsidRDefault="007E6BC0" w:rsidP="00D73C78">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tcBorders>
          </w:tcPr>
          <w:p w14:paraId="71F76653" w14:textId="77777777" w:rsidR="007E6BC0" w:rsidRDefault="007E6BC0" w:rsidP="00D73C78">
            <w:pPr>
              <w:tabs>
                <w:tab w:val="decimal" w:pos="1120"/>
              </w:tabs>
              <w:spacing w:after="0" w:line="240" w:lineRule="atLeast"/>
              <w:ind w:left="72" w:right="-25"/>
              <w:jc w:val="both"/>
              <w:rPr>
                <w:rFonts w:ascii="Times New Roman" w:hAnsi="Times New Roman" w:cs="Times New Roman"/>
                <w:szCs w:val="22"/>
              </w:rPr>
            </w:pPr>
          </w:p>
        </w:tc>
      </w:tr>
      <w:tr w:rsidR="00D73C78" w:rsidRPr="00164F2A" w14:paraId="54AE834B" w14:textId="77777777" w:rsidTr="007E6BC0">
        <w:tc>
          <w:tcPr>
            <w:tcW w:w="5901" w:type="dxa"/>
          </w:tcPr>
          <w:p w14:paraId="40D9B7DE" w14:textId="77777777" w:rsidR="00D73C78" w:rsidRPr="00897844" w:rsidRDefault="00D73C78" w:rsidP="00D73C78">
            <w:pPr>
              <w:tabs>
                <w:tab w:val="left" w:pos="405"/>
              </w:tabs>
              <w:spacing w:after="0" w:line="240" w:lineRule="atLeast"/>
              <w:ind w:left="522" w:right="-25"/>
              <w:jc w:val="thaiDistribute"/>
              <w:rPr>
                <w:rFonts w:ascii="Times New Roman" w:hAnsi="Times New Roman" w:cstheme="minorBidi"/>
                <w:szCs w:val="22"/>
                <w:cs/>
              </w:rPr>
            </w:pPr>
            <w:r w:rsidRPr="00164F2A">
              <w:rPr>
                <w:rFonts w:ascii="Times New Roman" w:hAnsi="Times New Roman" w:cs="Times New Roman"/>
                <w:szCs w:val="22"/>
              </w:rPr>
              <w:t>Retention receivables</w:t>
            </w:r>
          </w:p>
        </w:tc>
        <w:tc>
          <w:tcPr>
            <w:tcW w:w="253" w:type="dxa"/>
          </w:tcPr>
          <w:p w14:paraId="7B6F9C08"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768" w:type="dxa"/>
          </w:tcPr>
          <w:p w14:paraId="03C1DDB0" w14:textId="4B00C967" w:rsidR="00D73C78" w:rsidRPr="00164F2A" w:rsidRDefault="00834456" w:rsidP="00D73C7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10,917</w:t>
            </w:r>
          </w:p>
        </w:tc>
        <w:tc>
          <w:tcPr>
            <w:tcW w:w="247" w:type="dxa"/>
          </w:tcPr>
          <w:p w14:paraId="3F62694D"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526" w:type="dxa"/>
          </w:tcPr>
          <w:p w14:paraId="3D6E89F0" w14:textId="5C7CFB70" w:rsidR="00D73C78" w:rsidRPr="00164F2A" w:rsidRDefault="00D73C78" w:rsidP="00D73C7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9,507</w:t>
            </w:r>
          </w:p>
        </w:tc>
      </w:tr>
      <w:tr w:rsidR="00D73C78" w:rsidRPr="00164F2A" w14:paraId="1E24B851" w14:textId="77777777" w:rsidTr="009D3F57">
        <w:tc>
          <w:tcPr>
            <w:tcW w:w="5901" w:type="dxa"/>
            <w:vAlign w:val="center"/>
          </w:tcPr>
          <w:p w14:paraId="45EFBC8C" w14:textId="77777777" w:rsidR="00D73C78" w:rsidRPr="00164F2A" w:rsidRDefault="00D73C78" w:rsidP="00D73C78">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i/>
                <w:iCs/>
                <w:szCs w:val="22"/>
              </w:rPr>
              <w:t>Less</w:t>
            </w:r>
            <w:r w:rsidRPr="00164F2A">
              <w:rPr>
                <w:rFonts w:ascii="Times New Roman" w:hAnsi="Times New Roman" w:cs="Times New Roman"/>
                <w:szCs w:val="22"/>
              </w:rPr>
              <w:t xml:space="preserve"> allowance for expected credit loss</w:t>
            </w:r>
          </w:p>
        </w:tc>
        <w:tc>
          <w:tcPr>
            <w:tcW w:w="253" w:type="dxa"/>
          </w:tcPr>
          <w:p w14:paraId="19211AB5"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single" w:sz="4" w:space="0" w:color="auto"/>
            </w:tcBorders>
          </w:tcPr>
          <w:p w14:paraId="260A4F0C" w14:textId="2EFEB558" w:rsidR="00D73C78" w:rsidRPr="00164F2A" w:rsidRDefault="0062157C" w:rsidP="00D73C7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w:t>
            </w:r>
          </w:p>
        </w:tc>
        <w:tc>
          <w:tcPr>
            <w:tcW w:w="247" w:type="dxa"/>
          </w:tcPr>
          <w:p w14:paraId="74874929"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single" w:sz="4" w:space="0" w:color="auto"/>
            </w:tcBorders>
          </w:tcPr>
          <w:p w14:paraId="050EA6E1" w14:textId="41C6D0DA" w:rsidR="00D73C78" w:rsidRPr="00164F2A" w:rsidRDefault="00D73C78" w:rsidP="00D73C78">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D73C78" w:rsidRPr="00164F2A" w14:paraId="7AF0C932" w14:textId="77777777" w:rsidTr="009D3F57">
        <w:tc>
          <w:tcPr>
            <w:tcW w:w="5901" w:type="dxa"/>
          </w:tcPr>
          <w:p w14:paraId="01BFC635" w14:textId="77777777" w:rsidR="00D73C78" w:rsidRPr="00164F2A" w:rsidRDefault="00D73C78" w:rsidP="00D73C78">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Net</w:t>
            </w:r>
          </w:p>
        </w:tc>
        <w:tc>
          <w:tcPr>
            <w:tcW w:w="253" w:type="dxa"/>
          </w:tcPr>
          <w:p w14:paraId="35239D5F"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bottom w:val="single" w:sz="4" w:space="0" w:color="auto"/>
            </w:tcBorders>
          </w:tcPr>
          <w:p w14:paraId="32590F3F" w14:textId="521FE094" w:rsidR="00D73C78" w:rsidRPr="00164F2A" w:rsidRDefault="00834456" w:rsidP="00D73C7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10,912</w:t>
            </w:r>
          </w:p>
        </w:tc>
        <w:tc>
          <w:tcPr>
            <w:tcW w:w="247" w:type="dxa"/>
          </w:tcPr>
          <w:p w14:paraId="1DAAA42D"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bottom w:val="single" w:sz="4" w:space="0" w:color="auto"/>
            </w:tcBorders>
          </w:tcPr>
          <w:p w14:paraId="36692658" w14:textId="6CE7311F" w:rsidR="00D73C78" w:rsidRPr="00164F2A" w:rsidRDefault="00D73C78" w:rsidP="00D73C7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9,507</w:t>
            </w:r>
          </w:p>
        </w:tc>
      </w:tr>
      <w:tr w:rsidR="00D73C78" w:rsidRPr="00164F2A" w14:paraId="737EC124" w14:textId="77777777" w:rsidTr="009D3F57">
        <w:tc>
          <w:tcPr>
            <w:tcW w:w="5901" w:type="dxa"/>
          </w:tcPr>
          <w:p w14:paraId="02636B18" w14:textId="77777777" w:rsidR="00D73C78" w:rsidRPr="00164F2A" w:rsidRDefault="00D73C78" w:rsidP="00D73C78">
            <w:pPr>
              <w:tabs>
                <w:tab w:val="left" w:pos="405"/>
              </w:tabs>
              <w:spacing w:after="0" w:line="240" w:lineRule="atLeast"/>
              <w:ind w:left="522" w:right="-25"/>
              <w:jc w:val="thaiDistribute"/>
              <w:rPr>
                <w:rFonts w:ascii="Times New Roman" w:hAnsi="Times New Roman" w:cs="Times New Roman"/>
                <w:b/>
                <w:bCs/>
                <w:szCs w:val="22"/>
              </w:rPr>
            </w:pPr>
            <w:r w:rsidRPr="00164F2A">
              <w:rPr>
                <w:rFonts w:ascii="Times New Roman" w:hAnsi="Times New Roman" w:cs="Times New Roman"/>
                <w:b/>
                <w:bCs/>
                <w:szCs w:val="22"/>
              </w:rPr>
              <w:t>Total</w:t>
            </w:r>
            <w:r w:rsidRPr="00164F2A">
              <w:rPr>
                <w:rFonts w:ascii="Times New Roman" w:hAnsi="Times New Roman" w:cs="Times New Roman"/>
                <w:b/>
                <w:bCs/>
                <w:lang w:val="en-GB"/>
              </w:rPr>
              <w:t xml:space="preserve"> current</w:t>
            </w:r>
          </w:p>
        </w:tc>
        <w:tc>
          <w:tcPr>
            <w:tcW w:w="253" w:type="dxa"/>
          </w:tcPr>
          <w:p w14:paraId="3B1028CC"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b/>
                <w:bCs/>
                <w:szCs w:val="22"/>
              </w:rPr>
            </w:pPr>
          </w:p>
        </w:tc>
        <w:tc>
          <w:tcPr>
            <w:tcW w:w="1768" w:type="dxa"/>
            <w:tcBorders>
              <w:top w:val="single" w:sz="4" w:space="0" w:color="auto"/>
              <w:bottom w:val="single" w:sz="4" w:space="0" w:color="auto"/>
            </w:tcBorders>
          </w:tcPr>
          <w:p w14:paraId="75F9F2F9" w14:textId="0AD62365" w:rsidR="00D73C78" w:rsidRPr="00164F2A" w:rsidRDefault="00834456" w:rsidP="00D73C78">
            <w:pPr>
              <w:tabs>
                <w:tab w:val="decimal" w:pos="112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139,521</w:t>
            </w:r>
          </w:p>
        </w:tc>
        <w:tc>
          <w:tcPr>
            <w:tcW w:w="247" w:type="dxa"/>
          </w:tcPr>
          <w:p w14:paraId="10EB3BA3"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b/>
                <w:bCs/>
                <w:szCs w:val="22"/>
              </w:rPr>
            </w:pPr>
          </w:p>
        </w:tc>
        <w:tc>
          <w:tcPr>
            <w:tcW w:w="1526" w:type="dxa"/>
            <w:tcBorders>
              <w:top w:val="single" w:sz="4" w:space="0" w:color="auto"/>
              <w:bottom w:val="single" w:sz="4" w:space="0" w:color="auto"/>
            </w:tcBorders>
          </w:tcPr>
          <w:p w14:paraId="2B5B9563" w14:textId="19791BF9" w:rsidR="00D73C78" w:rsidRPr="00164F2A" w:rsidRDefault="00D73C78" w:rsidP="00D73C78">
            <w:pPr>
              <w:tabs>
                <w:tab w:val="decimal" w:pos="112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89,983</w:t>
            </w:r>
          </w:p>
        </w:tc>
      </w:tr>
      <w:tr w:rsidR="00D73C78" w:rsidRPr="00164F2A" w14:paraId="2A92C374" w14:textId="77777777" w:rsidTr="00863043">
        <w:tc>
          <w:tcPr>
            <w:tcW w:w="5901" w:type="dxa"/>
          </w:tcPr>
          <w:p w14:paraId="60C47B89" w14:textId="659682E0" w:rsidR="00D73C78" w:rsidRPr="00863043" w:rsidRDefault="00D73C78" w:rsidP="00D73C78">
            <w:pPr>
              <w:tabs>
                <w:tab w:val="left" w:pos="405"/>
              </w:tabs>
              <w:spacing w:after="0" w:line="240" w:lineRule="atLeast"/>
              <w:ind w:left="522" w:right="-25"/>
              <w:jc w:val="thaiDistribute"/>
              <w:rPr>
                <w:rFonts w:ascii="Times New Roman" w:hAnsi="Times New Roman" w:cstheme="minorBidi"/>
                <w:szCs w:val="22"/>
                <w:cs/>
              </w:rPr>
            </w:pPr>
          </w:p>
        </w:tc>
        <w:tc>
          <w:tcPr>
            <w:tcW w:w="253" w:type="dxa"/>
          </w:tcPr>
          <w:p w14:paraId="6CC4218A"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768" w:type="dxa"/>
          </w:tcPr>
          <w:p w14:paraId="3B47A51E" w14:textId="77777777" w:rsidR="00D73C78" w:rsidRPr="00164F2A" w:rsidRDefault="00D73C78" w:rsidP="00D73C78">
            <w:pPr>
              <w:tabs>
                <w:tab w:val="decimal" w:pos="1120"/>
              </w:tabs>
              <w:spacing w:after="0" w:line="240" w:lineRule="atLeast"/>
              <w:ind w:left="72" w:right="-25"/>
              <w:jc w:val="both"/>
              <w:rPr>
                <w:rFonts w:ascii="Times New Roman" w:hAnsi="Times New Roman" w:cs="Times New Roman"/>
                <w:szCs w:val="22"/>
              </w:rPr>
            </w:pPr>
          </w:p>
        </w:tc>
        <w:tc>
          <w:tcPr>
            <w:tcW w:w="247" w:type="dxa"/>
          </w:tcPr>
          <w:p w14:paraId="46963EA6"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526" w:type="dxa"/>
          </w:tcPr>
          <w:p w14:paraId="0CEE3C7A" w14:textId="77777777" w:rsidR="00D73C78" w:rsidRPr="00164F2A" w:rsidRDefault="00D73C78" w:rsidP="00D73C78">
            <w:pPr>
              <w:tabs>
                <w:tab w:val="decimal" w:pos="1120"/>
              </w:tabs>
              <w:spacing w:after="0" w:line="240" w:lineRule="atLeast"/>
              <w:ind w:left="72" w:right="-25"/>
              <w:jc w:val="both"/>
              <w:rPr>
                <w:rFonts w:ascii="Times New Roman" w:hAnsi="Times New Roman" w:cs="Times New Roman"/>
                <w:szCs w:val="22"/>
              </w:rPr>
            </w:pPr>
          </w:p>
        </w:tc>
      </w:tr>
      <w:tr w:rsidR="007E6BC0" w:rsidRPr="00164F2A" w14:paraId="0A98A0EA" w14:textId="77777777" w:rsidTr="00863043">
        <w:tc>
          <w:tcPr>
            <w:tcW w:w="5901" w:type="dxa"/>
          </w:tcPr>
          <w:p w14:paraId="77A271BF" w14:textId="7B610BA8" w:rsidR="007E6BC0" w:rsidRPr="00164F2A" w:rsidRDefault="007E6BC0" w:rsidP="007E6BC0">
            <w:pPr>
              <w:tabs>
                <w:tab w:val="left" w:pos="405"/>
              </w:tabs>
              <w:spacing w:after="0" w:line="240" w:lineRule="atLeast"/>
              <w:ind w:left="522" w:right="-25"/>
              <w:jc w:val="thaiDistribute"/>
              <w:rPr>
                <w:rFonts w:ascii="Times New Roman" w:hAnsi="Times New Roman" w:cs="Times New Roman"/>
                <w:b/>
                <w:bCs/>
                <w:i/>
                <w:iCs/>
                <w:szCs w:val="22"/>
              </w:rPr>
            </w:pPr>
            <w:r w:rsidRPr="00164F2A">
              <w:rPr>
                <w:rFonts w:ascii="Times New Roman" w:hAnsi="Times New Roman" w:cs="Times New Roman"/>
                <w:b/>
                <w:bCs/>
                <w:i/>
                <w:iCs/>
                <w:szCs w:val="22"/>
              </w:rPr>
              <w:t xml:space="preserve">Non </w:t>
            </w:r>
            <w:r w:rsidRPr="00164F2A">
              <w:rPr>
                <w:rFonts w:ascii="Times New Roman" w:hAnsi="Times New Roman" w:cs="Times New Roman"/>
                <w:b/>
                <w:bCs/>
                <w:i/>
                <w:iCs/>
                <w:szCs w:val="22"/>
                <w:cs/>
              </w:rPr>
              <w:t>–</w:t>
            </w:r>
            <w:r w:rsidRPr="00164F2A">
              <w:rPr>
                <w:rFonts w:ascii="Times New Roman" w:hAnsi="Times New Roman" w:cs="Times New Roman"/>
                <w:b/>
                <w:bCs/>
                <w:i/>
                <w:iCs/>
                <w:szCs w:val="22"/>
              </w:rPr>
              <w:t xml:space="preserve"> </w:t>
            </w:r>
            <w:proofErr w:type="gramStart"/>
            <w:r w:rsidRPr="00164F2A">
              <w:rPr>
                <w:rFonts w:ascii="Times New Roman" w:hAnsi="Times New Roman" w:cs="Times New Roman"/>
                <w:b/>
                <w:bCs/>
                <w:i/>
                <w:iCs/>
                <w:szCs w:val="22"/>
              </w:rPr>
              <w:t>current</w:t>
            </w:r>
            <w:r w:rsidRPr="00164F2A">
              <w:rPr>
                <w:rFonts w:ascii="Times New Roman" w:hAnsi="Times New Roman" w:cs="Times New Roman"/>
                <w:b/>
                <w:bCs/>
                <w:i/>
                <w:iCs/>
                <w:szCs w:val="22"/>
                <w:cs/>
              </w:rPr>
              <w:t>:-</w:t>
            </w:r>
            <w:proofErr w:type="gramEnd"/>
          </w:p>
        </w:tc>
        <w:tc>
          <w:tcPr>
            <w:tcW w:w="253" w:type="dxa"/>
          </w:tcPr>
          <w:p w14:paraId="2DF2B309" w14:textId="77777777" w:rsidR="007E6BC0" w:rsidRPr="00164F2A" w:rsidRDefault="007E6BC0" w:rsidP="007E6BC0">
            <w:pPr>
              <w:tabs>
                <w:tab w:val="decimal" w:pos="885"/>
              </w:tabs>
              <w:spacing w:after="0" w:line="240" w:lineRule="atLeast"/>
              <w:ind w:left="72" w:right="-25"/>
              <w:jc w:val="both"/>
              <w:rPr>
                <w:rFonts w:ascii="Times New Roman" w:hAnsi="Times New Roman" w:cs="Times New Roman"/>
                <w:szCs w:val="22"/>
              </w:rPr>
            </w:pPr>
          </w:p>
        </w:tc>
        <w:tc>
          <w:tcPr>
            <w:tcW w:w="1768" w:type="dxa"/>
          </w:tcPr>
          <w:p w14:paraId="52CB237B" w14:textId="77777777" w:rsidR="007E6BC0" w:rsidRPr="00164F2A" w:rsidRDefault="007E6BC0" w:rsidP="007E6BC0">
            <w:pPr>
              <w:tabs>
                <w:tab w:val="decimal" w:pos="1120"/>
              </w:tabs>
              <w:spacing w:after="0" w:line="240" w:lineRule="atLeast"/>
              <w:ind w:left="72" w:right="-25"/>
              <w:jc w:val="both"/>
              <w:rPr>
                <w:rFonts w:ascii="Times New Roman" w:hAnsi="Times New Roman" w:cs="Times New Roman"/>
                <w:szCs w:val="22"/>
              </w:rPr>
            </w:pPr>
          </w:p>
        </w:tc>
        <w:tc>
          <w:tcPr>
            <w:tcW w:w="247" w:type="dxa"/>
          </w:tcPr>
          <w:p w14:paraId="561CFCE6" w14:textId="77777777" w:rsidR="007E6BC0" w:rsidRPr="00164F2A" w:rsidRDefault="007E6BC0" w:rsidP="007E6BC0">
            <w:pPr>
              <w:tabs>
                <w:tab w:val="decimal" w:pos="885"/>
              </w:tabs>
              <w:spacing w:after="0" w:line="240" w:lineRule="atLeast"/>
              <w:ind w:left="72" w:right="-25"/>
              <w:jc w:val="both"/>
              <w:rPr>
                <w:rFonts w:ascii="Times New Roman" w:hAnsi="Times New Roman" w:cs="Times New Roman"/>
                <w:szCs w:val="22"/>
              </w:rPr>
            </w:pPr>
          </w:p>
        </w:tc>
        <w:tc>
          <w:tcPr>
            <w:tcW w:w="1526" w:type="dxa"/>
          </w:tcPr>
          <w:p w14:paraId="311EEDE1" w14:textId="77777777" w:rsidR="007E6BC0" w:rsidRPr="00164F2A" w:rsidRDefault="007E6BC0" w:rsidP="007E6BC0">
            <w:pPr>
              <w:tabs>
                <w:tab w:val="decimal" w:pos="1120"/>
              </w:tabs>
              <w:spacing w:after="0" w:line="240" w:lineRule="atLeast"/>
              <w:ind w:left="72" w:right="-25"/>
              <w:jc w:val="both"/>
              <w:rPr>
                <w:rFonts w:ascii="Times New Roman" w:hAnsi="Times New Roman" w:cs="Times New Roman"/>
                <w:szCs w:val="22"/>
              </w:rPr>
            </w:pPr>
          </w:p>
        </w:tc>
      </w:tr>
      <w:tr w:rsidR="007E6BC0" w:rsidRPr="00164F2A" w14:paraId="10C6C236" w14:textId="77777777" w:rsidTr="009D3F57">
        <w:tc>
          <w:tcPr>
            <w:tcW w:w="5901" w:type="dxa"/>
          </w:tcPr>
          <w:p w14:paraId="5B60F648" w14:textId="77777777" w:rsidR="007E6BC0" w:rsidRPr="00375C9E" w:rsidRDefault="007E6BC0" w:rsidP="007E6BC0">
            <w:pPr>
              <w:tabs>
                <w:tab w:val="left" w:pos="405"/>
              </w:tabs>
              <w:spacing w:after="0" w:line="240" w:lineRule="atLeast"/>
              <w:ind w:left="522" w:right="-25"/>
              <w:jc w:val="thaiDistribute"/>
              <w:rPr>
                <w:rFonts w:ascii="Times New Roman" w:hAnsi="Times New Roman" w:cstheme="minorBidi"/>
                <w:szCs w:val="22"/>
                <w:cs/>
              </w:rPr>
            </w:pPr>
            <w:r w:rsidRPr="00164F2A">
              <w:rPr>
                <w:rFonts w:ascii="Times New Roman" w:hAnsi="Times New Roman" w:cs="Times New Roman"/>
                <w:szCs w:val="22"/>
              </w:rPr>
              <w:t>Retention receivables</w:t>
            </w:r>
          </w:p>
        </w:tc>
        <w:tc>
          <w:tcPr>
            <w:tcW w:w="253" w:type="dxa"/>
          </w:tcPr>
          <w:p w14:paraId="31D50A63" w14:textId="77777777" w:rsidR="007E6BC0" w:rsidRPr="00164F2A" w:rsidRDefault="007E6BC0" w:rsidP="007E6BC0">
            <w:pPr>
              <w:tabs>
                <w:tab w:val="decimal" w:pos="885"/>
              </w:tabs>
              <w:spacing w:after="0" w:line="240" w:lineRule="atLeast"/>
              <w:ind w:left="72" w:right="-25"/>
              <w:jc w:val="both"/>
              <w:rPr>
                <w:rFonts w:ascii="Times New Roman" w:hAnsi="Times New Roman" w:cs="Times New Roman"/>
                <w:szCs w:val="22"/>
              </w:rPr>
            </w:pPr>
          </w:p>
        </w:tc>
        <w:tc>
          <w:tcPr>
            <w:tcW w:w="1768" w:type="dxa"/>
          </w:tcPr>
          <w:p w14:paraId="54FC56D3" w14:textId="7E796B81" w:rsidR="007E6BC0" w:rsidRPr="00164F2A" w:rsidRDefault="007E6BC0" w:rsidP="007E6BC0">
            <w:pPr>
              <w:tabs>
                <w:tab w:val="decimal" w:pos="1120"/>
              </w:tabs>
              <w:spacing w:after="0" w:line="240" w:lineRule="atLeast"/>
              <w:ind w:left="72" w:right="-25"/>
              <w:jc w:val="both"/>
              <w:rPr>
                <w:rFonts w:ascii="Times New Roman" w:hAnsi="Times New Roman" w:cs="Times New Roman"/>
                <w:szCs w:val="22"/>
              </w:rPr>
            </w:pPr>
          </w:p>
        </w:tc>
        <w:tc>
          <w:tcPr>
            <w:tcW w:w="247" w:type="dxa"/>
          </w:tcPr>
          <w:p w14:paraId="6F9BB4D7" w14:textId="77777777" w:rsidR="007E6BC0" w:rsidRPr="00164F2A" w:rsidRDefault="007E6BC0" w:rsidP="007E6BC0">
            <w:pPr>
              <w:tabs>
                <w:tab w:val="decimal" w:pos="885"/>
              </w:tabs>
              <w:spacing w:after="0" w:line="240" w:lineRule="atLeast"/>
              <w:ind w:left="72" w:right="-25"/>
              <w:jc w:val="both"/>
              <w:rPr>
                <w:rFonts w:ascii="Times New Roman" w:hAnsi="Times New Roman" w:cs="Times New Roman"/>
                <w:szCs w:val="22"/>
              </w:rPr>
            </w:pPr>
          </w:p>
        </w:tc>
        <w:tc>
          <w:tcPr>
            <w:tcW w:w="1526" w:type="dxa"/>
          </w:tcPr>
          <w:p w14:paraId="4375944A" w14:textId="1C798F41" w:rsidR="007E6BC0" w:rsidRPr="00164F2A" w:rsidRDefault="007E6BC0" w:rsidP="007E6BC0">
            <w:pPr>
              <w:spacing w:after="0" w:line="240" w:lineRule="atLeast"/>
              <w:ind w:left="72" w:right="-25"/>
              <w:jc w:val="center"/>
              <w:rPr>
                <w:rFonts w:ascii="Times New Roman" w:hAnsi="Times New Roman" w:cs="Times New Roman"/>
                <w:szCs w:val="22"/>
              </w:rPr>
            </w:pPr>
          </w:p>
        </w:tc>
      </w:tr>
      <w:tr w:rsidR="007E6BC0" w:rsidRPr="00164F2A" w14:paraId="15EC0E2C" w14:textId="77777777" w:rsidTr="00375C9E">
        <w:tc>
          <w:tcPr>
            <w:tcW w:w="5901" w:type="dxa"/>
          </w:tcPr>
          <w:p w14:paraId="73A5663D" w14:textId="08C3F435" w:rsidR="007E6BC0" w:rsidRPr="00375C9E" w:rsidRDefault="007E6BC0" w:rsidP="007E6BC0">
            <w:pPr>
              <w:tabs>
                <w:tab w:val="left" w:pos="405"/>
              </w:tabs>
              <w:spacing w:after="0" w:line="240" w:lineRule="atLeast"/>
              <w:ind w:left="522" w:right="-25"/>
              <w:jc w:val="thaiDistribute"/>
              <w:rPr>
                <w:rFonts w:ascii="Times New Roman" w:hAnsi="Times New Roman" w:cstheme="minorBidi"/>
                <w:szCs w:val="22"/>
              </w:rPr>
            </w:pPr>
            <w:r>
              <w:rPr>
                <w:rFonts w:ascii="Times New Roman" w:hAnsi="Times New Roman" w:cstheme="minorBidi"/>
                <w:szCs w:val="22"/>
              </w:rPr>
              <w:t xml:space="preserve">  Related party</w:t>
            </w:r>
          </w:p>
        </w:tc>
        <w:tc>
          <w:tcPr>
            <w:tcW w:w="253" w:type="dxa"/>
          </w:tcPr>
          <w:p w14:paraId="2B502CE5" w14:textId="77777777" w:rsidR="007E6BC0" w:rsidRPr="00164F2A" w:rsidRDefault="007E6BC0" w:rsidP="007E6BC0">
            <w:pPr>
              <w:tabs>
                <w:tab w:val="decimal" w:pos="885"/>
              </w:tabs>
              <w:spacing w:after="0" w:line="240" w:lineRule="atLeast"/>
              <w:ind w:left="72" w:right="-25"/>
              <w:jc w:val="both"/>
              <w:rPr>
                <w:rFonts w:ascii="Times New Roman" w:hAnsi="Times New Roman" w:cs="Times New Roman"/>
                <w:szCs w:val="22"/>
              </w:rPr>
            </w:pPr>
          </w:p>
        </w:tc>
        <w:tc>
          <w:tcPr>
            <w:tcW w:w="1768" w:type="dxa"/>
          </w:tcPr>
          <w:p w14:paraId="3DD7150C" w14:textId="2D8B1BB8" w:rsidR="007E6BC0" w:rsidRDefault="007E6BC0" w:rsidP="007E6BC0">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360</w:t>
            </w:r>
          </w:p>
        </w:tc>
        <w:tc>
          <w:tcPr>
            <w:tcW w:w="247" w:type="dxa"/>
          </w:tcPr>
          <w:p w14:paraId="7F4F4E9D" w14:textId="77777777" w:rsidR="007E6BC0" w:rsidRPr="00164F2A" w:rsidRDefault="007E6BC0" w:rsidP="007E6BC0">
            <w:pPr>
              <w:tabs>
                <w:tab w:val="decimal" w:pos="885"/>
              </w:tabs>
              <w:spacing w:after="0" w:line="240" w:lineRule="atLeast"/>
              <w:ind w:left="72" w:right="-25"/>
              <w:jc w:val="both"/>
              <w:rPr>
                <w:rFonts w:ascii="Times New Roman" w:hAnsi="Times New Roman" w:cs="Times New Roman"/>
                <w:szCs w:val="22"/>
              </w:rPr>
            </w:pPr>
          </w:p>
        </w:tc>
        <w:tc>
          <w:tcPr>
            <w:tcW w:w="1526" w:type="dxa"/>
          </w:tcPr>
          <w:p w14:paraId="2087D466" w14:textId="4CB31A30" w:rsidR="007E6BC0" w:rsidRDefault="007E6BC0" w:rsidP="007E6BC0">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820B0D" w:rsidRPr="00164F2A" w14:paraId="0EC9BAD5" w14:textId="77777777" w:rsidTr="00375C9E">
        <w:tc>
          <w:tcPr>
            <w:tcW w:w="5901" w:type="dxa"/>
          </w:tcPr>
          <w:p w14:paraId="51AAAF30" w14:textId="0F16EDFF" w:rsidR="00820B0D" w:rsidRPr="00164F2A" w:rsidRDefault="00820B0D" w:rsidP="00820B0D">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imes New Roman"/>
                <w:szCs w:val="22"/>
              </w:rPr>
              <w:t xml:space="preserve">  </w:t>
            </w:r>
            <w:r w:rsidRPr="00485B36">
              <w:rPr>
                <w:rFonts w:ascii="Times New Roman" w:hAnsi="Times New Roman" w:cs="Times New Roman"/>
                <w:szCs w:val="22"/>
              </w:rPr>
              <w:t>Other parties</w:t>
            </w:r>
          </w:p>
        </w:tc>
        <w:tc>
          <w:tcPr>
            <w:tcW w:w="253" w:type="dxa"/>
          </w:tcPr>
          <w:p w14:paraId="1C0FA76C" w14:textId="77777777" w:rsidR="00820B0D" w:rsidRPr="00164F2A" w:rsidRDefault="00820B0D" w:rsidP="00820B0D">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single" w:sz="4" w:space="0" w:color="auto"/>
            </w:tcBorders>
          </w:tcPr>
          <w:p w14:paraId="1F968BB0" w14:textId="5678E781" w:rsidR="00820B0D" w:rsidRDefault="00820B0D" w:rsidP="00820B0D">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158,555</w:t>
            </w:r>
          </w:p>
        </w:tc>
        <w:tc>
          <w:tcPr>
            <w:tcW w:w="247" w:type="dxa"/>
          </w:tcPr>
          <w:p w14:paraId="6D79B447" w14:textId="77777777" w:rsidR="00820B0D" w:rsidRPr="00164F2A" w:rsidRDefault="00820B0D" w:rsidP="00820B0D">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single" w:sz="4" w:space="0" w:color="auto"/>
            </w:tcBorders>
          </w:tcPr>
          <w:p w14:paraId="710603B9" w14:textId="440204A9" w:rsidR="00820B0D" w:rsidRDefault="00820B0D" w:rsidP="00820B0D">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151,449</w:t>
            </w:r>
          </w:p>
        </w:tc>
      </w:tr>
      <w:tr w:rsidR="007E6BC0" w:rsidRPr="00164F2A" w14:paraId="47F59828" w14:textId="77777777" w:rsidTr="00375C9E">
        <w:tc>
          <w:tcPr>
            <w:tcW w:w="5901" w:type="dxa"/>
          </w:tcPr>
          <w:p w14:paraId="3BBDF215" w14:textId="119C98FF" w:rsidR="007E6BC0" w:rsidRDefault="007E6BC0" w:rsidP="007E6BC0">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imes New Roman"/>
                <w:szCs w:val="22"/>
              </w:rPr>
              <w:t>Total</w:t>
            </w:r>
          </w:p>
        </w:tc>
        <w:tc>
          <w:tcPr>
            <w:tcW w:w="253" w:type="dxa"/>
          </w:tcPr>
          <w:p w14:paraId="00FCEF04" w14:textId="77777777" w:rsidR="007E6BC0" w:rsidRPr="00164F2A" w:rsidRDefault="007E6BC0" w:rsidP="007E6BC0">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tcBorders>
          </w:tcPr>
          <w:p w14:paraId="026A28B3" w14:textId="0B783113" w:rsidR="007E6BC0" w:rsidRDefault="007E6BC0" w:rsidP="007E6BC0">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158,915</w:t>
            </w:r>
          </w:p>
        </w:tc>
        <w:tc>
          <w:tcPr>
            <w:tcW w:w="247" w:type="dxa"/>
          </w:tcPr>
          <w:p w14:paraId="3DA81001" w14:textId="77777777" w:rsidR="007E6BC0" w:rsidRPr="00164F2A" w:rsidRDefault="007E6BC0" w:rsidP="007E6BC0">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tcBorders>
          </w:tcPr>
          <w:p w14:paraId="737AC572" w14:textId="1CFF6645" w:rsidR="007E6BC0" w:rsidRDefault="007E6BC0" w:rsidP="007E6BC0">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151,449</w:t>
            </w:r>
          </w:p>
        </w:tc>
      </w:tr>
      <w:tr w:rsidR="007E6BC0" w:rsidRPr="00164F2A" w14:paraId="1CC51A1E" w14:textId="77777777" w:rsidTr="009D3F57">
        <w:tc>
          <w:tcPr>
            <w:tcW w:w="5901" w:type="dxa"/>
            <w:vAlign w:val="center"/>
          </w:tcPr>
          <w:p w14:paraId="3415579A" w14:textId="77777777" w:rsidR="007E6BC0" w:rsidRPr="00164F2A" w:rsidRDefault="007E6BC0" w:rsidP="007E6BC0">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i/>
                <w:iCs/>
                <w:szCs w:val="22"/>
              </w:rPr>
              <w:t>Less</w:t>
            </w:r>
            <w:r w:rsidRPr="00164F2A">
              <w:rPr>
                <w:rFonts w:ascii="Times New Roman" w:hAnsi="Times New Roman" w:cs="Times New Roman"/>
                <w:szCs w:val="22"/>
              </w:rPr>
              <w:t xml:space="preserve"> allowance for expected credit loss</w:t>
            </w:r>
          </w:p>
        </w:tc>
        <w:tc>
          <w:tcPr>
            <w:tcW w:w="253" w:type="dxa"/>
          </w:tcPr>
          <w:p w14:paraId="31CE7B73" w14:textId="77777777" w:rsidR="007E6BC0" w:rsidRPr="00164F2A" w:rsidRDefault="007E6BC0" w:rsidP="007E6BC0">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single" w:sz="4" w:space="0" w:color="auto"/>
            </w:tcBorders>
          </w:tcPr>
          <w:p w14:paraId="5962AFB6" w14:textId="63FF7983" w:rsidR="007E6BC0" w:rsidRPr="00164F2A" w:rsidRDefault="007E6BC0" w:rsidP="007E6BC0">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(11,901)</w:t>
            </w:r>
          </w:p>
        </w:tc>
        <w:tc>
          <w:tcPr>
            <w:tcW w:w="247" w:type="dxa"/>
          </w:tcPr>
          <w:p w14:paraId="39FBB727" w14:textId="77777777" w:rsidR="007E6BC0" w:rsidRPr="00164F2A" w:rsidRDefault="007E6BC0" w:rsidP="007E6BC0">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single" w:sz="4" w:space="0" w:color="auto"/>
            </w:tcBorders>
          </w:tcPr>
          <w:p w14:paraId="08AE2B70" w14:textId="19C2D9D6" w:rsidR="007E6BC0" w:rsidRPr="00164F2A" w:rsidRDefault="007E6BC0" w:rsidP="007E6BC0">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(11,978)</w:t>
            </w:r>
          </w:p>
        </w:tc>
      </w:tr>
      <w:tr w:rsidR="007E6BC0" w:rsidRPr="00164F2A" w14:paraId="7CFB7C7A" w14:textId="77777777" w:rsidTr="009D3F57">
        <w:tc>
          <w:tcPr>
            <w:tcW w:w="5901" w:type="dxa"/>
          </w:tcPr>
          <w:p w14:paraId="5087ADBD" w14:textId="77777777" w:rsidR="007E6BC0" w:rsidRPr="00164F2A" w:rsidRDefault="007E6BC0" w:rsidP="007E6BC0">
            <w:pPr>
              <w:spacing w:after="0" w:line="240" w:lineRule="atLeast"/>
              <w:ind w:left="549" w:right="-25"/>
              <w:jc w:val="both"/>
              <w:rPr>
                <w:rFonts w:ascii="Times New Roman" w:hAnsi="Times New Roman" w:cs="Times New Roman"/>
                <w:b/>
                <w:bCs/>
                <w:szCs w:val="22"/>
              </w:rPr>
            </w:pPr>
            <w:r w:rsidRPr="00164F2A">
              <w:rPr>
                <w:rFonts w:ascii="Times New Roman" w:hAnsi="Times New Roman" w:cs="Times New Roman"/>
                <w:b/>
                <w:bCs/>
                <w:szCs w:val="22"/>
              </w:rPr>
              <w:t>Total</w:t>
            </w:r>
            <w:r w:rsidRPr="00164F2A">
              <w:rPr>
                <w:rFonts w:ascii="Times New Roman" w:hAnsi="Times New Roman" w:cs="Times New Roman"/>
                <w:b/>
                <w:bCs/>
                <w:lang w:val="en-GB"/>
              </w:rPr>
              <w:t xml:space="preserve"> non </w:t>
            </w:r>
            <w:r w:rsidRPr="00164F2A">
              <w:rPr>
                <w:rFonts w:ascii="Times New Roman" w:hAnsi="Times New Roman" w:cs="Times New Roman"/>
                <w:b/>
                <w:bCs/>
                <w:szCs w:val="22"/>
                <w:cs/>
                <w:lang w:val="en-GB"/>
              </w:rPr>
              <w:t xml:space="preserve">- </w:t>
            </w:r>
            <w:r w:rsidRPr="00164F2A">
              <w:rPr>
                <w:rFonts w:ascii="Times New Roman" w:hAnsi="Times New Roman" w:cs="Times New Roman"/>
                <w:b/>
                <w:bCs/>
                <w:lang w:val="en-GB"/>
              </w:rPr>
              <w:t>current</w:t>
            </w:r>
          </w:p>
        </w:tc>
        <w:tc>
          <w:tcPr>
            <w:tcW w:w="253" w:type="dxa"/>
          </w:tcPr>
          <w:p w14:paraId="00211863" w14:textId="77777777" w:rsidR="007E6BC0" w:rsidRPr="00164F2A" w:rsidRDefault="007E6BC0" w:rsidP="007E6BC0">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bottom w:val="single" w:sz="4" w:space="0" w:color="auto"/>
            </w:tcBorders>
          </w:tcPr>
          <w:p w14:paraId="10B13096" w14:textId="7590F270" w:rsidR="007E6BC0" w:rsidRPr="00F30B10" w:rsidRDefault="007E6BC0" w:rsidP="007E6BC0">
            <w:pPr>
              <w:tabs>
                <w:tab w:val="decimal" w:pos="112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147,014</w:t>
            </w:r>
          </w:p>
        </w:tc>
        <w:tc>
          <w:tcPr>
            <w:tcW w:w="247" w:type="dxa"/>
          </w:tcPr>
          <w:p w14:paraId="78A19AD2" w14:textId="77777777" w:rsidR="007E6BC0" w:rsidRPr="00164F2A" w:rsidRDefault="007E6BC0" w:rsidP="007E6BC0">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bottom w:val="single" w:sz="4" w:space="0" w:color="auto"/>
            </w:tcBorders>
          </w:tcPr>
          <w:p w14:paraId="6ABD5890" w14:textId="07B19FC0" w:rsidR="007E6BC0" w:rsidRPr="00164F2A" w:rsidRDefault="007E6BC0" w:rsidP="007E6BC0">
            <w:pPr>
              <w:tabs>
                <w:tab w:val="decimal" w:pos="112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139,471</w:t>
            </w:r>
          </w:p>
        </w:tc>
      </w:tr>
      <w:tr w:rsidR="007E6BC0" w:rsidRPr="00164F2A" w14:paraId="0FCA6016" w14:textId="77777777" w:rsidTr="009D3F57">
        <w:tc>
          <w:tcPr>
            <w:tcW w:w="5901" w:type="dxa"/>
          </w:tcPr>
          <w:p w14:paraId="56E3514D" w14:textId="77777777" w:rsidR="007E6BC0" w:rsidRPr="00164F2A" w:rsidRDefault="007E6BC0" w:rsidP="007E6BC0">
            <w:pPr>
              <w:tabs>
                <w:tab w:val="left" w:pos="405"/>
              </w:tabs>
              <w:spacing w:after="0" w:line="240" w:lineRule="atLeast"/>
              <w:ind w:left="522" w:right="-25"/>
              <w:jc w:val="thaiDistribute"/>
              <w:rPr>
                <w:rFonts w:ascii="Times New Roman" w:hAnsi="Times New Roman" w:cs="Times New Roman"/>
                <w:b/>
                <w:bCs/>
                <w:szCs w:val="22"/>
                <w:cs/>
              </w:rPr>
            </w:pPr>
            <w:r w:rsidRPr="00164F2A">
              <w:rPr>
                <w:rFonts w:ascii="Times New Roman" w:eastAsia="Cordia New" w:hAnsi="Times New Roman" w:cs="Times New Roman"/>
                <w:b/>
                <w:bCs/>
                <w:szCs w:val="22"/>
              </w:rPr>
              <w:t>Total</w:t>
            </w:r>
          </w:p>
        </w:tc>
        <w:tc>
          <w:tcPr>
            <w:tcW w:w="253" w:type="dxa"/>
          </w:tcPr>
          <w:p w14:paraId="69B2CFE9" w14:textId="77777777" w:rsidR="007E6BC0" w:rsidRPr="00164F2A" w:rsidRDefault="007E6BC0" w:rsidP="007E6BC0">
            <w:pPr>
              <w:tabs>
                <w:tab w:val="decimal" w:pos="885"/>
              </w:tabs>
              <w:spacing w:after="0" w:line="240" w:lineRule="atLeast"/>
              <w:ind w:left="72" w:right="-25"/>
              <w:jc w:val="both"/>
              <w:rPr>
                <w:rFonts w:ascii="Times New Roman" w:hAnsi="Times New Roman" w:cs="Times New Roman"/>
                <w:b/>
                <w:bCs/>
                <w:szCs w:val="22"/>
              </w:rPr>
            </w:pPr>
          </w:p>
        </w:tc>
        <w:tc>
          <w:tcPr>
            <w:tcW w:w="1768" w:type="dxa"/>
            <w:tcBorders>
              <w:top w:val="single" w:sz="4" w:space="0" w:color="auto"/>
              <w:bottom w:val="double" w:sz="4" w:space="0" w:color="auto"/>
            </w:tcBorders>
          </w:tcPr>
          <w:p w14:paraId="0BDF0ECA" w14:textId="65290FF9" w:rsidR="007E6BC0" w:rsidRPr="00164F2A" w:rsidRDefault="007E6BC0" w:rsidP="007E6BC0">
            <w:pPr>
              <w:tabs>
                <w:tab w:val="decimal" w:pos="112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286,535</w:t>
            </w:r>
          </w:p>
        </w:tc>
        <w:tc>
          <w:tcPr>
            <w:tcW w:w="247" w:type="dxa"/>
          </w:tcPr>
          <w:p w14:paraId="07471981" w14:textId="77777777" w:rsidR="007E6BC0" w:rsidRPr="00164F2A" w:rsidRDefault="007E6BC0" w:rsidP="007E6BC0">
            <w:pPr>
              <w:tabs>
                <w:tab w:val="decimal" w:pos="885"/>
              </w:tabs>
              <w:spacing w:after="0" w:line="240" w:lineRule="atLeast"/>
              <w:ind w:left="72" w:right="-25"/>
              <w:jc w:val="both"/>
              <w:rPr>
                <w:rFonts w:ascii="Times New Roman" w:hAnsi="Times New Roman" w:cs="Times New Roman"/>
                <w:b/>
                <w:bCs/>
                <w:szCs w:val="22"/>
              </w:rPr>
            </w:pPr>
          </w:p>
        </w:tc>
        <w:tc>
          <w:tcPr>
            <w:tcW w:w="1526" w:type="dxa"/>
            <w:tcBorders>
              <w:top w:val="single" w:sz="4" w:space="0" w:color="auto"/>
              <w:bottom w:val="double" w:sz="4" w:space="0" w:color="auto"/>
            </w:tcBorders>
          </w:tcPr>
          <w:p w14:paraId="4DAA0D3B" w14:textId="25902391" w:rsidR="007E6BC0" w:rsidRPr="00164F2A" w:rsidRDefault="007E6BC0" w:rsidP="007E6BC0">
            <w:pPr>
              <w:tabs>
                <w:tab w:val="decimal" w:pos="112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229,454</w:t>
            </w:r>
          </w:p>
        </w:tc>
      </w:tr>
    </w:tbl>
    <w:p w14:paraId="61D4E2B0" w14:textId="77777777" w:rsidR="00B73D79" w:rsidRPr="00164F2A" w:rsidRDefault="00B73D79" w:rsidP="001613FA">
      <w:pPr>
        <w:tabs>
          <w:tab w:val="left" w:pos="567"/>
        </w:tabs>
        <w:spacing w:after="0" w:line="240" w:lineRule="atLeast"/>
        <w:ind w:left="540" w:right="-25"/>
        <w:jc w:val="thaiDistribute"/>
        <w:rPr>
          <w:rFonts w:ascii="Times New Roman" w:hAnsi="Times New Roman" w:cs="Times New Roman"/>
          <w:szCs w:val="22"/>
        </w:rPr>
      </w:pPr>
    </w:p>
    <w:tbl>
      <w:tblPr>
        <w:tblW w:w="9695" w:type="dxa"/>
        <w:tblInd w:w="18" w:type="dxa"/>
        <w:tblLook w:val="01E0" w:firstRow="1" w:lastRow="1" w:firstColumn="1" w:lastColumn="1" w:noHBand="0" w:noVBand="0"/>
      </w:tblPr>
      <w:tblGrid>
        <w:gridCol w:w="6186"/>
        <w:gridCol w:w="255"/>
        <w:gridCol w:w="1474"/>
        <w:gridCol w:w="249"/>
        <w:gridCol w:w="1531"/>
      </w:tblGrid>
      <w:tr w:rsidR="00075A7D" w:rsidRPr="00164F2A" w14:paraId="4848343A" w14:textId="77777777" w:rsidTr="00927C0C">
        <w:trPr>
          <w:tblHeader/>
        </w:trPr>
        <w:tc>
          <w:tcPr>
            <w:tcW w:w="6186" w:type="dxa"/>
          </w:tcPr>
          <w:p w14:paraId="674F6364" w14:textId="77777777" w:rsidR="00075A7D" w:rsidRPr="00164F2A" w:rsidRDefault="00075A7D" w:rsidP="00927C0C">
            <w:pPr>
              <w:spacing w:after="0" w:line="240" w:lineRule="atLeast"/>
              <w:ind w:left="549" w:right="-25"/>
              <w:jc w:val="both"/>
              <w:rPr>
                <w:rFonts w:ascii="Times New Roman" w:hAnsi="Times New Roman" w:cs="Times New Roman"/>
                <w:szCs w:val="22"/>
              </w:rPr>
            </w:pPr>
          </w:p>
        </w:tc>
        <w:tc>
          <w:tcPr>
            <w:tcW w:w="255" w:type="dxa"/>
          </w:tcPr>
          <w:p w14:paraId="6BA4D1A9" w14:textId="77777777" w:rsidR="00075A7D" w:rsidRPr="00164F2A" w:rsidRDefault="00075A7D" w:rsidP="00927C0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14:paraId="2D0C3489" w14:textId="77777777" w:rsidR="00075A7D" w:rsidRPr="00164F2A" w:rsidRDefault="00075A7D" w:rsidP="00927C0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 and 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075A7D" w:rsidRPr="00164F2A" w14:paraId="62AE70A5" w14:textId="77777777" w:rsidTr="00927C0C">
        <w:trPr>
          <w:tblHeader/>
        </w:trPr>
        <w:tc>
          <w:tcPr>
            <w:tcW w:w="6186" w:type="dxa"/>
          </w:tcPr>
          <w:p w14:paraId="1508615A" w14:textId="77777777" w:rsidR="00075A7D" w:rsidRPr="00164F2A" w:rsidRDefault="00075A7D" w:rsidP="00927C0C">
            <w:pPr>
              <w:spacing w:after="0" w:line="240" w:lineRule="atLeast"/>
              <w:ind w:left="549" w:right="-25"/>
              <w:jc w:val="both"/>
              <w:rPr>
                <w:rFonts w:ascii="Times New Roman" w:hAnsi="Times New Roman" w:cs="Times New Roman"/>
                <w:szCs w:val="22"/>
              </w:rPr>
            </w:pPr>
          </w:p>
        </w:tc>
        <w:tc>
          <w:tcPr>
            <w:tcW w:w="255" w:type="dxa"/>
          </w:tcPr>
          <w:p w14:paraId="7D8B69B9" w14:textId="77777777" w:rsidR="00075A7D" w:rsidRPr="00164F2A" w:rsidRDefault="00075A7D" w:rsidP="00927C0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6863C89A" w14:textId="5525E9E4" w:rsidR="00075A7D" w:rsidRPr="00164F2A" w:rsidRDefault="00075A7D"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sidR="00D73C78">
              <w:rPr>
                <w:rFonts w:ascii="Times New Roman" w:hAnsi="Times New Roman" w:cs="Times New Roman"/>
                <w:szCs w:val="22"/>
              </w:rPr>
              <w:t>6</w:t>
            </w:r>
          </w:p>
        </w:tc>
        <w:tc>
          <w:tcPr>
            <w:tcW w:w="249" w:type="dxa"/>
          </w:tcPr>
          <w:p w14:paraId="5713B973" w14:textId="77777777" w:rsidR="00075A7D" w:rsidRPr="00164F2A" w:rsidRDefault="00075A7D" w:rsidP="00927C0C">
            <w:pPr>
              <w:spacing w:after="0" w:line="240" w:lineRule="atLeast"/>
              <w:ind w:left="-108" w:right="-25"/>
              <w:jc w:val="center"/>
              <w:rPr>
                <w:rFonts w:ascii="Times New Roman" w:hAnsi="Times New Roman" w:cs="Times New Roman"/>
                <w:szCs w:val="22"/>
              </w:rPr>
            </w:pPr>
          </w:p>
        </w:tc>
        <w:tc>
          <w:tcPr>
            <w:tcW w:w="1531" w:type="dxa"/>
          </w:tcPr>
          <w:p w14:paraId="2ABE5422" w14:textId="288429CA" w:rsidR="00075A7D" w:rsidRPr="00164F2A" w:rsidRDefault="00075A7D"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sidR="00D73C78">
              <w:rPr>
                <w:rFonts w:ascii="Times New Roman" w:hAnsi="Times New Roman" w:cs="Times New Roman"/>
                <w:szCs w:val="22"/>
              </w:rPr>
              <w:t>5</w:t>
            </w:r>
          </w:p>
        </w:tc>
      </w:tr>
      <w:tr w:rsidR="00075A7D" w:rsidRPr="00164F2A" w14:paraId="6E724265" w14:textId="77777777" w:rsidTr="00927C0C">
        <w:trPr>
          <w:tblHeader/>
        </w:trPr>
        <w:tc>
          <w:tcPr>
            <w:tcW w:w="6186" w:type="dxa"/>
          </w:tcPr>
          <w:p w14:paraId="5924510B" w14:textId="77777777" w:rsidR="00075A7D" w:rsidRPr="00164F2A" w:rsidRDefault="00075A7D" w:rsidP="00927C0C">
            <w:pPr>
              <w:spacing w:after="0" w:line="240" w:lineRule="atLeast"/>
              <w:ind w:left="549" w:right="-25"/>
              <w:jc w:val="both"/>
              <w:rPr>
                <w:rFonts w:ascii="Times New Roman" w:hAnsi="Times New Roman" w:cs="Times New Roman"/>
                <w:szCs w:val="22"/>
              </w:rPr>
            </w:pPr>
          </w:p>
        </w:tc>
        <w:tc>
          <w:tcPr>
            <w:tcW w:w="255" w:type="dxa"/>
          </w:tcPr>
          <w:p w14:paraId="6145EA70" w14:textId="77777777" w:rsidR="00075A7D" w:rsidRPr="00164F2A" w:rsidRDefault="00075A7D" w:rsidP="00927C0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14:paraId="523FA38D" w14:textId="77777777" w:rsidR="00075A7D" w:rsidRPr="00164F2A" w:rsidRDefault="00075A7D" w:rsidP="00927C0C">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075A7D" w:rsidRPr="00164F2A" w14:paraId="2C2F6143" w14:textId="77777777" w:rsidTr="00AD4196">
        <w:tc>
          <w:tcPr>
            <w:tcW w:w="6186" w:type="dxa"/>
          </w:tcPr>
          <w:p w14:paraId="306A054B" w14:textId="77777777" w:rsidR="00075A7D" w:rsidRPr="00164F2A" w:rsidRDefault="00075A7D" w:rsidP="00927C0C">
            <w:pPr>
              <w:tabs>
                <w:tab w:val="left" w:pos="405"/>
              </w:tabs>
              <w:spacing w:after="0" w:line="240" w:lineRule="atLeast"/>
              <w:ind w:left="522" w:right="-25"/>
              <w:jc w:val="thaiDistribute"/>
              <w:rPr>
                <w:rFonts w:ascii="Times New Roman" w:hAnsi="Times New Roman" w:cs="Times New Roman"/>
                <w:b/>
                <w:bCs/>
                <w:i/>
                <w:iCs/>
                <w:szCs w:val="22"/>
              </w:rPr>
            </w:pPr>
            <w:r w:rsidRPr="00164F2A">
              <w:rPr>
                <w:rFonts w:ascii="Times New Roman" w:hAnsi="Times New Roman" w:cs="Times New Roman"/>
                <w:b/>
                <w:bCs/>
                <w:i/>
                <w:iCs/>
                <w:szCs w:val="22"/>
              </w:rPr>
              <w:t xml:space="preserve">For the three </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month period</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ended 31 March</w:t>
            </w:r>
          </w:p>
        </w:tc>
        <w:tc>
          <w:tcPr>
            <w:tcW w:w="255" w:type="dxa"/>
          </w:tcPr>
          <w:p w14:paraId="6E59D799" w14:textId="77777777" w:rsidR="00075A7D" w:rsidRPr="00164F2A" w:rsidRDefault="00075A7D" w:rsidP="00927C0C">
            <w:pPr>
              <w:tabs>
                <w:tab w:val="decimal" w:pos="885"/>
              </w:tabs>
              <w:spacing w:after="0" w:line="240" w:lineRule="atLeast"/>
              <w:ind w:left="72" w:right="-25"/>
              <w:jc w:val="both"/>
              <w:rPr>
                <w:rFonts w:ascii="Times New Roman" w:hAnsi="Times New Roman" w:cs="Times New Roman"/>
                <w:szCs w:val="22"/>
              </w:rPr>
            </w:pPr>
          </w:p>
        </w:tc>
        <w:tc>
          <w:tcPr>
            <w:tcW w:w="1474" w:type="dxa"/>
          </w:tcPr>
          <w:p w14:paraId="07B1021F" w14:textId="77777777" w:rsidR="00075A7D" w:rsidRPr="00164F2A" w:rsidRDefault="00075A7D" w:rsidP="00927C0C">
            <w:pPr>
              <w:tabs>
                <w:tab w:val="decimal" w:pos="1120"/>
              </w:tabs>
              <w:spacing w:after="0" w:line="240" w:lineRule="atLeast"/>
              <w:ind w:left="72" w:right="-25"/>
              <w:jc w:val="both"/>
              <w:rPr>
                <w:rFonts w:ascii="Times New Roman" w:hAnsi="Times New Roman" w:cs="Times New Roman"/>
                <w:szCs w:val="22"/>
              </w:rPr>
            </w:pPr>
          </w:p>
        </w:tc>
        <w:tc>
          <w:tcPr>
            <w:tcW w:w="249" w:type="dxa"/>
          </w:tcPr>
          <w:p w14:paraId="2CAB045A" w14:textId="77777777" w:rsidR="00075A7D" w:rsidRPr="00164F2A" w:rsidRDefault="00075A7D" w:rsidP="00927C0C">
            <w:pPr>
              <w:tabs>
                <w:tab w:val="decimal" w:pos="885"/>
              </w:tabs>
              <w:spacing w:after="0" w:line="240" w:lineRule="atLeast"/>
              <w:ind w:left="72" w:right="-25"/>
              <w:jc w:val="both"/>
              <w:rPr>
                <w:rFonts w:ascii="Times New Roman" w:hAnsi="Times New Roman" w:cs="Times New Roman"/>
                <w:szCs w:val="22"/>
              </w:rPr>
            </w:pPr>
          </w:p>
        </w:tc>
        <w:tc>
          <w:tcPr>
            <w:tcW w:w="1531" w:type="dxa"/>
          </w:tcPr>
          <w:p w14:paraId="37D2C72A" w14:textId="77777777" w:rsidR="00075A7D" w:rsidRPr="00164F2A" w:rsidRDefault="00075A7D" w:rsidP="00927C0C">
            <w:pPr>
              <w:tabs>
                <w:tab w:val="decimal" w:pos="1120"/>
              </w:tabs>
              <w:spacing w:after="0" w:line="240" w:lineRule="atLeast"/>
              <w:ind w:left="72" w:right="-25"/>
              <w:jc w:val="both"/>
              <w:rPr>
                <w:rFonts w:ascii="Times New Roman" w:hAnsi="Times New Roman" w:cs="Times New Roman"/>
                <w:szCs w:val="22"/>
              </w:rPr>
            </w:pPr>
          </w:p>
        </w:tc>
      </w:tr>
      <w:tr w:rsidR="00D73C78" w:rsidRPr="00164F2A" w14:paraId="7E79AC1A" w14:textId="77777777" w:rsidTr="00AD4196">
        <w:tc>
          <w:tcPr>
            <w:tcW w:w="6186" w:type="dxa"/>
          </w:tcPr>
          <w:p w14:paraId="30B31A5D" w14:textId="0B327E41" w:rsidR="00D73C78" w:rsidRPr="00EC1FAA" w:rsidRDefault="00D73C78" w:rsidP="00D73C78">
            <w:pPr>
              <w:tabs>
                <w:tab w:val="left" w:pos="405"/>
              </w:tabs>
              <w:spacing w:after="0" w:line="240" w:lineRule="atLeast"/>
              <w:ind w:left="522" w:right="-25"/>
              <w:jc w:val="thaiDistribute"/>
              <w:rPr>
                <w:rFonts w:ascii="Times New Roman" w:hAnsi="Times New Roman" w:cstheme="minorBidi"/>
                <w:b/>
                <w:bCs/>
                <w:i/>
                <w:iCs/>
                <w:szCs w:val="22"/>
              </w:rPr>
            </w:pPr>
            <w:r w:rsidRPr="00164F2A">
              <w:rPr>
                <w:rFonts w:ascii="Times New Roman" w:hAnsi="Times New Roman" w:cs="Times New Roman"/>
                <w:szCs w:val="22"/>
              </w:rPr>
              <w:t>Expected credit loss</w:t>
            </w:r>
          </w:p>
        </w:tc>
        <w:tc>
          <w:tcPr>
            <w:tcW w:w="255" w:type="dxa"/>
          </w:tcPr>
          <w:p w14:paraId="62071F26"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double" w:sz="4" w:space="0" w:color="auto"/>
            </w:tcBorders>
          </w:tcPr>
          <w:p w14:paraId="4642EBF1" w14:textId="0E21110F" w:rsidR="00D73C78" w:rsidRPr="00AD4196" w:rsidRDefault="00A37637" w:rsidP="00D73C78">
            <w:pPr>
              <w:tabs>
                <w:tab w:val="decimal" w:pos="1120"/>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2,906</w:t>
            </w:r>
          </w:p>
        </w:tc>
        <w:tc>
          <w:tcPr>
            <w:tcW w:w="249" w:type="dxa"/>
          </w:tcPr>
          <w:p w14:paraId="10624F0D"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double" w:sz="4" w:space="0" w:color="auto"/>
            </w:tcBorders>
          </w:tcPr>
          <w:p w14:paraId="267F58AD" w14:textId="6460DB8B" w:rsidR="00D73C78" w:rsidRPr="00164F2A" w:rsidRDefault="00D73C78" w:rsidP="00D73C78">
            <w:pPr>
              <w:tabs>
                <w:tab w:val="decimal" w:pos="1120"/>
              </w:tabs>
              <w:spacing w:after="0" w:line="240" w:lineRule="atLeast"/>
              <w:ind w:left="72" w:right="-25"/>
              <w:jc w:val="both"/>
              <w:rPr>
                <w:rFonts w:ascii="Times New Roman" w:hAnsi="Times New Roman" w:cs="Times New Roman"/>
                <w:szCs w:val="22"/>
              </w:rPr>
            </w:pPr>
            <w:r w:rsidRPr="00AD4196">
              <w:rPr>
                <w:rFonts w:ascii="Times New Roman" w:hAnsi="Times New Roman" w:cstheme="minorBidi" w:hint="cs"/>
                <w:szCs w:val="22"/>
              </w:rPr>
              <w:t>4,043</w:t>
            </w:r>
          </w:p>
        </w:tc>
      </w:tr>
    </w:tbl>
    <w:p w14:paraId="1CCC57AF"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664CA053" w14:textId="4C16FB1D" w:rsidR="001613FA" w:rsidRPr="00164F2A" w:rsidRDefault="001613FA" w:rsidP="001613FA">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164F2A">
        <w:rPr>
          <w:rFonts w:ascii="Times New Roman" w:eastAsia="Cordia New" w:hAnsi="Times New Roman" w:cs="Times New Roman"/>
          <w:b/>
          <w:bCs/>
          <w:szCs w:val="22"/>
        </w:rPr>
        <w:lastRenderedPageBreak/>
        <w:t>Contract liabilities</w:t>
      </w:r>
    </w:p>
    <w:p w14:paraId="24AF827F" w14:textId="77777777" w:rsidR="001613FA" w:rsidRPr="00164F2A" w:rsidRDefault="001613FA" w:rsidP="001613FA">
      <w:pPr>
        <w:tabs>
          <w:tab w:val="left" w:pos="7088"/>
          <w:tab w:val="left" w:pos="8222"/>
        </w:tabs>
        <w:spacing w:after="0" w:line="240" w:lineRule="atLeast"/>
        <w:ind w:left="540" w:right="-25"/>
        <w:jc w:val="both"/>
        <w:rPr>
          <w:rFonts w:ascii="Times New Roman" w:eastAsia="Cordia New" w:hAnsi="Times New Roman" w:cs="Times New Roman"/>
          <w:b/>
          <w:bCs/>
          <w:szCs w:val="22"/>
        </w:rPr>
      </w:pPr>
    </w:p>
    <w:tbl>
      <w:tblPr>
        <w:tblW w:w="9729" w:type="dxa"/>
        <w:tblInd w:w="18" w:type="dxa"/>
        <w:tblLayout w:type="fixed"/>
        <w:tblLook w:val="01E0" w:firstRow="1" w:lastRow="1" w:firstColumn="1" w:lastColumn="1" w:noHBand="0" w:noVBand="0"/>
      </w:tblPr>
      <w:tblGrid>
        <w:gridCol w:w="3354"/>
        <w:gridCol w:w="1414"/>
        <w:gridCol w:w="264"/>
        <w:gridCol w:w="1429"/>
        <w:gridCol w:w="264"/>
        <w:gridCol w:w="1303"/>
        <w:gridCol w:w="255"/>
        <w:gridCol w:w="1446"/>
      </w:tblGrid>
      <w:tr w:rsidR="001613FA" w:rsidRPr="00164F2A" w14:paraId="28DB1390" w14:textId="77777777" w:rsidTr="000B687B">
        <w:trPr>
          <w:tblHeader/>
        </w:trPr>
        <w:tc>
          <w:tcPr>
            <w:tcW w:w="3354" w:type="dxa"/>
          </w:tcPr>
          <w:p w14:paraId="7C2DFCA7"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3107" w:type="dxa"/>
            <w:gridSpan w:val="3"/>
            <w:vAlign w:val="center"/>
          </w:tcPr>
          <w:p w14:paraId="0B428D8E"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w:t>
            </w:r>
            <w:r w:rsidRPr="00164F2A">
              <w:rPr>
                <w:rFonts w:ascii="Times New Roman" w:eastAsia="Cordia New" w:hAnsi="Times New Roman" w:cs="Times New Roman"/>
                <w:b/>
                <w:bCs/>
                <w:szCs w:val="22"/>
              </w:rPr>
              <w:br/>
              <w:t>financial statements</w:t>
            </w:r>
          </w:p>
        </w:tc>
        <w:tc>
          <w:tcPr>
            <w:tcW w:w="264" w:type="dxa"/>
          </w:tcPr>
          <w:p w14:paraId="133D2FDE"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2D6222BA"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1613FA" w:rsidRPr="00164F2A" w14:paraId="3CAC8033" w14:textId="77777777" w:rsidTr="000B687B">
        <w:trPr>
          <w:tblHeader/>
        </w:trPr>
        <w:tc>
          <w:tcPr>
            <w:tcW w:w="3354" w:type="dxa"/>
          </w:tcPr>
          <w:p w14:paraId="778A348E"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1414" w:type="dxa"/>
          </w:tcPr>
          <w:p w14:paraId="0C0F231A"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64" w:type="dxa"/>
          </w:tcPr>
          <w:p w14:paraId="3BC24522"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26E2F508"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c>
          <w:tcPr>
            <w:tcW w:w="264" w:type="dxa"/>
          </w:tcPr>
          <w:p w14:paraId="6BDEF8EA"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64000E02"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5" w:type="dxa"/>
          </w:tcPr>
          <w:p w14:paraId="71265D3B"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67D39FF6"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D73C78" w:rsidRPr="00164F2A" w14:paraId="186CDD0B" w14:textId="77777777" w:rsidTr="000B687B">
        <w:trPr>
          <w:tblHeader/>
        </w:trPr>
        <w:tc>
          <w:tcPr>
            <w:tcW w:w="3354" w:type="dxa"/>
          </w:tcPr>
          <w:p w14:paraId="40BF0A94" w14:textId="77777777" w:rsidR="00D73C78" w:rsidRPr="00164F2A" w:rsidRDefault="00D73C78" w:rsidP="00D73C78">
            <w:pPr>
              <w:spacing w:after="0" w:line="240" w:lineRule="atLeast"/>
              <w:ind w:left="549" w:right="-25"/>
              <w:jc w:val="both"/>
              <w:rPr>
                <w:rFonts w:ascii="Times New Roman" w:hAnsi="Times New Roman" w:cs="Times New Roman"/>
                <w:szCs w:val="22"/>
              </w:rPr>
            </w:pPr>
          </w:p>
        </w:tc>
        <w:tc>
          <w:tcPr>
            <w:tcW w:w="1414" w:type="dxa"/>
          </w:tcPr>
          <w:p w14:paraId="7C05B8BD" w14:textId="4A7FF2A6" w:rsidR="00D73C78" w:rsidRPr="00164F2A" w:rsidRDefault="00D73C78" w:rsidP="00D73C78">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64" w:type="dxa"/>
          </w:tcPr>
          <w:p w14:paraId="028D16DC" w14:textId="77777777" w:rsidR="00D73C78" w:rsidRPr="00164F2A" w:rsidRDefault="00D73C78" w:rsidP="00D73C78">
            <w:pPr>
              <w:spacing w:after="0" w:line="240" w:lineRule="atLeast"/>
              <w:ind w:left="-108" w:right="-25"/>
              <w:jc w:val="center"/>
              <w:rPr>
                <w:rFonts w:ascii="Times New Roman" w:hAnsi="Times New Roman" w:cs="Times New Roman"/>
                <w:szCs w:val="22"/>
              </w:rPr>
            </w:pPr>
          </w:p>
        </w:tc>
        <w:tc>
          <w:tcPr>
            <w:tcW w:w="1429" w:type="dxa"/>
          </w:tcPr>
          <w:p w14:paraId="79B2B47C" w14:textId="1508DF87" w:rsidR="00D73C78" w:rsidRPr="00164F2A" w:rsidRDefault="00D73C78" w:rsidP="00D73C78">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c>
          <w:tcPr>
            <w:tcW w:w="264" w:type="dxa"/>
          </w:tcPr>
          <w:p w14:paraId="57C2EC96" w14:textId="77777777" w:rsidR="00D73C78" w:rsidRPr="00164F2A" w:rsidRDefault="00D73C78" w:rsidP="00D73C7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6BFB2ADA" w14:textId="5C2A2EEC" w:rsidR="00D73C78" w:rsidRPr="00164F2A" w:rsidRDefault="00D73C78" w:rsidP="00D73C78">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55" w:type="dxa"/>
          </w:tcPr>
          <w:p w14:paraId="1DA7F0C6" w14:textId="77777777" w:rsidR="00D73C78" w:rsidRPr="00164F2A" w:rsidRDefault="00D73C78" w:rsidP="00D73C78">
            <w:pPr>
              <w:spacing w:after="0" w:line="240" w:lineRule="atLeast"/>
              <w:ind w:left="-108" w:right="-25"/>
              <w:jc w:val="center"/>
              <w:rPr>
                <w:rFonts w:ascii="Times New Roman" w:hAnsi="Times New Roman" w:cs="Times New Roman"/>
                <w:szCs w:val="22"/>
              </w:rPr>
            </w:pPr>
          </w:p>
        </w:tc>
        <w:tc>
          <w:tcPr>
            <w:tcW w:w="1446" w:type="dxa"/>
          </w:tcPr>
          <w:p w14:paraId="4ECC8DE8" w14:textId="76B9D403" w:rsidR="00D73C78" w:rsidRPr="00164F2A" w:rsidRDefault="00D73C78" w:rsidP="00D73C78">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D73C78" w:rsidRPr="00164F2A" w14:paraId="1F77673A" w14:textId="77777777" w:rsidTr="000B687B">
        <w:trPr>
          <w:tblHeader/>
        </w:trPr>
        <w:tc>
          <w:tcPr>
            <w:tcW w:w="3354" w:type="dxa"/>
          </w:tcPr>
          <w:p w14:paraId="2368A7B8" w14:textId="77777777" w:rsidR="00D73C78" w:rsidRPr="00164F2A" w:rsidRDefault="00D73C78" w:rsidP="00D73C78">
            <w:pPr>
              <w:spacing w:after="0" w:line="240" w:lineRule="atLeast"/>
              <w:ind w:left="549" w:right="-25"/>
              <w:jc w:val="both"/>
              <w:rPr>
                <w:rFonts w:ascii="Times New Roman" w:hAnsi="Times New Roman" w:cs="Times New Roman"/>
                <w:szCs w:val="22"/>
              </w:rPr>
            </w:pPr>
          </w:p>
        </w:tc>
        <w:tc>
          <w:tcPr>
            <w:tcW w:w="6375" w:type="dxa"/>
            <w:gridSpan w:val="7"/>
          </w:tcPr>
          <w:p w14:paraId="00F70495" w14:textId="77777777" w:rsidR="00D73C78" w:rsidRPr="00164F2A" w:rsidRDefault="00D73C78" w:rsidP="00D73C78">
            <w:pPr>
              <w:tabs>
                <w:tab w:val="left" w:pos="405"/>
              </w:tabs>
              <w:spacing w:after="0" w:line="240" w:lineRule="atLeast"/>
              <w:ind w:left="-18" w:right="-25" w:hanging="119"/>
              <w:jc w:val="center"/>
              <w:rPr>
                <w:rFonts w:ascii="Times New Roman" w:hAnsi="Times New Roman" w:cs="Times New Roman"/>
                <w:i/>
                <w:i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D73C78" w:rsidRPr="00164F2A" w14:paraId="704ADD30" w14:textId="77777777" w:rsidTr="000B687B">
        <w:tc>
          <w:tcPr>
            <w:tcW w:w="3354" w:type="dxa"/>
          </w:tcPr>
          <w:p w14:paraId="42BFDE29" w14:textId="77777777" w:rsidR="00D73C78" w:rsidRPr="00164F2A" w:rsidRDefault="00D73C78" w:rsidP="00D73C78">
            <w:pPr>
              <w:spacing w:after="0" w:line="240" w:lineRule="atLeast"/>
              <w:ind w:left="549" w:right="-25"/>
              <w:jc w:val="both"/>
              <w:rPr>
                <w:rFonts w:ascii="Times New Roman" w:eastAsia="Cordia New" w:hAnsi="Times New Roman" w:cs="Times New Roman"/>
                <w:b/>
                <w:bCs/>
                <w:i/>
                <w:iCs/>
                <w:szCs w:val="22"/>
              </w:rPr>
            </w:pPr>
            <w:proofErr w:type="gramStart"/>
            <w:r w:rsidRPr="00164F2A">
              <w:rPr>
                <w:rFonts w:ascii="Times New Roman" w:eastAsia="Cordia New" w:hAnsi="Times New Roman" w:cs="Times New Roman"/>
                <w:b/>
                <w:bCs/>
                <w:i/>
                <w:iCs/>
                <w:szCs w:val="22"/>
              </w:rPr>
              <w:t>Current</w:t>
            </w:r>
            <w:r w:rsidRPr="00164F2A">
              <w:rPr>
                <w:rFonts w:ascii="Times New Roman" w:eastAsia="Cordia New" w:hAnsi="Times New Roman" w:cs="Times New Roman"/>
                <w:b/>
                <w:bCs/>
                <w:i/>
                <w:iCs/>
                <w:szCs w:val="22"/>
                <w:cs/>
              </w:rPr>
              <w:t>:-</w:t>
            </w:r>
            <w:proofErr w:type="gramEnd"/>
          </w:p>
        </w:tc>
        <w:tc>
          <w:tcPr>
            <w:tcW w:w="1414" w:type="dxa"/>
          </w:tcPr>
          <w:p w14:paraId="55BA91D0" w14:textId="77777777" w:rsidR="00D73C78" w:rsidRPr="00164F2A" w:rsidRDefault="00D73C78" w:rsidP="00D73C78">
            <w:pPr>
              <w:tabs>
                <w:tab w:val="decimal" w:pos="1164"/>
              </w:tabs>
              <w:spacing w:after="0" w:line="240" w:lineRule="atLeast"/>
              <w:ind w:left="72" w:right="-25"/>
              <w:jc w:val="both"/>
              <w:rPr>
                <w:rFonts w:ascii="Times New Roman" w:hAnsi="Times New Roman" w:cs="Times New Roman"/>
                <w:szCs w:val="22"/>
              </w:rPr>
            </w:pPr>
          </w:p>
        </w:tc>
        <w:tc>
          <w:tcPr>
            <w:tcW w:w="264" w:type="dxa"/>
          </w:tcPr>
          <w:p w14:paraId="7178C2A9"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429" w:type="dxa"/>
          </w:tcPr>
          <w:p w14:paraId="40D0AF07" w14:textId="77777777" w:rsidR="00D73C78" w:rsidRPr="00164F2A" w:rsidRDefault="00D73C78" w:rsidP="00D73C78">
            <w:pPr>
              <w:tabs>
                <w:tab w:val="decimal" w:pos="1187"/>
              </w:tabs>
              <w:spacing w:after="0" w:line="240" w:lineRule="atLeast"/>
              <w:ind w:left="72" w:right="-25"/>
              <w:jc w:val="both"/>
              <w:rPr>
                <w:rFonts w:ascii="Times New Roman" w:hAnsi="Times New Roman" w:cs="Times New Roman"/>
                <w:szCs w:val="22"/>
              </w:rPr>
            </w:pPr>
          </w:p>
        </w:tc>
        <w:tc>
          <w:tcPr>
            <w:tcW w:w="264" w:type="dxa"/>
          </w:tcPr>
          <w:p w14:paraId="20D76D19"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303" w:type="dxa"/>
          </w:tcPr>
          <w:p w14:paraId="03810B7D"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255" w:type="dxa"/>
          </w:tcPr>
          <w:p w14:paraId="08A25EC1"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446" w:type="dxa"/>
          </w:tcPr>
          <w:p w14:paraId="5819C942" w14:textId="77777777" w:rsidR="00D73C78" w:rsidRPr="00164F2A" w:rsidRDefault="00D73C78" w:rsidP="00D73C78">
            <w:pPr>
              <w:tabs>
                <w:tab w:val="decimal" w:pos="1055"/>
              </w:tabs>
              <w:spacing w:after="0" w:line="240" w:lineRule="atLeast"/>
              <w:ind w:left="72" w:right="-25"/>
              <w:jc w:val="both"/>
              <w:rPr>
                <w:rFonts w:ascii="Times New Roman" w:hAnsi="Times New Roman" w:cs="Times New Roman"/>
                <w:szCs w:val="22"/>
              </w:rPr>
            </w:pPr>
          </w:p>
        </w:tc>
      </w:tr>
      <w:tr w:rsidR="00D73C78" w:rsidRPr="00164F2A" w14:paraId="22014A32" w14:textId="77777777" w:rsidTr="000B687B">
        <w:tc>
          <w:tcPr>
            <w:tcW w:w="3354" w:type="dxa"/>
          </w:tcPr>
          <w:p w14:paraId="03147014" w14:textId="77777777" w:rsidR="00D73C78" w:rsidRPr="00164F2A" w:rsidRDefault="00D73C78" w:rsidP="00D73C78">
            <w:pPr>
              <w:spacing w:after="0" w:line="240" w:lineRule="atLeast"/>
              <w:ind w:left="549" w:right="-25"/>
              <w:jc w:val="both"/>
              <w:rPr>
                <w:rFonts w:ascii="Times New Roman" w:eastAsia="Cordia New" w:hAnsi="Times New Roman" w:cs="Times New Roman"/>
                <w:b/>
                <w:bCs/>
                <w:szCs w:val="22"/>
              </w:rPr>
            </w:pPr>
            <w:r w:rsidRPr="00164F2A">
              <w:rPr>
                <w:rFonts w:ascii="Times New Roman" w:eastAsia="Cordia New" w:hAnsi="Times New Roman" w:cs="Times New Roman"/>
                <w:szCs w:val="22"/>
              </w:rPr>
              <w:t>Construction revenue</w:t>
            </w:r>
          </w:p>
        </w:tc>
        <w:tc>
          <w:tcPr>
            <w:tcW w:w="1414" w:type="dxa"/>
          </w:tcPr>
          <w:p w14:paraId="421C69A3" w14:textId="77777777" w:rsidR="00D73C78" w:rsidRPr="00164F2A" w:rsidRDefault="00D73C78" w:rsidP="00D73C78">
            <w:pPr>
              <w:tabs>
                <w:tab w:val="decimal" w:pos="1164"/>
              </w:tabs>
              <w:spacing w:after="0" w:line="240" w:lineRule="atLeast"/>
              <w:ind w:left="72" w:right="-25"/>
              <w:jc w:val="both"/>
              <w:rPr>
                <w:rFonts w:ascii="Times New Roman" w:hAnsi="Times New Roman" w:cs="Times New Roman"/>
                <w:szCs w:val="22"/>
              </w:rPr>
            </w:pPr>
          </w:p>
        </w:tc>
        <w:tc>
          <w:tcPr>
            <w:tcW w:w="264" w:type="dxa"/>
          </w:tcPr>
          <w:p w14:paraId="570D58CC"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429" w:type="dxa"/>
          </w:tcPr>
          <w:p w14:paraId="36147F00" w14:textId="77777777" w:rsidR="00D73C78" w:rsidRPr="00164F2A" w:rsidRDefault="00D73C78" w:rsidP="00D73C78">
            <w:pPr>
              <w:tabs>
                <w:tab w:val="decimal" w:pos="1164"/>
              </w:tabs>
              <w:spacing w:after="0" w:line="240" w:lineRule="atLeast"/>
              <w:ind w:left="72" w:right="-25"/>
              <w:jc w:val="both"/>
              <w:rPr>
                <w:rFonts w:ascii="Times New Roman" w:hAnsi="Times New Roman" w:cs="Times New Roman"/>
                <w:szCs w:val="22"/>
              </w:rPr>
            </w:pPr>
          </w:p>
        </w:tc>
        <w:tc>
          <w:tcPr>
            <w:tcW w:w="264" w:type="dxa"/>
          </w:tcPr>
          <w:p w14:paraId="4B58E443"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303" w:type="dxa"/>
          </w:tcPr>
          <w:p w14:paraId="2C39C033"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255" w:type="dxa"/>
          </w:tcPr>
          <w:p w14:paraId="3E8F208C"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446" w:type="dxa"/>
          </w:tcPr>
          <w:p w14:paraId="13E0614C" w14:textId="77777777" w:rsidR="00D73C78" w:rsidRPr="00164F2A" w:rsidRDefault="00D73C78" w:rsidP="00D73C78">
            <w:pPr>
              <w:spacing w:after="0" w:line="240" w:lineRule="atLeast"/>
              <w:ind w:left="72" w:right="-25"/>
              <w:jc w:val="center"/>
              <w:rPr>
                <w:rFonts w:ascii="Times New Roman" w:hAnsi="Times New Roman" w:cs="Times New Roman"/>
                <w:szCs w:val="22"/>
              </w:rPr>
            </w:pPr>
          </w:p>
        </w:tc>
      </w:tr>
      <w:tr w:rsidR="00D73C78" w:rsidRPr="00164F2A" w14:paraId="28CE04AA" w14:textId="77777777" w:rsidTr="002D3B74">
        <w:tc>
          <w:tcPr>
            <w:tcW w:w="3354" w:type="dxa"/>
            <w:vAlign w:val="bottom"/>
          </w:tcPr>
          <w:p w14:paraId="268832BD" w14:textId="77777777" w:rsidR="00D73C78" w:rsidRPr="00164F2A" w:rsidRDefault="00D73C78" w:rsidP="00D73C78">
            <w:pPr>
              <w:spacing w:after="0" w:line="240" w:lineRule="atLeast"/>
              <w:ind w:left="549" w:right="-25"/>
              <w:jc w:val="both"/>
              <w:rPr>
                <w:rFonts w:ascii="Times New Roman" w:hAnsi="Times New Roman" w:cs="Times New Roman"/>
                <w:szCs w:val="22"/>
                <w:cs/>
              </w:rPr>
            </w:pPr>
            <w:r w:rsidRPr="00164F2A">
              <w:rPr>
                <w:rFonts w:ascii="Times New Roman" w:eastAsia="Cordia New" w:hAnsi="Times New Roman" w:cs="Times New Roman"/>
                <w:szCs w:val="22"/>
              </w:rPr>
              <w:t xml:space="preserve">  received in advance</w:t>
            </w:r>
          </w:p>
        </w:tc>
        <w:tc>
          <w:tcPr>
            <w:tcW w:w="1414" w:type="dxa"/>
          </w:tcPr>
          <w:p w14:paraId="520F3694" w14:textId="380C4437" w:rsidR="00D73C78" w:rsidRPr="00164F2A" w:rsidRDefault="00C926EF" w:rsidP="00D73C78">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27,896</w:t>
            </w:r>
          </w:p>
        </w:tc>
        <w:tc>
          <w:tcPr>
            <w:tcW w:w="264" w:type="dxa"/>
          </w:tcPr>
          <w:p w14:paraId="2CADB544"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429" w:type="dxa"/>
          </w:tcPr>
          <w:p w14:paraId="1F0FC1F4" w14:textId="59B8D236" w:rsidR="00D73C78" w:rsidRPr="00164F2A" w:rsidRDefault="00D73C78" w:rsidP="00D73C78">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31,382</w:t>
            </w:r>
          </w:p>
        </w:tc>
        <w:tc>
          <w:tcPr>
            <w:tcW w:w="264" w:type="dxa"/>
          </w:tcPr>
          <w:p w14:paraId="3A9075B9"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303" w:type="dxa"/>
          </w:tcPr>
          <w:p w14:paraId="53010A01" w14:textId="014559AD" w:rsidR="00D73C78" w:rsidRPr="00164F2A" w:rsidRDefault="00C926EF" w:rsidP="00D73C78">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27,896</w:t>
            </w:r>
          </w:p>
        </w:tc>
        <w:tc>
          <w:tcPr>
            <w:tcW w:w="255" w:type="dxa"/>
          </w:tcPr>
          <w:p w14:paraId="69E9B35C"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446" w:type="dxa"/>
          </w:tcPr>
          <w:p w14:paraId="4592B8F2" w14:textId="40D8F1CC" w:rsidR="00D73C78" w:rsidRPr="00164F2A" w:rsidRDefault="00D73C78" w:rsidP="00D73C78">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31,382</w:t>
            </w:r>
          </w:p>
        </w:tc>
      </w:tr>
      <w:tr w:rsidR="00D73C78" w:rsidRPr="00164F2A" w14:paraId="70231ACC" w14:textId="77777777" w:rsidTr="000B687B">
        <w:tc>
          <w:tcPr>
            <w:tcW w:w="3354" w:type="dxa"/>
          </w:tcPr>
          <w:p w14:paraId="0295C50E" w14:textId="77777777" w:rsidR="00D73C78" w:rsidRPr="00164F2A" w:rsidRDefault="00D73C78" w:rsidP="00D73C78">
            <w:pPr>
              <w:spacing w:after="0" w:line="240" w:lineRule="atLeast"/>
              <w:ind w:left="549" w:right="-25"/>
              <w:jc w:val="both"/>
              <w:rPr>
                <w:rFonts w:ascii="Times New Roman" w:eastAsia="Cordia New" w:hAnsi="Times New Roman" w:cs="Times New Roman"/>
                <w:szCs w:val="22"/>
              </w:rPr>
            </w:pPr>
            <w:r w:rsidRPr="00164F2A">
              <w:rPr>
                <w:rFonts w:ascii="Times New Roman" w:eastAsia="Cordia New" w:hAnsi="Times New Roman" w:cs="Times New Roman"/>
                <w:szCs w:val="22"/>
              </w:rPr>
              <w:t>Advance received from</w:t>
            </w:r>
          </w:p>
        </w:tc>
        <w:tc>
          <w:tcPr>
            <w:tcW w:w="1414" w:type="dxa"/>
          </w:tcPr>
          <w:p w14:paraId="46B54EA7"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264" w:type="dxa"/>
          </w:tcPr>
          <w:p w14:paraId="349728B9"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429" w:type="dxa"/>
          </w:tcPr>
          <w:p w14:paraId="260219B3" w14:textId="77777777" w:rsidR="00D73C78" w:rsidRPr="00164F2A" w:rsidRDefault="00D73C78" w:rsidP="00D73C78">
            <w:pPr>
              <w:tabs>
                <w:tab w:val="decimal" w:pos="1164"/>
              </w:tabs>
              <w:spacing w:after="0" w:line="240" w:lineRule="atLeast"/>
              <w:ind w:left="72" w:right="-25"/>
              <w:jc w:val="both"/>
              <w:rPr>
                <w:rFonts w:ascii="Times New Roman" w:hAnsi="Times New Roman" w:cs="Times New Roman"/>
                <w:szCs w:val="22"/>
              </w:rPr>
            </w:pPr>
          </w:p>
        </w:tc>
        <w:tc>
          <w:tcPr>
            <w:tcW w:w="264" w:type="dxa"/>
          </w:tcPr>
          <w:p w14:paraId="39A0AF5C"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303" w:type="dxa"/>
          </w:tcPr>
          <w:p w14:paraId="64743343"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255" w:type="dxa"/>
          </w:tcPr>
          <w:p w14:paraId="58DF7F2F"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446" w:type="dxa"/>
          </w:tcPr>
          <w:p w14:paraId="111F12DB" w14:textId="77777777" w:rsidR="00D73C78" w:rsidRPr="00164F2A" w:rsidRDefault="00D73C78" w:rsidP="00D73C78">
            <w:pPr>
              <w:tabs>
                <w:tab w:val="decimal" w:pos="1164"/>
              </w:tabs>
              <w:spacing w:after="0" w:line="240" w:lineRule="atLeast"/>
              <w:ind w:left="72" w:right="-25"/>
              <w:jc w:val="both"/>
              <w:rPr>
                <w:rFonts w:ascii="Times New Roman" w:hAnsi="Times New Roman" w:cs="Times New Roman"/>
                <w:szCs w:val="22"/>
              </w:rPr>
            </w:pPr>
          </w:p>
        </w:tc>
      </w:tr>
      <w:tr w:rsidR="00D73C78" w:rsidRPr="00164F2A" w14:paraId="762917A1" w14:textId="77777777" w:rsidTr="00970E1D">
        <w:tc>
          <w:tcPr>
            <w:tcW w:w="3354" w:type="dxa"/>
          </w:tcPr>
          <w:p w14:paraId="0DC7E9A4" w14:textId="77777777" w:rsidR="00D73C78" w:rsidRPr="00164F2A" w:rsidRDefault="00D73C78" w:rsidP="00D73C78">
            <w:pPr>
              <w:spacing w:after="0" w:line="240" w:lineRule="atLeast"/>
              <w:ind w:left="549" w:right="-25"/>
              <w:jc w:val="both"/>
              <w:rPr>
                <w:rFonts w:ascii="Times New Roman" w:eastAsia="Cordia New" w:hAnsi="Times New Roman" w:cs="Times New Roman"/>
                <w:szCs w:val="22"/>
              </w:rPr>
            </w:pPr>
            <w:r w:rsidRPr="00164F2A">
              <w:rPr>
                <w:rFonts w:ascii="Times New Roman" w:eastAsia="Cordia New" w:hAnsi="Times New Roman" w:cs="Times New Roman"/>
                <w:szCs w:val="22"/>
              </w:rPr>
              <w:t xml:space="preserve">  employers</w:t>
            </w:r>
          </w:p>
        </w:tc>
        <w:tc>
          <w:tcPr>
            <w:tcW w:w="1414" w:type="dxa"/>
            <w:tcBorders>
              <w:bottom w:val="single" w:sz="4" w:space="0" w:color="auto"/>
            </w:tcBorders>
          </w:tcPr>
          <w:p w14:paraId="495AF0D9" w14:textId="2FD68068" w:rsidR="00D73C78" w:rsidRPr="00164F2A" w:rsidRDefault="00834456" w:rsidP="00D73C78">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113,400</w:t>
            </w:r>
          </w:p>
        </w:tc>
        <w:tc>
          <w:tcPr>
            <w:tcW w:w="264" w:type="dxa"/>
          </w:tcPr>
          <w:p w14:paraId="40D69E7B"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048AB2DF" w14:textId="19F8E925" w:rsidR="00D73C78" w:rsidRPr="00164F2A" w:rsidRDefault="00D73C78" w:rsidP="00D73C78">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155,766</w:t>
            </w:r>
          </w:p>
        </w:tc>
        <w:tc>
          <w:tcPr>
            <w:tcW w:w="264" w:type="dxa"/>
          </w:tcPr>
          <w:p w14:paraId="57FCD4D9"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197E7FBF" w14:textId="56A89EA1" w:rsidR="00D73C78" w:rsidRPr="00164F2A" w:rsidRDefault="00C926EF" w:rsidP="00D73C78">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104,00</w:t>
            </w:r>
            <w:r w:rsidR="00834456">
              <w:rPr>
                <w:rFonts w:ascii="Times New Roman" w:hAnsi="Times New Roman" w:cs="Times New Roman"/>
                <w:szCs w:val="22"/>
              </w:rPr>
              <w:t>1</w:t>
            </w:r>
          </w:p>
        </w:tc>
        <w:tc>
          <w:tcPr>
            <w:tcW w:w="255" w:type="dxa"/>
          </w:tcPr>
          <w:p w14:paraId="24F77FFB"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45F57F7F" w14:textId="5C83B1E2" w:rsidR="00D73C78" w:rsidRPr="00164F2A" w:rsidRDefault="00D73C78" w:rsidP="00D73C78">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146,725</w:t>
            </w:r>
          </w:p>
        </w:tc>
      </w:tr>
      <w:tr w:rsidR="00D73C78" w:rsidRPr="00164F2A" w14:paraId="0331C20D" w14:textId="77777777" w:rsidTr="00970E1D">
        <w:tc>
          <w:tcPr>
            <w:tcW w:w="3354" w:type="dxa"/>
          </w:tcPr>
          <w:p w14:paraId="217C7C4B" w14:textId="77777777" w:rsidR="00D73C78" w:rsidRPr="00164F2A" w:rsidRDefault="00D73C78" w:rsidP="00D73C78">
            <w:pPr>
              <w:spacing w:after="0" w:line="240" w:lineRule="atLeast"/>
              <w:ind w:left="549" w:right="-25"/>
              <w:jc w:val="both"/>
              <w:rPr>
                <w:rFonts w:ascii="Times New Roman" w:eastAsia="Cordia New" w:hAnsi="Times New Roman" w:cs="Times New Roman"/>
                <w:b/>
                <w:bCs/>
                <w:szCs w:val="22"/>
              </w:rPr>
            </w:pPr>
            <w:r w:rsidRPr="00164F2A">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tcPr>
          <w:p w14:paraId="3FB90603" w14:textId="6D4AA13E" w:rsidR="00D73C78" w:rsidRPr="00164F2A" w:rsidRDefault="00834456" w:rsidP="00D73C78">
            <w:pPr>
              <w:tabs>
                <w:tab w:val="decimal" w:pos="88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141,296</w:t>
            </w:r>
          </w:p>
        </w:tc>
        <w:tc>
          <w:tcPr>
            <w:tcW w:w="264" w:type="dxa"/>
          </w:tcPr>
          <w:p w14:paraId="382886D8"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05C9D993" w14:textId="1CB4B590" w:rsidR="00D73C78" w:rsidRPr="00164F2A" w:rsidRDefault="00D73C78" w:rsidP="00D73C78">
            <w:pPr>
              <w:tabs>
                <w:tab w:val="decimal" w:pos="1187"/>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187,148</w:t>
            </w:r>
          </w:p>
        </w:tc>
        <w:tc>
          <w:tcPr>
            <w:tcW w:w="264" w:type="dxa"/>
          </w:tcPr>
          <w:p w14:paraId="2BAC8C5C"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1591627E" w14:textId="32C10146" w:rsidR="00D73C78" w:rsidRPr="00164F2A" w:rsidRDefault="00C926EF" w:rsidP="00D73C78">
            <w:pPr>
              <w:tabs>
                <w:tab w:val="decimal" w:pos="88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131,</w:t>
            </w:r>
            <w:r w:rsidR="00834456">
              <w:rPr>
                <w:rFonts w:ascii="Times New Roman" w:hAnsi="Times New Roman" w:cs="Times New Roman"/>
                <w:b/>
                <w:bCs/>
                <w:szCs w:val="22"/>
              </w:rPr>
              <w:t>897</w:t>
            </w:r>
          </w:p>
        </w:tc>
        <w:tc>
          <w:tcPr>
            <w:tcW w:w="255" w:type="dxa"/>
          </w:tcPr>
          <w:p w14:paraId="057C30AD"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tcPr>
          <w:p w14:paraId="08641978" w14:textId="7DAEC3F5" w:rsidR="00D73C78" w:rsidRPr="00D73C78" w:rsidRDefault="00D73C78" w:rsidP="00D73C78">
            <w:pPr>
              <w:tabs>
                <w:tab w:val="decimal" w:pos="1187"/>
              </w:tabs>
              <w:spacing w:after="0" w:line="240" w:lineRule="atLeast"/>
              <w:ind w:left="72" w:right="-25"/>
              <w:jc w:val="both"/>
              <w:rPr>
                <w:rFonts w:ascii="Times New Roman" w:hAnsi="Times New Roman" w:cstheme="minorBidi"/>
                <w:b/>
                <w:bCs/>
                <w:szCs w:val="22"/>
                <w:cs/>
              </w:rPr>
            </w:pPr>
            <w:r>
              <w:rPr>
                <w:rFonts w:ascii="Times New Roman" w:hAnsi="Times New Roman" w:cs="Times New Roman"/>
                <w:b/>
                <w:bCs/>
                <w:szCs w:val="22"/>
              </w:rPr>
              <w:t>178,107</w:t>
            </w:r>
          </w:p>
        </w:tc>
      </w:tr>
    </w:tbl>
    <w:p w14:paraId="26EE1BB4" w14:textId="77777777" w:rsidR="001613FA" w:rsidRPr="00164F2A" w:rsidRDefault="001613FA" w:rsidP="001613FA">
      <w:pPr>
        <w:tabs>
          <w:tab w:val="left" w:pos="567"/>
        </w:tabs>
        <w:spacing w:after="0" w:line="240" w:lineRule="atLeast"/>
        <w:ind w:left="540" w:right="-25"/>
        <w:jc w:val="thaiDistribute"/>
        <w:rPr>
          <w:rFonts w:ascii="Times New Roman" w:eastAsia="Cordia New" w:hAnsi="Times New Roman" w:cs="Times New Roman"/>
          <w:b/>
          <w:bCs/>
          <w:szCs w:val="22"/>
        </w:rPr>
      </w:pPr>
    </w:p>
    <w:p w14:paraId="17A99DF7" w14:textId="36AB5EB4"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 xml:space="preserve">As </w:t>
      </w:r>
      <w:proofErr w:type="gramStart"/>
      <w:r w:rsidRPr="00164F2A">
        <w:rPr>
          <w:rFonts w:ascii="Times New Roman" w:hAnsi="Times New Roman" w:cs="Times New Roman"/>
          <w:szCs w:val="22"/>
        </w:rPr>
        <w:t>at</w:t>
      </w:r>
      <w:proofErr w:type="gramEnd"/>
      <w:r w:rsidRPr="00164F2A">
        <w:rPr>
          <w:rFonts w:ascii="Times New Roman" w:hAnsi="Times New Roman" w:cs="Times New Roman"/>
          <w:szCs w:val="22"/>
        </w:rPr>
        <w:t xml:space="preserve"> 31 March 202</w:t>
      </w:r>
      <w:r w:rsidR="00D73C78">
        <w:rPr>
          <w:rFonts w:ascii="Times New Roman" w:hAnsi="Times New Roman" w:cs="Times New Roman"/>
          <w:szCs w:val="22"/>
        </w:rPr>
        <w:t>6</w:t>
      </w:r>
      <w:r w:rsidRPr="00164F2A">
        <w:rPr>
          <w:rFonts w:ascii="Times New Roman" w:hAnsi="Times New Roman" w:cs="Times New Roman"/>
          <w:szCs w:val="22"/>
        </w:rPr>
        <w:t xml:space="preserve">, the Company has </w:t>
      </w:r>
      <w:proofErr w:type="gramStart"/>
      <w:r w:rsidRPr="00164F2A">
        <w:rPr>
          <w:rFonts w:ascii="Times New Roman" w:hAnsi="Times New Roman" w:cs="Times New Roman"/>
          <w:szCs w:val="22"/>
        </w:rPr>
        <w:t>balance of</w:t>
      </w:r>
      <w:proofErr w:type="gramEnd"/>
      <w:r w:rsidRPr="00164F2A">
        <w:rPr>
          <w:rFonts w:ascii="Times New Roman" w:hAnsi="Times New Roman" w:cs="Times New Roman"/>
          <w:szCs w:val="22"/>
        </w:rPr>
        <w:t xml:space="preserve"> unbilled construction in progress in the </w:t>
      </w:r>
      <w:proofErr w:type="gramStart"/>
      <w:r w:rsidRPr="00164F2A">
        <w:rPr>
          <w:rFonts w:ascii="Times New Roman" w:hAnsi="Times New Roman" w:cs="Times New Roman"/>
          <w:szCs w:val="22"/>
        </w:rPr>
        <w:t>amount</w:t>
      </w:r>
      <w:proofErr w:type="gramEnd"/>
      <w:r w:rsidRPr="00164F2A">
        <w:rPr>
          <w:rFonts w:ascii="Times New Roman" w:hAnsi="Times New Roman" w:cs="Times New Roman"/>
          <w:szCs w:val="22"/>
        </w:rPr>
        <w:t xml:space="preserve"> of Baht </w:t>
      </w:r>
      <w:r w:rsidR="00375C9E">
        <w:rPr>
          <w:rFonts w:ascii="Times New Roman" w:hAnsi="Times New Roman" w:cs="Times New Roman"/>
          <w:szCs w:val="22"/>
        </w:rPr>
        <w:t>132</w:t>
      </w:r>
      <w:r w:rsidRPr="00164F2A">
        <w:rPr>
          <w:rFonts w:ascii="Times New Roman" w:hAnsi="Times New Roman" w:cs="Times New Roman"/>
          <w:szCs w:val="22"/>
        </w:rPr>
        <w:t xml:space="preserve"> million in the consolidated and separate financial statements which is expected to be paid within 1 year</w:t>
      </w:r>
      <w:r w:rsidRPr="00164F2A">
        <w:rPr>
          <w:rFonts w:ascii="Times New Roman" w:hAnsi="Times New Roman" w:cs="Times New Roman"/>
          <w:szCs w:val="22"/>
          <w:cs/>
        </w:rPr>
        <w:t>.</w:t>
      </w:r>
    </w:p>
    <w:p w14:paraId="611DC17A" w14:textId="77777777" w:rsidR="001613FA" w:rsidRPr="00164F2A" w:rsidRDefault="001613FA" w:rsidP="001613FA">
      <w:pPr>
        <w:tabs>
          <w:tab w:val="left" w:pos="567"/>
        </w:tabs>
        <w:spacing w:after="0" w:line="240" w:lineRule="atLeast"/>
        <w:ind w:left="540" w:right="-25"/>
        <w:jc w:val="thaiDistribute"/>
        <w:rPr>
          <w:rFonts w:ascii="Times New Roman" w:eastAsia="Cordia New" w:hAnsi="Times New Roman" w:cs="Times New Roman"/>
          <w:b/>
          <w:bCs/>
          <w:szCs w:val="22"/>
        </w:rPr>
      </w:pPr>
    </w:p>
    <w:p w14:paraId="4D9460BA"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164F2A">
        <w:rPr>
          <w:rFonts w:ascii="Times New Roman" w:eastAsia="Cordia New" w:hAnsi="Times New Roman" w:cs="Times New Roman"/>
          <w:b/>
          <w:bCs/>
          <w:szCs w:val="22"/>
        </w:rPr>
        <w:t>Inventories</w:t>
      </w:r>
    </w:p>
    <w:p w14:paraId="504F9FA1" w14:textId="77777777" w:rsidR="001613FA" w:rsidRPr="00164F2A" w:rsidRDefault="001613FA" w:rsidP="001613FA">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871" w:type="dxa"/>
        <w:tblInd w:w="18" w:type="dxa"/>
        <w:tblLayout w:type="fixed"/>
        <w:tblLook w:val="01E0" w:firstRow="1" w:lastRow="1" w:firstColumn="1" w:lastColumn="1" w:noHBand="0" w:noVBand="0"/>
      </w:tblPr>
      <w:tblGrid>
        <w:gridCol w:w="3492"/>
        <w:gridCol w:w="1414"/>
        <w:gridCol w:w="264"/>
        <w:gridCol w:w="1429"/>
        <w:gridCol w:w="264"/>
        <w:gridCol w:w="1303"/>
        <w:gridCol w:w="255"/>
        <w:gridCol w:w="1450"/>
      </w:tblGrid>
      <w:tr w:rsidR="001613FA" w:rsidRPr="00164F2A" w14:paraId="133EA852" w14:textId="77777777" w:rsidTr="000B687B">
        <w:trPr>
          <w:tblHeader/>
        </w:trPr>
        <w:tc>
          <w:tcPr>
            <w:tcW w:w="3492" w:type="dxa"/>
          </w:tcPr>
          <w:p w14:paraId="19ABB816" w14:textId="77777777" w:rsidR="001613FA" w:rsidRPr="00164F2A" w:rsidRDefault="001613FA" w:rsidP="000B687B">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14:paraId="6BC1DA3D"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w:t>
            </w:r>
            <w:r w:rsidRPr="00164F2A">
              <w:rPr>
                <w:rFonts w:ascii="Times New Roman" w:eastAsia="Cordia New" w:hAnsi="Times New Roman" w:cs="Times New Roman"/>
                <w:b/>
                <w:bCs/>
                <w:szCs w:val="22"/>
              </w:rPr>
              <w:br/>
              <w:t>financial statements</w:t>
            </w:r>
          </w:p>
        </w:tc>
        <w:tc>
          <w:tcPr>
            <w:tcW w:w="264" w:type="dxa"/>
          </w:tcPr>
          <w:p w14:paraId="06DE437C"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8" w:type="dxa"/>
            <w:gridSpan w:val="3"/>
            <w:vAlign w:val="bottom"/>
          </w:tcPr>
          <w:p w14:paraId="17CFA020"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1613FA" w:rsidRPr="00164F2A" w14:paraId="706592B7" w14:textId="77777777" w:rsidTr="000B687B">
        <w:trPr>
          <w:tblHeader/>
        </w:trPr>
        <w:tc>
          <w:tcPr>
            <w:tcW w:w="3492" w:type="dxa"/>
          </w:tcPr>
          <w:p w14:paraId="65CC0A35" w14:textId="77777777" w:rsidR="001613FA" w:rsidRPr="00164F2A" w:rsidRDefault="001613FA" w:rsidP="000B687B">
            <w:pPr>
              <w:spacing w:after="0" w:line="240" w:lineRule="atLeast"/>
              <w:ind w:left="549" w:right="-25"/>
              <w:jc w:val="both"/>
              <w:rPr>
                <w:rFonts w:ascii="Times New Roman" w:eastAsia="Cordia New" w:hAnsi="Times New Roman" w:cs="Times New Roman"/>
                <w:szCs w:val="22"/>
              </w:rPr>
            </w:pPr>
          </w:p>
        </w:tc>
        <w:tc>
          <w:tcPr>
            <w:tcW w:w="1414" w:type="dxa"/>
          </w:tcPr>
          <w:p w14:paraId="5FB08AD6"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64" w:type="dxa"/>
          </w:tcPr>
          <w:p w14:paraId="12CB300D"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17FF2350"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c>
          <w:tcPr>
            <w:tcW w:w="264" w:type="dxa"/>
          </w:tcPr>
          <w:p w14:paraId="31FA7D91"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71B004C8"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5" w:type="dxa"/>
          </w:tcPr>
          <w:p w14:paraId="08B45616"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50" w:type="dxa"/>
          </w:tcPr>
          <w:p w14:paraId="09572CFD"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D73C78" w:rsidRPr="00164F2A" w14:paraId="62F3AFA1" w14:textId="77777777" w:rsidTr="000B687B">
        <w:trPr>
          <w:tblHeader/>
        </w:trPr>
        <w:tc>
          <w:tcPr>
            <w:tcW w:w="3492" w:type="dxa"/>
          </w:tcPr>
          <w:p w14:paraId="03BA6827" w14:textId="77777777" w:rsidR="00D73C78" w:rsidRPr="00164F2A" w:rsidRDefault="00D73C78" w:rsidP="00D73C78">
            <w:pPr>
              <w:spacing w:after="0" w:line="240" w:lineRule="atLeast"/>
              <w:ind w:left="549" w:right="-25"/>
              <w:jc w:val="both"/>
              <w:rPr>
                <w:rFonts w:ascii="Times New Roman" w:eastAsia="Cordia New" w:hAnsi="Times New Roman" w:cs="Times New Roman"/>
                <w:szCs w:val="22"/>
              </w:rPr>
            </w:pPr>
          </w:p>
        </w:tc>
        <w:tc>
          <w:tcPr>
            <w:tcW w:w="1414" w:type="dxa"/>
          </w:tcPr>
          <w:p w14:paraId="213A426A" w14:textId="24608A94" w:rsidR="00D73C78" w:rsidRPr="00164F2A" w:rsidRDefault="00D73C78" w:rsidP="00D73C78">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64" w:type="dxa"/>
          </w:tcPr>
          <w:p w14:paraId="5312905B" w14:textId="77777777" w:rsidR="00D73C78" w:rsidRPr="00164F2A" w:rsidRDefault="00D73C78" w:rsidP="00D73C78">
            <w:pPr>
              <w:spacing w:after="0" w:line="240" w:lineRule="atLeast"/>
              <w:ind w:left="-108" w:right="-25"/>
              <w:jc w:val="center"/>
              <w:rPr>
                <w:rFonts w:ascii="Times New Roman" w:hAnsi="Times New Roman" w:cs="Times New Roman"/>
                <w:szCs w:val="22"/>
              </w:rPr>
            </w:pPr>
          </w:p>
        </w:tc>
        <w:tc>
          <w:tcPr>
            <w:tcW w:w="1429" w:type="dxa"/>
          </w:tcPr>
          <w:p w14:paraId="0A38E793" w14:textId="71969F05" w:rsidR="00D73C78" w:rsidRPr="00164F2A" w:rsidRDefault="00D73C78" w:rsidP="00D73C78">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c>
          <w:tcPr>
            <w:tcW w:w="264" w:type="dxa"/>
          </w:tcPr>
          <w:p w14:paraId="4418B730" w14:textId="77777777" w:rsidR="00D73C78" w:rsidRPr="00164F2A" w:rsidRDefault="00D73C78" w:rsidP="00D73C7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03387C8A" w14:textId="78C59B84" w:rsidR="00D73C78" w:rsidRPr="00164F2A" w:rsidRDefault="00D73C78" w:rsidP="00D73C78">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55" w:type="dxa"/>
          </w:tcPr>
          <w:p w14:paraId="290E7447" w14:textId="77777777" w:rsidR="00D73C78" w:rsidRPr="00164F2A" w:rsidRDefault="00D73C78" w:rsidP="00D73C78">
            <w:pPr>
              <w:spacing w:after="0" w:line="240" w:lineRule="atLeast"/>
              <w:ind w:left="-108" w:right="-25"/>
              <w:jc w:val="center"/>
              <w:rPr>
                <w:rFonts w:ascii="Times New Roman" w:hAnsi="Times New Roman" w:cs="Times New Roman"/>
                <w:szCs w:val="22"/>
              </w:rPr>
            </w:pPr>
          </w:p>
        </w:tc>
        <w:tc>
          <w:tcPr>
            <w:tcW w:w="1450" w:type="dxa"/>
          </w:tcPr>
          <w:p w14:paraId="2A8F9FD6" w14:textId="2C58ACB3" w:rsidR="00D73C78" w:rsidRPr="00164F2A" w:rsidRDefault="00D73C78" w:rsidP="00D73C78">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D73C78" w:rsidRPr="00164F2A" w14:paraId="344F6F5A" w14:textId="77777777" w:rsidTr="000B687B">
        <w:trPr>
          <w:tblHeader/>
        </w:trPr>
        <w:tc>
          <w:tcPr>
            <w:tcW w:w="3492" w:type="dxa"/>
          </w:tcPr>
          <w:p w14:paraId="39A599FE" w14:textId="77777777" w:rsidR="00D73C78" w:rsidRPr="00164F2A" w:rsidRDefault="00D73C78" w:rsidP="00D73C78">
            <w:pPr>
              <w:spacing w:after="0" w:line="240" w:lineRule="atLeast"/>
              <w:ind w:left="549" w:right="-25"/>
              <w:jc w:val="both"/>
              <w:rPr>
                <w:rFonts w:ascii="Times New Roman" w:eastAsia="Cordia New" w:hAnsi="Times New Roman" w:cs="Times New Roman"/>
                <w:szCs w:val="22"/>
              </w:rPr>
            </w:pPr>
          </w:p>
        </w:tc>
        <w:tc>
          <w:tcPr>
            <w:tcW w:w="6379" w:type="dxa"/>
            <w:gridSpan w:val="7"/>
          </w:tcPr>
          <w:p w14:paraId="21116B55" w14:textId="77777777" w:rsidR="00D73C78" w:rsidRPr="00164F2A" w:rsidRDefault="00D73C78" w:rsidP="00D73C78">
            <w:pPr>
              <w:tabs>
                <w:tab w:val="left" w:pos="405"/>
              </w:tabs>
              <w:spacing w:after="0" w:line="240" w:lineRule="atLeast"/>
              <w:ind w:left="-18" w:right="-25" w:hanging="119"/>
              <w:jc w:val="center"/>
              <w:rPr>
                <w:rFonts w:ascii="Times New Roman" w:hAnsi="Times New Roman" w:cs="Times New Roman"/>
                <w:i/>
                <w:i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D73C78" w:rsidRPr="00164F2A" w14:paraId="604B2A20" w14:textId="77777777" w:rsidTr="000B687B">
        <w:tc>
          <w:tcPr>
            <w:tcW w:w="3492" w:type="dxa"/>
          </w:tcPr>
          <w:p w14:paraId="666F9082" w14:textId="77777777" w:rsidR="00D73C78" w:rsidRPr="00164F2A" w:rsidRDefault="00D73C78" w:rsidP="00D73C78">
            <w:pPr>
              <w:spacing w:after="0" w:line="240" w:lineRule="atLeast"/>
              <w:ind w:left="549" w:right="-25"/>
              <w:jc w:val="both"/>
              <w:rPr>
                <w:rFonts w:ascii="Times New Roman" w:eastAsia="Cordia New" w:hAnsi="Times New Roman" w:cs="Times New Roman"/>
                <w:szCs w:val="22"/>
                <w:cs/>
              </w:rPr>
            </w:pPr>
            <w:r w:rsidRPr="00164F2A">
              <w:rPr>
                <w:rFonts w:ascii="Times New Roman" w:eastAsia="Cordia New" w:hAnsi="Times New Roman" w:cs="Times New Roman"/>
                <w:szCs w:val="22"/>
              </w:rPr>
              <w:t>Construction materials</w:t>
            </w:r>
          </w:p>
        </w:tc>
        <w:tc>
          <w:tcPr>
            <w:tcW w:w="1414" w:type="dxa"/>
          </w:tcPr>
          <w:p w14:paraId="6107A9A2" w14:textId="3ADE8F64" w:rsidR="00D73C78" w:rsidRPr="00164F2A" w:rsidRDefault="00C926EF" w:rsidP="00D73C78">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33,191</w:t>
            </w:r>
          </w:p>
        </w:tc>
        <w:tc>
          <w:tcPr>
            <w:tcW w:w="264" w:type="dxa"/>
          </w:tcPr>
          <w:p w14:paraId="7E03A6F5" w14:textId="77777777" w:rsidR="00D73C78" w:rsidRPr="00164F2A" w:rsidRDefault="00D73C78" w:rsidP="00D73C78">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Pr>
          <w:p w14:paraId="6D28EF8D" w14:textId="4A15E115" w:rsidR="00D73C78" w:rsidRPr="00164F2A" w:rsidRDefault="000273B8" w:rsidP="00D73C78">
            <w:pPr>
              <w:tabs>
                <w:tab w:val="decimal" w:pos="1046"/>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27,377</w:t>
            </w:r>
          </w:p>
        </w:tc>
        <w:tc>
          <w:tcPr>
            <w:tcW w:w="264" w:type="dxa"/>
          </w:tcPr>
          <w:p w14:paraId="567AD973" w14:textId="77777777" w:rsidR="00D73C78" w:rsidRPr="00164F2A" w:rsidRDefault="00D73C78" w:rsidP="00D73C78">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Pr>
          <w:p w14:paraId="41F4F9E7" w14:textId="189F1EB7" w:rsidR="00D73C78" w:rsidRPr="00164F2A" w:rsidRDefault="00C926EF" w:rsidP="00D73C78">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33,191</w:t>
            </w:r>
          </w:p>
        </w:tc>
        <w:tc>
          <w:tcPr>
            <w:tcW w:w="255" w:type="dxa"/>
          </w:tcPr>
          <w:p w14:paraId="6E23E6AF" w14:textId="77777777" w:rsidR="00D73C78" w:rsidRPr="00164F2A" w:rsidRDefault="00D73C78" w:rsidP="00D73C78">
            <w:pPr>
              <w:tabs>
                <w:tab w:val="decimal" w:pos="1023"/>
              </w:tabs>
              <w:spacing w:after="0" w:line="240" w:lineRule="atLeast"/>
              <w:ind w:left="72" w:right="-25"/>
              <w:jc w:val="both"/>
              <w:rPr>
                <w:rFonts w:ascii="Times New Roman" w:hAnsi="Times New Roman" w:cs="Times New Roman"/>
                <w:szCs w:val="22"/>
              </w:rPr>
            </w:pPr>
          </w:p>
        </w:tc>
        <w:tc>
          <w:tcPr>
            <w:tcW w:w="1450" w:type="dxa"/>
          </w:tcPr>
          <w:p w14:paraId="7255CA9F" w14:textId="641621C0" w:rsidR="00D73C78" w:rsidRPr="00164F2A" w:rsidRDefault="000273B8" w:rsidP="00D73C78">
            <w:pPr>
              <w:tabs>
                <w:tab w:val="decimal" w:pos="1055"/>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27,377</w:t>
            </w:r>
          </w:p>
        </w:tc>
      </w:tr>
      <w:tr w:rsidR="00D73C78" w:rsidRPr="00164F2A" w14:paraId="4707F705" w14:textId="77777777" w:rsidTr="000B687B">
        <w:tc>
          <w:tcPr>
            <w:tcW w:w="3492" w:type="dxa"/>
          </w:tcPr>
          <w:p w14:paraId="3E9BEAE9" w14:textId="77777777" w:rsidR="00D73C78" w:rsidRPr="00164F2A" w:rsidRDefault="00D73C78" w:rsidP="00D73C78">
            <w:pPr>
              <w:spacing w:after="0" w:line="240" w:lineRule="atLeast"/>
              <w:ind w:left="549" w:right="-25"/>
              <w:jc w:val="both"/>
              <w:rPr>
                <w:rFonts w:ascii="Times New Roman" w:eastAsia="Cordia New" w:hAnsi="Times New Roman" w:cs="Times New Roman"/>
                <w:szCs w:val="22"/>
                <w:cs/>
              </w:rPr>
            </w:pPr>
            <w:r w:rsidRPr="00164F2A">
              <w:rPr>
                <w:rFonts w:ascii="Times New Roman" w:eastAsia="Cordia New" w:hAnsi="Times New Roman" w:cs="Times New Roman"/>
                <w:szCs w:val="22"/>
              </w:rPr>
              <w:t>Spare parts and supplies</w:t>
            </w:r>
          </w:p>
        </w:tc>
        <w:tc>
          <w:tcPr>
            <w:tcW w:w="1414" w:type="dxa"/>
            <w:tcBorders>
              <w:bottom w:val="single" w:sz="4" w:space="0" w:color="auto"/>
            </w:tcBorders>
          </w:tcPr>
          <w:p w14:paraId="7E8FCBF3" w14:textId="6DBAE64E" w:rsidR="00D73C78" w:rsidRPr="00164F2A" w:rsidRDefault="00834456" w:rsidP="00D73C78">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23,957</w:t>
            </w:r>
          </w:p>
        </w:tc>
        <w:tc>
          <w:tcPr>
            <w:tcW w:w="264" w:type="dxa"/>
          </w:tcPr>
          <w:p w14:paraId="6D902B47" w14:textId="77777777" w:rsidR="00D73C78" w:rsidRPr="00164F2A" w:rsidRDefault="00D73C78" w:rsidP="00D73C78">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4ED92253" w14:textId="506CD4FD" w:rsidR="00D73C78" w:rsidRPr="00164F2A" w:rsidRDefault="000273B8" w:rsidP="00D73C78">
            <w:pPr>
              <w:tabs>
                <w:tab w:val="decimal" w:pos="1046"/>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21,744</w:t>
            </w:r>
          </w:p>
        </w:tc>
        <w:tc>
          <w:tcPr>
            <w:tcW w:w="264" w:type="dxa"/>
          </w:tcPr>
          <w:p w14:paraId="7B06BAC4" w14:textId="77777777" w:rsidR="00D73C78" w:rsidRPr="00164F2A" w:rsidRDefault="00D73C78" w:rsidP="00D73C78">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4C37F1A1" w14:textId="331E2CA1" w:rsidR="00D73C78" w:rsidRPr="00164F2A" w:rsidRDefault="00C926EF" w:rsidP="00D73C78">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21,956</w:t>
            </w:r>
          </w:p>
        </w:tc>
        <w:tc>
          <w:tcPr>
            <w:tcW w:w="255" w:type="dxa"/>
          </w:tcPr>
          <w:p w14:paraId="193D9438" w14:textId="77777777" w:rsidR="00D73C78" w:rsidRPr="00164F2A" w:rsidRDefault="00D73C78" w:rsidP="00D73C78">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tcPr>
          <w:p w14:paraId="6A6BDCF1" w14:textId="4D195B46" w:rsidR="00D73C78" w:rsidRPr="00164F2A" w:rsidRDefault="000273B8" w:rsidP="00D73C78">
            <w:pPr>
              <w:tabs>
                <w:tab w:val="decimal" w:pos="1055"/>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19,819</w:t>
            </w:r>
          </w:p>
        </w:tc>
      </w:tr>
      <w:tr w:rsidR="00D73C78" w:rsidRPr="00164F2A" w14:paraId="41816AF4" w14:textId="77777777" w:rsidTr="000B687B">
        <w:tc>
          <w:tcPr>
            <w:tcW w:w="3492" w:type="dxa"/>
          </w:tcPr>
          <w:p w14:paraId="179C631F" w14:textId="77777777" w:rsidR="00D73C78" w:rsidRPr="00164F2A" w:rsidRDefault="00D73C78" w:rsidP="00D73C78">
            <w:pPr>
              <w:spacing w:after="0" w:line="240" w:lineRule="atLeast"/>
              <w:ind w:left="549" w:right="-25"/>
              <w:jc w:val="both"/>
              <w:rPr>
                <w:rFonts w:ascii="Times New Roman" w:eastAsia="Cordia New" w:hAnsi="Times New Roman" w:cs="Times New Roman"/>
                <w:szCs w:val="22"/>
                <w:cs/>
              </w:rPr>
            </w:pPr>
            <w:r w:rsidRPr="00164F2A">
              <w:rPr>
                <w:rFonts w:ascii="Times New Roman" w:eastAsia="Cordia New" w:hAnsi="Times New Roman" w:cs="Times New Roman"/>
                <w:szCs w:val="22"/>
              </w:rPr>
              <w:t>Total</w:t>
            </w:r>
          </w:p>
        </w:tc>
        <w:tc>
          <w:tcPr>
            <w:tcW w:w="1414" w:type="dxa"/>
            <w:tcBorders>
              <w:top w:val="single" w:sz="4" w:space="0" w:color="auto"/>
            </w:tcBorders>
          </w:tcPr>
          <w:p w14:paraId="659349BE" w14:textId="0B35589C" w:rsidR="00D73C78" w:rsidRPr="00164F2A" w:rsidRDefault="00834456" w:rsidP="00D73C78">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57,148</w:t>
            </w:r>
          </w:p>
        </w:tc>
        <w:tc>
          <w:tcPr>
            <w:tcW w:w="264" w:type="dxa"/>
          </w:tcPr>
          <w:p w14:paraId="5E80E1AD" w14:textId="77777777" w:rsidR="00D73C78" w:rsidRPr="00164F2A" w:rsidRDefault="00D73C78" w:rsidP="00D73C78">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14:paraId="115E9A05" w14:textId="182D7F4A" w:rsidR="00D73C78" w:rsidRPr="00164F2A" w:rsidRDefault="000273B8" w:rsidP="00D73C78">
            <w:pPr>
              <w:tabs>
                <w:tab w:val="decimal" w:pos="1046"/>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49,121</w:t>
            </w:r>
          </w:p>
        </w:tc>
        <w:tc>
          <w:tcPr>
            <w:tcW w:w="264" w:type="dxa"/>
          </w:tcPr>
          <w:p w14:paraId="75476211" w14:textId="77777777" w:rsidR="00D73C78" w:rsidRPr="00164F2A" w:rsidRDefault="00D73C78" w:rsidP="00D73C78">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tcPr>
          <w:p w14:paraId="4E8A257A" w14:textId="648F3748" w:rsidR="00D73C78" w:rsidRPr="00164F2A" w:rsidRDefault="00C926EF" w:rsidP="00D73C78">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55,147</w:t>
            </w:r>
          </w:p>
        </w:tc>
        <w:tc>
          <w:tcPr>
            <w:tcW w:w="255" w:type="dxa"/>
          </w:tcPr>
          <w:p w14:paraId="24CCAA8A" w14:textId="77777777" w:rsidR="00D73C78" w:rsidRPr="00164F2A" w:rsidRDefault="00D73C78" w:rsidP="00D73C78">
            <w:pPr>
              <w:tabs>
                <w:tab w:val="decimal" w:pos="1023"/>
              </w:tabs>
              <w:spacing w:after="0" w:line="240" w:lineRule="atLeast"/>
              <w:ind w:left="72" w:right="-25"/>
              <w:jc w:val="both"/>
              <w:rPr>
                <w:rFonts w:ascii="Times New Roman" w:hAnsi="Times New Roman" w:cs="Times New Roman"/>
                <w:szCs w:val="22"/>
              </w:rPr>
            </w:pPr>
          </w:p>
        </w:tc>
        <w:tc>
          <w:tcPr>
            <w:tcW w:w="1450" w:type="dxa"/>
            <w:tcBorders>
              <w:top w:val="single" w:sz="4" w:space="0" w:color="auto"/>
            </w:tcBorders>
          </w:tcPr>
          <w:p w14:paraId="5AB73537" w14:textId="02BFB785" w:rsidR="00D73C78" w:rsidRPr="00164F2A" w:rsidRDefault="000273B8" w:rsidP="00D73C78">
            <w:pPr>
              <w:tabs>
                <w:tab w:val="decimal" w:pos="1055"/>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47,196</w:t>
            </w:r>
          </w:p>
        </w:tc>
      </w:tr>
      <w:tr w:rsidR="00D73C78" w:rsidRPr="00164F2A" w14:paraId="0D50BCA7" w14:textId="77777777" w:rsidTr="000B687B">
        <w:tc>
          <w:tcPr>
            <w:tcW w:w="3492" w:type="dxa"/>
          </w:tcPr>
          <w:p w14:paraId="1CF0E2AB" w14:textId="77777777" w:rsidR="00D73C78" w:rsidRPr="00164F2A" w:rsidRDefault="00D73C78" w:rsidP="00D73C78">
            <w:pPr>
              <w:spacing w:after="0" w:line="240" w:lineRule="atLeast"/>
              <w:ind w:left="549" w:right="-25"/>
              <w:jc w:val="both"/>
              <w:rPr>
                <w:rFonts w:ascii="Times New Roman" w:eastAsia="Cordia New" w:hAnsi="Times New Roman" w:cs="Times New Roman"/>
                <w:szCs w:val="22"/>
                <w:cs/>
              </w:rPr>
            </w:pPr>
            <w:r w:rsidRPr="00164F2A">
              <w:rPr>
                <w:rFonts w:ascii="Times New Roman" w:eastAsia="Cordia New" w:hAnsi="Times New Roman" w:cs="Times New Roman"/>
                <w:i/>
                <w:iCs/>
                <w:szCs w:val="22"/>
              </w:rPr>
              <w:t>Less</w:t>
            </w:r>
            <w:r w:rsidRPr="00164F2A">
              <w:rPr>
                <w:rFonts w:ascii="Times New Roman" w:eastAsia="Cordia New" w:hAnsi="Times New Roman" w:cs="Times New Roman"/>
                <w:szCs w:val="22"/>
              </w:rPr>
              <w:t xml:space="preserve"> allowance for devaluation</w:t>
            </w:r>
          </w:p>
        </w:tc>
        <w:tc>
          <w:tcPr>
            <w:tcW w:w="1414" w:type="dxa"/>
          </w:tcPr>
          <w:p w14:paraId="60346D4C" w14:textId="77777777" w:rsidR="00D73C78" w:rsidRPr="00164F2A" w:rsidRDefault="00D73C78" w:rsidP="00D73C78">
            <w:pPr>
              <w:tabs>
                <w:tab w:val="decimal" w:pos="885"/>
                <w:tab w:val="decimal" w:pos="1057"/>
              </w:tabs>
              <w:spacing w:after="0" w:line="240" w:lineRule="atLeast"/>
              <w:ind w:left="-77" w:right="-25"/>
              <w:jc w:val="both"/>
              <w:rPr>
                <w:rFonts w:ascii="Times New Roman" w:hAnsi="Times New Roman" w:cs="Times New Roman"/>
                <w:szCs w:val="22"/>
              </w:rPr>
            </w:pPr>
          </w:p>
        </w:tc>
        <w:tc>
          <w:tcPr>
            <w:tcW w:w="264" w:type="dxa"/>
          </w:tcPr>
          <w:p w14:paraId="5651D8C5"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429" w:type="dxa"/>
          </w:tcPr>
          <w:p w14:paraId="1CF5E771" w14:textId="528A7C24" w:rsidR="00D73C78" w:rsidRPr="00164F2A" w:rsidRDefault="00D73C78" w:rsidP="00D73C78">
            <w:pPr>
              <w:tabs>
                <w:tab w:val="decimal" w:pos="1046"/>
              </w:tabs>
              <w:spacing w:after="0" w:line="240" w:lineRule="atLeast"/>
              <w:ind w:left="34" w:right="-25"/>
              <w:jc w:val="both"/>
              <w:rPr>
                <w:rFonts w:ascii="Times New Roman" w:hAnsi="Times New Roman" w:cs="Times New Roman"/>
                <w:szCs w:val="22"/>
              </w:rPr>
            </w:pPr>
          </w:p>
        </w:tc>
        <w:tc>
          <w:tcPr>
            <w:tcW w:w="264" w:type="dxa"/>
          </w:tcPr>
          <w:p w14:paraId="20BCA6C8"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303" w:type="dxa"/>
          </w:tcPr>
          <w:p w14:paraId="0056FA23" w14:textId="77777777" w:rsidR="00D73C78" w:rsidRPr="00164F2A" w:rsidRDefault="00D73C78" w:rsidP="00D73C78">
            <w:pPr>
              <w:tabs>
                <w:tab w:val="decimal" w:pos="885"/>
                <w:tab w:val="decimal" w:pos="1057"/>
              </w:tabs>
              <w:spacing w:after="0" w:line="240" w:lineRule="atLeast"/>
              <w:ind w:left="-77" w:right="-25"/>
              <w:jc w:val="both"/>
              <w:rPr>
                <w:rFonts w:ascii="Times New Roman" w:hAnsi="Times New Roman" w:cs="Times New Roman"/>
                <w:szCs w:val="22"/>
              </w:rPr>
            </w:pPr>
          </w:p>
        </w:tc>
        <w:tc>
          <w:tcPr>
            <w:tcW w:w="255" w:type="dxa"/>
          </w:tcPr>
          <w:p w14:paraId="23C6BC07" w14:textId="77777777" w:rsidR="00D73C78" w:rsidRPr="00164F2A" w:rsidRDefault="00D73C78" w:rsidP="00D73C78">
            <w:pPr>
              <w:tabs>
                <w:tab w:val="decimal" w:pos="885"/>
              </w:tabs>
              <w:spacing w:after="0" w:line="240" w:lineRule="atLeast"/>
              <w:ind w:left="72" w:right="-25"/>
              <w:jc w:val="both"/>
              <w:rPr>
                <w:rFonts w:ascii="Times New Roman" w:hAnsi="Times New Roman" w:cs="Times New Roman"/>
                <w:szCs w:val="22"/>
              </w:rPr>
            </w:pPr>
          </w:p>
        </w:tc>
        <w:tc>
          <w:tcPr>
            <w:tcW w:w="1450" w:type="dxa"/>
          </w:tcPr>
          <w:p w14:paraId="1A280B93" w14:textId="77777777" w:rsidR="00D73C78" w:rsidRPr="00164F2A" w:rsidRDefault="00D73C78" w:rsidP="00D73C78">
            <w:pPr>
              <w:tabs>
                <w:tab w:val="decimal" w:pos="1055"/>
              </w:tabs>
              <w:spacing w:after="0" w:line="240" w:lineRule="atLeast"/>
              <w:ind w:left="-77" w:right="-25"/>
              <w:jc w:val="both"/>
              <w:rPr>
                <w:rFonts w:ascii="Times New Roman" w:hAnsi="Times New Roman" w:cs="Times New Roman"/>
                <w:szCs w:val="22"/>
              </w:rPr>
            </w:pPr>
          </w:p>
        </w:tc>
      </w:tr>
      <w:tr w:rsidR="00D73C78" w:rsidRPr="00164F2A" w14:paraId="403FBD70" w14:textId="77777777" w:rsidTr="000B687B">
        <w:tc>
          <w:tcPr>
            <w:tcW w:w="3492" w:type="dxa"/>
          </w:tcPr>
          <w:p w14:paraId="6D62199F" w14:textId="77777777" w:rsidR="00D73C78" w:rsidRPr="00164F2A" w:rsidRDefault="00D73C78" w:rsidP="00D73C78">
            <w:pPr>
              <w:spacing w:after="0" w:line="240" w:lineRule="atLeast"/>
              <w:ind w:left="549" w:right="-25"/>
              <w:jc w:val="both"/>
              <w:rPr>
                <w:rFonts w:ascii="Times New Roman" w:eastAsia="Cordia New" w:hAnsi="Times New Roman" w:cs="Times New Roman"/>
                <w:i/>
                <w:iCs/>
                <w:szCs w:val="22"/>
              </w:rPr>
            </w:pPr>
            <w:r w:rsidRPr="00164F2A">
              <w:rPr>
                <w:rFonts w:ascii="Times New Roman" w:eastAsia="Cordia New" w:hAnsi="Times New Roman" w:cs="Times New Roman"/>
                <w:szCs w:val="22"/>
              </w:rPr>
              <w:t xml:space="preserve">         of inventories</w:t>
            </w:r>
          </w:p>
        </w:tc>
        <w:tc>
          <w:tcPr>
            <w:tcW w:w="1414" w:type="dxa"/>
            <w:tcBorders>
              <w:bottom w:val="single" w:sz="4" w:space="0" w:color="auto"/>
            </w:tcBorders>
          </w:tcPr>
          <w:p w14:paraId="677DE97D" w14:textId="70B166A1" w:rsidR="00D73C78" w:rsidRPr="00164F2A" w:rsidRDefault="00834456" w:rsidP="00D73C78">
            <w:pPr>
              <w:tabs>
                <w:tab w:val="decimal" w:pos="1057"/>
              </w:tabs>
              <w:spacing w:after="0" w:line="240" w:lineRule="atLeast"/>
              <w:ind w:left="-77" w:right="-25"/>
              <w:jc w:val="both"/>
              <w:rPr>
                <w:rFonts w:ascii="Times New Roman" w:hAnsi="Times New Roman" w:cs="Times New Roman"/>
                <w:szCs w:val="22"/>
                <w:lang w:val="en-GB"/>
              </w:rPr>
            </w:pPr>
            <w:r>
              <w:rPr>
                <w:rFonts w:ascii="Times New Roman" w:hAnsi="Times New Roman" w:cs="Times New Roman"/>
                <w:szCs w:val="22"/>
                <w:lang w:val="en-GB"/>
              </w:rPr>
              <w:t>(2,001)</w:t>
            </w:r>
          </w:p>
        </w:tc>
        <w:tc>
          <w:tcPr>
            <w:tcW w:w="264" w:type="dxa"/>
          </w:tcPr>
          <w:p w14:paraId="64733CA5" w14:textId="77777777" w:rsidR="00D73C78" w:rsidRPr="00164F2A" w:rsidRDefault="00D73C78" w:rsidP="00D73C78">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33EA76C9" w14:textId="4CD85538" w:rsidR="00D73C78" w:rsidRPr="00164F2A" w:rsidRDefault="000273B8" w:rsidP="00D73C78">
            <w:pPr>
              <w:tabs>
                <w:tab w:val="decimal" w:pos="1046"/>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(1,925)</w:t>
            </w:r>
          </w:p>
        </w:tc>
        <w:tc>
          <w:tcPr>
            <w:tcW w:w="264" w:type="dxa"/>
          </w:tcPr>
          <w:p w14:paraId="44DBC5A0" w14:textId="77777777" w:rsidR="00D73C78" w:rsidRPr="00164F2A" w:rsidRDefault="00D73C78" w:rsidP="00D73C78">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3E396557" w14:textId="6548ADFB" w:rsidR="00D73C78" w:rsidRPr="00164F2A" w:rsidRDefault="00C926EF" w:rsidP="00D73C78">
            <w:pPr>
              <w:spacing w:after="0" w:line="240" w:lineRule="atLeast"/>
              <w:ind w:left="-77" w:right="-25"/>
              <w:jc w:val="center"/>
              <w:rPr>
                <w:rFonts w:ascii="Times New Roman" w:hAnsi="Times New Roman" w:cs="Times New Roman"/>
                <w:szCs w:val="22"/>
                <w:lang w:val="en-GB"/>
              </w:rPr>
            </w:pPr>
            <w:r>
              <w:rPr>
                <w:rFonts w:ascii="Times New Roman" w:hAnsi="Times New Roman" w:cs="Times New Roman"/>
                <w:szCs w:val="22"/>
                <w:lang w:val="en-GB"/>
              </w:rPr>
              <w:t>-</w:t>
            </w:r>
          </w:p>
        </w:tc>
        <w:tc>
          <w:tcPr>
            <w:tcW w:w="255" w:type="dxa"/>
          </w:tcPr>
          <w:p w14:paraId="3AF188C2" w14:textId="77777777" w:rsidR="00D73C78" w:rsidRPr="00164F2A" w:rsidRDefault="00D73C78" w:rsidP="00D73C78">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tcPr>
          <w:p w14:paraId="5F183F42" w14:textId="0FF01AB3" w:rsidR="00D73C78" w:rsidRPr="00164F2A" w:rsidRDefault="000273B8" w:rsidP="00D73C78">
            <w:pPr>
              <w:spacing w:after="0" w:line="240" w:lineRule="atLeast"/>
              <w:ind w:left="-77" w:right="-25"/>
              <w:jc w:val="center"/>
              <w:rPr>
                <w:rFonts w:ascii="Times New Roman" w:hAnsi="Times New Roman" w:cs="Times New Roman"/>
                <w:szCs w:val="22"/>
              </w:rPr>
            </w:pPr>
            <w:r>
              <w:rPr>
                <w:rFonts w:ascii="Times New Roman" w:hAnsi="Times New Roman" w:cs="Times New Roman"/>
                <w:szCs w:val="22"/>
              </w:rPr>
              <w:t>-</w:t>
            </w:r>
          </w:p>
        </w:tc>
      </w:tr>
      <w:tr w:rsidR="00D73C78" w:rsidRPr="00164F2A" w14:paraId="53A87A39" w14:textId="77777777" w:rsidTr="000B687B">
        <w:tc>
          <w:tcPr>
            <w:tcW w:w="3492" w:type="dxa"/>
          </w:tcPr>
          <w:p w14:paraId="68535231" w14:textId="77777777" w:rsidR="00D73C78" w:rsidRPr="00164F2A" w:rsidRDefault="00D73C78" w:rsidP="00D73C78">
            <w:pPr>
              <w:spacing w:after="0" w:line="240" w:lineRule="atLeast"/>
              <w:ind w:left="549" w:right="-25"/>
              <w:jc w:val="both"/>
              <w:rPr>
                <w:rFonts w:ascii="Times New Roman" w:eastAsia="Cordia New" w:hAnsi="Times New Roman" w:cs="Times New Roman"/>
                <w:b/>
                <w:bCs/>
                <w:szCs w:val="22"/>
                <w:cs/>
              </w:rPr>
            </w:pPr>
            <w:r w:rsidRPr="00164F2A">
              <w:rPr>
                <w:rFonts w:ascii="Times New Roman" w:eastAsia="Cordia New" w:hAnsi="Times New Roman" w:cs="Times New Roman"/>
                <w:b/>
                <w:bCs/>
                <w:szCs w:val="22"/>
              </w:rPr>
              <w:t>Net</w:t>
            </w:r>
          </w:p>
        </w:tc>
        <w:tc>
          <w:tcPr>
            <w:tcW w:w="1414" w:type="dxa"/>
            <w:tcBorders>
              <w:top w:val="single" w:sz="4" w:space="0" w:color="auto"/>
              <w:bottom w:val="double" w:sz="4" w:space="0" w:color="auto"/>
            </w:tcBorders>
          </w:tcPr>
          <w:p w14:paraId="5F852034" w14:textId="1D13B1CB" w:rsidR="00D73C78" w:rsidRPr="00164F2A" w:rsidRDefault="00834456" w:rsidP="00D73C78">
            <w:pPr>
              <w:tabs>
                <w:tab w:val="decimal" w:pos="1057"/>
              </w:tabs>
              <w:spacing w:after="0" w:line="240" w:lineRule="atLeast"/>
              <w:ind w:left="-77" w:right="-25"/>
              <w:jc w:val="both"/>
              <w:rPr>
                <w:rFonts w:ascii="Times New Roman" w:hAnsi="Times New Roman" w:cs="Times New Roman"/>
                <w:b/>
                <w:bCs/>
                <w:szCs w:val="22"/>
              </w:rPr>
            </w:pPr>
            <w:r>
              <w:rPr>
                <w:rFonts w:ascii="Times New Roman" w:hAnsi="Times New Roman" w:cs="Times New Roman"/>
                <w:b/>
                <w:bCs/>
                <w:szCs w:val="22"/>
              </w:rPr>
              <w:t>55,147</w:t>
            </w:r>
          </w:p>
        </w:tc>
        <w:tc>
          <w:tcPr>
            <w:tcW w:w="264" w:type="dxa"/>
          </w:tcPr>
          <w:p w14:paraId="11315524" w14:textId="77777777" w:rsidR="00D73C78" w:rsidRPr="00164F2A" w:rsidRDefault="00D73C78" w:rsidP="00D73C78">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2C9C0F49" w14:textId="46DBD6B3" w:rsidR="00D73C78" w:rsidRPr="00164F2A" w:rsidRDefault="000273B8" w:rsidP="00D73C78">
            <w:pPr>
              <w:tabs>
                <w:tab w:val="decimal" w:pos="1046"/>
              </w:tabs>
              <w:spacing w:after="0" w:line="240" w:lineRule="atLeast"/>
              <w:ind w:left="34" w:right="-25"/>
              <w:jc w:val="both"/>
              <w:rPr>
                <w:rFonts w:ascii="Times New Roman" w:hAnsi="Times New Roman" w:cs="Times New Roman"/>
                <w:b/>
                <w:bCs/>
                <w:szCs w:val="22"/>
              </w:rPr>
            </w:pPr>
            <w:r>
              <w:rPr>
                <w:rFonts w:ascii="Times New Roman" w:hAnsi="Times New Roman" w:cs="Times New Roman"/>
                <w:b/>
                <w:bCs/>
                <w:szCs w:val="22"/>
              </w:rPr>
              <w:t>47,196</w:t>
            </w:r>
          </w:p>
        </w:tc>
        <w:tc>
          <w:tcPr>
            <w:tcW w:w="264" w:type="dxa"/>
          </w:tcPr>
          <w:p w14:paraId="7A0328C0" w14:textId="77777777" w:rsidR="00D73C78" w:rsidRPr="00164F2A" w:rsidRDefault="00D73C78" w:rsidP="00D73C78">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663F47A8" w14:textId="07CADE31" w:rsidR="00D73C78" w:rsidRPr="00164F2A" w:rsidRDefault="00C926EF" w:rsidP="00D73C78">
            <w:pPr>
              <w:tabs>
                <w:tab w:val="decimal" w:pos="1057"/>
              </w:tabs>
              <w:spacing w:after="0" w:line="240" w:lineRule="atLeast"/>
              <w:ind w:left="-77" w:right="-25"/>
              <w:jc w:val="both"/>
              <w:rPr>
                <w:rFonts w:ascii="Times New Roman" w:hAnsi="Times New Roman" w:cs="Times New Roman"/>
                <w:b/>
                <w:bCs/>
                <w:szCs w:val="22"/>
              </w:rPr>
            </w:pPr>
            <w:r>
              <w:rPr>
                <w:rFonts w:ascii="Times New Roman" w:hAnsi="Times New Roman" w:cs="Times New Roman"/>
                <w:b/>
                <w:bCs/>
                <w:szCs w:val="22"/>
              </w:rPr>
              <w:t>55,147</w:t>
            </w:r>
          </w:p>
        </w:tc>
        <w:tc>
          <w:tcPr>
            <w:tcW w:w="255" w:type="dxa"/>
          </w:tcPr>
          <w:p w14:paraId="24ACE641" w14:textId="77777777" w:rsidR="00D73C78" w:rsidRPr="00164F2A" w:rsidRDefault="00D73C78" w:rsidP="00D73C78">
            <w:pPr>
              <w:tabs>
                <w:tab w:val="decimal" w:pos="1023"/>
              </w:tabs>
              <w:spacing w:after="0" w:line="240" w:lineRule="atLeast"/>
              <w:ind w:left="72" w:right="-25"/>
              <w:jc w:val="both"/>
              <w:rPr>
                <w:rFonts w:ascii="Times New Roman" w:hAnsi="Times New Roman" w:cs="Times New Roman"/>
                <w:b/>
                <w:bCs/>
                <w:szCs w:val="22"/>
              </w:rPr>
            </w:pPr>
          </w:p>
        </w:tc>
        <w:tc>
          <w:tcPr>
            <w:tcW w:w="1450" w:type="dxa"/>
            <w:tcBorders>
              <w:top w:val="single" w:sz="4" w:space="0" w:color="auto"/>
              <w:bottom w:val="double" w:sz="4" w:space="0" w:color="auto"/>
            </w:tcBorders>
          </w:tcPr>
          <w:p w14:paraId="180A0682" w14:textId="09784637" w:rsidR="00D73C78" w:rsidRPr="00164F2A" w:rsidRDefault="000273B8" w:rsidP="00D73C78">
            <w:pPr>
              <w:tabs>
                <w:tab w:val="decimal" w:pos="1055"/>
              </w:tabs>
              <w:spacing w:after="0" w:line="240" w:lineRule="atLeast"/>
              <w:ind w:left="-77" w:right="-25"/>
              <w:jc w:val="both"/>
              <w:rPr>
                <w:rFonts w:ascii="Times New Roman" w:hAnsi="Times New Roman" w:cs="Times New Roman"/>
                <w:b/>
                <w:bCs/>
                <w:szCs w:val="22"/>
              </w:rPr>
            </w:pPr>
            <w:r>
              <w:rPr>
                <w:rFonts w:ascii="Times New Roman" w:hAnsi="Times New Roman" w:cs="Times New Roman"/>
                <w:b/>
                <w:bCs/>
                <w:szCs w:val="22"/>
              </w:rPr>
              <w:t>47,196</w:t>
            </w:r>
          </w:p>
        </w:tc>
      </w:tr>
    </w:tbl>
    <w:p w14:paraId="0165C41D" w14:textId="77777777" w:rsidR="001613FA" w:rsidRPr="00164F2A" w:rsidRDefault="001613FA" w:rsidP="001613FA">
      <w:pPr>
        <w:tabs>
          <w:tab w:val="left" w:pos="567"/>
        </w:tabs>
        <w:spacing w:after="0" w:line="240" w:lineRule="atLeast"/>
        <w:ind w:left="540" w:right="-25"/>
        <w:jc w:val="thaiDistribute"/>
        <w:rPr>
          <w:rFonts w:ascii="Times New Roman" w:eastAsia="Cordia New" w:hAnsi="Times New Roman" w:cs="Times New Roman"/>
          <w:b/>
          <w:bCs/>
          <w:szCs w:val="22"/>
          <w:highlight w:val="yellow"/>
        </w:rPr>
      </w:pPr>
    </w:p>
    <w:p w14:paraId="38213320" w14:textId="369A7629" w:rsidR="001613FA" w:rsidRPr="00164F2A" w:rsidRDefault="001613FA" w:rsidP="001613FA">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164F2A">
        <w:rPr>
          <w:rFonts w:ascii="Times New Roman" w:eastAsia="Cordia New" w:hAnsi="Times New Roman" w:cs="Times New Roman"/>
          <w:b/>
          <w:bCs/>
          <w:szCs w:val="22"/>
        </w:rPr>
        <w:t>Other financial assets</w:t>
      </w:r>
    </w:p>
    <w:p w14:paraId="6CB31B01" w14:textId="77777777" w:rsidR="001613FA" w:rsidRPr="00164F2A"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p w14:paraId="2E1FEC80" w14:textId="77777777" w:rsidR="001613FA" w:rsidRDefault="001613FA" w:rsidP="001613FA">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sidRPr="00164F2A">
        <w:rPr>
          <w:rFonts w:ascii="Times New Roman" w:hAnsi="Times New Roman" w:cs="Times New Roman"/>
          <w:b/>
          <w:bCs/>
          <w:sz w:val="22"/>
          <w:szCs w:val="22"/>
        </w:rPr>
        <w:t>Current</w:t>
      </w:r>
    </w:p>
    <w:p w14:paraId="31CE7BBB" w14:textId="77777777" w:rsidR="00783496" w:rsidRPr="00164F2A" w:rsidRDefault="00783496" w:rsidP="00783496">
      <w:pPr>
        <w:pStyle w:val="ListParagraph"/>
        <w:tabs>
          <w:tab w:val="left" w:pos="7088"/>
          <w:tab w:val="left" w:pos="8222"/>
        </w:tabs>
        <w:ind w:left="851" w:right="-25" w:firstLine="0"/>
        <w:jc w:val="both"/>
        <w:rPr>
          <w:rFonts w:ascii="Times New Roman" w:hAnsi="Times New Roman" w:cs="Times New Roman"/>
          <w:b/>
          <w:bCs/>
          <w:sz w:val="22"/>
          <w:szCs w:val="22"/>
        </w:rPr>
      </w:pPr>
    </w:p>
    <w:tbl>
      <w:tblPr>
        <w:tblW w:w="9445" w:type="dxa"/>
        <w:tblInd w:w="18" w:type="dxa"/>
        <w:tblLayout w:type="fixed"/>
        <w:tblLook w:val="01E0" w:firstRow="1" w:lastRow="1" w:firstColumn="1" w:lastColumn="1" w:noHBand="0" w:noVBand="0"/>
      </w:tblPr>
      <w:tblGrid>
        <w:gridCol w:w="5760"/>
        <w:gridCol w:w="264"/>
        <w:gridCol w:w="1579"/>
        <w:gridCol w:w="255"/>
        <w:gridCol w:w="1587"/>
      </w:tblGrid>
      <w:tr w:rsidR="001613FA" w:rsidRPr="00164F2A" w14:paraId="17C2D74E" w14:textId="77777777" w:rsidTr="000B687B">
        <w:trPr>
          <w:tblHeader/>
        </w:trPr>
        <w:tc>
          <w:tcPr>
            <w:tcW w:w="5760" w:type="dxa"/>
          </w:tcPr>
          <w:p w14:paraId="12251BB2" w14:textId="77777777" w:rsidR="001613FA" w:rsidRPr="00164F2A" w:rsidRDefault="001613FA" w:rsidP="000B687B">
            <w:pPr>
              <w:spacing w:after="0" w:line="240" w:lineRule="atLeast"/>
              <w:ind w:left="549" w:right="-25"/>
              <w:jc w:val="both"/>
              <w:rPr>
                <w:rFonts w:ascii="Times New Roman" w:hAnsi="Times New Roman" w:cs="Times New Roman"/>
                <w:i/>
                <w:iCs/>
                <w:szCs w:val="22"/>
              </w:rPr>
            </w:pPr>
          </w:p>
        </w:tc>
        <w:tc>
          <w:tcPr>
            <w:tcW w:w="264" w:type="dxa"/>
          </w:tcPr>
          <w:p w14:paraId="34A43AAE"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1B6BF5D6"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 and 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1613FA" w:rsidRPr="00164F2A" w14:paraId="78790714" w14:textId="77777777" w:rsidTr="000B687B">
        <w:trPr>
          <w:tblHeader/>
        </w:trPr>
        <w:tc>
          <w:tcPr>
            <w:tcW w:w="5760" w:type="dxa"/>
          </w:tcPr>
          <w:p w14:paraId="28CA8688" w14:textId="77777777" w:rsidR="001613FA" w:rsidRPr="00164F2A" w:rsidRDefault="001613FA" w:rsidP="000B687B">
            <w:pPr>
              <w:spacing w:after="0" w:line="240" w:lineRule="atLeast"/>
              <w:ind w:left="549" w:right="-25"/>
              <w:jc w:val="both"/>
              <w:rPr>
                <w:rFonts w:ascii="Times New Roman" w:hAnsi="Times New Roman" w:cs="Times New Roman"/>
                <w:i/>
                <w:iCs/>
                <w:szCs w:val="22"/>
              </w:rPr>
            </w:pPr>
          </w:p>
        </w:tc>
        <w:tc>
          <w:tcPr>
            <w:tcW w:w="264" w:type="dxa"/>
          </w:tcPr>
          <w:p w14:paraId="7C97D5E9"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67F648EC"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5" w:type="dxa"/>
          </w:tcPr>
          <w:p w14:paraId="6E587A8C"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53622D84"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0273B8" w:rsidRPr="00164F2A" w14:paraId="0DF911EC" w14:textId="77777777" w:rsidTr="000B687B">
        <w:trPr>
          <w:tblHeader/>
        </w:trPr>
        <w:tc>
          <w:tcPr>
            <w:tcW w:w="5760" w:type="dxa"/>
          </w:tcPr>
          <w:p w14:paraId="56117A35" w14:textId="77777777" w:rsidR="000273B8" w:rsidRPr="00164F2A" w:rsidRDefault="000273B8" w:rsidP="000273B8">
            <w:pPr>
              <w:spacing w:after="0" w:line="240" w:lineRule="atLeast"/>
              <w:ind w:left="549" w:right="-25"/>
              <w:jc w:val="both"/>
              <w:rPr>
                <w:rFonts w:ascii="Times New Roman" w:hAnsi="Times New Roman" w:cs="Times New Roman"/>
                <w:i/>
                <w:iCs/>
                <w:szCs w:val="22"/>
              </w:rPr>
            </w:pPr>
          </w:p>
        </w:tc>
        <w:tc>
          <w:tcPr>
            <w:tcW w:w="264" w:type="dxa"/>
          </w:tcPr>
          <w:p w14:paraId="778A2B7A" w14:textId="77777777" w:rsidR="000273B8" w:rsidRPr="00164F2A" w:rsidRDefault="000273B8" w:rsidP="000273B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0AB2DA90" w14:textId="697703CA" w:rsidR="000273B8" w:rsidRPr="00164F2A" w:rsidRDefault="000273B8" w:rsidP="000273B8">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55" w:type="dxa"/>
          </w:tcPr>
          <w:p w14:paraId="0A7787E1" w14:textId="77777777" w:rsidR="000273B8" w:rsidRPr="00164F2A" w:rsidRDefault="000273B8" w:rsidP="000273B8">
            <w:pPr>
              <w:spacing w:after="0" w:line="240" w:lineRule="atLeast"/>
              <w:ind w:left="-108" w:right="-25"/>
              <w:jc w:val="center"/>
              <w:rPr>
                <w:rFonts w:ascii="Times New Roman" w:hAnsi="Times New Roman" w:cs="Times New Roman"/>
                <w:szCs w:val="22"/>
              </w:rPr>
            </w:pPr>
          </w:p>
        </w:tc>
        <w:tc>
          <w:tcPr>
            <w:tcW w:w="1587" w:type="dxa"/>
          </w:tcPr>
          <w:p w14:paraId="26A473BE" w14:textId="4A32ACAC" w:rsidR="000273B8" w:rsidRPr="00164F2A" w:rsidRDefault="000273B8" w:rsidP="000273B8">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0273B8" w:rsidRPr="00164F2A" w14:paraId="65A12A02" w14:textId="77777777" w:rsidTr="000B687B">
        <w:trPr>
          <w:tblHeader/>
        </w:trPr>
        <w:tc>
          <w:tcPr>
            <w:tcW w:w="5760" w:type="dxa"/>
          </w:tcPr>
          <w:p w14:paraId="273152AB" w14:textId="77777777" w:rsidR="000273B8" w:rsidRPr="00164F2A" w:rsidRDefault="000273B8" w:rsidP="000273B8">
            <w:pPr>
              <w:spacing w:after="0" w:line="240" w:lineRule="atLeast"/>
              <w:ind w:left="549" w:right="-25"/>
              <w:jc w:val="both"/>
              <w:rPr>
                <w:rFonts w:ascii="Times New Roman" w:hAnsi="Times New Roman" w:cs="Times New Roman"/>
                <w:i/>
                <w:iCs/>
                <w:szCs w:val="22"/>
              </w:rPr>
            </w:pPr>
          </w:p>
        </w:tc>
        <w:tc>
          <w:tcPr>
            <w:tcW w:w="264" w:type="dxa"/>
          </w:tcPr>
          <w:p w14:paraId="2A3D2BFC" w14:textId="77777777" w:rsidR="000273B8" w:rsidRPr="00164F2A" w:rsidRDefault="000273B8" w:rsidP="000273B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07CD2F6D" w14:textId="77777777" w:rsidR="000273B8" w:rsidRPr="00164F2A" w:rsidRDefault="000273B8" w:rsidP="000273B8">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0273B8" w:rsidRPr="00164F2A" w14:paraId="299D2309" w14:textId="77777777" w:rsidTr="000B687B">
        <w:tc>
          <w:tcPr>
            <w:tcW w:w="5760" w:type="dxa"/>
          </w:tcPr>
          <w:p w14:paraId="72D57E84" w14:textId="77777777" w:rsidR="000273B8" w:rsidRPr="00164F2A" w:rsidRDefault="000273B8" w:rsidP="000273B8">
            <w:pPr>
              <w:spacing w:after="0" w:line="240" w:lineRule="atLeast"/>
              <w:ind w:left="549" w:right="-25"/>
              <w:jc w:val="both"/>
              <w:rPr>
                <w:rFonts w:ascii="Times New Roman" w:hAnsi="Times New Roman" w:cs="Times New Roman"/>
                <w:b/>
                <w:bCs/>
                <w:szCs w:val="22"/>
              </w:rPr>
            </w:pPr>
            <w:r w:rsidRPr="00164F2A">
              <w:rPr>
                <w:rFonts w:ascii="Times New Roman" w:hAnsi="Times New Roman" w:cs="Times New Roman"/>
                <w:b/>
                <w:bCs/>
                <w:szCs w:val="22"/>
              </w:rPr>
              <w:t>Other current financial assets at amortized cost</w:t>
            </w:r>
          </w:p>
        </w:tc>
        <w:tc>
          <w:tcPr>
            <w:tcW w:w="264" w:type="dxa"/>
          </w:tcPr>
          <w:p w14:paraId="03638E76"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b/>
                <w:bCs/>
                <w:szCs w:val="22"/>
              </w:rPr>
            </w:pPr>
          </w:p>
        </w:tc>
        <w:tc>
          <w:tcPr>
            <w:tcW w:w="1579" w:type="dxa"/>
          </w:tcPr>
          <w:p w14:paraId="1D5CE5C3" w14:textId="77777777" w:rsidR="000273B8" w:rsidRPr="00164F2A" w:rsidRDefault="000273B8" w:rsidP="000273B8">
            <w:pPr>
              <w:spacing w:after="0" w:line="240" w:lineRule="atLeast"/>
              <w:ind w:left="72" w:right="-25"/>
              <w:jc w:val="center"/>
              <w:rPr>
                <w:rFonts w:ascii="Times New Roman" w:hAnsi="Times New Roman" w:cs="Times New Roman"/>
                <w:b/>
                <w:bCs/>
                <w:szCs w:val="22"/>
                <w:cs/>
              </w:rPr>
            </w:pPr>
          </w:p>
        </w:tc>
        <w:tc>
          <w:tcPr>
            <w:tcW w:w="255" w:type="dxa"/>
          </w:tcPr>
          <w:p w14:paraId="0FE739B7"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587" w:type="dxa"/>
          </w:tcPr>
          <w:p w14:paraId="349DED16" w14:textId="77777777" w:rsidR="000273B8" w:rsidRPr="00164F2A" w:rsidRDefault="000273B8" w:rsidP="000273B8">
            <w:pPr>
              <w:tabs>
                <w:tab w:val="decimal" w:pos="1338"/>
              </w:tabs>
              <w:spacing w:after="0" w:line="240" w:lineRule="atLeast"/>
              <w:ind w:left="72" w:right="-25"/>
              <w:jc w:val="both"/>
              <w:rPr>
                <w:rFonts w:ascii="Times New Roman" w:hAnsi="Times New Roman" w:cs="Times New Roman"/>
                <w:szCs w:val="22"/>
                <w:cs/>
              </w:rPr>
            </w:pPr>
          </w:p>
        </w:tc>
      </w:tr>
      <w:tr w:rsidR="000273B8" w:rsidRPr="00164F2A" w14:paraId="00D1C1C0" w14:textId="77777777" w:rsidTr="00F52A78">
        <w:tc>
          <w:tcPr>
            <w:tcW w:w="5760" w:type="dxa"/>
          </w:tcPr>
          <w:p w14:paraId="0C55D309" w14:textId="77777777" w:rsidR="000273B8" w:rsidRPr="00164F2A" w:rsidRDefault="000273B8" w:rsidP="000273B8">
            <w:pPr>
              <w:spacing w:after="0" w:line="240" w:lineRule="atLeast"/>
              <w:ind w:left="549" w:right="-25"/>
              <w:jc w:val="both"/>
              <w:rPr>
                <w:rFonts w:ascii="Times New Roman" w:hAnsi="Times New Roman" w:cs="Times New Roman"/>
                <w:szCs w:val="22"/>
              </w:rPr>
            </w:pPr>
            <w:r w:rsidRPr="00164F2A">
              <w:rPr>
                <w:rFonts w:ascii="Times New Roman" w:eastAsia="Cordia New" w:hAnsi="Times New Roman" w:cs="Times New Roman"/>
                <w:szCs w:val="22"/>
              </w:rPr>
              <w:t>Fixed deposit</w:t>
            </w:r>
          </w:p>
        </w:tc>
        <w:tc>
          <w:tcPr>
            <w:tcW w:w="264" w:type="dxa"/>
          </w:tcPr>
          <w:p w14:paraId="538DADAD"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579" w:type="dxa"/>
          </w:tcPr>
          <w:p w14:paraId="7D4CA288" w14:textId="58CD68A6" w:rsidR="000273B8" w:rsidRPr="00164F2A" w:rsidRDefault="005E7896" w:rsidP="000273B8">
            <w:pPr>
              <w:tabs>
                <w:tab w:val="decimal" w:pos="1188"/>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680</w:t>
            </w:r>
          </w:p>
        </w:tc>
        <w:tc>
          <w:tcPr>
            <w:tcW w:w="255" w:type="dxa"/>
          </w:tcPr>
          <w:p w14:paraId="00042FB3"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587" w:type="dxa"/>
          </w:tcPr>
          <w:p w14:paraId="3BA695E8" w14:textId="34FC2806" w:rsidR="000273B8" w:rsidRPr="00164F2A" w:rsidRDefault="000273B8" w:rsidP="000273B8">
            <w:pPr>
              <w:tabs>
                <w:tab w:val="decimal" w:pos="1196"/>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669</w:t>
            </w:r>
          </w:p>
        </w:tc>
      </w:tr>
      <w:tr w:rsidR="000273B8" w:rsidRPr="00164F2A" w14:paraId="0AB3086F" w14:textId="77777777" w:rsidTr="00F52A78">
        <w:tc>
          <w:tcPr>
            <w:tcW w:w="5760" w:type="dxa"/>
          </w:tcPr>
          <w:p w14:paraId="0A028346" w14:textId="77777777" w:rsidR="000273B8" w:rsidRPr="00164F2A" w:rsidRDefault="000273B8" w:rsidP="000273B8">
            <w:pPr>
              <w:spacing w:after="0" w:line="240" w:lineRule="atLeast"/>
              <w:ind w:left="549" w:right="-25"/>
              <w:jc w:val="both"/>
              <w:rPr>
                <w:rFonts w:ascii="Times New Roman" w:eastAsia="Cordia New" w:hAnsi="Times New Roman" w:cs="Times New Roman"/>
                <w:szCs w:val="22"/>
              </w:rPr>
            </w:pPr>
            <w:r w:rsidRPr="00164F2A">
              <w:rPr>
                <w:rFonts w:ascii="Times New Roman" w:hAnsi="Times New Roman" w:cs="Times New Roman"/>
                <w:b/>
                <w:bCs/>
                <w:szCs w:val="22"/>
              </w:rPr>
              <w:t>Other current financial assets at FVPL</w:t>
            </w:r>
          </w:p>
        </w:tc>
        <w:tc>
          <w:tcPr>
            <w:tcW w:w="264" w:type="dxa"/>
          </w:tcPr>
          <w:p w14:paraId="1D72C177"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b/>
                <w:bCs/>
                <w:szCs w:val="22"/>
              </w:rPr>
            </w:pPr>
          </w:p>
        </w:tc>
        <w:tc>
          <w:tcPr>
            <w:tcW w:w="1579" w:type="dxa"/>
          </w:tcPr>
          <w:p w14:paraId="5674B793" w14:textId="77777777" w:rsidR="000273B8" w:rsidRPr="00164F2A" w:rsidRDefault="000273B8" w:rsidP="000273B8">
            <w:pPr>
              <w:tabs>
                <w:tab w:val="decimal" w:pos="1188"/>
              </w:tabs>
              <w:spacing w:after="0" w:line="240" w:lineRule="atLeast"/>
              <w:ind w:left="72" w:right="-25"/>
              <w:jc w:val="both"/>
              <w:rPr>
                <w:rFonts w:ascii="Times New Roman" w:hAnsi="Times New Roman" w:cs="Times New Roman"/>
                <w:szCs w:val="22"/>
                <w:cs/>
              </w:rPr>
            </w:pPr>
          </w:p>
        </w:tc>
        <w:tc>
          <w:tcPr>
            <w:tcW w:w="255" w:type="dxa"/>
          </w:tcPr>
          <w:p w14:paraId="56B37395"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587" w:type="dxa"/>
          </w:tcPr>
          <w:p w14:paraId="3D65EFF3" w14:textId="77777777" w:rsidR="000273B8" w:rsidRPr="00164F2A" w:rsidRDefault="000273B8" w:rsidP="000273B8">
            <w:pPr>
              <w:tabs>
                <w:tab w:val="decimal" w:pos="1196"/>
              </w:tabs>
              <w:spacing w:after="0" w:line="240" w:lineRule="atLeast"/>
              <w:ind w:left="72" w:right="-25"/>
              <w:jc w:val="both"/>
              <w:rPr>
                <w:rFonts w:ascii="Times New Roman" w:hAnsi="Times New Roman" w:cs="Times New Roman"/>
                <w:b/>
                <w:bCs/>
                <w:szCs w:val="22"/>
                <w:cs/>
              </w:rPr>
            </w:pPr>
          </w:p>
        </w:tc>
      </w:tr>
      <w:tr w:rsidR="000273B8" w:rsidRPr="00164F2A" w14:paraId="68CB8BE6" w14:textId="77777777" w:rsidTr="00F52A78">
        <w:tc>
          <w:tcPr>
            <w:tcW w:w="5760" w:type="dxa"/>
          </w:tcPr>
          <w:p w14:paraId="115744EC" w14:textId="77777777" w:rsidR="000273B8" w:rsidRPr="00164F2A" w:rsidRDefault="000273B8" w:rsidP="000273B8">
            <w:pPr>
              <w:spacing w:after="0" w:line="240" w:lineRule="atLeast"/>
              <w:ind w:left="549" w:right="-25"/>
              <w:jc w:val="both"/>
              <w:rPr>
                <w:rFonts w:ascii="Times New Roman" w:hAnsi="Times New Roman" w:cs="Times New Roman"/>
                <w:b/>
                <w:bCs/>
                <w:szCs w:val="22"/>
                <w:cs/>
              </w:rPr>
            </w:pPr>
            <w:r w:rsidRPr="00164F2A">
              <w:rPr>
                <w:rFonts w:ascii="Times New Roman" w:hAnsi="Times New Roman" w:cs="Times New Roman"/>
                <w:szCs w:val="22"/>
              </w:rPr>
              <w:t>Unit trusts of open</w:t>
            </w:r>
            <w:r w:rsidRPr="00164F2A">
              <w:rPr>
                <w:rFonts w:ascii="Times New Roman" w:hAnsi="Times New Roman" w:cs="Times New Roman"/>
                <w:szCs w:val="22"/>
                <w:cs/>
              </w:rPr>
              <w:t>-</w:t>
            </w:r>
            <w:r w:rsidRPr="00164F2A">
              <w:rPr>
                <w:rFonts w:ascii="Times New Roman" w:hAnsi="Times New Roman" w:cs="Times New Roman"/>
                <w:szCs w:val="22"/>
              </w:rPr>
              <w:t>end fund</w:t>
            </w:r>
          </w:p>
        </w:tc>
        <w:tc>
          <w:tcPr>
            <w:tcW w:w="264" w:type="dxa"/>
          </w:tcPr>
          <w:p w14:paraId="5BFBC6DB"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single" w:sz="4" w:space="0" w:color="auto"/>
            </w:tcBorders>
          </w:tcPr>
          <w:p w14:paraId="6508B771" w14:textId="0495C0AE" w:rsidR="000273B8" w:rsidRPr="00164F2A" w:rsidRDefault="005E7896" w:rsidP="000273B8">
            <w:pPr>
              <w:tabs>
                <w:tab w:val="decimal" w:pos="1188"/>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181,314</w:t>
            </w:r>
          </w:p>
        </w:tc>
        <w:tc>
          <w:tcPr>
            <w:tcW w:w="255" w:type="dxa"/>
          </w:tcPr>
          <w:p w14:paraId="1A725BDF"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tcPr>
          <w:p w14:paraId="303B2A1E" w14:textId="13B56F00" w:rsidR="000273B8" w:rsidRPr="00164F2A" w:rsidRDefault="000273B8" w:rsidP="000273B8">
            <w:pPr>
              <w:tabs>
                <w:tab w:val="decimal" w:pos="1196"/>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130,752</w:t>
            </w:r>
          </w:p>
        </w:tc>
      </w:tr>
      <w:tr w:rsidR="000273B8" w:rsidRPr="00164F2A" w14:paraId="2393161F" w14:textId="77777777" w:rsidTr="00F52A78">
        <w:tc>
          <w:tcPr>
            <w:tcW w:w="5760" w:type="dxa"/>
          </w:tcPr>
          <w:p w14:paraId="63C2EFF0" w14:textId="77777777" w:rsidR="000273B8" w:rsidRPr="00164F2A" w:rsidRDefault="000273B8" w:rsidP="000273B8">
            <w:pPr>
              <w:spacing w:after="0" w:line="240" w:lineRule="atLeast"/>
              <w:ind w:left="549" w:right="-25"/>
              <w:jc w:val="both"/>
              <w:rPr>
                <w:rFonts w:ascii="Times New Roman" w:eastAsia="Cordia New" w:hAnsi="Times New Roman" w:cs="Times New Roman"/>
                <w:szCs w:val="22"/>
              </w:rPr>
            </w:pPr>
            <w:r w:rsidRPr="00164F2A">
              <w:rPr>
                <w:rFonts w:ascii="Times New Roman" w:hAnsi="Times New Roman" w:cs="Times New Roman"/>
                <w:b/>
                <w:bCs/>
                <w:szCs w:val="22"/>
              </w:rPr>
              <w:t>Total other current financial assets</w:t>
            </w:r>
          </w:p>
        </w:tc>
        <w:tc>
          <w:tcPr>
            <w:tcW w:w="264" w:type="dxa"/>
          </w:tcPr>
          <w:p w14:paraId="487BADEB"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tcPr>
          <w:p w14:paraId="4BCBE125" w14:textId="2845A8E9" w:rsidR="000273B8" w:rsidRPr="00164F2A" w:rsidRDefault="005E7896" w:rsidP="000273B8">
            <w:pPr>
              <w:tabs>
                <w:tab w:val="decimal" w:pos="1188"/>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181,994</w:t>
            </w:r>
          </w:p>
        </w:tc>
        <w:tc>
          <w:tcPr>
            <w:tcW w:w="255" w:type="dxa"/>
          </w:tcPr>
          <w:p w14:paraId="67891AEF"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b/>
                <w:bCs/>
                <w:szCs w:val="22"/>
              </w:rPr>
            </w:pPr>
          </w:p>
        </w:tc>
        <w:tc>
          <w:tcPr>
            <w:tcW w:w="1587" w:type="dxa"/>
            <w:tcBorders>
              <w:top w:val="single" w:sz="4" w:space="0" w:color="auto"/>
              <w:bottom w:val="double" w:sz="4" w:space="0" w:color="auto"/>
            </w:tcBorders>
          </w:tcPr>
          <w:p w14:paraId="11DB4281" w14:textId="43903DE7" w:rsidR="000273B8" w:rsidRPr="00164F2A" w:rsidRDefault="000273B8" w:rsidP="000273B8">
            <w:pPr>
              <w:tabs>
                <w:tab w:val="decimal" w:pos="1196"/>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131,421</w:t>
            </w:r>
          </w:p>
        </w:tc>
      </w:tr>
    </w:tbl>
    <w:p w14:paraId="5CC47322" w14:textId="77777777" w:rsidR="001613FA" w:rsidRPr="00164F2A" w:rsidRDefault="001613FA" w:rsidP="001613FA">
      <w:pPr>
        <w:pStyle w:val="ListParagraph"/>
        <w:tabs>
          <w:tab w:val="left" w:pos="7088"/>
          <w:tab w:val="left" w:pos="8222"/>
        </w:tabs>
        <w:ind w:left="851" w:right="-25" w:firstLine="0"/>
        <w:jc w:val="both"/>
        <w:rPr>
          <w:rFonts w:ascii="Times New Roman" w:hAnsi="Times New Roman" w:cs="Times New Roman"/>
          <w:sz w:val="22"/>
          <w:szCs w:val="22"/>
        </w:rPr>
      </w:pPr>
    </w:p>
    <w:p w14:paraId="62CE8661" w14:textId="77777777" w:rsidR="00783496" w:rsidRDefault="00783496" w:rsidP="001613FA">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Pr>
          <w:rFonts w:ascii="Times New Roman" w:hAnsi="Times New Roman" w:cs="Times New Roman"/>
          <w:b/>
          <w:bCs/>
          <w:sz w:val="22"/>
          <w:szCs w:val="22"/>
        </w:rPr>
        <w:br w:type="page"/>
      </w:r>
    </w:p>
    <w:p w14:paraId="7781D150" w14:textId="5AA0B863" w:rsidR="001613FA" w:rsidRDefault="001613FA" w:rsidP="001613FA">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sidRPr="00164F2A">
        <w:rPr>
          <w:rFonts w:ascii="Times New Roman" w:hAnsi="Times New Roman" w:cs="Times New Roman"/>
          <w:b/>
          <w:bCs/>
          <w:sz w:val="22"/>
          <w:szCs w:val="22"/>
        </w:rPr>
        <w:lastRenderedPageBreak/>
        <w:t xml:space="preserve">Non </w:t>
      </w:r>
      <w:r w:rsidRPr="00164F2A">
        <w:rPr>
          <w:rFonts w:ascii="Times New Roman" w:hAnsi="Times New Roman" w:cs="Times New Roman"/>
          <w:b/>
          <w:bCs/>
          <w:sz w:val="22"/>
          <w:szCs w:val="22"/>
          <w:cs/>
        </w:rPr>
        <w:t xml:space="preserve">– </w:t>
      </w:r>
      <w:r w:rsidRPr="00164F2A">
        <w:rPr>
          <w:rFonts w:ascii="Times New Roman" w:hAnsi="Times New Roman" w:cs="Times New Roman"/>
          <w:b/>
          <w:bCs/>
          <w:sz w:val="22"/>
          <w:szCs w:val="22"/>
        </w:rPr>
        <w:t>current</w:t>
      </w:r>
    </w:p>
    <w:p w14:paraId="0DB867B2" w14:textId="77777777" w:rsidR="00783496" w:rsidRPr="00164F2A" w:rsidRDefault="00783496" w:rsidP="00783496">
      <w:pPr>
        <w:pStyle w:val="ListParagraph"/>
        <w:tabs>
          <w:tab w:val="left" w:pos="7088"/>
          <w:tab w:val="left" w:pos="8222"/>
        </w:tabs>
        <w:ind w:left="851" w:right="-25" w:firstLine="0"/>
        <w:jc w:val="both"/>
        <w:rPr>
          <w:rFonts w:ascii="Times New Roman" w:hAnsi="Times New Roman" w:cs="Times New Roman"/>
          <w:b/>
          <w:bCs/>
          <w:sz w:val="22"/>
          <w:szCs w:val="22"/>
        </w:rPr>
      </w:pPr>
    </w:p>
    <w:tbl>
      <w:tblPr>
        <w:tblW w:w="9729" w:type="dxa"/>
        <w:tblInd w:w="18" w:type="dxa"/>
        <w:tblLayout w:type="fixed"/>
        <w:tblLook w:val="01E0" w:firstRow="1" w:lastRow="1" w:firstColumn="1" w:lastColumn="1" w:noHBand="0" w:noVBand="0"/>
      </w:tblPr>
      <w:tblGrid>
        <w:gridCol w:w="3634"/>
        <w:gridCol w:w="1276"/>
        <w:gridCol w:w="264"/>
        <w:gridCol w:w="1429"/>
        <w:gridCol w:w="264"/>
        <w:gridCol w:w="1161"/>
        <w:gridCol w:w="255"/>
        <w:gridCol w:w="1446"/>
      </w:tblGrid>
      <w:tr w:rsidR="001613FA" w:rsidRPr="00164F2A" w14:paraId="50849FC4" w14:textId="77777777" w:rsidTr="000B687B">
        <w:trPr>
          <w:tblHeader/>
        </w:trPr>
        <w:tc>
          <w:tcPr>
            <w:tcW w:w="3634" w:type="dxa"/>
          </w:tcPr>
          <w:p w14:paraId="45885224"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969" w:type="dxa"/>
            <w:gridSpan w:val="3"/>
            <w:vAlign w:val="center"/>
          </w:tcPr>
          <w:p w14:paraId="19C402DA"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w:t>
            </w:r>
            <w:r w:rsidRPr="00164F2A">
              <w:rPr>
                <w:rFonts w:ascii="Times New Roman" w:eastAsia="Cordia New" w:hAnsi="Times New Roman" w:cs="Times New Roman"/>
                <w:b/>
                <w:bCs/>
                <w:szCs w:val="22"/>
              </w:rPr>
              <w:br/>
              <w:t>financial statements</w:t>
            </w:r>
          </w:p>
        </w:tc>
        <w:tc>
          <w:tcPr>
            <w:tcW w:w="264" w:type="dxa"/>
          </w:tcPr>
          <w:p w14:paraId="0FAE1B86"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2" w:type="dxa"/>
            <w:gridSpan w:val="3"/>
            <w:vAlign w:val="bottom"/>
          </w:tcPr>
          <w:p w14:paraId="25628B3E"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1613FA" w:rsidRPr="00164F2A" w14:paraId="49CC6076" w14:textId="77777777" w:rsidTr="000B687B">
        <w:trPr>
          <w:tblHeader/>
        </w:trPr>
        <w:tc>
          <w:tcPr>
            <w:tcW w:w="3634" w:type="dxa"/>
          </w:tcPr>
          <w:p w14:paraId="0AF1FEAB"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1276" w:type="dxa"/>
          </w:tcPr>
          <w:p w14:paraId="00C39F25"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64" w:type="dxa"/>
          </w:tcPr>
          <w:p w14:paraId="6BBD0AAE"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E4FB6EA"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c>
          <w:tcPr>
            <w:tcW w:w="264" w:type="dxa"/>
          </w:tcPr>
          <w:p w14:paraId="6328FE35"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14:paraId="36AD10DE"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5" w:type="dxa"/>
          </w:tcPr>
          <w:p w14:paraId="286CF7C8"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776A730B"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0273B8" w:rsidRPr="00164F2A" w14:paraId="094AB85B" w14:textId="77777777" w:rsidTr="000B687B">
        <w:trPr>
          <w:tblHeader/>
        </w:trPr>
        <w:tc>
          <w:tcPr>
            <w:tcW w:w="3634" w:type="dxa"/>
          </w:tcPr>
          <w:p w14:paraId="409D6543" w14:textId="77777777" w:rsidR="000273B8" w:rsidRPr="00164F2A" w:rsidRDefault="000273B8" w:rsidP="000273B8">
            <w:pPr>
              <w:spacing w:after="0" w:line="240" w:lineRule="atLeast"/>
              <w:ind w:left="549" w:right="-25"/>
              <w:jc w:val="both"/>
              <w:rPr>
                <w:rFonts w:ascii="Times New Roman" w:hAnsi="Times New Roman" w:cs="Times New Roman"/>
                <w:szCs w:val="22"/>
              </w:rPr>
            </w:pPr>
          </w:p>
        </w:tc>
        <w:tc>
          <w:tcPr>
            <w:tcW w:w="1276" w:type="dxa"/>
          </w:tcPr>
          <w:p w14:paraId="71427F5F" w14:textId="6CF28C1F" w:rsidR="000273B8" w:rsidRPr="00164F2A" w:rsidRDefault="000273B8" w:rsidP="000273B8">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64" w:type="dxa"/>
          </w:tcPr>
          <w:p w14:paraId="1F1D5D05" w14:textId="77777777" w:rsidR="000273B8" w:rsidRPr="00164F2A" w:rsidRDefault="000273B8" w:rsidP="000273B8">
            <w:pPr>
              <w:spacing w:after="0" w:line="240" w:lineRule="atLeast"/>
              <w:ind w:left="-108" w:right="-25"/>
              <w:jc w:val="center"/>
              <w:rPr>
                <w:rFonts w:ascii="Times New Roman" w:hAnsi="Times New Roman" w:cs="Times New Roman"/>
                <w:szCs w:val="22"/>
              </w:rPr>
            </w:pPr>
          </w:p>
        </w:tc>
        <w:tc>
          <w:tcPr>
            <w:tcW w:w="1429" w:type="dxa"/>
          </w:tcPr>
          <w:p w14:paraId="448645E2" w14:textId="1CE8D9F7" w:rsidR="000273B8" w:rsidRPr="00164F2A" w:rsidRDefault="000273B8" w:rsidP="000273B8">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c>
          <w:tcPr>
            <w:tcW w:w="264" w:type="dxa"/>
          </w:tcPr>
          <w:p w14:paraId="6E33CA5D" w14:textId="77777777" w:rsidR="000273B8" w:rsidRPr="00164F2A" w:rsidRDefault="000273B8" w:rsidP="000273B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14:paraId="53E734C4" w14:textId="3C6EC79F" w:rsidR="000273B8" w:rsidRPr="00164F2A" w:rsidRDefault="000273B8" w:rsidP="000273B8">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55" w:type="dxa"/>
          </w:tcPr>
          <w:p w14:paraId="67E01B18" w14:textId="77777777" w:rsidR="000273B8" w:rsidRPr="00164F2A" w:rsidRDefault="000273B8" w:rsidP="000273B8">
            <w:pPr>
              <w:spacing w:after="0" w:line="240" w:lineRule="atLeast"/>
              <w:ind w:left="-108" w:right="-25"/>
              <w:jc w:val="center"/>
              <w:rPr>
                <w:rFonts w:ascii="Times New Roman" w:hAnsi="Times New Roman" w:cs="Times New Roman"/>
                <w:szCs w:val="22"/>
              </w:rPr>
            </w:pPr>
          </w:p>
        </w:tc>
        <w:tc>
          <w:tcPr>
            <w:tcW w:w="1446" w:type="dxa"/>
          </w:tcPr>
          <w:p w14:paraId="1B7C4408" w14:textId="1D0A2921" w:rsidR="000273B8" w:rsidRPr="00164F2A" w:rsidRDefault="000273B8" w:rsidP="000273B8">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0273B8" w:rsidRPr="00164F2A" w14:paraId="4B42209F" w14:textId="77777777" w:rsidTr="000B687B">
        <w:trPr>
          <w:tblHeader/>
        </w:trPr>
        <w:tc>
          <w:tcPr>
            <w:tcW w:w="3634" w:type="dxa"/>
          </w:tcPr>
          <w:p w14:paraId="128F3F8C" w14:textId="77777777" w:rsidR="000273B8" w:rsidRPr="00164F2A" w:rsidRDefault="000273B8" w:rsidP="000273B8">
            <w:pPr>
              <w:spacing w:after="0" w:line="240" w:lineRule="atLeast"/>
              <w:ind w:left="549" w:right="-25"/>
              <w:jc w:val="both"/>
              <w:rPr>
                <w:rFonts w:ascii="Times New Roman" w:hAnsi="Times New Roman" w:cs="Times New Roman"/>
                <w:szCs w:val="22"/>
              </w:rPr>
            </w:pPr>
          </w:p>
        </w:tc>
        <w:tc>
          <w:tcPr>
            <w:tcW w:w="6095" w:type="dxa"/>
            <w:gridSpan w:val="7"/>
          </w:tcPr>
          <w:p w14:paraId="1C859216" w14:textId="77777777" w:rsidR="000273B8" w:rsidRPr="00164F2A" w:rsidRDefault="000273B8" w:rsidP="000273B8">
            <w:pPr>
              <w:tabs>
                <w:tab w:val="left" w:pos="405"/>
              </w:tabs>
              <w:spacing w:after="0" w:line="240" w:lineRule="atLeast"/>
              <w:ind w:left="-18" w:right="-25" w:hanging="119"/>
              <w:jc w:val="center"/>
              <w:rPr>
                <w:rFonts w:ascii="Times New Roman" w:hAnsi="Times New Roman" w:cs="Times New Roman"/>
                <w:i/>
                <w:i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0273B8" w:rsidRPr="00164F2A" w14:paraId="2572032C" w14:textId="77777777" w:rsidTr="000B687B">
        <w:tc>
          <w:tcPr>
            <w:tcW w:w="3634" w:type="dxa"/>
          </w:tcPr>
          <w:p w14:paraId="42EA4A4E" w14:textId="77777777" w:rsidR="000273B8" w:rsidRPr="00164F2A" w:rsidRDefault="000273B8" w:rsidP="000273B8">
            <w:pPr>
              <w:spacing w:after="0" w:line="240" w:lineRule="atLeast"/>
              <w:ind w:left="549" w:right="-246"/>
              <w:jc w:val="both"/>
              <w:rPr>
                <w:rFonts w:ascii="Times New Roman" w:hAnsi="Times New Roman" w:cs="Times New Roman"/>
                <w:b/>
                <w:bCs/>
                <w:szCs w:val="22"/>
                <w:cs/>
              </w:rPr>
            </w:pPr>
            <w:r w:rsidRPr="00164F2A">
              <w:rPr>
                <w:rFonts w:ascii="Times New Roman" w:hAnsi="Times New Roman" w:cs="Times New Roman"/>
                <w:b/>
                <w:bCs/>
                <w:szCs w:val="22"/>
              </w:rPr>
              <w:t xml:space="preserve">Other non </w:t>
            </w:r>
            <w:r w:rsidRPr="00164F2A">
              <w:rPr>
                <w:rFonts w:ascii="Times New Roman" w:hAnsi="Times New Roman" w:cs="Times New Roman"/>
                <w:b/>
                <w:bCs/>
                <w:szCs w:val="22"/>
                <w:cs/>
              </w:rPr>
              <w:t>–</w:t>
            </w:r>
            <w:r w:rsidRPr="00164F2A">
              <w:rPr>
                <w:rFonts w:ascii="Times New Roman" w:hAnsi="Times New Roman" w:cs="Times New Roman"/>
                <w:b/>
                <w:bCs/>
                <w:szCs w:val="22"/>
              </w:rPr>
              <w:t xml:space="preserve">current financial </w:t>
            </w:r>
          </w:p>
        </w:tc>
        <w:tc>
          <w:tcPr>
            <w:tcW w:w="1276" w:type="dxa"/>
          </w:tcPr>
          <w:p w14:paraId="3131644F"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264" w:type="dxa"/>
          </w:tcPr>
          <w:p w14:paraId="4EE1F999"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429" w:type="dxa"/>
          </w:tcPr>
          <w:p w14:paraId="4E3146B0"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264" w:type="dxa"/>
          </w:tcPr>
          <w:p w14:paraId="53719B30"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161" w:type="dxa"/>
          </w:tcPr>
          <w:p w14:paraId="485B64B1"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255" w:type="dxa"/>
          </w:tcPr>
          <w:p w14:paraId="7532B57C"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446" w:type="dxa"/>
          </w:tcPr>
          <w:p w14:paraId="3569586C"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r>
      <w:tr w:rsidR="000273B8" w:rsidRPr="00164F2A" w14:paraId="28878044" w14:textId="77777777" w:rsidTr="000B687B">
        <w:tc>
          <w:tcPr>
            <w:tcW w:w="3634" w:type="dxa"/>
          </w:tcPr>
          <w:p w14:paraId="21F083F5" w14:textId="77777777" w:rsidR="000273B8" w:rsidRPr="00164F2A" w:rsidRDefault="000273B8" w:rsidP="000273B8">
            <w:pPr>
              <w:spacing w:after="0" w:line="240" w:lineRule="atLeast"/>
              <w:ind w:left="549" w:right="-246"/>
              <w:jc w:val="both"/>
              <w:rPr>
                <w:rFonts w:ascii="Times New Roman" w:hAnsi="Times New Roman" w:cs="Times New Roman"/>
                <w:b/>
                <w:bCs/>
                <w:szCs w:val="22"/>
              </w:rPr>
            </w:pPr>
            <w:r w:rsidRPr="00164F2A">
              <w:rPr>
                <w:rFonts w:ascii="Times New Roman" w:hAnsi="Times New Roman" w:cs="Times New Roman"/>
                <w:b/>
                <w:bCs/>
                <w:szCs w:val="22"/>
              </w:rPr>
              <w:t xml:space="preserve">  assets at amortized cost</w:t>
            </w:r>
          </w:p>
        </w:tc>
        <w:tc>
          <w:tcPr>
            <w:tcW w:w="1276" w:type="dxa"/>
          </w:tcPr>
          <w:p w14:paraId="230300BC"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264" w:type="dxa"/>
          </w:tcPr>
          <w:p w14:paraId="453FDEA6"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429" w:type="dxa"/>
          </w:tcPr>
          <w:p w14:paraId="3E4D628B"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264" w:type="dxa"/>
          </w:tcPr>
          <w:p w14:paraId="39CA38FA"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161" w:type="dxa"/>
          </w:tcPr>
          <w:p w14:paraId="1DF8976E"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255" w:type="dxa"/>
          </w:tcPr>
          <w:p w14:paraId="64D60ACF"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446" w:type="dxa"/>
          </w:tcPr>
          <w:p w14:paraId="02699BB7"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r>
      <w:tr w:rsidR="000273B8" w:rsidRPr="00164F2A" w14:paraId="459E9BAC" w14:textId="77777777" w:rsidTr="00712960">
        <w:tc>
          <w:tcPr>
            <w:tcW w:w="3634" w:type="dxa"/>
          </w:tcPr>
          <w:p w14:paraId="715080CD" w14:textId="77777777" w:rsidR="000273B8" w:rsidRPr="00164F2A" w:rsidRDefault="000273B8" w:rsidP="000273B8">
            <w:pPr>
              <w:spacing w:after="0" w:line="240" w:lineRule="atLeast"/>
              <w:ind w:left="549" w:right="-25"/>
              <w:jc w:val="both"/>
              <w:rPr>
                <w:rFonts w:ascii="Times New Roman" w:hAnsi="Times New Roman" w:cs="Times New Roman"/>
                <w:b/>
                <w:bCs/>
                <w:i/>
                <w:iCs/>
                <w:szCs w:val="22"/>
                <w:cs/>
              </w:rPr>
            </w:pPr>
            <w:r w:rsidRPr="00164F2A">
              <w:rPr>
                <w:rFonts w:ascii="Times New Roman" w:hAnsi="Times New Roman" w:cs="Times New Roman"/>
                <w:b/>
                <w:bCs/>
                <w:i/>
                <w:iCs/>
                <w:szCs w:val="22"/>
              </w:rPr>
              <w:t>Deposit at banks</w:t>
            </w:r>
          </w:p>
        </w:tc>
        <w:tc>
          <w:tcPr>
            <w:tcW w:w="1276" w:type="dxa"/>
          </w:tcPr>
          <w:p w14:paraId="386A2FFC"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264" w:type="dxa"/>
          </w:tcPr>
          <w:p w14:paraId="5CBFA598"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429" w:type="dxa"/>
          </w:tcPr>
          <w:p w14:paraId="3F40AA43"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264" w:type="dxa"/>
          </w:tcPr>
          <w:p w14:paraId="2ED0915A"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161" w:type="dxa"/>
          </w:tcPr>
          <w:p w14:paraId="1264E857"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255" w:type="dxa"/>
          </w:tcPr>
          <w:p w14:paraId="4431FF63"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446" w:type="dxa"/>
          </w:tcPr>
          <w:p w14:paraId="4D1F5221"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r>
      <w:tr w:rsidR="005E7896" w:rsidRPr="00164F2A" w14:paraId="40AC6A6E" w14:textId="77777777" w:rsidTr="00712960">
        <w:tc>
          <w:tcPr>
            <w:tcW w:w="3634" w:type="dxa"/>
          </w:tcPr>
          <w:p w14:paraId="70C6ED99" w14:textId="77777777" w:rsidR="005E7896" w:rsidRPr="00712960" w:rsidRDefault="005E7896" w:rsidP="005E7896">
            <w:pPr>
              <w:spacing w:after="0" w:line="240" w:lineRule="atLeast"/>
              <w:ind w:left="549" w:right="-25"/>
              <w:jc w:val="both"/>
              <w:rPr>
                <w:rFonts w:ascii="Times New Roman" w:hAnsi="Times New Roman" w:cstheme="minorBidi"/>
                <w:szCs w:val="22"/>
                <w:cs/>
              </w:rPr>
            </w:pPr>
            <w:r w:rsidRPr="00164F2A">
              <w:rPr>
                <w:rFonts w:ascii="Times New Roman" w:hAnsi="Times New Roman" w:cs="Times New Roman"/>
                <w:szCs w:val="22"/>
              </w:rPr>
              <w:t>Fixed deposits 12 months</w:t>
            </w:r>
          </w:p>
        </w:tc>
        <w:tc>
          <w:tcPr>
            <w:tcW w:w="1276" w:type="dxa"/>
            <w:tcBorders>
              <w:bottom w:val="single" w:sz="4" w:space="0" w:color="auto"/>
            </w:tcBorders>
          </w:tcPr>
          <w:p w14:paraId="1A95F7CD" w14:textId="5319C02E" w:rsidR="005E7896" w:rsidRPr="00164F2A" w:rsidRDefault="005E7896" w:rsidP="00712960">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4" w:type="dxa"/>
          </w:tcPr>
          <w:p w14:paraId="065038A3" w14:textId="77777777" w:rsidR="005E7896" w:rsidRPr="00164F2A" w:rsidRDefault="005E7896" w:rsidP="005E7896">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4E996B6D" w14:textId="54AD2F45" w:rsidR="005E7896" w:rsidRPr="00164F2A" w:rsidRDefault="005E7896" w:rsidP="005E789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8,909</w:t>
            </w:r>
          </w:p>
        </w:tc>
        <w:tc>
          <w:tcPr>
            <w:tcW w:w="264" w:type="dxa"/>
          </w:tcPr>
          <w:p w14:paraId="6EBB26DC" w14:textId="77777777" w:rsidR="005E7896" w:rsidRPr="00164F2A" w:rsidRDefault="005E7896" w:rsidP="005E7896">
            <w:pPr>
              <w:tabs>
                <w:tab w:val="decimal" w:pos="88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tcPr>
          <w:p w14:paraId="1CCEC634" w14:textId="2922E2CE" w:rsidR="005E7896" w:rsidRPr="00164F2A" w:rsidRDefault="005E7896" w:rsidP="005E789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tcPr>
          <w:p w14:paraId="43966B2B" w14:textId="77777777" w:rsidR="005E7896" w:rsidRPr="00164F2A" w:rsidRDefault="005E7896" w:rsidP="005E7896">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7C9A25E3" w14:textId="204115DD" w:rsidR="005E7896" w:rsidRPr="00164F2A" w:rsidRDefault="005E7896" w:rsidP="005E789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712960" w:rsidRPr="00164F2A" w14:paraId="6097162C" w14:textId="77777777" w:rsidTr="00712960">
        <w:tc>
          <w:tcPr>
            <w:tcW w:w="3634" w:type="dxa"/>
          </w:tcPr>
          <w:p w14:paraId="4007F751" w14:textId="77777777" w:rsidR="00712960" w:rsidRPr="00164F2A" w:rsidRDefault="00712960" w:rsidP="005E7896">
            <w:pPr>
              <w:spacing w:after="0" w:line="240" w:lineRule="atLeast"/>
              <w:ind w:left="549" w:right="-25"/>
              <w:jc w:val="both"/>
              <w:rPr>
                <w:rFonts w:ascii="Times New Roman" w:hAnsi="Times New Roman" w:cs="Times New Roman"/>
                <w:szCs w:val="22"/>
              </w:rPr>
            </w:pPr>
          </w:p>
        </w:tc>
        <w:tc>
          <w:tcPr>
            <w:tcW w:w="1276" w:type="dxa"/>
            <w:tcBorders>
              <w:top w:val="single" w:sz="4" w:space="0" w:color="auto"/>
            </w:tcBorders>
          </w:tcPr>
          <w:p w14:paraId="0CA7BFFC" w14:textId="77777777" w:rsidR="00712960" w:rsidRDefault="00712960" w:rsidP="005E7896">
            <w:pPr>
              <w:tabs>
                <w:tab w:val="decimal" w:pos="1045"/>
              </w:tabs>
              <w:spacing w:after="0" w:line="240" w:lineRule="atLeast"/>
              <w:ind w:left="72" w:right="-25"/>
              <w:jc w:val="both"/>
              <w:rPr>
                <w:rFonts w:ascii="Times New Roman" w:hAnsi="Times New Roman" w:cs="Times New Roman"/>
                <w:szCs w:val="22"/>
              </w:rPr>
            </w:pPr>
          </w:p>
        </w:tc>
        <w:tc>
          <w:tcPr>
            <w:tcW w:w="264" w:type="dxa"/>
          </w:tcPr>
          <w:p w14:paraId="1A7CED0F" w14:textId="77777777" w:rsidR="00712960" w:rsidRPr="00164F2A" w:rsidRDefault="00712960" w:rsidP="005E7896">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14:paraId="459F0901" w14:textId="77777777" w:rsidR="00712960" w:rsidRDefault="00712960" w:rsidP="005E7896">
            <w:pPr>
              <w:tabs>
                <w:tab w:val="decimal" w:pos="1045"/>
              </w:tabs>
              <w:spacing w:after="0" w:line="240" w:lineRule="atLeast"/>
              <w:ind w:left="72" w:right="-25"/>
              <w:jc w:val="both"/>
              <w:rPr>
                <w:rFonts w:ascii="Times New Roman" w:hAnsi="Times New Roman" w:cs="Times New Roman"/>
                <w:szCs w:val="22"/>
              </w:rPr>
            </w:pPr>
          </w:p>
        </w:tc>
        <w:tc>
          <w:tcPr>
            <w:tcW w:w="264" w:type="dxa"/>
          </w:tcPr>
          <w:p w14:paraId="012939D1" w14:textId="77777777" w:rsidR="00712960" w:rsidRPr="00164F2A" w:rsidRDefault="00712960" w:rsidP="005E7896">
            <w:pPr>
              <w:tabs>
                <w:tab w:val="decimal" w:pos="885"/>
              </w:tabs>
              <w:spacing w:after="0" w:line="240" w:lineRule="atLeast"/>
              <w:ind w:left="72" w:right="-25"/>
              <w:jc w:val="both"/>
              <w:rPr>
                <w:rFonts w:ascii="Times New Roman" w:hAnsi="Times New Roman" w:cs="Times New Roman"/>
                <w:szCs w:val="22"/>
              </w:rPr>
            </w:pPr>
          </w:p>
        </w:tc>
        <w:tc>
          <w:tcPr>
            <w:tcW w:w="1161" w:type="dxa"/>
            <w:tcBorders>
              <w:top w:val="single" w:sz="4" w:space="0" w:color="auto"/>
            </w:tcBorders>
          </w:tcPr>
          <w:p w14:paraId="259BC139" w14:textId="77777777" w:rsidR="00712960" w:rsidRDefault="00712960" w:rsidP="005E7896">
            <w:pPr>
              <w:spacing w:after="0" w:line="240" w:lineRule="atLeast"/>
              <w:ind w:left="72" w:right="-25"/>
              <w:jc w:val="center"/>
              <w:rPr>
                <w:rFonts w:ascii="Times New Roman" w:hAnsi="Times New Roman" w:cs="Times New Roman"/>
                <w:szCs w:val="22"/>
              </w:rPr>
            </w:pPr>
          </w:p>
        </w:tc>
        <w:tc>
          <w:tcPr>
            <w:tcW w:w="255" w:type="dxa"/>
          </w:tcPr>
          <w:p w14:paraId="63506752" w14:textId="77777777" w:rsidR="00712960" w:rsidRPr="00164F2A" w:rsidRDefault="00712960" w:rsidP="005E7896">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tcBorders>
          </w:tcPr>
          <w:p w14:paraId="1E98A24D" w14:textId="77777777" w:rsidR="00712960" w:rsidRDefault="00712960" w:rsidP="005E7896">
            <w:pPr>
              <w:spacing w:after="0" w:line="240" w:lineRule="atLeast"/>
              <w:ind w:left="72" w:right="-25"/>
              <w:jc w:val="center"/>
              <w:rPr>
                <w:rFonts w:ascii="Times New Roman" w:hAnsi="Times New Roman" w:cs="Times New Roman"/>
                <w:szCs w:val="22"/>
              </w:rPr>
            </w:pPr>
          </w:p>
        </w:tc>
      </w:tr>
      <w:tr w:rsidR="000273B8" w:rsidRPr="00164F2A" w14:paraId="554F318A" w14:textId="77777777" w:rsidTr="00D87388">
        <w:tc>
          <w:tcPr>
            <w:tcW w:w="3634" w:type="dxa"/>
          </w:tcPr>
          <w:p w14:paraId="4E3209A8" w14:textId="77777777" w:rsidR="000273B8" w:rsidRPr="00164F2A" w:rsidRDefault="000273B8" w:rsidP="000273B8">
            <w:pPr>
              <w:spacing w:after="0" w:line="240" w:lineRule="atLeast"/>
              <w:ind w:left="549" w:right="-246"/>
              <w:jc w:val="both"/>
              <w:rPr>
                <w:rFonts w:ascii="Times New Roman" w:hAnsi="Times New Roman" w:cs="Times New Roman"/>
                <w:b/>
                <w:bCs/>
                <w:szCs w:val="22"/>
                <w:cs/>
              </w:rPr>
            </w:pPr>
            <w:r w:rsidRPr="00164F2A">
              <w:rPr>
                <w:rFonts w:ascii="Times New Roman" w:hAnsi="Times New Roman" w:cs="Times New Roman"/>
                <w:b/>
                <w:bCs/>
                <w:szCs w:val="22"/>
              </w:rPr>
              <w:t xml:space="preserve">Other non </w:t>
            </w:r>
            <w:r w:rsidRPr="00164F2A">
              <w:rPr>
                <w:rFonts w:ascii="Times New Roman" w:hAnsi="Times New Roman" w:cs="Times New Roman"/>
                <w:b/>
                <w:bCs/>
                <w:szCs w:val="22"/>
                <w:cs/>
              </w:rPr>
              <w:t>–</w:t>
            </w:r>
            <w:r w:rsidRPr="00164F2A">
              <w:rPr>
                <w:rFonts w:ascii="Times New Roman" w:hAnsi="Times New Roman" w:cs="Times New Roman"/>
                <w:b/>
                <w:bCs/>
                <w:szCs w:val="22"/>
              </w:rPr>
              <w:t xml:space="preserve">current financial </w:t>
            </w:r>
          </w:p>
        </w:tc>
        <w:tc>
          <w:tcPr>
            <w:tcW w:w="1276" w:type="dxa"/>
          </w:tcPr>
          <w:p w14:paraId="70A94054" w14:textId="77777777" w:rsidR="000273B8" w:rsidRPr="00164F2A" w:rsidRDefault="000273B8" w:rsidP="000273B8">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2815CF9A"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429" w:type="dxa"/>
          </w:tcPr>
          <w:p w14:paraId="67CA0ECD" w14:textId="77777777" w:rsidR="000273B8" w:rsidRPr="00164F2A" w:rsidRDefault="000273B8" w:rsidP="000273B8">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4DA6AFBB"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161" w:type="dxa"/>
          </w:tcPr>
          <w:p w14:paraId="0EB069EF" w14:textId="77777777" w:rsidR="000273B8" w:rsidRPr="00164F2A" w:rsidRDefault="000273B8" w:rsidP="000273B8">
            <w:pPr>
              <w:spacing w:after="0" w:line="240" w:lineRule="atLeast"/>
              <w:ind w:left="72" w:right="-25"/>
              <w:jc w:val="center"/>
              <w:rPr>
                <w:rFonts w:ascii="Times New Roman" w:hAnsi="Times New Roman" w:cs="Times New Roman"/>
                <w:szCs w:val="22"/>
              </w:rPr>
            </w:pPr>
          </w:p>
        </w:tc>
        <w:tc>
          <w:tcPr>
            <w:tcW w:w="255" w:type="dxa"/>
          </w:tcPr>
          <w:p w14:paraId="20DCB6DD"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446" w:type="dxa"/>
          </w:tcPr>
          <w:p w14:paraId="4E60093C" w14:textId="77777777" w:rsidR="000273B8" w:rsidRPr="00164F2A" w:rsidRDefault="000273B8" w:rsidP="000273B8">
            <w:pPr>
              <w:spacing w:after="0" w:line="240" w:lineRule="atLeast"/>
              <w:ind w:left="72" w:right="-25"/>
              <w:jc w:val="center"/>
              <w:rPr>
                <w:rFonts w:ascii="Times New Roman" w:hAnsi="Times New Roman" w:cs="Times New Roman"/>
                <w:szCs w:val="22"/>
              </w:rPr>
            </w:pPr>
          </w:p>
        </w:tc>
      </w:tr>
      <w:tr w:rsidR="000273B8" w:rsidRPr="00164F2A" w14:paraId="4B2BB207" w14:textId="77777777" w:rsidTr="000B687B">
        <w:tc>
          <w:tcPr>
            <w:tcW w:w="3634" w:type="dxa"/>
          </w:tcPr>
          <w:p w14:paraId="5A2C66CE" w14:textId="77777777" w:rsidR="000273B8" w:rsidRPr="00164F2A" w:rsidRDefault="000273B8" w:rsidP="000273B8">
            <w:pPr>
              <w:spacing w:after="0" w:line="240" w:lineRule="atLeast"/>
              <w:ind w:left="549" w:right="-246"/>
              <w:jc w:val="both"/>
              <w:rPr>
                <w:rFonts w:ascii="Times New Roman" w:hAnsi="Times New Roman" w:cs="Times New Roman"/>
                <w:b/>
                <w:bCs/>
                <w:szCs w:val="22"/>
              </w:rPr>
            </w:pPr>
            <w:r w:rsidRPr="00164F2A">
              <w:rPr>
                <w:rFonts w:ascii="Times New Roman" w:hAnsi="Times New Roman" w:cs="Times New Roman"/>
                <w:b/>
                <w:bCs/>
                <w:szCs w:val="22"/>
              </w:rPr>
              <w:t xml:space="preserve">  assets at FVOCI</w:t>
            </w:r>
          </w:p>
        </w:tc>
        <w:tc>
          <w:tcPr>
            <w:tcW w:w="1276" w:type="dxa"/>
          </w:tcPr>
          <w:p w14:paraId="7470C759" w14:textId="77777777" w:rsidR="000273B8" w:rsidRPr="00164F2A" w:rsidRDefault="000273B8" w:rsidP="000273B8">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259C8B5C"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429" w:type="dxa"/>
          </w:tcPr>
          <w:p w14:paraId="019AFCCD" w14:textId="77777777" w:rsidR="000273B8" w:rsidRPr="00164F2A" w:rsidRDefault="000273B8" w:rsidP="000273B8">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31E0F6AD"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161" w:type="dxa"/>
          </w:tcPr>
          <w:p w14:paraId="1E641927" w14:textId="77777777" w:rsidR="000273B8" w:rsidRPr="00164F2A" w:rsidRDefault="000273B8" w:rsidP="000273B8">
            <w:pPr>
              <w:spacing w:after="0" w:line="240" w:lineRule="atLeast"/>
              <w:ind w:left="72" w:right="-25"/>
              <w:jc w:val="center"/>
              <w:rPr>
                <w:rFonts w:ascii="Times New Roman" w:hAnsi="Times New Roman" w:cs="Times New Roman"/>
                <w:szCs w:val="22"/>
              </w:rPr>
            </w:pPr>
          </w:p>
        </w:tc>
        <w:tc>
          <w:tcPr>
            <w:tcW w:w="255" w:type="dxa"/>
          </w:tcPr>
          <w:p w14:paraId="0125A508"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446" w:type="dxa"/>
          </w:tcPr>
          <w:p w14:paraId="1C38D40D" w14:textId="77777777" w:rsidR="000273B8" w:rsidRPr="00164F2A" w:rsidRDefault="000273B8" w:rsidP="000273B8">
            <w:pPr>
              <w:spacing w:after="0" w:line="240" w:lineRule="atLeast"/>
              <w:ind w:left="72" w:right="-25"/>
              <w:jc w:val="center"/>
              <w:rPr>
                <w:rFonts w:ascii="Times New Roman" w:hAnsi="Times New Roman" w:cs="Times New Roman"/>
                <w:szCs w:val="22"/>
              </w:rPr>
            </w:pPr>
          </w:p>
        </w:tc>
      </w:tr>
      <w:tr w:rsidR="000273B8" w:rsidRPr="00164F2A" w14:paraId="1FDC794D" w14:textId="77777777" w:rsidTr="000B687B">
        <w:tc>
          <w:tcPr>
            <w:tcW w:w="3634" w:type="dxa"/>
          </w:tcPr>
          <w:p w14:paraId="6659A62F" w14:textId="77777777" w:rsidR="000273B8" w:rsidRPr="00164F2A" w:rsidRDefault="000273B8" w:rsidP="000273B8">
            <w:pPr>
              <w:spacing w:after="0" w:line="240" w:lineRule="atLeast"/>
              <w:ind w:left="549" w:right="-25"/>
              <w:jc w:val="both"/>
              <w:rPr>
                <w:rFonts w:ascii="Times New Roman" w:hAnsi="Times New Roman" w:cs="Times New Roman"/>
                <w:b/>
                <w:bCs/>
                <w:i/>
                <w:iCs/>
                <w:szCs w:val="22"/>
              </w:rPr>
            </w:pPr>
            <w:r w:rsidRPr="00164F2A">
              <w:rPr>
                <w:rFonts w:ascii="Times New Roman" w:hAnsi="Times New Roman" w:cs="Times New Roman"/>
                <w:b/>
                <w:bCs/>
                <w:i/>
                <w:iCs/>
                <w:szCs w:val="22"/>
              </w:rPr>
              <w:t>Equity investment</w:t>
            </w:r>
          </w:p>
        </w:tc>
        <w:tc>
          <w:tcPr>
            <w:tcW w:w="1276" w:type="dxa"/>
          </w:tcPr>
          <w:p w14:paraId="18494BA4" w14:textId="77777777" w:rsidR="000273B8" w:rsidRPr="00164F2A" w:rsidRDefault="000273B8" w:rsidP="000273B8">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4EE7A200"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429" w:type="dxa"/>
          </w:tcPr>
          <w:p w14:paraId="273EC885" w14:textId="77777777" w:rsidR="000273B8" w:rsidRPr="00164F2A" w:rsidRDefault="000273B8" w:rsidP="000273B8">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2E9F6D16"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161" w:type="dxa"/>
          </w:tcPr>
          <w:p w14:paraId="3528A582" w14:textId="77777777" w:rsidR="000273B8" w:rsidRPr="00164F2A" w:rsidRDefault="000273B8" w:rsidP="000273B8">
            <w:pPr>
              <w:spacing w:after="0" w:line="240" w:lineRule="atLeast"/>
              <w:ind w:left="72" w:right="-25"/>
              <w:jc w:val="center"/>
              <w:rPr>
                <w:rFonts w:ascii="Times New Roman" w:hAnsi="Times New Roman" w:cs="Times New Roman"/>
                <w:szCs w:val="22"/>
              </w:rPr>
            </w:pPr>
          </w:p>
        </w:tc>
        <w:tc>
          <w:tcPr>
            <w:tcW w:w="255" w:type="dxa"/>
          </w:tcPr>
          <w:p w14:paraId="73622EC3"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446" w:type="dxa"/>
          </w:tcPr>
          <w:p w14:paraId="18A8D412" w14:textId="77777777" w:rsidR="000273B8" w:rsidRPr="00164F2A" w:rsidRDefault="000273B8" w:rsidP="000273B8">
            <w:pPr>
              <w:spacing w:after="0" w:line="240" w:lineRule="atLeast"/>
              <w:ind w:left="72" w:right="-25"/>
              <w:jc w:val="center"/>
              <w:rPr>
                <w:rFonts w:ascii="Times New Roman" w:hAnsi="Times New Roman" w:cs="Times New Roman"/>
                <w:szCs w:val="22"/>
              </w:rPr>
            </w:pPr>
          </w:p>
        </w:tc>
      </w:tr>
      <w:tr w:rsidR="000273B8" w:rsidRPr="00164F2A" w14:paraId="1249D382" w14:textId="77777777" w:rsidTr="000B687B">
        <w:tc>
          <w:tcPr>
            <w:tcW w:w="3634" w:type="dxa"/>
          </w:tcPr>
          <w:p w14:paraId="682652BE" w14:textId="77777777" w:rsidR="000273B8" w:rsidRPr="00164F2A" w:rsidRDefault="000273B8" w:rsidP="000273B8">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Oriental Residence Bangkok</w:t>
            </w:r>
          </w:p>
        </w:tc>
        <w:tc>
          <w:tcPr>
            <w:tcW w:w="1276" w:type="dxa"/>
          </w:tcPr>
          <w:p w14:paraId="21411FB6" w14:textId="77777777" w:rsidR="000273B8" w:rsidRPr="00164F2A" w:rsidRDefault="000273B8" w:rsidP="000273B8">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5A6A570B"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429" w:type="dxa"/>
          </w:tcPr>
          <w:p w14:paraId="3C9A173D" w14:textId="77777777" w:rsidR="000273B8" w:rsidRPr="00164F2A" w:rsidRDefault="000273B8" w:rsidP="000273B8">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7E7A5B9E"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161" w:type="dxa"/>
          </w:tcPr>
          <w:p w14:paraId="3719C225" w14:textId="77777777" w:rsidR="000273B8" w:rsidRPr="00164F2A" w:rsidRDefault="000273B8" w:rsidP="000273B8">
            <w:pPr>
              <w:spacing w:after="0" w:line="240" w:lineRule="atLeast"/>
              <w:ind w:left="72" w:right="-25"/>
              <w:jc w:val="center"/>
              <w:rPr>
                <w:rFonts w:ascii="Times New Roman" w:hAnsi="Times New Roman" w:cs="Times New Roman"/>
                <w:szCs w:val="22"/>
              </w:rPr>
            </w:pPr>
          </w:p>
        </w:tc>
        <w:tc>
          <w:tcPr>
            <w:tcW w:w="255" w:type="dxa"/>
          </w:tcPr>
          <w:p w14:paraId="7239E81F" w14:textId="77777777" w:rsidR="000273B8" w:rsidRPr="00164F2A" w:rsidRDefault="000273B8" w:rsidP="000273B8">
            <w:pPr>
              <w:tabs>
                <w:tab w:val="decimal" w:pos="885"/>
              </w:tabs>
              <w:spacing w:after="0" w:line="240" w:lineRule="atLeast"/>
              <w:ind w:left="72" w:right="-25"/>
              <w:jc w:val="both"/>
              <w:rPr>
                <w:rFonts w:ascii="Times New Roman" w:hAnsi="Times New Roman" w:cs="Times New Roman"/>
                <w:szCs w:val="22"/>
              </w:rPr>
            </w:pPr>
          </w:p>
        </w:tc>
        <w:tc>
          <w:tcPr>
            <w:tcW w:w="1446" w:type="dxa"/>
          </w:tcPr>
          <w:p w14:paraId="328ACF92" w14:textId="77777777" w:rsidR="000273B8" w:rsidRPr="00164F2A" w:rsidRDefault="000273B8" w:rsidP="000273B8">
            <w:pPr>
              <w:spacing w:after="0" w:line="240" w:lineRule="atLeast"/>
              <w:ind w:left="72" w:right="-25"/>
              <w:jc w:val="center"/>
              <w:rPr>
                <w:rFonts w:ascii="Times New Roman" w:hAnsi="Times New Roman" w:cs="Times New Roman"/>
                <w:szCs w:val="22"/>
              </w:rPr>
            </w:pPr>
          </w:p>
        </w:tc>
      </w:tr>
      <w:tr w:rsidR="005E7896" w:rsidRPr="00164F2A" w14:paraId="743F8CAC" w14:textId="77777777" w:rsidTr="000B687B">
        <w:tc>
          <w:tcPr>
            <w:tcW w:w="3634" w:type="dxa"/>
          </w:tcPr>
          <w:p w14:paraId="3543CFEF" w14:textId="77777777" w:rsidR="005E7896" w:rsidRPr="00164F2A" w:rsidRDefault="005E7896" w:rsidP="005E7896">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 xml:space="preserve">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1276" w:type="dxa"/>
          </w:tcPr>
          <w:p w14:paraId="058CD606" w14:textId="4AE55B53" w:rsidR="005E7896" w:rsidRPr="00164F2A" w:rsidRDefault="005E7896" w:rsidP="005E7896">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5,000</w:t>
            </w:r>
          </w:p>
        </w:tc>
        <w:tc>
          <w:tcPr>
            <w:tcW w:w="264" w:type="dxa"/>
          </w:tcPr>
          <w:p w14:paraId="06FB61A0" w14:textId="77777777" w:rsidR="005E7896" w:rsidRPr="00164F2A" w:rsidRDefault="005E7896" w:rsidP="005E7896">
            <w:pPr>
              <w:tabs>
                <w:tab w:val="decimal" w:pos="885"/>
              </w:tabs>
              <w:spacing w:after="0" w:line="240" w:lineRule="atLeast"/>
              <w:ind w:left="72" w:right="-25"/>
              <w:jc w:val="both"/>
              <w:rPr>
                <w:rFonts w:ascii="Times New Roman" w:hAnsi="Times New Roman" w:cs="Times New Roman"/>
                <w:szCs w:val="22"/>
              </w:rPr>
            </w:pPr>
          </w:p>
        </w:tc>
        <w:tc>
          <w:tcPr>
            <w:tcW w:w="1429" w:type="dxa"/>
          </w:tcPr>
          <w:p w14:paraId="74DCE880" w14:textId="77777777" w:rsidR="005E7896" w:rsidRPr="00164F2A" w:rsidRDefault="005E7896" w:rsidP="005E7896">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5,000</w:t>
            </w:r>
          </w:p>
        </w:tc>
        <w:tc>
          <w:tcPr>
            <w:tcW w:w="264" w:type="dxa"/>
          </w:tcPr>
          <w:p w14:paraId="59D06B3D" w14:textId="77777777" w:rsidR="005E7896" w:rsidRPr="00164F2A" w:rsidRDefault="005E7896" w:rsidP="005E7896">
            <w:pPr>
              <w:tabs>
                <w:tab w:val="decimal" w:pos="1045"/>
              </w:tabs>
              <w:spacing w:after="0" w:line="240" w:lineRule="atLeast"/>
              <w:ind w:left="72" w:right="-25"/>
              <w:jc w:val="both"/>
              <w:rPr>
                <w:rFonts w:ascii="Times New Roman" w:hAnsi="Times New Roman" w:cs="Times New Roman"/>
                <w:szCs w:val="22"/>
              </w:rPr>
            </w:pPr>
          </w:p>
        </w:tc>
        <w:tc>
          <w:tcPr>
            <w:tcW w:w="1161" w:type="dxa"/>
          </w:tcPr>
          <w:p w14:paraId="2BAEDD00" w14:textId="1470CFE0" w:rsidR="005E7896" w:rsidRPr="00164F2A" w:rsidRDefault="005E7896" w:rsidP="005E7896">
            <w:pPr>
              <w:tabs>
                <w:tab w:val="decimal" w:pos="907"/>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5,000</w:t>
            </w:r>
          </w:p>
        </w:tc>
        <w:tc>
          <w:tcPr>
            <w:tcW w:w="255" w:type="dxa"/>
          </w:tcPr>
          <w:p w14:paraId="6E611AAB" w14:textId="77777777" w:rsidR="005E7896" w:rsidRPr="00164F2A" w:rsidRDefault="005E7896" w:rsidP="005E7896">
            <w:pPr>
              <w:tabs>
                <w:tab w:val="decimal" w:pos="1045"/>
              </w:tabs>
              <w:spacing w:after="0" w:line="240" w:lineRule="atLeast"/>
              <w:ind w:left="72" w:right="-25"/>
              <w:jc w:val="both"/>
              <w:rPr>
                <w:rFonts w:ascii="Times New Roman" w:hAnsi="Times New Roman" w:cs="Times New Roman"/>
                <w:szCs w:val="22"/>
              </w:rPr>
            </w:pPr>
          </w:p>
        </w:tc>
        <w:tc>
          <w:tcPr>
            <w:tcW w:w="1446" w:type="dxa"/>
          </w:tcPr>
          <w:p w14:paraId="1E4911E0" w14:textId="77777777" w:rsidR="005E7896" w:rsidRPr="00164F2A" w:rsidRDefault="005E7896" w:rsidP="005E7896">
            <w:pPr>
              <w:tabs>
                <w:tab w:val="decimal" w:pos="1053"/>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5,000</w:t>
            </w:r>
          </w:p>
        </w:tc>
      </w:tr>
      <w:tr w:rsidR="005E7896" w:rsidRPr="00164F2A" w14:paraId="13F04E52" w14:textId="77777777" w:rsidTr="000B687B">
        <w:tc>
          <w:tcPr>
            <w:tcW w:w="3634" w:type="dxa"/>
          </w:tcPr>
          <w:p w14:paraId="45049B92" w14:textId="77777777" w:rsidR="005E7896" w:rsidRPr="00164F2A" w:rsidRDefault="005E7896" w:rsidP="005E7896">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i/>
                <w:iCs/>
                <w:szCs w:val="22"/>
              </w:rPr>
              <w:t>Less</w:t>
            </w:r>
            <w:r w:rsidRPr="00164F2A">
              <w:rPr>
                <w:rFonts w:ascii="Times New Roman" w:hAnsi="Times New Roman" w:cs="Times New Roman"/>
                <w:szCs w:val="22"/>
              </w:rPr>
              <w:t xml:space="preserve"> allowance for devaluation</w:t>
            </w:r>
          </w:p>
        </w:tc>
        <w:tc>
          <w:tcPr>
            <w:tcW w:w="1276" w:type="dxa"/>
          </w:tcPr>
          <w:p w14:paraId="5CD0F7E5" w14:textId="77777777" w:rsidR="005E7896" w:rsidRPr="00164F2A" w:rsidRDefault="005E7896" w:rsidP="005E7896">
            <w:pPr>
              <w:tabs>
                <w:tab w:val="decimal" w:pos="1045"/>
              </w:tabs>
              <w:spacing w:after="0" w:line="240" w:lineRule="atLeast"/>
              <w:ind w:left="72" w:right="-25"/>
              <w:jc w:val="both"/>
              <w:rPr>
                <w:rFonts w:ascii="Times New Roman" w:hAnsi="Times New Roman" w:cs="Times New Roman"/>
                <w:szCs w:val="22"/>
              </w:rPr>
            </w:pPr>
          </w:p>
        </w:tc>
        <w:tc>
          <w:tcPr>
            <w:tcW w:w="264" w:type="dxa"/>
          </w:tcPr>
          <w:p w14:paraId="57C2ED72" w14:textId="77777777" w:rsidR="005E7896" w:rsidRPr="00164F2A" w:rsidRDefault="005E7896" w:rsidP="005E7896">
            <w:pPr>
              <w:tabs>
                <w:tab w:val="decimal" w:pos="885"/>
              </w:tabs>
              <w:spacing w:after="0" w:line="240" w:lineRule="atLeast"/>
              <w:ind w:left="72" w:right="-25"/>
              <w:jc w:val="both"/>
              <w:rPr>
                <w:rFonts w:ascii="Times New Roman" w:hAnsi="Times New Roman" w:cs="Times New Roman"/>
                <w:szCs w:val="22"/>
              </w:rPr>
            </w:pPr>
          </w:p>
        </w:tc>
        <w:tc>
          <w:tcPr>
            <w:tcW w:w="1429" w:type="dxa"/>
          </w:tcPr>
          <w:p w14:paraId="6C1C25C6" w14:textId="77777777" w:rsidR="005E7896" w:rsidRPr="00164F2A" w:rsidRDefault="005E7896" w:rsidP="005E7896">
            <w:pPr>
              <w:tabs>
                <w:tab w:val="decimal" w:pos="1045"/>
              </w:tabs>
              <w:spacing w:after="0" w:line="240" w:lineRule="atLeast"/>
              <w:ind w:left="72" w:right="-25"/>
              <w:jc w:val="both"/>
              <w:rPr>
                <w:rFonts w:ascii="Times New Roman" w:hAnsi="Times New Roman" w:cs="Times New Roman"/>
                <w:szCs w:val="22"/>
              </w:rPr>
            </w:pPr>
          </w:p>
        </w:tc>
        <w:tc>
          <w:tcPr>
            <w:tcW w:w="264" w:type="dxa"/>
          </w:tcPr>
          <w:p w14:paraId="0EE20456" w14:textId="77777777" w:rsidR="005E7896" w:rsidRPr="00164F2A" w:rsidRDefault="005E7896" w:rsidP="005E7896">
            <w:pPr>
              <w:tabs>
                <w:tab w:val="decimal" w:pos="1045"/>
              </w:tabs>
              <w:spacing w:after="0" w:line="240" w:lineRule="atLeast"/>
              <w:ind w:left="72" w:right="-25"/>
              <w:jc w:val="both"/>
              <w:rPr>
                <w:rFonts w:ascii="Times New Roman" w:hAnsi="Times New Roman" w:cs="Times New Roman"/>
                <w:szCs w:val="22"/>
              </w:rPr>
            </w:pPr>
          </w:p>
        </w:tc>
        <w:tc>
          <w:tcPr>
            <w:tcW w:w="1161" w:type="dxa"/>
          </w:tcPr>
          <w:p w14:paraId="0FCCFDD5" w14:textId="77777777" w:rsidR="005E7896" w:rsidRPr="00164F2A" w:rsidRDefault="005E7896" w:rsidP="005E7896">
            <w:pPr>
              <w:tabs>
                <w:tab w:val="decimal" w:pos="907"/>
              </w:tabs>
              <w:spacing w:after="0" w:line="240" w:lineRule="atLeast"/>
              <w:ind w:left="72" w:right="-25"/>
              <w:jc w:val="both"/>
              <w:rPr>
                <w:rFonts w:ascii="Times New Roman" w:hAnsi="Times New Roman" w:cs="Times New Roman"/>
                <w:szCs w:val="22"/>
              </w:rPr>
            </w:pPr>
          </w:p>
        </w:tc>
        <w:tc>
          <w:tcPr>
            <w:tcW w:w="255" w:type="dxa"/>
          </w:tcPr>
          <w:p w14:paraId="46329CC2" w14:textId="77777777" w:rsidR="005E7896" w:rsidRPr="00164F2A" w:rsidRDefault="005E7896" w:rsidP="005E7896">
            <w:pPr>
              <w:tabs>
                <w:tab w:val="decimal" w:pos="1045"/>
              </w:tabs>
              <w:spacing w:after="0" w:line="240" w:lineRule="atLeast"/>
              <w:ind w:left="72" w:right="-25"/>
              <w:jc w:val="both"/>
              <w:rPr>
                <w:rFonts w:ascii="Times New Roman" w:hAnsi="Times New Roman" w:cs="Times New Roman"/>
                <w:szCs w:val="22"/>
              </w:rPr>
            </w:pPr>
          </w:p>
        </w:tc>
        <w:tc>
          <w:tcPr>
            <w:tcW w:w="1446" w:type="dxa"/>
          </w:tcPr>
          <w:p w14:paraId="1EB4AA27" w14:textId="77777777" w:rsidR="005E7896" w:rsidRPr="00164F2A" w:rsidRDefault="005E7896" w:rsidP="005E7896">
            <w:pPr>
              <w:tabs>
                <w:tab w:val="decimal" w:pos="1053"/>
              </w:tabs>
              <w:spacing w:after="0" w:line="240" w:lineRule="atLeast"/>
              <w:ind w:left="72" w:right="-25"/>
              <w:jc w:val="both"/>
              <w:rPr>
                <w:rFonts w:ascii="Times New Roman" w:hAnsi="Times New Roman" w:cs="Times New Roman"/>
                <w:szCs w:val="22"/>
              </w:rPr>
            </w:pPr>
          </w:p>
        </w:tc>
      </w:tr>
      <w:tr w:rsidR="005E7896" w:rsidRPr="00164F2A" w14:paraId="75FB0198" w14:textId="77777777" w:rsidTr="000B687B">
        <w:tc>
          <w:tcPr>
            <w:tcW w:w="3634" w:type="dxa"/>
          </w:tcPr>
          <w:p w14:paraId="04F96374" w14:textId="77777777" w:rsidR="005E7896" w:rsidRPr="00164F2A" w:rsidRDefault="005E7896" w:rsidP="005E7896">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 xml:space="preserve">         of investment</w:t>
            </w:r>
          </w:p>
        </w:tc>
        <w:tc>
          <w:tcPr>
            <w:tcW w:w="1276" w:type="dxa"/>
            <w:tcBorders>
              <w:bottom w:val="single" w:sz="4" w:space="0" w:color="auto"/>
            </w:tcBorders>
          </w:tcPr>
          <w:p w14:paraId="6E690D70" w14:textId="5BED69A0" w:rsidR="005E7896" w:rsidRPr="00FF06A6" w:rsidRDefault="005E7896" w:rsidP="005E7896">
            <w:pPr>
              <w:tabs>
                <w:tab w:val="decimal" w:pos="1045"/>
              </w:tabs>
              <w:spacing w:after="0" w:line="240" w:lineRule="atLeast"/>
              <w:ind w:left="72" w:right="-25"/>
              <w:jc w:val="both"/>
              <w:rPr>
                <w:rFonts w:ascii="Times New Roman" w:hAnsi="Times New Roman" w:cstheme="minorBidi"/>
                <w:szCs w:val="22"/>
              </w:rPr>
            </w:pPr>
            <w:r w:rsidRPr="00164F2A">
              <w:rPr>
                <w:rFonts w:ascii="Times New Roman" w:hAnsi="Times New Roman" w:cs="Times New Roman"/>
                <w:szCs w:val="22"/>
                <w:cs/>
              </w:rPr>
              <w:t>(</w:t>
            </w:r>
            <w:r w:rsidRPr="00164F2A">
              <w:rPr>
                <w:rFonts w:ascii="Times New Roman" w:hAnsi="Times New Roman" w:cs="Times New Roman"/>
                <w:szCs w:val="22"/>
              </w:rPr>
              <w:t>5,000</w:t>
            </w:r>
            <w:r w:rsidRPr="00164F2A">
              <w:rPr>
                <w:rFonts w:ascii="Times New Roman" w:hAnsi="Times New Roman" w:cs="Times New Roman"/>
                <w:szCs w:val="22"/>
                <w:cs/>
              </w:rPr>
              <w:t>)</w:t>
            </w:r>
          </w:p>
        </w:tc>
        <w:tc>
          <w:tcPr>
            <w:tcW w:w="264" w:type="dxa"/>
          </w:tcPr>
          <w:p w14:paraId="4F3579A6" w14:textId="77777777" w:rsidR="005E7896" w:rsidRPr="00164F2A" w:rsidRDefault="005E7896" w:rsidP="005E7896">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5188A7CD" w14:textId="77777777" w:rsidR="005E7896" w:rsidRPr="00164F2A" w:rsidRDefault="005E7896" w:rsidP="005E7896">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5,000</w:t>
            </w:r>
            <w:r w:rsidRPr="00164F2A">
              <w:rPr>
                <w:rFonts w:ascii="Times New Roman" w:hAnsi="Times New Roman" w:cs="Times New Roman"/>
                <w:szCs w:val="22"/>
                <w:cs/>
              </w:rPr>
              <w:t>)</w:t>
            </w:r>
          </w:p>
        </w:tc>
        <w:tc>
          <w:tcPr>
            <w:tcW w:w="264" w:type="dxa"/>
          </w:tcPr>
          <w:p w14:paraId="029A3CCB" w14:textId="77777777" w:rsidR="005E7896" w:rsidRPr="00164F2A" w:rsidRDefault="005E7896" w:rsidP="005E7896">
            <w:pPr>
              <w:tabs>
                <w:tab w:val="decimal" w:pos="104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tcPr>
          <w:p w14:paraId="721AD8A3" w14:textId="46E37501" w:rsidR="005E7896" w:rsidRPr="00164F2A" w:rsidRDefault="005E7896" w:rsidP="005E7896">
            <w:pPr>
              <w:tabs>
                <w:tab w:val="decimal" w:pos="907"/>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5,000</w:t>
            </w:r>
            <w:r w:rsidRPr="00164F2A">
              <w:rPr>
                <w:rFonts w:ascii="Times New Roman" w:hAnsi="Times New Roman" w:cs="Times New Roman"/>
                <w:szCs w:val="22"/>
                <w:cs/>
              </w:rPr>
              <w:t>)</w:t>
            </w:r>
          </w:p>
        </w:tc>
        <w:tc>
          <w:tcPr>
            <w:tcW w:w="255" w:type="dxa"/>
          </w:tcPr>
          <w:p w14:paraId="0AF5DB75" w14:textId="77777777" w:rsidR="005E7896" w:rsidRPr="00164F2A" w:rsidRDefault="005E7896" w:rsidP="005E7896">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14F0D3D3" w14:textId="77777777" w:rsidR="005E7896" w:rsidRPr="00164F2A" w:rsidRDefault="005E7896" w:rsidP="005E7896">
            <w:pPr>
              <w:tabs>
                <w:tab w:val="decimal" w:pos="1053"/>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5,000</w:t>
            </w:r>
            <w:r w:rsidRPr="00164F2A">
              <w:rPr>
                <w:rFonts w:ascii="Times New Roman" w:hAnsi="Times New Roman" w:cs="Times New Roman"/>
                <w:szCs w:val="22"/>
                <w:cs/>
              </w:rPr>
              <w:t>)</w:t>
            </w:r>
          </w:p>
        </w:tc>
      </w:tr>
      <w:tr w:rsidR="005E7896" w:rsidRPr="00164F2A" w14:paraId="63A2063F" w14:textId="77777777" w:rsidTr="000B687B">
        <w:tc>
          <w:tcPr>
            <w:tcW w:w="3634" w:type="dxa"/>
          </w:tcPr>
          <w:p w14:paraId="39790A0C" w14:textId="77777777" w:rsidR="005E7896" w:rsidRPr="00164F2A" w:rsidRDefault="005E7896" w:rsidP="005E7896">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Net</w:t>
            </w:r>
          </w:p>
        </w:tc>
        <w:tc>
          <w:tcPr>
            <w:tcW w:w="1276" w:type="dxa"/>
            <w:tcBorders>
              <w:top w:val="single" w:sz="4" w:space="0" w:color="auto"/>
              <w:bottom w:val="single" w:sz="4" w:space="0" w:color="auto"/>
            </w:tcBorders>
          </w:tcPr>
          <w:p w14:paraId="73834280" w14:textId="3DF9FD3C" w:rsidR="005E7896" w:rsidRPr="00164F2A" w:rsidRDefault="005E7896" w:rsidP="005E7896">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cs/>
              </w:rPr>
              <w:t>-</w:t>
            </w:r>
          </w:p>
        </w:tc>
        <w:tc>
          <w:tcPr>
            <w:tcW w:w="264" w:type="dxa"/>
          </w:tcPr>
          <w:p w14:paraId="0D9B2808" w14:textId="77777777" w:rsidR="005E7896" w:rsidRPr="00164F2A" w:rsidRDefault="005E7896" w:rsidP="005E7896">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tcPr>
          <w:p w14:paraId="145B7461" w14:textId="77777777" w:rsidR="005E7896" w:rsidRPr="00164F2A" w:rsidRDefault="005E7896" w:rsidP="005E7896">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cs/>
              </w:rPr>
              <w:t>-</w:t>
            </w:r>
          </w:p>
        </w:tc>
        <w:tc>
          <w:tcPr>
            <w:tcW w:w="264" w:type="dxa"/>
          </w:tcPr>
          <w:p w14:paraId="138C6CEE" w14:textId="77777777" w:rsidR="005E7896" w:rsidRPr="00164F2A" w:rsidRDefault="005E7896" w:rsidP="005E7896">
            <w:pPr>
              <w:tabs>
                <w:tab w:val="decimal" w:pos="104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tcPr>
          <w:p w14:paraId="0D3BA913" w14:textId="1F0C7CC9" w:rsidR="005E7896" w:rsidRPr="00164F2A" w:rsidRDefault="005E7896" w:rsidP="005E7896">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cs/>
              </w:rPr>
              <w:t>-</w:t>
            </w:r>
          </w:p>
        </w:tc>
        <w:tc>
          <w:tcPr>
            <w:tcW w:w="255" w:type="dxa"/>
          </w:tcPr>
          <w:p w14:paraId="44D203BC" w14:textId="77777777" w:rsidR="005E7896" w:rsidRPr="00164F2A" w:rsidRDefault="005E7896" w:rsidP="005E7896">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tcPr>
          <w:p w14:paraId="47E6283A" w14:textId="77777777" w:rsidR="005E7896" w:rsidRPr="00164F2A" w:rsidRDefault="005E7896" w:rsidP="005E7896">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cs/>
              </w:rPr>
              <w:t>-</w:t>
            </w:r>
          </w:p>
        </w:tc>
      </w:tr>
      <w:tr w:rsidR="005E7896" w:rsidRPr="00164F2A" w14:paraId="46713C4E" w14:textId="77777777" w:rsidTr="002D3B74">
        <w:tc>
          <w:tcPr>
            <w:tcW w:w="3634" w:type="dxa"/>
          </w:tcPr>
          <w:p w14:paraId="59D67C2C" w14:textId="0EB005A5" w:rsidR="005E7896" w:rsidRPr="007B0994" w:rsidRDefault="005E7896" w:rsidP="005E7896">
            <w:pPr>
              <w:spacing w:after="0" w:line="240" w:lineRule="atLeast"/>
              <w:ind w:left="549" w:right="-25"/>
              <w:jc w:val="both"/>
              <w:rPr>
                <w:rFonts w:ascii="Times New Roman" w:hAnsi="Times New Roman" w:cstheme="minorBidi"/>
                <w:szCs w:val="22"/>
                <w:cs/>
              </w:rPr>
            </w:pPr>
            <w:r w:rsidRPr="00164F2A">
              <w:rPr>
                <w:rFonts w:ascii="Times New Roman" w:hAnsi="Times New Roman" w:cs="Times New Roman"/>
                <w:szCs w:val="22"/>
              </w:rPr>
              <w:t>Right Tunnelling P</w:t>
            </w:r>
            <w:r w:rsidR="007B0994">
              <w:rPr>
                <w:rFonts w:ascii="Times New Roman" w:hAnsi="Times New Roman" w:cs="Times New Roman"/>
                <w:szCs w:val="22"/>
              </w:rPr>
              <w:t>ublic</w:t>
            </w:r>
          </w:p>
        </w:tc>
        <w:tc>
          <w:tcPr>
            <w:tcW w:w="1276" w:type="dxa"/>
          </w:tcPr>
          <w:p w14:paraId="1466834C" w14:textId="497B209A" w:rsidR="005E7896" w:rsidRPr="00164F2A" w:rsidRDefault="005E7896" w:rsidP="005E7896">
            <w:pPr>
              <w:tabs>
                <w:tab w:val="decimal" w:pos="1045"/>
              </w:tabs>
              <w:spacing w:after="0" w:line="240" w:lineRule="atLeast"/>
              <w:ind w:left="72" w:right="-25"/>
              <w:jc w:val="both"/>
              <w:rPr>
                <w:rFonts w:ascii="Times New Roman" w:hAnsi="Times New Roman" w:cs="Times New Roman"/>
                <w:szCs w:val="22"/>
              </w:rPr>
            </w:pPr>
          </w:p>
        </w:tc>
        <w:tc>
          <w:tcPr>
            <w:tcW w:w="264" w:type="dxa"/>
          </w:tcPr>
          <w:p w14:paraId="3BC7AFE2" w14:textId="77777777" w:rsidR="005E7896" w:rsidRPr="00164F2A" w:rsidRDefault="005E7896" w:rsidP="005E7896">
            <w:pPr>
              <w:tabs>
                <w:tab w:val="decimal" w:pos="1045"/>
              </w:tabs>
              <w:spacing w:after="0" w:line="240" w:lineRule="atLeast"/>
              <w:ind w:left="72" w:right="-25"/>
              <w:jc w:val="both"/>
              <w:rPr>
                <w:rFonts w:ascii="Times New Roman" w:hAnsi="Times New Roman" w:cs="Times New Roman"/>
                <w:szCs w:val="22"/>
              </w:rPr>
            </w:pPr>
          </w:p>
        </w:tc>
        <w:tc>
          <w:tcPr>
            <w:tcW w:w="1429" w:type="dxa"/>
          </w:tcPr>
          <w:p w14:paraId="76B3508F" w14:textId="6B056831" w:rsidR="005E7896" w:rsidRPr="00164F2A" w:rsidRDefault="005E7896" w:rsidP="005E7896">
            <w:pPr>
              <w:tabs>
                <w:tab w:val="decimal" w:pos="1045"/>
              </w:tabs>
              <w:spacing w:after="0" w:line="240" w:lineRule="atLeast"/>
              <w:ind w:left="72" w:right="-25"/>
              <w:jc w:val="both"/>
              <w:rPr>
                <w:rFonts w:ascii="Times New Roman" w:hAnsi="Times New Roman" w:cs="Times New Roman"/>
                <w:szCs w:val="22"/>
              </w:rPr>
            </w:pPr>
          </w:p>
        </w:tc>
        <w:tc>
          <w:tcPr>
            <w:tcW w:w="264" w:type="dxa"/>
          </w:tcPr>
          <w:p w14:paraId="58266786" w14:textId="77777777" w:rsidR="005E7896" w:rsidRPr="00164F2A" w:rsidRDefault="005E7896" w:rsidP="005E7896">
            <w:pPr>
              <w:tabs>
                <w:tab w:val="decimal" w:pos="1045"/>
              </w:tabs>
              <w:spacing w:after="0" w:line="240" w:lineRule="atLeast"/>
              <w:ind w:left="72" w:right="-25"/>
              <w:jc w:val="both"/>
              <w:rPr>
                <w:rFonts w:ascii="Times New Roman" w:hAnsi="Times New Roman" w:cs="Times New Roman"/>
                <w:szCs w:val="22"/>
              </w:rPr>
            </w:pPr>
          </w:p>
        </w:tc>
        <w:tc>
          <w:tcPr>
            <w:tcW w:w="1161" w:type="dxa"/>
          </w:tcPr>
          <w:p w14:paraId="545E56F8" w14:textId="4CEAE94F" w:rsidR="005E7896" w:rsidRPr="00164F2A" w:rsidRDefault="005E7896" w:rsidP="005E7896">
            <w:pPr>
              <w:tabs>
                <w:tab w:val="decimal" w:pos="907"/>
              </w:tabs>
              <w:spacing w:after="0" w:line="240" w:lineRule="atLeast"/>
              <w:ind w:left="72" w:right="-25"/>
              <w:jc w:val="both"/>
              <w:rPr>
                <w:rFonts w:ascii="Times New Roman" w:hAnsi="Times New Roman" w:cs="Times New Roman"/>
                <w:szCs w:val="22"/>
              </w:rPr>
            </w:pPr>
          </w:p>
        </w:tc>
        <w:tc>
          <w:tcPr>
            <w:tcW w:w="255" w:type="dxa"/>
          </w:tcPr>
          <w:p w14:paraId="423B5963" w14:textId="77777777" w:rsidR="005E7896" w:rsidRPr="00164F2A" w:rsidRDefault="005E7896" w:rsidP="005E7896">
            <w:pPr>
              <w:tabs>
                <w:tab w:val="decimal" w:pos="1045"/>
              </w:tabs>
              <w:spacing w:after="0" w:line="240" w:lineRule="atLeast"/>
              <w:ind w:left="72" w:right="-25"/>
              <w:jc w:val="both"/>
              <w:rPr>
                <w:rFonts w:ascii="Times New Roman" w:hAnsi="Times New Roman" w:cs="Times New Roman"/>
                <w:szCs w:val="22"/>
              </w:rPr>
            </w:pPr>
          </w:p>
        </w:tc>
        <w:tc>
          <w:tcPr>
            <w:tcW w:w="1446" w:type="dxa"/>
          </w:tcPr>
          <w:p w14:paraId="79E0F704" w14:textId="19FE540B" w:rsidR="005E7896" w:rsidRPr="00164F2A" w:rsidRDefault="005E7896" w:rsidP="005E7896">
            <w:pPr>
              <w:tabs>
                <w:tab w:val="decimal" w:pos="1045"/>
              </w:tabs>
              <w:spacing w:after="0" w:line="240" w:lineRule="atLeast"/>
              <w:ind w:left="72" w:right="-25"/>
              <w:jc w:val="both"/>
              <w:rPr>
                <w:rFonts w:ascii="Times New Roman" w:hAnsi="Times New Roman" w:cs="Times New Roman"/>
                <w:szCs w:val="22"/>
              </w:rPr>
            </w:pPr>
          </w:p>
        </w:tc>
      </w:tr>
      <w:tr w:rsidR="007B0994" w:rsidRPr="00164F2A" w14:paraId="2712F709" w14:textId="77777777" w:rsidTr="002D3B74">
        <w:tc>
          <w:tcPr>
            <w:tcW w:w="3634" w:type="dxa"/>
          </w:tcPr>
          <w:p w14:paraId="5EE66DC1" w14:textId="4CC40319" w:rsidR="007B0994" w:rsidRPr="00164F2A" w:rsidRDefault="007B0994" w:rsidP="007B0994">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 xml:space="preserve">  Company Limited</w:t>
            </w:r>
          </w:p>
        </w:tc>
        <w:tc>
          <w:tcPr>
            <w:tcW w:w="1276" w:type="dxa"/>
          </w:tcPr>
          <w:p w14:paraId="490D70A3" w14:textId="7E95E6B5" w:rsidR="007B0994" w:rsidRDefault="007B0994" w:rsidP="007B099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2,375</w:t>
            </w:r>
          </w:p>
        </w:tc>
        <w:tc>
          <w:tcPr>
            <w:tcW w:w="264" w:type="dxa"/>
          </w:tcPr>
          <w:p w14:paraId="23A6E9CB" w14:textId="77777777" w:rsidR="007B0994" w:rsidRPr="00164F2A" w:rsidRDefault="007B0994" w:rsidP="007B0994">
            <w:pPr>
              <w:tabs>
                <w:tab w:val="decimal" w:pos="1045"/>
              </w:tabs>
              <w:spacing w:after="0" w:line="240" w:lineRule="atLeast"/>
              <w:ind w:left="72" w:right="-25"/>
              <w:jc w:val="both"/>
              <w:rPr>
                <w:rFonts w:ascii="Times New Roman" w:hAnsi="Times New Roman" w:cs="Times New Roman"/>
                <w:szCs w:val="22"/>
              </w:rPr>
            </w:pPr>
          </w:p>
        </w:tc>
        <w:tc>
          <w:tcPr>
            <w:tcW w:w="1429" w:type="dxa"/>
          </w:tcPr>
          <w:p w14:paraId="5563DCA6" w14:textId="57C09DEC" w:rsidR="007B0994" w:rsidRDefault="007B0994" w:rsidP="007B099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2,375</w:t>
            </w:r>
          </w:p>
        </w:tc>
        <w:tc>
          <w:tcPr>
            <w:tcW w:w="264" w:type="dxa"/>
          </w:tcPr>
          <w:p w14:paraId="7314A637" w14:textId="77777777" w:rsidR="007B0994" w:rsidRPr="00164F2A" w:rsidRDefault="007B0994" w:rsidP="007B0994">
            <w:pPr>
              <w:tabs>
                <w:tab w:val="decimal" w:pos="1045"/>
              </w:tabs>
              <w:spacing w:after="0" w:line="240" w:lineRule="atLeast"/>
              <w:ind w:left="72" w:right="-25"/>
              <w:jc w:val="both"/>
              <w:rPr>
                <w:rFonts w:ascii="Times New Roman" w:hAnsi="Times New Roman" w:cs="Times New Roman"/>
                <w:szCs w:val="22"/>
              </w:rPr>
            </w:pPr>
          </w:p>
        </w:tc>
        <w:tc>
          <w:tcPr>
            <w:tcW w:w="1161" w:type="dxa"/>
          </w:tcPr>
          <w:p w14:paraId="7A398AFB" w14:textId="13773D6E" w:rsidR="007B0994" w:rsidRDefault="007B0994" w:rsidP="007B0994">
            <w:pPr>
              <w:tabs>
                <w:tab w:val="decimal" w:pos="90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2,375</w:t>
            </w:r>
          </w:p>
        </w:tc>
        <w:tc>
          <w:tcPr>
            <w:tcW w:w="255" w:type="dxa"/>
          </w:tcPr>
          <w:p w14:paraId="0C95BAE5" w14:textId="77777777" w:rsidR="007B0994" w:rsidRPr="00164F2A" w:rsidRDefault="007B0994" w:rsidP="007B0994">
            <w:pPr>
              <w:tabs>
                <w:tab w:val="decimal" w:pos="1045"/>
              </w:tabs>
              <w:spacing w:after="0" w:line="240" w:lineRule="atLeast"/>
              <w:ind w:left="72" w:right="-25"/>
              <w:jc w:val="both"/>
              <w:rPr>
                <w:rFonts w:ascii="Times New Roman" w:hAnsi="Times New Roman" w:cs="Times New Roman"/>
                <w:szCs w:val="22"/>
              </w:rPr>
            </w:pPr>
          </w:p>
        </w:tc>
        <w:tc>
          <w:tcPr>
            <w:tcW w:w="1446" w:type="dxa"/>
          </w:tcPr>
          <w:p w14:paraId="672F9278" w14:textId="607C5E81" w:rsidR="007B0994" w:rsidRDefault="007B0994" w:rsidP="007B099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2,375</w:t>
            </w:r>
          </w:p>
        </w:tc>
      </w:tr>
      <w:tr w:rsidR="007B0994" w:rsidRPr="00164F2A" w14:paraId="75F61ACE" w14:textId="77777777" w:rsidTr="002D3B74">
        <w:tc>
          <w:tcPr>
            <w:tcW w:w="3634" w:type="dxa"/>
          </w:tcPr>
          <w:p w14:paraId="01234CE3" w14:textId="77777777" w:rsidR="007B0994" w:rsidRPr="00164F2A" w:rsidRDefault="007B0994" w:rsidP="007B0994">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i/>
                <w:iCs/>
              </w:rPr>
              <w:t>Less</w:t>
            </w:r>
            <w:r w:rsidRPr="00164F2A">
              <w:rPr>
                <w:rFonts w:ascii="Times New Roman" w:hAnsi="Times New Roman" w:cs="Times New Roman"/>
                <w:i/>
                <w:iCs/>
                <w:szCs w:val="22"/>
                <w:cs/>
              </w:rPr>
              <w:t xml:space="preserve"> </w:t>
            </w:r>
            <w:r w:rsidRPr="00164F2A">
              <w:rPr>
                <w:rFonts w:ascii="Times New Roman" w:hAnsi="Times New Roman" w:cs="Times New Roman"/>
                <w:szCs w:val="22"/>
              </w:rPr>
              <w:t>adjust valuation</w:t>
            </w:r>
          </w:p>
        </w:tc>
        <w:tc>
          <w:tcPr>
            <w:tcW w:w="1276" w:type="dxa"/>
            <w:tcBorders>
              <w:bottom w:val="single" w:sz="4" w:space="0" w:color="auto"/>
            </w:tcBorders>
          </w:tcPr>
          <w:p w14:paraId="42495E0E" w14:textId="2CDDF594" w:rsidR="007B0994" w:rsidRPr="00FF06A6" w:rsidRDefault="007B0994" w:rsidP="007B0994">
            <w:pPr>
              <w:tabs>
                <w:tab w:val="decimal" w:pos="1045"/>
              </w:tabs>
              <w:spacing w:after="0" w:line="240" w:lineRule="atLeast"/>
              <w:ind w:left="72" w:right="-25"/>
              <w:jc w:val="both"/>
              <w:rPr>
                <w:rFonts w:ascii="Times New Roman" w:hAnsi="Times New Roman" w:cstheme="minorBidi"/>
              </w:rPr>
            </w:pPr>
            <w:r w:rsidRPr="00164F2A">
              <w:rPr>
                <w:rFonts w:ascii="Times New Roman" w:hAnsi="Times New Roman" w:cs="Times New Roman"/>
                <w:szCs w:val="22"/>
                <w:cs/>
              </w:rPr>
              <w:t>(</w:t>
            </w:r>
            <w:r>
              <w:rPr>
                <w:rFonts w:ascii="Times New Roman" w:hAnsi="Times New Roman" w:cstheme="minorBidi"/>
                <w:szCs w:val="22"/>
              </w:rPr>
              <w:t>750</w:t>
            </w:r>
            <w:r w:rsidRPr="00164F2A">
              <w:rPr>
                <w:rFonts w:ascii="Times New Roman" w:hAnsi="Times New Roman" w:cs="Times New Roman"/>
                <w:szCs w:val="22"/>
                <w:cs/>
              </w:rPr>
              <w:t>)</w:t>
            </w:r>
          </w:p>
        </w:tc>
        <w:tc>
          <w:tcPr>
            <w:tcW w:w="264" w:type="dxa"/>
          </w:tcPr>
          <w:p w14:paraId="13AA24C5" w14:textId="77777777" w:rsidR="007B0994" w:rsidRPr="00164F2A" w:rsidRDefault="007B0994" w:rsidP="007B0994">
            <w:pPr>
              <w:tabs>
                <w:tab w:val="decimal" w:pos="104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015144CE" w14:textId="0A3E2B05" w:rsidR="007B0994" w:rsidRPr="00164F2A" w:rsidRDefault="007B0994" w:rsidP="007B0994">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Pr>
                <w:rFonts w:ascii="Times New Roman" w:hAnsi="Times New Roman" w:cstheme="minorBidi"/>
                <w:szCs w:val="22"/>
              </w:rPr>
              <w:t>750</w:t>
            </w:r>
            <w:r w:rsidRPr="00164F2A">
              <w:rPr>
                <w:rFonts w:ascii="Times New Roman" w:hAnsi="Times New Roman" w:cs="Times New Roman"/>
                <w:szCs w:val="22"/>
                <w:cs/>
              </w:rPr>
              <w:t>)</w:t>
            </w:r>
          </w:p>
        </w:tc>
        <w:tc>
          <w:tcPr>
            <w:tcW w:w="264" w:type="dxa"/>
          </w:tcPr>
          <w:p w14:paraId="25C93EE5" w14:textId="77777777" w:rsidR="007B0994" w:rsidRPr="00164F2A" w:rsidRDefault="007B0994" w:rsidP="007B0994">
            <w:pPr>
              <w:tabs>
                <w:tab w:val="decimal" w:pos="104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tcPr>
          <w:p w14:paraId="347EA98A" w14:textId="719AFB26" w:rsidR="007B0994" w:rsidRPr="00FF06A6" w:rsidRDefault="007B0994" w:rsidP="007B0994">
            <w:pPr>
              <w:tabs>
                <w:tab w:val="decimal" w:pos="907"/>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Pr>
                <w:rFonts w:ascii="Times New Roman" w:hAnsi="Times New Roman" w:cstheme="minorBidi"/>
                <w:szCs w:val="22"/>
              </w:rPr>
              <w:t>750</w:t>
            </w:r>
            <w:r w:rsidRPr="00164F2A">
              <w:rPr>
                <w:rFonts w:ascii="Times New Roman" w:hAnsi="Times New Roman" w:cs="Times New Roman"/>
                <w:szCs w:val="22"/>
                <w:cs/>
              </w:rPr>
              <w:t>)</w:t>
            </w:r>
          </w:p>
        </w:tc>
        <w:tc>
          <w:tcPr>
            <w:tcW w:w="255" w:type="dxa"/>
          </w:tcPr>
          <w:p w14:paraId="7A3AEA02" w14:textId="77777777" w:rsidR="007B0994" w:rsidRPr="00164F2A" w:rsidRDefault="007B0994" w:rsidP="007B0994">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4130533D" w14:textId="4CA7E4FE" w:rsidR="007B0994" w:rsidRPr="00164F2A" w:rsidRDefault="007B0994" w:rsidP="007B0994">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Pr>
                <w:rFonts w:ascii="Times New Roman" w:hAnsi="Times New Roman" w:cstheme="minorBidi"/>
                <w:szCs w:val="22"/>
              </w:rPr>
              <w:t>750</w:t>
            </w:r>
            <w:r w:rsidRPr="00164F2A">
              <w:rPr>
                <w:rFonts w:ascii="Times New Roman" w:hAnsi="Times New Roman" w:cs="Times New Roman"/>
                <w:szCs w:val="22"/>
                <w:cs/>
              </w:rPr>
              <w:t>)</w:t>
            </w:r>
          </w:p>
        </w:tc>
      </w:tr>
      <w:tr w:rsidR="007B0994" w:rsidRPr="00164F2A" w14:paraId="3A48991D" w14:textId="77777777" w:rsidTr="002D3B74">
        <w:tc>
          <w:tcPr>
            <w:tcW w:w="3634" w:type="dxa"/>
          </w:tcPr>
          <w:p w14:paraId="7D6F5442" w14:textId="77777777" w:rsidR="007B0994" w:rsidRPr="00164F2A" w:rsidRDefault="007B0994" w:rsidP="007B0994">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Net</w:t>
            </w:r>
          </w:p>
        </w:tc>
        <w:tc>
          <w:tcPr>
            <w:tcW w:w="1276" w:type="dxa"/>
            <w:tcBorders>
              <w:top w:val="single" w:sz="4" w:space="0" w:color="auto"/>
              <w:bottom w:val="single" w:sz="4" w:space="0" w:color="auto"/>
            </w:tcBorders>
          </w:tcPr>
          <w:p w14:paraId="330058E5" w14:textId="5A22EBFB" w:rsidR="007B0994" w:rsidRPr="00164F2A" w:rsidRDefault="007B0994" w:rsidP="007B099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1,625</w:t>
            </w:r>
          </w:p>
        </w:tc>
        <w:tc>
          <w:tcPr>
            <w:tcW w:w="264" w:type="dxa"/>
          </w:tcPr>
          <w:p w14:paraId="2F5F18D7" w14:textId="77777777" w:rsidR="007B0994" w:rsidRPr="00164F2A" w:rsidRDefault="007B0994" w:rsidP="007B0994">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tcPr>
          <w:p w14:paraId="6E48CD2A" w14:textId="63986213" w:rsidR="007B0994" w:rsidRPr="00164F2A" w:rsidRDefault="007B0994" w:rsidP="007B099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1,625</w:t>
            </w:r>
          </w:p>
        </w:tc>
        <w:tc>
          <w:tcPr>
            <w:tcW w:w="264" w:type="dxa"/>
          </w:tcPr>
          <w:p w14:paraId="79F3B506" w14:textId="77777777" w:rsidR="007B0994" w:rsidRPr="00164F2A" w:rsidRDefault="007B0994" w:rsidP="007B0994">
            <w:pPr>
              <w:tabs>
                <w:tab w:val="decimal" w:pos="104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tcPr>
          <w:p w14:paraId="15748F42" w14:textId="61A1E5A7" w:rsidR="007B0994" w:rsidRPr="00164F2A" w:rsidRDefault="007B0994" w:rsidP="007B0994">
            <w:pPr>
              <w:tabs>
                <w:tab w:val="decimal" w:pos="90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1,625</w:t>
            </w:r>
          </w:p>
        </w:tc>
        <w:tc>
          <w:tcPr>
            <w:tcW w:w="255" w:type="dxa"/>
          </w:tcPr>
          <w:p w14:paraId="33A895FE" w14:textId="77777777" w:rsidR="007B0994" w:rsidRPr="00164F2A" w:rsidRDefault="007B0994" w:rsidP="007B0994">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tcPr>
          <w:p w14:paraId="658F01E5" w14:textId="4DB3CAB4" w:rsidR="007B0994" w:rsidRPr="00164F2A" w:rsidRDefault="007B0994" w:rsidP="007B0994">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1,625</w:t>
            </w:r>
          </w:p>
        </w:tc>
      </w:tr>
      <w:tr w:rsidR="007B0994" w:rsidRPr="00164F2A" w14:paraId="3D4CC321" w14:textId="77777777" w:rsidTr="00F52A78">
        <w:tc>
          <w:tcPr>
            <w:tcW w:w="3634" w:type="dxa"/>
          </w:tcPr>
          <w:p w14:paraId="0E26CF18" w14:textId="77777777" w:rsidR="007B0994" w:rsidRPr="00164F2A" w:rsidRDefault="007B0994" w:rsidP="007B0994">
            <w:pPr>
              <w:spacing w:after="0" w:line="240" w:lineRule="atLeast"/>
              <w:ind w:left="549" w:right="-25"/>
              <w:jc w:val="both"/>
              <w:rPr>
                <w:rFonts w:ascii="Times New Roman" w:hAnsi="Times New Roman" w:cs="Times New Roman"/>
                <w:b/>
                <w:bCs/>
                <w:szCs w:val="22"/>
                <w:cs/>
              </w:rPr>
            </w:pPr>
            <w:r w:rsidRPr="00164F2A">
              <w:rPr>
                <w:rFonts w:ascii="Times New Roman" w:hAnsi="Times New Roman" w:cs="Times New Roman"/>
                <w:b/>
                <w:bCs/>
                <w:szCs w:val="22"/>
              </w:rPr>
              <w:t>Total other non</w:t>
            </w:r>
            <w:r w:rsidRPr="00164F2A">
              <w:rPr>
                <w:rFonts w:ascii="Times New Roman" w:hAnsi="Times New Roman" w:cs="Times New Roman"/>
                <w:b/>
                <w:bCs/>
                <w:szCs w:val="22"/>
                <w:cs/>
              </w:rPr>
              <w:t>-</w:t>
            </w:r>
            <w:r w:rsidRPr="00164F2A">
              <w:rPr>
                <w:rFonts w:ascii="Times New Roman" w:hAnsi="Times New Roman" w:cs="Times New Roman"/>
                <w:b/>
                <w:bCs/>
                <w:szCs w:val="22"/>
              </w:rPr>
              <w:t xml:space="preserve">current </w:t>
            </w:r>
          </w:p>
        </w:tc>
        <w:tc>
          <w:tcPr>
            <w:tcW w:w="1276" w:type="dxa"/>
            <w:tcBorders>
              <w:top w:val="single" w:sz="4" w:space="0" w:color="auto"/>
            </w:tcBorders>
          </w:tcPr>
          <w:p w14:paraId="01E3923B" w14:textId="77777777" w:rsidR="007B0994" w:rsidRPr="00164F2A" w:rsidRDefault="007B0994" w:rsidP="007B0994">
            <w:pPr>
              <w:tabs>
                <w:tab w:val="decimal" w:pos="1045"/>
              </w:tabs>
              <w:spacing w:after="0" w:line="240" w:lineRule="atLeast"/>
              <w:ind w:left="72" w:right="-25"/>
              <w:jc w:val="both"/>
              <w:rPr>
                <w:rFonts w:ascii="Times New Roman" w:hAnsi="Times New Roman" w:cs="Times New Roman"/>
                <w:b/>
                <w:bCs/>
                <w:szCs w:val="22"/>
              </w:rPr>
            </w:pPr>
          </w:p>
        </w:tc>
        <w:tc>
          <w:tcPr>
            <w:tcW w:w="264" w:type="dxa"/>
          </w:tcPr>
          <w:p w14:paraId="126D91FE" w14:textId="77777777" w:rsidR="007B0994" w:rsidRPr="00164F2A" w:rsidRDefault="007B0994" w:rsidP="007B0994">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tcPr>
          <w:p w14:paraId="1086655E" w14:textId="77777777" w:rsidR="007B0994" w:rsidRPr="00164F2A" w:rsidRDefault="007B0994" w:rsidP="007B0994">
            <w:pPr>
              <w:tabs>
                <w:tab w:val="decimal" w:pos="1045"/>
              </w:tabs>
              <w:spacing w:after="0" w:line="240" w:lineRule="atLeast"/>
              <w:ind w:left="72" w:right="-25"/>
              <w:jc w:val="both"/>
              <w:rPr>
                <w:rFonts w:ascii="Times New Roman" w:hAnsi="Times New Roman" w:cs="Times New Roman"/>
                <w:b/>
                <w:bCs/>
                <w:szCs w:val="22"/>
              </w:rPr>
            </w:pPr>
          </w:p>
        </w:tc>
        <w:tc>
          <w:tcPr>
            <w:tcW w:w="264" w:type="dxa"/>
          </w:tcPr>
          <w:p w14:paraId="0EEB7216" w14:textId="77777777" w:rsidR="007B0994" w:rsidRPr="00164F2A" w:rsidRDefault="007B0994" w:rsidP="007B0994">
            <w:pPr>
              <w:tabs>
                <w:tab w:val="decimal" w:pos="885"/>
              </w:tabs>
              <w:spacing w:after="0" w:line="240" w:lineRule="atLeast"/>
              <w:ind w:left="72" w:right="-25"/>
              <w:jc w:val="both"/>
              <w:rPr>
                <w:rFonts w:ascii="Times New Roman" w:hAnsi="Times New Roman" w:cs="Times New Roman"/>
                <w:b/>
                <w:bCs/>
                <w:szCs w:val="22"/>
              </w:rPr>
            </w:pPr>
          </w:p>
        </w:tc>
        <w:tc>
          <w:tcPr>
            <w:tcW w:w="1161" w:type="dxa"/>
            <w:tcBorders>
              <w:top w:val="single" w:sz="4" w:space="0" w:color="auto"/>
            </w:tcBorders>
          </w:tcPr>
          <w:p w14:paraId="79846C89" w14:textId="77777777" w:rsidR="007B0994" w:rsidRPr="00FF06A6" w:rsidRDefault="007B0994" w:rsidP="007B0994">
            <w:pPr>
              <w:tabs>
                <w:tab w:val="decimal" w:pos="907"/>
              </w:tabs>
              <w:spacing w:after="0" w:line="240" w:lineRule="atLeast"/>
              <w:ind w:left="72" w:right="-25"/>
              <w:jc w:val="both"/>
              <w:rPr>
                <w:rFonts w:ascii="Times New Roman" w:hAnsi="Times New Roman" w:cs="Times New Roman"/>
                <w:szCs w:val="22"/>
              </w:rPr>
            </w:pPr>
          </w:p>
        </w:tc>
        <w:tc>
          <w:tcPr>
            <w:tcW w:w="255" w:type="dxa"/>
          </w:tcPr>
          <w:p w14:paraId="6844CCF6" w14:textId="77777777" w:rsidR="007B0994" w:rsidRPr="00164F2A" w:rsidRDefault="007B0994" w:rsidP="007B0994">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tcPr>
          <w:p w14:paraId="3277E9B0" w14:textId="77777777" w:rsidR="007B0994" w:rsidRPr="00164F2A" w:rsidRDefault="007B0994" w:rsidP="007B0994">
            <w:pPr>
              <w:tabs>
                <w:tab w:val="decimal" w:pos="1045"/>
              </w:tabs>
              <w:spacing w:after="0" w:line="240" w:lineRule="atLeast"/>
              <w:ind w:left="72" w:right="-25"/>
              <w:jc w:val="both"/>
              <w:rPr>
                <w:rFonts w:ascii="Times New Roman" w:hAnsi="Times New Roman" w:cs="Times New Roman"/>
                <w:b/>
                <w:bCs/>
                <w:szCs w:val="22"/>
              </w:rPr>
            </w:pPr>
          </w:p>
        </w:tc>
      </w:tr>
      <w:tr w:rsidR="007B0994" w:rsidRPr="00164F2A" w14:paraId="0B34D8A0" w14:textId="77777777" w:rsidTr="00F52A78">
        <w:tc>
          <w:tcPr>
            <w:tcW w:w="3634" w:type="dxa"/>
          </w:tcPr>
          <w:p w14:paraId="44E699B0" w14:textId="77777777" w:rsidR="007B0994" w:rsidRPr="00164F2A" w:rsidRDefault="007B0994" w:rsidP="007B0994">
            <w:pPr>
              <w:spacing w:after="0" w:line="240" w:lineRule="atLeast"/>
              <w:ind w:left="549" w:right="-25"/>
              <w:jc w:val="both"/>
              <w:rPr>
                <w:rFonts w:ascii="Times New Roman" w:hAnsi="Times New Roman" w:cs="Times New Roman"/>
                <w:b/>
                <w:bCs/>
                <w:szCs w:val="22"/>
              </w:rPr>
            </w:pPr>
            <w:r w:rsidRPr="00164F2A">
              <w:rPr>
                <w:rFonts w:ascii="Times New Roman" w:hAnsi="Times New Roman" w:cs="Times New Roman"/>
                <w:b/>
                <w:bCs/>
                <w:szCs w:val="22"/>
              </w:rPr>
              <w:t xml:space="preserve">  </w:t>
            </w:r>
            <w:proofErr w:type="gramStart"/>
            <w:r w:rsidRPr="00164F2A">
              <w:rPr>
                <w:rFonts w:ascii="Times New Roman" w:hAnsi="Times New Roman" w:cs="Times New Roman"/>
                <w:b/>
                <w:bCs/>
                <w:szCs w:val="22"/>
              </w:rPr>
              <w:t>financial  assets</w:t>
            </w:r>
            <w:proofErr w:type="gramEnd"/>
          </w:p>
        </w:tc>
        <w:tc>
          <w:tcPr>
            <w:tcW w:w="1276" w:type="dxa"/>
            <w:tcBorders>
              <w:bottom w:val="double" w:sz="4" w:space="0" w:color="auto"/>
            </w:tcBorders>
          </w:tcPr>
          <w:p w14:paraId="5DA2C077" w14:textId="08C3E563" w:rsidR="007B0994" w:rsidRPr="00164F2A" w:rsidRDefault="007B0994" w:rsidP="007B0994">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1,625</w:t>
            </w:r>
          </w:p>
        </w:tc>
        <w:tc>
          <w:tcPr>
            <w:tcW w:w="264" w:type="dxa"/>
          </w:tcPr>
          <w:p w14:paraId="47BE72AA" w14:textId="77777777" w:rsidR="007B0994" w:rsidRPr="00164F2A" w:rsidRDefault="007B0994" w:rsidP="007B0994">
            <w:pPr>
              <w:tabs>
                <w:tab w:val="decimal" w:pos="885"/>
              </w:tabs>
              <w:spacing w:after="0" w:line="240" w:lineRule="atLeast"/>
              <w:ind w:left="72" w:right="-25"/>
              <w:jc w:val="both"/>
              <w:rPr>
                <w:rFonts w:ascii="Times New Roman" w:hAnsi="Times New Roman" w:cs="Times New Roman"/>
                <w:b/>
                <w:bCs/>
                <w:szCs w:val="22"/>
              </w:rPr>
            </w:pPr>
          </w:p>
        </w:tc>
        <w:tc>
          <w:tcPr>
            <w:tcW w:w="1429" w:type="dxa"/>
            <w:tcBorders>
              <w:bottom w:val="double" w:sz="4" w:space="0" w:color="auto"/>
            </w:tcBorders>
          </w:tcPr>
          <w:p w14:paraId="7041D100" w14:textId="4B6927BE" w:rsidR="007B0994" w:rsidRPr="00164F2A" w:rsidRDefault="007B0994" w:rsidP="007B0994">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10,534</w:t>
            </w:r>
          </w:p>
        </w:tc>
        <w:tc>
          <w:tcPr>
            <w:tcW w:w="264" w:type="dxa"/>
          </w:tcPr>
          <w:p w14:paraId="27FBE6C3" w14:textId="77777777" w:rsidR="007B0994" w:rsidRPr="00164F2A" w:rsidRDefault="007B0994" w:rsidP="007B0994">
            <w:pPr>
              <w:tabs>
                <w:tab w:val="decimal" w:pos="885"/>
              </w:tabs>
              <w:spacing w:after="0" w:line="240" w:lineRule="atLeast"/>
              <w:ind w:left="72" w:right="-25"/>
              <w:jc w:val="both"/>
              <w:rPr>
                <w:rFonts w:ascii="Times New Roman" w:hAnsi="Times New Roman" w:cs="Times New Roman"/>
                <w:b/>
                <w:bCs/>
                <w:szCs w:val="22"/>
              </w:rPr>
            </w:pPr>
          </w:p>
        </w:tc>
        <w:tc>
          <w:tcPr>
            <w:tcW w:w="1161" w:type="dxa"/>
            <w:tcBorders>
              <w:bottom w:val="double" w:sz="4" w:space="0" w:color="auto"/>
            </w:tcBorders>
          </w:tcPr>
          <w:p w14:paraId="05D080C3" w14:textId="1AF41375" w:rsidR="007B0994" w:rsidRPr="00FF06A6" w:rsidRDefault="007B0994" w:rsidP="007B0994">
            <w:pPr>
              <w:tabs>
                <w:tab w:val="decimal" w:pos="907"/>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1,625</w:t>
            </w:r>
          </w:p>
        </w:tc>
        <w:tc>
          <w:tcPr>
            <w:tcW w:w="255" w:type="dxa"/>
          </w:tcPr>
          <w:p w14:paraId="2AE87BFA" w14:textId="77777777" w:rsidR="007B0994" w:rsidRPr="00164F2A" w:rsidRDefault="007B0994" w:rsidP="007B0994">
            <w:pPr>
              <w:tabs>
                <w:tab w:val="decimal" w:pos="885"/>
              </w:tabs>
              <w:spacing w:after="0" w:line="240" w:lineRule="atLeast"/>
              <w:ind w:left="72" w:right="-25"/>
              <w:jc w:val="both"/>
              <w:rPr>
                <w:rFonts w:ascii="Times New Roman" w:hAnsi="Times New Roman" w:cs="Times New Roman"/>
                <w:b/>
                <w:bCs/>
                <w:szCs w:val="22"/>
              </w:rPr>
            </w:pPr>
          </w:p>
        </w:tc>
        <w:tc>
          <w:tcPr>
            <w:tcW w:w="1446" w:type="dxa"/>
            <w:tcBorders>
              <w:bottom w:val="double" w:sz="4" w:space="0" w:color="auto"/>
            </w:tcBorders>
          </w:tcPr>
          <w:p w14:paraId="33E8F612" w14:textId="1846C273" w:rsidR="007B0994" w:rsidRPr="00164F2A" w:rsidRDefault="007B0994" w:rsidP="007B0994">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1,625</w:t>
            </w:r>
          </w:p>
        </w:tc>
      </w:tr>
    </w:tbl>
    <w:p w14:paraId="05671B90" w14:textId="77777777" w:rsidR="001613FA" w:rsidRPr="00164F2A" w:rsidRDefault="001613FA" w:rsidP="001613FA">
      <w:pPr>
        <w:spacing w:after="0" w:line="240" w:lineRule="atLeast"/>
        <w:ind w:left="549" w:right="-25"/>
        <w:jc w:val="both"/>
        <w:rPr>
          <w:rFonts w:ascii="Times New Roman" w:hAnsi="Times New Roman" w:cs="Times New Roman"/>
          <w:szCs w:val="22"/>
          <w:highlight w:val="yellow"/>
        </w:rPr>
      </w:pPr>
    </w:p>
    <w:p w14:paraId="5F9927F2" w14:textId="14C2C5F7" w:rsidR="001613FA" w:rsidRPr="00164F2A" w:rsidRDefault="001613FA" w:rsidP="001613FA">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164F2A">
        <w:rPr>
          <w:rFonts w:ascii="Times New Roman" w:eastAsia="Cordia New" w:hAnsi="Times New Roman" w:cs="Times New Roman"/>
          <w:b/>
          <w:bCs/>
          <w:szCs w:val="22"/>
        </w:rPr>
        <w:t>Investment in subsidiaries</w:t>
      </w:r>
    </w:p>
    <w:p w14:paraId="119E5771" w14:textId="77777777" w:rsidR="001613FA" w:rsidRPr="00164F2A" w:rsidRDefault="001613FA" w:rsidP="001613FA">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14:paraId="028D4C71" w14:textId="77777777" w:rsidR="001613F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164F2A">
        <w:rPr>
          <w:rFonts w:ascii="Times New Roman" w:hAnsi="Times New Roman" w:cs="Times New Roman"/>
          <w:sz w:val="22"/>
          <w:szCs w:val="22"/>
        </w:rPr>
        <w:t>Movements during the three</w:t>
      </w:r>
      <w:r w:rsidRPr="00164F2A">
        <w:rPr>
          <w:rFonts w:ascii="Times New Roman" w:hAnsi="Times New Roman" w:cs="Times New Roman"/>
          <w:sz w:val="22"/>
          <w:szCs w:val="22"/>
          <w:cs/>
        </w:rPr>
        <w:t>-</w:t>
      </w:r>
      <w:r w:rsidRPr="00164F2A">
        <w:rPr>
          <w:rFonts w:ascii="Times New Roman" w:hAnsi="Times New Roman" w:cs="Times New Roman"/>
          <w:sz w:val="22"/>
          <w:szCs w:val="22"/>
        </w:rPr>
        <w:t xml:space="preserve">month period </w:t>
      </w:r>
      <w:proofErr w:type="gramStart"/>
      <w:r w:rsidRPr="00164F2A">
        <w:rPr>
          <w:rFonts w:ascii="Times New Roman" w:hAnsi="Times New Roman" w:cs="Times New Roman"/>
          <w:sz w:val="22"/>
          <w:szCs w:val="22"/>
        </w:rPr>
        <w:t>ended</w:t>
      </w:r>
      <w:proofErr w:type="gramEnd"/>
      <w:r w:rsidRPr="00164F2A">
        <w:rPr>
          <w:rFonts w:ascii="Times New Roman" w:hAnsi="Times New Roman" w:cs="Times New Roman"/>
          <w:sz w:val="22"/>
          <w:szCs w:val="22"/>
        </w:rPr>
        <w:t xml:space="preserve"> 31 March were as follows</w:t>
      </w:r>
      <w:r w:rsidRPr="00164F2A">
        <w:rPr>
          <w:rFonts w:ascii="Times New Roman" w:hAnsi="Times New Roman" w:cs="Times New Roman"/>
          <w:sz w:val="22"/>
          <w:szCs w:val="22"/>
          <w:cs/>
        </w:rPr>
        <w:t>:</w:t>
      </w:r>
    </w:p>
    <w:p w14:paraId="5F4FED66" w14:textId="77777777" w:rsidR="00684B1F" w:rsidRPr="00164F2A" w:rsidRDefault="00684B1F"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588" w:type="dxa"/>
        <w:tblInd w:w="18" w:type="dxa"/>
        <w:tblLayout w:type="fixed"/>
        <w:tblLook w:val="01E0" w:firstRow="1" w:lastRow="1" w:firstColumn="1" w:lastColumn="1" w:noHBand="0" w:noVBand="0"/>
      </w:tblPr>
      <w:tblGrid>
        <w:gridCol w:w="6186"/>
        <w:gridCol w:w="264"/>
        <w:gridCol w:w="1303"/>
        <w:gridCol w:w="255"/>
        <w:gridCol w:w="1305"/>
        <w:gridCol w:w="275"/>
      </w:tblGrid>
      <w:tr w:rsidR="0004361E" w:rsidRPr="00164F2A" w14:paraId="503E8FA2" w14:textId="77777777" w:rsidTr="00E769E6">
        <w:trPr>
          <w:tblHeader/>
        </w:trPr>
        <w:tc>
          <w:tcPr>
            <w:tcW w:w="6186" w:type="dxa"/>
          </w:tcPr>
          <w:p w14:paraId="609BD71D" w14:textId="77777777" w:rsidR="0004361E" w:rsidRPr="00164F2A" w:rsidRDefault="0004361E" w:rsidP="000B687B">
            <w:pPr>
              <w:spacing w:after="0" w:line="240" w:lineRule="atLeast"/>
              <w:ind w:left="549" w:right="-25"/>
              <w:jc w:val="both"/>
              <w:rPr>
                <w:rFonts w:ascii="Times New Roman" w:hAnsi="Times New Roman" w:cs="Times New Roman"/>
                <w:szCs w:val="22"/>
              </w:rPr>
            </w:pPr>
          </w:p>
        </w:tc>
        <w:tc>
          <w:tcPr>
            <w:tcW w:w="3402" w:type="dxa"/>
            <w:gridSpan w:val="5"/>
            <w:vAlign w:val="bottom"/>
          </w:tcPr>
          <w:p w14:paraId="55985696" w14:textId="77777777" w:rsidR="0004361E" w:rsidRPr="00164F2A" w:rsidRDefault="0004361E" w:rsidP="000B687B">
            <w:pPr>
              <w:spacing w:after="0" w:line="240" w:lineRule="atLeast"/>
              <w:ind w:left="61" w:right="-25" w:firstLine="11"/>
              <w:jc w:val="center"/>
              <w:rPr>
                <w:rFonts w:ascii="Times New Roman" w:hAnsi="Times New Roman" w:cs="Times New Roman"/>
                <w:b/>
                <w:bCs/>
                <w:szCs w:val="22"/>
              </w:rPr>
            </w:pPr>
            <w:r w:rsidRPr="00164F2A">
              <w:rPr>
                <w:rFonts w:ascii="Times New Roman" w:hAnsi="Times New Roman" w:cs="Times New Roman"/>
                <w:b/>
                <w:bCs/>
                <w:szCs w:val="22"/>
              </w:rPr>
              <w:t>Separate financial statements</w:t>
            </w:r>
          </w:p>
        </w:tc>
      </w:tr>
      <w:tr w:rsidR="000273B8" w:rsidRPr="00164F2A" w14:paraId="65CC822F" w14:textId="77777777" w:rsidTr="00927C0C">
        <w:trPr>
          <w:tblHeader/>
        </w:trPr>
        <w:tc>
          <w:tcPr>
            <w:tcW w:w="6186" w:type="dxa"/>
          </w:tcPr>
          <w:p w14:paraId="0B191D36" w14:textId="77777777" w:rsidR="000273B8" w:rsidRPr="00164F2A" w:rsidRDefault="000273B8" w:rsidP="000273B8">
            <w:pPr>
              <w:spacing w:after="0" w:line="240" w:lineRule="atLeast"/>
              <w:ind w:left="549" w:right="-25"/>
              <w:jc w:val="both"/>
              <w:rPr>
                <w:rFonts w:ascii="Times New Roman" w:hAnsi="Times New Roman" w:cs="Times New Roman"/>
                <w:szCs w:val="22"/>
              </w:rPr>
            </w:pPr>
          </w:p>
        </w:tc>
        <w:tc>
          <w:tcPr>
            <w:tcW w:w="264" w:type="dxa"/>
            <w:vAlign w:val="bottom"/>
          </w:tcPr>
          <w:p w14:paraId="5D824E8C" w14:textId="77777777" w:rsidR="000273B8" w:rsidRPr="00164F2A" w:rsidRDefault="000273B8" w:rsidP="000273B8">
            <w:pPr>
              <w:tabs>
                <w:tab w:val="left" w:pos="405"/>
              </w:tabs>
              <w:spacing w:after="0" w:line="240" w:lineRule="atLeast"/>
              <w:ind w:left="522" w:right="-25" w:hanging="117"/>
              <w:jc w:val="center"/>
              <w:rPr>
                <w:rFonts w:ascii="Times New Roman" w:hAnsi="Times New Roman" w:cs="Times New Roman"/>
                <w:szCs w:val="22"/>
              </w:rPr>
            </w:pPr>
          </w:p>
        </w:tc>
        <w:tc>
          <w:tcPr>
            <w:tcW w:w="1303" w:type="dxa"/>
          </w:tcPr>
          <w:p w14:paraId="6B0C37F5" w14:textId="7A6215F4" w:rsidR="000273B8" w:rsidRPr="00164F2A" w:rsidRDefault="000273B8" w:rsidP="000273B8">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55" w:type="dxa"/>
          </w:tcPr>
          <w:p w14:paraId="4ECBAFCF" w14:textId="77777777" w:rsidR="000273B8" w:rsidRPr="00164F2A" w:rsidRDefault="000273B8" w:rsidP="000273B8">
            <w:pPr>
              <w:spacing w:after="0" w:line="240" w:lineRule="atLeast"/>
              <w:ind w:left="-108" w:right="-25"/>
              <w:jc w:val="center"/>
              <w:rPr>
                <w:rFonts w:ascii="Times New Roman" w:hAnsi="Times New Roman" w:cs="Times New Roman"/>
                <w:szCs w:val="22"/>
              </w:rPr>
            </w:pPr>
          </w:p>
        </w:tc>
        <w:tc>
          <w:tcPr>
            <w:tcW w:w="1305" w:type="dxa"/>
          </w:tcPr>
          <w:p w14:paraId="77247123" w14:textId="03BE7576" w:rsidR="000273B8" w:rsidRPr="00164F2A" w:rsidRDefault="000273B8" w:rsidP="000273B8">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c>
          <w:tcPr>
            <w:tcW w:w="275" w:type="dxa"/>
          </w:tcPr>
          <w:p w14:paraId="4C153CDB" w14:textId="77777777" w:rsidR="000273B8" w:rsidRPr="00164F2A" w:rsidRDefault="000273B8" w:rsidP="000273B8">
            <w:pPr>
              <w:spacing w:after="0" w:line="240" w:lineRule="atLeast"/>
              <w:ind w:left="61" w:right="-25" w:firstLine="11"/>
              <w:jc w:val="center"/>
              <w:rPr>
                <w:rFonts w:ascii="Times New Roman" w:hAnsi="Times New Roman" w:cs="Times New Roman"/>
                <w:szCs w:val="22"/>
              </w:rPr>
            </w:pPr>
          </w:p>
        </w:tc>
      </w:tr>
      <w:tr w:rsidR="000273B8" w:rsidRPr="00164F2A" w14:paraId="787572D9" w14:textId="77777777" w:rsidTr="0004361E">
        <w:trPr>
          <w:tblHeader/>
        </w:trPr>
        <w:tc>
          <w:tcPr>
            <w:tcW w:w="6186" w:type="dxa"/>
          </w:tcPr>
          <w:p w14:paraId="71AB431A" w14:textId="77777777" w:rsidR="000273B8" w:rsidRPr="00164F2A" w:rsidRDefault="000273B8" w:rsidP="000273B8">
            <w:pPr>
              <w:spacing w:after="0" w:line="240" w:lineRule="atLeast"/>
              <w:ind w:left="549" w:right="-25"/>
              <w:jc w:val="both"/>
              <w:rPr>
                <w:rFonts w:ascii="Times New Roman" w:hAnsi="Times New Roman" w:cs="Times New Roman"/>
                <w:szCs w:val="22"/>
              </w:rPr>
            </w:pPr>
          </w:p>
        </w:tc>
        <w:tc>
          <w:tcPr>
            <w:tcW w:w="264" w:type="dxa"/>
          </w:tcPr>
          <w:p w14:paraId="523A2A37" w14:textId="77777777" w:rsidR="000273B8" w:rsidRPr="00164F2A" w:rsidRDefault="000273B8" w:rsidP="000273B8">
            <w:pPr>
              <w:spacing w:after="0" w:line="240" w:lineRule="atLeast"/>
              <w:ind w:left="549" w:right="-25"/>
              <w:jc w:val="both"/>
              <w:rPr>
                <w:rFonts w:ascii="Times New Roman" w:hAnsi="Times New Roman" w:cs="Times New Roman"/>
                <w:szCs w:val="22"/>
              </w:rPr>
            </w:pPr>
          </w:p>
        </w:tc>
        <w:tc>
          <w:tcPr>
            <w:tcW w:w="2863" w:type="dxa"/>
            <w:gridSpan w:val="3"/>
          </w:tcPr>
          <w:p w14:paraId="1C725DDE" w14:textId="77777777" w:rsidR="000273B8" w:rsidRPr="00164F2A" w:rsidRDefault="000273B8" w:rsidP="000273B8">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c>
          <w:tcPr>
            <w:tcW w:w="275" w:type="dxa"/>
          </w:tcPr>
          <w:p w14:paraId="6A87D7FA" w14:textId="77777777" w:rsidR="000273B8" w:rsidRPr="00164F2A" w:rsidRDefault="000273B8" w:rsidP="000273B8">
            <w:pPr>
              <w:spacing w:after="0" w:line="240" w:lineRule="atLeast"/>
              <w:ind w:left="549" w:right="-25"/>
              <w:jc w:val="both"/>
              <w:rPr>
                <w:rFonts w:ascii="Times New Roman" w:hAnsi="Times New Roman" w:cs="Times New Roman"/>
                <w:i/>
                <w:iCs/>
                <w:szCs w:val="22"/>
                <w:cs/>
              </w:rPr>
            </w:pPr>
          </w:p>
        </w:tc>
      </w:tr>
      <w:tr w:rsidR="000273B8" w:rsidRPr="00164F2A" w14:paraId="13F887B4" w14:textId="77777777" w:rsidTr="0004361E">
        <w:tc>
          <w:tcPr>
            <w:tcW w:w="6186" w:type="dxa"/>
          </w:tcPr>
          <w:p w14:paraId="4CC3F7A7" w14:textId="77777777" w:rsidR="000273B8" w:rsidRPr="00164F2A" w:rsidRDefault="000273B8" w:rsidP="000273B8">
            <w:pPr>
              <w:spacing w:after="0" w:line="240" w:lineRule="atLeast"/>
              <w:ind w:left="549" w:right="-25"/>
              <w:jc w:val="both"/>
              <w:rPr>
                <w:rFonts w:ascii="Times New Roman" w:hAnsi="Times New Roman" w:cs="Times New Roman"/>
                <w:szCs w:val="22"/>
                <w:cs/>
              </w:rPr>
            </w:pPr>
            <w:proofErr w:type="gramStart"/>
            <w:r w:rsidRPr="00164F2A">
              <w:rPr>
                <w:rFonts w:ascii="Times New Roman" w:hAnsi="Times New Roman" w:cs="Times New Roman"/>
                <w:szCs w:val="22"/>
              </w:rPr>
              <w:t>Cost</w:t>
            </w:r>
            <w:r w:rsidRPr="00164F2A">
              <w:rPr>
                <w:rFonts w:ascii="Times New Roman" w:hAnsi="Times New Roman" w:cs="Times New Roman"/>
                <w:szCs w:val="22"/>
                <w:cs/>
              </w:rPr>
              <w:t>:-</w:t>
            </w:r>
            <w:proofErr w:type="gramEnd"/>
          </w:p>
        </w:tc>
        <w:tc>
          <w:tcPr>
            <w:tcW w:w="264" w:type="dxa"/>
          </w:tcPr>
          <w:p w14:paraId="15008F39" w14:textId="77777777" w:rsidR="000273B8" w:rsidRPr="00164F2A" w:rsidRDefault="000273B8" w:rsidP="000273B8">
            <w:pPr>
              <w:spacing w:after="0" w:line="240" w:lineRule="atLeast"/>
              <w:ind w:left="549" w:right="-25"/>
              <w:jc w:val="both"/>
              <w:rPr>
                <w:rFonts w:ascii="Times New Roman" w:hAnsi="Times New Roman" w:cs="Times New Roman"/>
                <w:szCs w:val="22"/>
              </w:rPr>
            </w:pPr>
          </w:p>
        </w:tc>
        <w:tc>
          <w:tcPr>
            <w:tcW w:w="1303" w:type="dxa"/>
          </w:tcPr>
          <w:p w14:paraId="5183311B" w14:textId="77777777" w:rsidR="000273B8" w:rsidRPr="00164F2A" w:rsidRDefault="000273B8" w:rsidP="000273B8">
            <w:pPr>
              <w:tabs>
                <w:tab w:val="decimal" w:pos="1045"/>
              </w:tabs>
              <w:spacing w:after="0" w:line="240" w:lineRule="atLeast"/>
              <w:ind w:left="72" w:right="-25"/>
              <w:jc w:val="both"/>
              <w:rPr>
                <w:rFonts w:ascii="Times New Roman" w:hAnsi="Times New Roman" w:cs="Times New Roman"/>
                <w:szCs w:val="22"/>
              </w:rPr>
            </w:pPr>
          </w:p>
        </w:tc>
        <w:tc>
          <w:tcPr>
            <w:tcW w:w="255" w:type="dxa"/>
          </w:tcPr>
          <w:p w14:paraId="30FFC9E0" w14:textId="77777777" w:rsidR="000273B8" w:rsidRPr="00164F2A" w:rsidRDefault="000273B8" w:rsidP="000273B8">
            <w:pPr>
              <w:tabs>
                <w:tab w:val="decimal" w:pos="1045"/>
              </w:tabs>
              <w:spacing w:after="0" w:line="240" w:lineRule="atLeast"/>
              <w:ind w:left="72" w:right="-25"/>
              <w:jc w:val="both"/>
              <w:rPr>
                <w:rFonts w:ascii="Times New Roman" w:hAnsi="Times New Roman" w:cs="Times New Roman"/>
                <w:szCs w:val="22"/>
              </w:rPr>
            </w:pPr>
          </w:p>
        </w:tc>
        <w:tc>
          <w:tcPr>
            <w:tcW w:w="1305" w:type="dxa"/>
          </w:tcPr>
          <w:p w14:paraId="5FF073E2" w14:textId="77777777" w:rsidR="000273B8" w:rsidRPr="00164F2A" w:rsidRDefault="000273B8" w:rsidP="000273B8">
            <w:pPr>
              <w:tabs>
                <w:tab w:val="decimal" w:pos="1045"/>
              </w:tabs>
              <w:spacing w:after="0" w:line="240" w:lineRule="atLeast"/>
              <w:ind w:left="72" w:right="-25"/>
              <w:jc w:val="both"/>
              <w:rPr>
                <w:rFonts w:ascii="Times New Roman" w:hAnsi="Times New Roman" w:cs="Times New Roman"/>
                <w:szCs w:val="22"/>
              </w:rPr>
            </w:pPr>
          </w:p>
        </w:tc>
        <w:tc>
          <w:tcPr>
            <w:tcW w:w="275" w:type="dxa"/>
          </w:tcPr>
          <w:p w14:paraId="269A9951" w14:textId="77777777" w:rsidR="000273B8" w:rsidRPr="00164F2A" w:rsidRDefault="000273B8" w:rsidP="000273B8">
            <w:pPr>
              <w:tabs>
                <w:tab w:val="decimal" w:pos="1045"/>
              </w:tabs>
              <w:spacing w:after="0" w:line="240" w:lineRule="atLeast"/>
              <w:ind w:left="72" w:right="-25"/>
              <w:jc w:val="both"/>
              <w:rPr>
                <w:rFonts w:ascii="Times New Roman" w:hAnsi="Times New Roman" w:cs="Times New Roman"/>
                <w:szCs w:val="22"/>
              </w:rPr>
            </w:pPr>
          </w:p>
        </w:tc>
      </w:tr>
      <w:tr w:rsidR="000273B8" w:rsidRPr="00164F2A" w14:paraId="60D4EAD3" w14:textId="77777777" w:rsidTr="0004361E">
        <w:tc>
          <w:tcPr>
            <w:tcW w:w="6186" w:type="dxa"/>
          </w:tcPr>
          <w:p w14:paraId="407ABE9C" w14:textId="77777777" w:rsidR="000273B8" w:rsidRPr="00375C9E" w:rsidRDefault="000273B8" w:rsidP="000273B8">
            <w:pPr>
              <w:spacing w:after="0" w:line="240" w:lineRule="atLeast"/>
              <w:ind w:left="549" w:right="-25"/>
              <w:jc w:val="both"/>
              <w:rPr>
                <w:rFonts w:ascii="Times New Roman" w:hAnsi="Times New Roman" w:cstheme="minorBidi"/>
                <w:szCs w:val="22"/>
                <w:cs/>
              </w:rPr>
            </w:pPr>
            <w:proofErr w:type="gramStart"/>
            <w:r w:rsidRPr="00164F2A">
              <w:rPr>
                <w:rFonts w:ascii="Times New Roman" w:hAnsi="Times New Roman" w:cs="Times New Roman"/>
                <w:szCs w:val="22"/>
              </w:rPr>
              <w:t>At</w:t>
            </w:r>
            <w:proofErr w:type="gramEnd"/>
            <w:r w:rsidRPr="00164F2A">
              <w:rPr>
                <w:rFonts w:ascii="Times New Roman" w:hAnsi="Times New Roman" w:cs="Times New Roman"/>
                <w:szCs w:val="22"/>
              </w:rPr>
              <w:t xml:space="preserve"> 1 January </w:t>
            </w:r>
          </w:p>
        </w:tc>
        <w:tc>
          <w:tcPr>
            <w:tcW w:w="264" w:type="dxa"/>
          </w:tcPr>
          <w:p w14:paraId="3FEF45AE" w14:textId="77777777" w:rsidR="000273B8" w:rsidRPr="00164F2A" w:rsidRDefault="000273B8" w:rsidP="000273B8">
            <w:pPr>
              <w:spacing w:after="0" w:line="240" w:lineRule="atLeast"/>
              <w:ind w:left="549" w:right="-25"/>
              <w:jc w:val="both"/>
              <w:rPr>
                <w:rFonts w:ascii="Times New Roman" w:hAnsi="Times New Roman" w:cs="Times New Roman"/>
                <w:szCs w:val="22"/>
              </w:rPr>
            </w:pPr>
          </w:p>
        </w:tc>
        <w:tc>
          <w:tcPr>
            <w:tcW w:w="1303" w:type="dxa"/>
          </w:tcPr>
          <w:p w14:paraId="59510A56" w14:textId="77777777" w:rsidR="000273B8" w:rsidRPr="00164F2A" w:rsidRDefault="000273B8" w:rsidP="000273B8">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22,800</w:t>
            </w:r>
          </w:p>
        </w:tc>
        <w:tc>
          <w:tcPr>
            <w:tcW w:w="255" w:type="dxa"/>
          </w:tcPr>
          <w:p w14:paraId="15067530" w14:textId="77777777" w:rsidR="000273B8" w:rsidRPr="00164F2A" w:rsidRDefault="000273B8" w:rsidP="000273B8">
            <w:pPr>
              <w:tabs>
                <w:tab w:val="decimal" w:pos="1045"/>
              </w:tabs>
              <w:spacing w:after="0" w:line="240" w:lineRule="atLeast"/>
              <w:ind w:left="72" w:right="-25"/>
              <w:jc w:val="both"/>
              <w:rPr>
                <w:rFonts w:ascii="Times New Roman" w:hAnsi="Times New Roman" w:cs="Times New Roman"/>
                <w:szCs w:val="22"/>
              </w:rPr>
            </w:pPr>
          </w:p>
        </w:tc>
        <w:tc>
          <w:tcPr>
            <w:tcW w:w="1305" w:type="dxa"/>
          </w:tcPr>
          <w:p w14:paraId="33CA7427" w14:textId="77777777" w:rsidR="000273B8" w:rsidRPr="00164F2A" w:rsidRDefault="000273B8" w:rsidP="000273B8">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22,800</w:t>
            </w:r>
          </w:p>
        </w:tc>
        <w:tc>
          <w:tcPr>
            <w:tcW w:w="275" w:type="dxa"/>
          </w:tcPr>
          <w:p w14:paraId="78D6BB1B" w14:textId="77777777" w:rsidR="000273B8" w:rsidRPr="00164F2A" w:rsidRDefault="000273B8" w:rsidP="000273B8">
            <w:pPr>
              <w:tabs>
                <w:tab w:val="decimal" w:pos="1045"/>
              </w:tabs>
              <w:spacing w:after="0" w:line="240" w:lineRule="atLeast"/>
              <w:ind w:left="72" w:right="-25"/>
              <w:jc w:val="both"/>
              <w:rPr>
                <w:rFonts w:ascii="Times New Roman" w:hAnsi="Times New Roman" w:cs="Times New Roman"/>
                <w:szCs w:val="22"/>
              </w:rPr>
            </w:pPr>
          </w:p>
        </w:tc>
      </w:tr>
      <w:tr w:rsidR="000273B8" w:rsidRPr="00164F2A" w14:paraId="273C6A4A" w14:textId="77777777" w:rsidTr="0004361E">
        <w:tc>
          <w:tcPr>
            <w:tcW w:w="6186" w:type="dxa"/>
          </w:tcPr>
          <w:p w14:paraId="63418FC5" w14:textId="3FEA696D" w:rsidR="000273B8" w:rsidRPr="00164F2A" w:rsidRDefault="005E7896" w:rsidP="000273B8">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Decrease</w:t>
            </w:r>
          </w:p>
        </w:tc>
        <w:tc>
          <w:tcPr>
            <w:tcW w:w="264" w:type="dxa"/>
          </w:tcPr>
          <w:p w14:paraId="653560B7" w14:textId="77777777" w:rsidR="000273B8" w:rsidRPr="00164F2A" w:rsidRDefault="000273B8" w:rsidP="000273B8">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tcPr>
          <w:p w14:paraId="4BCC38C0" w14:textId="2E3CEED2" w:rsidR="000273B8" w:rsidRPr="005E7896" w:rsidRDefault="005E7896" w:rsidP="00783496">
            <w:pPr>
              <w:tabs>
                <w:tab w:val="decimal" w:pos="1045"/>
              </w:tabs>
              <w:spacing w:after="0" w:line="240" w:lineRule="atLeast"/>
              <w:ind w:left="72" w:right="-25"/>
              <w:jc w:val="both"/>
              <w:rPr>
                <w:rFonts w:ascii="Times New Roman" w:hAnsi="Times New Roman" w:cs="Angsana New"/>
              </w:rPr>
            </w:pPr>
            <w:r>
              <w:rPr>
                <w:rFonts w:ascii="Times New Roman" w:hAnsi="Times New Roman" w:cs="Angsana New"/>
              </w:rPr>
              <w:t>(9,750)</w:t>
            </w:r>
          </w:p>
        </w:tc>
        <w:tc>
          <w:tcPr>
            <w:tcW w:w="255" w:type="dxa"/>
          </w:tcPr>
          <w:p w14:paraId="74AA09A5" w14:textId="77777777" w:rsidR="000273B8" w:rsidRPr="00164F2A" w:rsidRDefault="000273B8" w:rsidP="000273B8">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tcPr>
          <w:p w14:paraId="3A40EE5C" w14:textId="77777777" w:rsidR="000273B8" w:rsidRPr="00164F2A" w:rsidRDefault="000273B8" w:rsidP="000273B8">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cs/>
              </w:rPr>
              <w:t>-</w:t>
            </w:r>
          </w:p>
        </w:tc>
        <w:tc>
          <w:tcPr>
            <w:tcW w:w="275" w:type="dxa"/>
          </w:tcPr>
          <w:p w14:paraId="68051D28" w14:textId="77777777" w:rsidR="000273B8" w:rsidRPr="00164F2A" w:rsidRDefault="000273B8" w:rsidP="000273B8">
            <w:pPr>
              <w:spacing w:after="0" w:line="240" w:lineRule="atLeast"/>
              <w:ind w:left="72" w:right="-25"/>
              <w:jc w:val="center"/>
              <w:rPr>
                <w:rFonts w:ascii="Times New Roman" w:hAnsi="Times New Roman" w:cs="Times New Roman"/>
                <w:szCs w:val="22"/>
              </w:rPr>
            </w:pPr>
          </w:p>
        </w:tc>
      </w:tr>
      <w:tr w:rsidR="000273B8" w:rsidRPr="00164F2A" w14:paraId="02062D54" w14:textId="77777777" w:rsidTr="0004361E">
        <w:tc>
          <w:tcPr>
            <w:tcW w:w="6186" w:type="dxa"/>
          </w:tcPr>
          <w:p w14:paraId="53C65BCB" w14:textId="77777777" w:rsidR="000273B8" w:rsidRPr="00164F2A" w:rsidRDefault="000273B8" w:rsidP="000273B8">
            <w:pPr>
              <w:spacing w:after="0" w:line="240" w:lineRule="atLeast"/>
              <w:ind w:left="549" w:right="-25"/>
              <w:jc w:val="both"/>
              <w:rPr>
                <w:rFonts w:ascii="Times New Roman" w:hAnsi="Times New Roman" w:cs="Times New Roman"/>
                <w:szCs w:val="22"/>
                <w:cs/>
              </w:rPr>
            </w:pPr>
          </w:p>
        </w:tc>
        <w:tc>
          <w:tcPr>
            <w:tcW w:w="264" w:type="dxa"/>
          </w:tcPr>
          <w:p w14:paraId="7BBC5C73" w14:textId="77777777" w:rsidR="000273B8" w:rsidRPr="00164F2A" w:rsidRDefault="000273B8" w:rsidP="000273B8">
            <w:pPr>
              <w:spacing w:after="0" w:line="240" w:lineRule="atLeast"/>
              <w:ind w:left="549" w:right="-25"/>
              <w:jc w:val="both"/>
              <w:rPr>
                <w:rFonts w:ascii="Times New Roman" w:hAnsi="Times New Roman" w:cs="Times New Roman"/>
                <w:szCs w:val="22"/>
              </w:rPr>
            </w:pPr>
          </w:p>
        </w:tc>
        <w:tc>
          <w:tcPr>
            <w:tcW w:w="1303" w:type="dxa"/>
            <w:tcBorders>
              <w:top w:val="single" w:sz="4" w:space="0" w:color="auto"/>
            </w:tcBorders>
          </w:tcPr>
          <w:p w14:paraId="0433A297" w14:textId="79993787" w:rsidR="000273B8" w:rsidRPr="00164F2A" w:rsidRDefault="005E7896" w:rsidP="000273B8">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w:t>
            </w:r>
            <w:r w:rsidR="000273B8" w:rsidRPr="00164F2A">
              <w:rPr>
                <w:rFonts w:ascii="Times New Roman" w:hAnsi="Times New Roman" w:cs="Times New Roman"/>
                <w:szCs w:val="22"/>
              </w:rPr>
              <w:t>,</w:t>
            </w:r>
            <w:r>
              <w:rPr>
                <w:rFonts w:ascii="Times New Roman" w:hAnsi="Times New Roman" w:cs="Times New Roman"/>
                <w:szCs w:val="22"/>
              </w:rPr>
              <w:t>050</w:t>
            </w:r>
          </w:p>
        </w:tc>
        <w:tc>
          <w:tcPr>
            <w:tcW w:w="255" w:type="dxa"/>
          </w:tcPr>
          <w:p w14:paraId="4BF1233E" w14:textId="77777777" w:rsidR="000273B8" w:rsidRPr="00164F2A" w:rsidRDefault="000273B8" w:rsidP="000273B8">
            <w:pPr>
              <w:tabs>
                <w:tab w:val="decimal" w:pos="1045"/>
              </w:tabs>
              <w:spacing w:after="0" w:line="240" w:lineRule="atLeast"/>
              <w:ind w:left="72" w:right="-25"/>
              <w:jc w:val="both"/>
              <w:rPr>
                <w:rFonts w:ascii="Times New Roman" w:hAnsi="Times New Roman" w:cs="Times New Roman"/>
                <w:szCs w:val="22"/>
              </w:rPr>
            </w:pPr>
          </w:p>
        </w:tc>
        <w:tc>
          <w:tcPr>
            <w:tcW w:w="1305" w:type="dxa"/>
            <w:tcBorders>
              <w:top w:val="single" w:sz="4" w:space="0" w:color="auto"/>
            </w:tcBorders>
          </w:tcPr>
          <w:p w14:paraId="7CE1D7B0" w14:textId="77777777" w:rsidR="000273B8" w:rsidRPr="00164F2A" w:rsidRDefault="000273B8" w:rsidP="000273B8">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22,800</w:t>
            </w:r>
          </w:p>
        </w:tc>
        <w:tc>
          <w:tcPr>
            <w:tcW w:w="275" w:type="dxa"/>
          </w:tcPr>
          <w:p w14:paraId="7F1C76CA" w14:textId="77777777" w:rsidR="000273B8" w:rsidRPr="00164F2A" w:rsidRDefault="000273B8" w:rsidP="000273B8">
            <w:pPr>
              <w:tabs>
                <w:tab w:val="decimal" w:pos="1045"/>
              </w:tabs>
              <w:spacing w:after="0" w:line="240" w:lineRule="atLeast"/>
              <w:ind w:left="72" w:right="-25"/>
              <w:jc w:val="both"/>
              <w:rPr>
                <w:rFonts w:ascii="Times New Roman" w:hAnsi="Times New Roman" w:cs="Times New Roman"/>
                <w:szCs w:val="22"/>
              </w:rPr>
            </w:pPr>
          </w:p>
        </w:tc>
      </w:tr>
      <w:tr w:rsidR="000273B8" w:rsidRPr="00164F2A" w14:paraId="4CF7994C" w14:textId="77777777" w:rsidTr="0004361E">
        <w:tc>
          <w:tcPr>
            <w:tcW w:w="6186" w:type="dxa"/>
          </w:tcPr>
          <w:p w14:paraId="4205B26D" w14:textId="77777777" w:rsidR="000273B8" w:rsidRPr="00164F2A" w:rsidRDefault="000273B8" w:rsidP="000273B8">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i/>
                <w:iCs/>
                <w:szCs w:val="22"/>
              </w:rPr>
              <w:t>Less</w:t>
            </w:r>
            <w:r w:rsidRPr="00164F2A">
              <w:rPr>
                <w:rFonts w:ascii="Times New Roman" w:hAnsi="Times New Roman" w:cs="Times New Roman"/>
                <w:szCs w:val="22"/>
              </w:rPr>
              <w:t xml:space="preserve"> allowance for devaluation of investment</w:t>
            </w:r>
          </w:p>
        </w:tc>
        <w:tc>
          <w:tcPr>
            <w:tcW w:w="264" w:type="dxa"/>
          </w:tcPr>
          <w:p w14:paraId="6F9AE14E" w14:textId="77777777" w:rsidR="000273B8" w:rsidRPr="00164F2A" w:rsidRDefault="000273B8" w:rsidP="000273B8">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tcPr>
          <w:p w14:paraId="23C258C9" w14:textId="5BD1203D" w:rsidR="000273B8" w:rsidRPr="00164F2A" w:rsidRDefault="000273B8" w:rsidP="000273B8">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3,</w:t>
            </w:r>
            <w:r w:rsidR="005E7896">
              <w:rPr>
                <w:rFonts w:ascii="Times New Roman" w:hAnsi="Times New Roman" w:cs="Times New Roman"/>
                <w:szCs w:val="22"/>
              </w:rPr>
              <w:t>250</w:t>
            </w:r>
            <w:r w:rsidRPr="00164F2A">
              <w:rPr>
                <w:rFonts w:ascii="Times New Roman" w:hAnsi="Times New Roman" w:cs="Times New Roman"/>
                <w:szCs w:val="22"/>
                <w:cs/>
              </w:rPr>
              <w:t>)</w:t>
            </w:r>
          </w:p>
        </w:tc>
        <w:tc>
          <w:tcPr>
            <w:tcW w:w="255" w:type="dxa"/>
          </w:tcPr>
          <w:p w14:paraId="71D4DCC6" w14:textId="77777777" w:rsidR="000273B8" w:rsidRPr="00164F2A" w:rsidRDefault="000273B8" w:rsidP="000273B8">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tcPr>
          <w:p w14:paraId="0E269C42" w14:textId="77777777" w:rsidR="000273B8" w:rsidRPr="00164F2A" w:rsidRDefault="000273B8" w:rsidP="000273B8">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13,000</w:t>
            </w:r>
            <w:r w:rsidRPr="00164F2A">
              <w:rPr>
                <w:rFonts w:ascii="Times New Roman" w:hAnsi="Times New Roman" w:cs="Times New Roman"/>
                <w:szCs w:val="22"/>
                <w:cs/>
              </w:rPr>
              <w:t>)</w:t>
            </w:r>
          </w:p>
        </w:tc>
        <w:tc>
          <w:tcPr>
            <w:tcW w:w="275" w:type="dxa"/>
          </w:tcPr>
          <w:p w14:paraId="7A453B0F" w14:textId="77777777" w:rsidR="000273B8" w:rsidRPr="00164F2A" w:rsidRDefault="000273B8" w:rsidP="000273B8">
            <w:pPr>
              <w:tabs>
                <w:tab w:val="decimal" w:pos="1045"/>
              </w:tabs>
              <w:spacing w:after="0" w:line="240" w:lineRule="atLeast"/>
              <w:ind w:left="72" w:right="-25"/>
              <w:jc w:val="both"/>
              <w:rPr>
                <w:rFonts w:ascii="Times New Roman" w:hAnsi="Times New Roman" w:cs="Times New Roman"/>
                <w:szCs w:val="22"/>
              </w:rPr>
            </w:pPr>
          </w:p>
        </w:tc>
      </w:tr>
      <w:tr w:rsidR="000273B8" w:rsidRPr="00164F2A" w14:paraId="14A95789" w14:textId="77777777" w:rsidTr="0004361E">
        <w:tc>
          <w:tcPr>
            <w:tcW w:w="6186" w:type="dxa"/>
          </w:tcPr>
          <w:p w14:paraId="51C0D359" w14:textId="77777777" w:rsidR="000273B8" w:rsidRPr="00164F2A" w:rsidRDefault="000273B8" w:rsidP="000273B8">
            <w:pPr>
              <w:spacing w:after="0" w:line="240" w:lineRule="atLeast"/>
              <w:ind w:left="549" w:right="-25"/>
              <w:jc w:val="both"/>
              <w:rPr>
                <w:rFonts w:ascii="Times New Roman" w:hAnsi="Times New Roman" w:cs="Times New Roman"/>
                <w:b/>
                <w:bCs/>
                <w:szCs w:val="22"/>
                <w:cs/>
              </w:rPr>
            </w:pPr>
            <w:proofErr w:type="gramStart"/>
            <w:r w:rsidRPr="00164F2A">
              <w:rPr>
                <w:rFonts w:ascii="Times New Roman" w:hAnsi="Times New Roman" w:cs="Times New Roman"/>
                <w:b/>
                <w:bCs/>
                <w:szCs w:val="22"/>
              </w:rPr>
              <w:t>At</w:t>
            </w:r>
            <w:proofErr w:type="gramEnd"/>
            <w:r w:rsidRPr="00164F2A">
              <w:rPr>
                <w:rFonts w:ascii="Times New Roman" w:hAnsi="Times New Roman" w:cs="Times New Roman"/>
                <w:b/>
                <w:bCs/>
                <w:szCs w:val="22"/>
              </w:rPr>
              <w:t xml:space="preserve"> 31 March</w:t>
            </w:r>
          </w:p>
        </w:tc>
        <w:tc>
          <w:tcPr>
            <w:tcW w:w="264" w:type="dxa"/>
          </w:tcPr>
          <w:p w14:paraId="6D78D5E5" w14:textId="77777777" w:rsidR="000273B8" w:rsidRPr="00164F2A" w:rsidRDefault="000273B8" w:rsidP="000273B8">
            <w:pPr>
              <w:spacing w:after="0" w:line="240" w:lineRule="atLeast"/>
              <w:ind w:left="549"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4FB2A6DB" w14:textId="77777777" w:rsidR="000273B8" w:rsidRPr="00164F2A" w:rsidRDefault="000273B8" w:rsidP="000273B8">
            <w:pPr>
              <w:tabs>
                <w:tab w:val="decimal" w:pos="1045"/>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9,800</w:t>
            </w:r>
          </w:p>
        </w:tc>
        <w:tc>
          <w:tcPr>
            <w:tcW w:w="255" w:type="dxa"/>
          </w:tcPr>
          <w:p w14:paraId="13B7F25B" w14:textId="77777777" w:rsidR="000273B8" w:rsidRPr="00164F2A" w:rsidRDefault="000273B8" w:rsidP="000273B8">
            <w:pPr>
              <w:tabs>
                <w:tab w:val="decimal" w:pos="1045"/>
              </w:tabs>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tcPr>
          <w:p w14:paraId="12D95BE3" w14:textId="77777777" w:rsidR="000273B8" w:rsidRPr="00164F2A" w:rsidRDefault="000273B8" w:rsidP="000273B8">
            <w:pPr>
              <w:tabs>
                <w:tab w:val="decimal" w:pos="1045"/>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9,800</w:t>
            </w:r>
          </w:p>
        </w:tc>
        <w:tc>
          <w:tcPr>
            <w:tcW w:w="275" w:type="dxa"/>
          </w:tcPr>
          <w:p w14:paraId="37A6CA3D" w14:textId="77777777" w:rsidR="000273B8" w:rsidRPr="00164F2A" w:rsidRDefault="000273B8" w:rsidP="000273B8">
            <w:pPr>
              <w:tabs>
                <w:tab w:val="decimal" w:pos="1045"/>
              </w:tabs>
              <w:spacing w:after="0" w:line="240" w:lineRule="atLeast"/>
              <w:ind w:left="72" w:right="-25"/>
              <w:jc w:val="both"/>
              <w:rPr>
                <w:rFonts w:ascii="Times New Roman" w:hAnsi="Times New Roman" w:cs="Times New Roman"/>
                <w:b/>
                <w:bCs/>
                <w:szCs w:val="22"/>
              </w:rPr>
            </w:pPr>
          </w:p>
        </w:tc>
      </w:tr>
      <w:tr w:rsidR="00375C9E" w:rsidRPr="00164F2A" w14:paraId="357E2269" w14:textId="77777777" w:rsidTr="00375C9E">
        <w:tc>
          <w:tcPr>
            <w:tcW w:w="6186" w:type="dxa"/>
          </w:tcPr>
          <w:p w14:paraId="75E94BF2" w14:textId="018021D4" w:rsidR="00375C9E" w:rsidRPr="00375C9E" w:rsidRDefault="00375C9E" w:rsidP="00375C9E">
            <w:pPr>
              <w:spacing w:after="0" w:line="240" w:lineRule="atLeast"/>
              <w:ind w:left="549" w:right="-25"/>
              <w:jc w:val="both"/>
              <w:rPr>
                <w:rFonts w:ascii="Times New Roman" w:hAnsi="Times New Roman" w:cstheme="minorBidi"/>
                <w:b/>
                <w:bCs/>
                <w:i/>
                <w:iCs/>
                <w:szCs w:val="22"/>
              </w:rPr>
            </w:pPr>
          </w:p>
        </w:tc>
        <w:tc>
          <w:tcPr>
            <w:tcW w:w="264" w:type="dxa"/>
          </w:tcPr>
          <w:p w14:paraId="12138A03" w14:textId="77777777" w:rsidR="00375C9E" w:rsidRPr="00164F2A" w:rsidRDefault="00375C9E" w:rsidP="00375C9E">
            <w:pPr>
              <w:spacing w:after="0" w:line="240" w:lineRule="atLeast"/>
              <w:ind w:left="549" w:right="-25"/>
              <w:jc w:val="both"/>
              <w:rPr>
                <w:rFonts w:ascii="Times New Roman" w:hAnsi="Times New Roman" w:cs="Times New Roman"/>
                <w:szCs w:val="22"/>
              </w:rPr>
            </w:pPr>
          </w:p>
        </w:tc>
        <w:tc>
          <w:tcPr>
            <w:tcW w:w="1303" w:type="dxa"/>
          </w:tcPr>
          <w:p w14:paraId="12A25BC0" w14:textId="77777777" w:rsidR="00375C9E" w:rsidRPr="00164F2A" w:rsidRDefault="00375C9E" w:rsidP="00375C9E">
            <w:pPr>
              <w:tabs>
                <w:tab w:val="decimal" w:pos="1045"/>
              </w:tabs>
              <w:spacing w:after="0" w:line="240" w:lineRule="atLeast"/>
              <w:ind w:left="72" w:right="-25"/>
              <w:jc w:val="both"/>
              <w:rPr>
                <w:rFonts w:ascii="Times New Roman" w:hAnsi="Times New Roman" w:cs="Times New Roman"/>
                <w:szCs w:val="22"/>
              </w:rPr>
            </w:pPr>
          </w:p>
        </w:tc>
        <w:tc>
          <w:tcPr>
            <w:tcW w:w="255" w:type="dxa"/>
          </w:tcPr>
          <w:p w14:paraId="79A6933D" w14:textId="77777777" w:rsidR="00375C9E" w:rsidRPr="00164F2A" w:rsidRDefault="00375C9E" w:rsidP="00375C9E">
            <w:pPr>
              <w:tabs>
                <w:tab w:val="decimal" w:pos="1045"/>
              </w:tabs>
              <w:spacing w:after="0" w:line="240" w:lineRule="atLeast"/>
              <w:ind w:left="72" w:right="-25"/>
              <w:jc w:val="both"/>
              <w:rPr>
                <w:rFonts w:ascii="Times New Roman" w:hAnsi="Times New Roman" w:cs="Times New Roman"/>
                <w:szCs w:val="22"/>
              </w:rPr>
            </w:pPr>
          </w:p>
        </w:tc>
        <w:tc>
          <w:tcPr>
            <w:tcW w:w="1305" w:type="dxa"/>
          </w:tcPr>
          <w:p w14:paraId="066B77BC" w14:textId="77777777" w:rsidR="00375C9E" w:rsidRPr="00164F2A" w:rsidRDefault="00375C9E" w:rsidP="00375C9E">
            <w:pPr>
              <w:tabs>
                <w:tab w:val="decimal" w:pos="1045"/>
              </w:tabs>
              <w:spacing w:after="0" w:line="240" w:lineRule="atLeast"/>
              <w:ind w:left="72" w:right="-25"/>
              <w:jc w:val="both"/>
              <w:rPr>
                <w:rFonts w:ascii="Times New Roman" w:hAnsi="Times New Roman" w:cs="Times New Roman"/>
                <w:szCs w:val="22"/>
              </w:rPr>
            </w:pPr>
          </w:p>
        </w:tc>
        <w:tc>
          <w:tcPr>
            <w:tcW w:w="275" w:type="dxa"/>
          </w:tcPr>
          <w:p w14:paraId="63DD226A" w14:textId="77777777" w:rsidR="00375C9E" w:rsidRPr="00164F2A" w:rsidRDefault="00375C9E" w:rsidP="00375C9E">
            <w:pPr>
              <w:tabs>
                <w:tab w:val="decimal" w:pos="1045"/>
              </w:tabs>
              <w:spacing w:after="0" w:line="240" w:lineRule="atLeast"/>
              <w:ind w:left="72" w:right="-25"/>
              <w:jc w:val="both"/>
              <w:rPr>
                <w:rFonts w:ascii="Times New Roman" w:hAnsi="Times New Roman" w:cs="Times New Roman"/>
                <w:szCs w:val="22"/>
              </w:rPr>
            </w:pPr>
          </w:p>
        </w:tc>
      </w:tr>
      <w:tr w:rsidR="002F40E8" w:rsidRPr="00164F2A" w14:paraId="24615341" w14:textId="77777777" w:rsidTr="00E23E0A">
        <w:trPr>
          <w:tblHeader/>
        </w:trPr>
        <w:tc>
          <w:tcPr>
            <w:tcW w:w="6186" w:type="dxa"/>
          </w:tcPr>
          <w:p w14:paraId="759C8612" w14:textId="77777777" w:rsidR="002F40E8" w:rsidRPr="00164F2A" w:rsidRDefault="002F40E8" w:rsidP="00E23E0A">
            <w:pPr>
              <w:spacing w:after="0" w:line="240" w:lineRule="atLeast"/>
              <w:ind w:left="549" w:right="-25"/>
              <w:jc w:val="both"/>
              <w:rPr>
                <w:rFonts w:ascii="Times New Roman" w:hAnsi="Times New Roman" w:cs="Times New Roman"/>
                <w:szCs w:val="22"/>
              </w:rPr>
            </w:pPr>
          </w:p>
        </w:tc>
        <w:tc>
          <w:tcPr>
            <w:tcW w:w="3402" w:type="dxa"/>
            <w:gridSpan w:val="5"/>
            <w:vAlign w:val="bottom"/>
          </w:tcPr>
          <w:p w14:paraId="10D05BE0" w14:textId="77777777" w:rsidR="002F40E8" w:rsidRPr="00164F2A" w:rsidRDefault="002F40E8" w:rsidP="00E23E0A">
            <w:pPr>
              <w:spacing w:after="0" w:line="240" w:lineRule="atLeast"/>
              <w:ind w:left="61" w:right="-25" w:firstLine="11"/>
              <w:jc w:val="center"/>
              <w:rPr>
                <w:rFonts w:ascii="Times New Roman" w:hAnsi="Times New Roman" w:cs="Times New Roman"/>
                <w:b/>
                <w:bCs/>
                <w:szCs w:val="22"/>
              </w:rPr>
            </w:pPr>
            <w:r w:rsidRPr="00164F2A">
              <w:rPr>
                <w:rFonts w:ascii="Times New Roman" w:hAnsi="Times New Roman" w:cs="Times New Roman"/>
                <w:b/>
                <w:bCs/>
                <w:szCs w:val="22"/>
              </w:rPr>
              <w:t>Separate financial statements</w:t>
            </w:r>
          </w:p>
        </w:tc>
      </w:tr>
      <w:tr w:rsidR="002F40E8" w:rsidRPr="00164F2A" w14:paraId="5D4EECE7" w14:textId="77777777" w:rsidTr="00E23E0A">
        <w:trPr>
          <w:tblHeader/>
        </w:trPr>
        <w:tc>
          <w:tcPr>
            <w:tcW w:w="6186" w:type="dxa"/>
          </w:tcPr>
          <w:p w14:paraId="44C3A4E7" w14:textId="77777777" w:rsidR="002F40E8" w:rsidRPr="00164F2A" w:rsidRDefault="002F40E8" w:rsidP="00E23E0A">
            <w:pPr>
              <w:spacing w:after="0" w:line="240" w:lineRule="atLeast"/>
              <w:ind w:left="549" w:right="-25"/>
              <w:jc w:val="both"/>
              <w:rPr>
                <w:rFonts w:ascii="Times New Roman" w:hAnsi="Times New Roman" w:cs="Times New Roman"/>
                <w:szCs w:val="22"/>
              </w:rPr>
            </w:pPr>
          </w:p>
        </w:tc>
        <w:tc>
          <w:tcPr>
            <w:tcW w:w="264" w:type="dxa"/>
            <w:vAlign w:val="bottom"/>
          </w:tcPr>
          <w:p w14:paraId="209A05EA" w14:textId="77777777" w:rsidR="002F40E8" w:rsidRPr="00164F2A" w:rsidRDefault="002F40E8" w:rsidP="00E23E0A">
            <w:pPr>
              <w:tabs>
                <w:tab w:val="left" w:pos="405"/>
              </w:tabs>
              <w:spacing w:after="0" w:line="240" w:lineRule="atLeast"/>
              <w:ind w:left="522" w:right="-25" w:hanging="117"/>
              <w:jc w:val="center"/>
              <w:rPr>
                <w:rFonts w:ascii="Times New Roman" w:hAnsi="Times New Roman" w:cs="Times New Roman"/>
                <w:szCs w:val="22"/>
              </w:rPr>
            </w:pPr>
          </w:p>
        </w:tc>
        <w:tc>
          <w:tcPr>
            <w:tcW w:w="1303" w:type="dxa"/>
          </w:tcPr>
          <w:p w14:paraId="4FE1AD3C" w14:textId="77777777" w:rsidR="002F40E8" w:rsidRPr="00164F2A" w:rsidRDefault="002F40E8" w:rsidP="00E23E0A">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55" w:type="dxa"/>
          </w:tcPr>
          <w:p w14:paraId="1FBFBEBA" w14:textId="77777777" w:rsidR="002F40E8" w:rsidRPr="00164F2A" w:rsidRDefault="002F40E8" w:rsidP="00E23E0A">
            <w:pPr>
              <w:spacing w:after="0" w:line="240" w:lineRule="atLeast"/>
              <w:ind w:left="-108" w:right="-25"/>
              <w:jc w:val="center"/>
              <w:rPr>
                <w:rFonts w:ascii="Times New Roman" w:hAnsi="Times New Roman" w:cs="Times New Roman"/>
                <w:szCs w:val="22"/>
              </w:rPr>
            </w:pPr>
          </w:p>
        </w:tc>
        <w:tc>
          <w:tcPr>
            <w:tcW w:w="1305" w:type="dxa"/>
          </w:tcPr>
          <w:p w14:paraId="1A049693" w14:textId="77777777" w:rsidR="002F40E8" w:rsidRPr="00164F2A" w:rsidRDefault="002F40E8" w:rsidP="00E23E0A">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c>
          <w:tcPr>
            <w:tcW w:w="275" w:type="dxa"/>
          </w:tcPr>
          <w:p w14:paraId="3D11574D" w14:textId="77777777" w:rsidR="002F40E8" w:rsidRPr="00164F2A" w:rsidRDefault="002F40E8" w:rsidP="00E23E0A">
            <w:pPr>
              <w:spacing w:after="0" w:line="240" w:lineRule="atLeast"/>
              <w:ind w:left="61" w:right="-25" w:firstLine="11"/>
              <w:jc w:val="center"/>
              <w:rPr>
                <w:rFonts w:ascii="Times New Roman" w:hAnsi="Times New Roman" w:cs="Times New Roman"/>
                <w:szCs w:val="22"/>
              </w:rPr>
            </w:pPr>
          </w:p>
        </w:tc>
      </w:tr>
      <w:tr w:rsidR="002F40E8" w:rsidRPr="00164F2A" w14:paraId="2C8624EE" w14:textId="77777777" w:rsidTr="00E23E0A">
        <w:trPr>
          <w:tblHeader/>
        </w:trPr>
        <w:tc>
          <w:tcPr>
            <w:tcW w:w="6186" w:type="dxa"/>
          </w:tcPr>
          <w:p w14:paraId="37E34225" w14:textId="77777777" w:rsidR="002F40E8" w:rsidRPr="00164F2A" w:rsidRDefault="002F40E8" w:rsidP="00E23E0A">
            <w:pPr>
              <w:spacing w:after="0" w:line="240" w:lineRule="atLeast"/>
              <w:ind w:left="549" w:right="-25"/>
              <w:jc w:val="both"/>
              <w:rPr>
                <w:rFonts w:ascii="Times New Roman" w:hAnsi="Times New Roman" w:cs="Times New Roman"/>
                <w:szCs w:val="22"/>
              </w:rPr>
            </w:pPr>
          </w:p>
        </w:tc>
        <w:tc>
          <w:tcPr>
            <w:tcW w:w="264" w:type="dxa"/>
          </w:tcPr>
          <w:p w14:paraId="246D5252" w14:textId="77777777" w:rsidR="002F40E8" w:rsidRPr="00164F2A" w:rsidRDefault="002F40E8" w:rsidP="00E23E0A">
            <w:pPr>
              <w:spacing w:after="0" w:line="240" w:lineRule="atLeast"/>
              <w:ind w:left="549" w:right="-25"/>
              <w:jc w:val="both"/>
              <w:rPr>
                <w:rFonts w:ascii="Times New Roman" w:hAnsi="Times New Roman" w:cs="Times New Roman"/>
                <w:szCs w:val="22"/>
              </w:rPr>
            </w:pPr>
          </w:p>
        </w:tc>
        <w:tc>
          <w:tcPr>
            <w:tcW w:w="2863" w:type="dxa"/>
            <w:gridSpan w:val="3"/>
          </w:tcPr>
          <w:p w14:paraId="10FBD534" w14:textId="77777777" w:rsidR="002F40E8" w:rsidRPr="00164F2A" w:rsidRDefault="002F40E8" w:rsidP="00E23E0A">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c>
          <w:tcPr>
            <w:tcW w:w="275" w:type="dxa"/>
          </w:tcPr>
          <w:p w14:paraId="282EF552" w14:textId="77777777" w:rsidR="002F40E8" w:rsidRPr="00164F2A" w:rsidRDefault="002F40E8" w:rsidP="00E23E0A">
            <w:pPr>
              <w:spacing w:after="0" w:line="240" w:lineRule="atLeast"/>
              <w:ind w:left="549" w:right="-25"/>
              <w:jc w:val="both"/>
              <w:rPr>
                <w:rFonts w:ascii="Times New Roman" w:hAnsi="Times New Roman" w:cs="Times New Roman"/>
                <w:i/>
                <w:iCs/>
                <w:szCs w:val="22"/>
                <w:cs/>
              </w:rPr>
            </w:pPr>
          </w:p>
        </w:tc>
      </w:tr>
      <w:tr w:rsidR="00375C9E" w:rsidRPr="00164F2A" w14:paraId="48895154" w14:textId="77777777" w:rsidTr="00783496">
        <w:tc>
          <w:tcPr>
            <w:tcW w:w="6186" w:type="dxa"/>
          </w:tcPr>
          <w:p w14:paraId="42FAF12F" w14:textId="2B9E83BB" w:rsidR="00375C9E" w:rsidRPr="00375C9E" w:rsidRDefault="0009433D" w:rsidP="00375C9E">
            <w:pPr>
              <w:spacing w:after="0" w:line="240" w:lineRule="atLeast"/>
              <w:ind w:left="549" w:right="-25"/>
              <w:jc w:val="both"/>
              <w:rPr>
                <w:rFonts w:ascii="Times New Roman" w:hAnsi="Times New Roman" w:cstheme="minorBidi"/>
                <w:szCs w:val="22"/>
                <w:cs/>
              </w:rPr>
            </w:pPr>
            <w:r w:rsidRPr="00164F2A">
              <w:rPr>
                <w:rFonts w:ascii="Times New Roman" w:hAnsi="Times New Roman" w:cs="Times New Roman"/>
                <w:b/>
                <w:bCs/>
                <w:i/>
                <w:iCs/>
                <w:szCs w:val="22"/>
              </w:rPr>
              <w:t xml:space="preserve">For the three </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month period</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ended 31 March</w:t>
            </w:r>
          </w:p>
        </w:tc>
        <w:tc>
          <w:tcPr>
            <w:tcW w:w="264" w:type="dxa"/>
          </w:tcPr>
          <w:p w14:paraId="30036627" w14:textId="77777777" w:rsidR="00375C9E" w:rsidRPr="00164F2A" w:rsidRDefault="00375C9E" w:rsidP="00375C9E">
            <w:pPr>
              <w:spacing w:after="0" w:line="240" w:lineRule="atLeast"/>
              <w:ind w:left="549" w:right="-25"/>
              <w:jc w:val="both"/>
              <w:rPr>
                <w:rFonts w:ascii="Times New Roman" w:hAnsi="Times New Roman" w:cs="Times New Roman"/>
                <w:szCs w:val="22"/>
              </w:rPr>
            </w:pPr>
          </w:p>
        </w:tc>
        <w:tc>
          <w:tcPr>
            <w:tcW w:w="1303" w:type="dxa"/>
          </w:tcPr>
          <w:p w14:paraId="0D72A3FD" w14:textId="08B76C51" w:rsidR="00375C9E" w:rsidRPr="00164F2A" w:rsidRDefault="00375C9E" w:rsidP="00375C9E">
            <w:pPr>
              <w:tabs>
                <w:tab w:val="decimal" w:pos="1045"/>
              </w:tabs>
              <w:spacing w:after="0" w:line="240" w:lineRule="atLeast"/>
              <w:ind w:left="72" w:right="-25"/>
              <w:jc w:val="both"/>
              <w:rPr>
                <w:rFonts w:ascii="Times New Roman" w:hAnsi="Times New Roman" w:cs="Times New Roman"/>
                <w:szCs w:val="22"/>
              </w:rPr>
            </w:pPr>
          </w:p>
        </w:tc>
        <w:tc>
          <w:tcPr>
            <w:tcW w:w="255" w:type="dxa"/>
          </w:tcPr>
          <w:p w14:paraId="0209CEC5" w14:textId="77777777" w:rsidR="00375C9E" w:rsidRPr="00164F2A" w:rsidRDefault="00375C9E" w:rsidP="00375C9E">
            <w:pPr>
              <w:tabs>
                <w:tab w:val="decimal" w:pos="1045"/>
              </w:tabs>
              <w:spacing w:after="0" w:line="240" w:lineRule="atLeast"/>
              <w:ind w:left="72" w:right="-25"/>
              <w:jc w:val="both"/>
              <w:rPr>
                <w:rFonts w:ascii="Times New Roman" w:hAnsi="Times New Roman" w:cs="Times New Roman"/>
                <w:szCs w:val="22"/>
              </w:rPr>
            </w:pPr>
          </w:p>
        </w:tc>
        <w:tc>
          <w:tcPr>
            <w:tcW w:w="1305" w:type="dxa"/>
          </w:tcPr>
          <w:p w14:paraId="4D4E1556" w14:textId="43E6CF9C" w:rsidR="00375C9E" w:rsidRPr="00164F2A" w:rsidRDefault="00375C9E" w:rsidP="00375C9E">
            <w:pPr>
              <w:tabs>
                <w:tab w:val="decimal" w:pos="656"/>
              </w:tabs>
              <w:spacing w:after="0" w:line="240" w:lineRule="atLeast"/>
              <w:ind w:left="72" w:right="-25"/>
              <w:jc w:val="both"/>
              <w:rPr>
                <w:rFonts w:ascii="Times New Roman" w:hAnsi="Times New Roman" w:cs="Times New Roman"/>
                <w:szCs w:val="22"/>
              </w:rPr>
            </w:pPr>
          </w:p>
        </w:tc>
        <w:tc>
          <w:tcPr>
            <w:tcW w:w="275" w:type="dxa"/>
          </w:tcPr>
          <w:p w14:paraId="47955FCF" w14:textId="77777777" w:rsidR="00375C9E" w:rsidRPr="00164F2A" w:rsidRDefault="00375C9E" w:rsidP="00375C9E">
            <w:pPr>
              <w:tabs>
                <w:tab w:val="decimal" w:pos="1045"/>
              </w:tabs>
              <w:spacing w:after="0" w:line="240" w:lineRule="atLeast"/>
              <w:ind w:left="72" w:right="-25"/>
              <w:jc w:val="both"/>
              <w:rPr>
                <w:rFonts w:ascii="Times New Roman" w:hAnsi="Times New Roman" w:cs="Times New Roman"/>
                <w:szCs w:val="22"/>
              </w:rPr>
            </w:pPr>
          </w:p>
        </w:tc>
      </w:tr>
      <w:tr w:rsidR="0009433D" w:rsidRPr="00164F2A" w14:paraId="554DB8A8" w14:textId="77777777" w:rsidTr="00783496">
        <w:tc>
          <w:tcPr>
            <w:tcW w:w="6186" w:type="dxa"/>
          </w:tcPr>
          <w:p w14:paraId="3F5FE66F" w14:textId="4DAE866F" w:rsidR="0009433D" w:rsidRPr="00375C9E" w:rsidRDefault="0009433D" w:rsidP="00375C9E">
            <w:pPr>
              <w:spacing w:after="0" w:line="240" w:lineRule="atLeast"/>
              <w:ind w:left="549" w:right="-25"/>
              <w:jc w:val="both"/>
              <w:rPr>
                <w:rFonts w:ascii="Times New Roman" w:hAnsi="Times New Roman" w:cs="Times New Roman"/>
                <w:szCs w:val="22"/>
              </w:rPr>
            </w:pPr>
            <w:r w:rsidRPr="00375C9E">
              <w:rPr>
                <w:rFonts w:ascii="Times New Roman" w:hAnsi="Times New Roman" w:cs="Times New Roman"/>
                <w:szCs w:val="22"/>
              </w:rPr>
              <w:t>Reversal of allowance for impairment of</w:t>
            </w:r>
          </w:p>
        </w:tc>
        <w:tc>
          <w:tcPr>
            <w:tcW w:w="264" w:type="dxa"/>
          </w:tcPr>
          <w:p w14:paraId="5D17FA0D" w14:textId="77777777" w:rsidR="0009433D" w:rsidRPr="00164F2A" w:rsidRDefault="0009433D" w:rsidP="00375C9E">
            <w:pPr>
              <w:spacing w:after="0" w:line="240" w:lineRule="atLeast"/>
              <w:ind w:left="549" w:right="-25"/>
              <w:jc w:val="both"/>
              <w:rPr>
                <w:rFonts w:ascii="Times New Roman" w:hAnsi="Times New Roman" w:cs="Times New Roman"/>
                <w:szCs w:val="22"/>
              </w:rPr>
            </w:pPr>
          </w:p>
        </w:tc>
        <w:tc>
          <w:tcPr>
            <w:tcW w:w="1303" w:type="dxa"/>
          </w:tcPr>
          <w:p w14:paraId="7BE0BABB" w14:textId="77777777" w:rsidR="0009433D" w:rsidRPr="00164F2A" w:rsidRDefault="0009433D" w:rsidP="00375C9E">
            <w:pPr>
              <w:tabs>
                <w:tab w:val="decimal" w:pos="1045"/>
              </w:tabs>
              <w:spacing w:after="0" w:line="240" w:lineRule="atLeast"/>
              <w:ind w:left="72" w:right="-25"/>
              <w:jc w:val="both"/>
              <w:rPr>
                <w:rFonts w:ascii="Times New Roman" w:hAnsi="Times New Roman" w:cs="Times New Roman"/>
                <w:szCs w:val="22"/>
              </w:rPr>
            </w:pPr>
          </w:p>
        </w:tc>
        <w:tc>
          <w:tcPr>
            <w:tcW w:w="255" w:type="dxa"/>
          </w:tcPr>
          <w:p w14:paraId="77689B5B" w14:textId="77777777" w:rsidR="0009433D" w:rsidRPr="00164F2A" w:rsidRDefault="0009433D" w:rsidP="00375C9E">
            <w:pPr>
              <w:tabs>
                <w:tab w:val="decimal" w:pos="1045"/>
              </w:tabs>
              <w:spacing w:after="0" w:line="240" w:lineRule="atLeast"/>
              <w:ind w:left="72" w:right="-25"/>
              <w:jc w:val="both"/>
              <w:rPr>
                <w:rFonts w:ascii="Times New Roman" w:hAnsi="Times New Roman" w:cs="Times New Roman"/>
                <w:szCs w:val="22"/>
              </w:rPr>
            </w:pPr>
          </w:p>
        </w:tc>
        <w:tc>
          <w:tcPr>
            <w:tcW w:w="1305" w:type="dxa"/>
          </w:tcPr>
          <w:p w14:paraId="031CE2FB" w14:textId="77777777" w:rsidR="0009433D" w:rsidRPr="00164F2A" w:rsidRDefault="0009433D" w:rsidP="00375C9E">
            <w:pPr>
              <w:tabs>
                <w:tab w:val="decimal" w:pos="656"/>
              </w:tabs>
              <w:spacing w:after="0" w:line="240" w:lineRule="atLeast"/>
              <w:ind w:left="72" w:right="-25"/>
              <w:jc w:val="both"/>
              <w:rPr>
                <w:rFonts w:ascii="Times New Roman" w:hAnsi="Times New Roman" w:cs="Times New Roman"/>
                <w:szCs w:val="22"/>
              </w:rPr>
            </w:pPr>
          </w:p>
        </w:tc>
        <w:tc>
          <w:tcPr>
            <w:tcW w:w="275" w:type="dxa"/>
          </w:tcPr>
          <w:p w14:paraId="063C6079" w14:textId="77777777" w:rsidR="0009433D" w:rsidRPr="00164F2A" w:rsidRDefault="0009433D" w:rsidP="00375C9E">
            <w:pPr>
              <w:tabs>
                <w:tab w:val="decimal" w:pos="1045"/>
              </w:tabs>
              <w:spacing w:after="0" w:line="240" w:lineRule="atLeast"/>
              <w:ind w:left="72" w:right="-25"/>
              <w:jc w:val="both"/>
              <w:rPr>
                <w:rFonts w:ascii="Times New Roman" w:hAnsi="Times New Roman" w:cs="Times New Roman"/>
                <w:szCs w:val="22"/>
              </w:rPr>
            </w:pPr>
          </w:p>
        </w:tc>
      </w:tr>
      <w:tr w:rsidR="00783496" w:rsidRPr="00164F2A" w14:paraId="33F93C2A" w14:textId="77777777" w:rsidTr="00375C9E">
        <w:tc>
          <w:tcPr>
            <w:tcW w:w="6186" w:type="dxa"/>
          </w:tcPr>
          <w:p w14:paraId="1E2F9F13" w14:textId="5553E7A4" w:rsidR="00783496" w:rsidRPr="00375C9E" w:rsidRDefault="00783496" w:rsidP="00783496">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 xml:space="preserve">  </w:t>
            </w:r>
            <w:r w:rsidRPr="00375C9E">
              <w:rPr>
                <w:rFonts w:ascii="Times New Roman" w:hAnsi="Times New Roman" w:cs="Times New Roman"/>
                <w:szCs w:val="22"/>
              </w:rPr>
              <w:t>investment</w:t>
            </w:r>
            <w:r>
              <w:rPr>
                <w:rFonts w:ascii="Times New Roman" w:hAnsi="Times New Roman" w:cs="Times New Roman"/>
                <w:szCs w:val="22"/>
              </w:rPr>
              <w:t xml:space="preserve"> </w:t>
            </w:r>
            <w:r w:rsidRPr="00375C9E">
              <w:rPr>
                <w:rFonts w:ascii="Times New Roman" w:hAnsi="Times New Roman" w:cs="Times New Roman"/>
                <w:szCs w:val="22"/>
              </w:rPr>
              <w:t>in subsidiary</w:t>
            </w:r>
          </w:p>
        </w:tc>
        <w:tc>
          <w:tcPr>
            <w:tcW w:w="264" w:type="dxa"/>
          </w:tcPr>
          <w:p w14:paraId="23F654B3" w14:textId="77777777" w:rsidR="00783496" w:rsidRPr="00164F2A" w:rsidRDefault="00783496" w:rsidP="00783496">
            <w:pPr>
              <w:spacing w:after="0" w:line="240" w:lineRule="atLeast"/>
              <w:ind w:left="549" w:right="-25"/>
              <w:jc w:val="both"/>
              <w:rPr>
                <w:rFonts w:ascii="Times New Roman" w:hAnsi="Times New Roman" w:cs="Times New Roman"/>
                <w:szCs w:val="22"/>
              </w:rPr>
            </w:pPr>
          </w:p>
        </w:tc>
        <w:tc>
          <w:tcPr>
            <w:tcW w:w="1303" w:type="dxa"/>
            <w:tcBorders>
              <w:bottom w:val="double" w:sz="4" w:space="0" w:color="auto"/>
            </w:tcBorders>
          </w:tcPr>
          <w:p w14:paraId="3C1C24BB" w14:textId="58EFC01E" w:rsidR="00783496" w:rsidRDefault="00783496" w:rsidP="0078349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9,750</w:t>
            </w:r>
          </w:p>
        </w:tc>
        <w:tc>
          <w:tcPr>
            <w:tcW w:w="255" w:type="dxa"/>
          </w:tcPr>
          <w:p w14:paraId="1EB9DB46" w14:textId="77777777" w:rsidR="00783496" w:rsidRPr="00164F2A" w:rsidRDefault="00783496" w:rsidP="00783496">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double" w:sz="4" w:space="0" w:color="auto"/>
            </w:tcBorders>
          </w:tcPr>
          <w:p w14:paraId="5B1DCEE4" w14:textId="00AA2302" w:rsidR="00783496" w:rsidRDefault="00783496" w:rsidP="0078349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75" w:type="dxa"/>
          </w:tcPr>
          <w:p w14:paraId="2196DF17" w14:textId="77777777" w:rsidR="00783496" w:rsidRPr="00164F2A" w:rsidRDefault="00783496" w:rsidP="00783496">
            <w:pPr>
              <w:tabs>
                <w:tab w:val="decimal" w:pos="1045"/>
              </w:tabs>
              <w:spacing w:after="0" w:line="240" w:lineRule="atLeast"/>
              <w:ind w:left="72" w:right="-25"/>
              <w:jc w:val="both"/>
              <w:rPr>
                <w:rFonts w:ascii="Times New Roman" w:hAnsi="Times New Roman" w:cs="Times New Roman"/>
                <w:szCs w:val="22"/>
              </w:rPr>
            </w:pPr>
          </w:p>
        </w:tc>
      </w:tr>
    </w:tbl>
    <w:p w14:paraId="75115B42" w14:textId="77777777" w:rsidR="001613F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highlight w:val="yellow"/>
        </w:rPr>
      </w:pPr>
    </w:p>
    <w:p w14:paraId="75E41649" w14:textId="77777777" w:rsidR="00375C9E" w:rsidRDefault="00375C9E"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highlight w:val="yellow"/>
        </w:rPr>
      </w:pPr>
    </w:p>
    <w:p w14:paraId="5DA02E9B" w14:textId="77777777" w:rsidR="00375C9E" w:rsidRDefault="00375C9E"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highlight w:val="yellow"/>
        </w:rPr>
      </w:pPr>
    </w:p>
    <w:p w14:paraId="3F8FE049" w14:textId="77777777" w:rsidR="00375C9E" w:rsidRPr="00164F2A" w:rsidRDefault="00375C9E"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highlight w:val="yellow"/>
          <w:cs/>
        </w:rPr>
        <w:sectPr w:rsidR="00375C9E" w:rsidRPr="00164F2A" w:rsidSect="008D0A5B">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1" w:chapStyle="1"/>
          <w:cols w:space="737"/>
          <w:docGrid w:linePitch="299"/>
        </w:sectPr>
      </w:pPr>
    </w:p>
    <w:p w14:paraId="0D9C2F3B" w14:textId="6512A4BD"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164F2A">
        <w:rPr>
          <w:rFonts w:ascii="Times New Roman" w:hAnsi="Times New Roman" w:cs="Times New Roman"/>
          <w:sz w:val="22"/>
          <w:szCs w:val="22"/>
        </w:rPr>
        <w:lastRenderedPageBreak/>
        <w:t xml:space="preserve">Investments in subsidiaries as </w:t>
      </w:r>
      <w:proofErr w:type="gramStart"/>
      <w:r w:rsidRPr="00164F2A">
        <w:rPr>
          <w:rFonts w:ascii="Times New Roman" w:hAnsi="Times New Roman" w:cs="Times New Roman"/>
          <w:sz w:val="22"/>
          <w:szCs w:val="22"/>
        </w:rPr>
        <w:t>at</w:t>
      </w:r>
      <w:proofErr w:type="gramEnd"/>
      <w:r w:rsidRPr="00164F2A">
        <w:rPr>
          <w:rFonts w:ascii="Times New Roman" w:hAnsi="Times New Roman" w:cs="Times New Roman"/>
          <w:sz w:val="22"/>
          <w:szCs w:val="22"/>
        </w:rPr>
        <w:t xml:space="preserve"> 31 March 202</w:t>
      </w:r>
      <w:r w:rsidR="00D3775A">
        <w:rPr>
          <w:rFonts w:ascii="Times New Roman" w:hAnsi="Times New Roman" w:cs="Times New Roman"/>
          <w:sz w:val="22"/>
          <w:szCs w:val="22"/>
        </w:rPr>
        <w:t>6</w:t>
      </w:r>
      <w:r w:rsidRPr="00164F2A">
        <w:rPr>
          <w:rFonts w:ascii="Times New Roman" w:hAnsi="Times New Roman" w:cs="Times New Roman"/>
          <w:sz w:val="22"/>
          <w:szCs w:val="22"/>
        </w:rPr>
        <w:t xml:space="preserve"> and </w:t>
      </w:r>
      <w:r w:rsidR="002076A2" w:rsidRPr="00164F2A">
        <w:rPr>
          <w:rFonts w:ascii="Times New Roman" w:hAnsi="Times New Roman" w:cs="Times New Roman"/>
          <w:sz w:val="22"/>
          <w:szCs w:val="22"/>
        </w:rPr>
        <w:t>31 December 202</w:t>
      </w:r>
      <w:r w:rsidR="00D3775A">
        <w:rPr>
          <w:rFonts w:ascii="Times New Roman" w:hAnsi="Times New Roman" w:cs="Times New Roman"/>
          <w:sz w:val="22"/>
          <w:szCs w:val="22"/>
        </w:rPr>
        <w:t>5</w:t>
      </w:r>
      <w:r w:rsidRPr="00164F2A">
        <w:rPr>
          <w:rFonts w:ascii="Times New Roman" w:hAnsi="Times New Roman" w:cs="Times New Roman"/>
          <w:sz w:val="22"/>
          <w:szCs w:val="22"/>
        </w:rPr>
        <w:t xml:space="preserve"> were as follows</w:t>
      </w:r>
      <w:r w:rsidRPr="00164F2A">
        <w:rPr>
          <w:rFonts w:ascii="Times New Roman" w:hAnsi="Times New Roman" w:cs="Times New Roman"/>
          <w:sz w:val="22"/>
          <w:szCs w:val="22"/>
          <w:cs/>
        </w:rPr>
        <w:t>:</w:t>
      </w:r>
    </w:p>
    <w:p w14:paraId="3BCCB4B0" w14:textId="77777777" w:rsidR="001613FA" w:rsidRPr="00164F2A" w:rsidRDefault="001613FA" w:rsidP="001613FA">
      <w:pPr>
        <w:tabs>
          <w:tab w:val="left" w:pos="540"/>
        </w:tabs>
        <w:spacing w:after="0" w:line="240" w:lineRule="atLeast"/>
        <w:ind w:right="-25"/>
        <w:jc w:val="both"/>
        <w:rPr>
          <w:rFonts w:ascii="Times New Roman" w:hAnsi="Times New Roman" w:cs="Times New Roman"/>
          <w:szCs w:val="22"/>
        </w:rPr>
      </w:pPr>
    </w:p>
    <w:tbl>
      <w:tblPr>
        <w:tblW w:w="15026" w:type="dxa"/>
        <w:tblInd w:w="-34" w:type="dxa"/>
        <w:tblLayout w:type="fixed"/>
        <w:tblLook w:val="01E0" w:firstRow="1" w:lastRow="1" w:firstColumn="1" w:lastColumn="1" w:noHBand="0" w:noVBand="0"/>
      </w:tblPr>
      <w:tblGrid>
        <w:gridCol w:w="2694"/>
        <w:gridCol w:w="804"/>
        <w:gridCol w:w="284"/>
        <w:gridCol w:w="1134"/>
        <w:gridCol w:w="1050"/>
        <w:gridCol w:w="238"/>
        <w:gridCol w:w="1120"/>
        <w:gridCol w:w="238"/>
        <w:gridCol w:w="944"/>
        <w:gridCol w:w="252"/>
        <w:gridCol w:w="1065"/>
        <w:gridCol w:w="236"/>
        <w:gridCol w:w="1140"/>
        <w:gridCol w:w="236"/>
        <w:gridCol w:w="1138"/>
        <w:gridCol w:w="253"/>
        <w:gridCol w:w="799"/>
        <w:gridCol w:w="246"/>
        <w:gridCol w:w="1155"/>
      </w:tblGrid>
      <w:tr w:rsidR="001613FA" w:rsidRPr="00164F2A" w14:paraId="5A3496CA" w14:textId="77777777" w:rsidTr="000B687B">
        <w:tc>
          <w:tcPr>
            <w:tcW w:w="2694" w:type="dxa"/>
          </w:tcPr>
          <w:p w14:paraId="373C9E01" w14:textId="77777777" w:rsidR="001613FA" w:rsidRPr="00164F2A" w:rsidRDefault="001613FA" w:rsidP="000B687B">
            <w:pPr>
              <w:spacing w:after="0" w:line="240" w:lineRule="atLeast"/>
              <w:ind w:right="-25"/>
              <w:rPr>
                <w:rFonts w:ascii="Times New Roman" w:hAnsi="Times New Roman" w:cs="Times New Roman"/>
                <w:sz w:val="18"/>
                <w:szCs w:val="18"/>
                <w:cs/>
              </w:rPr>
            </w:pPr>
          </w:p>
        </w:tc>
        <w:tc>
          <w:tcPr>
            <w:tcW w:w="12332" w:type="dxa"/>
            <w:gridSpan w:val="18"/>
          </w:tcPr>
          <w:p w14:paraId="2B864C94" w14:textId="77777777" w:rsidR="001613FA" w:rsidRPr="00164F2A" w:rsidRDefault="001613FA" w:rsidP="000B687B">
            <w:pPr>
              <w:spacing w:after="0" w:line="240" w:lineRule="atLeast"/>
              <w:ind w:right="-25"/>
              <w:jc w:val="center"/>
              <w:rPr>
                <w:rFonts w:ascii="Times New Roman" w:hAnsi="Times New Roman" w:cs="Times New Roman"/>
                <w:sz w:val="18"/>
                <w:szCs w:val="18"/>
              </w:rPr>
            </w:pPr>
            <w:r w:rsidRPr="00164F2A">
              <w:rPr>
                <w:rFonts w:ascii="Times New Roman" w:hAnsi="Times New Roman" w:cs="Times New Roman"/>
                <w:b/>
                <w:bCs/>
                <w:sz w:val="18"/>
                <w:szCs w:val="18"/>
              </w:rPr>
              <w:t>Separate financial statements</w:t>
            </w:r>
          </w:p>
        </w:tc>
      </w:tr>
      <w:tr w:rsidR="001613FA" w:rsidRPr="00164F2A" w14:paraId="6CE6863D" w14:textId="77777777" w:rsidTr="000B687B">
        <w:tc>
          <w:tcPr>
            <w:tcW w:w="2694" w:type="dxa"/>
          </w:tcPr>
          <w:p w14:paraId="2E89B919" w14:textId="77777777" w:rsidR="001613FA" w:rsidRPr="00164F2A" w:rsidRDefault="001613FA" w:rsidP="000B687B">
            <w:pPr>
              <w:spacing w:after="0" w:line="240" w:lineRule="atLeast"/>
              <w:ind w:right="-25"/>
              <w:rPr>
                <w:rFonts w:ascii="Times New Roman" w:hAnsi="Times New Roman" w:cs="Times New Roman"/>
                <w:sz w:val="18"/>
                <w:szCs w:val="18"/>
                <w:cs/>
              </w:rPr>
            </w:pPr>
          </w:p>
        </w:tc>
        <w:tc>
          <w:tcPr>
            <w:tcW w:w="2222" w:type="dxa"/>
            <w:gridSpan w:val="3"/>
          </w:tcPr>
          <w:p w14:paraId="748EB544"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2408" w:type="dxa"/>
            <w:gridSpan w:val="3"/>
          </w:tcPr>
          <w:p w14:paraId="21CCF2F5"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238" w:type="dxa"/>
          </w:tcPr>
          <w:p w14:paraId="4E916138"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2261" w:type="dxa"/>
            <w:gridSpan w:val="3"/>
          </w:tcPr>
          <w:p w14:paraId="3A4B6E5F"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236" w:type="dxa"/>
          </w:tcPr>
          <w:p w14:paraId="7AD601DC"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2514" w:type="dxa"/>
            <w:gridSpan w:val="3"/>
          </w:tcPr>
          <w:p w14:paraId="7F123C78" w14:textId="77777777" w:rsidR="001613FA" w:rsidRPr="00164F2A" w:rsidRDefault="001613FA" w:rsidP="000B687B">
            <w:pPr>
              <w:spacing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 xml:space="preserve">Allowance for devaluation of </w:t>
            </w:r>
          </w:p>
        </w:tc>
        <w:tc>
          <w:tcPr>
            <w:tcW w:w="253" w:type="dxa"/>
          </w:tcPr>
          <w:p w14:paraId="79A6C8FE"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2200" w:type="dxa"/>
            <w:gridSpan w:val="3"/>
          </w:tcPr>
          <w:p w14:paraId="0E79ACCA"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r>
      <w:tr w:rsidR="001613FA" w:rsidRPr="00164F2A" w14:paraId="25F88218" w14:textId="77777777" w:rsidTr="000B687B">
        <w:tc>
          <w:tcPr>
            <w:tcW w:w="2694" w:type="dxa"/>
          </w:tcPr>
          <w:p w14:paraId="62B8CF97" w14:textId="77777777" w:rsidR="001613FA" w:rsidRPr="00164F2A" w:rsidRDefault="001613FA" w:rsidP="000B687B">
            <w:pPr>
              <w:spacing w:after="0" w:line="240" w:lineRule="atLeast"/>
              <w:ind w:right="-25"/>
              <w:rPr>
                <w:rFonts w:ascii="Times New Roman" w:hAnsi="Times New Roman" w:cs="Times New Roman"/>
                <w:sz w:val="18"/>
                <w:szCs w:val="18"/>
                <w:cs/>
              </w:rPr>
            </w:pPr>
          </w:p>
        </w:tc>
        <w:tc>
          <w:tcPr>
            <w:tcW w:w="2222" w:type="dxa"/>
            <w:gridSpan w:val="3"/>
          </w:tcPr>
          <w:p w14:paraId="6700B064" w14:textId="77777777" w:rsidR="001613FA" w:rsidRPr="00164F2A" w:rsidRDefault="001613FA" w:rsidP="000B687B">
            <w:pPr>
              <w:spacing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Ownership interest</w:t>
            </w:r>
          </w:p>
        </w:tc>
        <w:tc>
          <w:tcPr>
            <w:tcW w:w="2408" w:type="dxa"/>
            <w:gridSpan w:val="3"/>
          </w:tcPr>
          <w:p w14:paraId="207BD2AF" w14:textId="77777777" w:rsidR="001613FA" w:rsidRPr="00164F2A" w:rsidRDefault="001613FA" w:rsidP="000B687B">
            <w:pPr>
              <w:spacing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Paid</w:t>
            </w:r>
            <w:r w:rsidRPr="00164F2A">
              <w:rPr>
                <w:rFonts w:ascii="Times New Roman" w:hAnsi="Times New Roman" w:cs="Times New Roman"/>
                <w:sz w:val="18"/>
                <w:szCs w:val="18"/>
                <w:cs/>
              </w:rPr>
              <w:t>-</w:t>
            </w:r>
            <w:r w:rsidRPr="00164F2A">
              <w:rPr>
                <w:rFonts w:ascii="Times New Roman" w:hAnsi="Times New Roman" w:cs="Times New Roman"/>
                <w:sz w:val="18"/>
                <w:szCs w:val="18"/>
              </w:rPr>
              <w:t>up capital</w:t>
            </w:r>
          </w:p>
        </w:tc>
        <w:tc>
          <w:tcPr>
            <w:tcW w:w="238" w:type="dxa"/>
          </w:tcPr>
          <w:p w14:paraId="494E3BB2"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2261" w:type="dxa"/>
            <w:gridSpan w:val="3"/>
          </w:tcPr>
          <w:p w14:paraId="5954F760" w14:textId="77777777" w:rsidR="001613FA" w:rsidRPr="00164F2A" w:rsidRDefault="001613FA" w:rsidP="000B687B">
            <w:pPr>
              <w:spacing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Cost</w:t>
            </w:r>
          </w:p>
        </w:tc>
        <w:tc>
          <w:tcPr>
            <w:tcW w:w="236" w:type="dxa"/>
          </w:tcPr>
          <w:p w14:paraId="2BA3044E"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2514" w:type="dxa"/>
            <w:gridSpan w:val="3"/>
          </w:tcPr>
          <w:p w14:paraId="27E8E36D" w14:textId="77777777" w:rsidR="001613FA" w:rsidRPr="00164F2A" w:rsidRDefault="001613FA" w:rsidP="000B687B">
            <w:pPr>
              <w:spacing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investments</w:t>
            </w:r>
          </w:p>
        </w:tc>
        <w:tc>
          <w:tcPr>
            <w:tcW w:w="253" w:type="dxa"/>
          </w:tcPr>
          <w:p w14:paraId="2C69A431"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2200" w:type="dxa"/>
            <w:gridSpan w:val="3"/>
          </w:tcPr>
          <w:p w14:paraId="6BCCAC3D" w14:textId="77777777" w:rsidR="001613FA" w:rsidRPr="00164F2A" w:rsidRDefault="001613FA" w:rsidP="000B687B">
            <w:pPr>
              <w:spacing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At cost, net</w:t>
            </w:r>
          </w:p>
        </w:tc>
      </w:tr>
      <w:tr w:rsidR="001613FA" w:rsidRPr="00164F2A" w14:paraId="6154D5C8" w14:textId="77777777" w:rsidTr="000B687B">
        <w:tc>
          <w:tcPr>
            <w:tcW w:w="2694" w:type="dxa"/>
          </w:tcPr>
          <w:p w14:paraId="49A395C8" w14:textId="77777777" w:rsidR="001613FA" w:rsidRPr="00164F2A" w:rsidRDefault="001613FA" w:rsidP="000B687B">
            <w:pPr>
              <w:spacing w:after="0" w:line="240" w:lineRule="atLeast"/>
              <w:ind w:left="-108" w:right="-25"/>
              <w:jc w:val="center"/>
              <w:rPr>
                <w:rFonts w:ascii="Times New Roman" w:hAnsi="Times New Roman" w:cs="Times New Roman"/>
                <w:sz w:val="18"/>
                <w:szCs w:val="18"/>
                <w:cs/>
              </w:rPr>
            </w:pPr>
            <w:r w:rsidRPr="00164F2A">
              <w:rPr>
                <w:rFonts w:ascii="Times New Roman" w:hAnsi="Times New Roman" w:cs="Times New Roman"/>
                <w:sz w:val="18"/>
                <w:szCs w:val="18"/>
              </w:rPr>
              <w:t>Company name</w:t>
            </w:r>
          </w:p>
        </w:tc>
        <w:tc>
          <w:tcPr>
            <w:tcW w:w="804" w:type="dxa"/>
          </w:tcPr>
          <w:p w14:paraId="23B5E2F0" w14:textId="77777777" w:rsidR="001613FA" w:rsidRPr="00164F2A" w:rsidRDefault="001613FA" w:rsidP="002D3B74">
            <w:pPr>
              <w:spacing w:after="0" w:line="240" w:lineRule="atLeast"/>
              <w:ind w:left="-96" w:right="-25"/>
              <w:jc w:val="center"/>
              <w:rPr>
                <w:rFonts w:ascii="Times New Roman" w:hAnsi="Times New Roman" w:cs="Times New Roman"/>
                <w:sz w:val="18"/>
                <w:szCs w:val="18"/>
              </w:rPr>
            </w:pPr>
            <w:r w:rsidRPr="00164F2A">
              <w:rPr>
                <w:rFonts w:ascii="Times New Roman" w:hAnsi="Times New Roman" w:cs="Times New Roman"/>
                <w:sz w:val="18"/>
                <w:szCs w:val="18"/>
              </w:rPr>
              <w:t xml:space="preserve">31 March </w:t>
            </w:r>
          </w:p>
        </w:tc>
        <w:tc>
          <w:tcPr>
            <w:tcW w:w="284" w:type="dxa"/>
          </w:tcPr>
          <w:p w14:paraId="13CFDD65"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1134" w:type="dxa"/>
          </w:tcPr>
          <w:p w14:paraId="286D14C1" w14:textId="77777777" w:rsidR="001613FA" w:rsidRPr="00164F2A" w:rsidRDefault="001613FA" w:rsidP="002D3B74">
            <w:pPr>
              <w:spacing w:after="0" w:line="240" w:lineRule="atLeast"/>
              <w:ind w:left="-108" w:right="-25"/>
              <w:jc w:val="center"/>
              <w:rPr>
                <w:rFonts w:ascii="Times New Roman" w:hAnsi="Times New Roman" w:cs="Times New Roman"/>
                <w:sz w:val="18"/>
                <w:szCs w:val="18"/>
              </w:rPr>
            </w:pPr>
            <w:r w:rsidRPr="00164F2A">
              <w:rPr>
                <w:rFonts w:ascii="Times New Roman" w:hAnsi="Times New Roman" w:cs="Times New Roman"/>
                <w:sz w:val="18"/>
                <w:szCs w:val="18"/>
              </w:rPr>
              <w:t xml:space="preserve">31 December </w:t>
            </w:r>
          </w:p>
        </w:tc>
        <w:tc>
          <w:tcPr>
            <w:tcW w:w="1050" w:type="dxa"/>
          </w:tcPr>
          <w:p w14:paraId="7BC1F844" w14:textId="77777777" w:rsidR="001613FA" w:rsidRPr="00164F2A" w:rsidRDefault="001613FA" w:rsidP="002D3B74">
            <w:pPr>
              <w:spacing w:after="0" w:line="240" w:lineRule="atLeast"/>
              <w:ind w:left="-96" w:right="-25"/>
              <w:jc w:val="center"/>
              <w:rPr>
                <w:rFonts w:ascii="Times New Roman" w:hAnsi="Times New Roman" w:cs="Times New Roman"/>
                <w:sz w:val="18"/>
                <w:szCs w:val="18"/>
              </w:rPr>
            </w:pPr>
            <w:r w:rsidRPr="00164F2A">
              <w:rPr>
                <w:rFonts w:ascii="Times New Roman" w:hAnsi="Times New Roman" w:cs="Times New Roman"/>
                <w:sz w:val="18"/>
                <w:szCs w:val="18"/>
              </w:rPr>
              <w:t xml:space="preserve">31 March </w:t>
            </w:r>
          </w:p>
        </w:tc>
        <w:tc>
          <w:tcPr>
            <w:tcW w:w="238" w:type="dxa"/>
          </w:tcPr>
          <w:p w14:paraId="5B5E45D5"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1120" w:type="dxa"/>
          </w:tcPr>
          <w:p w14:paraId="4AA9E368" w14:textId="77777777" w:rsidR="001613FA" w:rsidRPr="00164F2A" w:rsidRDefault="001613FA" w:rsidP="002D3B74">
            <w:pPr>
              <w:spacing w:after="0" w:line="240" w:lineRule="atLeast"/>
              <w:ind w:left="-108" w:right="-25"/>
              <w:jc w:val="center"/>
              <w:rPr>
                <w:rFonts w:ascii="Times New Roman" w:hAnsi="Times New Roman" w:cs="Times New Roman"/>
                <w:sz w:val="18"/>
                <w:szCs w:val="18"/>
              </w:rPr>
            </w:pPr>
            <w:r w:rsidRPr="00164F2A">
              <w:rPr>
                <w:rFonts w:ascii="Times New Roman" w:hAnsi="Times New Roman" w:cs="Times New Roman"/>
                <w:sz w:val="18"/>
                <w:szCs w:val="18"/>
              </w:rPr>
              <w:t xml:space="preserve">31 December </w:t>
            </w:r>
          </w:p>
        </w:tc>
        <w:tc>
          <w:tcPr>
            <w:tcW w:w="238" w:type="dxa"/>
          </w:tcPr>
          <w:p w14:paraId="7285DD40"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944" w:type="dxa"/>
          </w:tcPr>
          <w:p w14:paraId="1485E39A" w14:textId="77777777" w:rsidR="001613FA" w:rsidRPr="00164F2A" w:rsidRDefault="001613FA" w:rsidP="002D3B74">
            <w:pPr>
              <w:spacing w:after="0" w:line="240" w:lineRule="atLeast"/>
              <w:ind w:left="-96" w:right="-25"/>
              <w:jc w:val="center"/>
              <w:rPr>
                <w:rFonts w:ascii="Times New Roman" w:hAnsi="Times New Roman" w:cs="Times New Roman"/>
                <w:sz w:val="18"/>
                <w:szCs w:val="18"/>
              </w:rPr>
            </w:pPr>
            <w:r w:rsidRPr="00164F2A">
              <w:rPr>
                <w:rFonts w:ascii="Times New Roman" w:hAnsi="Times New Roman" w:cs="Times New Roman"/>
                <w:sz w:val="18"/>
                <w:szCs w:val="18"/>
              </w:rPr>
              <w:t xml:space="preserve">31 March </w:t>
            </w:r>
          </w:p>
        </w:tc>
        <w:tc>
          <w:tcPr>
            <w:tcW w:w="252" w:type="dxa"/>
          </w:tcPr>
          <w:p w14:paraId="6F794E74"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1065" w:type="dxa"/>
          </w:tcPr>
          <w:p w14:paraId="1BC3AB3C" w14:textId="77777777" w:rsidR="001613FA" w:rsidRPr="00164F2A" w:rsidRDefault="001613FA" w:rsidP="002D3B74">
            <w:pPr>
              <w:spacing w:after="0" w:line="240" w:lineRule="atLeast"/>
              <w:ind w:left="-108" w:right="-25"/>
              <w:jc w:val="center"/>
              <w:rPr>
                <w:rFonts w:ascii="Times New Roman" w:hAnsi="Times New Roman" w:cs="Times New Roman"/>
                <w:sz w:val="18"/>
                <w:szCs w:val="18"/>
              </w:rPr>
            </w:pPr>
            <w:r w:rsidRPr="00164F2A">
              <w:rPr>
                <w:rFonts w:ascii="Times New Roman" w:hAnsi="Times New Roman" w:cs="Times New Roman"/>
                <w:sz w:val="18"/>
                <w:szCs w:val="18"/>
              </w:rPr>
              <w:t xml:space="preserve">31 December </w:t>
            </w:r>
          </w:p>
        </w:tc>
        <w:tc>
          <w:tcPr>
            <w:tcW w:w="236" w:type="dxa"/>
          </w:tcPr>
          <w:p w14:paraId="3C8CD046"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1140" w:type="dxa"/>
          </w:tcPr>
          <w:p w14:paraId="011EDF1B" w14:textId="77777777" w:rsidR="001613FA" w:rsidRPr="00164F2A" w:rsidRDefault="001613FA" w:rsidP="002D3B74">
            <w:pPr>
              <w:spacing w:after="0" w:line="240" w:lineRule="atLeast"/>
              <w:ind w:left="-96" w:right="-25"/>
              <w:jc w:val="center"/>
              <w:rPr>
                <w:rFonts w:ascii="Times New Roman" w:hAnsi="Times New Roman" w:cs="Times New Roman"/>
                <w:sz w:val="18"/>
                <w:szCs w:val="18"/>
              </w:rPr>
            </w:pPr>
            <w:r w:rsidRPr="00164F2A">
              <w:rPr>
                <w:rFonts w:ascii="Times New Roman" w:hAnsi="Times New Roman" w:cs="Times New Roman"/>
                <w:sz w:val="18"/>
                <w:szCs w:val="18"/>
              </w:rPr>
              <w:t xml:space="preserve">31 March </w:t>
            </w:r>
          </w:p>
        </w:tc>
        <w:tc>
          <w:tcPr>
            <w:tcW w:w="236" w:type="dxa"/>
          </w:tcPr>
          <w:p w14:paraId="1861C1D6"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1138" w:type="dxa"/>
          </w:tcPr>
          <w:p w14:paraId="7955FCF7" w14:textId="77777777" w:rsidR="001613FA" w:rsidRPr="00164F2A" w:rsidRDefault="001613FA" w:rsidP="002D3B74">
            <w:pPr>
              <w:spacing w:after="0" w:line="240" w:lineRule="atLeast"/>
              <w:ind w:left="-108" w:right="-25"/>
              <w:jc w:val="center"/>
              <w:rPr>
                <w:rFonts w:ascii="Times New Roman" w:hAnsi="Times New Roman" w:cs="Times New Roman"/>
                <w:sz w:val="18"/>
                <w:szCs w:val="18"/>
              </w:rPr>
            </w:pPr>
            <w:r w:rsidRPr="00164F2A">
              <w:rPr>
                <w:rFonts w:ascii="Times New Roman" w:hAnsi="Times New Roman" w:cs="Times New Roman"/>
                <w:sz w:val="18"/>
                <w:szCs w:val="18"/>
              </w:rPr>
              <w:t xml:space="preserve">31 December </w:t>
            </w:r>
          </w:p>
        </w:tc>
        <w:tc>
          <w:tcPr>
            <w:tcW w:w="253" w:type="dxa"/>
          </w:tcPr>
          <w:p w14:paraId="72D68D58"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799" w:type="dxa"/>
          </w:tcPr>
          <w:p w14:paraId="2BF96A12" w14:textId="77777777" w:rsidR="001613FA" w:rsidRPr="00164F2A" w:rsidRDefault="001613FA" w:rsidP="002D3B74">
            <w:pPr>
              <w:spacing w:after="0" w:line="240" w:lineRule="atLeast"/>
              <w:ind w:left="-96" w:right="-25"/>
              <w:jc w:val="center"/>
              <w:rPr>
                <w:rFonts w:ascii="Times New Roman" w:hAnsi="Times New Roman" w:cs="Times New Roman"/>
                <w:sz w:val="18"/>
                <w:szCs w:val="18"/>
              </w:rPr>
            </w:pPr>
            <w:r w:rsidRPr="00164F2A">
              <w:rPr>
                <w:rFonts w:ascii="Times New Roman" w:hAnsi="Times New Roman" w:cs="Times New Roman"/>
                <w:sz w:val="18"/>
                <w:szCs w:val="18"/>
              </w:rPr>
              <w:t xml:space="preserve">31 March </w:t>
            </w:r>
          </w:p>
        </w:tc>
        <w:tc>
          <w:tcPr>
            <w:tcW w:w="246" w:type="dxa"/>
          </w:tcPr>
          <w:p w14:paraId="1A670D2F"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1155" w:type="dxa"/>
          </w:tcPr>
          <w:p w14:paraId="7E7172FA" w14:textId="77777777" w:rsidR="001613FA" w:rsidRPr="00164F2A" w:rsidRDefault="001613FA" w:rsidP="002D3B74">
            <w:pPr>
              <w:spacing w:after="0" w:line="240" w:lineRule="atLeast"/>
              <w:ind w:left="-108" w:right="-25"/>
              <w:jc w:val="center"/>
              <w:rPr>
                <w:rFonts w:ascii="Times New Roman" w:hAnsi="Times New Roman" w:cs="Times New Roman"/>
                <w:sz w:val="18"/>
                <w:szCs w:val="18"/>
              </w:rPr>
            </w:pPr>
            <w:r w:rsidRPr="00164F2A">
              <w:rPr>
                <w:rFonts w:ascii="Times New Roman" w:hAnsi="Times New Roman" w:cs="Times New Roman"/>
                <w:sz w:val="18"/>
                <w:szCs w:val="18"/>
              </w:rPr>
              <w:t xml:space="preserve">31 December </w:t>
            </w:r>
          </w:p>
        </w:tc>
      </w:tr>
      <w:tr w:rsidR="000273B8" w:rsidRPr="00164F2A" w14:paraId="79E6A16B" w14:textId="77777777" w:rsidTr="000B687B">
        <w:tc>
          <w:tcPr>
            <w:tcW w:w="2694" w:type="dxa"/>
          </w:tcPr>
          <w:p w14:paraId="0E9A4854" w14:textId="77777777" w:rsidR="000273B8" w:rsidRPr="00164F2A" w:rsidRDefault="000273B8" w:rsidP="000273B8">
            <w:pPr>
              <w:spacing w:after="0" w:line="240" w:lineRule="atLeast"/>
              <w:ind w:left="-108" w:right="-25"/>
              <w:jc w:val="center"/>
              <w:rPr>
                <w:rFonts w:ascii="Times New Roman" w:hAnsi="Times New Roman" w:cs="Times New Roman"/>
                <w:sz w:val="18"/>
                <w:szCs w:val="18"/>
              </w:rPr>
            </w:pPr>
          </w:p>
        </w:tc>
        <w:tc>
          <w:tcPr>
            <w:tcW w:w="804" w:type="dxa"/>
          </w:tcPr>
          <w:p w14:paraId="4FD57CDB" w14:textId="4E052AE0" w:rsidR="000273B8" w:rsidRPr="00164F2A" w:rsidRDefault="000273B8" w:rsidP="000273B8">
            <w:pPr>
              <w:spacing w:after="0" w:line="240" w:lineRule="atLeast"/>
              <w:ind w:left="-96" w:right="-25"/>
              <w:jc w:val="center"/>
              <w:rPr>
                <w:rFonts w:ascii="Times New Roman" w:hAnsi="Times New Roman" w:cs="Times New Roman"/>
                <w:sz w:val="18"/>
                <w:szCs w:val="18"/>
              </w:rPr>
            </w:pPr>
            <w:r w:rsidRPr="00164F2A">
              <w:rPr>
                <w:rFonts w:ascii="Times New Roman" w:hAnsi="Times New Roman" w:cs="Times New Roman"/>
                <w:sz w:val="18"/>
                <w:szCs w:val="18"/>
              </w:rPr>
              <w:t>202</w:t>
            </w:r>
            <w:r>
              <w:rPr>
                <w:rFonts w:ascii="Times New Roman" w:hAnsi="Times New Roman" w:cs="Times New Roman"/>
                <w:sz w:val="18"/>
                <w:szCs w:val="18"/>
              </w:rPr>
              <w:t>6</w:t>
            </w:r>
          </w:p>
        </w:tc>
        <w:tc>
          <w:tcPr>
            <w:tcW w:w="284" w:type="dxa"/>
          </w:tcPr>
          <w:p w14:paraId="4C23BC31" w14:textId="77777777" w:rsidR="000273B8" w:rsidRPr="00164F2A" w:rsidRDefault="000273B8" w:rsidP="000273B8">
            <w:pPr>
              <w:spacing w:after="0" w:line="240" w:lineRule="atLeast"/>
              <w:ind w:right="-25"/>
              <w:jc w:val="center"/>
              <w:rPr>
                <w:rFonts w:ascii="Times New Roman" w:hAnsi="Times New Roman" w:cs="Times New Roman"/>
                <w:sz w:val="18"/>
                <w:szCs w:val="18"/>
              </w:rPr>
            </w:pPr>
          </w:p>
        </w:tc>
        <w:tc>
          <w:tcPr>
            <w:tcW w:w="1134" w:type="dxa"/>
          </w:tcPr>
          <w:p w14:paraId="11F78D74" w14:textId="47AA3FBB" w:rsidR="000273B8" w:rsidRPr="00164F2A" w:rsidRDefault="000273B8" w:rsidP="000273B8">
            <w:pPr>
              <w:spacing w:after="0" w:line="240" w:lineRule="atLeast"/>
              <w:ind w:left="-108" w:right="-25"/>
              <w:jc w:val="center"/>
              <w:rPr>
                <w:rFonts w:ascii="Times New Roman" w:hAnsi="Times New Roman" w:cs="Times New Roman"/>
                <w:sz w:val="18"/>
                <w:szCs w:val="18"/>
              </w:rPr>
            </w:pPr>
            <w:r w:rsidRPr="00164F2A">
              <w:rPr>
                <w:rFonts w:ascii="Times New Roman" w:hAnsi="Times New Roman" w:cs="Times New Roman"/>
                <w:sz w:val="18"/>
                <w:szCs w:val="18"/>
              </w:rPr>
              <w:t>202</w:t>
            </w:r>
            <w:r>
              <w:rPr>
                <w:rFonts w:ascii="Times New Roman" w:hAnsi="Times New Roman" w:cs="Times New Roman"/>
                <w:sz w:val="18"/>
                <w:szCs w:val="18"/>
              </w:rPr>
              <w:t>5</w:t>
            </w:r>
          </w:p>
        </w:tc>
        <w:tc>
          <w:tcPr>
            <w:tcW w:w="1050" w:type="dxa"/>
          </w:tcPr>
          <w:p w14:paraId="60FA52F6" w14:textId="74E0E4F4" w:rsidR="000273B8" w:rsidRPr="00164F2A" w:rsidRDefault="000273B8" w:rsidP="000273B8">
            <w:pPr>
              <w:spacing w:after="0" w:line="240" w:lineRule="atLeast"/>
              <w:ind w:left="-96" w:right="-25"/>
              <w:jc w:val="center"/>
              <w:rPr>
                <w:rFonts w:ascii="Times New Roman" w:hAnsi="Times New Roman" w:cs="Times New Roman"/>
                <w:sz w:val="18"/>
                <w:szCs w:val="18"/>
              </w:rPr>
            </w:pPr>
            <w:r w:rsidRPr="00164F2A">
              <w:rPr>
                <w:rFonts w:ascii="Times New Roman" w:hAnsi="Times New Roman" w:cs="Times New Roman"/>
                <w:sz w:val="18"/>
                <w:szCs w:val="18"/>
              </w:rPr>
              <w:t>202</w:t>
            </w:r>
            <w:r>
              <w:rPr>
                <w:rFonts w:ascii="Times New Roman" w:hAnsi="Times New Roman" w:cs="Times New Roman"/>
                <w:sz w:val="18"/>
                <w:szCs w:val="18"/>
              </w:rPr>
              <w:t>6</w:t>
            </w:r>
          </w:p>
        </w:tc>
        <w:tc>
          <w:tcPr>
            <w:tcW w:w="238" w:type="dxa"/>
          </w:tcPr>
          <w:p w14:paraId="7E4D8D91" w14:textId="77777777" w:rsidR="000273B8" w:rsidRPr="00164F2A" w:rsidRDefault="000273B8" w:rsidP="000273B8">
            <w:pPr>
              <w:spacing w:after="0" w:line="240" w:lineRule="atLeast"/>
              <w:ind w:right="-25"/>
              <w:jc w:val="center"/>
              <w:rPr>
                <w:rFonts w:ascii="Times New Roman" w:hAnsi="Times New Roman" w:cs="Times New Roman"/>
                <w:sz w:val="18"/>
                <w:szCs w:val="18"/>
              </w:rPr>
            </w:pPr>
          </w:p>
        </w:tc>
        <w:tc>
          <w:tcPr>
            <w:tcW w:w="1120" w:type="dxa"/>
          </w:tcPr>
          <w:p w14:paraId="003CEA97" w14:textId="410AFD7E" w:rsidR="000273B8" w:rsidRPr="00164F2A" w:rsidRDefault="000273B8" w:rsidP="000273B8">
            <w:pPr>
              <w:spacing w:after="0" w:line="240" w:lineRule="atLeast"/>
              <w:ind w:left="-108" w:right="-25"/>
              <w:jc w:val="center"/>
              <w:rPr>
                <w:rFonts w:ascii="Times New Roman" w:hAnsi="Times New Roman" w:cs="Times New Roman"/>
                <w:sz w:val="18"/>
                <w:szCs w:val="18"/>
              </w:rPr>
            </w:pPr>
            <w:r w:rsidRPr="00164F2A">
              <w:rPr>
                <w:rFonts w:ascii="Times New Roman" w:hAnsi="Times New Roman" w:cs="Times New Roman"/>
                <w:sz w:val="18"/>
                <w:szCs w:val="18"/>
              </w:rPr>
              <w:t>202</w:t>
            </w:r>
            <w:r>
              <w:rPr>
                <w:rFonts w:ascii="Times New Roman" w:hAnsi="Times New Roman" w:cs="Times New Roman"/>
                <w:sz w:val="18"/>
                <w:szCs w:val="18"/>
              </w:rPr>
              <w:t>5</w:t>
            </w:r>
          </w:p>
        </w:tc>
        <w:tc>
          <w:tcPr>
            <w:tcW w:w="238" w:type="dxa"/>
          </w:tcPr>
          <w:p w14:paraId="3C006086" w14:textId="77777777" w:rsidR="000273B8" w:rsidRPr="00164F2A" w:rsidRDefault="000273B8" w:rsidP="000273B8">
            <w:pPr>
              <w:spacing w:after="0" w:line="240" w:lineRule="atLeast"/>
              <w:ind w:right="-25"/>
              <w:jc w:val="center"/>
              <w:rPr>
                <w:rFonts w:ascii="Times New Roman" w:hAnsi="Times New Roman" w:cs="Times New Roman"/>
                <w:sz w:val="18"/>
                <w:szCs w:val="18"/>
              </w:rPr>
            </w:pPr>
          </w:p>
        </w:tc>
        <w:tc>
          <w:tcPr>
            <w:tcW w:w="944" w:type="dxa"/>
          </w:tcPr>
          <w:p w14:paraId="7583BAF6" w14:textId="0E6DE250" w:rsidR="000273B8" w:rsidRPr="00164F2A" w:rsidRDefault="000273B8" w:rsidP="000273B8">
            <w:pPr>
              <w:spacing w:after="0" w:line="240" w:lineRule="atLeast"/>
              <w:ind w:left="-96" w:right="-25"/>
              <w:jc w:val="center"/>
              <w:rPr>
                <w:rFonts w:ascii="Times New Roman" w:hAnsi="Times New Roman" w:cs="Times New Roman"/>
                <w:sz w:val="18"/>
                <w:szCs w:val="18"/>
              </w:rPr>
            </w:pPr>
            <w:r w:rsidRPr="00164F2A">
              <w:rPr>
                <w:rFonts w:ascii="Times New Roman" w:hAnsi="Times New Roman" w:cs="Times New Roman"/>
                <w:sz w:val="18"/>
                <w:szCs w:val="18"/>
              </w:rPr>
              <w:t>202</w:t>
            </w:r>
            <w:r>
              <w:rPr>
                <w:rFonts w:ascii="Times New Roman" w:hAnsi="Times New Roman" w:cs="Times New Roman"/>
                <w:sz w:val="18"/>
                <w:szCs w:val="18"/>
              </w:rPr>
              <w:t>6</w:t>
            </w:r>
          </w:p>
        </w:tc>
        <w:tc>
          <w:tcPr>
            <w:tcW w:w="252" w:type="dxa"/>
          </w:tcPr>
          <w:p w14:paraId="59A86621" w14:textId="77777777" w:rsidR="000273B8" w:rsidRPr="00164F2A" w:rsidRDefault="000273B8" w:rsidP="000273B8">
            <w:pPr>
              <w:spacing w:after="0" w:line="240" w:lineRule="atLeast"/>
              <w:ind w:right="-25"/>
              <w:jc w:val="center"/>
              <w:rPr>
                <w:rFonts w:ascii="Times New Roman" w:hAnsi="Times New Roman" w:cs="Times New Roman"/>
                <w:sz w:val="18"/>
                <w:szCs w:val="18"/>
              </w:rPr>
            </w:pPr>
          </w:p>
        </w:tc>
        <w:tc>
          <w:tcPr>
            <w:tcW w:w="1065" w:type="dxa"/>
          </w:tcPr>
          <w:p w14:paraId="2C62D615" w14:textId="31D2455B" w:rsidR="000273B8" w:rsidRPr="00164F2A" w:rsidRDefault="000273B8" w:rsidP="000273B8">
            <w:pPr>
              <w:spacing w:after="0" w:line="240" w:lineRule="atLeast"/>
              <w:ind w:left="-108" w:right="-25"/>
              <w:jc w:val="center"/>
              <w:rPr>
                <w:rFonts w:ascii="Times New Roman" w:hAnsi="Times New Roman" w:cs="Times New Roman"/>
                <w:sz w:val="18"/>
                <w:szCs w:val="18"/>
              </w:rPr>
            </w:pPr>
            <w:r w:rsidRPr="00164F2A">
              <w:rPr>
                <w:rFonts w:ascii="Times New Roman" w:hAnsi="Times New Roman" w:cs="Times New Roman"/>
                <w:sz w:val="18"/>
                <w:szCs w:val="18"/>
              </w:rPr>
              <w:t>202</w:t>
            </w:r>
            <w:r>
              <w:rPr>
                <w:rFonts w:ascii="Times New Roman" w:hAnsi="Times New Roman" w:cs="Times New Roman"/>
                <w:sz w:val="18"/>
                <w:szCs w:val="18"/>
              </w:rPr>
              <w:t>5</w:t>
            </w:r>
          </w:p>
        </w:tc>
        <w:tc>
          <w:tcPr>
            <w:tcW w:w="236" w:type="dxa"/>
          </w:tcPr>
          <w:p w14:paraId="66BBB227" w14:textId="77777777" w:rsidR="000273B8" w:rsidRPr="00164F2A" w:rsidRDefault="000273B8" w:rsidP="000273B8">
            <w:pPr>
              <w:spacing w:after="0" w:line="240" w:lineRule="atLeast"/>
              <w:ind w:right="-25"/>
              <w:jc w:val="center"/>
              <w:rPr>
                <w:rFonts w:ascii="Times New Roman" w:hAnsi="Times New Roman" w:cs="Times New Roman"/>
                <w:sz w:val="18"/>
                <w:szCs w:val="18"/>
              </w:rPr>
            </w:pPr>
          </w:p>
        </w:tc>
        <w:tc>
          <w:tcPr>
            <w:tcW w:w="1140" w:type="dxa"/>
          </w:tcPr>
          <w:p w14:paraId="49AE69CB" w14:textId="22332A8F" w:rsidR="000273B8" w:rsidRPr="00164F2A" w:rsidRDefault="000273B8" w:rsidP="000273B8">
            <w:pPr>
              <w:spacing w:after="0" w:line="240" w:lineRule="atLeast"/>
              <w:ind w:left="-96" w:right="-25"/>
              <w:jc w:val="center"/>
              <w:rPr>
                <w:rFonts w:ascii="Times New Roman" w:hAnsi="Times New Roman" w:cs="Times New Roman"/>
                <w:sz w:val="18"/>
                <w:szCs w:val="18"/>
              </w:rPr>
            </w:pPr>
            <w:r w:rsidRPr="00164F2A">
              <w:rPr>
                <w:rFonts w:ascii="Times New Roman" w:hAnsi="Times New Roman" w:cs="Times New Roman"/>
                <w:sz w:val="18"/>
                <w:szCs w:val="18"/>
              </w:rPr>
              <w:t>202</w:t>
            </w:r>
            <w:r>
              <w:rPr>
                <w:rFonts w:ascii="Times New Roman" w:hAnsi="Times New Roman" w:cs="Times New Roman"/>
                <w:sz w:val="18"/>
                <w:szCs w:val="18"/>
              </w:rPr>
              <w:t>6</w:t>
            </w:r>
          </w:p>
        </w:tc>
        <w:tc>
          <w:tcPr>
            <w:tcW w:w="236" w:type="dxa"/>
          </w:tcPr>
          <w:p w14:paraId="431D729A" w14:textId="77777777" w:rsidR="000273B8" w:rsidRPr="00164F2A" w:rsidRDefault="000273B8" w:rsidP="000273B8">
            <w:pPr>
              <w:spacing w:after="0" w:line="240" w:lineRule="atLeast"/>
              <w:ind w:right="-25"/>
              <w:jc w:val="center"/>
              <w:rPr>
                <w:rFonts w:ascii="Times New Roman" w:hAnsi="Times New Roman" w:cs="Times New Roman"/>
                <w:sz w:val="18"/>
                <w:szCs w:val="18"/>
              </w:rPr>
            </w:pPr>
          </w:p>
        </w:tc>
        <w:tc>
          <w:tcPr>
            <w:tcW w:w="1138" w:type="dxa"/>
          </w:tcPr>
          <w:p w14:paraId="5BC26053" w14:textId="01AA8F54" w:rsidR="000273B8" w:rsidRPr="00164F2A" w:rsidRDefault="000273B8" w:rsidP="000273B8">
            <w:pPr>
              <w:spacing w:after="0" w:line="240" w:lineRule="atLeast"/>
              <w:ind w:left="-108" w:right="-25"/>
              <w:jc w:val="center"/>
              <w:rPr>
                <w:rFonts w:ascii="Times New Roman" w:hAnsi="Times New Roman" w:cs="Times New Roman"/>
                <w:sz w:val="18"/>
                <w:szCs w:val="18"/>
              </w:rPr>
            </w:pPr>
            <w:r w:rsidRPr="00164F2A">
              <w:rPr>
                <w:rFonts w:ascii="Times New Roman" w:hAnsi="Times New Roman" w:cs="Times New Roman"/>
                <w:sz w:val="18"/>
                <w:szCs w:val="18"/>
              </w:rPr>
              <w:t>202</w:t>
            </w:r>
            <w:r>
              <w:rPr>
                <w:rFonts w:ascii="Times New Roman" w:hAnsi="Times New Roman" w:cs="Times New Roman"/>
                <w:sz w:val="18"/>
                <w:szCs w:val="18"/>
              </w:rPr>
              <w:t>5</w:t>
            </w:r>
          </w:p>
        </w:tc>
        <w:tc>
          <w:tcPr>
            <w:tcW w:w="253" w:type="dxa"/>
          </w:tcPr>
          <w:p w14:paraId="4AF63CF3" w14:textId="77777777" w:rsidR="000273B8" w:rsidRPr="00164F2A" w:rsidRDefault="000273B8" w:rsidP="000273B8">
            <w:pPr>
              <w:spacing w:after="0" w:line="240" w:lineRule="atLeast"/>
              <w:ind w:right="-25"/>
              <w:jc w:val="center"/>
              <w:rPr>
                <w:rFonts w:ascii="Times New Roman" w:hAnsi="Times New Roman" w:cs="Times New Roman"/>
                <w:sz w:val="18"/>
                <w:szCs w:val="18"/>
              </w:rPr>
            </w:pPr>
          </w:p>
        </w:tc>
        <w:tc>
          <w:tcPr>
            <w:tcW w:w="799" w:type="dxa"/>
          </w:tcPr>
          <w:p w14:paraId="638D0639" w14:textId="36EEAA86" w:rsidR="000273B8" w:rsidRPr="00164F2A" w:rsidRDefault="000273B8" w:rsidP="000273B8">
            <w:pPr>
              <w:spacing w:after="0" w:line="240" w:lineRule="atLeast"/>
              <w:ind w:left="-96" w:right="-25"/>
              <w:jc w:val="center"/>
              <w:rPr>
                <w:rFonts w:ascii="Times New Roman" w:hAnsi="Times New Roman" w:cs="Times New Roman"/>
                <w:sz w:val="18"/>
                <w:szCs w:val="18"/>
              </w:rPr>
            </w:pPr>
            <w:r w:rsidRPr="00164F2A">
              <w:rPr>
                <w:rFonts w:ascii="Times New Roman" w:hAnsi="Times New Roman" w:cs="Times New Roman"/>
                <w:sz w:val="18"/>
                <w:szCs w:val="18"/>
              </w:rPr>
              <w:t>202</w:t>
            </w:r>
            <w:r>
              <w:rPr>
                <w:rFonts w:ascii="Times New Roman" w:hAnsi="Times New Roman" w:cs="Times New Roman"/>
                <w:sz w:val="18"/>
                <w:szCs w:val="18"/>
              </w:rPr>
              <w:t>6</w:t>
            </w:r>
          </w:p>
        </w:tc>
        <w:tc>
          <w:tcPr>
            <w:tcW w:w="246" w:type="dxa"/>
          </w:tcPr>
          <w:p w14:paraId="3434B1A4" w14:textId="77777777" w:rsidR="000273B8" w:rsidRPr="00164F2A" w:rsidRDefault="000273B8" w:rsidP="000273B8">
            <w:pPr>
              <w:spacing w:after="0" w:line="240" w:lineRule="atLeast"/>
              <w:ind w:right="-25"/>
              <w:jc w:val="center"/>
              <w:rPr>
                <w:rFonts w:ascii="Times New Roman" w:hAnsi="Times New Roman" w:cs="Times New Roman"/>
                <w:sz w:val="18"/>
                <w:szCs w:val="18"/>
              </w:rPr>
            </w:pPr>
          </w:p>
        </w:tc>
        <w:tc>
          <w:tcPr>
            <w:tcW w:w="1155" w:type="dxa"/>
          </w:tcPr>
          <w:p w14:paraId="648FC0DC" w14:textId="037BF990" w:rsidR="000273B8" w:rsidRPr="00164F2A" w:rsidRDefault="000273B8" w:rsidP="000273B8">
            <w:pPr>
              <w:spacing w:after="0" w:line="240" w:lineRule="atLeast"/>
              <w:ind w:left="-108" w:right="-25"/>
              <w:jc w:val="center"/>
              <w:rPr>
                <w:rFonts w:ascii="Times New Roman" w:hAnsi="Times New Roman" w:cs="Times New Roman"/>
                <w:sz w:val="18"/>
                <w:szCs w:val="18"/>
              </w:rPr>
            </w:pPr>
            <w:r w:rsidRPr="00164F2A">
              <w:rPr>
                <w:rFonts w:ascii="Times New Roman" w:hAnsi="Times New Roman" w:cs="Times New Roman"/>
                <w:sz w:val="18"/>
                <w:szCs w:val="18"/>
              </w:rPr>
              <w:t>202</w:t>
            </w:r>
            <w:r>
              <w:rPr>
                <w:rFonts w:ascii="Times New Roman" w:hAnsi="Times New Roman" w:cs="Times New Roman"/>
                <w:sz w:val="18"/>
                <w:szCs w:val="18"/>
              </w:rPr>
              <w:t>5</w:t>
            </w:r>
          </w:p>
        </w:tc>
      </w:tr>
      <w:tr w:rsidR="000273B8" w:rsidRPr="00164F2A" w14:paraId="23AD01E9" w14:textId="77777777" w:rsidTr="000B687B">
        <w:tc>
          <w:tcPr>
            <w:tcW w:w="2694" w:type="dxa"/>
          </w:tcPr>
          <w:p w14:paraId="1FCB7C7C" w14:textId="77777777" w:rsidR="000273B8" w:rsidRPr="00164F2A" w:rsidRDefault="000273B8" w:rsidP="000273B8">
            <w:pPr>
              <w:spacing w:after="0" w:line="240" w:lineRule="atLeast"/>
              <w:ind w:right="-25"/>
              <w:rPr>
                <w:rFonts w:ascii="Times New Roman" w:hAnsi="Times New Roman" w:cs="Times New Roman"/>
                <w:sz w:val="18"/>
                <w:szCs w:val="18"/>
                <w:cs/>
              </w:rPr>
            </w:pPr>
          </w:p>
        </w:tc>
        <w:tc>
          <w:tcPr>
            <w:tcW w:w="2222" w:type="dxa"/>
            <w:gridSpan w:val="3"/>
          </w:tcPr>
          <w:p w14:paraId="5C736934" w14:textId="77777777" w:rsidR="000273B8" w:rsidRPr="00164F2A" w:rsidRDefault="000273B8" w:rsidP="000273B8">
            <w:pPr>
              <w:spacing w:after="0" w:line="240" w:lineRule="atLeast"/>
              <w:ind w:left="-109" w:right="-25"/>
              <w:jc w:val="center"/>
              <w:rPr>
                <w:rFonts w:ascii="Times New Roman" w:hAnsi="Times New Roman" w:cs="Times New Roman"/>
                <w:sz w:val="18"/>
                <w:szCs w:val="18"/>
              </w:rPr>
            </w:pPr>
            <w:r w:rsidRPr="00164F2A">
              <w:rPr>
                <w:rFonts w:ascii="Times New Roman" w:hAnsi="Times New Roman" w:cs="Times New Roman"/>
                <w:i/>
                <w:iCs/>
                <w:sz w:val="18"/>
                <w:szCs w:val="18"/>
                <w:cs/>
              </w:rPr>
              <w:t>(%)</w:t>
            </w:r>
          </w:p>
        </w:tc>
        <w:tc>
          <w:tcPr>
            <w:tcW w:w="10110" w:type="dxa"/>
            <w:gridSpan w:val="15"/>
          </w:tcPr>
          <w:p w14:paraId="5297C6A8" w14:textId="77777777" w:rsidR="000273B8" w:rsidRPr="00164F2A" w:rsidRDefault="000273B8" w:rsidP="000273B8">
            <w:pPr>
              <w:spacing w:after="0" w:line="240" w:lineRule="atLeast"/>
              <w:ind w:left="-109" w:right="-25"/>
              <w:jc w:val="center"/>
              <w:rPr>
                <w:rFonts w:ascii="Times New Roman" w:hAnsi="Times New Roman" w:cs="Times New Roman"/>
                <w:sz w:val="18"/>
                <w:szCs w:val="18"/>
              </w:rPr>
            </w:pPr>
            <w:r w:rsidRPr="00164F2A">
              <w:rPr>
                <w:rFonts w:ascii="Times New Roman" w:hAnsi="Times New Roman" w:cs="Times New Roman"/>
                <w:i/>
                <w:iCs/>
                <w:sz w:val="18"/>
                <w:szCs w:val="18"/>
                <w:cs/>
              </w:rPr>
              <w:t>(</w:t>
            </w:r>
            <w:r w:rsidRPr="00164F2A">
              <w:rPr>
                <w:rFonts w:ascii="Times New Roman" w:hAnsi="Times New Roman" w:cs="Times New Roman"/>
                <w:i/>
                <w:iCs/>
                <w:sz w:val="18"/>
                <w:szCs w:val="18"/>
              </w:rPr>
              <w:t>in thousand Baht</w:t>
            </w:r>
            <w:r w:rsidRPr="00164F2A">
              <w:rPr>
                <w:rFonts w:ascii="Times New Roman" w:hAnsi="Times New Roman" w:cs="Times New Roman"/>
                <w:i/>
                <w:iCs/>
                <w:sz w:val="18"/>
                <w:szCs w:val="18"/>
                <w:cs/>
              </w:rPr>
              <w:t>)</w:t>
            </w:r>
          </w:p>
        </w:tc>
      </w:tr>
      <w:tr w:rsidR="000273B8" w:rsidRPr="00164F2A" w14:paraId="34F3494D" w14:textId="77777777" w:rsidTr="000B687B">
        <w:tc>
          <w:tcPr>
            <w:tcW w:w="2694" w:type="dxa"/>
          </w:tcPr>
          <w:p w14:paraId="3F2F0A2E" w14:textId="77777777" w:rsidR="000273B8" w:rsidRPr="00164F2A" w:rsidRDefault="000273B8" w:rsidP="000273B8">
            <w:pPr>
              <w:tabs>
                <w:tab w:val="left" w:pos="162"/>
              </w:tabs>
              <w:spacing w:before="60" w:after="0" w:line="240" w:lineRule="atLeast"/>
              <w:ind w:right="-25"/>
              <w:rPr>
                <w:rFonts w:ascii="Times New Roman" w:hAnsi="Times New Roman" w:cs="Times New Roman"/>
                <w:b/>
                <w:bCs/>
                <w:sz w:val="18"/>
                <w:szCs w:val="18"/>
              </w:rPr>
            </w:pPr>
            <w:r w:rsidRPr="00164F2A">
              <w:rPr>
                <w:rFonts w:ascii="Times New Roman" w:hAnsi="Times New Roman" w:cs="Times New Roman"/>
                <w:b/>
                <w:bCs/>
                <w:sz w:val="18"/>
                <w:szCs w:val="18"/>
              </w:rPr>
              <w:t>Direct subsidiaries</w:t>
            </w:r>
          </w:p>
        </w:tc>
        <w:tc>
          <w:tcPr>
            <w:tcW w:w="804" w:type="dxa"/>
            <w:vAlign w:val="center"/>
          </w:tcPr>
          <w:p w14:paraId="0AA66BF1"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2D87BF3D" w14:textId="77777777" w:rsidR="000273B8" w:rsidRPr="00164F2A" w:rsidRDefault="000273B8" w:rsidP="000273B8">
            <w:pPr>
              <w:spacing w:after="0" w:line="240" w:lineRule="atLeast"/>
              <w:ind w:right="-25"/>
              <w:jc w:val="center"/>
              <w:rPr>
                <w:rFonts w:ascii="Times New Roman" w:hAnsi="Times New Roman" w:cs="Times New Roman"/>
                <w:sz w:val="18"/>
                <w:szCs w:val="18"/>
              </w:rPr>
            </w:pPr>
          </w:p>
        </w:tc>
        <w:tc>
          <w:tcPr>
            <w:tcW w:w="1134" w:type="dxa"/>
            <w:vAlign w:val="center"/>
          </w:tcPr>
          <w:p w14:paraId="4BC053F6"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14:paraId="2C61E52D"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42A1BCE6"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51D89D51"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7E181D7D" w14:textId="77777777" w:rsidR="000273B8" w:rsidRPr="00164F2A" w:rsidRDefault="000273B8" w:rsidP="000273B8">
            <w:pPr>
              <w:spacing w:after="0" w:line="240" w:lineRule="atLeast"/>
              <w:ind w:right="-25"/>
              <w:jc w:val="center"/>
              <w:rPr>
                <w:rFonts w:ascii="Times New Roman" w:hAnsi="Times New Roman" w:cs="Times New Roman"/>
                <w:sz w:val="18"/>
                <w:szCs w:val="18"/>
              </w:rPr>
            </w:pPr>
          </w:p>
        </w:tc>
        <w:tc>
          <w:tcPr>
            <w:tcW w:w="944" w:type="dxa"/>
            <w:vAlign w:val="center"/>
          </w:tcPr>
          <w:p w14:paraId="7E304848"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14:paraId="1D51E65F"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69FF99DC"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0DBE747A"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5E8720D8"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0103E4FA"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0D73EA85"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14:paraId="32F89D6D"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14:paraId="06BC2AEA" w14:textId="77777777" w:rsidR="000273B8" w:rsidRPr="00164F2A" w:rsidRDefault="000273B8" w:rsidP="000273B8">
            <w:pPr>
              <w:spacing w:before="60" w:after="0" w:line="240" w:lineRule="atLeast"/>
              <w:ind w:right="-25"/>
              <w:jc w:val="center"/>
              <w:rPr>
                <w:rFonts w:ascii="Times New Roman" w:hAnsi="Times New Roman" w:cs="Times New Roman"/>
                <w:sz w:val="18"/>
                <w:szCs w:val="18"/>
              </w:rPr>
            </w:pPr>
          </w:p>
        </w:tc>
        <w:tc>
          <w:tcPr>
            <w:tcW w:w="246" w:type="dxa"/>
            <w:vAlign w:val="center"/>
          </w:tcPr>
          <w:p w14:paraId="7BC719B3"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2031E38D" w14:textId="77777777" w:rsidR="000273B8" w:rsidRPr="00164F2A" w:rsidRDefault="000273B8" w:rsidP="000273B8">
            <w:pPr>
              <w:spacing w:before="60" w:after="0" w:line="240" w:lineRule="atLeast"/>
              <w:ind w:right="-25"/>
              <w:jc w:val="center"/>
              <w:rPr>
                <w:rFonts w:ascii="Times New Roman" w:hAnsi="Times New Roman" w:cs="Times New Roman"/>
                <w:sz w:val="18"/>
                <w:szCs w:val="18"/>
              </w:rPr>
            </w:pPr>
          </w:p>
        </w:tc>
      </w:tr>
      <w:tr w:rsidR="000273B8" w:rsidRPr="00164F2A" w14:paraId="6B961408" w14:textId="77777777" w:rsidTr="000B687B">
        <w:tc>
          <w:tcPr>
            <w:tcW w:w="2694" w:type="dxa"/>
          </w:tcPr>
          <w:p w14:paraId="744FE7D6" w14:textId="77777777" w:rsidR="000273B8" w:rsidRPr="00164F2A" w:rsidRDefault="000273B8" w:rsidP="000273B8">
            <w:pPr>
              <w:tabs>
                <w:tab w:val="left" w:pos="162"/>
              </w:tabs>
              <w:spacing w:before="60" w:after="0" w:line="240" w:lineRule="atLeast"/>
              <w:ind w:right="-25"/>
              <w:rPr>
                <w:rFonts w:ascii="Times New Roman" w:hAnsi="Times New Roman" w:cs="Times New Roman"/>
                <w:sz w:val="18"/>
                <w:szCs w:val="18"/>
                <w:cs/>
              </w:rPr>
            </w:pPr>
            <w:r w:rsidRPr="00164F2A">
              <w:rPr>
                <w:rFonts w:ascii="Times New Roman" w:hAnsi="Times New Roman" w:cs="Times New Roman"/>
                <w:sz w:val="18"/>
                <w:szCs w:val="18"/>
              </w:rPr>
              <w:t>Seafco Construction Co</w:t>
            </w:r>
            <w:r w:rsidRPr="00164F2A">
              <w:rPr>
                <w:rFonts w:ascii="Times New Roman" w:hAnsi="Times New Roman" w:cs="Times New Roman"/>
                <w:sz w:val="18"/>
                <w:szCs w:val="18"/>
                <w:cs/>
              </w:rPr>
              <w:t>.</w:t>
            </w:r>
            <w:r w:rsidRPr="00164F2A">
              <w:rPr>
                <w:rFonts w:ascii="Times New Roman" w:hAnsi="Times New Roman" w:cs="Times New Roman"/>
                <w:sz w:val="18"/>
                <w:szCs w:val="18"/>
              </w:rPr>
              <w:t>, Ltd</w:t>
            </w:r>
            <w:r w:rsidRPr="00164F2A">
              <w:rPr>
                <w:rFonts w:ascii="Times New Roman" w:hAnsi="Times New Roman" w:cs="Times New Roman"/>
                <w:sz w:val="18"/>
                <w:szCs w:val="18"/>
                <w:cs/>
              </w:rPr>
              <w:t>.</w:t>
            </w:r>
          </w:p>
        </w:tc>
        <w:tc>
          <w:tcPr>
            <w:tcW w:w="804" w:type="dxa"/>
            <w:vAlign w:val="center"/>
          </w:tcPr>
          <w:p w14:paraId="387DE6EB"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50</w:t>
            </w:r>
          </w:p>
        </w:tc>
        <w:tc>
          <w:tcPr>
            <w:tcW w:w="284" w:type="dxa"/>
            <w:vAlign w:val="center"/>
          </w:tcPr>
          <w:p w14:paraId="511087AF" w14:textId="77777777" w:rsidR="000273B8" w:rsidRPr="00164F2A" w:rsidRDefault="000273B8" w:rsidP="000273B8">
            <w:pPr>
              <w:spacing w:after="0" w:line="240" w:lineRule="atLeast"/>
              <w:ind w:right="-25"/>
              <w:jc w:val="center"/>
              <w:rPr>
                <w:rFonts w:ascii="Times New Roman" w:hAnsi="Times New Roman" w:cs="Times New Roman"/>
                <w:sz w:val="18"/>
                <w:szCs w:val="18"/>
              </w:rPr>
            </w:pPr>
          </w:p>
        </w:tc>
        <w:tc>
          <w:tcPr>
            <w:tcW w:w="1134" w:type="dxa"/>
            <w:vAlign w:val="center"/>
          </w:tcPr>
          <w:p w14:paraId="023214E7"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50</w:t>
            </w:r>
          </w:p>
        </w:tc>
        <w:tc>
          <w:tcPr>
            <w:tcW w:w="1050" w:type="dxa"/>
            <w:vAlign w:val="center"/>
          </w:tcPr>
          <w:p w14:paraId="56588A9A" w14:textId="0BBF1464" w:rsidR="000273B8" w:rsidRPr="00164F2A" w:rsidRDefault="005E7896" w:rsidP="000273B8">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6</w:t>
            </w:r>
            <w:r w:rsidR="000273B8" w:rsidRPr="00164F2A">
              <w:rPr>
                <w:rFonts w:ascii="Times New Roman" w:hAnsi="Times New Roman" w:cs="Times New Roman"/>
                <w:sz w:val="18"/>
                <w:szCs w:val="18"/>
              </w:rPr>
              <w:t>,</w:t>
            </w:r>
            <w:r>
              <w:rPr>
                <w:rFonts w:ascii="Times New Roman" w:hAnsi="Times New Roman" w:cs="Times New Roman"/>
                <w:sz w:val="18"/>
                <w:szCs w:val="18"/>
              </w:rPr>
              <w:t>5</w:t>
            </w:r>
            <w:r w:rsidR="000273B8" w:rsidRPr="00164F2A">
              <w:rPr>
                <w:rFonts w:ascii="Times New Roman" w:hAnsi="Times New Roman" w:cs="Times New Roman"/>
                <w:sz w:val="18"/>
                <w:szCs w:val="18"/>
              </w:rPr>
              <w:t>00</w:t>
            </w:r>
          </w:p>
        </w:tc>
        <w:tc>
          <w:tcPr>
            <w:tcW w:w="238" w:type="dxa"/>
            <w:vAlign w:val="center"/>
          </w:tcPr>
          <w:p w14:paraId="1DCA27FE"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6F6CF0EB"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26,000</w:t>
            </w:r>
          </w:p>
        </w:tc>
        <w:tc>
          <w:tcPr>
            <w:tcW w:w="238" w:type="dxa"/>
            <w:vAlign w:val="center"/>
          </w:tcPr>
          <w:p w14:paraId="416369AC" w14:textId="77777777" w:rsidR="000273B8" w:rsidRPr="00164F2A" w:rsidRDefault="000273B8" w:rsidP="000273B8">
            <w:pPr>
              <w:spacing w:after="0" w:line="240" w:lineRule="atLeast"/>
              <w:ind w:right="-25"/>
              <w:jc w:val="center"/>
              <w:rPr>
                <w:rFonts w:ascii="Times New Roman" w:hAnsi="Times New Roman" w:cs="Times New Roman"/>
                <w:sz w:val="18"/>
                <w:szCs w:val="18"/>
              </w:rPr>
            </w:pPr>
          </w:p>
        </w:tc>
        <w:tc>
          <w:tcPr>
            <w:tcW w:w="944" w:type="dxa"/>
            <w:vAlign w:val="center"/>
          </w:tcPr>
          <w:p w14:paraId="1DD9C088" w14:textId="6CAD19B4"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3,</w:t>
            </w:r>
            <w:r w:rsidR="005E7896">
              <w:rPr>
                <w:rFonts w:ascii="Times New Roman" w:hAnsi="Times New Roman" w:cs="Times New Roman"/>
                <w:sz w:val="18"/>
                <w:szCs w:val="18"/>
              </w:rPr>
              <w:t>250</w:t>
            </w:r>
          </w:p>
        </w:tc>
        <w:tc>
          <w:tcPr>
            <w:tcW w:w="252" w:type="dxa"/>
            <w:vAlign w:val="center"/>
          </w:tcPr>
          <w:p w14:paraId="45BBDB1A"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52D1490A"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13,000</w:t>
            </w:r>
          </w:p>
        </w:tc>
        <w:tc>
          <w:tcPr>
            <w:tcW w:w="236" w:type="dxa"/>
            <w:vAlign w:val="center"/>
          </w:tcPr>
          <w:p w14:paraId="41EBE13F"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112CF4D9" w14:textId="6640B94D"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cs/>
              </w:rPr>
              <w:t>(</w:t>
            </w:r>
            <w:r w:rsidRPr="00164F2A">
              <w:rPr>
                <w:rFonts w:ascii="Times New Roman" w:hAnsi="Times New Roman" w:cs="Times New Roman"/>
                <w:sz w:val="18"/>
                <w:szCs w:val="18"/>
              </w:rPr>
              <w:t>3,</w:t>
            </w:r>
            <w:r w:rsidR="005E7896">
              <w:rPr>
                <w:rFonts w:ascii="Times New Roman" w:hAnsi="Times New Roman" w:cs="Times New Roman"/>
                <w:sz w:val="18"/>
                <w:szCs w:val="18"/>
              </w:rPr>
              <w:t>250</w:t>
            </w:r>
            <w:r w:rsidRPr="00164F2A">
              <w:rPr>
                <w:rFonts w:ascii="Times New Roman" w:hAnsi="Times New Roman" w:cs="Times New Roman"/>
                <w:sz w:val="18"/>
                <w:szCs w:val="18"/>
                <w:cs/>
              </w:rPr>
              <w:t>)</w:t>
            </w:r>
          </w:p>
        </w:tc>
        <w:tc>
          <w:tcPr>
            <w:tcW w:w="236" w:type="dxa"/>
            <w:vAlign w:val="center"/>
          </w:tcPr>
          <w:p w14:paraId="04B9DCD6"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6959B377"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cs/>
              </w:rPr>
              <w:t>(</w:t>
            </w:r>
            <w:r w:rsidRPr="00164F2A">
              <w:rPr>
                <w:rFonts w:ascii="Times New Roman" w:hAnsi="Times New Roman" w:cs="Times New Roman"/>
                <w:sz w:val="18"/>
                <w:szCs w:val="18"/>
              </w:rPr>
              <w:t>13,000</w:t>
            </w:r>
            <w:r w:rsidRPr="00164F2A">
              <w:rPr>
                <w:rFonts w:ascii="Times New Roman" w:hAnsi="Times New Roman" w:cs="Times New Roman"/>
                <w:sz w:val="18"/>
                <w:szCs w:val="18"/>
                <w:cs/>
              </w:rPr>
              <w:t>)</w:t>
            </w:r>
          </w:p>
        </w:tc>
        <w:tc>
          <w:tcPr>
            <w:tcW w:w="253" w:type="dxa"/>
            <w:vAlign w:val="center"/>
          </w:tcPr>
          <w:p w14:paraId="3146BF23"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14:paraId="021F7291" w14:textId="77777777" w:rsidR="000273B8" w:rsidRPr="00164F2A" w:rsidRDefault="000273B8" w:rsidP="000273B8">
            <w:pPr>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cs/>
              </w:rPr>
              <w:t>-</w:t>
            </w:r>
          </w:p>
        </w:tc>
        <w:tc>
          <w:tcPr>
            <w:tcW w:w="246" w:type="dxa"/>
            <w:vAlign w:val="center"/>
          </w:tcPr>
          <w:p w14:paraId="0B7AD7C8"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02B4C27E" w14:textId="77777777" w:rsidR="000273B8" w:rsidRPr="00164F2A" w:rsidRDefault="000273B8" w:rsidP="000273B8">
            <w:pPr>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cs/>
              </w:rPr>
              <w:t>-</w:t>
            </w:r>
          </w:p>
        </w:tc>
      </w:tr>
      <w:tr w:rsidR="000273B8" w:rsidRPr="00164F2A" w14:paraId="3519B62D" w14:textId="77777777" w:rsidTr="000B687B">
        <w:tc>
          <w:tcPr>
            <w:tcW w:w="2694" w:type="dxa"/>
          </w:tcPr>
          <w:p w14:paraId="778B77A9" w14:textId="77777777" w:rsidR="000273B8" w:rsidRPr="00164F2A" w:rsidRDefault="000273B8" w:rsidP="000273B8">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14:paraId="3C7A88E7"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43E2DF28"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7197E82E"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14:paraId="6BB32711"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52EEA8D7"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28D02F13"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55AAC61D" w14:textId="77777777" w:rsidR="000273B8" w:rsidRPr="00164F2A" w:rsidRDefault="000273B8" w:rsidP="000273B8">
            <w:pPr>
              <w:spacing w:after="0" w:line="240" w:lineRule="atLeast"/>
              <w:ind w:right="-25"/>
              <w:jc w:val="center"/>
              <w:rPr>
                <w:rFonts w:ascii="Times New Roman" w:hAnsi="Times New Roman" w:cs="Times New Roman"/>
                <w:sz w:val="18"/>
                <w:szCs w:val="18"/>
              </w:rPr>
            </w:pPr>
          </w:p>
        </w:tc>
        <w:tc>
          <w:tcPr>
            <w:tcW w:w="944" w:type="dxa"/>
            <w:vAlign w:val="center"/>
          </w:tcPr>
          <w:p w14:paraId="137F3B0D"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14:paraId="13092683"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61171953"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4E3365A9"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24CFDC70"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55487892"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5846689B"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14:paraId="2027EDE8"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14:paraId="36DEB0D4"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246" w:type="dxa"/>
            <w:vAlign w:val="center"/>
          </w:tcPr>
          <w:p w14:paraId="18327CCD"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63EA7865"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r>
      <w:tr w:rsidR="000273B8" w:rsidRPr="00164F2A" w14:paraId="7180383B" w14:textId="77777777" w:rsidTr="000B687B">
        <w:tc>
          <w:tcPr>
            <w:tcW w:w="2694" w:type="dxa"/>
          </w:tcPr>
          <w:p w14:paraId="366E9D03" w14:textId="77777777" w:rsidR="000273B8" w:rsidRPr="00164F2A" w:rsidRDefault="000273B8" w:rsidP="000273B8">
            <w:pPr>
              <w:tabs>
                <w:tab w:val="left" w:pos="162"/>
              </w:tabs>
              <w:spacing w:before="60" w:after="0" w:line="240" w:lineRule="atLeast"/>
              <w:ind w:right="-25"/>
              <w:rPr>
                <w:rFonts w:ascii="Times New Roman" w:hAnsi="Times New Roman" w:cs="Times New Roman"/>
                <w:sz w:val="18"/>
                <w:szCs w:val="18"/>
              </w:rPr>
            </w:pPr>
            <w:r w:rsidRPr="00164F2A">
              <w:rPr>
                <w:rFonts w:ascii="Times New Roman" w:hAnsi="Times New Roman" w:cs="Times New Roman"/>
                <w:sz w:val="18"/>
                <w:szCs w:val="18"/>
              </w:rPr>
              <w:t>Seafco Intertrade Co</w:t>
            </w:r>
            <w:r w:rsidRPr="00164F2A">
              <w:rPr>
                <w:rFonts w:ascii="Times New Roman" w:hAnsi="Times New Roman" w:cs="Times New Roman"/>
                <w:sz w:val="18"/>
                <w:szCs w:val="18"/>
                <w:cs/>
              </w:rPr>
              <w:t>.</w:t>
            </w:r>
            <w:r w:rsidRPr="00164F2A">
              <w:rPr>
                <w:rFonts w:ascii="Times New Roman" w:hAnsi="Times New Roman" w:cs="Times New Roman"/>
                <w:sz w:val="18"/>
                <w:szCs w:val="18"/>
              </w:rPr>
              <w:t>, Ltd</w:t>
            </w:r>
            <w:r w:rsidRPr="00164F2A">
              <w:rPr>
                <w:rFonts w:ascii="Times New Roman" w:hAnsi="Times New Roman" w:cs="Times New Roman"/>
                <w:sz w:val="18"/>
                <w:szCs w:val="18"/>
                <w:cs/>
              </w:rPr>
              <w:t>.</w:t>
            </w:r>
          </w:p>
        </w:tc>
        <w:tc>
          <w:tcPr>
            <w:tcW w:w="804" w:type="dxa"/>
            <w:vAlign w:val="center"/>
          </w:tcPr>
          <w:p w14:paraId="4C8A4C90"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98</w:t>
            </w:r>
          </w:p>
        </w:tc>
        <w:tc>
          <w:tcPr>
            <w:tcW w:w="284" w:type="dxa"/>
            <w:vAlign w:val="center"/>
          </w:tcPr>
          <w:p w14:paraId="70A80D4C"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7A130668"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98</w:t>
            </w:r>
          </w:p>
        </w:tc>
        <w:tc>
          <w:tcPr>
            <w:tcW w:w="1050" w:type="dxa"/>
            <w:vAlign w:val="center"/>
          </w:tcPr>
          <w:p w14:paraId="46E9AFE7"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10,000</w:t>
            </w:r>
          </w:p>
        </w:tc>
        <w:tc>
          <w:tcPr>
            <w:tcW w:w="238" w:type="dxa"/>
            <w:vAlign w:val="center"/>
          </w:tcPr>
          <w:p w14:paraId="0E0E0EF5"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4C607EE8"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10,000</w:t>
            </w:r>
          </w:p>
        </w:tc>
        <w:tc>
          <w:tcPr>
            <w:tcW w:w="238" w:type="dxa"/>
            <w:vAlign w:val="center"/>
          </w:tcPr>
          <w:p w14:paraId="2CF16313" w14:textId="77777777" w:rsidR="000273B8" w:rsidRPr="00164F2A" w:rsidRDefault="000273B8" w:rsidP="000273B8">
            <w:pPr>
              <w:spacing w:after="0" w:line="240" w:lineRule="atLeast"/>
              <w:ind w:right="-25"/>
              <w:jc w:val="center"/>
              <w:rPr>
                <w:rFonts w:ascii="Times New Roman" w:hAnsi="Times New Roman" w:cs="Times New Roman"/>
                <w:sz w:val="18"/>
                <w:szCs w:val="18"/>
              </w:rPr>
            </w:pPr>
          </w:p>
        </w:tc>
        <w:tc>
          <w:tcPr>
            <w:tcW w:w="944" w:type="dxa"/>
            <w:vAlign w:val="center"/>
          </w:tcPr>
          <w:p w14:paraId="43728CBF"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9,800</w:t>
            </w:r>
          </w:p>
        </w:tc>
        <w:tc>
          <w:tcPr>
            <w:tcW w:w="252" w:type="dxa"/>
            <w:vAlign w:val="center"/>
          </w:tcPr>
          <w:p w14:paraId="1C8E41BF"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187D055F"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9,800</w:t>
            </w:r>
          </w:p>
        </w:tc>
        <w:tc>
          <w:tcPr>
            <w:tcW w:w="236" w:type="dxa"/>
            <w:vAlign w:val="center"/>
          </w:tcPr>
          <w:p w14:paraId="0F43BDD8"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34D6C104" w14:textId="77777777" w:rsidR="000273B8" w:rsidRPr="00164F2A" w:rsidRDefault="000273B8" w:rsidP="000273B8">
            <w:pPr>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cs/>
              </w:rPr>
              <w:t>-</w:t>
            </w:r>
          </w:p>
        </w:tc>
        <w:tc>
          <w:tcPr>
            <w:tcW w:w="236" w:type="dxa"/>
            <w:vAlign w:val="center"/>
          </w:tcPr>
          <w:p w14:paraId="2DB77D1D"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73478006" w14:textId="77777777" w:rsidR="000273B8" w:rsidRPr="00164F2A" w:rsidRDefault="000273B8" w:rsidP="000273B8">
            <w:pPr>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cs/>
              </w:rPr>
              <w:t>-</w:t>
            </w:r>
          </w:p>
        </w:tc>
        <w:tc>
          <w:tcPr>
            <w:tcW w:w="253" w:type="dxa"/>
            <w:vAlign w:val="center"/>
          </w:tcPr>
          <w:p w14:paraId="190752C1"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14:paraId="48FE713B" w14:textId="77777777" w:rsidR="000273B8" w:rsidRPr="00164F2A" w:rsidRDefault="000273B8" w:rsidP="000273B8">
            <w:pPr>
              <w:tabs>
                <w:tab w:val="decimal" w:pos="583"/>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9,800</w:t>
            </w:r>
          </w:p>
        </w:tc>
        <w:tc>
          <w:tcPr>
            <w:tcW w:w="246" w:type="dxa"/>
            <w:vAlign w:val="center"/>
          </w:tcPr>
          <w:p w14:paraId="644ACA56"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24412048"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9,800</w:t>
            </w:r>
          </w:p>
        </w:tc>
      </w:tr>
      <w:tr w:rsidR="000273B8" w:rsidRPr="00164F2A" w14:paraId="1D23FCFC" w14:textId="77777777" w:rsidTr="000B687B">
        <w:tc>
          <w:tcPr>
            <w:tcW w:w="2694" w:type="dxa"/>
          </w:tcPr>
          <w:p w14:paraId="5EFA139C" w14:textId="77777777" w:rsidR="000273B8" w:rsidRPr="00164F2A" w:rsidRDefault="000273B8" w:rsidP="000273B8">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14:paraId="3ACF4255"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3C30779E"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2A69BFD7"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14:paraId="35F173F9"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0AFADB45"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54BAA84D"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17D781B2" w14:textId="77777777" w:rsidR="000273B8" w:rsidRPr="00164F2A" w:rsidRDefault="000273B8" w:rsidP="000273B8">
            <w:pPr>
              <w:spacing w:after="0" w:line="240" w:lineRule="atLeast"/>
              <w:ind w:right="-25"/>
              <w:jc w:val="center"/>
              <w:rPr>
                <w:rFonts w:ascii="Times New Roman" w:hAnsi="Times New Roman" w:cs="Times New Roman"/>
                <w:sz w:val="18"/>
                <w:szCs w:val="18"/>
              </w:rPr>
            </w:pPr>
          </w:p>
        </w:tc>
        <w:tc>
          <w:tcPr>
            <w:tcW w:w="944" w:type="dxa"/>
            <w:vAlign w:val="center"/>
          </w:tcPr>
          <w:p w14:paraId="41973679"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14:paraId="61118B42"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791851DE"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3509AB42"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4EFBD552"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2E339C88"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0D08DCE9"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14:paraId="280F7F68"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14:paraId="75978B6D" w14:textId="77777777" w:rsidR="000273B8" w:rsidRPr="00164F2A" w:rsidRDefault="000273B8" w:rsidP="000273B8">
            <w:pPr>
              <w:tabs>
                <w:tab w:val="decimal" w:pos="583"/>
              </w:tabs>
              <w:spacing w:before="60" w:after="0" w:line="240" w:lineRule="atLeast"/>
              <w:ind w:right="-25"/>
              <w:jc w:val="center"/>
              <w:rPr>
                <w:rFonts w:ascii="Times New Roman" w:hAnsi="Times New Roman" w:cs="Times New Roman"/>
                <w:sz w:val="18"/>
                <w:szCs w:val="18"/>
              </w:rPr>
            </w:pPr>
          </w:p>
        </w:tc>
        <w:tc>
          <w:tcPr>
            <w:tcW w:w="246" w:type="dxa"/>
            <w:vAlign w:val="center"/>
          </w:tcPr>
          <w:p w14:paraId="51CCBBD9"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364F595C"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sz w:val="18"/>
                <w:szCs w:val="18"/>
              </w:rPr>
            </w:pPr>
          </w:p>
        </w:tc>
      </w:tr>
      <w:tr w:rsidR="000273B8" w:rsidRPr="00164F2A" w14:paraId="16B3F8AA" w14:textId="77777777" w:rsidTr="000B687B">
        <w:trPr>
          <w:trHeight w:val="129"/>
        </w:trPr>
        <w:tc>
          <w:tcPr>
            <w:tcW w:w="2694" w:type="dxa"/>
          </w:tcPr>
          <w:p w14:paraId="08AD0BDE" w14:textId="77777777" w:rsidR="000273B8" w:rsidRPr="00164F2A" w:rsidRDefault="000273B8" w:rsidP="000273B8">
            <w:pPr>
              <w:tabs>
                <w:tab w:val="left" w:pos="162"/>
              </w:tabs>
              <w:spacing w:after="0" w:line="240" w:lineRule="atLeast"/>
              <w:ind w:right="-25"/>
              <w:rPr>
                <w:rFonts w:ascii="Times New Roman" w:hAnsi="Times New Roman" w:cs="Times New Roman"/>
                <w:b/>
                <w:bCs/>
                <w:sz w:val="18"/>
                <w:szCs w:val="18"/>
              </w:rPr>
            </w:pPr>
            <w:r w:rsidRPr="00164F2A">
              <w:rPr>
                <w:rFonts w:ascii="Times New Roman" w:hAnsi="Times New Roman" w:cs="Times New Roman"/>
                <w:b/>
                <w:bCs/>
                <w:sz w:val="18"/>
                <w:szCs w:val="18"/>
              </w:rPr>
              <w:t>Total</w:t>
            </w:r>
          </w:p>
        </w:tc>
        <w:tc>
          <w:tcPr>
            <w:tcW w:w="804" w:type="dxa"/>
            <w:vAlign w:val="center"/>
          </w:tcPr>
          <w:p w14:paraId="71ACFF97"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14:paraId="14D629B0"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14:paraId="7709F2B7"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b/>
                <w:bCs/>
                <w:sz w:val="18"/>
                <w:szCs w:val="18"/>
              </w:rPr>
            </w:pPr>
          </w:p>
        </w:tc>
        <w:tc>
          <w:tcPr>
            <w:tcW w:w="1050" w:type="dxa"/>
            <w:vAlign w:val="center"/>
          </w:tcPr>
          <w:p w14:paraId="53B15602"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14:paraId="553D6A8F"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14:paraId="302DD601"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14:paraId="6977A6F9" w14:textId="77777777" w:rsidR="000273B8" w:rsidRPr="00164F2A" w:rsidRDefault="000273B8" w:rsidP="000273B8">
            <w:pPr>
              <w:spacing w:after="0" w:line="240" w:lineRule="atLeast"/>
              <w:ind w:right="-25"/>
              <w:jc w:val="center"/>
              <w:rPr>
                <w:rFonts w:ascii="Times New Roman" w:hAnsi="Times New Roman" w:cs="Times New Roman"/>
                <w:b/>
                <w:bCs/>
                <w:sz w:val="18"/>
                <w:szCs w:val="18"/>
              </w:rPr>
            </w:pPr>
          </w:p>
        </w:tc>
        <w:tc>
          <w:tcPr>
            <w:tcW w:w="944" w:type="dxa"/>
            <w:tcBorders>
              <w:top w:val="single" w:sz="4" w:space="0" w:color="auto"/>
              <w:bottom w:val="double" w:sz="4" w:space="0" w:color="auto"/>
            </w:tcBorders>
            <w:vAlign w:val="center"/>
          </w:tcPr>
          <w:p w14:paraId="2E4D8AA8" w14:textId="2F151D91" w:rsidR="000273B8" w:rsidRPr="00164F2A" w:rsidRDefault="005E7896" w:rsidP="000273B8">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13</w:t>
            </w:r>
            <w:r w:rsidR="000273B8" w:rsidRPr="00164F2A">
              <w:rPr>
                <w:rFonts w:ascii="Times New Roman" w:hAnsi="Times New Roman" w:cs="Times New Roman"/>
                <w:b/>
                <w:bCs/>
                <w:sz w:val="18"/>
                <w:szCs w:val="18"/>
              </w:rPr>
              <w:t>,</w:t>
            </w:r>
            <w:r>
              <w:rPr>
                <w:rFonts w:ascii="Times New Roman" w:hAnsi="Times New Roman" w:cs="Times New Roman"/>
                <w:b/>
                <w:bCs/>
                <w:sz w:val="18"/>
                <w:szCs w:val="18"/>
              </w:rPr>
              <w:t>050</w:t>
            </w:r>
          </w:p>
        </w:tc>
        <w:tc>
          <w:tcPr>
            <w:tcW w:w="252" w:type="dxa"/>
            <w:vAlign w:val="center"/>
          </w:tcPr>
          <w:p w14:paraId="6FCD0D98"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14:paraId="288F73C3"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b/>
                <w:bCs/>
                <w:sz w:val="18"/>
                <w:szCs w:val="18"/>
              </w:rPr>
            </w:pPr>
            <w:r w:rsidRPr="00164F2A">
              <w:rPr>
                <w:rFonts w:ascii="Times New Roman" w:hAnsi="Times New Roman" w:cs="Times New Roman"/>
                <w:b/>
                <w:bCs/>
                <w:sz w:val="18"/>
                <w:szCs w:val="18"/>
              </w:rPr>
              <w:t>22,800</w:t>
            </w:r>
          </w:p>
        </w:tc>
        <w:tc>
          <w:tcPr>
            <w:tcW w:w="236" w:type="dxa"/>
            <w:vAlign w:val="center"/>
          </w:tcPr>
          <w:p w14:paraId="2258B6EA" w14:textId="77777777" w:rsidR="000273B8" w:rsidRPr="00164F2A" w:rsidRDefault="000273B8" w:rsidP="000273B8">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14:paraId="406DF5E4" w14:textId="38C8ABDB" w:rsidR="000273B8" w:rsidRPr="00164F2A" w:rsidRDefault="000273B8" w:rsidP="000273B8">
            <w:pPr>
              <w:tabs>
                <w:tab w:val="decimal" w:pos="705"/>
              </w:tabs>
              <w:spacing w:before="60" w:after="0" w:line="240" w:lineRule="atLeast"/>
              <w:ind w:right="-25"/>
              <w:jc w:val="center"/>
              <w:rPr>
                <w:rFonts w:ascii="Times New Roman" w:hAnsi="Times New Roman" w:cs="Times New Roman"/>
                <w:b/>
                <w:bCs/>
                <w:sz w:val="18"/>
                <w:szCs w:val="18"/>
              </w:rPr>
            </w:pPr>
            <w:r w:rsidRPr="00164F2A">
              <w:rPr>
                <w:rFonts w:ascii="Times New Roman" w:hAnsi="Times New Roman" w:cs="Times New Roman"/>
                <w:b/>
                <w:bCs/>
                <w:sz w:val="18"/>
                <w:szCs w:val="18"/>
                <w:cs/>
              </w:rPr>
              <w:t>(</w:t>
            </w:r>
            <w:r w:rsidRPr="00164F2A">
              <w:rPr>
                <w:rFonts w:ascii="Times New Roman" w:hAnsi="Times New Roman" w:cs="Times New Roman"/>
                <w:b/>
                <w:bCs/>
                <w:sz w:val="18"/>
                <w:szCs w:val="18"/>
              </w:rPr>
              <w:t>3,</w:t>
            </w:r>
            <w:r w:rsidR="005E7896">
              <w:rPr>
                <w:rFonts w:ascii="Times New Roman" w:hAnsi="Times New Roman" w:cs="Times New Roman"/>
                <w:b/>
                <w:bCs/>
                <w:sz w:val="18"/>
                <w:szCs w:val="18"/>
              </w:rPr>
              <w:t>250</w:t>
            </w:r>
            <w:r w:rsidRPr="00164F2A">
              <w:rPr>
                <w:rFonts w:ascii="Times New Roman" w:hAnsi="Times New Roman" w:cs="Times New Roman"/>
                <w:b/>
                <w:bCs/>
                <w:sz w:val="18"/>
                <w:szCs w:val="18"/>
                <w:cs/>
              </w:rPr>
              <w:t>)</w:t>
            </w:r>
          </w:p>
        </w:tc>
        <w:tc>
          <w:tcPr>
            <w:tcW w:w="236" w:type="dxa"/>
            <w:vAlign w:val="center"/>
          </w:tcPr>
          <w:p w14:paraId="557EFF39" w14:textId="77777777" w:rsidR="000273B8" w:rsidRPr="00164F2A" w:rsidRDefault="000273B8" w:rsidP="000273B8">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14:paraId="04120DEB"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b/>
                <w:bCs/>
                <w:sz w:val="18"/>
                <w:szCs w:val="18"/>
              </w:rPr>
            </w:pPr>
            <w:r w:rsidRPr="00164F2A">
              <w:rPr>
                <w:rFonts w:ascii="Times New Roman" w:hAnsi="Times New Roman" w:cs="Times New Roman"/>
                <w:b/>
                <w:bCs/>
                <w:sz w:val="18"/>
                <w:szCs w:val="18"/>
                <w:cs/>
              </w:rPr>
              <w:t>(</w:t>
            </w:r>
            <w:r w:rsidRPr="00164F2A">
              <w:rPr>
                <w:rFonts w:ascii="Times New Roman" w:hAnsi="Times New Roman" w:cs="Times New Roman"/>
                <w:b/>
                <w:bCs/>
                <w:sz w:val="18"/>
                <w:szCs w:val="18"/>
              </w:rPr>
              <w:t>13,000</w:t>
            </w:r>
            <w:r w:rsidRPr="00164F2A">
              <w:rPr>
                <w:rFonts w:ascii="Times New Roman" w:hAnsi="Times New Roman" w:cs="Times New Roman"/>
                <w:b/>
                <w:bCs/>
                <w:sz w:val="18"/>
                <w:szCs w:val="18"/>
                <w:cs/>
              </w:rPr>
              <w:t>)</w:t>
            </w:r>
          </w:p>
        </w:tc>
        <w:tc>
          <w:tcPr>
            <w:tcW w:w="253" w:type="dxa"/>
            <w:vAlign w:val="center"/>
          </w:tcPr>
          <w:p w14:paraId="43ACAC8A" w14:textId="77777777" w:rsidR="000273B8" w:rsidRPr="00164F2A" w:rsidRDefault="000273B8" w:rsidP="000273B8">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799" w:type="dxa"/>
            <w:tcBorders>
              <w:top w:val="single" w:sz="4" w:space="0" w:color="auto"/>
              <w:bottom w:val="double" w:sz="4" w:space="0" w:color="auto"/>
            </w:tcBorders>
            <w:vAlign w:val="center"/>
          </w:tcPr>
          <w:p w14:paraId="5263FE80" w14:textId="77777777" w:rsidR="000273B8" w:rsidRPr="00164F2A" w:rsidRDefault="000273B8" w:rsidP="000273B8">
            <w:pPr>
              <w:tabs>
                <w:tab w:val="decimal" w:pos="583"/>
              </w:tabs>
              <w:spacing w:before="60" w:after="0" w:line="240" w:lineRule="atLeast"/>
              <w:ind w:right="-25"/>
              <w:jc w:val="center"/>
              <w:rPr>
                <w:rFonts w:ascii="Times New Roman" w:hAnsi="Times New Roman" w:cs="Times New Roman"/>
                <w:b/>
                <w:bCs/>
                <w:sz w:val="18"/>
                <w:szCs w:val="18"/>
              </w:rPr>
            </w:pPr>
            <w:r w:rsidRPr="00164F2A">
              <w:rPr>
                <w:rFonts w:ascii="Times New Roman" w:hAnsi="Times New Roman" w:cs="Times New Roman"/>
                <w:b/>
                <w:bCs/>
                <w:sz w:val="18"/>
                <w:szCs w:val="18"/>
              </w:rPr>
              <w:t>9,800</w:t>
            </w:r>
          </w:p>
        </w:tc>
        <w:tc>
          <w:tcPr>
            <w:tcW w:w="246" w:type="dxa"/>
            <w:vAlign w:val="center"/>
          </w:tcPr>
          <w:p w14:paraId="61276291" w14:textId="77777777" w:rsidR="000273B8" w:rsidRPr="00164F2A" w:rsidRDefault="000273B8" w:rsidP="000273B8">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14:paraId="3EFD4E5C" w14:textId="77777777" w:rsidR="000273B8" w:rsidRPr="00164F2A" w:rsidRDefault="000273B8" w:rsidP="000273B8">
            <w:pPr>
              <w:tabs>
                <w:tab w:val="decimal" w:pos="705"/>
              </w:tabs>
              <w:spacing w:before="60" w:after="0" w:line="240" w:lineRule="atLeast"/>
              <w:ind w:right="-25"/>
              <w:jc w:val="center"/>
              <w:rPr>
                <w:rFonts w:ascii="Times New Roman" w:hAnsi="Times New Roman" w:cs="Times New Roman"/>
                <w:b/>
                <w:bCs/>
                <w:sz w:val="18"/>
                <w:szCs w:val="18"/>
              </w:rPr>
            </w:pPr>
            <w:r w:rsidRPr="00164F2A">
              <w:rPr>
                <w:rFonts w:ascii="Times New Roman" w:hAnsi="Times New Roman" w:cs="Times New Roman"/>
                <w:b/>
                <w:bCs/>
                <w:sz w:val="18"/>
                <w:szCs w:val="18"/>
              </w:rPr>
              <w:t>9,800</w:t>
            </w:r>
          </w:p>
        </w:tc>
      </w:tr>
    </w:tbl>
    <w:p w14:paraId="1157520D" w14:textId="77777777" w:rsidR="001613FA" w:rsidRDefault="001613FA" w:rsidP="001613FA">
      <w:pPr>
        <w:tabs>
          <w:tab w:val="left" w:pos="540"/>
        </w:tabs>
        <w:spacing w:after="0" w:line="240" w:lineRule="atLeast"/>
        <w:ind w:right="-25"/>
        <w:jc w:val="both"/>
        <w:rPr>
          <w:rFonts w:ascii="Times New Roman" w:hAnsi="Times New Roman" w:cs="Times New Roman"/>
          <w:szCs w:val="22"/>
        </w:rPr>
      </w:pPr>
    </w:p>
    <w:p w14:paraId="2C8EF222" w14:textId="5DD83C64" w:rsidR="00DB7DD9" w:rsidRPr="00DB7DD9" w:rsidRDefault="00DB7DD9" w:rsidP="00684B1F">
      <w:pPr>
        <w:pStyle w:val="AccountingPolicy"/>
        <w:numPr>
          <w:ilvl w:val="0"/>
          <w:numId w:val="0"/>
        </w:numPr>
        <w:tabs>
          <w:tab w:val="clear" w:pos="1531"/>
        </w:tabs>
        <w:ind w:right="-25"/>
        <w:jc w:val="both"/>
        <w:rPr>
          <w:rFonts w:ascii="Times New Roman" w:hAnsi="Times New Roman" w:cs="Times New Roman"/>
          <w:sz w:val="22"/>
          <w:szCs w:val="22"/>
        </w:rPr>
      </w:pPr>
      <w:r w:rsidRPr="00684B1F">
        <w:rPr>
          <w:rFonts w:ascii="Times New Roman" w:hAnsi="Times New Roman" w:cs="Times New Roman"/>
          <w:sz w:val="22"/>
          <w:szCs w:val="22"/>
          <w:lang w:val="en-US"/>
        </w:rPr>
        <w:t xml:space="preserve">The Extraordinary General Meeting of Shareholders of Seafco Construction Co., Ltd. (the subsidiary) held on 8 December 2025, resolved to reduce the registered </w:t>
      </w:r>
      <w:r w:rsidR="00BA4C2C">
        <w:rPr>
          <w:rFonts w:ascii="Times New Roman" w:hAnsi="Times New Roman" w:cs="Times New Roman"/>
          <w:sz w:val="22"/>
          <w:szCs w:val="22"/>
          <w:lang w:val="en-US"/>
        </w:rPr>
        <w:t>c</w:t>
      </w:r>
      <w:r w:rsidRPr="00684B1F">
        <w:rPr>
          <w:rFonts w:ascii="Times New Roman" w:hAnsi="Times New Roman" w:cs="Times New Roman"/>
          <w:sz w:val="22"/>
          <w:szCs w:val="22"/>
          <w:lang w:val="en-US"/>
        </w:rPr>
        <w:t xml:space="preserve">apital </w:t>
      </w:r>
      <w:r w:rsidR="00BA4C2C">
        <w:rPr>
          <w:rFonts w:ascii="Times New Roman" w:hAnsi="Times New Roman" w:cs="Times New Roman"/>
          <w:sz w:val="22"/>
          <w:szCs w:val="22"/>
          <w:lang w:val="en-US"/>
        </w:rPr>
        <w:t xml:space="preserve">by Baht 19.50 million </w:t>
      </w:r>
      <w:r w:rsidRPr="00684B1F">
        <w:rPr>
          <w:rFonts w:ascii="Times New Roman" w:hAnsi="Times New Roman" w:cs="Times New Roman"/>
          <w:sz w:val="22"/>
          <w:szCs w:val="22"/>
          <w:lang w:val="en-US"/>
        </w:rPr>
        <w:t>from Baht 26 million, with a par value of Baht 10 per share, to Baht 6.5</w:t>
      </w:r>
      <w:r w:rsidR="00A34659">
        <w:rPr>
          <w:rFonts w:ascii="Times New Roman" w:hAnsi="Times New Roman" w:cs="Times New Roman"/>
          <w:sz w:val="22"/>
          <w:szCs w:val="22"/>
          <w:lang w:val="en-US"/>
        </w:rPr>
        <w:t>0</w:t>
      </w:r>
      <w:r w:rsidRPr="00684B1F">
        <w:rPr>
          <w:rFonts w:ascii="Times New Roman" w:hAnsi="Times New Roman" w:cs="Times New Roman"/>
          <w:sz w:val="22"/>
          <w:szCs w:val="22"/>
          <w:lang w:val="en-US"/>
        </w:rPr>
        <w:t xml:space="preserve"> million, with a par value of Baht 10 per share. </w:t>
      </w:r>
      <w:r w:rsidR="00684B1F" w:rsidRPr="00684B1F">
        <w:rPr>
          <w:rFonts w:ascii="Times New Roman" w:hAnsi="Times New Roman" w:cs="Times New Roman"/>
          <w:sz w:val="22"/>
          <w:szCs w:val="22"/>
          <w:lang w:val="en-US"/>
        </w:rPr>
        <w:t xml:space="preserve"> </w:t>
      </w:r>
      <w:r w:rsidRPr="00684B1F">
        <w:rPr>
          <w:rFonts w:ascii="Times New Roman" w:hAnsi="Times New Roman" w:cs="Times New Roman"/>
          <w:sz w:val="22"/>
          <w:szCs w:val="22"/>
          <w:lang w:val="en-US"/>
        </w:rPr>
        <w:t xml:space="preserve">The </w:t>
      </w:r>
      <w:r w:rsidR="00684B1F" w:rsidRPr="00684B1F">
        <w:rPr>
          <w:rFonts w:ascii="Times New Roman" w:hAnsi="Times New Roman" w:cs="Times New Roman"/>
          <w:sz w:val="22"/>
          <w:szCs w:val="22"/>
          <w:lang w:val="en-US"/>
        </w:rPr>
        <w:t xml:space="preserve">subsidiary registered the </w:t>
      </w:r>
      <w:r w:rsidRPr="00684B1F">
        <w:rPr>
          <w:rFonts w:ascii="Times New Roman" w:hAnsi="Times New Roman" w:cs="Times New Roman"/>
          <w:sz w:val="22"/>
          <w:szCs w:val="22"/>
          <w:lang w:val="en-US"/>
        </w:rPr>
        <w:t xml:space="preserve">capital reduction </w:t>
      </w:r>
      <w:r w:rsidR="00684B1F" w:rsidRPr="00684B1F">
        <w:rPr>
          <w:rFonts w:ascii="Times New Roman" w:hAnsi="Times New Roman" w:cs="Times New Roman"/>
          <w:sz w:val="22"/>
          <w:szCs w:val="22"/>
          <w:lang w:val="en-US"/>
        </w:rPr>
        <w:t>w</w:t>
      </w:r>
      <w:r w:rsidRPr="00684B1F">
        <w:rPr>
          <w:rFonts w:ascii="Times New Roman" w:hAnsi="Times New Roman" w:cs="Times New Roman"/>
          <w:sz w:val="22"/>
          <w:szCs w:val="22"/>
          <w:lang w:val="en-US"/>
        </w:rPr>
        <w:t>ith the Ministry of Commerce on 20 January 2026</w:t>
      </w:r>
      <w:r w:rsidR="00684B1F" w:rsidRPr="00684B1F">
        <w:rPr>
          <w:rFonts w:ascii="Times New Roman" w:hAnsi="Times New Roman" w:cs="Times New Roman"/>
          <w:sz w:val="22"/>
          <w:szCs w:val="22"/>
        </w:rPr>
        <w:t xml:space="preserve"> a</w:t>
      </w:r>
      <w:r w:rsidRPr="00684B1F">
        <w:rPr>
          <w:rFonts w:ascii="Times New Roman" w:hAnsi="Times New Roman" w:cs="Times New Roman"/>
          <w:sz w:val="22"/>
          <w:szCs w:val="22"/>
        </w:rPr>
        <w:t xml:space="preserve">nd returned capital to shareholders. </w:t>
      </w:r>
      <w:r w:rsidR="00684B1F" w:rsidRPr="00684B1F">
        <w:rPr>
          <w:rFonts w:ascii="Times New Roman" w:hAnsi="Times New Roman" w:cs="Times New Roman"/>
          <w:sz w:val="22"/>
          <w:szCs w:val="22"/>
        </w:rPr>
        <w:t xml:space="preserve"> </w:t>
      </w:r>
      <w:r w:rsidRPr="00684B1F">
        <w:rPr>
          <w:rFonts w:ascii="Times New Roman" w:hAnsi="Times New Roman" w:cs="Times New Roman"/>
          <w:sz w:val="22"/>
          <w:szCs w:val="22"/>
        </w:rPr>
        <w:t xml:space="preserve">The Company received </w:t>
      </w:r>
      <w:r w:rsidR="00BA4C2C">
        <w:rPr>
          <w:rFonts w:ascii="Times New Roman" w:hAnsi="Times New Roman" w:cs="Times New Roman"/>
          <w:sz w:val="22"/>
          <w:szCs w:val="22"/>
        </w:rPr>
        <w:t>the</w:t>
      </w:r>
      <w:r w:rsidRPr="00684B1F">
        <w:rPr>
          <w:rFonts w:ascii="Times New Roman" w:hAnsi="Times New Roman" w:cs="Times New Roman"/>
          <w:sz w:val="22"/>
          <w:szCs w:val="22"/>
        </w:rPr>
        <w:t xml:space="preserve"> return of capital in proportion to its ownership interest amounting to Baht 9.75 million on 27 March 2026.</w:t>
      </w:r>
    </w:p>
    <w:p w14:paraId="6DF85E98" w14:textId="77777777" w:rsidR="00DB7DD9" w:rsidRDefault="00DB7DD9" w:rsidP="001613FA">
      <w:pPr>
        <w:tabs>
          <w:tab w:val="left" w:pos="540"/>
        </w:tabs>
        <w:spacing w:after="0" w:line="240" w:lineRule="atLeast"/>
        <w:ind w:right="-25"/>
        <w:jc w:val="both"/>
        <w:rPr>
          <w:rFonts w:ascii="Times New Roman" w:hAnsi="Times New Roman" w:cs="Times New Roman"/>
          <w:szCs w:val="22"/>
        </w:rPr>
      </w:pPr>
    </w:p>
    <w:p w14:paraId="5DF36A5A" w14:textId="3A792537" w:rsidR="001613FA" w:rsidRDefault="001613FA" w:rsidP="001613FA">
      <w:pPr>
        <w:tabs>
          <w:tab w:val="left" w:pos="540"/>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For the three</w:t>
      </w:r>
      <w:r w:rsidRPr="00164F2A">
        <w:rPr>
          <w:rFonts w:ascii="Times New Roman" w:hAnsi="Times New Roman" w:cs="Times New Roman"/>
          <w:szCs w:val="22"/>
          <w:cs/>
        </w:rPr>
        <w:t>-</w:t>
      </w:r>
      <w:r w:rsidRPr="00164F2A">
        <w:rPr>
          <w:rFonts w:ascii="Times New Roman" w:hAnsi="Times New Roman" w:cs="Times New Roman"/>
          <w:szCs w:val="22"/>
        </w:rPr>
        <w:t>month periods ended 31 March 202</w:t>
      </w:r>
      <w:r w:rsidR="00F43065">
        <w:rPr>
          <w:rFonts w:ascii="Times New Roman" w:hAnsi="Times New Roman" w:cs="Times New Roman"/>
          <w:szCs w:val="22"/>
        </w:rPr>
        <w:t>6</w:t>
      </w:r>
      <w:r w:rsidRPr="00164F2A">
        <w:rPr>
          <w:rFonts w:ascii="Times New Roman" w:hAnsi="Times New Roman" w:cs="Times New Roman"/>
          <w:szCs w:val="22"/>
        </w:rPr>
        <w:t xml:space="preserve"> and 202</w:t>
      </w:r>
      <w:r w:rsidR="00F43065">
        <w:rPr>
          <w:rFonts w:ascii="Times New Roman" w:hAnsi="Times New Roman" w:cs="Times New Roman"/>
          <w:szCs w:val="22"/>
        </w:rPr>
        <w:t>5</w:t>
      </w:r>
      <w:r w:rsidRPr="00164F2A">
        <w:rPr>
          <w:rFonts w:ascii="Times New Roman" w:hAnsi="Times New Roman" w:cs="Times New Roman"/>
          <w:szCs w:val="22"/>
        </w:rPr>
        <w:t>, the Company had no dividend receiving from subsidiaries</w:t>
      </w:r>
      <w:r w:rsidRPr="00164F2A">
        <w:rPr>
          <w:rFonts w:ascii="Times New Roman" w:hAnsi="Times New Roman" w:cs="Times New Roman"/>
          <w:szCs w:val="22"/>
          <w:cs/>
        </w:rPr>
        <w:t>.</w:t>
      </w:r>
    </w:p>
    <w:p w14:paraId="29750693" w14:textId="77777777" w:rsidR="004A5C71" w:rsidRDefault="004A5C71" w:rsidP="001613FA">
      <w:pPr>
        <w:tabs>
          <w:tab w:val="left" w:pos="540"/>
        </w:tabs>
        <w:spacing w:after="0" w:line="240" w:lineRule="atLeast"/>
        <w:ind w:right="-25"/>
        <w:jc w:val="both"/>
        <w:rPr>
          <w:rFonts w:ascii="Times New Roman" w:hAnsi="Times New Roman" w:cs="Times New Roman"/>
          <w:szCs w:val="22"/>
        </w:rPr>
      </w:pPr>
    </w:p>
    <w:p w14:paraId="18158675" w14:textId="77777777" w:rsidR="004A5C71" w:rsidRDefault="004A5C71" w:rsidP="001613FA">
      <w:pPr>
        <w:tabs>
          <w:tab w:val="left" w:pos="540"/>
        </w:tabs>
        <w:spacing w:after="0" w:line="240" w:lineRule="atLeast"/>
        <w:ind w:right="-25"/>
        <w:jc w:val="both"/>
        <w:rPr>
          <w:rFonts w:ascii="Times New Roman" w:hAnsi="Times New Roman" w:cs="Times New Roman"/>
          <w:szCs w:val="22"/>
        </w:rPr>
        <w:sectPr w:rsidR="004A5C71" w:rsidSect="00053F4E">
          <w:pgSz w:w="16840" w:h="11907" w:orient="landscape" w:code="9"/>
          <w:pgMar w:top="1584" w:right="992" w:bottom="927" w:left="1152" w:header="706" w:footer="706" w:gutter="0"/>
          <w:cols w:space="737"/>
          <w:docGrid w:linePitch="381"/>
        </w:sectPr>
      </w:pPr>
    </w:p>
    <w:p w14:paraId="2915CEB4"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b/>
          <w:bCs/>
          <w:i/>
          <w:iCs/>
          <w:szCs w:val="22"/>
        </w:rPr>
      </w:pPr>
      <w:r w:rsidRPr="00164F2A">
        <w:rPr>
          <w:rFonts w:ascii="Times New Roman" w:hAnsi="Times New Roman" w:cs="Times New Roman"/>
          <w:b/>
          <w:bCs/>
          <w:i/>
          <w:iCs/>
        </w:rPr>
        <w:lastRenderedPageBreak/>
        <w:t>I</w:t>
      </w:r>
      <w:r w:rsidRPr="00164F2A">
        <w:rPr>
          <w:rFonts w:ascii="Times New Roman" w:hAnsi="Times New Roman" w:cs="Times New Roman"/>
          <w:b/>
          <w:bCs/>
          <w:i/>
          <w:iCs/>
          <w:szCs w:val="22"/>
        </w:rPr>
        <w:t xml:space="preserve">ndirect subsidiary </w:t>
      </w:r>
      <w:r w:rsidRPr="00164F2A">
        <w:rPr>
          <w:rFonts w:ascii="Times New Roman" w:hAnsi="Times New Roman" w:cs="Times New Roman"/>
          <w:b/>
          <w:bCs/>
          <w:i/>
          <w:iCs/>
          <w:szCs w:val="22"/>
          <w:cs/>
        </w:rPr>
        <w:t>(</w:t>
      </w:r>
      <w:r w:rsidRPr="00164F2A">
        <w:rPr>
          <w:rFonts w:ascii="Times New Roman" w:hAnsi="Times New Roman" w:cs="Times New Roman"/>
          <w:b/>
          <w:bCs/>
          <w:i/>
          <w:iCs/>
          <w:szCs w:val="22"/>
        </w:rPr>
        <w:t xml:space="preserve">Seafco </w:t>
      </w:r>
      <w:r w:rsidRPr="00164F2A">
        <w:rPr>
          <w:rFonts w:ascii="Times New Roman" w:hAnsi="Times New Roman" w:cs="Times New Roman"/>
          <w:b/>
          <w:bCs/>
          <w:i/>
          <w:iCs/>
          <w:szCs w:val="22"/>
          <w:cs/>
        </w:rPr>
        <w:t>(</w:t>
      </w:r>
      <w:r w:rsidRPr="00164F2A">
        <w:rPr>
          <w:rFonts w:ascii="Times New Roman" w:hAnsi="Times New Roman" w:cs="Times New Roman"/>
          <w:b/>
          <w:bCs/>
          <w:i/>
          <w:iCs/>
          <w:szCs w:val="22"/>
        </w:rPr>
        <w:t>Myanmar</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Co</w:t>
      </w:r>
      <w:r w:rsidRPr="00164F2A">
        <w:rPr>
          <w:rFonts w:ascii="Times New Roman" w:hAnsi="Times New Roman" w:cs="Times New Roman"/>
          <w:b/>
          <w:bCs/>
          <w:i/>
          <w:iCs/>
          <w:szCs w:val="22"/>
          <w:cs/>
        </w:rPr>
        <w:t>.</w:t>
      </w:r>
      <w:r w:rsidRPr="00164F2A">
        <w:rPr>
          <w:rFonts w:ascii="Times New Roman" w:hAnsi="Times New Roman" w:cs="Times New Roman"/>
          <w:b/>
          <w:bCs/>
          <w:i/>
          <w:iCs/>
          <w:szCs w:val="22"/>
        </w:rPr>
        <w:t>, Ltd</w:t>
      </w:r>
      <w:r w:rsidRPr="00164F2A">
        <w:rPr>
          <w:rFonts w:ascii="Times New Roman" w:hAnsi="Times New Roman" w:cs="Times New Roman"/>
          <w:b/>
          <w:bCs/>
          <w:i/>
          <w:iCs/>
          <w:szCs w:val="22"/>
          <w:cs/>
        </w:rPr>
        <w:t>.)</w:t>
      </w:r>
    </w:p>
    <w:p w14:paraId="44A7A542"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6E7BB4F5" w14:textId="77777777" w:rsidR="001613FA" w:rsidRPr="00262595" w:rsidRDefault="001613FA" w:rsidP="00262595">
      <w:pPr>
        <w:tabs>
          <w:tab w:val="left" w:pos="567"/>
        </w:tabs>
        <w:spacing w:after="0" w:line="240" w:lineRule="atLeast"/>
        <w:ind w:left="540" w:right="-25"/>
        <w:jc w:val="both"/>
        <w:rPr>
          <w:rFonts w:ascii="Times New Roman" w:hAnsi="Times New Roman" w:cs="Times New Roman"/>
          <w:spacing w:val="-4"/>
          <w:szCs w:val="22"/>
        </w:rPr>
      </w:pPr>
      <w:r w:rsidRPr="00262595">
        <w:rPr>
          <w:rFonts w:ascii="Times New Roman" w:hAnsi="Times New Roman" w:cs="Times New Roman"/>
          <w:spacing w:val="-4"/>
          <w:szCs w:val="22"/>
        </w:rPr>
        <w:t>Seafco Intertrade Co</w:t>
      </w:r>
      <w:r w:rsidRPr="00262595">
        <w:rPr>
          <w:rFonts w:ascii="Times New Roman" w:hAnsi="Times New Roman" w:cs="Times New Roman"/>
          <w:spacing w:val="-4"/>
          <w:szCs w:val="22"/>
          <w:cs/>
        </w:rPr>
        <w:t>.</w:t>
      </w:r>
      <w:r w:rsidRPr="00262595">
        <w:rPr>
          <w:rFonts w:ascii="Times New Roman" w:hAnsi="Times New Roman" w:cs="Times New Roman"/>
          <w:spacing w:val="-4"/>
          <w:szCs w:val="22"/>
        </w:rPr>
        <w:t>, Ltd</w:t>
      </w:r>
      <w:r w:rsidRPr="00262595">
        <w:rPr>
          <w:rFonts w:ascii="Times New Roman" w:hAnsi="Times New Roman" w:cs="Times New Roman"/>
          <w:spacing w:val="-4"/>
          <w:szCs w:val="22"/>
          <w:cs/>
        </w:rPr>
        <w:t>.</w:t>
      </w:r>
      <w:r w:rsidRPr="00262595">
        <w:rPr>
          <w:rFonts w:ascii="Times New Roman" w:hAnsi="Times New Roman" w:cs="Times New Roman"/>
          <w:spacing w:val="-4"/>
          <w:szCs w:val="22"/>
        </w:rPr>
        <w:t xml:space="preserve">, a direct subsidiary, invested to purchase ordinary shares of Seafco </w:t>
      </w:r>
      <w:r w:rsidRPr="00262595">
        <w:rPr>
          <w:rFonts w:ascii="Times New Roman" w:hAnsi="Times New Roman" w:cs="Times New Roman"/>
          <w:spacing w:val="-4"/>
          <w:szCs w:val="22"/>
          <w:cs/>
        </w:rPr>
        <w:t>(</w:t>
      </w:r>
      <w:r w:rsidRPr="00262595">
        <w:rPr>
          <w:rFonts w:ascii="Times New Roman" w:hAnsi="Times New Roman" w:cs="Times New Roman"/>
          <w:spacing w:val="-4"/>
          <w:szCs w:val="22"/>
        </w:rPr>
        <w:t>Myanmar</w:t>
      </w:r>
      <w:r w:rsidRPr="00262595">
        <w:rPr>
          <w:rFonts w:ascii="Times New Roman" w:hAnsi="Times New Roman" w:cs="Times New Roman"/>
          <w:spacing w:val="-4"/>
          <w:szCs w:val="22"/>
          <w:cs/>
        </w:rPr>
        <w:t xml:space="preserve">) </w:t>
      </w:r>
      <w:r w:rsidRPr="00262595">
        <w:rPr>
          <w:rFonts w:ascii="Times New Roman" w:hAnsi="Times New Roman" w:cs="Times New Roman"/>
          <w:spacing w:val="-4"/>
          <w:szCs w:val="22"/>
        </w:rPr>
        <w:t>Co</w:t>
      </w:r>
      <w:r w:rsidRPr="00262595">
        <w:rPr>
          <w:rFonts w:ascii="Times New Roman" w:hAnsi="Times New Roman" w:cs="Times New Roman"/>
          <w:spacing w:val="-4"/>
          <w:szCs w:val="22"/>
          <w:cs/>
        </w:rPr>
        <w:t>.</w:t>
      </w:r>
      <w:r w:rsidRPr="00262595">
        <w:rPr>
          <w:rFonts w:ascii="Times New Roman" w:hAnsi="Times New Roman" w:cs="Times New Roman"/>
          <w:spacing w:val="-4"/>
          <w:szCs w:val="22"/>
        </w:rPr>
        <w:t>, Ltd</w:t>
      </w:r>
      <w:r w:rsidRPr="00262595">
        <w:rPr>
          <w:rFonts w:ascii="Times New Roman" w:hAnsi="Times New Roman" w:cs="Times New Roman"/>
          <w:spacing w:val="-4"/>
          <w:szCs w:val="22"/>
          <w:cs/>
        </w:rPr>
        <w:t>.</w:t>
      </w:r>
      <w:r w:rsidRPr="00262595">
        <w:rPr>
          <w:rFonts w:ascii="Times New Roman" w:hAnsi="Times New Roman" w:cs="Times New Roman"/>
          <w:spacing w:val="-4"/>
          <w:szCs w:val="22"/>
        </w:rPr>
        <w:t xml:space="preserve">, </w:t>
      </w:r>
      <w:r w:rsidRPr="00262595">
        <w:rPr>
          <w:rFonts w:ascii="Times New Roman" w:hAnsi="Times New Roman" w:cs="Times New Roman"/>
          <w:spacing w:val="-4"/>
          <w:szCs w:val="22"/>
          <w:cs/>
        </w:rPr>
        <w:t>(</w:t>
      </w:r>
      <w:r w:rsidRPr="00262595">
        <w:rPr>
          <w:rFonts w:ascii="Times New Roman" w:hAnsi="Times New Roman" w:cs="Times New Roman"/>
          <w:spacing w:val="-4"/>
          <w:szCs w:val="22"/>
        </w:rPr>
        <w:t>indirect subsidiary</w:t>
      </w:r>
      <w:r w:rsidRPr="00262595">
        <w:rPr>
          <w:rFonts w:ascii="Times New Roman" w:hAnsi="Times New Roman" w:cs="Times New Roman"/>
          <w:spacing w:val="-4"/>
          <w:szCs w:val="22"/>
          <w:cs/>
        </w:rPr>
        <w:t xml:space="preserve">) </w:t>
      </w:r>
      <w:r w:rsidRPr="00262595">
        <w:rPr>
          <w:rFonts w:ascii="Times New Roman" w:hAnsi="Times New Roman" w:cs="Times New Roman"/>
          <w:spacing w:val="-4"/>
          <w:szCs w:val="22"/>
        </w:rPr>
        <w:t>amounting to MMK 507 million or equivalent Baht 13</w:t>
      </w:r>
      <w:r w:rsidRPr="00262595">
        <w:rPr>
          <w:rFonts w:ascii="Times New Roman" w:hAnsi="Times New Roman" w:cs="Times New Roman"/>
          <w:spacing w:val="-4"/>
          <w:szCs w:val="22"/>
          <w:cs/>
        </w:rPr>
        <w:t>.</w:t>
      </w:r>
      <w:r w:rsidRPr="00262595">
        <w:rPr>
          <w:rFonts w:ascii="Times New Roman" w:hAnsi="Times New Roman" w:cs="Times New Roman"/>
          <w:spacing w:val="-4"/>
          <w:szCs w:val="22"/>
        </w:rPr>
        <w:t>43 million with the ownership of 80</w:t>
      </w:r>
      <w:r w:rsidR="008F7616" w:rsidRPr="00262595">
        <w:rPr>
          <w:rFonts w:ascii="Times New Roman" w:hAnsi="Times New Roman" w:cs="Times New Roman"/>
          <w:spacing w:val="-4"/>
          <w:szCs w:val="22"/>
          <w:cs/>
        </w:rPr>
        <w:t>%</w:t>
      </w:r>
      <w:r w:rsidRPr="00262595">
        <w:rPr>
          <w:rFonts w:ascii="Times New Roman" w:hAnsi="Times New Roman" w:cs="Times New Roman"/>
          <w:spacing w:val="-4"/>
          <w:szCs w:val="22"/>
        </w:rPr>
        <w:t>, which has been incorporated in the Republic of the Union of Myanmar</w:t>
      </w:r>
      <w:r w:rsidRPr="00262595">
        <w:rPr>
          <w:rFonts w:ascii="Times New Roman" w:hAnsi="Times New Roman" w:cs="Times New Roman"/>
          <w:spacing w:val="-4"/>
          <w:szCs w:val="22"/>
          <w:cs/>
        </w:rPr>
        <w:t xml:space="preserve">.  </w:t>
      </w:r>
      <w:r w:rsidRPr="00262595">
        <w:rPr>
          <w:rFonts w:ascii="Times New Roman" w:hAnsi="Times New Roman" w:cs="Times New Roman"/>
          <w:spacing w:val="-4"/>
          <w:szCs w:val="22"/>
        </w:rPr>
        <w:t>The Company has control over the indirect subsidiary with the indirect ownership of 78</w:t>
      </w:r>
      <w:r w:rsidRPr="00262595">
        <w:rPr>
          <w:rFonts w:ascii="Times New Roman" w:hAnsi="Times New Roman" w:cs="Times New Roman"/>
          <w:spacing w:val="-4"/>
          <w:szCs w:val="22"/>
          <w:cs/>
        </w:rPr>
        <w:t>.</w:t>
      </w:r>
      <w:r w:rsidRPr="00262595">
        <w:rPr>
          <w:rFonts w:ascii="Times New Roman" w:hAnsi="Times New Roman" w:cs="Times New Roman"/>
          <w:spacing w:val="-4"/>
          <w:szCs w:val="22"/>
        </w:rPr>
        <w:t>39</w:t>
      </w:r>
      <w:r w:rsidR="008F7616" w:rsidRPr="00262595">
        <w:rPr>
          <w:rFonts w:ascii="Times New Roman" w:hAnsi="Times New Roman" w:cs="Times New Roman"/>
          <w:spacing w:val="-4"/>
          <w:szCs w:val="22"/>
          <w:cs/>
        </w:rPr>
        <w:t>%</w:t>
      </w:r>
      <w:r w:rsidRPr="00262595">
        <w:rPr>
          <w:rFonts w:ascii="Times New Roman" w:hAnsi="Times New Roman" w:cs="Times New Roman"/>
          <w:spacing w:val="-4"/>
          <w:szCs w:val="22"/>
          <w:cs/>
        </w:rPr>
        <w:t>.</w:t>
      </w:r>
    </w:p>
    <w:p w14:paraId="1ADA0EFF"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3A7E0702" w14:textId="020E6EB3"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lang w:val="en-GB"/>
        </w:rPr>
        <w:t>T</w:t>
      </w:r>
      <w:r w:rsidRPr="00164F2A">
        <w:rPr>
          <w:rFonts w:ascii="Times New Roman" w:hAnsi="Times New Roman" w:cs="Times New Roman"/>
          <w:szCs w:val="22"/>
        </w:rPr>
        <w:t>he indirect subsidiary had net assets as at 31 March 202</w:t>
      </w:r>
      <w:r w:rsidR="00C60695">
        <w:rPr>
          <w:rFonts w:ascii="Times New Roman" w:hAnsi="Times New Roman" w:cs="Times New Roman"/>
          <w:szCs w:val="22"/>
        </w:rPr>
        <w:t>6</w:t>
      </w:r>
      <w:r w:rsidR="008F7616" w:rsidRPr="00164F2A">
        <w:rPr>
          <w:rFonts w:ascii="Times New Roman" w:hAnsi="Times New Roman" w:cs="Times New Roman"/>
          <w:szCs w:val="22"/>
          <w:cs/>
        </w:rPr>
        <w:t xml:space="preserve"> </w:t>
      </w:r>
      <w:r w:rsidRPr="00164F2A">
        <w:rPr>
          <w:rFonts w:ascii="Times New Roman" w:hAnsi="Times New Roman" w:cs="Times New Roman"/>
          <w:szCs w:val="22"/>
        </w:rPr>
        <w:t xml:space="preserve">in the amount of Baht </w:t>
      </w:r>
      <w:r w:rsidR="00A37637">
        <w:rPr>
          <w:rFonts w:ascii="Times New Roman" w:hAnsi="Times New Roman" w:cs="Times New Roman"/>
          <w:szCs w:val="22"/>
        </w:rPr>
        <w:t>9.34</w:t>
      </w:r>
      <w:r w:rsidRPr="00164F2A">
        <w:rPr>
          <w:rFonts w:ascii="Times New Roman" w:hAnsi="Times New Roman" w:cs="Times New Roman"/>
          <w:szCs w:val="22"/>
        </w:rPr>
        <w:t xml:space="preserve"> million</w:t>
      </w:r>
      <w:r w:rsidRPr="00164F2A">
        <w:rPr>
          <w:rFonts w:ascii="Times New Roman" w:hAnsi="Times New Roman" w:cs="Times New Roman"/>
          <w:szCs w:val="22"/>
          <w:cs/>
        </w:rPr>
        <w:t>.</w:t>
      </w:r>
    </w:p>
    <w:p w14:paraId="0FDF9E50"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10C91A96" w14:textId="3D78D74D"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Significant assets of the indirect subsidiary as at 31 March 202</w:t>
      </w:r>
      <w:r w:rsidR="00C60695">
        <w:rPr>
          <w:rFonts w:ascii="Times New Roman" w:hAnsi="Times New Roman" w:cs="Times New Roman"/>
          <w:szCs w:val="22"/>
        </w:rPr>
        <w:t>6</w:t>
      </w:r>
      <w:r w:rsidR="008F7616" w:rsidRPr="00164F2A">
        <w:rPr>
          <w:rFonts w:ascii="Times New Roman" w:hAnsi="Times New Roman" w:cs="Times New Roman"/>
          <w:szCs w:val="22"/>
          <w:cs/>
        </w:rPr>
        <w:t xml:space="preserve"> </w:t>
      </w:r>
      <w:r w:rsidRPr="00164F2A">
        <w:rPr>
          <w:rFonts w:ascii="Times New Roman" w:hAnsi="Times New Roman" w:cs="Times New Roman"/>
          <w:szCs w:val="22"/>
        </w:rPr>
        <w:t>consisted of</w:t>
      </w:r>
      <w:r w:rsidRPr="00164F2A">
        <w:rPr>
          <w:rFonts w:ascii="Times New Roman" w:hAnsi="Times New Roman" w:cs="Times New Roman"/>
          <w:szCs w:val="22"/>
          <w:cs/>
        </w:rPr>
        <w:t>:</w:t>
      </w:r>
    </w:p>
    <w:tbl>
      <w:tblPr>
        <w:tblW w:w="8222" w:type="dxa"/>
        <w:tblInd w:w="675" w:type="dxa"/>
        <w:tblLook w:val="01E0" w:firstRow="1" w:lastRow="1" w:firstColumn="1" w:lastColumn="1" w:noHBand="0" w:noVBand="0"/>
      </w:tblPr>
      <w:tblGrid>
        <w:gridCol w:w="6096"/>
        <w:gridCol w:w="260"/>
        <w:gridCol w:w="1866"/>
      </w:tblGrid>
      <w:tr w:rsidR="001613FA" w:rsidRPr="00164F2A" w14:paraId="357147B6" w14:textId="77777777" w:rsidTr="000B687B">
        <w:tc>
          <w:tcPr>
            <w:tcW w:w="6096" w:type="dxa"/>
            <w:vAlign w:val="bottom"/>
          </w:tcPr>
          <w:p w14:paraId="3F2B7752" w14:textId="77777777" w:rsidR="001613FA" w:rsidRPr="00164F2A" w:rsidRDefault="001613FA" w:rsidP="000B687B">
            <w:pPr>
              <w:spacing w:after="0" w:line="240" w:lineRule="atLeast"/>
              <w:ind w:left="318" w:right="-25"/>
              <w:jc w:val="thaiDistribute"/>
              <w:rPr>
                <w:rFonts w:ascii="Times New Roman" w:hAnsi="Times New Roman" w:cs="Times New Roman"/>
                <w:szCs w:val="22"/>
              </w:rPr>
            </w:pPr>
          </w:p>
        </w:tc>
        <w:tc>
          <w:tcPr>
            <w:tcW w:w="260" w:type="dxa"/>
          </w:tcPr>
          <w:p w14:paraId="018D6740"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28BEA94A" w14:textId="77777777" w:rsidR="001613FA" w:rsidRPr="00164F2A" w:rsidRDefault="001613FA" w:rsidP="000B687B">
            <w:pPr>
              <w:spacing w:after="0" w:line="240" w:lineRule="atLeast"/>
              <w:ind w:left="72" w:right="-25"/>
              <w:jc w:val="center"/>
              <w:rPr>
                <w:rFonts w:ascii="Times New Roman" w:hAnsi="Times New Roman" w:cs="Times New Roman"/>
                <w:i/>
                <w:i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million Baht</w:t>
            </w:r>
            <w:r w:rsidRPr="00164F2A">
              <w:rPr>
                <w:rFonts w:ascii="Times New Roman" w:hAnsi="Times New Roman" w:cs="Times New Roman"/>
                <w:i/>
                <w:iCs/>
                <w:szCs w:val="22"/>
                <w:cs/>
              </w:rPr>
              <w:t>)</w:t>
            </w:r>
          </w:p>
        </w:tc>
      </w:tr>
      <w:tr w:rsidR="001613FA" w:rsidRPr="00164F2A" w14:paraId="60E0B3E0" w14:textId="77777777" w:rsidTr="000B687B">
        <w:tc>
          <w:tcPr>
            <w:tcW w:w="6096" w:type="dxa"/>
            <w:vAlign w:val="bottom"/>
          </w:tcPr>
          <w:p w14:paraId="55D8EF90" w14:textId="77777777" w:rsidR="001613FA" w:rsidRPr="00164F2A" w:rsidRDefault="001613FA" w:rsidP="000B687B">
            <w:pPr>
              <w:spacing w:after="0" w:line="240" w:lineRule="atLeast"/>
              <w:ind w:left="318" w:right="-25"/>
              <w:jc w:val="thaiDistribute"/>
              <w:rPr>
                <w:rFonts w:ascii="Times New Roman" w:hAnsi="Times New Roman" w:cs="Times New Roman"/>
                <w:szCs w:val="22"/>
                <w:cs/>
              </w:rPr>
            </w:pPr>
            <w:r w:rsidRPr="00164F2A">
              <w:rPr>
                <w:rFonts w:ascii="Times New Roman" w:hAnsi="Times New Roman" w:cs="Times New Roman"/>
                <w:szCs w:val="22"/>
              </w:rPr>
              <w:t xml:space="preserve">Machinery and equipment </w:t>
            </w:r>
            <w:r w:rsidRPr="00164F2A">
              <w:rPr>
                <w:rFonts w:ascii="Times New Roman" w:hAnsi="Times New Roman" w:cs="Times New Roman"/>
                <w:szCs w:val="22"/>
                <w:cs/>
              </w:rPr>
              <w:t>(</w:t>
            </w:r>
            <w:r w:rsidRPr="00164F2A">
              <w:rPr>
                <w:rFonts w:ascii="Times New Roman" w:hAnsi="Times New Roman" w:cs="Times New Roman"/>
                <w:szCs w:val="22"/>
              </w:rPr>
              <w:t>at book value</w:t>
            </w:r>
            <w:r w:rsidRPr="00164F2A">
              <w:rPr>
                <w:rFonts w:ascii="Times New Roman" w:hAnsi="Times New Roman" w:cs="Times New Roman"/>
                <w:szCs w:val="22"/>
                <w:cs/>
              </w:rPr>
              <w:t>)</w:t>
            </w:r>
          </w:p>
        </w:tc>
        <w:tc>
          <w:tcPr>
            <w:tcW w:w="260" w:type="dxa"/>
          </w:tcPr>
          <w:p w14:paraId="7E6B52C2"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7652C872" w14:textId="584691CA" w:rsidR="001613FA" w:rsidRPr="00164F2A" w:rsidRDefault="00A37637" w:rsidP="00F46411">
            <w:pPr>
              <w:tabs>
                <w:tab w:val="decimal" w:pos="76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w:t>
            </w:r>
            <w:r w:rsidR="00DB7DD9">
              <w:rPr>
                <w:rFonts w:ascii="Times New Roman" w:hAnsi="Times New Roman" w:cs="Times New Roman"/>
                <w:szCs w:val="22"/>
              </w:rPr>
              <w:t>04</w:t>
            </w:r>
          </w:p>
        </w:tc>
      </w:tr>
      <w:tr w:rsidR="001613FA" w:rsidRPr="00164F2A" w14:paraId="1C78A0ED" w14:textId="77777777" w:rsidTr="000B687B">
        <w:tc>
          <w:tcPr>
            <w:tcW w:w="6096" w:type="dxa"/>
            <w:vAlign w:val="bottom"/>
          </w:tcPr>
          <w:p w14:paraId="276178F6" w14:textId="77777777" w:rsidR="001613FA" w:rsidRPr="00164F2A" w:rsidRDefault="001613FA" w:rsidP="000B687B">
            <w:pPr>
              <w:spacing w:after="0" w:line="240" w:lineRule="atLeast"/>
              <w:ind w:left="318" w:right="-25"/>
              <w:jc w:val="thaiDistribute"/>
              <w:rPr>
                <w:rFonts w:ascii="Times New Roman" w:hAnsi="Times New Roman" w:cs="Times New Roman"/>
                <w:szCs w:val="22"/>
              </w:rPr>
            </w:pPr>
            <w:r w:rsidRPr="00164F2A">
              <w:rPr>
                <w:rFonts w:ascii="Times New Roman" w:hAnsi="Times New Roman" w:cs="Times New Roman"/>
              </w:rPr>
              <w:t>Cash at b</w:t>
            </w:r>
            <w:r w:rsidRPr="00164F2A">
              <w:rPr>
                <w:rFonts w:ascii="Times New Roman" w:hAnsi="Times New Roman" w:cs="Times New Roman"/>
                <w:szCs w:val="22"/>
              </w:rPr>
              <w:t>ank</w:t>
            </w:r>
          </w:p>
        </w:tc>
        <w:tc>
          <w:tcPr>
            <w:tcW w:w="260" w:type="dxa"/>
          </w:tcPr>
          <w:p w14:paraId="616A2E03"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41740F38" w14:textId="69D9A268" w:rsidR="001613FA" w:rsidRPr="00164F2A" w:rsidRDefault="00834456" w:rsidP="00CE7750">
            <w:pPr>
              <w:tabs>
                <w:tab w:val="decimal" w:pos="76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24.1</w:t>
            </w:r>
            <w:r w:rsidR="00A37637">
              <w:rPr>
                <w:rFonts w:ascii="Times New Roman" w:hAnsi="Times New Roman" w:cs="Times New Roman"/>
                <w:szCs w:val="22"/>
              </w:rPr>
              <w:t>9</w:t>
            </w:r>
          </w:p>
        </w:tc>
      </w:tr>
    </w:tbl>
    <w:p w14:paraId="5AC265CF"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6EC89B80" w14:textId="099CB383" w:rsidR="001613FA" w:rsidRDefault="001613FA" w:rsidP="001613FA">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 xml:space="preserve">In addition, the indirect subsidiary had transactions related to the Company and a direct subsidiary </w:t>
      </w:r>
      <w:r w:rsidRPr="00164F2A">
        <w:rPr>
          <w:rFonts w:ascii="Times New Roman" w:hAnsi="Times New Roman" w:cs="Times New Roman"/>
          <w:szCs w:val="22"/>
          <w:cs/>
        </w:rPr>
        <w:t>(</w:t>
      </w:r>
      <w:r w:rsidRPr="00164F2A">
        <w:rPr>
          <w:rFonts w:ascii="Times New Roman" w:hAnsi="Times New Roman" w:cs="Times New Roman"/>
          <w:szCs w:val="22"/>
        </w:rPr>
        <w:t>Seafco Intertrade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 xml:space="preserve">.) </w:t>
      </w:r>
      <w:r w:rsidRPr="00164F2A">
        <w:rPr>
          <w:rFonts w:ascii="Times New Roman" w:hAnsi="Times New Roman" w:cs="Times New Roman"/>
          <w:szCs w:val="22"/>
        </w:rPr>
        <w:t>as at 31 March 202</w:t>
      </w:r>
      <w:r w:rsidR="00C60695">
        <w:rPr>
          <w:rFonts w:ascii="Times New Roman" w:hAnsi="Times New Roman" w:cs="Times New Roman"/>
          <w:szCs w:val="22"/>
        </w:rPr>
        <w:t>6</w:t>
      </w:r>
      <w:r w:rsidR="008F7616" w:rsidRPr="00164F2A">
        <w:rPr>
          <w:rFonts w:ascii="Times New Roman" w:hAnsi="Times New Roman" w:cs="Times New Roman"/>
          <w:szCs w:val="22"/>
          <w:cs/>
        </w:rPr>
        <w:t xml:space="preserve"> </w:t>
      </w:r>
      <w:r w:rsidRPr="00164F2A">
        <w:rPr>
          <w:rFonts w:ascii="Times New Roman" w:hAnsi="Times New Roman" w:cs="Times New Roman"/>
          <w:szCs w:val="22"/>
        </w:rPr>
        <w:t>as follows</w:t>
      </w:r>
      <w:r w:rsidRPr="00164F2A">
        <w:rPr>
          <w:rFonts w:ascii="Times New Roman" w:hAnsi="Times New Roman" w:cs="Times New Roman"/>
          <w:szCs w:val="22"/>
          <w:cs/>
        </w:rPr>
        <w:t>:</w:t>
      </w:r>
    </w:p>
    <w:p w14:paraId="42A0C4B8" w14:textId="77777777" w:rsidR="006B4DDC" w:rsidRPr="00164F2A" w:rsidRDefault="006B4DDC" w:rsidP="001613FA">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firstRow="1" w:lastRow="1" w:firstColumn="1" w:lastColumn="1" w:noHBand="0" w:noVBand="0"/>
      </w:tblPr>
      <w:tblGrid>
        <w:gridCol w:w="6096"/>
        <w:gridCol w:w="260"/>
        <w:gridCol w:w="1866"/>
      </w:tblGrid>
      <w:tr w:rsidR="001613FA" w:rsidRPr="00164F2A" w14:paraId="700CB2E4" w14:textId="77777777" w:rsidTr="000B687B">
        <w:tc>
          <w:tcPr>
            <w:tcW w:w="6096" w:type="dxa"/>
            <w:vAlign w:val="bottom"/>
          </w:tcPr>
          <w:p w14:paraId="75305012" w14:textId="77777777" w:rsidR="001613FA" w:rsidRPr="00164F2A" w:rsidRDefault="001613FA" w:rsidP="000B687B">
            <w:pPr>
              <w:spacing w:after="0" w:line="240" w:lineRule="atLeast"/>
              <w:ind w:left="318" w:right="-25"/>
              <w:jc w:val="thaiDistribute"/>
              <w:rPr>
                <w:rFonts w:ascii="Times New Roman" w:hAnsi="Times New Roman" w:cs="Times New Roman"/>
                <w:szCs w:val="22"/>
              </w:rPr>
            </w:pPr>
          </w:p>
        </w:tc>
        <w:tc>
          <w:tcPr>
            <w:tcW w:w="260" w:type="dxa"/>
          </w:tcPr>
          <w:p w14:paraId="597CAAB0"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1EAD0E5C" w14:textId="77777777" w:rsidR="001613FA" w:rsidRPr="00164F2A" w:rsidRDefault="001613FA" w:rsidP="000B687B">
            <w:pPr>
              <w:spacing w:after="0" w:line="240" w:lineRule="atLeast"/>
              <w:ind w:left="72" w:right="-25"/>
              <w:jc w:val="center"/>
              <w:rPr>
                <w:rFonts w:ascii="Times New Roman" w:hAnsi="Times New Roman" w:cs="Times New Roman"/>
                <w:i/>
                <w:i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million Baht</w:t>
            </w:r>
            <w:r w:rsidRPr="00164F2A">
              <w:rPr>
                <w:rFonts w:ascii="Times New Roman" w:hAnsi="Times New Roman" w:cs="Times New Roman"/>
                <w:i/>
                <w:iCs/>
                <w:szCs w:val="22"/>
                <w:cs/>
              </w:rPr>
              <w:t>)</w:t>
            </w:r>
          </w:p>
        </w:tc>
      </w:tr>
      <w:tr w:rsidR="001613FA" w:rsidRPr="00164F2A" w14:paraId="06006AED" w14:textId="77777777" w:rsidTr="000B687B">
        <w:tc>
          <w:tcPr>
            <w:tcW w:w="6096" w:type="dxa"/>
            <w:vAlign w:val="bottom"/>
          </w:tcPr>
          <w:p w14:paraId="3237BC01" w14:textId="77777777" w:rsidR="001613FA" w:rsidRPr="00102DC6" w:rsidRDefault="001613FA" w:rsidP="000B687B">
            <w:pPr>
              <w:spacing w:after="0" w:line="240" w:lineRule="atLeast"/>
              <w:ind w:left="318" w:right="-25"/>
              <w:jc w:val="thaiDistribute"/>
              <w:rPr>
                <w:rFonts w:ascii="Times New Roman" w:hAnsi="Times New Roman" w:cstheme="minorBidi"/>
                <w:szCs w:val="22"/>
                <w:cs/>
              </w:rPr>
            </w:pPr>
            <w:r w:rsidRPr="00164F2A">
              <w:rPr>
                <w:rFonts w:ascii="Times New Roman" w:hAnsi="Times New Roman" w:cs="Times New Roman"/>
                <w:szCs w:val="22"/>
              </w:rPr>
              <w:t>Other current receivable</w:t>
            </w:r>
          </w:p>
        </w:tc>
        <w:tc>
          <w:tcPr>
            <w:tcW w:w="260" w:type="dxa"/>
          </w:tcPr>
          <w:p w14:paraId="1F3450DA"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350E708C" w14:textId="55ABB905" w:rsidR="001613FA" w:rsidRPr="00164F2A" w:rsidRDefault="00A37637" w:rsidP="000B687B">
            <w:pPr>
              <w:tabs>
                <w:tab w:val="decimal" w:pos="76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1.31</w:t>
            </w:r>
          </w:p>
        </w:tc>
      </w:tr>
      <w:tr w:rsidR="001613FA" w:rsidRPr="00164F2A" w14:paraId="0BE342E7" w14:textId="77777777" w:rsidTr="002076A2">
        <w:tc>
          <w:tcPr>
            <w:tcW w:w="6096" w:type="dxa"/>
            <w:vAlign w:val="bottom"/>
          </w:tcPr>
          <w:p w14:paraId="5912C530" w14:textId="77777777" w:rsidR="001613FA" w:rsidRPr="00164F2A" w:rsidRDefault="001613FA" w:rsidP="000B687B">
            <w:pPr>
              <w:spacing w:after="0" w:line="240" w:lineRule="atLeast"/>
              <w:ind w:left="318" w:right="-25"/>
              <w:jc w:val="thaiDistribute"/>
              <w:rPr>
                <w:rFonts w:ascii="Times New Roman" w:hAnsi="Times New Roman" w:cs="Times New Roman"/>
                <w:szCs w:val="22"/>
              </w:rPr>
            </w:pPr>
            <w:r w:rsidRPr="00164F2A">
              <w:rPr>
                <w:rFonts w:ascii="Times New Roman" w:hAnsi="Times New Roman" w:cs="Times New Roman"/>
                <w:i/>
                <w:iCs/>
                <w:szCs w:val="22"/>
              </w:rPr>
              <w:t xml:space="preserve">Less </w:t>
            </w:r>
            <w:r w:rsidRPr="00164F2A">
              <w:rPr>
                <w:rFonts w:ascii="Times New Roman" w:hAnsi="Times New Roman" w:cs="Times New Roman"/>
                <w:szCs w:val="22"/>
              </w:rPr>
              <w:t>allowance for</w:t>
            </w:r>
            <w:r w:rsidR="002076A2" w:rsidRPr="00164F2A">
              <w:rPr>
                <w:rFonts w:ascii="Times New Roman" w:hAnsi="Times New Roman" w:cs="Times New Roman"/>
                <w:szCs w:val="22"/>
                <w:cs/>
              </w:rPr>
              <w:t xml:space="preserve"> </w:t>
            </w:r>
            <w:r w:rsidRPr="00164F2A">
              <w:rPr>
                <w:rFonts w:ascii="Times New Roman" w:hAnsi="Times New Roman" w:cs="Times New Roman"/>
                <w:szCs w:val="22"/>
              </w:rPr>
              <w:t>expected credit loss</w:t>
            </w:r>
          </w:p>
        </w:tc>
        <w:tc>
          <w:tcPr>
            <w:tcW w:w="260" w:type="dxa"/>
          </w:tcPr>
          <w:p w14:paraId="40239A07"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Borders>
              <w:bottom w:val="single" w:sz="4" w:space="0" w:color="auto"/>
            </w:tcBorders>
          </w:tcPr>
          <w:p w14:paraId="30D8E559" w14:textId="689AF30A" w:rsidR="001613FA" w:rsidRPr="00164F2A" w:rsidRDefault="00A37637" w:rsidP="008F7616">
            <w:pPr>
              <w:tabs>
                <w:tab w:val="decimal" w:pos="76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(0.07)</w:t>
            </w:r>
          </w:p>
        </w:tc>
      </w:tr>
      <w:tr w:rsidR="001613FA" w:rsidRPr="00164F2A" w14:paraId="36BB768C" w14:textId="77777777" w:rsidTr="002076A2">
        <w:tc>
          <w:tcPr>
            <w:tcW w:w="6096" w:type="dxa"/>
            <w:vAlign w:val="bottom"/>
          </w:tcPr>
          <w:p w14:paraId="288A5AE8" w14:textId="77777777" w:rsidR="001613FA" w:rsidRPr="00164F2A" w:rsidRDefault="001613FA" w:rsidP="000B687B">
            <w:pPr>
              <w:spacing w:after="0" w:line="240" w:lineRule="atLeast"/>
              <w:ind w:left="318" w:right="-25"/>
              <w:jc w:val="thaiDistribute"/>
              <w:rPr>
                <w:rFonts w:ascii="Times New Roman" w:hAnsi="Times New Roman" w:cs="Times New Roman"/>
                <w:szCs w:val="22"/>
              </w:rPr>
            </w:pPr>
            <w:r w:rsidRPr="00164F2A">
              <w:rPr>
                <w:rFonts w:ascii="Times New Roman" w:hAnsi="Times New Roman" w:cs="Times New Roman"/>
                <w:szCs w:val="22"/>
              </w:rPr>
              <w:t>Net</w:t>
            </w:r>
          </w:p>
        </w:tc>
        <w:tc>
          <w:tcPr>
            <w:tcW w:w="260" w:type="dxa"/>
          </w:tcPr>
          <w:p w14:paraId="5ECE3897"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Borders>
              <w:top w:val="single" w:sz="4" w:space="0" w:color="auto"/>
              <w:bottom w:val="double" w:sz="4" w:space="0" w:color="auto"/>
            </w:tcBorders>
          </w:tcPr>
          <w:p w14:paraId="285DEF8B" w14:textId="70B062C1" w:rsidR="001613FA" w:rsidRPr="00164F2A" w:rsidRDefault="00A37637" w:rsidP="008F7616">
            <w:pPr>
              <w:tabs>
                <w:tab w:val="decimal" w:pos="766"/>
              </w:tabs>
              <w:spacing w:after="0" w:line="240" w:lineRule="atLeast"/>
              <w:ind w:right="-25"/>
              <w:jc w:val="both"/>
              <w:rPr>
                <w:rFonts w:ascii="Times New Roman" w:hAnsi="Times New Roman" w:cs="Times New Roman"/>
                <w:szCs w:val="22"/>
              </w:rPr>
            </w:pPr>
            <w:r>
              <w:rPr>
                <w:rFonts w:ascii="Times New Roman" w:hAnsi="Times New Roman" w:cs="Times New Roman"/>
                <w:szCs w:val="22"/>
              </w:rPr>
              <w:t>1.24</w:t>
            </w:r>
          </w:p>
        </w:tc>
      </w:tr>
    </w:tbl>
    <w:p w14:paraId="50BFA489"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firstRow="1" w:lastRow="1" w:firstColumn="1" w:lastColumn="1" w:noHBand="0" w:noVBand="0"/>
      </w:tblPr>
      <w:tblGrid>
        <w:gridCol w:w="6096"/>
        <w:gridCol w:w="260"/>
        <w:gridCol w:w="1866"/>
      </w:tblGrid>
      <w:tr w:rsidR="001613FA" w:rsidRPr="00164F2A" w14:paraId="40DC3718" w14:textId="77777777" w:rsidTr="000B687B">
        <w:tc>
          <w:tcPr>
            <w:tcW w:w="6096" w:type="dxa"/>
            <w:vAlign w:val="bottom"/>
          </w:tcPr>
          <w:p w14:paraId="63180724" w14:textId="77777777" w:rsidR="001613FA" w:rsidRPr="00164F2A" w:rsidRDefault="001613FA" w:rsidP="000B687B">
            <w:pPr>
              <w:spacing w:after="0" w:line="240" w:lineRule="atLeast"/>
              <w:ind w:left="318" w:right="-25"/>
              <w:jc w:val="thaiDistribute"/>
              <w:rPr>
                <w:rFonts w:ascii="Times New Roman" w:hAnsi="Times New Roman" w:cs="Times New Roman"/>
                <w:szCs w:val="22"/>
              </w:rPr>
            </w:pPr>
            <w:r w:rsidRPr="00164F2A">
              <w:rPr>
                <w:rFonts w:ascii="Times New Roman" w:hAnsi="Times New Roman" w:cs="Times New Roman"/>
              </w:rPr>
              <w:t>Investment in subsidiary</w:t>
            </w:r>
          </w:p>
        </w:tc>
        <w:tc>
          <w:tcPr>
            <w:tcW w:w="260" w:type="dxa"/>
          </w:tcPr>
          <w:p w14:paraId="2BD6D515"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6BB95AC5" w14:textId="1B649B85" w:rsidR="001613FA" w:rsidRPr="00164F2A" w:rsidRDefault="00A37637" w:rsidP="000B687B">
            <w:pPr>
              <w:tabs>
                <w:tab w:val="decimal" w:pos="76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13.43</w:t>
            </w:r>
          </w:p>
        </w:tc>
      </w:tr>
      <w:tr w:rsidR="002076A2" w:rsidRPr="00164F2A" w14:paraId="4C9F27B0" w14:textId="77777777" w:rsidTr="002076A2">
        <w:tc>
          <w:tcPr>
            <w:tcW w:w="6096" w:type="dxa"/>
            <w:vAlign w:val="bottom"/>
          </w:tcPr>
          <w:p w14:paraId="5B3A738D" w14:textId="77777777" w:rsidR="002076A2" w:rsidRPr="00164F2A" w:rsidRDefault="002076A2" w:rsidP="000B687B">
            <w:pPr>
              <w:spacing w:after="0" w:line="240" w:lineRule="atLeast"/>
              <w:ind w:left="318" w:right="-25"/>
              <w:jc w:val="thaiDistribute"/>
              <w:rPr>
                <w:rFonts w:ascii="Times New Roman" w:hAnsi="Times New Roman" w:cs="Times New Roman"/>
                <w:i/>
                <w:iCs/>
              </w:rPr>
            </w:pPr>
            <w:r w:rsidRPr="00164F2A">
              <w:rPr>
                <w:rFonts w:ascii="Times New Roman" w:hAnsi="Times New Roman" w:cs="Times New Roman"/>
                <w:i/>
                <w:iCs/>
              </w:rPr>
              <w:t>Less</w:t>
            </w:r>
            <w:r w:rsidRPr="00164F2A">
              <w:rPr>
                <w:rFonts w:ascii="Times New Roman" w:hAnsi="Times New Roman" w:cs="Times New Roman"/>
                <w:i/>
                <w:iCs/>
                <w:szCs w:val="22"/>
                <w:cs/>
              </w:rPr>
              <w:t xml:space="preserve"> </w:t>
            </w:r>
            <w:r w:rsidRPr="00164F2A">
              <w:rPr>
                <w:rFonts w:ascii="Times New Roman" w:hAnsi="Times New Roman" w:cs="Times New Roman"/>
              </w:rPr>
              <w:t>allowance for devaluation of investment</w:t>
            </w:r>
          </w:p>
        </w:tc>
        <w:tc>
          <w:tcPr>
            <w:tcW w:w="260" w:type="dxa"/>
          </w:tcPr>
          <w:p w14:paraId="6C6FCE46" w14:textId="77777777" w:rsidR="002076A2" w:rsidRPr="00164F2A" w:rsidRDefault="002076A2" w:rsidP="000B687B">
            <w:pPr>
              <w:tabs>
                <w:tab w:val="decimal" w:pos="1045"/>
              </w:tabs>
              <w:spacing w:after="0" w:line="240" w:lineRule="atLeast"/>
              <w:ind w:left="72" w:right="-25"/>
              <w:jc w:val="both"/>
              <w:rPr>
                <w:rFonts w:ascii="Times New Roman" w:hAnsi="Times New Roman" w:cs="Times New Roman"/>
                <w:szCs w:val="22"/>
              </w:rPr>
            </w:pPr>
          </w:p>
        </w:tc>
        <w:tc>
          <w:tcPr>
            <w:tcW w:w="1866" w:type="dxa"/>
            <w:tcBorders>
              <w:bottom w:val="single" w:sz="4" w:space="0" w:color="auto"/>
            </w:tcBorders>
          </w:tcPr>
          <w:p w14:paraId="18493C68" w14:textId="2903D228" w:rsidR="002076A2" w:rsidRPr="00164F2A" w:rsidRDefault="00A37637" w:rsidP="000B687B">
            <w:pPr>
              <w:tabs>
                <w:tab w:val="decimal" w:pos="76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(4.09)</w:t>
            </w:r>
          </w:p>
        </w:tc>
      </w:tr>
      <w:tr w:rsidR="002076A2" w:rsidRPr="00164F2A" w14:paraId="07912C5B" w14:textId="77777777" w:rsidTr="002076A2">
        <w:tc>
          <w:tcPr>
            <w:tcW w:w="6096" w:type="dxa"/>
            <w:vAlign w:val="bottom"/>
          </w:tcPr>
          <w:p w14:paraId="10C276D6" w14:textId="77777777" w:rsidR="002076A2" w:rsidRPr="00164F2A" w:rsidRDefault="002076A2" w:rsidP="000B687B">
            <w:pPr>
              <w:spacing w:after="0" w:line="240" w:lineRule="atLeast"/>
              <w:ind w:left="318" w:right="-25"/>
              <w:jc w:val="thaiDistribute"/>
              <w:rPr>
                <w:rFonts w:ascii="Times New Roman" w:hAnsi="Times New Roman" w:cs="Times New Roman"/>
              </w:rPr>
            </w:pPr>
            <w:r w:rsidRPr="00164F2A">
              <w:rPr>
                <w:rFonts w:ascii="Times New Roman" w:hAnsi="Times New Roman" w:cs="Times New Roman"/>
              </w:rPr>
              <w:t>Net</w:t>
            </w:r>
          </w:p>
        </w:tc>
        <w:tc>
          <w:tcPr>
            <w:tcW w:w="260" w:type="dxa"/>
          </w:tcPr>
          <w:p w14:paraId="0F55B8CD" w14:textId="77777777" w:rsidR="002076A2" w:rsidRPr="00164F2A" w:rsidRDefault="002076A2" w:rsidP="000B687B">
            <w:pPr>
              <w:tabs>
                <w:tab w:val="decimal" w:pos="1045"/>
              </w:tabs>
              <w:spacing w:after="0" w:line="240" w:lineRule="atLeast"/>
              <w:ind w:left="72" w:right="-25"/>
              <w:jc w:val="both"/>
              <w:rPr>
                <w:rFonts w:ascii="Times New Roman" w:hAnsi="Times New Roman" w:cs="Times New Roman"/>
                <w:szCs w:val="22"/>
              </w:rPr>
            </w:pPr>
          </w:p>
        </w:tc>
        <w:tc>
          <w:tcPr>
            <w:tcW w:w="1866" w:type="dxa"/>
            <w:tcBorders>
              <w:top w:val="single" w:sz="4" w:space="0" w:color="auto"/>
              <w:bottom w:val="double" w:sz="4" w:space="0" w:color="auto"/>
            </w:tcBorders>
          </w:tcPr>
          <w:p w14:paraId="669F47C5" w14:textId="5B6F5B70" w:rsidR="002076A2" w:rsidRPr="00164F2A" w:rsidRDefault="00A37637" w:rsidP="000B687B">
            <w:pPr>
              <w:tabs>
                <w:tab w:val="decimal" w:pos="76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9.34</w:t>
            </w:r>
          </w:p>
        </w:tc>
      </w:tr>
    </w:tbl>
    <w:p w14:paraId="675F6617"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36FB25EC" w14:textId="71BCC297" w:rsidR="00C60695" w:rsidRPr="00055F0B" w:rsidRDefault="00C60695" w:rsidP="00C60695">
      <w:pPr>
        <w:tabs>
          <w:tab w:val="left" w:pos="567"/>
        </w:tabs>
        <w:spacing w:after="0" w:line="240" w:lineRule="atLeast"/>
        <w:ind w:left="540" w:right="-25"/>
        <w:jc w:val="thaiDistribute"/>
        <w:rPr>
          <w:rFonts w:ascii="Times New Roman" w:hAnsi="Times New Roman" w:cs="Times New Roman"/>
          <w:szCs w:val="22"/>
        </w:rPr>
      </w:pPr>
      <w:r w:rsidRPr="00055F0B">
        <w:rPr>
          <w:rFonts w:ascii="Times New Roman" w:hAnsi="Times New Roman" w:cs="Times New Roman"/>
          <w:szCs w:val="22"/>
        </w:rPr>
        <w:t>At the present, the indirect subsidiary has cased operations and has been in the process of selling of assets due to the impact of the political situation in Myanmar</w:t>
      </w:r>
      <w:r w:rsidRPr="00055F0B">
        <w:rPr>
          <w:rFonts w:ascii="Times New Roman" w:hAnsi="Times New Roman" w:cs="Times New Roman"/>
          <w:szCs w:val="22"/>
          <w:cs/>
        </w:rPr>
        <w:t xml:space="preserve">.  </w:t>
      </w:r>
      <w:r w:rsidRPr="00055F0B">
        <w:rPr>
          <w:rFonts w:ascii="Times New Roman" w:hAnsi="Times New Roman" w:cs="Times New Roman"/>
          <w:szCs w:val="22"/>
        </w:rPr>
        <w:t>These factors have a risk that the assets of such subsidiary wills not generate cash inflows.  This result in the carrying value of asset being higher than its recoverable amount and cause impairment losses.</w:t>
      </w:r>
      <w:r w:rsidRPr="00055F0B">
        <w:rPr>
          <w:rFonts w:ascii="Times New Roman" w:hAnsi="Times New Roman" w:cs="Times New Roman"/>
          <w:szCs w:val="22"/>
          <w:cs/>
        </w:rPr>
        <w:t xml:space="preserve">  </w:t>
      </w:r>
      <w:r w:rsidRPr="00055F0B">
        <w:rPr>
          <w:rFonts w:ascii="Times New Roman" w:hAnsi="Times New Roman" w:cs="Times New Roman"/>
          <w:szCs w:val="22"/>
        </w:rPr>
        <w:t>However, the management of the Company believes that the machinery and equipment has valuable to sale or be can get it back for using, and investments in subsidiary may be repurchased in the future or receive a return as dividends</w:t>
      </w:r>
      <w:r w:rsidRPr="00055F0B">
        <w:rPr>
          <w:rFonts w:ascii="Times New Roman" w:hAnsi="Times New Roman" w:cs="Times New Roman"/>
          <w:szCs w:val="22"/>
          <w:cs/>
        </w:rPr>
        <w:t>.</w:t>
      </w:r>
    </w:p>
    <w:p w14:paraId="5BEA911F" w14:textId="77777777" w:rsidR="00C60695" w:rsidRPr="00485B36" w:rsidRDefault="00C60695" w:rsidP="00C60695">
      <w:pPr>
        <w:tabs>
          <w:tab w:val="left" w:pos="567"/>
        </w:tabs>
        <w:spacing w:after="0" w:line="240" w:lineRule="atLeast"/>
        <w:ind w:left="540" w:right="-25"/>
        <w:jc w:val="thaiDistribute"/>
        <w:rPr>
          <w:rFonts w:ascii="Times New Roman" w:hAnsi="Times New Roman" w:cs="Times New Roman"/>
          <w:szCs w:val="22"/>
        </w:rPr>
      </w:pPr>
    </w:p>
    <w:p w14:paraId="50CE298D" w14:textId="24B192F5" w:rsidR="00C60695" w:rsidRPr="00485B36" w:rsidRDefault="00C60695" w:rsidP="00C60695">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 xml:space="preserve">Machinery and equipment of indirect subsidiary as at 31 </w:t>
      </w:r>
      <w:r>
        <w:rPr>
          <w:rFonts w:ascii="Times New Roman" w:hAnsi="Times New Roman" w:cs="Times New Roman"/>
          <w:szCs w:val="22"/>
        </w:rPr>
        <w:t>March 2026</w:t>
      </w:r>
      <w:r w:rsidRPr="00485B36">
        <w:rPr>
          <w:rFonts w:ascii="Times New Roman" w:hAnsi="Times New Roman" w:cs="Times New Roman"/>
          <w:szCs w:val="22"/>
        </w:rPr>
        <w:t xml:space="preserve"> with book value of Baht </w:t>
      </w:r>
      <w:r w:rsidR="00DB7DD9">
        <w:rPr>
          <w:rFonts w:ascii="Times New Roman" w:hAnsi="Times New Roman" w:cs="Times New Roman"/>
          <w:szCs w:val="22"/>
        </w:rPr>
        <w:t>8.04</w:t>
      </w:r>
      <w:r w:rsidRPr="00485B36">
        <w:rPr>
          <w:rFonts w:ascii="Times New Roman" w:hAnsi="Times New Roman" w:cs="Times New Roman"/>
          <w:szCs w:val="22"/>
        </w:rPr>
        <w:t xml:space="preserve"> million, </w:t>
      </w:r>
      <w:r w:rsidRPr="00485B36">
        <w:rPr>
          <w:rFonts w:ascii="Times New Roman" w:hAnsi="Times New Roman" w:cs="Times New Roman"/>
        </w:rPr>
        <w:t xml:space="preserve">represented the latest appraisal value as of 2022, which was appraised by the </w:t>
      </w:r>
      <w:r w:rsidR="00055F0B">
        <w:rPr>
          <w:rFonts w:ascii="Times New Roman" w:hAnsi="Times New Roman" w:cs="Times New Roman"/>
        </w:rPr>
        <w:t xml:space="preserve">independent </w:t>
      </w:r>
      <w:r w:rsidRPr="00485B36">
        <w:rPr>
          <w:rFonts w:ascii="Times New Roman" w:hAnsi="Times New Roman" w:cs="Times New Roman"/>
        </w:rPr>
        <w:t>appraiser, based on market price of Baht 66 million</w:t>
      </w:r>
      <w:r w:rsidRPr="00485B36">
        <w:rPr>
          <w:rFonts w:ascii="Times New Roman" w:hAnsi="Times New Roman" w:cs="Times New Roman"/>
          <w:szCs w:val="22"/>
          <w:cs/>
        </w:rPr>
        <w:t>.</w:t>
      </w:r>
    </w:p>
    <w:p w14:paraId="0D0B31D4" w14:textId="77777777" w:rsidR="00C60695" w:rsidRDefault="00C60695" w:rsidP="001613FA">
      <w:pPr>
        <w:tabs>
          <w:tab w:val="left" w:pos="567"/>
        </w:tabs>
        <w:spacing w:after="0" w:line="240" w:lineRule="atLeast"/>
        <w:ind w:left="540" w:right="-25"/>
        <w:jc w:val="thaiDistribute"/>
        <w:rPr>
          <w:rFonts w:ascii="Times New Roman" w:hAnsi="Times New Roman" w:cs="Times New Roman"/>
          <w:szCs w:val="22"/>
        </w:rPr>
      </w:pPr>
    </w:p>
    <w:p w14:paraId="4398306B"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i/>
          <w:iCs/>
          <w:szCs w:val="22"/>
        </w:rPr>
      </w:pPr>
      <w:r w:rsidRPr="00164F2A">
        <w:rPr>
          <w:rFonts w:ascii="Times New Roman" w:hAnsi="Times New Roman" w:cs="Times New Roman"/>
          <w:i/>
          <w:iCs/>
          <w:szCs w:val="22"/>
        </w:rPr>
        <w:t>Non</w:t>
      </w:r>
      <w:r w:rsidRPr="00164F2A">
        <w:rPr>
          <w:rFonts w:ascii="Times New Roman" w:hAnsi="Times New Roman" w:cs="Times New Roman"/>
          <w:i/>
          <w:iCs/>
          <w:szCs w:val="22"/>
          <w:cs/>
        </w:rPr>
        <w:t>-</w:t>
      </w:r>
      <w:r w:rsidRPr="00164F2A">
        <w:rPr>
          <w:rFonts w:ascii="Times New Roman" w:hAnsi="Times New Roman" w:cs="Times New Roman"/>
          <w:i/>
          <w:iCs/>
          <w:szCs w:val="22"/>
        </w:rPr>
        <w:t>controlling interests</w:t>
      </w:r>
    </w:p>
    <w:p w14:paraId="40864FF0"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7BB58692" w14:textId="226CF733"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 xml:space="preserve">As at </w:t>
      </w:r>
      <w:r w:rsidR="002D3B74" w:rsidRPr="00164F2A">
        <w:rPr>
          <w:rFonts w:ascii="Times New Roman" w:hAnsi="Times New Roman" w:cs="Times New Roman"/>
          <w:szCs w:val="22"/>
        </w:rPr>
        <w:t>31 March 202</w:t>
      </w:r>
      <w:r w:rsidR="00C60695">
        <w:rPr>
          <w:rFonts w:ascii="Times New Roman" w:hAnsi="Times New Roman" w:cs="Times New Roman"/>
          <w:szCs w:val="22"/>
        </w:rPr>
        <w:t>6</w:t>
      </w:r>
      <w:r w:rsidRPr="00164F2A">
        <w:rPr>
          <w:rFonts w:ascii="Times New Roman" w:hAnsi="Times New Roman" w:cs="Times New Roman"/>
          <w:szCs w:val="22"/>
        </w:rPr>
        <w:t>, the Group has no</w:t>
      </w:r>
      <w:r w:rsidR="008F7616" w:rsidRPr="00164F2A">
        <w:rPr>
          <w:rFonts w:ascii="Times New Roman" w:hAnsi="Times New Roman" w:cs="Times New Roman"/>
          <w:szCs w:val="22"/>
          <w:cs/>
        </w:rPr>
        <w:t xml:space="preserve"> </w:t>
      </w:r>
      <w:r w:rsidRPr="00164F2A">
        <w:rPr>
          <w:rFonts w:ascii="Times New Roman" w:hAnsi="Times New Roman" w:cs="Times New Roman"/>
          <w:szCs w:val="22"/>
        </w:rPr>
        <w:t>materiality of non</w:t>
      </w:r>
      <w:r w:rsidRPr="00164F2A">
        <w:rPr>
          <w:rFonts w:ascii="Times New Roman" w:hAnsi="Times New Roman" w:cs="Times New Roman"/>
          <w:szCs w:val="22"/>
          <w:cs/>
        </w:rPr>
        <w:t>-</w:t>
      </w:r>
      <w:r w:rsidRPr="00164F2A">
        <w:rPr>
          <w:rFonts w:ascii="Times New Roman" w:hAnsi="Times New Roman" w:cs="Times New Roman"/>
          <w:szCs w:val="22"/>
        </w:rPr>
        <w:t>controlling interests</w:t>
      </w:r>
      <w:r w:rsidRPr="00164F2A">
        <w:rPr>
          <w:rFonts w:ascii="Times New Roman" w:hAnsi="Times New Roman" w:cs="Times New Roman"/>
          <w:szCs w:val="22"/>
          <w:cs/>
        </w:rPr>
        <w:t>.</w:t>
      </w:r>
    </w:p>
    <w:p w14:paraId="7DF88DD0"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b/>
          <w:bCs/>
          <w:szCs w:val="22"/>
        </w:rPr>
      </w:pPr>
    </w:p>
    <w:p w14:paraId="25C5EEB5"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Investment properties</w:t>
      </w:r>
    </w:p>
    <w:p w14:paraId="356363D5" w14:textId="77777777" w:rsidR="001613FA" w:rsidRPr="00164F2A" w:rsidRDefault="001613FA" w:rsidP="001613FA">
      <w:pPr>
        <w:tabs>
          <w:tab w:val="left" w:pos="567"/>
        </w:tabs>
        <w:spacing w:after="0" w:line="240" w:lineRule="atLeast"/>
        <w:ind w:right="-25"/>
        <w:jc w:val="thaiDistribute"/>
        <w:rPr>
          <w:rFonts w:ascii="Times New Roman" w:hAnsi="Times New Roman" w:cs="Times New Roman"/>
          <w:b/>
          <w:bCs/>
          <w:szCs w:val="22"/>
        </w:rPr>
      </w:pPr>
    </w:p>
    <w:p w14:paraId="40F9A032" w14:textId="4B5F960C" w:rsidR="001613FA" w:rsidRPr="004F148F" w:rsidRDefault="00AD4BE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pacing w:val="-4"/>
          <w:sz w:val="22"/>
          <w:szCs w:val="22"/>
        </w:rPr>
      </w:pPr>
      <w:r w:rsidRPr="004F148F">
        <w:rPr>
          <w:rFonts w:ascii="Times New Roman" w:hAnsi="Times New Roman" w:cs="Times New Roman"/>
          <w:spacing w:val="-4"/>
          <w:sz w:val="22"/>
          <w:szCs w:val="22"/>
        </w:rPr>
        <w:t>Movements</w:t>
      </w:r>
      <w:r w:rsidR="001613FA" w:rsidRPr="004F148F">
        <w:rPr>
          <w:rFonts w:ascii="Times New Roman" w:hAnsi="Times New Roman" w:cs="Times New Roman"/>
          <w:spacing w:val="-4"/>
          <w:sz w:val="22"/>
          <w:szCs w:val="22"/>
        </w:rPr>
        <w:t xml:space="preserve"> of investment properties during the three</w:t>
      </w:r>
      <w:r w:rsidR="001613FA" w:rsidRPr="004F148F">
        <w:rPr>
          <w:rFonts w:ascii="Times New Roman" w:hAnsi="Times New Roman" w:cs="Times New Roman"/>
          <w:spacing w:val="-4"/>
          <w:sz w:val="22"/>
          <w:szCs w:val="22"/>
          <w:cs/>
        </w:rPr>
        <w:t>-</w:t>
      </w:r>
      <w:r w:rsidR="001613FA" w:rsidRPr="004F148F">
        <w:rPr>
          <w:rFonts w:ascii="Times New Roman" w:hAnsi="Times New Roman" w:cs="Times New Roman"/>
          <w:spacing w:val="-4"/>
          <w:sz w:val="22"/>
          <w:szCs w:val="22"/>
        </w:rPr>
        <w:t>month period ended 31 March were as follows</w:t>
      </w:r>
      <w:r w:rsidR="001613FA" w:rsidRPr="004F148F">
        <w:rPr>
          <w:rFonts w:ascii="Times New Roman" w:hAnsi="Times New Roman" w:cs="Times New Roman"/>
          <w:spacing w:val="-4"/>
          <w:sz w:val="22"/>
          <w:szCs w:val="22"/>
          <w:cs/>
        </w:rPr>
        <w:t>:</w:t>
      </w:r>
    </w:p>
    <w:p w14:paraId="43837262" w14:textId="77777777" w:rsidR="008F7616" w:rsidRPr="00164F2A" w:rsidRDefault="008F7616"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54" w:type="dxa"/>
        <w:tblInd w:w="18" w:type="dxa"/>
        <w:tblLook w:val="01E0" w:firstRow="1" w:lastRow="1" w:firstColumn="1" w:lastColumn="1" w:noHBand="0" w:noVBand="0"/>
      </w:tblPr>
      <w:tblGrid>
        <w:gridCol w:w="4338"/>
        <w:gridCol w:w="566"/>
        <w:gridCol w:w="260"/>
        <w:gridCol w:w="1315"/>
        <w:gridCol w:w="260"/>
        <w:gridCol w:w="1254"/>
        <w:gridCol w:w="260"/>
        <w:gridCol w:w="1301"/>
      </w:tblGrid>
      <w:tr w:rsidR="001613FA" w:rsidRPr="00164F2A" w14:paraId="05EB2FF4" w14:textId="77777777" w:rsidTr="000B687B">
        <w:tc>
          <w:tcPr>
            <w:tcW w:w="4343" w:type="dxa"/>
          </w:tcPr>
          <w:p w14:paraId="24C7F9BD"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144" w:type="dxa"/>
            <w:gridSpan w:val="3"/>
          </w:tcPr>
          <w:p w14:paraId="26C47CDC" w14:textId="77777777" w:rsidR="001613FA" w:rsidRPr="00164F2A" w:rsidRDefault="001613FA" w:rsidP="000B687B">
            <w:pPr>
              <w:spacing w:after="0"/>
              <w:ind w:left="-54" w:right="-25"/>
              <w:jc w:val="center"/>
              <w:rPr>
                <w:rFonts w:ascii="Times New Roman" w:hAnsi="Times New Roman" w:cs="Times New Roman"/>
                <w:b/>
                <w:bCs/>
                <w:szCs w:val="22"/>
                <w:cs/>
              </w:rPr>
            </w:pPr>
          </w:p>
        </w:tc>
        <w:tc>
          <w:tcPr>
            <w:tcW w:w="260" w:type="dxa"/>
          </w:tcPr>
          <w:p w14:paraId="5AF6DC69" w14:textId="77777777" w:rsidR="001613FA" w:rsidRPr="00164F2A" w:rsidRDefault="001613FA" w:rsidP="000B687B">
            <w:pPr>
              <w:spacing w:after="0"/>
              <w:ind w:left="-54" w:right="-25"/>
              <w:jc w:val="center"/>
              <w:rPr>
                <w:rFonts w:ascii="Times New Roman" w:hAnsi="Times New Roman" w:cs="Times New Roman"/>
                <w:b/>
                <w:bCs/>
                <w:szCs w:val="22"/>
              </w:rPr>
            </w:pPr>
          </w:p>
        </w:tc>
        <w:tc>
          <w:tcPr>
            <w:tcW w:w="2807" w:type="dxa"/>
            <w:gridSpan w:val="3"/>
          </w:tcPr>
          <w:p w14:paraId="4B7295D7" w14:textId="77777777" w:rsidR="001613FA" w:rsidRPr="00164F2A" w:rsidRDefault="001613FA" w:rsidP="000B687B">
            <w:pPr>
              <w:spacing w:after="0"/>
              <w:ind w:left="-78" w:right="-25"/>
              <w:jc w:val="center"/>
              <w:rPr>
                <w:rFonts w:ascii="Times New Roman" w:hAnsi="Times New Roman" w:cs="Times New Roman"/>
                <w:b/>
                <w:bCs/>
                <w:szCs w:val="22"/>
                <w:cs/>
              </w:rPr>
            </w:pPr>
            <w:r w:rsidRPr="00164F2A">
              <w:rPr>
                <w:rFonts w:ascii="Times New Roman" w:hAnsi="Times New Roman" w:cs="Times New Roman"/>
                <w:b/>
                <w:szCs w:val="22"/>
              </w:rPr>
              <w:t>Consolidated</w:t>
            </w:r>
            <w:r w:rsidR="008F7616" w:rsidRPr="00164F2A">
              <w:rPr>
                <w:rFonts w:ascii="Times New Roman" w:hAnsi="Times New Roman" w:cs="Times New Roman"/>
                <w:b/>
                <w:bCs/>
                <w:szCs w:val="22"/>
                <w:cs/>
              </w:rPr>
              <w:t xml:space="preserve"> </w:t>
            </w:r>
            <w:r w:rsidRPr="00164F2A">
              <w:rPr>
                <w:rFonts w:ascii="Times New Roman" w:hAnsi="Times New Roman" w:cs="Times New Roman"/>
                <w:b/>
                <w:bCs/>
                <w:szCs w:val="22"/>
              </w:rPr>
              <w:t>and separate</w:t>
            </w:r>
            <w:r w:rsidRPr="00164F2A">
              <w:rPr>
                <w:rFonts w:ascii="Times New Roman" w:hAnsi="Times New Roman" w:cs="Times New Roman"/>
                <w:b/>
                <w:bCs/>
                <w:szCs w:val="22"/>
              </w:rPr>
              <w:br/>
              <w:t>financial statements</w:t>
            </w:r>
          </w:p>
        </w:tc>
      </w:tr>
      <w:tr w:rsidR="001613FA" w:rsidRPr="00164F2A" w14:paraId="65C3F1E5" w14:textId="77777777" w:rsidTr="000B687B">
        <w:tc>
          <w:tcPr>
            <w:tcW w:w="4343" w:type="dxa"/>
            <w:vAlign w:val="bottom"/>
          </w:tcPr>
          <w:p w14:paraId="2A9B44C3" w14:textId="77777777" w:rsidR="001613FA" w:rsidRPr="00164F2A" w:rsidRDefault="001613FA" w:rsidP="000B687B">
            <w:pPr>
              <w:tabs>
                <w:tab w:val="left" w:pos="405"/>
              </w:tabs>
              <w:spacing w:after="0" w:line="240" w:lineRule="atLeast"/>
              <w:ind w:left="522" w:right="-25" w:firstLine="62"/>
              <w:jc w:val="thaiDistribute"/>
              <w:rPr>
                <w:rFonts w:ascii="Times New Roman" w:hAnsi="Times New Roman" w:cs="Times New Roman"/>
                <w:szCs w:val="22"/>
              </w:rPr>
            </w:pPr>
          </w:p>
        </w:tc>
        <w:tc>
          <w:tcPr>
            <w:tcW w:w="567" w:type="dxa"/>
          </w:tcPr>
          <w:p w14:paraId="21A9AB42" w14:textId="77777777" w:rsidR="001613FA" w:rsidRPr="00164F2A" w:rsidRDefault="001613FA" w:rsidP="000B687B">
            <w:pPr>
              <w:tabs>
                <w:tab w:val="decimal" w:pos="882"/>
              </w:tabs>
              <w:spacing w:after="0" w:line="240" w:lineRule="atLeast"/>
              <w:ind w:left="72" w:right="-25"/>
              <w:jc w:val="both"/>
              <w:rPr>
                <w:rFonts w:ascii="Times New Roman" w:hAnsi="Times New Roman" w:cs="Times New Roman"/>
                <w:szCs w:val="22"/>
              </w:rPr>
            </w:pPr>
          </w:p>
        </w:tc>
        <w:tc>
          <w:tcPr>
            <w:tcW w:w="260" w:type="dxa"/>
          </w:tcPr>
          <w:p w14:paraId="051BC238"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317" w:type="dxa"/>
          </w:tcPr>
          <w:p w14:paraId="14F69D83" w14:textId="77777777" w:rsidR="001613FA" w:rsidRPr="00164F2A" w:rsidRDefault="001613FA" w:rsidP="000B687B">
            <w:pPr>
              <w:tabs>
                <w:tab w:val="decimal" w:pos="964"/>
              </w:tabs>
              <w:spacing w:after="0" w:line="240" w:lineRule="atLeast"/>
              <w:ind w:left="72" w:right="-25"/>
              <w:jc w:val="both"/>
              <w:rPr>
                <w:rFonts w:ascii="Times New Roman" w:hAnsi="Times New Roman" w:cs="Times New Roman"/>
                <w:szCs w:val="22"/>
              </w:rPr>
            </w:pPr>
          </w:p>
        </w:tc>
        <w:tc>
          <w:tcPr>
            <w:tcW w:w="260" w:type="dxa"/>
          </w:tcPr>
          <w:p w14:paraId="540562C9"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246" w:type="dxa"/>
          </w:tcPr>
          <w:p w14:paraId="6DAB9BB3" w14:textId="3CA8A529" w:rsidR="001613FA" w:rsidRPr="00164F2A" w:rsidRDefault="001613FA" w:rsidP="000B687B">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w:t>
            </w:r>
            <w:r w:rsidR="00C60695">
              <w:rPr>
                <w:rFonts w:ascii="Times New Roman" w:hAnsi="Times New Roman" w:cs="Times New Roman"/>
                <w:szCs w:val="22"/>
              </w:rPr>
              <w:t>6</w:t>
            </w:r>
          </w:p>
        </w:tc>
        <w:tc>
          <w:tcPr>
            <w:tcW w:w="260" w:type="dxa"/>
          </w:tcPr>
          <w:p w14:paraId="6B810455" w14:textId="77777777" w:rsidR="001613FA" w:rsidRPr="00164F2A" w:rsidRDefault="001613FA" w:rsidP="000B687B">
            <w:pPr>
              <w:tabs>
                <w:tab w:val="decimal" w:pos="1045"/>
              </w:tabs>
              <w:spacing w:after="0" w:line="240" w:lineRule="atLeast"/>
              <w:ind w:left="72" w:right="-25"/>
              <w:jc w:val="center"/>
              <w:rPr>
                <w:rFonts w:ascii="Times New Roman" w:hAnsi="Times New Roman" w:cs="Times New Roman"/>
                <w:szCs w:val="22"/>
              </w:rPr>
            </w:pPr>
          </w:p>
        </w:tc>
        <w:tc>
          <w:tcPr>
            <w:tcW w:w="1301" w:type="dxa"/>
          </w:tcPr>
          <w:p w14:paraId="4F9016B5" w14:textId="01DDDB60" w:rsidR="001613FA" w:rsidRPr="00164F2A" w:rsidRDefault="001613FA" w:rsidP="000B687B">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w:t>
            </w:r>
            <w:r w:rsidR="00C60695">
              <w:rPr>
                <w:rFonts w:ascii="Times New Roman" w:hAnsi="Times New Roman" w:cs="Times New Roman"/>
                <w:szCs w:val="22"/>
              </w:rPr>
              <w:t>5</w:t>
            </w:r>
          </w:p>
        </w:tc>
      </w:tr>
      <w:tr w:rsidR="001613FA" w:rsidRPr="00164F2A" w14:paraId="07C40EB9" w14:textId="77777777" w:rsidTr="000B687B">
        <w:tc>
          <w:tcPr>
            <w:tcW w:w="4343" w:type="dxa"/>
            <w:vAlign w:val="bottom"/>
          </w:tcPr>
          <w:p w14:paraId="2923DDB9" w14:textId="77777777" w:rsidR="001613FA" w:rsidRPr="00164F2A" w:rsidRDefault="001613FA" w:rsidP="000B687B">
            <w:pPr>
              <w:tabs>
                <w:tab w:val="left" w:pos="405"/>
              </w:tabs>
              <w:spacing w:after="0" w:line="240" w:lineRule="atLeast"/>
              <w:ind w:left="522" w:right="-25" w:firstLine="62"/>
              <w:jc w:val="thaiDistribute"/>
              <w:rPr>
                <w:rFonts w:ascii="Times New Roman" w:hAnsi="Times New Roman" w:cs="Times New Roman"/>
                <w:szCs w:val="22"/>
              </w:rPr>
            </w:pPr>
          </w:p>
        </w:tc>
        <w:tc>
          <w:tcPr>
            <w:tcW w:w="567" w:type="dxa"/>
          </w:tcPr>
          <w:p w14:paraId="5FFDBB87" w14:textId="77777777" w:rsidR="001613FA" w:rsidRPr="00164F2A" w:rsidRDefault="001613FA" w:rsidP="000B687B">
            <w:pPr>
              <w:tabs>
                <w:tab w:val="decimal" w:pos="882"/>
              </w:tabs>
              <w:spacing w:after="0" w:line="240" w:lineRule="atLeast"/>
              <w:ind w:left="72" w:right="-25"/>
              <w:jc w:val="both"/>
              <w:rPr>
                <w:rFonts w:ascii="Times New Roman" w:hAnsi="Times New Roman" w:cs="Times New Roman"/>
                <w:szCs w:val="22"/>
              </w:rPr>
            </w:pPr>
          </w:p>
        </w:tc>
        <w:tc>
          <w:tcPr>
            <w:tcW w:w="260" w:type="dxa"/>
          </w:tcPr>
          <w:p w14:paraId="24100229"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317" w:type="dxa"/>
          </w:tcPr>
          <w:p w14:paraId="152FA9C0" w14:textId="77777777" w:rsidR="001613FA" w:rsidRPr="00164F2A" w:rsidRDefault="001613FA" w:rsidP="000B687B">
            <w:pPr>
              <w:tabs>
                <w:tab w:val="decimal" w:pos="964"/>
              </w:tabs>
              <w:spacing w:after="0" w:line="240" w:lineRule="atLeast"/>
              <w:ind w:left="72" w:right="-25"/>
              <w:jc w:val="both"/>
              <w:rPr>
                <w:rFonts w:ascii="Times New Roman" w:hAnsi="Times New Roman" w:cs="Times New Roman"/>
                <w:szCs w:val="22"/>
              </w:rPr>
            </w:pPr>
          </w:p>
        </w:tc>
        <w:tc>
          <w:tcPr>
            <w:tcW w:w="260" w:type="dxa"/>
          </w:tcPr>
          <w:p w14:paraId="608FEFD5"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2807" w:type="dxa"/>
            <w:gridSpan w:val="3"/>
          </w:tcPr>
          <w:p w14:paraId="0CF0AA5B" w14:textId="77777777" w:rsidR="001613FA" w:rsidRPr="00164F2A" w:rsidRDefault="001613FA" w:rsidP="000B687B">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C60695" w:rsidRPr="00164F2A" w14:paraId="6025D912" w14:textId="77777777" w:rsidTr="000B687B">
        <w:tc>
          <w:tcPr>
            <w:tcW w:w="4343" w:type="dxa"/>
            <w:vAlign w:val="bottom"/>
          </w:tcPr>
          <w:p w14:paraId="07758263" w14:textId="77777777" w:rsidR="00C60695" w:rsidRPr="00164F2A" w:rsidRDefault="00C60695" w:rsidP="00C60695">
            <w:pPr>
              <w:tabs>
                <w:tab w:val="left" w:pos="405"/>
              </w:tabs>
              <w:spacing w:after="0" w:line="240" w:lineRule="atLeast"/>
              <w:ind w:left="522" w:right="-25" w:firstLine="62"/>
              <w:jc w:val="thaiDistribute"/>
              <w:rPr>
                <w:rFonts w:ascii="Times New Roman" w:hAnsi="Times New Roman" w:cs="Times New Roman"/>
                <w:szCs w:val="22"/>
              </w:rPr>
            </w:pPr>
            <w:r w:rsidRPr="00164F2A">
              <w:rPr>
                <w:rFonts w:ascii="Times New Roman" w:hAnsi="Times New Roman" w:cs="Times New Roman"/>
                <w:szCs w:val="22"/>
              </w:rPr>
              <w:t>Net book value at 1 January</w:t>
            </w:r>
          </w:p>
        </w:tc>
        <w:tc>
          <w:tcPr>
            <w:tcW w:w="567" w:type="dxa"/>
          </w:tcPr>
          <w:p w14:paraId="4217C5C3" w14:textId="77777777" w:rsidR="00C60695" w:rsidRPr="00164F2A" w:rsidRDefault="00C60695" w:rsidP="00C60695">
            <w:pPr>
              <w:tabs>
                <w:tab w:val="decimal" w:pos="882"/>
              </w:tabs>
              <w:spacing w:after="0" w:line="240" w:lineRule="atLeast"/>
              <w:ind w:left="72" w:right="-25"/>
              <w:jc w:val="both"/>
              <w:rPr>
                <w:rFonts w:ascii="Times New Roman" w:hAnsi="Times New Roman" w:cs="Times New Roman"/>
                <w:szCs w:val="22"/>
              </w:rPr>
            </w:pPr>
          </w:p>
        </w:tc>
        <w:tc>
          <w:tcPr>
            <w:tcW w:w="260" w:type="dxa"/>
          </w:tcPr>
          <w:p w14:paraId="250AB3B7" w14:textId="77777777" w:rsidR="00C60695" w:rsidRPr="00164F2A" w:rsidRDefault="00C60695" w:rsidP="00C60695">
            <w:pPr>
              <w:tabs>
                <w:tab w:val="decimal" w:pos="1045"/>
              </w:tabs>
              <w:spacing w:after="0" w:line="240" w:lineRule="atLeast"/>
              <w:ind w:left="72" w:right="-25"/>
              <w:jc w:val="both"/>
              <w:rPr>
                <w:rFonts w:ascii="Times New Roman" w:hAnsi="Times New Roman" w:cs="Times New Roman"/>
                <w:szCs w:val="22"/>
              </w:rPr>
            </w:pPr>
          </w:p>
        </w:tc>
        <w:tc>
          <w:tcPr>
            <w:tcW w:w="1317" w:type="dxa"/>
          </w:tcPr>
          <w:p w14:paraId="269D4035" w14:textId="77777777" w:rsidR="00C60695" w:rsidRPr="00164F2A" w:rsidRDefault="00C60695" w:rsidP="00C60695">
            <w:pPr>
              <w:tabs>
                <w:tab w:val="decimal" w:pos="964"/>
              </w:tabs>
              <w:spacing w:after="0" w:line="240" w:lineRule="atLeast"/>
              <w:ind w:left="72" w:right="-25"/>
              <w:jc w:val="both"/>
              <w:rPr>
                <w:rFonts w:ascii="Times New Roman" w:hAnsi="Times New Roman" w:cs="Times New Roman"/>
                <w:szCs w:val="22"/>
              </w:rPr>
            </w:pPr>
          </w:p>
        </w:tc>
        <w:tc>
          <w:tcPr>
            <w:tcW w:w="260" w:type="dxa"/>
          </w:tcPr>
          <w:p w14:paraId="79B50B17" w14:textId="77777777" w:rsidR="00C60695" w:rsidRPr="00164F2A" w:rsidRDefault="00C60695" w:rsidP="00C60695">
            <w:pPr>
              <w:tabs>
                <w:tab w:val="decimal" w:pos="1045"/>
              </w:tabs>
              <w:spacing w:after="0" w:line="240" w:lineRule="atLeast"/>
              <w:ind w:left="72" w:right="-25"/>
              <w:jc w:val="both"/>
              <w:rPr>
                <w:rFonts w:ascii="Times New Roman" w:hAnsi="Times New Roman" w:cs="Times New Roman"/>
                <w:szCs w:val="22"/>
              </w:rPr>
            </w:pPr>
          </w:p>
        </w:tc>
        <w:tc>
          <w:tcPr>
            <w:tcW w:w="1246" w:type="dxa"/>
          </w:tcPr>
          <w:p w14:paraId="31776964" w14:textId="2455A136" w:rsidR="00C60695" w:rsidRPr="00AD4BEA" w:rsidRDefault="00D46B64" w:rsidP="00C60695">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62,256</w:t>
            </w:r>
          </w:p>
        </w:tc>
        <w:tc>
          <w:tcPr>
            <w:tcW w:w="260" w:type="dxa"/>
          </w:tcPr>
          <w:p w14:paraId="4D12FADE" w14:textId="77777777" w:rsidR="00C60695" w:rsidRPr="00164F2A" w:rsidRDefault="00C60695" w:rsidP="00C60695">
            <w:pPr>
              <w:tabs>
                <w:tab w:val="decimal" w:pos="1045"/>
              </w:tabs>
              <w:spacing w:after="0" w:line="240" w:lineRule="atLeast"/>
              <w:ind w:left="72" w:right="-25"/>
              <w:jc w:val="both"/>
              <w:rPr>
                <w:rFonts w:ascii="Times New Roman" w:hAnsi="Times New Roman" w:cs="Times New Roman"/>
                <w:szCs w:val="22"/>
              </w:rPr>
            </w:pPr>
          </w:p>
        </w:tc>
        <w:tc>
          <w:tcPr>
            <w:tcW w:w="1301" w:type="dxa"/>
          </w:tcPr>
          <w:p w14:paraId="6C2EF2CF" w14:textId="7B913163" w:rsidR="00C60695" w:rsidRPr="00D95544" w:rsidRDefault="00C60695" w:rsidP="00C60695">
            <w:pPr>
              <w:tabs>
                <w:tab w:val="decimal" w:pos="964"/>
              </w:tabs>
              <w:spacing w:after="0" w:line="240" w:lineRule="atLeast"/>
              <w:ind w:left="72" w:right="-25"/>
              <w:jc w:val="both"/>
              <w:rPr>
                <w:rFonts w:ascii="Times New Roman" w:hAnsi="Times New Roman" w:cs="Times New Roman"/>
                <w:szCs w:val="22"/>
              </w:rPr>
            </w:pPr>
            <w:r w:rsidRPr="00AD4BEA">
              <w:rPr>
                <w:rFonts w:ascii="Times New Roman" w:hAnsi="Times New Roman" w:cs="Times New Roman"/>
                <w:szCs w:val="22"/>
              </w:rPr>
              <w:t>64,488</w:t>
            </w:r>
          </w:p>
        </w:tc>
      </w:tr>
      <w:tr w:rsidR="00C60695" w:rsidRPr="00164F2A" w14:paraId="4A43924C" w14:textId="77777777" w:rsidTr="000B687B">
        <w:tc>
          <w:tcPr>
            <w:tcW w:w="4343" w:type="dxa"/>
            <w:vAlign w:val="bottom"/>
          </w:tcPr>
          <w:p w14:paraId="27057AB5" w14:textId="77777777" w:rsidR="00C60695" w:rsidRPr="00164F2A" w:rsidRDefault="00C60695" w:rsidP="00C60695">
            <w:pPr>
              <w:tabs>
                <w:tab w:val="left" w:pos="405"/>
              </w:tabs>
              <w:spacing w:after="0" w:line="240" w:lineRule="atLeast"/>
              <w:ind w:left="522" w:right="-25" w:firstLine="62"/>
              <w:jc w:val="thaiDistribute"/>
              <w:rPr>
                <w:rFonts w:ascii="Times New Roman" w:hAnsi="Times New Roman" w:cs="Times New Roman"/>
                <w:szCs w:val="22"/>
                <w:cs/>
              </w:rPr>
            </w:pPr>
            <w:r w:rsidRPr="00164F2A">
              <w:rPr>
                <w:rFonts w:ascii="Times New Roman" w:hAnsi="Times New Roman" w:cs="Times New Roman"/>
                <w:szCs w:val="22"/>
              </w:rPr>
              <w:t>Depreciation for the period</w:t>
            </w:r>
          </w:p>
        </w:tc>
        <w:tc>
          <w:tcPr>
            <w:tcW w:w="567" w:type="dxa"/>
          </w:tcPr>
          <w:p w14:paraId="18412C33" w14:textId="77777777" w:rsidR="00C60695" w:rsidRPr="00164F2A" w:rsidRDefault="00C60695" w:rsidP="00C60695">
            <w:pPr>
              <w:tabs>
                <w:tab w:val="decimal" w:pos="882"/>
              </w:tabs>
              <w:spacing w:after="0" w:line="240" w:lineRule="atLeast"/>
              <w:ind w:left="72" w:right="-25"/>
              <w:jc w:val="both"/>
              <w:rPr>
                <w:rFonts w:ascii="Times New Roman" w:hAnsi="Times New Roman" w:cs="Times New Roman"/>
                <w:szCs w:val="22"/>
              </w:rPr>
            </w:pPr>
          </w:p>
        </w:tc>
        <w:tc>
          <w:tcPr>
            <w:tcW w:w="260" w:type="dxa"/>
          </w:tcPr>
          <w:p w14:paraId="17496E15" w14:textId="77777777" w:rsidR="00C60695" w:rsidRPr="00164F2A" w:rsidRDefault="00C60695" w:rsidP="00C60695">
            <w:pPr>
              <w:tabs>
                <w:tab w:val="decimal" w:pos="1045"/>
              </w:tabs>
              <w:spacing w:after="0" w:line="240" w:lineRule="atLeast"/>
              <w:ind w:left="72" w:right="-25"/>
              <w:jc w:val="both"/>
              <w:rPr>
                <w:rFonts w:ascii="Times New Roman" w:hAnsi="Times New Roman" w:cs="Times New Roman"/>
                <w:szCs w:val="22"/>
              </w:rPr>
            </w:pPr>
          </w:p>
        </w:tc>
        <w:tc>
          <w:tcPr>
            <w:tcW w:w="1317" w:type="dxa"/>
          </w:tcPr>
          <w:p w14:paraId="7710CF07" w14:textId="77777777" w:rsidR="00C60695" w:rsidRPr="00164F2A" w:rsidRDefault="00C60695" w:rsidP="00C60695">
            <w:pPr>
              <w:tabs>
                <w:tab w:val="decimal" w:pos="964"/>
              </w:tabs>
              <w:spacing w:after="0" w:line="240" w:lineRule="atLeast"/>
              <w:ind w:left="72" w:right="-25"/>
              <w:jc w:val="both"/>
              <w:rPr>
                <w:rFonts w:ascii="Times New Roman" w:hAnsi="Times New Roman" w:cs="Times New Roman"/>
                <w:szCs w:val="22"/>
              </w:rPr>
            </w:pPr>
          </w:p>
        </w:tc>
        <w:tc>
          <w:tcPr>
            <w:tcW w:w="260" w:type="dxa"/>
          </w:tcPr>
          <w:p w14:paraId="5AE3309C" w14:textId="77777777" w:rsidR="00C60695" w:rsidRPr="00164F2A" w:rsidRDefault="00C60695" w:rsidP="00C60695">
            <w:pPr>
              <w:tabs>
                <w:tab w:val="decimal" w:pos="1045"/>
              </w:tabs>
              <w:spacing w:after="0" w:line="240" w:lineRule="atLeast"/>
              <w:ind w:left="72" w:right="-25"/>
              <w:jc w:val="both"/>
              <w:rPr>
                <w:rFonts w:ascii="Times New Roman" w:hAnsi="Times New Roman" w:cs="Times New Roman"/>
                <w:szCs w:val="22"/>
              </w:rPr>
            </w:pPr>
          </w:p>
        </w:tc>
        <w:tc>
          <w:tcPr>
            <w:tcW w:w="1246" w:type="dxa"/>
          </w:tcPr>
          <w:p w14:paraId="58CCAE42" w14:textId="6DB2181A" w:rsidR="00C60695" w:rsidRPr="00AD4BEA" w:rsidRDefault="00D46B64" w:rsidP="00C60695">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(552)</w:t>
            </w:r>
          </w:p>
        </w:tc>
        <w:tc>
          <w:tcPr>
            <w:tcW w:w="260" w:type="dxa"/>
          </w:tcPr>
          <w:p w14:paraId="3F45EECC" w14:textId="77777777" w:rsidR="00C60695" w:rsidRPr="00164F2A" w:rsidRDefault="00C60695" w:rsidP="00C60695">
            <w:pPr>
              <w:tabs>
                <w:tab w:val="decimal" w:pos="1045"/>
              </w:tabs>
              <w:spacing w:after="0" w:line="240" w:lineRule="atLeast"/>
              <w:ind w:left="72" w:right="-25"/>
              <w:jc w:val="both"/>
              <w:rPr>
                <w:rFonts w:ascii="Times New Roman" w:hAnsi="Times New Roman" w:cs="Times New Roman"/>
                <w:szCs w:val="22"/>
              </w:rPr>
            </w:pPr>
          </w:p>
        </w:tc>
        <w:tc>
          <w:tcPr>
            <w:tcW w:w="1301" w:type="dxa"/>
          </w:tcPr>
          <w:p w14:paraId="78E6D342" w14:textId="5C374DBF" w:rsidR="00C60695" w:rsidRPr="00D95544" w:rsidRDefault="00C60695" w:rsidP="00C60695">
            <w:pPr>
              <w:tabs>
                <w:tab w:val="decimal" w:pos="964"/>
              </w:tabs>
              <w:spacing w:after="0" w:line="240" w:lineRule="atLeast"/>
              <w:ind w:left="72" w:right="-25"/>
              <w:jc w:val="both"/>
              <w:rPr>
                <w:rFonts w:ascii="Times New Roman" w:hAnsi="Times New Roman" w:cs="Times New Roman"/>
                <w:szCs w:val="22"/>
              </w:rPr>
            </w:pPr>
            <w:r w:rsidRPr="00AD4BEA">
              <w:rPr>
                <w:rFonts w:ascii="Times New Roman" w:hAnsi="Times New Roman" w:cs="Times New Roman"/>
                <w:szCs w:val="22"/>
                <w:cs/>
              </w:rPr>
              <w:t>(</w:t>
            </w:r>
            <w:r w:rsidRPr="00AD4BEA">
              <w:rPr>
                <w:rFonts w:ascii="Times New Roman" w:hAnsi="Times New Roman" w:cs="Times New Roman"/>
                <w:szCs w:val="22"/>
              </w:rPr>
              <w:t>551</w:t>
            </w:r>
            <w:r w:rsidRPr="00AD4BEA">
              <w:rPr>
                <w:rFonts w:ascii="Times New Roman" w:hAnsi="Times New Roman" w:cs="Times New Roman"/>
                <w:szCs w:val="22"/>
                <w:cs/>
              </w:rPr>
              <w:t>)</w:t>
            </w:r>
          </w:p>
        </w:tc>
      </w:tr>
      <w:tr w:rsidR="00C60695" w:rsidRPr="00164F2A" w14:paraId="1B058C27" w14:textId="77777777" w:rsidTr="000B687B">
        <w:tc>
          <w:tcPr>
            <w:tcW w:w="4343" w:type="dxa"/>
            <w:vAlign w:val="bottom"/>
          </w:tcPr>
          <w:p w14:paraId="1D504940" w14:textId="77777777" w:rsidR="00C60695" w:rsidRPr="00164F2A" w:rsidRDefault="00C60695" w:rsidP="00C60695">
            <w:pPr>
              <w:tabs>
                <w:tab w:val="left" w:pos="405"/>
              </w:tabs>
              <w:spacing w:after="0" w:line="240" w:lineRule="atLeast"/>
              <w:ind w:left="522" w:right="-25" w:firstLine="62"/>
              <w:jc w:val="thaiDistribute"/>
              <w:rPr>
                <w:rFonts w:ascii="Times New Roman" w:hAnsi="Times New Roman" w:cs="Times New Roman"/>
                <w:b/>
                <w:bCs/>
                <w:szCs w:val="22"/>
              </w:rPr>
            </w:pPr>
            <w:r w:rsidRPr="00164F2A">
              <w:rPr>
                <w:rFonts w:ascii="Times New Roman" w:hAnsi="Times New Roman" w:cs="Times New Roman"/>
                <w:b/>
                <w:bCs/>
                <w:szCs w:val="22"/>
              </w:rPr>
              <w:t>Net book value at 31 March</w:t>
            </w:r>
          </w:p>
        </w:tc>
        <w:tc>
          <w:tcPr>
            <w:tcW w:w="567" w:type="dxa"/>
          </w:tcPr>
          <w:p w14:paraId="2C16D559" w14:textId="77777777" w:rsidR="00C60695" w:rsidRPr="00164F2A" w:rsidRDefault="00C60695" w:rsidP="00C60695">
            <w:pPr>
              <w:tabs>
                <w:tab w:val="decimal" w:pos="882"/>
              </w:tabs>
              <w:spacing w:after="0" w:line="240" w:lineRule="atLeast"/>
              <w:ind w:left="72" w:right="-25"/>
              <w:jc w:val="both"/>
              <w:rPr>
                <w:rFonts w:ascii="Times New Roman" w:hAnsi="Times New Roman" w:cs="Times New Roman"/>
                <w:b/>
                <w:bCs/>
                <w:szCs w:val="22"/>
              </w:rPr>
            </w:pPr>
          </w:p>
        </w:tc>
        <w:tc>
          <w:tcPr>
            <w:tcW w:w="260" w:type="dxa"/>
          </w:tcPr>
          <w:p w14:paraId="03037A8C" w14:textId="77777777" w:rsidR="00C60695" w:rsidRPr="00164F2A" w:rsidRDefault="00C60695" w:rsidP="00C60695">
            <w:pPr>
              <w:tabs>
                <w:tab w:val="decimal" w:pos="1045"/>
              </w:tabs>
              <w:spacing w:after="0" w:line="240" w:lineRule="atLeast"/>
              <w:ind w:left="72" w:right="-25"/>
              <w:jc w:val="both"/>
              <w:rPr>
                <w:rFonts w:ascii="Times New Roman" w:hAnsi="Times New Roman" w:cs="Times New Roman"/>
                <w:b/>
                <w:bCs/>
                <w:szCs w:val="22"/>
              </w:rPr>
            </w:pPr>
          </w:p>
        </w:tc>
        <w:tc>
          <w:tcPr>
            <w:tcW w:w="1317" w:type="dxa"/>
          </w:tcPr>
          <w:p w14:paraId="3780FDB7" w14:textId="77777777" w:rsidR="00C60695" w:rsidRPr="00164F2A" w:rsidRDefault="00C60695" w:rsidP="00C60695">
            <w:pPr>
              <w:tabs>
                <w:tab w:val="decimal" w:pos="964"/>
              </w:tabs>
              <w:spacing w:after="0" w:line="240" w:lineRule="atLeast"/>
              <w:ind w:left="72" w:right="-25"/>
              <w:jc w:val="both"/>
              <w:rPr>
                <w:rFonts w:ascii="Times New Roman" w:hAnsi="Times New Roman" w:cs="Times New Roman"/>
                <w:b/>
                <w:bCs/>
                <w:szCs w:val="22"/>
              </w:rPr>
            </w:pPr>
          </w:p>
        </w:tc>
        <w:tc>
          <w:tcPr>
            <w:tcW w:w="260" w:type="dxa"/>
          </w:tcPr>
          <w:p w14:paraId="6A921971" w14:textId="77777777" w:rsidR="00C60695" w:rsidRPr="00164F2A" w:rsidRDefault="00C60695" w:rsidP="00C60695">
            <w:pPr>
              <w:tabs>
                <w:tab w:val="decimal" w:pos="1045"/>
              </w:tabs>
              <w:spacing w:after="0" w:line="240" w:lineRule="atLeast"/>
              <w:ind w:left="72" w:right="-25"/>
              <w:jc w:val="both"/>
              <w:rPr>
                <w:rFonts w:ascii="Times New Roman" w:hAnsi="Times New Roman" w:cs="Times New Roman"/>
                <w:b/>
                <w:bCs/>
                <w:szCs w:val="22"/>
              </w:rPr>
            </w:pPr>
          </w:p>
        </w:tc>
        <w:tc>
          <w:tcPr>
            <w:tcW w:w="1246" w:type="dxa"/>
            <w:tcBorders>
              <w:top w:val="single" w:sz="4" w:space="0" w:color="auto"/>
              <w:bottom w:val="double" w:sz="4" w:space="0" w:color="auto"/>
            </w:tcBorders>
          </w:tcPr>
          <w:p w14:paraId="01E6EB3B" w14:textId="449C99DA" w:rsidR="00C60695" w:rsidRPr="00164F2A" w:rsidRDefault="00D46B64" w:rsidP="00C60695">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6</w:t>
            </w:r>
            <w:r w:rsidR="00834456">
              <w:rPr>
                <w:rFonts w:ascii="Times New Roman" w:hAnsi="Times New Roman" w:cs="Times New Roman"/>
                <w:b/>
                <w:bCs/>
                <w:szCs w:val="22"/>
              </w:rPr>
              <w:t>1</w:t>
            </w:r>
            <w:r>
              <w:rPr>
                <w:rFonts w:ascii="Times New Roman" w:hAnsi="Times New Roman" w:cs="Times New Roman"/>
                <w:b/>
                <w:bCs/>
                <w:szCs w:val="22"/>
              </w:rPr>
              <w:t>,704</w:t>
            </w:r>
          </w:p>
        </w:tc>
        <w:tc>
          <w:tcPr>
            <w:tcW w:w="260" w:type="dxa"/>
          </w:tcPr>
          <w:p w14:paraId="12DAEE7C" w14:textId="77777777" w:rsidR="00C60695" w:rsidRPr="00164F2A" w:rsidRDefault="00C60695" w:rsidP="00C60695">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73FBB96D" w14:textId="52A5671C" w:rsidR="00C60695" w:rsidRPr="00164F2A" w:rsidRDefault="00C60695" w:rsidP="00C60695">
            <w:pPr>
              <w:tabs>
                <w:tab w:val="decimal" w:pos="964"/>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63,93</w:t>
            </w:r>
            <w:r>
              <w:rPr>
                <w:rFonts w:ascii="Times New Roman" w:hAnsi="Times New Roman" w:cs="Times New Roman"/>
                <w:b/>
                <w:bCs/>
                <w:szCs w:val="22"/>
              </w:rPr>
              <w:t>7</w:t>
            </w:r>
          </w:p>
        </w:tc>
      </w:tr>
    </w:tbl>
    <w:p w14:paraId="6A4EF5A3" w14:textId="77777777" w:rsidR="00FB7A92" w:rsidRDefault="00FB7A92"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759132BB" w14:textId="056E0F55"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164F2A">
        <w:rPr>
          <w:rFonts w:ascii="Times New Roman" w:hAnsi="Times New Roman" w:cs="Times New Roman"/>
          <w:i/>
          <w:iCs/>
          <w:sz w:val="22"/>
          <w:szCs w:val="22"/>
        </w:rPr>
        <w:lastRenderedPageBreak/>
        <w:t>Pledge</w:t>
      </w:r>
    </w:p>
    <w:p w14:paraId="5E542725"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D6E8FFB" w14:textId="1A65AEE6"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64F2A">
        <w:rPr>
          <w:rFonts w:ascii="Times New Roman" w:hAnsi="Times New Roman" w:cs="Times New Roman"/>
          <w:sz w:val="22"/>
          <w:szCs w:val="22"/>
        </w:rPr>
        <w:t>The Company mortgaged the partial of the investment propert</w:t>
      </w:r>
      <w:r w:rsidR="00FB7A92">
        <w:rPr>
          <w:rFonts w:ascii="Times New Roman" w:hAnsi="Times New Roman" w:cs="Times New Roman"/>
          <w:sz w:val="22"/>
          <w:szCs w:val="22"/>
        </w:rPr>
        <w:t>ies</w:t>
      </w:r>
      <w:r w:rsidRPr="00164F2A">
        <w:rPr>
          <w:rFonts w:ascii="Times New Roman" w:hAnsi="Times New Roman" w:cs="Times New Roman"/>
          <w:sz w:val="22"/>
          <w:szCs w:val="22"/>
        </w:rPr>
        <w:t>, of which a net book value as at 31 March 202</w:t>
      </w:r>
      <w:r w:rsidR="00C60695">
        <w:rPr>
          <w:rFonts w:ascii="Times New Roman" w:hAnsi="Times New Roman" w:cs="Times New Roman"/>
          <w:sz w:val="22"/>
          <w:szCs w:val="22"/>
        </w:rPr>
        <w:t>6</w:t>
      </w:r>
      <w:r w:rsidRPr="00164F2A">
        <w:rPr>
          <w:rFonts w:ascii="Times New Roman" w:hAnsi="Times New Roman" w:cs="Times New Roman"/>
          <w:sz w:val="22"/>
          <w:szCs w:val="22"/>
        </w:rPr>
        <w:t xml:space="preserve"> of Baht </w:t>
      </w:r>
      <w:r w:rsidR="00D46B64">
        <w:rPr>
          <w:rFonts w:ascii="Times New Roman" w:hAnsi="Times New Roman" w:cs="Times New Roman"/>
          <w:sz w:val="22"/>
          <w:szCs w:val="22"/>
        </w:rPr>
        <w:t>18</w:t>
      </w:r>
      <w:r w:rsidRPr="00164F2A">
        <w:rPr>
          <w:rFonts w:ascii="Times New Roman" w:hAnsi="Times New Roman" w:cs="Times New Roman"/>
          <w:sz w:val="22"/>
          <w:szCs w:val="22"/>
        </w:rPr>
        <w:t xml:space="preserve"> million, as collateral for credit facilities from financial institutions</w:t>
      </w:r>
      <w:r w:rsidRPr="00164F2A">
        <w:rPr>
          <w:rFonts w:ascii="Times New Roman" w:hAnsi="Times New Roman" w:cs="Times New Roman"/>
          <w:sz w:val="22"/>
          <w:szCs w:val="22"/>
          <w:cs/>
        </w:rPr>
        <w:t>.</w:t>
      </w:r>
    </w:p>
    <w:p w14:paraId="75966C58"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b/>
          <w:bCs/>
          <w:szCs w:val="22"/>
        </w:rPr>
      </w:pPr>
    </w:p>
    <w:p w14:paraId="26C755D8"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Property, plant and equipment</w:t>
      </w:r>
    </w:p>
    <w:p w14:paraId="48350C45" w14:textId="77777777" w:rsidR="001613FA" w:rsidRPr="00164F2A" w:rsidRDefault="001613FA" w:rsidP="001613FA">
      <w:pPr>
        <w:tabs>
          <w:tab w:val="left" w:pos="567"/>
        </w:tabs>
        <w:spacing w:after="0" w:line="200" w:lineRule="exact"/>
        <w:ind w:left="539" w:right="-25"/>
        <w:jc w:val="thaiDistribute"/>
        <w:rPr>
          <w:rFonts w:ascii="Times New Roman" w:hAnsi="Times New Roman" w:cs="Times New Roman"/>
          <w:szCs w:val="22"/>
          <w:highlight w:val="yellow"/>
        </w:rPr>
      </w:pPr>
    </w:p>
    <w:p w14:paraId="362493E0" w14:textId="49F37350"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64F2A">
        <w:rPr>
          <w:rFonts w:ascii="Times New Roman" w:hAnsi="Times New Roman" w:cs="Times New Roman"/>
          <w:sz w:val="22"/>
          <w:szCs w:val="22"/>
        </w:rPr>
        <w:t>Acquisitions, disposals and transfers of property, plant and equipment during the three</w:t>
      </w:r>
      <w:r w:rsidRPr="00164F2A">
        <w:rPr>
          <w:rFonts w:ascii="Times New Roman" w:hAnsi="Times New Roman" w:cs="Times New Roman"/>
          <w:sz w:val="22"/>
          <w:szCs w:val="22"/>
          <w:cs/>
        </w:rPr>
        <w:t>-</w:t>
      </w:r>
      <w:r w:rsidRPr="00164F2A">
        <w:rPr>
          <w:rFonts w:ascii="Times New Roman" w:hAnsi="Times New Roman" w:cs="Times New Roman"/>
          <w:sz w:val="22"/>
          <w:szCs w:val="22"/>
        </w:rPr>
        <w:t>month period ended 31 March were as follows</w:t>
      </w:r>
      <w:r w:rsidRPr="00164F2A">
        <w:rPr>
          <w:rFonts w:ascii="Times New Roman" w:hAnsi="Times New Roman" w:cs="Times New Roman"/>
          <w:sz w:val="22"/>
          <w:szCs w:val="22"/>
          <w:cs/>
        </w:rPr>
        <w:t>:</w:t>
      </w:r>
    </w:p>
    <w:p w14:paraId="3449C5ED"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37" w:type="dxa"/>
        <w:tblInd w:w="18" w:type="dxa"/>
        <w:tblLook w:val="01E0" w:firstRow="1" w:lastRow="1" w:firstColumn="1" w:lastColumn="1" w:noHBand="0" w:noVBand="0"/>
      </w:tblPr>
      <w:tblGrid>
        <w:gridCol w:w="4059"/>
        <w:gridCol w:w="1301"/>
        <w:gridCol w:w="258"/>
        <w:gridCol w:w="1301"/>
        <w:gridCol w:w="258"/>
        <w:gridCol w:w="1301"/>
        <w:gridCol w:w="258"/>
        <w:gridCol w:w="1301"/>
      </w:tblGrid>
      <w:tr w:rsidR="001613FA" w:rsidRPr="00164F2A" w14:paraId="72F31943" w14:textId="77777777" w:rsidTr="008F7616">
        <w:tc>
          <w:tcPr>
            <w:tcW w:w="4059" w:type="dxa"/>
          </w:tcPr>
          <w:p w14:paraId="0D3AEEDD"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860" w:type="dxa"/>
            <w:gridSpan w:val="3"/>
          </w:tcPr>
          <w:p w14:paraId="28EA5EFE" w14:textId="77777777" w:rsidR="001613FA" w:rsidRPr="00164F2A" w:rsidRDefault="001613FA" w:rsidP="000B687B">
            <w:pPr>
              <w:spacing w:after="0"/>
              <w:ind w:left="-54" w:right="-25"/>
              <w:jc w:val="center"/>
              <w:rPr>
                <w:rFonts w:ascii="Times New Roman" w:hAnsi="Times New Roman" w:cs="Times New Roman"/>
                <w:b/>
                <w:bCs/>
                <w:szCs w:val="22"/>
                <w:cs/>
              </w:rPr>
            </w:pPr>
            <w:r w:rsidRPr="00164F2A">
              <w:rPr>
                <w:rFonts w:ascii="Times New Roman" w:hAnsi="Times New Roman" w:cs="Times New Roman"/>
                <w:b/>
                <w:szCs w:val="22"/>
              </w:rPr>
              <w:t xml:space="preserve">Consolidated </w:t>
            </w:r>
            <w:r w:rsidRPr="00164F2A">
              <w:rPr>
                <w:rFonts w:ascii="Times New Roman" w:hAnsi="Times New Roman" w:cs="Times New Roman"/>
                <w:b/>
                <w:szCs w:val="22"/>
              </w:rPr>
              <w:br/>
              <w:t>financial statements</w:t>
            </w:r>
          </w:p>
        </w:tc>
        <w:tc>
          <w:tcPr>
            <w:tcW w:w="258" w:type="dxa"/>
          </w:tcPr>
          <w:p w14:paraId="424AED6C" w14:textId="77777777" w:rsidR="001613FA" w:rsidRPr="00164F2A" w:rsidRDefault="001613FA" w:rsidP="000B687B">
            <w:pPr>
              <w:spacing w:after="0"/>
              <w:ind w:left="-54" w:right="-25"/>
              <w:jc w:val="center"/>
              <w:rPr>
                <w:rFonts w:ascii="Times New Roman" w:hAnsi="Times New Roman" w:cs="Times New Roman"/>
                <w:b/>
                <w:bCs/>
                <w:szCs w:val="22"/>
              </w:rPr>
            </w:pPr>
          </w:p>
        </w:tc>
        <w:tc>
          <w:tcPr>
            <w:tcW w:w="2860" w:type="dxa"/>
            <w:gridSpan w:val="3"/>
          </w:tcPr>
          <w:p w14:paraId="4F831616" w14:textId="77777777" w:rsidR="001613FA" w:rsidRPr="00164F2A" w:rsidRDefault="001613FA" w:rsidP="000B687B">
            <w:pPr>
              <w:spacing w:after="0"/>
              <w:ind w:left="-78" w:right="-25"/>
              <w:jc w:val="center"/>
              <w:rPr>
                <w:rFonts w:ascii="Times New Roman" w:hAnsi="Times New Roman" w:cs="Times New Roman"/>
                <w:b/>
                <w:bCs/>
                <w:szCs w:val="22"/>
                <w:cs/>
              </w:rPr>
            </w:pPr>
            <w:r w:rsidRPr="00164F2A">
              <w:rPr>
                <w:rFonts w:ascii="Times New Roman" w:hAnsi="Times New Roman" w:cs="Times New Roman"/>
                <w:b/>
                <w:bCs/>
                <w:szCs w:val="22"/>
              </w:rPr>
              <w:t>Separate</w:t>
            </w:r>
            <w:r w:rsidRPr="00164F2A">
              <w:rPr>
                <w:rFonts w:ascii="Times New Roman" w:hAnsi="Times New Roman" w:cs="Times New Roman"/>
                <w:b/>
                <w:bCs/>
                <w:szCs w:val="22"/>
              </w:rPr>
              <w:br/>
              <w:t>financial statements</w:t>
            </w:r>
          </w:p>
        </w:tc>
      </w:tr>
      <w:tr w:rsidR="00C60695" w:rsidRPr="00164F2A" w14:paraId="0C6569EE" w14:textId="77777777" w:rsidTr="008F7616">
        <w:tc>
          <w:tcPr>
            <w:tcW w:w="4059" w:type="dxa"/>
          </w:tcPr>
          <w:p w14:paraId="731D2648" w14:textId="77777777" w:rsidR="00C60695" w:rsidRPr="00164F2A" w:rsidRDefault="00C60695" w:rsidP="00C60695">
            <w:pPr>
              <w:spacing w:after="0" w:line="240" w:lineRule="atLeast"/>
              <w:ind w:left="549" w:right="-25"/>
              <w:jc w:val="both"/>
              <w:rPr>
                <w:rFonts w:ascii="Times New Roman" w:hAnsi="Times New Roman" w:cs="Times New Roman"/>
                <w:szCs w:val="22"/>
              </w:rPr>
            </w:pPr>
          </w:p>
        </w:tc>
        <w:tc>
          <w:tcPr>
            <w:tcW w:w="1301" w:type="dxa"/>
          </w:tcPr>
          <w:p w14:paraId="40529D9B" w14:textId="4C38330F" w:rsidR="00C60695" w:rsidRPr="00164F2A" w:rsidRDefault="00C60695" w:rsidP="00C60695">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58" w:type="dxa"/>
          </w:tcPr>
          <w:p w14:paraId="3C750A1E" w14:textId="77777777" w:rsidR="00C60695" w:rsidRPr="00164F2A" w:rsidRDefault="00C60695" w:rsidP="00C60695">
            <w:pPr>
              <w:tabs>
                <w:tab w:val="decimal" w:pos="1045"/>
              </w:tabs>
              <w:spacing w:after="0" w:line="240" w:lineRule="atLeast"/>
              <w:ind w:left="72" w:right="-25"/>
              <w:jc w:val="center"/>
              <w:rPr>
                <w:rFonts w:ascii="Times New Roman" w:hAnsi="Times New Roman" w:cs="Times New Roman"/>
                <w:szCs w:val="22"/>
              </w:rPr>
            </w:pPr>
          </w:p>
        </w:tc>
        <w:tc>
          <w:tcPr>
            <w:tcW w:w="1301" w:type="dxa"/>
          </w:tcPr>
          <w:p w14:paraId="7111ED53" w14:textId="100E28B0" w:rsidR="00C60695" w:rsidRPr="00164F2A" w:rsidRDefault="00C60695" w:rsidP="00C60695">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c>
          <w:tcPr>
            <w:tcW w:w="258" w:type="dxa"/>
          </w:tcPr>
          <w:p w14:paraId="57CA6D7B" w14:textId="77777777" w:rsidR="00C60695" w:rsidRPr="00164F2A" w:rsidRDefault="00C60695" w:rsidP="00C6069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14:paraId="0BD6E9EB" w14:textId="34EDB9CC" w:rsidR="00C60695" w:rsidRPr="00164F2A" w:rsidRDefault="00C60695" w:rsidP="00C60695">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58" w:type="dxa"/>
          </w:tcPr>
          <w:p w14:paraId="4ED894DE" w14:textId="77777777" w:rsidR="00C60695" w:rsidRPr="00164F2A" w:rsidRDefault="00C60695" w:rsidP="00C60695">
            <w:pPr>
              <w:tabs>
                <w:tab w:val="decimal" w:pos="1045"/>
              </w:tabs>
              <w:spacing w:after="0" w:line="240" w:lineRule="atLeast"/>
              <w:ind w:left="72" w:right="-25"/>
              <w:jc w:val="center"/>
              <w:rPr>
                <w:rFonts w:ascii="Times New Roman" w:hAnsi="Times New Roman" w:cs="Times New Roman"/>
                <w:szCs w:val="22"/>
              </w:rPr>
            </w:pPr>
          </w:p>
        </w:tc>
        <w:tc>
          <w:tcPr>
            <w:tcW w:w="1301" w:type="dxa"/>
          </w:tcPr>
          <w:p w14:paraId="65D3E0D6" w14:textId="03A1359E" w:rsidR="00C60695" w:rsidRPr="00164F2A" w:rsidRDefault="00C60695" w:rsidP="00C60695">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C60695" w:rsidRPr="00164F2A" w14:paraId="36BDFFA2" w14:textId="77777777" w:rsidTr="008F7616">
        <w:tc>
          <w:tcPr>
            <w:tcW w:w="4059" w:type="dxa"/>
          </w:tcPr>
          <w:p w14:paraId="299D906D" w14:textId="77777777" w:rsidR="00C60695" w:rsidRPr="00164F2A" w:rsidRDefault="00C60695" w:rsidP="00C60695">
            <w:pPr>
              <w:spacing w:after="0" w:line="240" w:lineRule="atLeast"/>
              <w:ind w:left="549" w:right="-25"/>
              <w:jc w:val="both"/>
              <w:rPr>
                <w:rFonts w:ascii="Times New Roman" w:hAnsi="Times New Roman" w:cs="Times New Roman"/>
                <w:szCs w:val="22"/>
              </w:rPr>
            </w:pPr>
          </w:p>
        </w:tc>
        <w:tc>
          <w:tcPr>
            <w:tcW w:w="5978" w:type="dxa"/>
            <w:gridSpan w:val="7"/>
          </w:tcPr>
          <w:p w14:paraId="1CBA6B95" w14:textId="77777777" w:rsidR="00C60695" w:rsidRPr="00164F2A" w:rsidRDefault="00C60695" w:rsidP="00C60695">
            <w:pPr>
              <w:tabs>
                <w:tab w:val="left" w:pos="405"/>
              </w:tabs>
              <w:spacing w:after="0" w:line="240" w:lineRule="atLeast"/>
              <w:ind w:left="522" w:right="333" w:hanging="117"/>
              <w:jc w:val="center"/>
              <w:rPr>
                <w:rFonts w:ascii="Times New Roman" w:hAnsi="Times New Roman" w:cs="Times New Roman"/>
                <w:i/>
                <w:iCs/>
                <w:szCs w:val="22"/>
                <w:cs/>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C60695" w:rsidRPr="00164F2A" w14:paraId="633E42F5" w14:textId="77777777" w:rsidTr="008F7616">
        <w:tc>
          <w:tcPr>
            <w:tcW w:w="4059" w:type="dxa"/>
            <w:vAlign w:val="bottom"/>
          </w:tcPr>
          <w:p w14:paraId="3204AEC9" w14:textId="77777777" w:rsidR="00C60695" w:rsidRPr="00164F2A" w:rsidRDefault="00C60695" w:rsidP="00C60695">
            <w:pPr>
              <w:tabs>
                <w:tab w:val="left" w:pos="405"/>
              </w:tabs>
              <w:spacing w:after="0" w:line="240" w:lineRule="atLeast"/>
              <w:ind w:left="549" w:right="-25" w:firstLine="62"/>
              <w:jc w:val="thaiDistribute"/>
              <w:rPr>
                <w:rFonts w:ascii="Times New Roman" w:hAnsi="Times New Roman" w:cs="Times New Roman"/>
                <w:szCs w:val="22"/>
              </w:rPr>
            </w:pPr>
            <w:r w:rsidRPr="00164F2A">
              <w:rPr>
                <w:rFonts w:ascii="Times New Roman" w:hAnsi="Times New Roman" w:cs="Times New Roman"/>
                <w:szCs w:val="22"/>
              </w:rPr>
              <w:t>Net book value at 1 January</w:t>
            </w:r>
          </w:p>
        </w:tc>
        <w:tc>
          <w:tcPr>
            <w:tcW w:w="1301" w:type="dxa"/>
          </w:tcPr>
          <w:p w14:paraId="78B2330D" w14:textId="2DC1C696" w:rsidR="00C60695" w:rsidRPr="00164F2A" w:rsidRDefault="00C60695" w:rsidP="00C60695">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1,061,351</w:t>
            </w:r>
          </w:p>
        </w:tc>
        <w:tc>
          <w:tcPr>
            <w:tcW w:w="258" w:type="dxa"/>
          </w:tcPr>
          <w:p w14:paraId="675D7859" w14:textId="77777777" w:rsidR="00C60695" w:rsidRPr="00164F2A" w:rsidRDefault="00C60695" w:rsidP="00C60695">
            <w:pPr>
              <w:tabs>
                <w:tab w:val="decimal" w:pos="1045"/>
              </w:tabs>
              <w:spacing w:after="0" w:line="240" w:lineRule="atLeast"/>
              <w:ind w:left="72" w:right="-25"/>
              <w:jc w:val="both"/>
              <w:rPr>
                <w:rFonts w:ascii="Times New Roman" w:hAnsi="Times New Roman" w:cs="Times New Roman"/>
                <w:szCs w:val="22"/>
              </w:rPr>
            </w:pPr>
          </w:p>
        </w:tc>
        <w:tc>
          <w:tcPr>
            <w:tcW w:w="1301" w:type="dxa"/>
          </w:tcPr>
          <w:p w14:paraId="07DEEDA4" w14:textId="127FF538" w:rsidR="00C60695" w:rsidRPr="00164F2A" w:rsidRDefault="00C60695" w:rsidP="00C60695">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1,050,910</w:t>
            </w:r>
          </w:p>
        </w:tc>
        <w:tc>
          <w:tcPr>
            <w:tcW w:w="258" w:type="dxa"/>
          </w:tcPr>
          <w:p w14:paraId="0E4F50FF" w14:textId="77777777" w:rsidR="00C60695" w:rsidRPr="00164F2A" w:rsidRDefault="00C60695" w:rsidP="00C60695">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13E304C1" w14:textId="05E83172" w:rsidR="00C60695" w:rsidRPr="00164F2A" w:rsidRDefault="00C60695" w:rsidP="00C60695">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1,059,487</w:t>
            </w:r>
          </w:p>
        </w:tc>
        <w:tc>
          <w:tcPr>
            <w:tcW w:w="258" w:type="dxa"/>
          </w:tcPr>
          <w:p w14:paraId="073A29D9" w14:textId="77777777" w:rsidR="00C60695" w:rsidRPr="00164F2A" w:rsidRDefault="00C60695" w:rsidP="00C60695">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5D64131E" w14:textId="3453C87C" w:rsidR="00C60695" w:rsidRPr="00164F2A" w:rsidRDefault="00C60695" w:rsidP="00C60695">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1,043,99</w:t>
            </w:r>
            <w:r>
              <w:rPr>
                <w:rFonts w:ascii="Times New Roman" w:hAnsi="Times New Roman" w:cs="Times New Roman"/>
                <w:szCs w:val="22"/>
              </w:rPr>
              <w:t>7</w:t>
            </w:r>
          </w:p>
        </w:tc>
      </w:tr>
      <w:tr w:rsidR="00C60695" w:rsidRPr="00164F2A" w14:paraId="75D2B133" w14:textId="77777777" w:rsidTr="008F7616">
        <w:tc>
          <w:tcPr>
            <w:tcW w:w="4059" w:type="dxa"/>
            <w:vAlign w:val="bottom"/>
          </w:tcPr>
          <w:p w14:paraId="669BA1C5" w14:textId="63327E15" w:rsidR="00C60695" w:rsidRPr="00164F2A" w:rsidRDefault="00C60695" w:rsidP="00C60695">
            <w:pPr>
              <w:tabs>
                <w:tab w:val="left" w:pos="405"/>
              </w:tabs>
              <w:spacing w:after="0" w:line="240" w:lineRule="atLeast"/>
              <w:ind w:left="549" w:right="-25" w:firstLine="62"/>
              <w:jc w:val="thaiDistribute"/>
              <w:rPr>
                <w:rFonts w:ascii="Times New Roman" w:hAnsi="Times New Roman" w:cs="Times New Roman"/>
                <w:szCs w:val="22"/>
              </w:rPr>
            </w:pPr>
            <w:r w:rsidRPr="00164F2A">
              <w:rPr>
                <w:rFonts w:ascii="Times New Roman" w:hAnsi="Times New Roman" w:cs="Times New Roman"/>
                <w:szCs w:val="22"/>
              </w:rPr>
              <w:t>Acquisition</w:t>
            </w:r>
            <w:r>
              <w:rPr>
                <w:rFonts w:ascii="Times New Roman" w:hAnsi="Times New Roman" w:cstheme="minorBidi" w:hint="cs"/>
                <w:szCs w:val="22"/>
                <w:cs/>
              </w:rPr>
              <w:t xml:space="preserve"> </w:t>
            </w:r>
            <w:r w:rsidRPr="00164F2A">
              <w:rPr>
                <w:rFonts w:ascii="Times New Roman" w:hAnsi="Times New Roman" w:cs="Times New Roman"/>
                <w:szCs w:val="22"/>
                <w:cs/>
              </w:rPr>
              <w:t xml:space="preserve">- </w:t>
            </w:r>
            <w:r w:rsidRPr="00164F2A">
              <w:rPr>
                <w:rFonts w:ascii="Times New Roman" w:hAnsi="Times New Roman" w:cs="Times New Roman"/>
                <w:szCs w:val="22"/>
              </w:rPr>
              <w:t>at cost</w:t>
            </w:r>
          </w:p>
        </w:tc>
        <w:tc>
          <w:tcPr>
            <w:tcW w:w="1301" w:type="dxa"/>
          </w:tcPr>
          <w:p w14:paraId="7B99EA90" w14:textId="499C263A" w:rsidR="00C60695" w:rsidRPr="00164F2A" w:rsidRDefault="00834456" w:rsidP="00C60695">
            <w:pPr>
              <w:tabs>
                <w:tab w:val="decimal" w:pos="964"/>
              </w:tabs>
              <w:spacing w:after="0" w:line="240" w:lineRule="atLeast"/>
              <w:ind w:right="-25"/>
              <w:jc w:val="both"/>
              <w:rPr>
                <w:rFonts w:ascii="Times New Roman" w:hAnsi="Times New Roman" w:cs="Times New Roman"/>
                <w:szCs w:val="22"/>
              </w:rPr>
            </w:pPr>
            <w:r>
              <w:rPr>
                <w:rFonts w:ascii="Times New Roman" w:hAnsi="Times New Roman" w:cs="Times New Roman"/>
                <w:szCs w:val="22"/>
              </w:rPr>
              <w:t>209,0</w:t>
            </w:r>
            <w:r w:rsidR="002359C9">
              <w:rPr>
                <w:rFonts w:ascii="Times New Roman" w:hAnsi="Times New Roman" w:cs="Times New Roman"/>
                <w:szCs w:val="22"/>
              </w:rPr>
              <w:t>25</w:t>
            </w:r>
          </w:p>
        </w:tc>
        <w:tc>
          <w:tcPr>
            <w:tcW w:w="258" w:type="dxa"/>
          </w:tcPr>
          <w:p w14:paraId="5AC89B02" w14:textId="77777777" w:rsidR="00C60695" w:rsidRPr="00164F2A" w:rsidRDefault="00C60695" w:rsidP="00C60695">
            <w:pPr>
              <w:tabs>
                <w:tab w:val="decimal" w:pos="1045"/>
              </w:tabs>
              <w:spacing w:after="0" w:line="240" w:lineRule="atLeast"/>
              <w:ind w:left="72" w:right="-25"/>
              <w:jc w:val="both"/>
              <w:rPr>
                <w:rFonts w:ascii="Times New Roman" w:hAnsi="Times New Roman" w:cs="Times New Roman"/>
                <w:szCs w:val="22"/>
              </w:rPr>
            </w:pPr>
          </w:p>
        </w:tc>
        <w:tc>
          <w:tcPr>
            <w:tcW w:w="1301" w:type="dxa"/>
          </w:tcPr>
          <w:p w14:paraId="5CEF8FF0" w14:textId="5F6C615F" w:rsidR="00C60695" w:rsidRPr="00164F2A" w:rsidRDefault="00C60695" w:rsidP="00FB7A92">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14,924</w:t>
            </w:r>
          </w:p>
        </w:tc>
        <w:tc>
          <w:tcPr>
            <w:tcW w:w="258" w:type="dxa"/>
          </w:tcPr>
          <w:p w14:paraId="6D71DFD3" w14:textId="77777777" w:rsidR="00C60695" w:rsidRPr="00164F2A" w:rsidRDefault="00C60695" w:rsidP="00C60695">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44A4823C" w14:textId="5480090E" w:rsidR="00C60695" w:rsidRPr="00164F2A" w:rsidRDefault="00834456" w:rsidP="00C60695">
            <w:pPr>
              <w:tabs>
                <w:tab w:val="decimal" w:pos="964"/>
              </w:tabs>
              <w:spacing w:after="0" w:line="240" w:lineRule="atLeast"/>
              <w:ind w:right="-25"/>
              <w:jc w:val="both"/>
              <w:rPr>
                <w:rFonts w:ascii="Times New Roman" w:hAnsi="Times New Roman" w:cs="Times New Roman"/>
                <w:szCs w:val="22"/>
              </w:rPr>
            </w:pPr>
            <w:r>
              <w:rPr>
                <w:rFonts w:ascii="Times New Roman" w:hAnsi="Times New Roman" w:cs="Times New Roman"/>
                <w:szCs w:val="22"/>
              </w:rPr>
              <w:t>209,0</w:t>
            </w:r>
            <w:r w:rsidR="002359C9">
              <w:rPr>
                <w:rFonts w:ascii="Times New Roman" w:hAnsi="Times New Roman" w:cs="Times New Roman"/>
                <w:szCs w:val="22"/>
              </w:rPr>
              <w:t>25</w:t>
            </w:r>
          </w:p>
        </w:tc>
        <w:tc>
          <w:tcPr>
            <w:tcW w:w="258" w:type="dxa"/>
          </w:tcPr>
          <w:p w14:paraId="762516E1" w14:textId="77777777" w:rsidR="00C60695" w:rsidRPr="00164F2A" w:rsidRDefault="00C60695" w:rsidP="00C60695">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07EBA2D6" w14:textId="4444AED8" w:rsidR="00C60695" w:rsidRPr="00164F2A" w:rsidRDefault="00C60695" w:rsidP="00C60695">
            <w:pPr>
              <w:tabs>
                <w:tab w:val="decimal" w:pos="964"/>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14,924</w:t>
            </w:r>
          </w:p>
        </w:tc>
      </w:tr>
      <w:tr w:rsidR="00C60695" w:rsidRPr="00164F2A" w14:paraId="39218BED" w14:textId="77777777" w:rsidTr="008F7616">
        <w:tc>
          <w:tcPr>
            <w:tcW w:w="4059" w:type="dxa"/>
            <w:vAlign w:val="bottom"/>
          </w:tcPr>
          <w:p w14:paraId="22924E14" w14:textId="77777777" w:rsidR="00C60695" w:rsidRPr="00164F2A" w:rsidRDefault="00C60695" w:rsidP="00C60695">
            <w:pPr>
              <w:tabs>
                <w:tab w:val="left" w:pos="405"/>
                <w:tab w:val="left" w:pos="777"/>
              </w:tabs>
              <w:spacing w:after="0" w:line="240" w:lineRule="atLeast"/>
              <w:ind w:left="549" w:right="-25" w:firstLine="62"/>
              <w:rPr>
                <w:rFonts w:ascii="Times New Roman" w:hAnsi="Times New Roman" w:cs="Times New Roman"/>
              </w:rPr>
            </w:pPr>
            <w:r w:rsidRPr="00164F2A">
              <w:rPr>
                <w:rFonts w:ascii="Times New Roman" w:hAnsi="Times New Roman" w:cs="Times New Roman"/>
              </w:rPr>
              <w:t xml:space="preserve">Transfer in </w:t>
            </w:r>
            <w:r w:rsidRPr="00164F2A">
              <w:rPr>
                <w:rFonts w:ascii="Times New Roman" w:hAnsi="Times New Roman" w:cs="Times New Roman"/>
                <w:szCs w:val="22"/>
                <w:cs/>
              </w:rPr>
              <w:t>(</w:t>
            </w:r>
            <w:r w:rsidRPr="00164F2A">
              <w:rPr>
                <w:rFonts w:ascii="Times New Roman" w:hAnsi="Times New Roman" w:cs="Times New Roman"/>
              </w:rPr>
              <w:t>out</w:t>
            </w:r>
            <w:r w:rsidRPr="00164F2A">
              <w:rPr>
                <w:rFonts w:ascii="Times New Roman" w:hAnsi="Times New Roman" w:cs="Times New Roman"/>
                <w:szCs w:val="22"/>
                <w:cs/>
              </w:rPr>
              <w:t xml:space="preserve">) – </w:t>
            </w:r>
            <w:r w:rsidRPr="00164F2A">
              <w:rPr>
                <w:rFonts w:ascii="Times New Roman" w:hAnsi="Times New Roman" w:cs="Times New Roman"/>
              </w:rPr>
              <w:t>at net book value</w:t>
            </w:r>
          </w:p>
        </w:tc>
        <w:tc>
          <w:tcPr>
            <w:tcW w:w="1301" w:type="dxa"/>
          </w:tcPr>
          <w:p w14:paraId="61CA2AE8" w14:textId="45F36520" w:rsidR="00C60695" w:rsidRPr="00164F2A" w:rsidRDefault="00834456" w:rsidP="00C60695">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(26,</w:t>
            </w:r>
            <w:r w:rsidR="00DB7DD9">
              <w:rPr>
                <w:rFonts w:ascii="Times New Roman" w:hAnsi="Times New Roman" w:cs="Times New Roman"/>
                <w:szCs w:val="22"/>
              </w:rPr>
              <w:t>116</w:t>
            </w:r>
            <w:r>
              <w:rPr>
                <w:rFonts w:ascii="Times New Roman" w:hAnsi="Times New Roman" w:cs="Times New Roman"/>
                <w:szCs w:val="22"/>
              </w:rPr>
              <w:t>)</w:t>
            </w:r>
          </w:p>
        </w:tc>
        <w:tc>
          <w:tcPr>
            <w:tcW w:w="258" w:type="dxa"/>
          </w:tcPr>
          <w:p w14:paraId="23DCF7BA" w14:textId="77777777" w:rsidR="00C60695" w:rsidRPr="00164F2A" w:rsidRDefault="00C60695" w:rsidP="00C60695">
            <w:pPr>
              <w:tabs>
                <w:tab w:val="decimal" w:pos="1045"/>
              </w:tabs>
              <w:spacing w:after="0" w:line="240" w:lineRule="atLeast"/>
              <w:ind w:left="72" w:right="-25"/>
              <w:jc w:val="both"/>
              <w:rPr>
                <w:rFonts w:ascii="Times New Roman" w:hAnsi="Times New Roman" w:cs="Times New Roman"/>
                <w:szCs w:val="22"/>
              </w:rPr>
            </w:pPr>
          </w:p>
        </w:tc>
        <w:tc>
          <w:tcPr>
            <w:tcW w:w="1301" w:type="dxa"/>
          </w:tcPr>
          <w:p w14:paraId="6F184E32" w14:textId="4771BACC" w:rsidR="00C60695" w:rsidRPr="00164F2A" w:rsidRDefault="00C60695" w:rsidP="00FB7A92">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61,198</w:t>
            </w:r>
          </w:p>
        </w:tc>
        <w:tc>
          <w:tcPr>
            <w:tcW w:w="258" w:type="dxa"/>
          </w:tcPr>
          <w:p w14:paraId="127CB3C7" w14:textId="77777777" w:rsidR="00C60695" w:rsidRPr="00164F2A" w:rsidRDefault="00C60695" w:rsidP="00C60695">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55098413" w14:textId="543DDC0B" w:rsidR="00C60695" w:rsidRPr="00164F2A" w:rsidRDefault="00D46B64" w:rsidP="00C60695">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834456">
              <w:rPr>
                <w:rFonts w:ascii="Times New Roman" w:hAnsi="Times New Roman" w:cs="Times New Roman"/>
                <w:szCs w:val="22"/>
              </w:rPr>
              <w:t>26,</w:t>
            </w:r>
            <w:r w:rsidR="00DB7DD9">
              <w:rPr>
                <w:rFonts w:ascii="Times New Roman" w:hAnsi="Times New Roman" w:cs="Times New Roman"/>
                <w:szCs w:val="22"/>
              </w:rPr>
              <w:t>116</w:t>
            </w:r>
            <w:r>
              <w:rPr>
                <w:rFonts w:ascii="Times New Roman" w:hAnsi="Times New Roman" w:cs="Times New Roman"/>
                <w:szCs w:val="22"/>
              </w:rPr>
              <w:t>)</w:t>
            </w:r>
          </w:p>
        </w:tc>
        <w:tc>
          <w:tcPr>
            <w:tcW w:w="258" w:type="dxa"/>
          </w:tcPr>
          <w:p w14:paraId="691CC23D" w14:textId="77777777" w:rsidR="00C60695" w:rsidRPr="00164F2A" w:rsidRDefault="00C60695" w:rsidP="00C60695">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0F54893C" w14:textId="4ECD2A34" w:rsidR="00C60695" w:rsidRPr="00164F2A" w:rsidRDefault="00C60695" w:rsidP="00C60695">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61,198</w:t>
            </w:r>
          </w:p>
        </w:tc>
      </w:tr>
      <w:tr w:rsidR="00C60695" w:rsidRPr="00164F2A" w14:paraId="14B8BD3C" w14:textId="77777777" w:rsidTr="008F7616">
        <w:tc>
          <w:tcPr>
            <w:tcW w:w="4059" w:type="dxa"/>
            <w:vAlign w:val="bottom"/>
          </w:tcPr>
          <w:p w14:paraId="5701E7BA" w14:textId="77777777" w:rsidR="00C60695" w:rsidRPr="00164F2A" w:rsidRDefault="00C60695" w:rsidP="00C60695">
            <w:pPr>
              <w:tabs>
                <w:tab w:val="left" w:pos="405"/>
                <w:tab w:val="left" w:pos="777"/>
              </w:tabs>
              <w:spacing w:after="0" w:line="240" w:lineRule="atLeast"/>
              <w:ind w:left="549" w:right="-25" w:firstLine="62"/>
              <w:rPr>
                <w:rFonts w:ascii="Times New Roman" w:hAnsi="Times New Roman" w:cs="Times New Roman"/>
                <w:szCs w:val="22"/>
                <w:cs/>
              </w:rPr>
            </w:pPr>
            <w:r w:rsidRPr="00164F2A">
              <w:rPr>
                <w:rFonts w:ascii="Times New Roman" w:hAnsi="Times New Roman" w:cs="Times New Roman"/>
                <w:szCs w:val="22"/>
              </w:rPr>
              <w:t xml:space="preserve">Disposal </w:t>
            </w:r>
            <w:r w:rsidRPr="00164F2A">
              <w:rPr>
                <w:rFonts w:ascii="Times New Roman" w:hAnsi="Times New Roman" w:cs="Times New Roman"/>
                <w:szCs w:val="22"/>
                <w:cs/>
              </w:rPr>
              <w:t xml:space="preserve">- </w:t>
            </w:r>
            <w:r w:rsidRPr="00164F2A">
              <w:rPr>
                <w:rFonts w:ascii="Times New Roman" w:hAnsi="Times New Roman" w:cs="Times New Roman"/>
                <w:szCs w:val="22"/>
              </w:rPr>
              <w:t>net book value</w:t>
            </w:r>
          </w:p>
        </w:tc>
        <w:tc>
          <w:tcPr>
            <w:tcW w:w="1301" w:type="dxa"/>
          </w:tcPr>
          <w:p w14:paraId="7F23A23C" w14:textId="3B2ACCE1" w:rsidR="00C60695" w:rsidRPr="00164F2A" w:rsidRDefault="00834456" w:rsidP="00C60695">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DB7DD9">
              <w:rPr>
                <w:rFonts w:ascii="Times New Roman" w:hAnsi="Times New Roman" w:cs="Times New Roman"/>
                <w:szCs w:val="22"/>
              </w:rPr>
              <w:t>2,778</w:t>
            </w:r>
            <w:r>
              <w:rPr>
                <w:rFonts w:ascii="Times New Roman" w:hAnsi="Times New Roman" w:cs="Times New Roman"/>
                <w:szCs w:val="22"/>
              </w:rPr>
              <w:t>)</w:t>
            </w:r>
          </w:p>
        </w:tc>
        <w:tc>
          <w:tcPr>
            <w:tcW w:w="258" w:type="dxa"/>
          </w:tcPr>
          <w:p w14:paraId="1513C592" w14:textId="77777777" w:rsidR="00C60695" w:rsidRPr="00164F2A" w:rsidRDefault="00C60695" w:rsidP="00C60695">
            <w:pPr>
              <w:tabs>
                <w:tab w:val="decimal" w:pos="1045"/>
              </w:tabs>
              <w:spacing w:after="0" w:line="240" w:lineRule="atLeast"/>
              <w:ind w:left="72" w:right="-25"/>
              <w:jc w:val="both"/>
              <w:rPr>
                <w:rFonts w:ascii="Times New Roman" w:hAnsi="Times New Roman" w:cs="Times New Roman"/>
                <w:szCs w:val="22"/>
              </w:rPr>
            </w:pPr>
          </w:p>
        </w:tc>
        <w:tc>
          <w:tcPr>
            <w:tcW w:w="1301" w:type="dxa"/>
          </w:tcPr>
          <w:p w14:paraId="328F2990" w14:textId="435603D8" w:rsidR="00C60695" w:rsidRPr="00164F2A" w:rsidRDefault="00C60695" w:rsidP="00C60695">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1,73</w:t>
            </w:r>
            <w:r>
              <w:rPr>
                <w:rFonts w:ascii="Times New Roman" w:hAnsi="Times New Roman" w:cs="Times New Roman"/>
                <w:szCs w:val="22"/>
              </w:rPr>
              <w:t>4</w:t>
            </w:r>
            <w:r w:rsidRPr="00164F2A">
              <w:rPr>
                <w:rFonts w:ascii="Times New Roman" w:hAnsi="Times New Roman" w:cs="Times New Roman"/>
                <w:szCs w:val="22"/>
                <w:cs/>
              </w:rPr>
              <w:t>)</w:t>
            </w:r>
          </w:p>
        </w:tc>
        <w:tc>
          <w:tcPr>
            <w:tcW w:w="258" w:type="dxa"/>
          </w:tcPr>
          <w:p w14:paraId="393A43A4" w14:textId="77777777" w:rsidR="00C60695" w:rsidRPr="00164F2A" w:rsidRDefault="00C60695" w:rsidP="00C60695">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0B41CB9D" w14:textId="2EE4A9DC" w:rsidR="00C60695" w:rsidRPr="00164F2A" w:rsidRDefault="00D46B64" w:rsidP="00C60695">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DB7DD9">
              <w:rPr>
                <w:rFonts w:ascii="Times New Roman" w:hAnsi="Times New Roman" w:cs="Times New Roman"/>
                <w:szCs w:val="22"/>
              </w:rPr>
              <w:t>1,970</w:t>
            </w:r>
            <w:r>
              <w:rPr>
                <w:rFonts w:ascii="Times New Roman" w:hAnsi="Times New Roman" w:cs="Times New Roman"/>
                <w:szCs w:val="22"/>
              </w:rPr>
              <w:t>)</w:t>
            </w:r>
          </w:p>
        </w:tc>
        <w:tc>
          <w:tcPr>
            <w:tcW w:w="258" w:type="dxa"/>
          </w:tcPr>
          <w:p w14:paraId="762D0220" w14:textId="77777777" w:rsidR="00C60695" w:rsidRPr="00164F2A" w:rsidRDefault="00C60695" w:rsidP="00C60695">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37B77964" w14:textId="2F5D6281" w:rsidR="00C60695" w:rsidRPr="00164F2A" w:rsidRDefault="00C60695" w:rsidP="00C60695">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1,73</w:t>
            </w:r>
            <w:r>
              <w:rPr>
                <w:rFonts w:ascii="Times New Roman" w:hAnsi="Times New Roman" w:cs="Times New Roman"/>
                <w:szCs w:val="22"/>
              </w:rPr>
              <w:t>4</w:t>
            </w:r>
            <w:r w:rsidRPr="00164F2A">
              <w:rPr>
                <w:rFonts w:ascii="Times New Roman" w:hAnsi="Times New Roman" w:cs="Times New Roman"/>
                <w:szCs w:val="22"/>
                <w:cs/>
              </w:rPr>
              <w:t>)</w:t>
            </w:r>
          </w:p>
        </w:tc>
      </w:tr>
      <w:tr w:rsidR="00C60695" w:rsidRPr="00164F2A" w14:paraId="25618040" w14:textId="77777777" w:rsidTr="008F7616">
        <w:tc>
          <w:tcPr>
            <w:tcW w:w="4059" w:type="dxa"/>
            <w:vAlign w:val="bottom"/>
          </w:tcPr>
          <w:p w14:paraId="0E405A5A" w14:textId="77777777" w:rsidR="00C60695" w:rsidRPr="00164F2A" w:rsidRDefault="00C60695" w:rsidP="00C60695">
            <w:pPr>
              <w:tabs>
                <w:tab w:val="left" w:pos="405"/>
              </w:tabs>
              <w:spacing w:after="0" w:line="240" w:lineRule="atLeast"/>
              <w:ind w:left="549" w:right="-25" w:firstLine="62"/>
              <w:jc w:val="thaiDistribute"/>
              <w:rPr>
                <w:rFonts w:ascii="Times New Roman" w:hAnsi="Times New Roman" w:cs="Times New Roman"/>
                <w:szCs w:val="22"/>
                <w:cs/>
              </w:rPr>
            </w:pPr>
            <w:r w:rsidRPr="00164F2A">
              <w:rPr>
                <w:rFonts w:ascii="Times New Roman" w:hAnsi="Times New Roman" w:cs="Times New Roman"/>
                <w:szCs w:val="22"/>
              </w:rPr>
              <w:t>Depreciation for the period</w:t>
            </w:r>
          </w:p>
        </w:tc>
        <w:tc>
          <w:tcPr>
            <w:tcW w:w="1301" w:type="dxa"/>
          </w:tcPr>
          <w:p w14:paraId="55D6E0F9" w14:textId="08209B51" w:rsidR="00C60695" w:rsidRPr="00164F2A" w:rsidRDefault="00834456" w:rsidP="00C60695">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(28,261)</w:t>
            </w:r>
          </w:p>
        </w:tc>
        <w:tc>
          <w:tcPr>
            <w:tcW w:w="258" w:type="dxa"/>
          </w:tcPr>
          <w:p w14:paraId="2F8185BA" w14:textId="77777777" w:rsidR="00C60695" w:rsidRPr="00164F2A" w:rsidRDefault="00C60695" w:rsidP="00C60695">
            <w:pPr>
              <w:tabs>
                <w:tab w:val="decimal" w:pos="1045"/>
              </w:tabs>
              <w:spacing w:after="0" w:line="240" w:lineRule="atLeast"/>
              <w:ind w:left="72" w:right="-25"/>
              <w:jc w:val="both"/>
              <w:rPr>
                <w:rFonts w:ascii="Times New Roman" w:hAnsi="Times New Roman" w:cs="Times New Roman"/>
                <w:szCs w:val="22"/>
              </w:rPr>
            </w:pPr>
          </w:p>
        </w:tc>
        <w:tc>
          <w:tcPr>
            <w:tcW w:w="1301" w:type="dxa"/>
          </w:tcPr>
          <w:p w14:paraId="16F3FF2C" w14:textId="49A9FCFF" w:rsidR="00C60695" w:rsidRPr="00164F2A" w:rsidRDefault="00C60695" w:rsidP="00C60695">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27,315</w:t>
            </w:r>
            <w:r w:rsidRPr="00164F2A">
              <w:rPr>
                <w:rFonts w:ascii="Times New Roman" w:hAnsi="Times New Roman" w:cs="Times New Roman"/>
                <w:szCs w:val="22"/>
                <w:cs/>
              </w:rPr>
              <w:t>)</w:t>
            </w:r>
          </w:p>
        </w:tc>
        <w:tc>
          <w:tcPr>
            <w:tcW w:w="258" w:type="dxa"/>
          </w:tcPr>
          <w:p w14:paraId="29910338" w14:textId="77777777" w:rsidR="00C60695" w:rsidRPr="00164F2A" w:rsidRDefault="00C60695" w:rsidP="00C60695">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3B3532B7" w14:textId="39D2CEE3" w:rsidR="00C60695" w:rsidRPr="00164F2A" w:rsidRDefault="00D46B64" w:rsidP="00C60695">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834456">
              <w:rPr>
                <w:rFonts w:ascii="Times New Roman" w:hAnsi="Times New Roman" w:cs="Times New Roman"/>
                <w:szCs w:val="22"/>
              </w:rPr>
              <w:t>27,986</w:t>
            </w:r>
            <w:r>
              <w:rPr>
                <w:rFonts w:ascii="Times New Roman" w:hAnsi="Times New Roman" w:cs="Times New Roman"/>
                <w:szCs w:val="22"/>
              </w:rPr>
              <w:t>)</w:t>
            </w:r>
          </w:p>
        </w:tc>
        <w:tc>
          <w:tcPr>
            <w:tcW w:w="258" w:type="dxa"/>
          </w:tcPr>
          <w:p w14:paraId="02E7793D" w14:textId="77777777" w:rsidR="00C60695" w:rsidRPr="00164F2A" w:rsidRDefault="00C60695" w:rsidP="00C60695">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0522DC13" w14:textId="78F45A1E" w:rsidR="00C60695" w:rsidRPr="00164F2A" w:rsidRDefault="00C60695" w:rsidP="00C60695">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26,30</w:t>
            </w:r>
            <w:r>
              <w:rPr>
                <w:rFonts w:ascii="Times New Roman" w:hAnsi="Times New Roman" w:cs="Times New Roman"/>
                <w:szCs w:val="22"/>
              </w:rPr>
              <w:t>1</w:t>
            </w:r>
            <w:r w:rsidRPr="00164F2A">
              <w:rPr>
                <w:rFonts w:ascii="Times New Roman" w:hAnsi="Times New Roman" w:cs="Times New Roman"/>
                <w:szCs w:val="22"/>
                <w:cs/>
              </w:rPr>
              <w:t>)</w:t>
            </w:r>
          </w:p>
        </w:tc>
      </w:tr>
      <w:tr w:rsidR="00C60695" w:rsidRPr="00164F2A" w14:paraId="1F00EEB8" w14:textId="77777777" w:rsidTr="008F7616">
        <w:tc>
          <w:tcPr>
            <w:tcW w:w="4059" w:type="dxa"/>
            <w:vAlign w:val="bottom"/>
          </w:tcPr>
          <w:p w14:paraId="2881DC54" w14:textId="77777777" w:rsidR="00C60695" w:rsidRPr="00164F2A" w:rsidRDefault="00C60695" w:rsidP="00C60695">
            <w:pPr>
              <w:tabs>
                <w:tab w:val="left" w:pos="405"/>
              </w:tabs>
              <w:spacing w:after="0" w:line="240" w:lineRule="atLeast"/>
              <w:ind w:left="549" w:right="-25" w:firstLine="62"/>
              <w:jc w:val="thaiDistribute"/>
              <w:rPr>
                <w:rFonts w:ascii="Times New Roman" w:hAnsi="Times New Roman" w:cs="Times New Roman"/>
                <w:szCs w:val="22"/>
                <w:cs/>
              </w:rPr>
            </w:pPr>
            <w:r w:rsidRPr="00164F2A">
              <w:rPr>
                <w:rFonts w:ascii="Times New Roman" w:hAnsi="Times New Roman" w:cs="Times New Roman"/>
                <w:szCs w:val="22"/>
              </w:rPr>
              <w:t>Currency translation difference</w:t>
            </w:r>
          </w:p>
        </w:tc>
        <w:tc>
          <w:tcPr>
            <w:tcW w:w="1301" w:type="dxa"/>
            <w:tcBorders>
              <w:bottom w:val="single" w:sz="4" w:space="0" w:color="auto"/>
            </w:tcBorders>
          </w:tcPr>
          <w:p w14:paraId="18EE38E1" w14:textId="7E2F5478" w:rsidR="00C60695" w:rsidRPr="00164F2A" w:rsidRDefault="00834456" w:rsidP="00DB7DD9">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377</w:t>
            </w:r>
          </w:p>
        </w:tc>
        <w:tc>
          <w:tcPr>
            <w:tcW w:w="258" w:type="dxa"/>
          </w:tcPr>
          <w:p w14:paraId="0608CDF8" w14:textId="77777777" w:rsidR="00C60695" w:rsidRPr="00164F2A" w:rsidRDefault="00C60695" w:rsidP="00C60695">
            <w:pPr>
              <w:tabs>
                <w:tab w:val="decimal" w:pos="1045"/>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14:paraId="1AD26419" w14:textId="6A160B6C" w:rsidR="00C60695" w:rsidRPr="00164F2A" w:rsidRDefault="00C60695" w:rsidP="00FB7A92">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cs/>
              </w:rPr>
              <w:t>-</w:t>
            </w:r>
          </w:p>
        </w:tc>
        <w:tc>
          <w:tcPr>
            <w:tcW w:w="258" w:type="dxa"/>
          </w:tcPr>
          <w:p w14:paraId="1456C95F" w14:textId="77777777" w:rsidR="00C60695" w:rsidRPr="00164F2A" w:rsidRDefault="00C60695" w:rsidP="00C60695">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14:paraId="6077F8C5" w14:textId="55662EE9" w:rsidR="00C60695" w:rsidRPr="00164F2A" w:rsidRDefault="00D46B64" w:rsidP="00C60695">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8" w:type="dxa"/>
          </w:tcPr>
          <w:p w14:paraId="758F890C" w14:textId="77777777" w:rsidR="00C60695" w:rsidRPr="00164F2A" w:rsidRDefault="00C60695" w:rsidP="00C60695">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14:paraId="1E899409" w14:textId="0A4B29F5" w:rsidR="00C60695" w:rsidRPr="00164F2A" w:rsidRDefault="00C60695" w:rsidP="00C60695">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cs/>
              </w:rPr>
              <w:t>-</w:t>
            </w:r>
          </w:p>
        </w:tc>
      </w:tr>
      <w:tr w:rsidR="00C60695" w:rsidRPr="00164F2A" w14:paraId="3948B495" w14:textId="77777777" w:rsidTr="008F7616">
        <w:tc>
          <w:tcPr>
            <w:tcW w:w="4059" w:type="dxa"/>
            <w:vAlign w:val="bottom"/>
          </w:tcPr>
          <w:p w14:paraId="01D2CD55" w14:textId="77777777" w:rsidR="00C60695" w:rsidRPr="00164F2A" w:rsidRDefault="00C60695" w:rsidP="00C60695">
            <w:pPr>
              <w:tabs>
                <w:tab w:val="left" w:pos="405"/>
              </w:tabs>
              <w:spacing w:after="0" w:line="240" w:lineRule="atLeast"/>
              <w:ind w:left="549" w:right="-25" w:firstLine="62"/>
              <w:jc w:val="thaiDistribute"/>
              <w:rPr>
                <w:rFonts w:ascii="Times New Roman" w:hAnsi="Times New Roman" w:cs="Times New Roman"/>
                <w:b/>
                <w:bCs/>
                <w:szCs w:val="22"/>
              </w:rPr>
            </w:pPr>
            <w:r w:rsidRPr="00164F2A">
              <w:rPr>
                <w:rFonts w:ascii="Times New Roman" w:hAnsi="Times New Roman" w:cs="Times New Roman"/>
                <w:b/>
                <w:bCs/>
                <w:szCs w:val="22"/>
              </w:rPr>
              <w:t>Net book value at 31 March</w:t>
            </w:r>
          </w:p>
        </w:tc>
        <w:tc>
          <w:tcPr>
            <w:tcW w:w="1301" w:type="dxa"/>
            <w:tcBorders>
              <w:top w:val="single" w:sz="4" w:space="0" w:color="auto"/>
              <w:bottom w:val="double" w:sz="4" w:space="0" w:color="auto"/>
            </w:tcBorders>
          </w:tcPr>
          <w:p w14:paraId="0F1BEA1B" w14:textId="66EF60E8" w:rsidR="00C60695" w:rsidRPr="00164F2A" w:rsidRDefault="00834456" w:rsidP="00C60695">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1,2</w:t>
            </w:r>
            <w:r w:rsidR="00DB7DD9">
              <w:rPr>
                <w:rFonts w:ascii="Times New Roman" w:hAnsi="Times New Roman" w:cs="Times New Roman"/>
                <w:b/>
                <w:bCs/>
                <w:szCs w:val="22"/>
              </w:rPr>
              <w:t>13,598</w:t>
            </w:r>
          </w:p>
        </w:tc>
        <w:tc>
          <w:tcPr>
            <w:tcW w:w="258" w:type="dxa"/>
          </w:tcPr>
          <w:p w14:paraId="3CF0D871" w14:textId="77777777" w:rsidR="00C60695" w:rsidRPr="00164F2A" w:rsidRDefault="00C60695" w:rsidP="00C60695">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7EAC2E3B" w14:textId="0D3F7178" w:rsidR="00C60695" w:rsidRPr="00FB7A92" w:rsidRDefault="00C60695" w:rsidP="00C60695">
            <w:pPr>
              <w:tabs>
                <w:tab w:val="decimal" w:pos="964"/>
              </w:tabs>
              <w:spacing w:after="0" w:line="240" w:lineRule="atLeast"/>
              <w:ind w:left="72" w:right="-25"/>
              <w:jc w:val="both"/>
              <w:rPr>
                <w:rFonts w:ascii="Times New Roman" w:hAnsi="Times New Roman" w:cs="Times New Roman"/>
                <w:b/>
                <w:bCs/>
                <w:szCs w:val="22"/>
              </w:rPr>
            </w:pPr>
            <w:r w:rsidRPr="00FB7A92">
              <w:rPr>
                <w:rFonts w:ascii="Times New Roman" w:hAnsi="Times New Roman" w:cs="Times New Roman"/>
                <w:b/>
                <w:bCs/>
                <w:szCs w:val="22"/>
              </w:rPr>
              <w:t>1,097,983</w:t>
            </w:r>
          </w:p>
        </w:tc>
        <w:tc>
          <w:tcPr>
            <w:tcW w:w="258" w:type="dxa"/>
          </w:tcPr>
          <w:p w14:paraId="2E767CB4" w14:textId="77777777" w:rsidR="00C60695" w:rsidRPr="00164F2A" w:rsidRDefault="00C60695" w:rsidP="00C60695">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129AD531" w14:textId="528386D4" w:rsidR="00C60695" w:rsidRPr="00164F2A" w:rsidRDefault="00D46B64" w:rsidP="00C60695">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w:t>
            </w:r>
            <w:r w:rsidR="00834456">
              <w:rPr>
                <w:rFonts w:ascii="Times New Roman" w:hAnsi="Times New Roman" w:cs="Times New Roman"/>
                <w:b/>
                <w:bCs/>
                <w:szCs w:val="22"/>
              </w:rPr>
              <w:t>2</w:t>
            </w:r>
            <w:r w:rsidR="00DB7DD9">
              <w:rPr>
                <w:rFonts w:ascii="Times New Roman" w:hAnsi="Times New Roman" w:cs="Times New Roman"/>
                <w:b/>
                <w:bCs/>
                <w:szCs w:val="22"/>
              </w:rPr>
              <w:t>12,440</w:t>
            </w:r>
          </w:p>
        </w:tc>
        <w:tc>
          <w:tcPr>
            <w:tcW w:w="258" w:type="dxa"/>
          </w:tcPr>
          <w:p w14:paraId="58F17D6F" w14:textId="77777777" w:rsidR="00C60695" w:rsidRPr="00164F2A" w:rsidRDefault="00C60695" w:rsidP="00C60695">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4365F3D9" w14:textId="7E2D6FCA" w:rsidR="00C60695" w:rsidRPr="00164F2A" w:rsidRDefault="00C60695" w:rsidP="00C60695">
            <w:pPr>
              <w:tabs>
                <w:tab w:val="decimal" w:pos="964"/>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1,092,084</w:t>
            </w:r>
          </w:p>
        </w:tc>
      </w:tr>
    </w:tbl>
    <w:p w14:paraId="35448F6C"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23EED2A"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164F2A">
        <w:rPr>
          <w:rFonts w:ascii="Times New Roman" w:hAnsi="Times New Roman" w:cs="Times New Roman"/>
          <w:i/>
          <w:iCs/>
          <w:sz w:val="22"/>
          <w:szCs w:val="22"/>
        </w:rPr>
        <w:t>Pledge</w:t>
      </w:r>
    </w:p>
    <w:p w14:paraId="631D304F"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71D32E8C" w14:textId="6C981243"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64F2A">
        <w:rPr>
          <w:rFonts w:ascii="Times New Roman" w:hAnsi="Times New Roman" w:cs="Times New Roman"/>
          <w:sz w:val="22"/>
          <w:szCs w:val="22"/>
        </w:rPr>
        <w:t>The Company has mortgaged certain plots of its land with constructions thereon with their book values as at 31 March 202</w:t>
      </w:r>
      <w:r w:rsidR="00C60695">
        <w:rPr>
          <w:rFonts w:ascii="Times New Roman" w:hAnsi="Times New Roman" w:cs="Times New Roman"/>
          <w:sz w:val="22"/>
          <w:szCs w:val="22"/>
        </w:rPr>
        <w:t>6</w:t>
      </w:r>
      <w:r w:rsidRPr="00164F2A">
        <w:rPr>
          <w:rFonts w:ascii="Times New Roman" w:hAnsi="Times New Roman" w:cs="Times New Roman"/>
          <w:sz w:val="22"/>
          <w:szCs w:val="22"/>
        </w:rPr>
        <w:t xml:space="preserve"> amounting to Baht </w:t>
      </w:r>
      <w:r w:rsidR="00DB7DD9">
        <w:rPr>
          <w:rFonts w:ascii="Times New Roman" w:hAnsi="Times New Roman" w:cs="Times New Roman"/>
          <w:sz w:val="22"/>
          <w:szCs w:val="22"/>
        </w:rPr>
        <w:t>288</w:t>
      </w:r>
      <w:r w:rsidRPr="00164F2A">
        <w:rPr>
          <w:rFonts w:ascii="Times New Roman" w:hAnsi="Times New Roman" w:cs="Times New Roman"/>
          <w:sz w:val="22"/>
          <w:szCs w:val="22"/>
        </w:rPr>
        <w:t xml:space="preserve"> million as collateral for credit facilities from financial institutions</w:t>
      </w:r>
      <w:r w:rsidRPr="00164F2A">
        <w:rPr>
          <w:rFonts w:ascii="Times New Roman" w:hAnsi="Times New Roman" w:cs="Times New Roman"/>
          <w:sz w:val="22"/>
          <w:szCs w:val="22"/>
          <w:cs/>
        </w:rPr>
        <w:t>.</w:t>
      </w:r>
    </w:p>
    <w:p w14:paraId="4DADA79F"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3382416"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164F2A">
        <w:rPr>
          <w:rFonts w:ascii="Times New Roman" w:hAnsi="Times New Roman" w:cs="Times New Roman"/>
          <w:b/>
          <w:bCs/>
          <w:szCs w:val="22"/>
        </w:rPr>
        <w:t>Right</w:t>
      </w:r>
      <w:r w:rsidRPr="00164F2A">
        <w:rPr>
          <w:rFonts w:ascii="Times New Roman" w:hAnsi="Times New Roman" w:cs="Times New Roman"/>
          <w:b/>
          <w:bCs/>
          <w:szCs w:val="22"/>
          <w:cs/>
        </w:rPr>
        <w:t>-</w:t>
      </w:r>
      <w:r w:rsidRPr="00164F2A">
        <w:rPr>
          <w:rFonts w:ascii="Times New Roman" w:hAnsi="Times New Roman" w:cs="Times New Roman"/>
          <w:b/>
          <w:bCs/>
          <w:szCs w:val="22"/>
        </w:rPr>
        <w:t>of</w:t>
      </w:r>
      <w:r w:rsidRPr="00164F2A">
        <w:rPr>
          <w:rFonts w:ascii="Times New Roman" w:hAnsi="Times New Roman" w:cs="Times New Roman"/>
          <w:b/>
          <w:bCs/>
          <w:szCs w:val="22"/>
          <w:cs/>
        </w:rPr>
        <w:t>-</w:t>
      </w:r>
      <w:r w:rsidRPr="00164F2A">
        <w:rPr>
          <w:rFonts w:ascii="Times New Roman" w:hAnsi="Times New Roman" w:cs="Times New Roman"/>
          <w:b/>
          <w:bCs/>
          <w:szCs w:val="22"/>
        </w:rPr>
        <w:t>use assets</w:t>
      </w:r>
    </w:p>
    <w:p w14:paraId="0BCD2142"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highlight w:val="yellow"/>
        </w:rPr>
      </w:pPr>
    </w:p>
    <w:p w14:paraId="57819C78"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64F2A">
        <w:rPr>
          <w:rFonts w:ascii="Times New Roman" w:hAnsi="Times New Roman" w:cs="Times New Roman"/>
          <w:sz w:val="22"/>
          <w:szCs w:val="22"/>
        </w:rPr>
        <w:t>Movements of the right</w:t>
      </w:r>
      <w:r w:rsidRPr="00164F2A">
        <w:rPr>
          <w:rFonts w:ascii="Times New Roman" w:hAnsi="Times New Roman" w:cs="Times New Roman"/>
          <w:sz w:val="22"/>
          <w:szCs w:val="22"/>
          <w:cs/>
        </w:rPr>
        <w:t>-</w:t>
      </w:r>
      <w:r w:rsidRPr="00164F2A">
        <w:rPr>
          <w:rFonts w:ascii="Times New Roman" w:hAnsi="Times New Roman" w:cs="Times New Roman"/>
          <w:sz w:val="22"/>
          <w:szCs w:val="22"/>
        </w:rPr>
        <w:t>of</w:t>
      </w:r>
      <w:r w:rsidRPr="00164F2A">
        <w:rPr>
          <w:rFonts w:ascii="Times New Roman" w:hAnsi="Times New Roman" w:cs="Times New Roman"/>
          <w:sz w:val="22"/>
          <w:szCs w:val="22"/>
          <w:cs/>
        </w:rPr>
        <w:t>-</w:t>
      </w:r>
      <w:r w:rsidRPr="00164F2A">
        <w:rPr>
          <w:rFonts w:ascii="Times New Roman" w:hAnsi="Times New Roman" w:cs="Times New Roman"/>
          <w:sz w:val="22"/>
          <w:szCs w:val="22"/>
        </w:rPr>
        <w:t>use assets during the three</w:t>
      </w:r>
      <w:r w:rsidRPr="00164F2A">
        <w:rPr>
          <w:rFonts w:ascii="Times New Roman" w:hAnsi="Times New Roman" w:cs="Times New Roman"/>
          <w:sz w:val="22"/>
          <w:szCs w:val="22"/>
          <w:cs/>
        </w:rPr>
        <w:t>-</w:t>
      </w:r>
      <w:r w:rsidRPr="00164F2A">
        <w:rPr>
          <w:rFonts w:ascii="Times New Roman" w:hAnsi="Times New Roman" w:cs="Times New Roman"/>
          <w:sz w:val="22"/>
          <w:szCs w:val="22"/>
        </w:rPr>
        <w:t>month period ended 31 March were summarized as follows</w:t>
      </w:r>
      <w:r w:rsidRPr="00164F2A">
        <w:rPr>
          <w:rFonts w:ascii="Times New Roman" w:hAnsi="Times New Roman" w:cs="Times New Roman"/>
          <w:sz w:val="22"/>
          <w:szCs w:val="22"/>
          <w:cs/>
        </w:rPr>
        <w:t>:</w:t>
      </w:r>
    </w:p>
    <w:tbl>
      <w:tblPr>
        <w:tblW w:w="9587" w:type="dxa"/>
        <w:tblInd w:w="18" w:type="dxa"/>
        <w:tblLayout w:type="fixed"/>
        <w:tblLook w:val="01E0" w:firstRow="1" w:lastRow="1" w:firstColumn="1" w:lastColumn="1" w:noHBand="0" w:noVBand="0"/>
      </w:tblPr>
      <w:tblGrid>
        <w:gridCol w:w="6469"/>
        <w:gridCol w:w="270"/>
        <w:gridCol w:w="1289"/>
        <w:gridCol w:w="236"/>
        <w:gridCol w:w="1323"/>
      </w:tblGrid>
      <w:tr w:rsidR="007441D4" w:rsidRPr="00164F2A" w14:paraId="26ED8B89" w14:textId="77777777" w:rsidTr="007441D4">
        <w:tc>
          <w:tcPr>
            <w:tcW w:w="6469" w:type="dxa"/>
          </w:tcPr>
          <w:p w14:paraId="53260241" w14:textId="77777777" w:rsidR="007441D4" w:rsidRPr="00164F2A" w:rsidRDefault="007441D4" w:rsidP="000B687B">
            <w:pPr>
              <w:spacing w:after="0"/>
              <w:ind w:left="549" w:right="-25"/>
              <w:rPr>
                <w:rFonts w:ascii="Times New Roman" w:hAnsi="Times New Roman" w:cs="Times New Roman"/>
                <w:szCs w:val="22"/>
              </w:rPr>
            </w:pPr>
          </w:p>
        </w:tc>
        <w:tc>
          <w:tcPr>
            <w:tcW w:w="270" w:type="dxa"/>
          </w:tcPr>
          <w:p w14:paraId="7431478F" w14:textId="77777777" w:rsidR="007441D4" w:rsidRPr="00164F2A" w:rsidRDefault="007441D4" w:rsidP="000B687B">
            <w:pPr>
              <w:spacing w:after="0"/>
              <w:ind w:left="-54" w:right="-25"/>
              <w:jc w:val="center"/>
              <w:rPr>
                <w:rFonts w:ascii="Times New Roman" w:hAnsi="Times New Roman" w:cs="Times New Roman"/>
                <w:b/>
                <w:bCs/>
                <w:szCs w:val="22"/>
              </w:rPr>
            </w:pPr>
          </w:p>
        </w:tc>
        <w:tc>
          <w:tcPr>
            <w:tcW w:w="2848" w:type="dxa"/>
            <w:gridSpan w:val="3"/>
          </w:tcPr>
          <w:p w14:paraId="219331E3" w14:textId="77777777" w:rsidR="007441D4" w:rsidRPr="00164F2A" w:rsidRDefault="007441D4" w:rsidP="002E7052">
            <w:pPr>
              <w:spacing w:after="0"/>
              <w:ind w:left="-78" w:right="-25"/>
              <w:jc w:val="center"/>
              <w:rPr>
                <w:rFonts w:ascii="Times New Roman" w:hAnsi="Times New Roman" w:cs="Times New Roman"/>
                <w:b/>
                <w:bCs/>
                <w:szCs w:val="22"/>
                <w:cs/>
              </w:rPr>
            </w:pPr>
            <w:r w:rsidRPr="00164F2A">
              <w:rPr>
                <w:rFonts w:ascii="Times New Roman" w:hAnsi="Times New Roman" w:cs="Times New Roman"/>
                <w:b/>
                <w:szCs w:val="22"/>
              </w:rPr>
              <w:t>Consolidated and s</w:t>
            </w:r>
            <w:r w:rsidRPr="00164F2A">
              <w:rPr>
                <w:rFonts w:ascii="Times New Roman" w:hAnsi="Times New Roman" w:cs="Times New Roman"/>
                <w:b/>
                <w:bCs/>
                <w:szCs w:val="22"/>
              </w:rPr>
              <w:t>eparate financial statements</w:t>
            </w:r>
          </w:p>
        </w:tc>
      </w:tr>
      <w:tr w:rsidR="00FD63D3" w:rsidRPr="00164F2A" w14:paraId="1FD0DDE2" w14:textId="77777777" w:rsidTr="007441D4">
        <w:tc>
          <w:tcPr>
            <w:tcW w:w="6469" w:type="dxa"/>
          </w:tcPr>
          <w:p w14:paraId="020ED7D9" w14:textId="77777777" w:rsidR="00FD63D3" w:rsidRPr="00164F2A" w:rsidRDefault="00FD63D3" w:rsidP="000B687B">
            <w:pPr>
              <w:spacing w:after="0"/>
              <w:ind w:left="549" w:right="-25"/>
              <w:rPr>
                <w:rFonts w:ascii="Times New Roman" w:hAnsi="Times New Roman" w:cs="Times New Roman"/>
                <w:szCs w:val="22"/>
              </w:rPr>
            </w:pPr>
          </w:p>
        </w:tc>
        <w:tc>
          <w:tcPr>
            <w:tcW w:w="270" w:type="dxa"/>
          </w:tcPr>
          <w:p w14:paraId="0E7B417A" w14:textId="77777777" w:rsidR="00FD63D3" w:rsidRPr="00164F2A" w:rsidRDefault="00FD63D3" w:rsidP="002D3B7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14:paraId="298BAE28" w14:textId="5A4856B4" w:rsidR="00FD63D3" w:rsidRPr="00164F2A" w:rsidRDefault="00FD63D3" w:rsidP="00927C0C">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w:t>
            </w:r>
            <w:r w:rsidR="00C60695">
              <w:rPr>
                <w:rFonts w:ascii="Times New Roman" w:hAnsi="Times New Roman" w:cs="Times New Roman"/>
                <w:szCs w:val="22"/>
              </w:rPr>
              <w:t>6</w:t>
            </w:r>
          </w:p>
        </w:tc>
        <w:tc>
          <w:tcPr>
            <w:tcW w:w="236" w:type="dxa"/>
          </w:tcPr>
          <w:p w14:paraId="6EA4EDEC" w14:textId="77777777" w:rsidR="00FD63D3" w:rsidRPr="00164F2A" w:rsidRDefault="00FD63D3" w:rsidP="00927C0C">
            <w:pPr>
              <w:tabs>
                <w:tab w:val="decimal" w:pos="1045"/>
              </w:tabs>
              <w:spacing w:after="0" w:line="240" w:lineRule="atLeast"/>
              <w:ind w:left="72" w:right="-25"/>
              <w:jc w:val="center"/>
              <w:rPr>
                <w:rFonts w:ascii="Times New Roman" w:hAnsi="Times New Roman" w:cs="Times New Roman"/>
                <w:szCs w:val="22"/>
              </w:rPr>
            </w:pPr>
          </w:p>
        </w:tc>
        <w:tc>
          <w:tcPr>
            <w:tcW w:w="1323" w:type="dxa"/>
          </w:tcPr>
          <w:p w14:paraId="48487C2E" w14:textId="5AD7802D" w:rsidR="00FD63D3" w:rsidRPr="00164F2A" w:rsidRDefault="00FD63D3" w:rsidP="00927C0C">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w:t>
            </w:r>
            <w:r w:rsidR="00C60695">
              <w:rPr>
                <w:rFonts w:ascii="Times New Roman" w:hAnsi="Times New Roman" w:cs="Times New Roman"/>
                <w:szCs w:val="22"/>
              </w:rPr>
              <w:t>5</w:t>
            </w:r>
          </w:p>
        </w:tc>
      </w:tr>
      <w:tr w:rsidR="00FD63D3" w:rsidRPr="00164F2A" w14:paraId="1981742A" w14:textId="77777777" w:rsidTr="008B68F9">
        <w:tc>
          <w:tcPr>
            <w:tcW w:w="6469" w:type="dxa"/>
          </w:tcPr>
          <w:p w14:paraId="2ADCF388" w14:textId="77777777" w:rsidR="00FD63D3" w:rsidRPr="00164F2A" w:rsidRDefault="00FD63D3" w:rsidP="000B687B">
            <w:pPr>
              <w:spacing w:after="0"/>
              <w:ind w:left="549" w:right="-25"/>
              <w:rPr>
                <w:rFonts w:ascii="Times New Roman" w:hAnsi="Times New Roman" w:cs="Times New Roman"/>
                <w:szCs w:val="22"/>
              </w:rPr>
            </w:pPr>
          </w:p>
        </w:tc>
        <w:tc>
          <w:tcPr>
            <w:tcW w:w="270" w:type="dxa"/>
          </w:tcPr>
          <w:p w14:paraId="7977665E" w14:textId="77777777" w:rsidR="00FD63D3" w:rsidRPr="00164F2A" w:rsidRDefault="00FD63D3" w:rsidP="002D3B7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848" w:type="dxa"/>
            <w:gridSpan w:val="3"/>
          </w:tcPr>
          <w:p w14:paraId="749F2CAA" w14:textId="77777777" w:rsidR="00FD63D3" w:rsidRPr="00164F2A" w:rsidRDefault="00FD63D3" w:rsidP="002D3B74">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C60695" w:rsidRPr="00164F2A" w14:paraId="6891AC77" w14:textId="77777777" w:rsidTr="007441D4">
        <w:tc>
          <w:tcPr>
            <w:tcW w:w="6469" w:type="dxa"/>
            <w:vAlign w:val="bottom"/>
          </w:tcPr>
          <w:p w14:paraId="16523338" w14:textId="77777777" w:rsidR="00C60695" w:rsidRPr="00164F2A" w:rsidRDefault="00C60695" w:rsidP="00C60695">
            <w:pPr>
              <w:tabs>
                <w:tab w:val="left" w:pos="405"/>
              </w:tabs>
              <w:spacing w:after="0" w:line="240" w:lineRule="atLeast"/>
              <w:ind w:left="522" w:right="-25" w:firstLine="20"/>
              <w:jc w:val="thaiDistribute"/>
              <w:rPr>
                <w:rFonts w:ascii="Times New Roman" w:hAnsi="Times New Roman" w:cs="Times New Roman"/>
                <w:szCs w:val="22"/>
              </w:rPr>
            </w:pPr>
            <w:r w:rsidRPr="00164F2A">
              <w:rPr>
                <w:rFonts w:ascii="Times New Roman" w:hAnsi="Times New Roman" w:cs="Times New Roman"/>
                <w:szCs w:val="22"/>
              </w:rPr>
              <w:t>Net book value at 1 January</w:t>
            </w:r>
          </w:p>
        </w:tc>
        <w:tc>
          <w:tcPr>
            <w:tcW w:w="270" w:type="dxa"/>
          </w:tcPr>
          <w:p w14:paraId="6A83BB84" w14:textId="77777777" w:rsidR="00C60695" w:rsidRPr="00164F2A" w:rsidRDefault="00C60695" w:rsidP="00C60695">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tcPr>
          <w:p w14:paraId="5ABD9E6E" w14:textId="1CC04517" w:rsidR="00C60695" w:rsidRPr="00164F2A" w:rsidRDefault="00C60695" w:rsidP="00C60695">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229,062</w:t>
            </w:r>
          </w:p>
        </w:tc>
        <w:tc>
          <w:tcPr>
            <w:tcW w:w="236" w:type="dxa"/>
          </w:tcPr>
          <w:p w14:paraId="3773B5E2" w14:textId="77777777" w:rsidR="00C60695" w:rsidRPr="00164F2A" w:rsidRDefault="00C60695" w:rsidP="00C60695">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6D15635C" w14:textId="1BBA8A32" w:rsidR="00C60695" w:rsidRPr="00164F2A" w:rsidRDefault="00C60695" w:rsidP="00C60695">
            <w:pPr>
              <w:tabs>
                <w:tab w:val="decimal" w:pos="921"/>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101,982</w:t>
            </w:r>
          </w:p>
        </w:tc>
      </w:tr>
      <w:tr w:rsidR="00D46B64" w:rsidRPr="00164F2A" w14:paraId="10767632" w14:textId="77777777" w:rsidTr="007441D4">
        <w:tc>
          <w:tcPr>
            <w:tcW w:w="6469" w:type="dxa"/>
            <w:vAlign w:val="bottom"/>
          </w:tcPr>
          <w:p w14:paraId="4633B017" w14:textId="28B6E054" w:rsidR="00D46B64" w:rsidRPr="00164F2A" w:rsidRDefault="00DB7DD9" w:rsidP="00C60695">
            <w:pPr>
              <w:tabs>
                <w:tab w:val="left" w:pos="405"/>
              </w:tabs>
              <w:spacing w:after="0" w:line="240" w:lineRule="atLeast"/>
              <w:ind w:left="522" w:right="-25" w:firstLine="20"/>
              <w:jc w:val="thaiDistribute"/>
              <w:rPr>
                <w:rFonts w:ascii="Times New Roman" w:hAnsi="Times New Roman" w:cs="Times New Roman"/>
                <w:szCs w:val="22"/>
              </w:rPr>
            </w:pPr>
            <w:r>
              <w:rPr>
                <w:rFonts w:ascii="Times New Roman" w:hAnsi="Times New Roman" w:cs="Times New Roman"/>
                <w:szCs w:val="22"/>
              </w:rPr>
              <w:t>Addition</w:t>
            </w:r>
          </w:p>
        </w:tc>
        <w:tc>
          <w:tcPr>
            <w:tcW w:w="270" w:type="dxa"/>
          </w:tcPr>
          <w:p w14:paraId="47F748EF" w14:textId="77777777" w:rsidR="00D46B64" w:rsidRPr="00164F2A" w:rsidRDefault="00D46B64" w:rsidP="00C60695">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tcPr>
          <w:p w14:paraId="74B5C5D9" w14:textId="76093C74" w:rsidR="00D46B64" w:rsidRDefault="00D46B64" w:rsidP="00D46B64">
            <w:pPr>
              <w:tabs>
                <w:tab w:val="decimal" w:pos="921"/>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21</w:t>
            </w:r>
            <w:r w:rsidR="00834456">
              <w:rPr>
                <w:rFonts w:ascii="Times New Roman" w:hAnsi="Times New Roman" w:cs="Times New Roman"/>
                <w:szCs w:val="22"/>
              </w:rPr>
              <w:t>,</w:t>
            </w:r>
            <w:r w:rsidR="00DB7DD9">
              <w:rPr>
                <w:rFonts w:ascii="Times New Roman" w:hAnsi="Times New Roman" w:cs="Times New Roman"/>
                <w:szCs w:val="22"/>
              </w:rPr>
              <w:t>400</w:t>
            </w:r>
          </w:p>
        </w:tc>
        <w:tc>
          <w:tcPr>
            <w:tcW w:w="236" w:type="dxa"/>
          </w:tcPr>
          <w:p w14:paraId="7C740B8B" w14:textId="77777777" w:rsidR="00D46B64" w:rsidRPr="00164F2A" w:rsidRDefault="00D46B64" w:rsidP="00C60695">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0AEBBB20" w14:textId="591BF977" w:rsidR="00D46B64" w:rsidRPr="00164F2A" w:rsidRDefault="00D46B64" w:rsidP="00DB7DD9">
            <w:pPr>
              <w:tabs>
                <w:tab w:val="decimal" w:pos="685"/>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p>
        </w:tc>
      </w:tr>
      <w:tr w:rsidR="00DB7DD9" w:rsidRPr="00164F2A" w14:paraId="736EE1CC" w14:textId="77777777" w:rsidTr="007441D4">
        <w:tc>
          <w:tcPr>
            <w:tcW w:w="6469" w:type="dxa"/>
            <w:vAlign w:val="bottom"/>
          </w:tcPr>
          <w:p w14:paraId="4C5E0DDB" w14:textId="3CB68FF2" w:rsidR="00DB7DD9" w:rsidRDefault="00D31811" w:rsidP="00C60695">
            <w:pPr>
              <w:tabs>
                <w:tab w:val="left" w:pos="405"/>
              </w:tabs>
              <w:spacing w:after="0" w:line="240" w:lineRule="atLeast"/>
              <w:ind w:left="522" w:right="-25" w:firstLine="20"/>
              <w:jc w:val="thaiDistribute"/>
              <w:rPr>
                <w:rFonts w:ascii="Times New Roman" w:hAnsi="Times New Roman" w:cs="Times New Roman"/>
                <w:szCs w:val="22"/>
              </w:rPr>
            </w:pPr>
            <w:r w:rsidRPr="00D31811">
              <w:rPr>
                <w:rFonts w:ascii="Times New Roman" w:hAnsi="Times New Roman" w:cs="Times New Roman"/>
                <w:szCs w:val="22"/>
              </w:rPr>
              <w:t>Decrease from lease terminations</w:t>
            </w:r>
          </w:p>
        </w:tc>
        <w:tc>
          <w:tcPr>
            <w:tcW w:w="270" w:type="dxa"/>
          </w:tcPr>
          <w:p w14:paraId="4F465BA1" w14:textId="77777777" w:rsidR="00DB7DD9" w:rsidRPr="00164F2A" w:rsidRDefault="00DB7DD9" w:rsidP="00C60695">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tcPr>
          <w:p w14:paraId="59361DDB" w14:textId="103DF768" w:rsidR="00DB7DD9" w:rsidRDefault="00D31811" w:rsidP="00D46B64">
            <w:pPr>
              <w:tabs>
                <w:tab w:val="decimal" w:pos="921"/>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(38)</w:t>
            </w:r>
          </w:p>
        </w:tc>
        <w:tc>
          <w:tcPr>
            <w:tcW w:w="236" w:type="dxa"/>
          </w:tcPr>
          <w:p w14:paraId="0C2449C1" w14:textId="77777777" w:rsidR="00DB7DD9" w:rsidRPr="00164F2A" w:rsidRDefault="00DB7DD9" w:rsidP="00C60695">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672E39DE" w14:textId="34490BAD" w:rsidR="00DB7DD9" w:rsidRDefault="00D31811" w:rsidP="00D31811">
            <w:pPr>
              <w:tabs>
                <w:tab w:val="decimal" w:pos="685"/>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p>
        </w:tc>
      </w:tr>
      <w:tr w:rsidR="00C60695" w:rsidRPr="00164F2A" w14:paraId="68F3A925" w14:textId="77777777" w:rsidTr="007441D4">
        <w:tc>
          <w:tcPr>
            <w:tcW w:w="6469" w:type="dxa"/>
            <w:vAlign w:val="bottom"/>
          </w:tcPr>
          <w:p w14:paraId="2D7822F6" w14:textId="77777777" w:rsidR="00C60695" w:rsidRPr="00164F2A" w:rsidRDefault="00C60695" w:rsidP="00C60695">
            <w:pPr>
              <w:tabs>
                <w:tab w:val="left" w:pos="405"/>
              </w:tabs>
              <w:spacing w:after="0" w:line="240" w:lineRule="atLeast"/>
              <w:ind w:left="522" w:right="-25" w:firstLine="20"/>
              <w:jc w:val="thaiDistribute"/>
              <w:rPr>
                <w:rFonts w:ascii="Times New Roman" w:hAnsi="Times New Roman" w:cs="Times New Roman"/>
                <w:szCs w:val="22"/>
              </w:rPr>
            </w:pPr>
            <w:r w:rsidRPr="00164F2A">
              <w:rPr>
                <w:rFonts w:ascii="Times New Roman" w:hAnsi="Times New Roman" w:cs="Times New Roman"/>
                <w:szCs w:val="22"/>
              </w:rPr>
              <w:t>Transfer in</w:t>
            </w:r>
            <w:r w:rsidRPr="00164F2A">
              <w:rPr>
                <w:rFonts w:ascii="Times New Roman" w:hAnsi="Times New Roman" w:cs="Times New Roman"/>
                <w:szCs w:val="22"/>
                <w:cs/>
              </w:rPr>
              <w:t>(</w:t>
            </w:r>
            <w:r w:rsidRPr="00164F2A">
              <w:rPr>
                <w:rFonts w:ascii="Times New Roman" w:hAnsi="Times New Roman" w:cs="Times New Roman"/>
                <w:szCs w:val="22"/>
              </w:rPr>
              <w:t>out</w:t>
            </w:r>
            <w:r w:rsidRPr="00164F2A">
              <w:rPr>
                <w:rFonts w:ascii="Times New Roman" w:hAnsi="Times New Roman" w:cs="Times New Roman"/>
                <w:szCs w:val="22"/>
                <w:cs/>
              </w:rPr>
              <w:t xml:space="preserve">) - </w:t>
            </w:r>
            <w:r w:rsidRPr="00164F2A">
              <w:rPr>
                <w:rFonts w:ascii="Times New Roman" w:hAnsi="Times New Roman" w:cs="Times New Roman"/>
                <w:szCs w:val="22"/>
              </w:rPr>
              <w:t>at net book value</w:t>
            </w:r>
          </w:p>
        </w:tc>
        <w:tc>
          <w:tcPr>
            <w:tcW w:w="270" w:type="dxa"/>
          </w:tcPr>
          <w:p w14:paraId="74E1F987" w14:textId="77777777" w:rsidR="00C60695" w:rsidRPr="00164F2A" w:rsidRDefault="00C60695" w:rsidP="00C60695">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89" w:type="dxa"/>
          </w:tcPr>
          <w:p w14:paraId="1C2E98CC" w14:textId="4146CC43" w:rsidR="00C60695" w:rsidRPr="00164F2A" w:rsidRDefault="00D46B64" w:rsidP="00C60695">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26,</w:t>
            </w:r>
            <w:r w:rsidR="00D31811">
              <w:rPr>
                <w:rFonts w:ascii="Times New Roman" w:hAnsi="Times New Roman" w:cs="Times New Roman"/>
                <w:szCs w:val="22"/>
              </w:rPr>
              <w:t>116</w:t>
            </w:r>
          </w:p>
        </w:tc>
        <w:tc>
          <w:tcPr>
            <w:tcW w:w="236" w:type="dxa"/>
          </w:tcPr>
          <w:p w14:paraId="42A87B30" w14:textId="77777777" w:rsidR="00C60695" w:rsidRPr="00164F2A" w:rsidRDefault="00C60695" w:rsidP="00C60695">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323" w:type="dxa"/>
          </w:tcPr>
          <w:p w14:paraId="548AB94D" w14:textId="675E069D" w:rsidR="00C60695" w:rsidRPr="00164F2A" w:rsidRDefault="00C60695" w:rsidP="00C60695">
            <w:pPr>
              <w:tabs>
                <w:tab w:val="decimal" w:pos="921"/>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61,198</w:t>
            </w:r>
            <w:r w:rsidRPr="00164F2A">
              <w:rPr>
                <w:rFonts w:ascii="Times New Roman" w:hAnsi="Times New Roman" w:cs="Times New Roman"/>
                <w:szCs w:val="22"/>
                <w:cs/>
              </w:rPr>
              <w:t>)</w:t>
            </w:r>
          </w:p>
        </w:tc>
      </w:tr>
      <w:tr w:rsidR="00C60695" w:rsidRPr="00164F2A" w14:paraId="4B81963B" w14:textId="77777777" w:rsidTr="007441D4">
        <w:tc>
          <w:tcPr>
            <w:tcW w:w="6469" w:type="dxa"/>
          </w:tcPr>
          <w:p w14:paraId="66ACD90A" w14:textId="77777777" w:rsidR="00C60695" w:rsidRPr="00164F2A" w:rsidRDefault="00C60695" w:rsidP="00C60695">
            <w:pPr>
              <w:tabs>
                <w:tab w:val="left" w:pos="405"/>
              </w:tabs>
              <w:spacing w:after="0" w:line="240" w:lineRule="atLeast"/>
              <w:ind w:left="522" w:right="-25" w:firstLine="20"/>
              <w:jc w:val="thaiDistribute"/>
              <w:rPr>
                <w:rFonts w:ascii="Times New Roman" w:hAnsi="Times New Roman" w:cs="Times New Roman"/>
                <w:szCs w:val="22"/>
                <w:cs/>
              </w:rPr>
            </w:pPr>
            <w:r w:rsidRPr="00164F2A">
              <w:rPr>
                <w:rFonts w:ascii="Times New Roman" w:hAnsi="Times New Roman" w:cs="Times New Roman"/>
                <w:szCs w:val="22"/>
              </w:rPr>
              <w:t>Depreciation for the period</w:t>
            </w:r>
          </w:p>
        </w:tc>
        <w:tc>
          <w:tcPr>
            <w:tcW w:w="270" w:type="dxa"/>
          </w:tcPr>
          <w:p w14:paraId="100F445B" w14:textId="77777777" w:rsidR="00C60695" w:rsidRPr="00164F2A" w:rsidRDefault="00C60695" w:rsidP="00C60695">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tcPr>
          <w:p w14:paraId="34BE03DE" w14:textId="4BF121CE" w:rsidR="00C60695" w:rsidRPr="00164F2A" w:rsidRDefault="00D46B64" w:rsidP="00C60695">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(12,</w:t>
            </w:r>
            <w:r w:rsidR="002359C9">
              <w:rPr>
                <w:rFonts w:ascii="Times New Roman" w:hAnsi="Times New Roman" w:cs="Times New Roman"/>
                <w:szCs w:val="22"/>
              </w:rPr>
              <w:t>404</w:t>
            </w:r>
            <w:r>
              <w:rPr>
                <w:rFonts w:ascii="Times New Roman" w:hAnsi="Times New Roman" w:cs="Times New Roman"/>
                <w:szCs w:val="22"/>
              </w:rPr>
              <w:t>)</w:t>
            </w:r>
          </w:p>
        </w:tc>
        <w:tc>
          <w:tcPr>
            <w:tcW w:w="236" w:type="dxa"/>
          </w:tcPr>
          <w:p w14:paraId="78A726F3" w14:textId="77777777" w:rsidR="00C60695" w:rsidRPr="00164F2A" w:rsidRDefault="00C60695" w:rsidP="00C60695">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3F8E272C" w14:textId="6F1628CE" w:rsidR="00C60695" w:rsidRPr="00164F2A" w:rsidRDefault="00C60695" w:rsidP="00C60695">
            <w:pPr>
              <w:tabs>
                <w:tab w:val="decimal" w:pos="921"/>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3,087</w:t>
            </w:r>
            <w:r w:rsidRPr="00164F2A">
              <w:rPr>
                <w:rFonts w:ascii="Times New Roman" w:hAnsi="Times New Roman" w:cs="Times New Roman"/>
                <w:szCs w:val="22"/>
                <w:cs/>
              </w:rPr>
              <w:t>)</w:t>
            </w:r>
          </w:p>
        </w:tc>
      </w:tr>
      <w:tr w:rsidR="00C60695" w:rsidRPr="00164F2A" w14:paraId="2963BB69" w14:textId="77777777" w:rsidTr="007441D4">
        <w:tc>
          <w:tcPr>
            <w:tcW w:w="6469" w:type="dxa"/>
            <w:vAlign w:val="bottom"/>
          </w:tcPr>
          <w:p w14:paraId="456D27B4" w14:textId="77777777" w:rsidR="00C60695" w:rsidRPr="00164F2A" w:rsidRDefault="00C60695" w:rsidP="00C60695">
            <w:pPr>
              <w:tabs>
                <w:tab w:val="left" w:pos="405"/>
              </w:tabs>
              <w:spacing w:after="0" w:line="240" w:lineRule="atLeast"/>
              <w:ind w:left="522" w:right="-25" w:firstLine="20"/>
              <w:jc w:val="thaiDistribute"/>
              <w:rPr>
                <w:rFonts w:ascii="Times New Roman" w:hAnsi="Times New Roman" w:cs="Times New Roman"/>
                <w:b/>
                <w:bCs/>
                <w:szCs w:val="22"/>
              </w:rPr>
            </w:pPr>
            <w:r w:rsidRPr="00164F2A">
              <w:rPr>
                <w:rFonts w:ascii="Times New Roman" w:hAnsi="Times New Roman" w:cs="Times New Roman"/>
                <w:b/>
                <w:bCs/>
                <w:szCs w:val="22"/>
              </w:rPr>
              <w:t>Net book value at 31 March</w:t>
            </w:r>
          </w:p>
        </w:tc>
        <w:tc>
          <w:tcPr>
            <w:tcW w:w="270" w:type="dxa"/>
          </w:tcPr>
          <w:p w14:paraId="07990F2B" w14:textId="77777777" w:rsidR="00C60695" w:rsidRPr="00164F2A" w:rsidRDefault="00C60695" w:rsidP="00C6069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tcPr>
          <w:p w14:paraId="15E791E1" w14:textId="30786A74" w:rsidR="00C60695" w:rsidRPr="00164F2A" w:rsidRDefault="00D46B64" w:rsidP="00C60695">
            <w:pPr>
              <w:tabs>
                <w:tab w:val="decimal" w:pos="92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264,136</w:t>
            </w:r>
          </w:p>
        </w:tc>
        <w:tc>
          <w:tcPr>
            <w:tcW w:w="236" w:type="dxa"/>
          </w:tcPr>
          <w:p w14:paraId="6FD4337C" w14:textId="77777777" w:rsidR="00C60695" w:rsidRPr="00164F2A" w:rsidRDefault="00C60695" w:rsidP="00C6069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323" w:type="dxa"/>
            <w:tcBorders>
              <w:top w:val="single" w:sz="4" w:space="0" w:color="auto"/>
              <w:bottom w:val="double" w:sz="4" w:space="0" w:color="auto"/>
            </w:tcBorders>
          </w:tcPr>
          <w:p w14:paraId="3AC81894" w14:textId="688FE1C1" w:rsidR="00C60695" w:rsidRPr="00164F2A" w:rsidRDefault="00C60695" w:rsidP="00C60695">
            <w:pPr>
              <w:tabs>
                <w:tab w:val="decimal" w:pos="921"/>
              </w:tabs>
              <w:spacing w:after="0" w:line="240" w:lineRule="atLeast"/>
              <w:ind w:left="-93" w:right="-96"/>
              <w:jc w:val="thaiDistribute"/>
              <w:rPr>
                <w:rFonts w:ascii="Times New Roman" w:hAnsi="Times New Roman" w:cs="Times New Roman"/>
                <w:b/>
                <w:bCs/>
                <w:szCs w:val="22"/>
              </w:rPr>
            </w:pPr>
            <w:r w:rsidRPr="00164F2A">
              <w:rPr>
                <w:rFonts w:ascii="Times New Roman" w:hAnsi="Times New Roman" w:cs="Times New Roman"/>
                <w:b/>
                <w:bCs/>
                <w:szCs w:val="22"/>
              </w:rPr>
              <w:t>37,697</w:t>
            </w:r>
          </w:p>
        </w:tc>
      </w:tr>
    </w:tbl>
    <w:p w14:paraId="72197638"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firstRow="1" w:lastRow="1" w:firstColumn="1" w:lastColumn="1" w:noHBand="0" w:noVBand="0"/>
      </w:tblPr>
      <w:tblGrid>
        <w:gridCol w:w="6469"/>
        <w:gridCol w:w="270"/>
        <w:gridCol w:w="1289"/>
        <w:gridCol w:w="236"/>
        <w:gridCol w:w="1323"/>
      </w:tblGrid>
      <w:tr w:rsidR="00FD0B2D" w:rsidRPr="00164F2A" w14:paraId="1DABF2A2" w14:textId="77777777" w:rsidTr="008B68F9">
        <w:tc>
          <w:tcPr>
            <w:tcW w:w="6469" w:type="dxa"/>
          </w:tcPr>
          <w:p w14:paraId="55D942B2" w14:textId="77777777" w:rsidR="00FD0B2D" w:rsidRPr="00164F2A" w:rsidRDefault="00FD0B2D" w:rsidP="008B68F9">
            <w:pPr>
              <w:spacing w:after="0"/>
              <w:ind w:left="549" w:right="-25"/>
              <w:rPr>
                <w:rFonts w:ascii="Times New Roman" w:hAnsi="Times New Roman" w:cs="Times New Roman"/>
                <w:szCs w:val="22"/>
              </w:rPr>
            </w:pPr>
          </w:p>
        </w:tc>
        <w:tc>
          <w:tcPr>
            <w:tcW w:w="270" w:type="dxa"/>
          </w:tcPr>
          <w:p w14:paraId="0AE0865A" w14:textId="77777777" w:rsidR="00FD0B2D" w:rsidRPr="00164F2A" w:rsidRDefault="00FD0B2D" w:rsidP="008B68F9">
            <w:pPr>
              <w:spacing w:after="0"/>
              <w:ind w:left="-54" w:right="-25"/>
              <w:jc w:val="center"/>
              <w:rPr>
                <w:rFonts w:ascii="Times New Roman" w:hAnsi="Times New Roman" w:cs="Times New Roman"/>
                <w:b/>
                <w:bCs/>
                <w:szCs w:val="22"/>
              </w:rPr>
            </w:pPr>
          </w:p>
        </w:tc>
        <w:tc>
          <w:tcPr>
            <w:tcW w:w="2848" w:type="dxa"/>
            <w:gridSpan w:val="3"/>
          </w:tcPr>
          <w:p w14:paraId="628EDC72" w14:textId="77777777" w:rsidR="00FD0B2D" w:rsidRPr="00164F2A" w:rsidRDefault="00FD0B2D" w:rsidP="008B68F9">
            <w:pPr>
              <w:spacing w:after="0"/>
              <w:ind w:left="-78" w:right="-25"/>
              <w:jc w:val="center"/>
              <w:rPr>
                <w:rFonts w:ascii="Times New Roman" w:hAnsi="Times New Roman" w:cs="Times New Roman"/>
                <w:b/>
                <w:bCs/>
                <w:szCs w:val="22"/>
                <w:cs/>
              </w:rPr>
            </w:pPr>
            <w:r w:rsidRPr="00164F2A">
              <w:rPr>
                <w:rFonts w:ascii="Times New Roman" w:hAnsi="Times New Roman" w:cs="Times New Roman"/>
                <w:b/>
                <w:szCs w:val="22"/>
              </w:rPr>
              <w:t>Consolidated and s</w:t>
            </w:r>
            <w:r w:rsidRPr="00164F2A">
              <w:rPr>
                <w:rFonts w:ascii="Times New Roman" w:hAnsi="Times New Roman" w:cs="Times New Roman"/>
                <w:b/>
                <w:bCs/>
                <w:szCs w:val="22"/>
              </w:rPr>
              <w:t>eparate financial statements</w:t>
            </w:r>
          </w:p>
        </w:tc>
      </w:tr>
      <w:tr w:rsidR="00FD0B2D" w:rsidRPr="00164F2A" w14:paraId="69D251A7" w14:textId="77777777" w:rsidTr="008B68F9">
        <w:tc>
          <w:tcPr>
            <w:tcW w:w="6469" w:type="dxa"/>
          </w:tcPr>
          <w:p w14:paraId="6887F5EF" w14:textId="77777777" w:rsidR="00FD0B2D" w:rsidRPr="00164F2A" w:rsidRDefault="00FD0B2D" w:rsidP="008B68F9">
            <w:pPr>
              <w:spacing w:after="0"/>
              <w:ind w:left="549" w:right="-25"/>
              <w:rPr>
                <w:rFonts w:ascii="Times New Roman" w:hAnsi="Times New Roman" w:cs="Times New Roman"/>
                <w:szCs w:val="22"/>
              </w:rPr>
            </w:pPr>
          </w:p>
        </w:tc>
        <w:tc>
          <w:tcPr>
            <w:tcW w:w="270" w:type="dxa"/>
          </w:tcPr>
          <w:p w14:paraId="42F2BDCC" w14:textId="77777777" w:rsidR="00FD0B2D" w:rsidRPr="00164F2A" w:rsidRDefault="00FD0B2D" w:rsidP="008B68F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14:paraId="75680B21" w14:textId="77777777" w:rsidR="00FD0B2D" w:rsidRPr="00164F2A" w:rsidRDefault="00FD0B2D" w:rsidP="008B68F9">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36" w:type="dxa"/>
          </w:tcPr>
          <w:p w14:paraId="337FF0E4" w14:textId="77777777" w:rsidR="00FD0B2D" w:rsidRPr="00164F2A" w:rsidRDefault="00FD0B2D" w:rsidP="008B68F9">
            <w:pPr>
              <w:tabs>
                <w:tab w:val="left" w:pos="405"/>
              </w:tabs>
              <w:spacing w:after="0" w:line="240" w:lineRule="atLeast"/>
              <w:ind w:left="-54" w:right="-25" w:hanging="115"/>
              <w:jc w:val="center"/>
              <w:rPr>
                <w:rFonts w:ascii="Times New Roman" w:hAnsi="Times New Roman" w:cs="Times New Roman"/>
                <w:szCs w:val="22"/>
              </w:rPr>
            </w:pPr>
          </w:p>
        </w:tc>
        <w:tc>
          <w:tcPr>
            <w:tcW w:w="1323" w:type="dxa"/>
          </w:tcPr>
          <w:p w14:paraId="4E493710" w14:textId="77777777" w:rsidR="00FD0B2D" w:rsidRPr="00164F2A" w:rsidRDefault="00FD0B2D" w:rsidP="008B68F9">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r>
      <w:tr w:rsidR="00C60695" w:rsidRPr="00164F2A" w14:paraId="77A7E1F8" w14:textId="77777777" w:rsidTr="008B68F9">
        <w:tc>
          <w:tcPr>
            <w:tcW w:w="6469" w:type="dxa"/>
          </w:tcPr>
          <w:p w14:paraId="449362A3" w14:textId="77777777" w:rsidR="00C60695" w:rsidRPr="00164F2A" w:rsidRDefault="00C60695" w:rsidP="00C60695">
            <w:pPr>
              <w:spacing w:after="0"/>
              <w:ind w:left="549" w:right="-25"/>
              <w:rPr>
                <w:rFonts w:ascii="Times New Roman" w:hAnsi="Times New Roman" w:cs="Times New Roman"/>
                <w:szCs w:val="22"/>
              </w:rPr>
            </w:pPr>
          </w:p>
        </w:tc>
        <w:tc>
          <w:tcPr>
            <w:tcW w:w="270" w:type="dxa"/>
          </w:tcPr>
          <w:p w14:paraId="653BE16D" w14:textId="77777777" w:rsidR="00C60695" w:rsidRPr="00164F2A" w:rsidRDefault="00C60695" w:rsidP="00C6069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14:paraId="4544071C" w14:textId="385FA01F" w:rsidR="00C60695" w:rsidRPr="00164F2A" w:rsidRDefault="00C60695" w:rsidP="00C60695">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36" w:type="dxa"/>
          </w:tcPr>
          <w:p w14:paraId="5DD1A851" w14:textId="77777777" w:rsidR="00C60695" w:rsidRPr="00164F2A" w:rsidRDefault="00C60695" w:rsidP="00C60695">
            <w:pPr>
              <w:tabs>
                <w:tab w:val="decimal" w:pos="1045"/>
              </w:tabs>
              <w:spacing w:after="0" w:line="240" w:lineRule="atLeast"/>
              <w:ind w:left="72" w:right="-25"/>
              <w:jc w:val="center"/>
              <w:rPr>
                <w:rFonts w:ascii="Times New Roman" w:hAnsi="Times New Roman" w:cs="Times New Roman"/>
                <w:szCs w:val="22"/>
              </w:rPr>
            </w:pPr>
          </w:p>
        </w:tc>
        <w:tc>
          <w:tcPr>
            <w:tcW w:w="1323" w:type="dxa"/>
          </w:tcPr>
          <w:p w14:paraId="4F3321E3" w14:textId="45BC9725" w:rsidR="00C60695" w:rsidRPr="00164F2A" w:rsidRDefault="00C60695" w:rsidP="00C60695">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C60695" w:rsidRPr="00164F2A" w14:paraId="768EE4FA" w14:textId="77777777" w:rsidTr="008B68F9">
        <w:tc>
          <w:tcPr>
            <w:tcW w:w="6469" w:type="dxa"/>
          </w:tcPr>
          <w:p w14:paraId="7E94E57F" w14:textId="77777777" w:rsidR="00C60695" w:rsidRPr="00164F2A" w:rsidRDefault="00C60695" w:rsidP="00C60695">
            <w:pPr>
              <w:spacing w:after="0"/>
              <w:ind w:left="549" w:right="-25"/>
              <w:rPr>
                <w:rFonts w:ascii="Times New Roman" w:hAnsi="Times New Roman" w:cs="Times New Roman"/>
                <w:szCs w:val="22"/>
              </w:rPr>
            </w:pPr>
          </w:p>
        </w:tc>
        <w:tc>
          <w:tcPr>
            <w:tcW w:w="270" w:type="dxa"/>
          </w:tcPr>
          <w:p w14:paraId="31352376" w14:textId="77777777" w:rsidR="00C60695" w:rsidRPr="00164F2A" w:rsidRDefault="00C60695" w:rsidP="00C6069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848" w:type="dxa"/>
            <w:gridSpan w:val="3"/>
          </w:tcPr>
          <w:p w14:paraId="5E9E361D" w14:textId="77777777" w:rsidR="00C60695" w:rsidRPr="00164F2A" w:rsidRDefault="00C60695" w:rsidP="00C60695">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C60695" w:rsidRPr="00164F2A" w14:paraId="48DEA377" w14:textId="77777777" w:rsidTr="008B68F9">
        <w:tc>
          <w:tcPr>
            <w:tcW w:w="6469" w:type="dxa"/>
          </w:tcPr>
          <w:p w14:paraId="62F340FB" w14:textId="77777777" w:rsidR="00C60695" w:rsidRPr="00164F2A" w:rsidRDefault="00C60695" w:rsidP="00C60695">
            <w:pPr>
              <w:tabs>
                <w:tab w:val="left" w:pos="405"/>
              </w:tabs>
              <w:spacing w:after="0" w:line="240" w:lineRule="atLeast"/>
              <w:ind w:left="522" w:right="-25" w:firstLine="20"/>
              <w:jc w:val="thaiDistribute"/>
              <w:rPr>
                <w:rFonts w:ascii="Times New Roman" w:hAnsi="Times New Roman" w:cs="Times New Roman"/>
                <w:b/>
                <w:bCs/>
                <w:i/>
                <w:iCs/>
                <w:szCs w:val="22"/>
              </w:rPr>
            </w:pPr>
            <w:r w:rsidRPr="00164F2A">
              <w:rPr>
                <w:rFonts w:ascii="Times New Roman" w:hAnsi="Times New Roman" w:cs="Times New Roman"/>
                <w:b/>
                <w:bCs/>
                <w:i/>
                <w:iCs/>
                <w:szCs w:val="22"/>
              </w:rPr>
              <w:t>Reclassification</w:t>
            </w:r>
            <w:r w:rsidRPr="00164F2A">
              <w:rPr>
                <w:rFonts w:ascii="Times New Roman" w:hAnsi="Times New Roman" w:cs="Times New Roman"/>
                <w:b/>
                <w:bCs/>
                <w:i/>
                <w:iCs/>
                <w:szCs w:val="22"/>
                <w:cs/>
              </w:rPr>
              <w:t>:-</w:t>
            </w:r>
          </w:p>
        </w:tc>
        <w:tc>
          <w:tcPr>
            <w:tcW w:w="270" w:type="dxa"/>
          </w:tcPr>
          <w:p w14:paraId="2910C842" w14:textId="77777777" w:rsidR="00C60695" w:rsidRPr="00164F2A" w:rsidRDefault="00C60695" w:rsidP="00C60695">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tcPr>
          <w:p w14:paraId="03DF551C" w14:textId="77777777" w:rsidR="00C60695" w:rsidRPr="00164F2A" w:rsidRDefault="00C60695" w:rsidP="00C60695">
            <w:pPr>
              <w:tabs>
                <w:tab w:val="decimal" w:pos="921"/>
              </w:tabs>
              <w:spacing w:after="0" w:line="240" w:lineRule="atLeast"/>
              <w:ind w:left="-93" w:right="-96"/>
              <w:jc w:val="thaiDistribute"/>
              <w:rPr>
                <w:rFonts w:ascii="Times New Roman" w:hAnsi="Times New Roman" w:cs="Times New Roman"/>
                <w:szCs w:val="22"/>
              </w:rPr>
            </w:pPr>
          </w:p>
        </w:tc>
        <w:tc>
          <w:tcPr>
            <w:tcW w:w="236" w:type="dxa"/>
          </w:tcPr>
          <w:p w14:paraId="29D0D170" w14:textId="77777777" w:rsidR="00C60695" w:rsidRPr="00164F2A" w:rsidRDefault="00C60695" w:rsidP="00C60695">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4AFF8D5A" w14:textId="77777777" w:rsidR="00C60695" w:rsidRPr="00164F2A" w:rsidRDefault="00C60695" w:rsidP="00C60695">
            <w:pPr>
              <w:tabs>
                <w:tab w:val="decimal" w:pos="921"/>
              </w:tabs>
              <w:spacing w:after="0" w:line="240" w:lineRule="atLeast"/>
              <w:ind w:left="-93" w:right="-96"/>
              <w:jc w:val="thaiDistribute"/>
              <w:rPr>
                <w:rFonts w:ascii="Times New Roman" w:hAnsi="Times New Roman" w:cs="Times New Roman"/>
                <w:szCs w:val="22"/>
              </w:rPr>
            </w:pPr>
          </w:p>
        </w:tc>
      </w:tr>
      <w:tr w:rsidR="00C60695" w:rsidRPr="00164F2A" w14:paraId="3FEB05B6" w14:textId="77777777" w:rsidTr="008B68F9">
        <w:tc>
          <w:tcPr>
            <w:tcW w:w="6469" w:type="dxa"/>
          </w:tcPr>
          <w:p w14:paraId="2031EA0B" w14:textId="77777777" w:rsidR="00C60695" w:rsidRPr="00164F2A" w:rsidRDefault="00C60695" w:rsidP="00C60695">
            <w:pPr>
              <w:tabs>
                <w:tab w:val="left" w:pos="405"/>
              </w:tabs>
              <w:spacing w:after="0" w:line="240" w:lineRule="atLeast"/>
              <w:ind w:left="522" w:right="-25" w:firstLine="20"/>
              <w:jc w:val="thaiDistribute"/>
              <w:rPr>
                <w:rFonts w:ascii="Times New Roman" w:hAnsi="Times New Roman" w:cs="Times New Roman"/>
                <w:szCs w:val="22"/>
                <w:cs/>
              </w:rPr>
            </w:pPr>
            <w:r w:rsidRPr="00164F2A">
              <w:rPr>
                <w:rFonts w:ascii="Times New Roman" w:hAnsi="Times New Roman" w:cs="Times New Roman"/>
                <w:szCs w:val="22"/>
              </w:rPr>
              <w:t>Related parties</w:t>
            </w:r>
          </w:p>
        </w:tc>
        <w:tc>
          <w:tcPr>
            <w:tcW w:w="270" w:type="dxa"/>
          </w:tcPr>
          <w:p w14:paraId="35EC6B5C" w14:textId="77777777" w:rsidR="00C60695" w:rsidRPr="00164F2A" w:rsidRDefault="00C60695" w:rsidP="00C60695">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tcPr>
          <w:p w14:paraId="49DF6736" w14:textId="716235A3" w:rsidR="00C60695" w:rsidRPr="00164F2A" w:rsidRDefault="00D46B64" w:rsidP="00C60695">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131,253</w:t>
            </w:r>
          </w:p>
        </w:tc>
        <w:tc>
          <w:tcPr>
            <w:tcW w:w="236" w:type="dxa"/>
          </w:tcPr>
          <w:p w14:paraId="1A8764B3" w14:textId="77777777" w:rsidR="00C60695" w:rsidRPr="00164F2A" w:rsidRDefault="00C60695" w:rsidP="00C60695">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572EF7F3" w14:textId="121EA7E1" w:rsidR="00C60695" w:rsidRPr="00164F2A" w:rsidRDefault="00C60695" w:rsidP="00C60695">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126,452</w:t>
            </w:r>
          </w:p>
        </w:tc>
      </w:tr>
      <w:tr w:rsidR="00C60695" w:rsidRPr="00164F2A" w14:paraId="1AC93FA4" w14:textId="77777777" w:rsidTr="008B68F9">
        <w:tc>
          <w:tcPr>
            <w:tcW w:w="6469" w:type="dxa"/>
          </w:tcPr>
          <w:p w14:paraId="3646E831" w14:textId="77777777" w:rsidR="00C60695" w:rsidRPr="00164F2A" w:rsidRDefault="00C60695" w:rsidP="00C60695">
            <w:pPr>
              <w:tabs>
                <w:tab w:val="left" w:pos="405"/>
              </w:tabs>
              <w:spacing w:after="0" w:line="240" w:lineRule="atLeast"/>
              <w:ind w:left="522" w:right="-25" w:firstLine="20"/>
              <w:jc w:val="thaiDistribute"/>
              <w:rPr>
                <w:rFonts w:ascii="Times New Roman" w:hAnsi="Times New Roman" w:cs="Times New Roman"/>
                <w:szCs w:val="22"/>
                <w:cs/>
              </w:rPr>
            </w:pPr>
            <w:r w:rsidRPr="00164F2A">
              <w:rPr>
                <w:rFonts w:ascii="Times New Roman" w:hAnsi="Times New Roman" w:cs="Times New Roman"/>
                <w:szCs w:val="22"/>
              </w:rPr>
              <w:t>Other parties</w:t>
            </w:r>
          </w:p>
        </w:tc>
        <w:tc>
          <w:tcPr>
            <w:tcW w:w="270" w:type="dxa"/>
          </w:tcPr>
          <w:p w14:paraId="594667CE" w14:textId="77777777" w:rsidR="00C60695" w:rsidRPr="00164F2A" w:rsidRDefault="00C60695" w:rsidP="00C60695">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89" w:type="dxa"/>
          </w:tcPr>
          <w:p w14:paraId="7D093907" w14:textId="3115A3C9" w:rsidR="00C60695" w:rsidRPr="00164F2A" w:rsidRDefault="00D46B64" w:rsidP="00C60695">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132,883</w:t>
            </w:r>
          </w:p>
        </w:tc>
        <w:tc>
          <w:tcPr>
            <w:tcW w:w="236" w:type="dxa"/>
          </w:tcPr>
          <w:p w14:paraId="65DDB0A9" w14:textId="77777777" w:rsidR="00C60695" w:rsidRPr="00164F2A" w:rsidRDefault="00C60695" w:rsidP="00C60695">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323" w:type="dxa"/>
          </w:tcPr>
          <w:p w14:paraId="04CF2BA0" w14:textId="229306D6" w:rsidR="00C60695" w:rsidRPr="00164F2A" w:rsidRDefault="00C60695" w:rsidP="00C60695">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102,610</w:t>
            </w:r>
          </w:p>
        </w:tc>
      </w:tr>
      <w:tr w:rsidR="00C60695" w:rsidRPr="00164F2A" w14:paraId="2EB4C891" w14:textId="77777777" w:rsidTr="008B68F9">
        <w:tc>
          <w:tcPr>
            <w:tcW w:w="6469" w:type="dxa"/>
            <w:vAlign w:val="bottom"/>
          </w:tcPr>
          <w:p w14:paraId="359B37FE" w14:textId="77777777" w:rsidR="00C60695" w:rsidRPr="00164F2A" w:rsidRDefault="00C60695" w:rsidP="00C60695">
            <w:pPr>
              <w:tabs>
                <w:tab w:val="left" w:pos="405"/>
              </w:tabs>
              <w:spacing w:after="0" w:line="240" w:lineRule="atLeast"/>
              <w:ind w:left="522" w:right="-25" w:firstLine="20"/>
              <w:jc w:val="thaiDistribute"/>
              <w:rPr>
                <w:rFonts w:ascii="Times New Roman" w:hAnsi="Times New Roman" w:cs="Times New Roman"/>
                <w:b/>
                <w:bCs/>
                <w:szCs w:val="22"/>
              </w:rPr>
            </w:pPr>
            <w:r w:rsidRPr="00164F2A">
              <w:rPr>
                <w:rFonts w:ascii="Times New Roman" w:hAnsi="Times New Roman" w:cs="Times New Roman"/>
                <w:b/>
                <w:bCs/>
                <w:szCs w:val="22"/>
              </w:rPr>
              <w:t>Total</w:t>
            </w:r>
          </w:p>
        </w:tc>
        <w:tc>
          <w:tcPr>
            <w:tcW w:w="270" w:type="dxa"/>
          </w:tcPr>
          <w:p w14:paraId="1EBFD4B5" w14:textId="77777777" w:rsidR="00C60695" w:rsidRPr="00164F2A" w:rsidRDefault="00C60695" w:rsidP="00C6069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tcPr>
          <w:p w14:paraId="404FD788" w14:textId="474A73BB" w:rsidR="00C60695" w:rsidRPr="00164F2A" w:rsidRDefault="00D46B64" w:rsidP="00C60695">
            <w:pPr>
              <w:tabs>
                <w:tab w:val="decimal" w:pos="92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264,136</w:t>
            </w:r>
          </w:p>
        </w:tc>
        <w:tc>
          <w:tcPr>
            <w:tcW w:w="236" w:type="dxa"/>
          </w:tcPr>
          <w:p w14:paraId="520C4396" w14:textId="77777777" w:rsidR="00C60695" w:rsidRPr="00164F2A" w:rsidRDefault="00C60695" w:rsidP="00C6069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323" w:type="dxa"/>
            <w:tcBorders>
              <w:top w:val="single" w:sz="4" w:space="0" w:color="auto"/>
              <w:bottom w:val="double" w:sz="4" w:space="0" w:color="auto"/>
            </w:tcBorders>
          </w:tcPr>
          <w:p w14:paraId="3B89C0C3" w14:textId="6CE7F0EB" w:rsidR="00C60695" w:rsidRPr="00164F2A" w:rsidRDefault="00C60695" w:rsidP="00C60695">
            <w:pPr>
              <w:tabs>
                <w:tab w:val="decimal" w:pos="92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229,062</w:t>
            </w:r>
          </w:p>
        </w:tc>
      </w:tr>
    </w:tbl>
    <w:p w14:paraId="70089640" w14:textId="577BA7BF"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164F2A">
        <w:rPr>
          <w:rFonts w:ascii="Times New Roman" w:hAnsi="Times New Roman" w:cs="Times New Roman"/>
          <w:b/>
          <w:bCs/>
          <w:szCs w:val="22"/>
        </w:rPr>
        <w:lastRenderedPageBreak/>
        <w:t>Intangible assets</w:t>
      </w:r>
    </w:p>
    <w:p w14:paraId="1478FDA1"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14:paraId="00A6BE04"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64F2A">
        <w:rPr>
          <w:rFonts w:ascii="Times New Roman" w:hAnsi="Times New Roman" w:cs="Times New Roman"/>
          <w:sz w:val="22"/>
          <w:szCs w:val="22"/>
        </w:rPr>
        <w:t>Movements of the intangible assets during the three</w:t>
      </w:r>
      <w:r w:rsidRPr="00164F2A">
        <w:rPr>
          <w:rFonts w:ascii="Times New Roman" w:hAnsi="Times New Roman" w:cs="Times New Roman"/>
          <w:sz w:val="22"/>
          <w:szCs w:val="22"/>
          <w:cs/>
        </w:rPr>
        <w:t>-</w:t>
      </w:r>
      <w:r w:rsidRPr="00164F2A">
        <w:rPr>
          <w:rFonts w:ascii="Times New Roman" w:hAnsi="Times New Roman" w:cs="Times New Roman"/>
          <w:sz w:val="22"/>
          <w:szCs w:val="22"/>
        </w:rPr>
        <w:t>month period ended 31 March were summarized as follows</w:t>
      </w:r>
      <w:r w:rsidRPr="00164F2A">
        <w:rPr>
          <w:rFonts w:ascii="Times New Roman" w:hAnsi="Times New Roman" w:cs="Times New Roman"/>
          <w:sz w:val="22"/>
          <w:szCs w:val="22"/>
          <w:cs/>
        </w:rPr>
        <w:t>:</w:t>
      </w:r>
    </w:p>
    <w:p w14:paraId="17D45F98"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6" w:type="dxa"/>
        <w:tblInd w:w="18" w:type="dxa"/>
        <w:tblLayout w:type="fixed"/>
        <w:tblLook w:val="01E0" w:firstRow="1" w:lastRow="1" w:firstColumn="1" w:lastColumn="1" w:noHBand="0" w:noVBand="0"/>
      </w:tblPr>
      <w:tblGrid>
        <w:gridCol w:w="5902"/>
        <w:gridCol w:w="270"/>
        <w:gridCol w:w="1573"/>
        <w:gridCol w:w="236"/>
        <w:gridCol w:w="1465"/>
      </w:tblGrid>
      <w:tr w:rsidR="001613FA" w:rsidRPr="00164F2A" w14:paraId="262F00A5" w14:textId="77777777" w:rsidTr="000B687B">
        <w:tc>
          <w:tcPr>
            <w:tcW w:w="5902" w:type="dxa"/>
          </w:tcPr>
          <w:p w14:paraId="49641047" w14:textId="77777777" w:rsidR="001613FA" w:rsidRPr="00164F2A" w:rsidRDefault="001613FA" w:rsidP="000B687B">
            <w:pPr>
              <w:spacing w:after="0"/>
              <w:ind w:left="549" w:right="-25"/>
              <w:rPr>
                <w:rFonts w:ascii="Times New Roman" w:hAnsi="Times New Roman" w:cs="Times New Roman"/>
                <w:szCs w:val="22"/>
              </w:rPr>
            </w:pPr>
          </w:p>
        </w:tc>
        <w:tc>
          <w:tcPr>
            <w:tcW w:w="270" w:type="dxa"/>
          </w:tcPr>
          <w:p w14:paraId="1ED152C4" w14:textId="77777777" w:rsidR="001613FA" w:rsidRPr="00164F2A" w:rsidRDefault="001613FA" w:rsidP="000B687B">
            <w:pPr>
              <w:spacing w:after="0"/>
              <w:ind w:left="-54" w:right="-25"/>
              <w:jc w:val="center"/>
              <w:rPr>
                <w:rFonts w:ascii="Times New Roman" w:hAnsi="Times New Roman" w:cs="Times New Roman"/>
                <w:b/>
                <w:bCs/>
                <w:szCs w:val="22"/>
              </w:rPr>
            </w:pPr>
          </w:p>
        </w:tc>
        <w:tc>
          <w:tcPr>
            <w:tcW w:w="3274" w:type="dxa"/>
            <w:gridSpan w:val="3"/>
          </w:tcPr>
          <w:p w14:paraId="5F60F8A0" w14:textId="77777777" w:rsidR="001613FA" w:rsidRPr="00164F2A" w:rsidRDefault="001613FA" w:rsidP="000B687B">
            <w:pPr>
              <w:spacing w:after="0"/>
              <w:ind w:left="-78" w:right="-25"/>
              <w:jc w:val="center"/>
              <w:rPr>
                <w:rFonts w:ascii="Times New Roman" w:hAnsi="Times New Roman" w:cs="Times New Roman"/>
                <w:b/>
                <w:bCs/>
                <w:szCs w:val="22"/>
                <w:cs/>
              </w:rPr>
            </w:pPr>
            <w:r w:rsidRPr="00164F2A">
              <w:rPr>
                <w:rFonts w:ascii="Times New Roman" w:hAnsi="Times New Roman" w:cs="Times New Roman"/>
                <w:b/>
                <w:szCs w:val="22"/>
              </w:rPr>
              <w:t>Consolidated</w:t>
            </w:r>
            <w:r w:rsidR="00FD0B2D" w:rsidRPr="00164F2A">
              <w:rPr>
                <w:rFonts w:ascii="Times New Roman" w:hAnsi="Times New Roman" w:cs="Times New Roman"/>
                <w:b/>
                <w:bCs/>
                <w:szCs w:val="22"/>
                <w:cs/>
              </w:rPr>
              <w:t xml:space="preserve"> </w:t>
            </w:r>
            <w:r w:rsidRPr="00164F2A">
              <w:rPr>
                <w:rFonts w:ascii="Times New Roman" w:hAnsi="Times New Roman" w:cs="Times New Roman"/>
                <w:b/>
                <w:bCs/>
                <w:szCs w:val="22"/>
              </w:rPr>
              <w:t>and separate</w:t>
            </w:r>
            <w:r w:rsidR="00FD0B2D" w:rsidRPr="00164F2A">
              <w:rPr>
                <w:rFonts w:ascii="Times New Roman" w:hAnsi="Times New Roman" w:cs="Times New Roman"/>
                <w:b/>
                <w:bCs/>
                <w:szCs w:val="22"/>
                <w:cs/>
              </w:rPr>
              <w:t xml:space="preserve"> </w:t>
            </w:r>
            <w:r w:rsidRPr="00164F2A">
              <w:rPr>
                <w:rFonts w:ascii="Times New Roman" w:hAnsi="Times New Roman" w:cs="Times New Roman"/>
                <w:b/>
                <w:bCs/>
                <w:szCs w:val="22"/>
              </w:rPr>
              <w:t>financial statements</w:t>
            </w:r>
          </w:p>
        </w:tc>
      </w:tr>
      <w:tr w:rsidR="00C60695" w:rsidRPr="00164F2A" w14:paraId="271F3E47" w14:textId="77777777" w:rsidTr="000B687B">
        <w:tc>
          <w:tcPr>
            <w:tcW w:w="5902" w:type="dxa"/>
          </w:tcPr>
          <w:p w14:paraId="743890B5" w14:textId="77777777" w:rsidR="00C60695" w:rsidRPr="00164F2A" w:rsidRDefault="00C60695" w:rsidP="00C60695">
            <w:pPr>
              <w:spacing w:after="0"/>
              <w:ind w:left="549" w:right="-25"/>
              <w:rPr>
                <w:rFonts w:ascii="Times New Roman" w:hAnsi="Times New Roman" w:cs="Times New Roman"/>
                <w:szCs w:val="22"/>
              </w:rPr>
            </w:pPr>
          </w:p>
        </w:tc>
        <w:tc>
          <w:tcPr>
            <w:tcW w:w="270" w:type="dxa"/>
          </w:tcPr>
          <w:p w14:paraId="391456A2" w14:textId="77777777" w:rsidR="00C60695" w:rsidRPr="00164F2A" w:rsidRDefault="00C60695" w:rsidP="00C6069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5C4C4776" w14:textId="579A0A69" w:rsidR="00C60695" w:rsidRPr="00164F2A" w:rsidRDefault="00C60695" w:rsidP="00C60695">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36" w:type="dxa"/>
          </w:tcPr>
          <w:p w14:paraId="755E6610" w14:textId="77777777" w:rsidR="00C60695" w:rsidRPr="00164F2A" w:rsidRDefault="00C60695" w:rsidP="00C60695">
            <w:pPr>
              <w:tabs>
                <w:tab w:val="decimal" w:pos="1045"/>
              </w:tabs>
              <w:spacing w:after="0" w:line="240" w:lineRule="atLeast"/>
              <w:ind w:left="72" w:right="-25"/>
              <w:jc w:val="center"/>
              <w:rPr>
                <w:rFonts w:ascii="Times New Roman" w:hAnsi="Times New Roman" w:cs="Times New Roman"/>
                <w:szCs w:val="22"/>
              </w:rPr>
            </w:pPr>
          </w:p>
        </w:tc>
        <w:tc>
          <w:tcPr>
            <w:tcW w:w="1465" w:type="dxa"/>
          </w:tcPr>
          <w:p w14:paraId="417E58BE" w14:textId="2CE94EFC" w:rsidR="00C60695" w:rsidRPr="00164F2A" w:rsidRDefault="00C60695" w:rsidP="00C60695">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C60695" w:rsidRPr="00164F2A" w14:paraId="5094E214" w14:textId="77777777" w:rsidTr="000B687B">
        <w:tc>
          <w:tcPr>
            <w:tcW w:w="5902" w:type="dxa"/>
          </w:tcPr>
          <w:p w14:paraId="74A4E7AE" w14:textId="77777777" w:rsidR="00C60695" w:rsidRPr="00164F2A" w:rsidRDefault="00C60695" w:rsidP="00C60695">
            <w:pPr>
              <w:spacing w:after="0"/>
              <w:ind w:left="549" w:right="-25"/>
              <w:rPr>
                <w:rFonts w:ascii="Times New Roman" w:hAnsi="Times New Roman" w:cs="Times New Roman"/>
                <w:szCs w:val="22"/>
              </w:rPr>
            </w:pPr>
          </w:p>
        </w:tc>
        <w:tc>
          <w:tcPr>
            <w:tcW w:w="270" w:type="dxa"/>
          </w:tcPr>
          <w:p w14:paraId="7558FFC2" w14:textId="77777777" w:rsidR="00C60695" w:rsidRPr="00164F2A" w:rsidRDefault="00C60695" w:rsidP="00C6069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14:paraId="7258B7ED" w14:textId="77777777" w:rsidR="00C60695" w:rsidRPr="00164F2A" w:rsidRDefault="00C60695" w:rsidP="00C60695">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C60695" w:rsidRPr="00164F2A" w14:paraId="5F990D6F" w14:textId="77777777" w:rsidTr="000B687B">
        <w:tc>
          <w:tcPr>
            <w:tcW w:w="5902" w:type="dxa"/>
            <w:vAlign w:val="bottom"/>
          </w:tcPr>
          <w:p w14:paraId="7AB1F127" w14:textId="77777777" w:rsidR="00C60695" w:rsidRPr="00164F2A" w:rsidRDefault="00C60695" w:rsidP="00C60695">
            <w:pPr>
              <w:tabs>
                <w:tab w:val="left" w:pos="405"/>
              </w:tabs>
              <w:spacing w:after="0" w:line="240" w:lineRule="atLeast"/>
              <w:ind w:left="522" w:right="-25" w:firstLine="20"/>
              <w:jc w:val="thaiDistribute"/>
              <w:rPr>
                <w:rFonts w:ascii="Times New Roman" w:hAnsi="Times New Roman" w:cs="Times New Roman"/>
                <w:szCs w:val="22"/>
              </w:rPr>
            </w:pPr>
            <w:r w:rsidRPr="00164F2A">
              <w:rPr>
                <w:rFonts w:ascii="Times New Roman" w:hAnsi="Times New Roman" w:cs="Times New Roman"/>
                <w:szCs w:val="22"/>
              </w:rPr>
              <w:t>Net book value at 1 January</w:t>
            </w:r>
          </w:p>
        </w:tc>
        <w:tc>
          <w:tcPr>
            <w:tcW w:w="270" w:type="dxa"/>
          </w:tcPr>
          <w:p w14:paraId="177D67D9" w14:textId="77777777" w:rsidR="00C60695" w:rsidRPr="00164F2A" w:rsidRDefault="00C60695" w:rsidP="00C60695">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41059AEB" w14:textId="5D5B1121" w:rsidR="00C60695" w:rsidRPr="00164F2A" w:rsidRDefault="00D46B64" w:rsidP="00C60695">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2,462</w:t>
            </w:r>
          </w:p>
        </w:tc>
        <w:tc>
          <w:tcPr>
            <w:tcW w:w="236" w:type="dxa"/>
          </w:tcPr>
          <w:p w14:paraId="0F14EDDC" w14:textId="77777777" w:rsidR="00C60695" w:rsidRPr="00164F2A" w:rsidRDefault="00C60695" w:rsidP="00C60695">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14:paraId="30F5C526" w14:textId="65F3060A" w:rsidR="00C60695" w:rsidRPr="00164F2A" w:rsidRDefault="00C60695" w:rsidP="00C60695">
            <w:pPr>
              <w:tabs>
                <w:tab w:val="decimal" w:pos="1040"/>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2,200</w:t>
            </w:r>
          </w:p>
        </w:tc>
      </w:tr>
      <w:tr w:rsidR="00C60695" w:rsidRPr="00164F2A" w14:paraId="251A0677" w14:textId="77777777" w:rsidTr="000B687B">
        <w:tc>
          <w:tcPr>
            <w:tcW w:w="5902" w:type="dxa"/>
          </w:tcPr>
          <w:p w14:paraId="2B68528D" w14:textId="77777777" w:rsidR="00C60695" w:rsidRPr="00164F2A" w:rsidRDefault="00C60695" w:rsidP="00C60695">
            <w:pPr>
              <w:tabs>
                <w:tab w:val="left" w:pos="405"/>
              </w:tabs>
              <w:spacing w:after="0" w:line="240" w:lineRule="atLeast"/>
              <w:ind w:left="522" w:right="-25" w:firstLine="20"/>
              <w:jc w:val="thaiDistribute"/>
              <w:rPr>
                <w:rFonts w:ascii="Times New Roman" w:hAnsi="Times New Roman" w:cs="Times New Roman"/>
                <w:szCs w:val="22"/>
                <w:cs/>
              </w:rPr>
            </w:pPr>
            <w:r w:rsidRPr="00164F2A">
              <w:rPr>
                <w:rFonts w:ascii="Times New Roman" w:hAnsi="Times New Roman" w:cs="Times New Roman"/>
                <w:szCs w:val="22"/>
              </w:rPr>
              <w:t>Amortization for the period</w:t>
            </w:r>
          </w:p>
        </w:tc>
        <w:tc>
          <w:tcPr>
            <w:tcW w:w="270" w:type="dxa"/>
          </w:tcPr>
          <w:p w14:paraId="5C33C73C" w14:textId="77777777" w:rsidR="00C60695" w:rsidRPr="00164F2A" w:rsidRDefault="00C60695" w:rsidP="00C60695">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496F24BC" w14:textId="6BA2C6AC" w:rsidR="00C60695" w:rsidRPr="00164F2A" w:rsidRDefault="00D46B64" w:rsidP="00C60695">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(111)</w:t>
            </w:r>
          </w:p>
        </w:tc>
        <w:tc>
          <w:tcPr>
            <w:tcW w:w="236" w:type="dxa"/>
          </w:tcPr>
          <w:p w14:paraId="47E11544" w14:textId="77777777" w:rsidR="00C60695" w:rsidRPr="00164F2A" w:rsidRDefault="00C60695" w:rsidP="00C60695">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14:paraId="20F9AACC" w14:textId="10256703" w:rsidR="00C60695" w:rsidRPr="00164F2A" w:rsidRDefault="00C60695" w:rsidP="00C60695">
            <w:pPr>
              <w:tabs>
                <w:tab w:val="decimal" w:pos="1040"/>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179</w:t>
            </w:r>
            <w:r w:rsidRPr="00164F2A">
              <w:rPr>
                <w:rFonts w:ascii="Times New Roman" w:hAnsi="Times New Roman" w:cs="Times New Roman"/>
                <w:szCs w:val="22"/>
                <w:cs/>
              </w:rPr>
              <w:t>)</w:t>
            </w:r>
          </w:p>
        </w:tc>
      </w:tr>
      <w:tr w:rsidR="00C60695" w:rsidRPr="00164F2A" w14:paraId="3ADCC3BA" w14:textId="77777777" w:rsidTr="000B687B">
        <w:tc>
          <w:tcPr>
            <w:tcW w:w="5902" w:type="dxa"/>
            <w:vAlign w:val="bottom"/>
          </w:tcPr>
          <w:p w14:paraId="7276B91A" w14:textId="77777777" w:rsidR="00C60695" w:rsidRPr="00164F2A" w:rsidRDefault="00C60695" w:rsidP="00C60695">
            <w:pPr>
              <w:tabs>
                <w:tab w:val="left" w:pos="405"/>
              </w:tabs>
              <w:spacing w:after="0" w:line="240" w:lineRule="atLeast"/>
              <w:ind w:left="522" w:right="-25" w:firstLine="20"/>
              <w:jc w:val="thaiDistribute"/>
              <w:rPr>
                <w:rFonts w:ascii="Times New Roman" w:hAnsi="Times New Roman" w:cs="Times New Roman"/>
                <w:b/>
                <w:bCs/>
                <w:szCs w:val="22"/>
              </w:rPr>
            </w:pPr>
            <w:r w:rsidRPr="00164F2A">
              <w:rPr>
                <w:rFonts w:ascii="Times New Roman" w:hAnsi="Times New Roman" w:cs="Times New Roman"/>
                <w:b/>
                <w:bCs/>
                <w:szCs w:val="22"/>
              </w:rPr>
              <w:t>Net book value at 31 March</w:t>
            </w:r>
          </w:p>
        </w:tc>
        <w:tc>
          <w:tcPr>
            <w:tcW w:w="270" w:type="dxa"/>
          </w:tcPr>
          <w:p w14:paraId="4FA80B49" w14:textId="77777777" w:rsidR="00C60695" w:rsidRPr="00164F2A" w:rsidRDefault="00C60695" w:rsidP="00C6069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14:paraId="7CC5DEA3" w14:textId="353D2307" w:rsidR="00C60695" w:rsidRPr="00164F2A" w:rsidRDefault="00D46B64" w:rsidP="00C60695">
            <w:pPr>
              <w:tabs>
                <w:tab w:val="decimal" w:pos="1040"/>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2,351</w:t>
            </w:r>
          </w:p>
        </w:tc>
        <w:tc>
          <w:tcPr>
            <w:tcW w:w="236" w:type="dxa"/>
          </w:tcPr>
          <w:p w14:paraId="4DFAFB5D" w14:textId="77777777" w:rsidR="00C60695" w:rsidRPr="00164F2A" w:rsidRDefault="00C60695" w:rsidP="00C6069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65" w:type="dxa"/>
            <w:tcBorders>
              <w:top w:val="single" w:sz="4" w:space="0" w:color="auto"/>
              <w:bottom w:val="double" w:sz="4" w:space="0" w:color="auto"/>
            </w:tcBorders>
          </w:tcPr>
          <w:p w14:paraId="308A0B35" w14:textId="08DBD7FC" w:rsidR="00C60695" w:rsidRPr="00164F2A" w:rsidRDefault="00C60695" w:rsidP="00C60695">
            <w:pPr>
              <w:tabs>
                <w:tab w:val="decimal" w:pos="1040"/>
              </w:tabs>
              <w:spacing w:after="0" w:line="240" w:lineRule="atLeast"/>
              <w:ind w:left="-93" w:right="-96"/>
              <w:jc w:val="thaiDistribute"/>
              <w:rPr>
                <w:rFonts w:ascii="Times New Roman" w:hAnsi="Times New Roman" w:cs="Times New Roman"/>
                <w:b/>
                <w:bCs/>
                <w:szCs w:val="22"/>
              </w:rPr>
            </w:pPr>
            <w:r w:rsidRPr="00164F2A">
              <w:rPr>
                <w:rFonts w:ascii="Times New Roman" w:hAnsi="Times New Roman" w:cs="Times New Roman"/>
                <w:b/>
                <w:bCs/>
                <w:szCs w:val="22"/>
              </w:rPr>
              <w:t>2,021</w:t>
            </w:r>
          </w:p>
        </w:tc>
      </w:tr>
    </w:tbl>
    <w:p w14:paraId="424D7762"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14:paraId="30E9C903"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Deferred tax</w:t>
      </w:r>
    </w:p>
    <w:p w14:paraId="13D14CD6"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b/>
          <w:bCs/>
          <w:szCs w:val="22"/>
        </w:rPr>
      </w:pPr>
    </w:p>
    <w:tbl>
      <w:tblPr>
        <w:tblW w:w="9446" w:type="dxa"/>
        <w:tblInd w:w="18" w:type="dxa"/>
        <w:tblLayout w:type="fixed"/>
        <w:tblLook w:val="01E0" w:firstRow="1" w:lastRow="1" w:firstColumn="1" w:lastColumn="1" w:noHBand="0" w:noVBand="0"/>
      </w:tblPr>
      <w:tblGrid>
        <w:gridCol w:w="5902"/>
        <w:gridCol w:w="270"/>
        <w:gridCol w:w="1573"/>
        <w:gridCol w:w="236"/>
        <w:gridCol w:w="1465"/>
      </w:tblGrid>
      <w:tr w:rsidR="001613FA" w:rsidRPr="00164F2A" w14:paraId="4835BEE9" w14:textId="77777777" w:rsidTr="000B687B">
        <w:tc>
          <w:tcPr>
            <w:tcW w:w="5902" w:type="dxa"/>
          </w:tcPr>
          <w:p w14:paraId="5F7D71ED" w14:textId="77777777" w:rsidR="001613FA" w:rsidRPr="00164F2A" w:rsidRDefault="001613FA" w:rsidP="000B687B">
            <w:pPr>
              <w:spacing w:after="0"/>
              <w:ind w:left="549" w:right="-25"/>
              <w:rPr>
                <w:rFonts w:ascii="Times New Roman" w:hAnsi="Times New Roman" w:cs="Times New Roman"/>
                <w:szCs w:val="22"/>
              </w:rPr>
            </w:pPr>
          </w:p>
        </w:tc>
        <w:tc>
          <w:tcPr>
            <w:tcW w:w="270" w:type="dxa"/>
          </w:tcPr>
          <w:p w14:paraId="6A88762C" w14:textId="77777777" w:rsidR="001613FA" w:rsidRPr="00164F2A" w:rsidRDefault="001613FA" w:rsidP="000B687B">
            <w:pPr>
              <w:spacing w:after="0"/>
              <w:ind w:left="-54" w:right="-25"/>
              <w:jc w:val="center"/>
              <w:rPr>
                <w:rFonts w:ascii="Times New Roman" w:hAnsi="Times New Roman" w:cs="Times New Roman"/>
                <w:b/>
                <w:bCs/>
                <w:szCs w:val="22"/>
              </w:rPr>
            </w:pPr>
          </w:p>
        </w:tc>
        <w:tc>
          <w:tcPr>
            <w:tcW w:w="3274" w:type="dxa"/>
            <w:gridSpan w:val="3"/>
          </w:tcPr>
          <w:p w14:paraId="102A7777" w14:textId="77777777" w:rsidR="001613FA" w:rsidRPr="00164F2A" w:rsidRDefault="001613FA" w:rsidP="000B687B">
            <w:pPr>
              <w:spacing w:after="0"/>
              <w:ind w:left="-78" w:right="-25"/>
              <w:jc w:val="center"/>
              <w:rPr>
                <w:rFonts w:ascii="Times New Roman" w:hAnsi="Times New Roman" w:cs="Times New Roman"/>
                <w:b/>
                <w:bCs/>
                <w:szCs w:val="22"/>
                <w:cs/>
              </w:rPr>
            </w:pPr>
            <w:r w:rsidRPr="00164F2A">
              <w:rPr>
                <w:rFonts w:ascii="Times New Roman" w:hAnsi="Times New Roman" w:cs="Times New Roman"/>
                <w:b/>
                <w:szCs w:val="22"/>
              </w:rPr>
              <w:t>Consolidated</w:t>
            </w:r>
            <w:r w:rsidRPr="00164F2A">
              <w:rPr>
                <w:rFonts w:ascii="Times New Roman" w:hAnsi="Times New Roman" w:cs="Times New Roman"/>
                <w:b/>
                <w:bCs/>
                <w:szCs w:val="22"/>
              </w:rPr>
              <w:t xml:space="preserve"> and separate financial statements</w:t>
            </w:r>
          </w:p>
        </w:tc>
      </w:tr>
      <w:tr w:rsidR="001613FA" w:rsidRPr="00164F2A" w14:paraId="0BEF2B0A" w14:textId="77777777" w:rsidTr="000B687B">
        <w:tc>
          <w:tcPr>
            <w:tcW w:w="5902" w:type="dxa"/>
          </w:tcPr>
          <w:p w14:paraId="50E9D0B4" w14:textId="77777777" w:rsidR="001613FA" w:rsidRPr="00164F2A" w:rsidRDefault="001613FA" w:rsidP="000B687B">
            <w:pPr>
              <w:spacing w:after="0"/>
              <w:ind w:left="549" w:right="-25"/>
              <w:rPr>
                <w:rFonts w:ascii="Times New Roman" w:hAnsi="Times New Roman" w:cs="Times New Roman"/>
                <w:szCs w:val="22"/>
              </w:rPr>
            </w:pPr>
          </w:p>
        </w:tc>
        <w:tc>
          <w:tcPr>
            <w:tcW w:w="270" w:type="dxa"/>
          </w:tcPr>
          <w:p w14:paraId="34F85DFC"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373A6929"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36" w:type="dxa"/>
            <w:tcBorders>
              <w:left w:val="nil"/>
            </w:tcBorders>
          </w:tcPr>
          <w:p w14:paraId="56E110DA"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65" w:type="dxa"/>
          </w:tcPr>
          <w:p w14:paraId="13505590"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r>
      <w:tr w:rsidR="00775CBC" w:rsidRPr="00164F2A" w14:paraId="3FFEF8CF" w14:textId="77777777" w:rsidTr="00D31811">
        <w:tc>
          <w:tcPr>
            <w:tcW w:w="5902" w:type="dxa"/>
          </w:tcPr>
          <w:p w14:paraId="7152DB2C" w14:textId="77777777" w:rsidR="00775CBC" w:rsidRPr="00164F2A" w:rsidRDefault="00775CBC" w:rsidP="000B687B">
            <w:pPr>
              <w:spacing w:after="0"/>
              <w:ind w:left="549" w:right="-25"/>
              <w:rPr>
                <w:rFonts w:ascii="Times New Roman" w:hAnsi="Times New Roman" w:cs="Times New Roman"/>
                <w:szCs w:val="22"/>
              </w:rPr>
            </w:pPr>
          </w:p>
        </w:tc>
        <w:tc>
          <w:tcPr>
            <w:tcW w:w="270" w:type="dxa"/>
          </w:tcPr>
          <w:p w14:paraId="12AF1E33" w14:textId="77777777" w:rsidR="00775CBC" w:rsidRPr="00164F2A" w:rsidRDefault="00775CB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63263DB4" w14:textId="29025B0A" w:rsidR="00775CBC" w:rsidRPr="00164F2A" w:rsidRDefault="00775CBC" w:rsidP="00927C0C">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w:t>
            </w:r>
            <w:r w:rsidR="00C60695">
              <w:rPr>
                <w:rFonts w:ascii="Times New Roman" w:hAnsi="Times New Roman" w:cs="Times New Roman"/>
                <w:szCs w:val="22"/>
              </w:rPr>
              <w:t>6</w:t>
            </w:r>
          </w:p>
        </w:tc>
        <w:tc>
          <w:tcPr>
            <w:tcW w:w="236" w:type="dxa"/>
            <w:tcBorders>
              <w:left w:val="nil"/>
            </w:tcBorders>
          </w:tcPr>
          <w:p w14:paraId="4D19FE8D" w14:textId="77777777" w:rsidR="00775CBC" w:rsidRPr="00164F2A" w:rsidRDefault="00775CBC" w:rsidP="00927C0C">
            <w:pPr>
              <w:tabs>
                <w:tab w:val="decimal" w:pos="1045"/>
              </w:tabs>
              <w:spacing w:after="0" w:line="240" w:lineRule="atLeast"/>
              <w:ind w:left="72" w:right="-25"/>
              <w:jc w:val="center"/>
              <w:rPr>
                <w:rFonts w:ascii="Times New Roman" w:hAnsi="Times New Roman" w:cs="Times New Roman"/>
                <w:szCs w:val="22"/>
              </w:rPr>
            </w:pPr>
          </w:p>
        </w:tc>
        <w:tc>
          <w:tcPr>
            <w:tcW w:w="1465" w:type="dxa"/>
          </w:tcPr>
          <w:p w14:paraId="79475118" w14:textId="611E8EF8" w:rsidR="00775CBC" w:rsidRPr="00164F2A" w:rsidRDefault="00775CBC" w:rsidP="00927C0C">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w:t>
            </w:r>
            <w:r w:rsidR="00C60695">
              <w:rPr>
                <w:rFonts w:ascii="Times New Roman" w:hAnsi="Times New Roman" w:cs="Times New Roman"/>
                <w:szCs w:val="22"/>
              </w:rPr>
              <w:t>5</w:t>
            </w:r>
          </w:p>
        </w:tc>
      </w:tr>
      <w:tr w:rsidR="00775CBC" w:rsidRPr="00164F2A" w14:paraId="4676DECC" w14:textId="77777777" w:rsidTr="00D31811">
        <w:tc>
          <w:tcPr>
            <w:tcW w:w="5902" w:type="dxa"/>
          </w:tcPr>
          <w:p w14:paraId="339BF70A" w14:textId="77777777" w:rsidR="00775CBC" w:rsidRPr="00164F2A" w:rsidRDefault="00775CBC" w:rsidP="000B687B">
            <w:pPr>
              <w:spacing w:after="0"/>
              <w:ind w:left="549" w:right="-25"/>
              <w:rPr>
                <w:rFonts w:ascii="Times New Roman" w:hAnsi="Times New Roman" w:cs="Times New Roman"/>
                <w:szCs w:val="22"/>
              </w:rPr>
            </w:pPr>
          </w:p>
        </w:tc>
        <w:tc>
          <w:tcPr>
            <w:tcW w:w="270" w:type="dxa"/>
          </w:tcPr>
          <w:p w14:paraId="01610C4F" w14:textId="77777777" w:rsidR="00775CBC" w:rsidRPr="00164F2A" w:rsidRDefault="00775CB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14:paraId="0321E5BB" w14:textId="77777777" w:rsidR="00775CBC" w:rsidRPr="00164F2A" w:rsidRDefault="00775CBC"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775CBC" w:rsidRPr="00164F2A" w14:paraId="645867D0" w14:textId="77777777" w:rsidTr="00D31811">
        <w:tc>
          <w:tcPr>
            <w:tcW w:w="5902" w:type="dxa"/>
            <w:vAlign w:val="bottom"/>
          </w:tcPr>
          <w:p w14:paraId="1AB970A4" w14:textId="2EF66DDD" w:rsidR="00775CBC" w:rsidRPr="00164F2A" w:rsidRDefault="00D31811" w:rsidP="000B687B">
            <w:pPr>
              <w:tabs>
                <w:tab w:val="left" w:pos="405"/>
              </w:tabs>
              <w:spacing w:after="0" w:line="240" w:lineRule="atLeast"/>
              <w:ind w:left="522" w:right="-25" w:firstLine="20"/>
              <w:jc w:val="thaiDistribute"/>
              <w:rPr>
                <w:rFonts w:ascii="Times New Roman" w:hAnsi="Times New Roman" w:cs="Times New Roman"/>
                <w:b/>
                <w:bCs/>
                <w:szCs w:val="22"/>
              </w:rPr>
            </w:pPr>
            <w:r w:rsidRPr="00D31811">
              <w:rPr>
                <w:rFonts w:ascii="Times New Roman" w:hAnsi="Times New Roman" w:cs="Times New Roman"/>
                <w:b/>
                <w:bCs/>
                <w:szCs w:val="22"/>
              </w:rPr>
              <w:t>Deferred tax assets</w:t>
            </w:r>
          </w:p>
        </w:tc>
        <w:tc>
          <w:tcPr>
            <w:tcW w:w="270" w:type="dxa"/>
          </w:tcPr>
          <w:p w14:paraId="57230F2E" w14:textId="77777777" w:rsidR="00775CBC" w:rsidRPr="00164F2A" w:rsidRDefault="00775CBC" w:rsidP="000B687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bottom w:val="double" w:sz="4" w:space="0" w:color="auto"/>
            </w:tcBorders>
          </w:tcPr>
          <w:p w14:paraId="770A3C1D" w14:textId="7F8DBF0B" w:rsidR="00775CBC" w:rsidRPr="00164F2A" w:rsidRDefault="00D46B64" w:rsidP="000B687B">
            <w:pPr>
              <w:tabs>
                <w:tab w:val="decimal" w:pos="1215"/>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2</w:t>
            </w:r>
            <w:r w:rsidR="00F7605C">
              <w:rPr>
                <w:rFonts w:ascii="Times New Roman" w:hAnsi="Times New Roman" w:cs="Times New Roman"/>
                <w:b/>
                <w:bCs/>
                <w:szCs w:val="22"/>
              </w:rPr>
              <w:t>5,268</w:t>
            </w:r>
          </w:p>
        </w:tc>
        <w:tc>
          <w:tcPr>
            <w:tcW w:w="236" w:type="dxa"/>
          </w:tcPr>
          <w:p w14:paraId="5EB10DA8" w14:textId="77777777" w:rsidR="00775CBC" w:rsidRPr="00164F2A" w:rsidRDefault="00775CBC" w:rsidP="000B687B">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5" w:type="dxa"/>
            <w:tcBorders>
              <w:bottom w:val="double" w:sz="4" w:space="0" w:color="auto"/>
            </w:tcBorders>
          </w:tcPr>
          <w:p w14:paraId="4965E03D" w14:textId="3B5F82A1" w:rsidR="00775CBC" w:rsidRPr="00164F2A" w:rsidRDefault="00C60695" w:rsidP="00775CBC">
            <w:pPr>
              <w:tabs>
                <w:tab w:val="decimal" w:pos="1073"/>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26,186</w:t>
            </w:r>
          </w:p>
        </w:tc>
      </w:tr>
    </w:tbl>
    <w:p w14:paraId="2E9386BB"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CA48A8C" w14:textId="21017FDD"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64F2A">
        <w:rPr>
          <w:rFonts w:ascii="Times New Roman" w:hAnsi="Times New Roman" w:cs="Times New Roman"/>
          <w:sz w:val="22"/>
          <w:szCs w:val="22"/>
        </w:rPr>
        <w:t>Movements of deferred tax assets and liabilities during the three</w:t>
      </w:r>
      <w:r w:rsidRPr="00164F2A">
        <w:rPr>
          <w:rFonts w:ascii="Times New Roman" w:hAnsi="Times New Roman" w:cs="Times New Roman"/>
          <w:sz w:val="22"/>
          <w:szCs w:val="22"/>
          <w:cs/>
        </w:rPr>
        <w:t>-</w:t>
      </w:r>
      <w:r w:rsidRPr="00164F2A">
        <w:rPr>
          <w:rFonts w:ascii="Times New Roman" w:hAnsi="Times New Roman" w:cs="Times New Roman"/>
          <w:sz w:val="22"/>
          <w:szCs w:val="22"/>
        </w:rPr>
        <w:t>month period ended 31 March were as follows</w:t>
      </w:r>
      <w:r w:rsidRPr="00164F2A">
        <w:rPr>
          <w:rFonts w:ascii="Times New Roman" w:hAnsi="Times New Roman" w:cs="Times New Roman"/>
          <w:sz w:val="22"/>
          <w:szCs w:val="22"/>
          <w:cs/>
        </w:rPr>
        <w:t>:</w:t>
      </w:r>
    </w:p>
    <w:p w14:paraId="7F641C29" w14:textId="77777777" w:rsidR="001613F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1B4C994" w14:textId="51930DF0" w:rsidR="006A1CF9" w:rsidRDefault="006A1CF9" w:rsidP="006A1CF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164F2A">
        <w:rPr>
          <w:rFonts w:ascii="Times New Roman" w:hAnsi="Times New Roman" w:cs="Times New Roman"/>
          <w:b/>
          <w:bCs/>
          <w:i/>
          <w:iCs/>
          <w:sz w:val="22"/>
          <w:szCs w:val="22"/>
        </w:rPr>
        <w:t>For the three</w:t>
      </w:r>
      <w:r w:rsidRPr="00164F2A">
        <w:rPr>
          <w:rFonts w:ascii="Times New Roman" w:hAnsi="Times New Roman" w:cs="Times New Roman"/>
          <w:b/>
          <w:bCs/>
          <w:i/>
          <w:iCs/>
          <w:sz w:val="22"/>
          <w:szCs w:val="22"/>
          <w:cs/>
        </w:rPr>
        <w:t>-</w:t>
      </w:r>
      <w:r w:rsidRPr="00164F2A">
        <w:rPr>
          <w:rFonts w:ascii="Times New Roman" w:hAnsi="Times New Roman" w:cs="Times New Roman"/>
          <w:b/>
          <w:bCs/>
          <w:i/>
          <w:iCs/>
          <w:sz w:val="22"/>
          <w:szCs w:val="22"/>
        </w:rPr>
        <w:t>month period ended 31 March 202</w:t>
      </w:r>
      <w:r>
        <w:rPr>
          <w:rFonts w:ascii="Times New Roman" w:hAnsi="Times New Roman" w:cs="Times New Roman"/>
          <w:b/>
          <w:bCs/>
          <w:i/>
          <w:iCs/>
          <w:sz w:val="22"/>
          <w:szCs w:val="22"/>
        </w:rPr>
        <w:t>6</w:t>
      </w:r>
    </w:p>
    <w:p w14:paraId="2FA5EB7D" w14:textId="77777777" w:rsidR="006A1CF9" w:rsidRPr="00164F2A" w:rsidRDefault="006A1CF9" w:rsidP="006A1CF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tbl>
      <w:tblPr>
        <w:tblW w:w="9843" w:type="dxa"/>
        <w:tblInd w:w="-34" w:type="dxa"/>
        <w:tblLayout w:type="fixed"/>
        <w:tblLook w:val="01E0" w:firstRow="1" w:lastRow="1" w:firstColumn="1" w:lastColumn="1" w:noHBand="0" w:noVBand="0"/>
      </w:tblPr>
      <w:tblGrid>
        <w:gridCol w:w="3686"/>
        <w:gridCol w:w="1350"/>
        <w:gridCol w:w="270"/>
        <w:gridCol w:w="1103"/>
        <w:gridCol w:w="279"/>
        <w:gridCol w:w="1534"/>
        <w:gridCol w:w="284"/>
        <w:gridCol w:w="1247"/>
        <w:gridCol w:w="90"/>
      </w:tblGrid>
      <w:tr w:rsidR="006A1CF9" w:rsidRPr="00164F2A" w14:paraId="74431900" w14:textId="77777777" w:rsidTr="00A93CD6">
        <w:trPr>
          <w:gridAfter w:val="1"/>
          <w:wAfter w:w="90" w:type="dxa"/>
          <w:trHeight w:val="74"/>
          <w:tblHeader/>
        </w:trPr>
        <w:tc>
          <w:tcPr>
            <w:tcW w:w="3686" w:type="dxa"/>
          </w:tcPr>
          <w:p w14:paraId="0B47E125" w14:textId="77777777" w:rsidR="006A1CF9" w:rsidRPr="00164F2A" w:rsidRDefault="006A1CF9" w:rsidP="00A93CD6">
            <w:pPr>
              <w:spacing w:after="0" w:line="240" w:lineRule="atLeast"/>
              <w:ind w:left="574" w:right="-25"/>
              <w:rPr>
                <w:rFonts w:ascii="Times New Roman" w:hAnsi="Times New Roman" w:cs="Times New Roman"/>
                <w:b/>
                <w:bCs/>
                <w:i/>
                <w:iCs/>
                <w:szCs w:val="22"/>
                <w:cs/>
              </w:rPr>
            </w:pPr>
          </w:p>
        </w:tc>
        <w:tc>
          <w:tcPr>
            <w:tcW w:w="6067" w:type="dxa"/>
            <w:gridSpan w:val="7"/>
          </w:tcPr>
          <w:p w14:paraId="5F950DE6" w14:textId="77777777" w:rsidR="006A1CF9" w:rsidRPr="00164F2A" w:rsidRDefault="006A1CF9" w:rsidP="00A93CD6">
            <w:pPr>
              <w:pStyle w:val="acctfourfigures"/>
              <w:tabs>
                <w:tab w:val="clear" w:pos="765"/>
              </w:tabs>
              <w:spacing w:line="240" w:lineRule="atLeast"/>
              <w:ind w:right="-25"/>
              <w:jc w:val="center"/>
              <w:rPr>
                <w:b/>
                <w:bCs/>
                <w:szCs w:val="22"/>
                <w:cs/>
                <w:lang w:bidi="th-TH"/>
              </w:rPr>
            </w:pPr>
            <w:r w:rsidRPr="00164F2A">
              <w:rPr>
                <w:b/>
                <w:szCs w:val="22"/>
              </w:rPr>
              <w:t>Consolidated and separate financial statements</w:t>
            </w:r>
          </w:p>
        </w:tc>
      </w:tr>
      <w:tr w:rsidR="006A1CF9" w:rsidRPr="00164F2A" w14:paraId="6881ED57" w14:textId="77777777" w:rsidTr="00A93CD6">
        <w:trPr>
          <w:gridAfter w:val="1"/>
          <w:wAfter w:w="90" w:type="dxa"/>
          <w:trHeight w:val="74"/>
          <w:tblHeader/>
        </w:trPr>
        <w:tc>
          <w:tcPr>
            <w:tcW w:w="3686" w:type="dxa"/>
          </w:tcPr>
          <w:p w14:paraId="4D231D25" w14:textId="77777777" w:rsidR="006A1CF9" w:rsidRPr="00164F2A" w:rsidRDefault="006A1CF9" w:rsidP="00A93CD6">
            <w:pPr>
              <w:spacing w:after="0" w:line="240" w:lineRule="atLeast"/>
              <w:ind w:left="574" w:right="-25"/>
              <w:rPr>
                <w:rFonts w:ascii="Times New Roman" w:hAnsi="Times New Roman" w:cs="Times New Roman"/>
                <w:b/>
                <w:bCs/>
                <w:i/>
                <w:iCs/>
                <w:szCs w:val="22"/>
                <w:cs/>
              </w:rPr>
            </w:pPr>
          </w:p>
        </w:tc>
        <w:tc>
          <w:tcPr>
            <w:tcW w:w="1350" w:type="dxa"/>
          </w:tcPr>
          <w:p w14:paraId="5721EFEE" w14:textId="77777777" w:rsidR="006A1CF9" w:rsidRPr="00164F2A" w:rsidRDefault="006A1CF9" w:rsidP="00A93CD6">
            <w:pPr>
              <w:pStyle w:val="acctfourfigures"/>
              <w:tabs>
                <w:tab w:val="clear" w:pos="765"/>
              </w:tabs>
              <w:spacing w:line="240" w:lineRule="atLeast"/>
              <w:ind w:right="-25"/>
              <w:jc w:val="center"/>
              <w:rPr>
                <w:b/>
                <w:bCs/>
                <w:szCs w:val="22"/>
                <w:lang w:bidi="th-TH"/>
              </w:rPr>
            </w:pPr>
          </w:p>
        </w:tc>
        <w:tc>
          <w:tcPr>
            <w:tcW w:w="270" w:type="dxa"/>
          </w:tcPr>
          <w:p w14:paraId="4BFE4EFC" w14:textId="77777777" w:rsidR="006A1CF9" w:rsidRPr="00164F2A" w:rsidRDefault="006A1CF9" w:rsidP="00A93CD6">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14:paraId="7628E4FF" w14:textId="77777777" w:rsidR="006A1CF9" w:rsidRPr="00164F2A" w:rsidRDefault="006A1CF9" w:rsidP="00A93CD6">
            <w:pPr>
              <w:pStyle w:val="acctfourfigures"/>
              <w:tabs>
                <w:tab w:val="clear" w:pos="765"/>
              </w:tabs>
              <w:spacing w:line="240" w:lineRule="atLeast"/>
              <w:ind w:right="-25"/>
              <w:jc w:val="center"/>
              <w:rPr>
                <w:szCs w:val="22"/>
                <w:lang w:bidi="th-TH"/>
              </w:rPr>
            </w:pPr>
            <w:r w:rsidRPr="00164F2A">
              <w:rPr>
                <w:szCs w:val="22"/>
                <w:cs/>
                <w:lang w:bidi="th-TH"/>
              </w:rPr>
              <w:t>(</w:t>
            </w:r>
            <w:r w:rsidRPr="00164F2A">
              <w:rPr>
                <w:szCs w:val="22"/>
              </w:rPr>
              <w:t>Charged</w:t>
            </w:r>
            <w:r w:rsidRPr="00164F2A">
              <w:rPr>
                <w:szCs w:val="22"/>
                <w:cs/>
                <w:lang w:bidi="th-TH"/>
              </w:rPr>
              <w:t xml:space="preserve">) / </w:t>
            </w:r>
            <w:r w:rsidRPr="00164F2A">
              <w:rPr>
                <w:szCs w:val="22"/>
              </w:rPr>
              <w:t>Credited to</w:t>
            </w:r>
          </w:p>
        </w:tc>
        <w:tc>
          <w:tcPr>
            <w:tcW w:w="284" w:type="dxa"/>
          </w:tcPr>
          <w:p w14:paraId="19E60778" w14:textId="77777777" w:rsidR="006A1CF9" w:rsidRPr="00164F2A" w:rsidRDefault="006A1CF9" w:rsidP="00A93CD6">
            <w:pPr>
              <w:pStyle w:val="acctfourfigures"/>
              <w:tabs>
                <w:tab w:val="clear" w:pos="765"/>
                <w:tab w:val="decimal" w:pos="951"/>
              </w:tabs>
              <w:spacing w:line="240" w:lineRule="atLeast"/>
              <w:ind w:right="-25"/>
              <w:jc w:val="center"/>
              <w:rPr>
                <w:b/>
                <w:bCs/>
                <w:szCs w:val="22"/>
                <w:lang w:bidi="th-TH"/>
              </w:rPr>
            </w:pPr>
          </w:p>
        </w:tc>
        <w:tc>
          <w:tcPr>
            <w:tcW w:w="1247" w:type="dxa"/>
          </w:tcPr>
          <w:p w14:paraId="28B951C0" w14:textId="77777777" w:rsidR="006A1CF9" w:rsidRPr="00164F2A" w:rsidRDefault="006A1CF9" w:rsidP="00A93CD6">
            <w:pPr>
              <w:pStyle w:val="acctfourfigures"/>
              <w:tabs>
                <w:tab w:val="clear" w:pos="765"/>
              </w:tabs>
              <w:spacing w:line="240" w:lineRule="atLeast"/>
              <w:ind w:right="-25"/>
              <w:jc w:val="center"/>
              <w:rPr>
                <w:b/>
                <w:bCs/>
                <w:szCs w:val="22"/>
                <w:lang w:bidi="th-TH"/>
              </w:rPr>
            </w:pPr>
          </w:p>
        </w:tc>
      </w:tr>
      <w:tr w:rsidR="006A1CF9" w:rsidRPr="00164F2A" w14:paraId="2219605D" w14:textId="77777777" w:rsidTr="00A93CD6">
        <w:trPr>
          <w:trHeight w:val="425"/>
          <w:tblHeader/>
        </w:trPr>
        <w:tc>
          <w:tcPr>
            <w:tcW w:w="3686" w:type="dxa"/>
          </w:tcPr>
          <w:p w14:paraId="5B7B2474" w14:textId="77777777" w:rsidR="006A1CF9" w:rsidRPr="00164F2A" w:rsidRDefault="006A1CF9" w:rsidP="00A93CD6">
            <w:pPr>
              <w:spacing w:after="0" w:line="240" w:lineRule="atLeast"/>
              <w:ind w:left="574" w:right="-25"/>
              <w:rPr>
                <w:rFonts w:ascii="Times New Roman" w:hAnsi="Times New Roman" w:cs="Times New Roman"/>
                <w:b/>
                <w:bCs/>
                <w:i/>
                <w:iCs/>
                <w:szCs w:val="22"/>
                <w:cs/>
              </w:rPr>
            </w:pPr>
          </w:p>
        </w:tc>
        <w:tc>
          <w:tcPr>
            <w:tcW w:w="1350" w:type="dxa"/>
            <w:vAlign w:val="bottom"/>
          </w:tcPr>
          <w:p w14:paraId="1E326E07" w14:textId="096887EB" w:rsidR="006A1CF9" w:rsidRPr="00164F2A" w:rsidRDefault="006A1CF9" w:rsidP="00A93CD6">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b/>
                <w:bCs/>
                <w:szCs w:val="22"/>
              </w:rPr>
              <w:t>At</w:t>
            </w:r>
            <w:r w:rsidRPr="00164F2A">
              <w:rPr>
                <w:rFonts w:ascii="Times New Roman" w:hAnsi="Times New Roman" w:cs="Times New Roman"/>
                <w:b/>
                <w:bCs/>
                <w:szCs w:val="22"/>
              </w:rPr>
              <w:br/>
              <w:t>1 January 202</w:t>
            </w:r>
            <w:r>
              <w:rPr>
                <w:rFonts w:ascii="Times New Roman" w:hAnsi="Times New Roman" w:cs="Times New Roman"/>
                <w:b/>
                <w:bCs/>
                <w:szCs w:val="22"/>
              </w:rPr>
              <w:t>6</w:t>
            </w:r>
          </w:p>
        </w:tc>
        <w:tc>
          <w:tcPr>
            <w:tcW w:w="270" w:type="dxa"/>
            <w:vAlign w:val="bottom"/>
          </w:tcPr>
          <w:p w14:paraId="0FB3CE00" w14:textId="77777777" w:rsidR="006A1CF9" w:rsidRPr="00164F2A" w:rsidRDefault="006A1CF9" w:rsidP="00A93CD6">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14:paraId="7FF2861A" w14:textId="77777777" w:rsidR="006A1CF9" w:rsidRPr="00164F2A" w:rsidRDefault="006A1CF9" w:rsidP="00A93CD6">
            <w:pPr>
              <w:spacing w:after="0" w:line="240" w:lineRule="atLeast"/>
              <w:ind w:left="-108" w:right="-25"/>
              <w:jc w:val="center"/>
              <w:rPr>
                <w:rFonts w:ascii="Times New Roman" w:hAnsi="Times New Roman" w:cs="Times New Roman"/>
                <w:i/>
                <w:iCs/>
                <w:szCs w:val="22"/>
              </w:rPr>
            </w:pPr>
            <w:r w:rsidRPr="00164F2A">
              <w:rPr>
                <w:rFonts w:ascii="Times New Roman" w:hAnsi="Times New Roman" w:cs="Times New Roman"/>
                <w:szCs w:val="22"/>
              </w:rPr>
              <w:t xml:space="preserve">Profit </w:t>
            </w:r>
            <w:r w:rsidRPr="00164F2A">
              <w:rPr>
                <w:rFonts w:ascii="Times New Roman" w:hAnsi="Times New Roman" w:cs="Times New Roman"/>
                <w:szCs w:val="22"/>
                <w:cs/>
              </w:rPr>
              <w:t>(</w:t>
            </w:r>
            <w:r w:rsidRPr="00164F2A">
              <w:rPr>
                <w:rFonts w:ascii="Times New Roman" w:hAnsi="Times New Roman" w:cs="Times New Roman"/>
                <w:szCs w:val="22"/>
              </w:rPr>
              <w:t>loss</w:t>
            </w:r>
            <w:r w:rsidRPr="00164F2A">
              <w:rPr>
                <w:rFonts w:ascii="Times New Roman" w:hAnsi="Times New Roman" w:cs="Times New Roman"/>
                <w:szCs w:val="22"/>
                <w:cs/>
              </w:rPr>
              <w:t>)</w:t>
            </w:r>
          </w:p>
        </w:tc>
        <w:tc>
          <w:tcPr>
            <w:tcW w:w="279" w:type="dxa"/>
            <w:tcBorders>
              <w:top w:val="single" w:sz="4" w:space="0" w:color="auto"/>
            </w:tcBorders>
          </w:tcPr>
          <w:p w14:paraId="160F84D1" w14:textId="77777777" w:rsidR="006A1CF9" w:rsidRPr="00164F2A" w:rsidRDefault="006A1CF9" w:rsidP="00A93CD6">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14:paraId="6C66F2A8" w14:textId="77777777" w:rsidR="006A1CF9" w:rsidRPr="00164F2A" w:rsidRDefault="006A1CF9" w:rsidP="00A93CD6">
            <w:pPr>
              <w:spacing w:after="0" w:line="240" w:lineRule="atLeast"/>
              <w:ind w:left="-121" w:right="-25"/>
              <w:jc w:val="center"/>
              <w:rPr>
                <w:rFonts w:ascii="Times New Roman" w:hAnsi="Times New Roman" w:cs="Times New Roman"/>
                <w:b/>
                <w:bCs/>
                <w:szCs w:val="22"/>
                <w:lang w:val="en-GB"/>
              </w:rPr>
            </w:pPr>
            <w:r w:rsidRPr="00164F2A">
              <w:rPr>
                <w:rFonts w:ascii="Times New Roman" w:hAnsi="Times New Roman" w:cs="Times New Roman"/>
                <w:szCs w:val="22"/>
                <w:lang w:val="en-GB"/>
              </w:rPr>
              <w:t xml:space="preserve">Other comprehensive income </w:t>
            </w:r>
            <w:r w:rsidRPr="00164F2A">
              <w:rPr>
                <w:rFonts w:ascii="Times New Roman" w:hAnsi="Times New Roman" w:cs="Times New Roman"/>
                <w:szCs w:val="22"/>
                <w:cs/>
                <w:lang w:val="en-GB"/>
              </w:rPr>
              <w:t>(</w:t>
            </w:r>
            <w:r w:rsidRPr="00164F2A">
              <w:rPr>
                <w:rFonts w:ascii="Times New Roman" w:hAnsi="Times New Roman" w:cs="Times New Roman"/>
                <w:szCs w:val="22"/>
                <w:lang w:val="en-GB"/>
              </w:rPr>
              <w:t>loss</w:t>
            </w:r>
            <w:r w:rsidRPr="00164F2A">
              <w:rPr>
                <w:rFonts w:ascii="Times New Roman" w:hAnsi="Times New Roman" w:cs="Times New Roman"/>
                <w:szCs w:val="22"/>
                <w:cs/>
                <w:lang w:val="en-GB"/>
              </w:rPr>
              <w:t>)</w:t>
            </w:r>
          </w:p>
        </w:tc>
        <w:tc>
          <w:tcPr>
            <w:tcW w:w="284" w:type="dxa"/>
          </w:tcPr>
          <w:p w14:paraId="447801BB" w14:textId="77777777" w:rsidR="006A1CF9" w:rsidRPr="00164F2A" w:rsidRDefault="006A1CF9" w:rsidP="00A93CD6">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2"/>
            <w:vAlign w:val="bottom"/>
          </w:tcPr>
          <w:p w14:paraId="4AE72F96" w14:textId="5F48006D" w:rsidR="006A1CF9" w:rsidRPr="00164F2A" w:rsidRDefault="006A1CF9" w:rsidP="00A93CD6">
            <w:pPr>
              <w:spacing w:after="0" w:line="240" w:lineRule="atLeast"/>
              <w:ind w:left="-124" w:right="-25"/>
              <w:jc w:val="center"/>
              <w:rPr>
                <w:rFonts w:ascii="Times New Roman" w:hAnsi="Times New Roman" w:cs="Times New Roman"/>
                <w:b/>
                <w:bCs/>
                <w:szCs w:val="22"/>
              </w:rPr>
            </w:pPr>
            <w:r w:rsidRPr="00164F2A">
              <w:rPr>
                <w:rFonts w:ascii="Times New Roman" w:hAnsi="Times New Roman" w:cs="Times New Roman"/>
                <w:b/>
                <w:bCs/>
                <w:szCs w:val="22"/>
              </w:rPr>
              <w:t>At</w:t>
            </w:r>
            <w:r w:rsidRPr="00164F2A">
              <w:rPr>
                <w:rFonts w:ascii="Times New Roman" w:hAnsi="Times New Roman" w:cs="Times New Roman"/>
                <w:b/>
                <w:bCs/>
                <w:szCs w:val="22"/>
              </w:rPr>
              <w:br/>
              <w:t>31 March 202</w:t>
            </w:r>
            <w:r>
              <w:rPr>
                <w:rFonts w:ascii="Times New Roman" w:hAnsi="Times New Roman" w:cs="Times New Roman"/>
                <w:b/>
                <w:bCs/>
                <w:szCs w:val="22"/>
              </w:rPr>
              <w:t>6</w:t>
            </w:r>
          </w:p>
        </w:tc>
      </w:tr>
      <w:tr w:rsidR="006A1CF9" w:rsidRPr="00164F2A" w14:paraId="4DBC8567" w14:textId="77777777" w:rsidTr="00A93CD6">
        <w:trPr>
          <w:gridAfter w:val="1"/>
          <w:wAfter w:w="90" w:type="dxa"/>
          <w:trHeight w:val="74"/>
          <w:tblHeader/>
        </w:trPr>
        <w:tc>
          <w:tcPr>
            <w:tcW w:w="3686" w:type="dxa"/>
          </w:tcPr>
          <w:p w14:paraId="4292A594" w14:textId="77777777" w:rsidR="006A1CF9" w:rsidRPr="00164F2A" w:rsidRDefault="006A1CF9" w:rsidP="00A93CD6">
            <w:pPr>
              <w:spacing w:after="0" w:line="240" w:lineRule="atLeast"/>
              <w:ind w:left="574" w:right="-25"/>
              <w:rPr>
                <w:rFonts w:ascii="Times New Roman" w:hAnsi="Times New Roman" w:cs="Times New Roman"/>
                <w:b/>
                <w:bCs/>
                <w:i/>
                <w:iCs/>
                <w:szCs w:val="22"/>
                <w:cs/>
              </w:rPr>
            </w:pPr>
          </w:p>
        </w:tc>
        <w:tc>
          <w:tcPr>
            <w:tcW w:w="6067" w:type="dxa"/>
            <w:gridSpan w:val="7"/>
            <w:vAlign w:val="bottom"/>
          </w:tcPr>
          <w:p w14:paraId="0EE6F7C9" w14:textId="77777777" w:rsidR="006A1CF9" w:rsidRPr="00164F2A" w:rsidRDefault="006A1CF9" w:rsidP="00A93CD6">
            <w:pPr>
              <w:pStyle w:val="acctfourfigures"/>
              <w:tabs>
                <w:tab w:val="clear" w:pos="765"/>
              </w:tabs>
              <w:spacing w:line="240" w:lineRule="atLeast"/>
              <w:ind w:right="-25"/>
              <w:jc w:val="center"/>
              <w:rPr>
                <w:i/>
                <w:iCs/>
                <w:szCs w:val="22"/>
                <w:lang w:val="en-US" w:bidi="th-TH"/>
              </w:rPr>
            </w:pPr>
            <w:r w:rsidRPr="00164F2A">
              <w:rPr>
                <w:i/>
                <w:iCs/>
                <w:szCs w:val="22"/>
                <w:cs/>
                <w:lang w:bidi="th-TH"/>
              </w:rPr>
              <w:t>(</w:t>
            </w:r>
            <w:r w:rsidRPr="00164F2A">
              <w:rPr>
                <w:i/>
                <w:iCs/>
                <w:szCs w:val="22"/>
              </w:rPr>
              <w:t>in thousand Baht</w:t>
            </w:r>
            <w:r w:rsidRPr="00164F2A">
              <w:rPr>
                <w:i/>
                <w:iCs/>
                <w:szCs w:val="22"/>
                <w:cs/>
                <w:lang w:val="en-US" w:bidi="th-TH"/>
              </w:rPr>
              <w:t>)</w:t>
            </w:r>
          </w:p>
        </w:tc>
      </w:tr>
      <w:tr w:rsidR="006A1CF9" w:rsidRPr="00164F2A" w14:paraId="77C630BF" w14:textId="77777777" w:rsidTr="00A93CD6">
        <w:trPr>
          <w:gridAfter w:val="1"/>
          <w:wAfter w:w="90" w:type="dxa"/>
        </w:trPr>
        <w:tc>
          <w:tcPr>
            <w:tcW w:w="3686" w:type="dxa"/>
          </w:tcPr>
          <w:p w14:paraId="5456A0C6" w14:textId="77777777" w:rsidR="006A1CF9" w:rsidRPr="00164F2A" w:rsidRDefault="006A1CF9" w:rsidP="00A93CD6">
            <w:pPr>
              <w:spacing w:after="0" w:line="240" w:lineRule="atLeast"/>
              <w:ind w:left="574" w:right="-25"/>
              <w:rPr>
                <w:rFonts w:ascii="Times New Roman" w:hAnsi="Times New Roman" w:cs="Times New Roman"/>
                <w:szCs w:val="22"/>
                <w:cs/>
              </w:rPr>
            </w:pPr>
            <w:r w:rsidRPr="00164F2A">
              <w:rPr>
                <w:rFonts w:ascii="Times New Roman" w:hAnsi="Times New Roman" w:cs="Times New Roman"/>
                <w:b/>
                <w:bCs/>
                <w:i/>
                <w:iCs/>
                <w:szCs w:val="22"/>
              </w:rPr>
              <w:t>Deferred tax assets</w:t>
            </w:r>
          </w:p>
        </w:tc>
        <w:tc>
          <w:tcPr>
            <w:tcW w:w="1350" w:type="dxa"/>
          </w:tcPr>
          <w:p w14:paraId="1A62BC66" w14:textId="77777777" w:rsidR="006A1CF9" w:rsidRPr="00164F2A" w:rsidRDefault="006A1CF9" w:rsidP="00A93CD6">
            <w:pPr>
              <w:tabs>
                <w:tab w:val="decimal" w:pos="1026"/>
              </w:tabs>
              <w:spacing w:after="0" w:line="240" w:lineRule="atLeast"/>
              <w:ind w:left="-168"/>
              <w:jc w:val="thaiDistribute"/>
              <w:rPr>
                <w:rFonts w:ascii="Times New Roman" w:hAnsi="Times New Roman" w:cs="Times New Roman"/>
                <w:szCs w:val="22"/>
              </w:rPr>
            </w:pPr>
          </w:p>
        </w:tc>
        <w:tc>
          <w:tcPr>
            <w:tcW w:w="270" w:type="dxa"/>
          </w:tcPr>
          <w:p w14:paraId="58E2612E" w14:textId="77777777" w:rsidR="006A1CF9" w:rsidRPr="00164F2A" w:rsidRDefault="006A1CF9" w:rsidP="00A93CD6">
            <w:pPr>
              <w:tabs>
                <w:tab w:val="left" w:pos="540"/>
              </w:tabs>
              <w:spacing w:after="0" w:line="240" w:lineRule="atLeast"/>
              <w:rPr>
                <w:rFonts w:ascii="Times New Roman" w:hAnsi="Times New Roman" w:cs="Times New Roman"/>
                <w:szCs w:val="22"/>
              </w:rPr>
            </w:pPr>
          </w:p>
        </w:tc>
        <w:tc>
          <w:tcPr>
            <w:tcW w:w="1103" w:type="dxa"/>
          </w:tcPr>
          <w:p w14:paraId="7FB71087" w14:textId="77777777" w:rsidR="006A1CF9" w:rsidRPr="00164F2A" w:rsidRDefault="006A1CF9" w:rsidP="00A93CD6">
            <w:pPr>
              <w:tabs>
                <w:tab w:val="decimal" w:pos="682"/>
              </w:tabs>
              <w:spacing w:after="0" w:line="240" w:lineRule="atLeast"/>
              <w:ind w:left="-168"/>
              <w:jc w:val="thaiDistribute"/>
              <w:rPr>
                <w:rFonts w:ascii="Times New Roman" w:hAnsi="Times New Roman" w:cs="Times New Roman"/>
                <w:szCs w:val="22"/>
              </w:rPr>
            </w:pPr>
          </w:p>
        </w:tc>
        <w:tc>
          <w:tcPr>
            <w:tcW w:w="279" w:type="dxa"/>
          </w:tcPr>
          <w:p w14:paraId="2D01FDAF"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534" w:type="dxa"/>
          </w:tcPr>
          <w:p w14:paraId="406DF91E" w14:textId="77777777" w:rsidR="006A1CF9" w:rsidRPr="00164F2A" w:rsidRDefault="006A1CF9" w:rsidP="00A93CD6">
            <w:pPr>
              <w:spacing w:after="0" w:line="240" w:lineRule="atLeast"/>
              <w:ind w:left="-168"/>
              <w:jc w:val="center"/>
              <w:rPr>
                <w:rFonts w:ascii="Times New Roman" w:hAnsi="Times New Roman" w:cs="Times New Roman"/>
                <w:szCs w:val="22"/>
              </w:rPr>
            </w:pPr>
          </w:p>
        </w:tc>
        <w:tc>
          <w:tcPr>
            <w:tcW w:w="284" w:type="dxa"/>
          </w:tcPr>
          <w:p w14:paraId="55FAC5DE"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247" w:type="dxa"/>
          </w:tcPr>
          <w:p w14:paraId="1085CAEA"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r>
      <w:tr w:rsidR="006A1CF9" w:rsidRPr="00164F2A" w14:paraId="6CBCD946" w14:textId="77777777" w:rsidTr="00A93CD6">
        <w:trPr>
          <w:gridAfter w:val="1"/>
          <w:wAfter w:w="90" w:type="dxa"/>
        </w:trPr>
        <w:tc>
          <w:tcPr>
            <w:tcW w:w="3686" w:type="dxa"/>
          </w:tcPr>
          <w:p w14:paraId="09490301" w14:textId="77777777" w:rsidR="006A1CF9" w:rsidRPr="00164F2A" w:rsidRDefault="006A1CF9" w:rsidP="00A93CD6">
            <w:pPr>
              <w:spacing w:after="0" w:line="240" w:lineRule="atLeast"/>
              <w:ind w:left="574" w:right="-25"/>
              <w:rPr>
                <w:rFonts w:ascii="Times New Roman" w:hAnsi="Times New Roman" w:cs="Times New Roman"/>
                <w:szCs w:val="22"/>
              </w:rPr>
            </w:pPr>
            <w:r w:rsidRPr="00164F2A">
              <w:rPr>
                <w:rFonts w:ascii="Times New Roman" w:hAnsi="Times New Roman" w:cs="Times New Roman"/>
                <w:szCs w:val="22"/>
              </w:rPr>
              <w:t>Trade account receivables</w:t>
            </w:r>
          </w:p>
        </w:tc>
        <w:tc>
          <w:tcPr>
            <w:tcW w:w="1350" w:type="dxa"/>
          </w:tcPr>
          <w:p w14:paraId="5104FB54" w14:textId="76783205" w:rsidR="006A1CF9" w:rsidRPr="00164F2A" w:rsidRDefault="006A1CF9" w:rsidP="00A93CD6">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5,292</w:t>
            </w:r>
          </w:p>
        </w:tc>
        <w:tc>
          <w:tcPr>
            <w:tcW w:w="270" w:type="dxa"/>
          </w:tcPr>
          <w:p w14:paraId="472AA7AC" w14:textId="77777777" w:rsidR="006A1CF9" w:rsidRPr="00164F2A" w:rsidRDefault="006A1CF9" w:rsidP="00A93CD6">
            <w:pPr>
              <w:tabs>
                <w:tab w:val="left" w:pos="540"/>
              </w:tabs>
              <w:spacing w:after="0" w:line="240" w:lineRule="atLeast"/>
              <w:rPr>
                <w:rFonts w:ascii="Times New Roman" w:hAnsi="Times New Roman" w:cs="Times New Roman"/>
                <w:szCs w:val="22"/>
              </w:rPr>
            </w:pPr>
          </w:p>
        </w:tc>
        <w:tc>
          <w:tcPr>
            <w:tcW w:w="1103" w:type="dxa"/>
          </w:tcPr>
          <w:p w14:paraId="4A6F4960" w14:textId="2F374E18" w:rsidR="006A1CF9" w:rsidRPr="00164F2A" w:rsidRDefault="005153C5" w:rsidP="00A93CD6">
            <w:pPr>
              <w:tabs>
                <w:tab w:val="decimal" w:pos="682"/>
              </w:tabs>
              <w:spacing w:after="0" w:line="240" w:lineRule="atLeast"/>
              <w:ind w:left="-168"/>
              <w:jc w:val="thaiDistribute"/>
              <w:rPr>
                <w:rFonts w:ascii="Times New Roman" w:hAnsi="Times New Roman" w:cs="Times New Roman"/>
                <w:szCs w:val="22"/>
                <w:cs/>
              </w:rPr>
            </w:pPr>
            <w:r>
              <w:rPr>
                <w:rFonts w:ascii="Times New Roman" w:hAnsi="Times New Roman" w:cs="Times New Roman"/>
                <w:szCs w:val="22"/>
              </w:rPr>
              <w:t>(107)</w:t>
            </w:r>
          </w:p>
        </w:tc>
        <w:tc>
          <w:tcPr>
            <w:tcW w:w="279" w:type="dxa"/>
          </w:tcPr>
          <w:p w14:paraId="2A5EC430"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534" w:type="dxa"/>
          </w:tcPr>
          <w:p w14:paraId="109936E3" w14:textId="38C252DB" w:rsidR="006A1CF9" w:rsidRPr="00164F2A" w:rsidRDefault="005153C5" w:rsidP="00A93CD6">
            <w:pPr>
              <w:spacing w:after="0" w:line="240" w:lineRule="atLeast"/>
              <w:ind w:left="-168"/>
              <w:jc w:val="center"/>
              <w:rPr>
                <w:rFonts w:ascii="Times New Roman" w:hAnsi="Times New Roman" w:cs="Times New Roman"/>
                <w:szCs w:val="22"/>
                <w:cs/>
              </w:rPr>
            </w:pPr>
            <w:r>
              <w:rPr>
                <w:rFonts w:ascii="Times New Roman" w:hAnsi="Times New Roman" w:cs="Times New Roman"/>
                <w:szCs w:val="22"/>
              </w:rPr>
              <w:t>-</w:t>
            </w:r>
          </w:p>
        </w:tc>
        <w:tc>
          <w:tcPr>
            <w:tcW w:w="284" w:type="dxa"/>
          </w:tcPr>
          <w:p w14:paraId="60DB66F3"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247" w:type="dxa"/>
          </w:tcPr>
          <w:p w14:paraId="5C0952DD" w14:textId="5BB6A21C" w:rsidR="006A1CF9" w:rsidRPr="00164F2A" w:rsidRDefault="005153C5" w:rsidP="00A93CD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5,185</w:t>
            </w:r>
          </w:p>
        </w:tc>
      </w:tr>
      <w:tr w:rsidR="006A1CF9" w:rsidRPr="00164F2A" w14:paraId="7C499A1F" w14:textId="77777777" w:rsidTr="00A93CD6">
        <w:trPr>
          <w:gridAfter w:val="1"/>
          <w:wAfter w:w="90" w:type="dxa"/>
          <w:trHeight w:val="128"/>
        </w:trPr>
        <w:tc>
          <w:tcPr>
            <w:tcW w:w="3686" w:type="dxa"/>
          </w:tcPr>
          <w:p w14:paraId="23E84F56" w14:textId="77777777" w:rsidR="006A1CF9" w:rsidRPr="00164F2A" w:rsidRDefault="006A1CF9" w:rsidP="00A93CD6">
            <w:pPr>
              <w:spacing w:after="0" w:line="240" w:lineRule="atLeast"/>
              <w:ind w:left="574" w:right="-25"/>
              <w:rPr>
                <w:rFonts w:ascii="Times New Roman" w:hAnsi="Times New Roman" w:cs="Times New Roman"/>
                <w:szCs w:val="22"/>
              </w:rPr>
            </w:pPr>
            <w:r w:rsidRPr="00164F2A">
              <w:rPr>
                <w:rFonts w:ascii="Times New Roman" w:hAnsi="Times New Roman" w:cs="Times New Roman"/>
                <w:szCs w:val="22"/>
              </w:rPr>
              <w:t xml:space="preserve">Other </w:t>
            </w:r>
            <w:r>
              <w:rPr>
                <w:rFonts w:ascii="Times New Roman" w:hAnsi="Times New Roman" w:cs="Times New Roman"/>
                <w:szCs w:val="22"/>
              </w:rPr>
              <w:t xml:space="preserve">current </w:t>
            </w:r>
            <w:r w:rsidRPr="00164F2A">
              <w:rPr>
                <w:rFonts w:ascii="Times New Roman" w:hAnsi="Times New Roman" w:cs="Times New Roman"/>
                <w:szCs w:val="22"/>
              </w:rPr>
              <w:t>receivables</w:t>
            </w:r>
          </w:p>
        </w:tc>
        <w:tc>
          <w:tcPr>
            <w:tcW w:w="1350" w:type="dxa"/>
          </w:tcPr>
          <w:p w14:paraId="2238684A" w14:textId="7C23E645" w:rsidR="006A1CF9" w:rsidRPr="00164F2A" w:rsidRDefault="006A1CF9" w:rsidP="00A93CD6">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3</w:t>
            </w:r>
          </w:p>
        </w:tc>
        <w:tc>
          <w:tcPr>
            <w:tcW w:w="270" w:type="dxa"/>
          </w:tcPr>
          <w:p w14:paraId="6905B4C0" w14:textId="77777777" w:rsidR="006A1CF9" w:rsidRPr="00164F2A" w:rsidRDefault="006A1CF9" w:rsidP="00A93CD6">
            <w:pPr>
              <w:tabs>
                <w:tab w:val="left" w:pos="540"/>
              </w:tabs>
              <w:spacing w:after="0" w:line="240" w:lineRule="atLeast"/>
              <w:rPr>
                <w:rFonts w:ascii="Times New Roman" w:hAnsi="Times New Roman" w:cs="Times New Roman"/>
                <w:szCs w:val="22"/>
              </w:rPr>
            </w:pPr>
          </w:p>
        </w:tc>
        <w:tc>
          <w:tcPr>
            <w:tcW w:w="1103" w:type="dxa"/>
          </w:tcPr>
          <w:p w14:paraId="1AF409BC" w14:textId="693BFC91" w:rsidR="006A1CF9" w:rsidRPr="00164F2A" w:rsidRDefault="00F7605C" w:rsidP="00A93CD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79" w:type="dxa"/>
          </w:tcPr>
          <w:p w14:paraId="1F263EED"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534" w:type="dxa"/>
          </w:tcPr>
          <w:p w14:paraId="1948C478" w14:textId="11F17480" w:rsidR="006A1CF9" w:rsidRPr="00164F2A" w:rsidRDefault="005153C5" w:rsidP="00A93CD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14:paraId="17A5F62E"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247" w:type="dxa"/>
          </w:tcPr>
          <w:p w14:paraId="54E1FA3B" w14:textId="0875FB72" w:rsidR="006A1CF9" w:rsidRPr="00164F2A" w:rsidRDefault="005153C5" w:rsidP="00A93CD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3</w:t>
            </w:r>
          </w:p>
        </w:tc>
      </w:tr>
      <w:tr w:rsidR="006A1CF9" w:rsidRPr="00164F2A" w14:paraId="366547C8" w14:textId="77777777" w:rsidTr="00A93CD6">
        <w:trPr>
          <w:gridAfter w:val="1"/>
          <w:wAfter w:w="90" w:type="dxa"/>
          <w:trHeight w:val="128"/>
        </w:trPr>
        <w:tc>
          <w:tcPr>
            <w:tcW w:w="3686" w:type="dxa"/>
          </w:tcPr>
          <w:p w14:paraId="2EAA9EA9" w14:textId="77777777" w:rsidR="006A1CF9" w:rsidRPr="00164F2A" w:rsidRDefault="006A1CF9" w:rsidP="00A93CD6">
            <w:pPr>
              <w:spacing w:after="0" w:line="240" w:lineRule="atLeast"/>
              <w:ind w:left="574" w:right="-25"/>
              <w:rPr>
                <w:rFonts w:ascii="Times New Roman" w:hAnsi="Times New Roman" w:cs="Times New Roman"/>
                <w:szCs w:val="22"/>
                <w:lang w:val="en-GB"/>
              </w:rPr>
            </w:pPr>
            <w:r w:rsidRPr="00164F2A">
              <w:rPr>
                <w:rFonts w:ascii="Times New Roman" w:hAnsi="Times New Roman" w:cs="Times New Roman"/>
                <w:szCs w:val="22"/>
                <w:lang w:val="en-GB"/>
              </w:rPr>
              <w:t>Current contract assets</w:t>
            </w:r>
          </w:p>
        </w:tc>
        <w:tc>
          <w:tcPr>
            <w:tcW w:w="1350" w:type="dxa"/>
          </w:tcPr>
          <w:p w14:paraId="6295758F" w14:textId="7E39C5A3" w:rsidR="006A1CF9" w:rsidRPr="00164F2A" w:rsidRDefault="006A1CF9" w:rsidP="00A93CD6">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29</w:t>
            </w:r>
          </w:p>
        </w:tc>
        <w:tc>
          <w:tcPr>
            <w:tcW w:w="270" w:type="dxa"/>
          </w:tcPr>
          <w:p w14:paraId="1ACBE9AF" w14:textId="77777777" w:rsidR="006A1CF9" w:rsidRPr="00164F2A" w:rsidRDefault="006A1CF9" w:rsidP="00A93CD6">
            <w:pPr>
              <w:tabs>
                <w:tab w:val="left" w:pos="540"/>
              </w:tabs>
              <w:spacing w:after="0" w:line="240" w:lineRule="atLeast"/>
              <w:rPr>
                <w:rFonts w:ascii="Times New Roman" w:hAnsi="Times New Roman" w:cs="Times New Roman"/>
                <w:szCs w:val="22"/>
              </w:rPr>
            </w:pPr>
          </w:p>
        </w:tc>
        <w:tc>
          <w:tcPr>
            <w:tcW w:w="1103" w:type="dxa"/>
          </w:tcPr>
          <w:p w14:paraId="1BD0A648" w14:textId="269977BB" w:rsidR="006A1CF9" w:rsidRPr="00164F2A" w:rsidRDefault="00F7605C" w:rsidP="00A93CD6">
            <w:pPr>
              <w:tabs>
                <w:tab w:val="decimal" w:pos="682"/>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597</w:t>
            </w:r>
          </w:p>
        </w:tc>
        <w:tc>
          <w:tcPr>
            <w:tcW w:w="279" w:type="dxa"/>
          </w:tcPr>
          <w:p w14:paraId="2E87EB7A"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534" w:type="dxa"/>
          </w:tcPr>
          <w:p w14:paraId="2F618090" w14:textId="770F1D47" w:rsidR="006A1CF9" w:rsidRPr="00164F2A" w:rsidRDefault="005153C5" w:rsidP="00A93CD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14:paraId="4A8DD49A"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247" w:type="dxa"/>
          </w:tcPr>
          <w:p w14:paraId="3E21EBF1" w14:textId="301E4EA2" w:rsidR="006A1CF9" w:rsidRPr="00164F2A" w:rsidRDefault="00F7605C" w:rsidP="00A93CD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626</w:t>
            </w:r>
          </w:p>
        </w:tc>
      </w:tr>
      <w:tr w:rsidR="006A1CF9" w:rsidRPr="00164F2A" w14:paraId="5DC422CC" w14:textId="77777777" w:rsidTr="00A93CD6">
        <w:trPr>
          <w:gridAfter w:val="1"/>
          <w:wAfter w:w="90" w:type="dxa"/>
        </w:trPr>
        <w:tc>
          <w:tcPr>
            <w:tcW w:w="3686" w:type="dxa"/>
          </w:tcPr>
          <w:p w14:paraId="667F8537" w14:textId="77777777" w:rsidR="006A1CF9" w:rsidRPr="00164F2A" w:rsidRDefault="006A1CF9" w:rsidP="00A93CD6">
            <w:pPr>
              <w:spacing w:after="0" w:line="240" w:lineRule="atLeast"/>
              <w:ind w:left="574" w:right="-25"/>
              <w:rPr>
                <w:rFonts w:ascii="Times New Roman" w:hAnsi="Times New Roman" w:cs="Times New Roman"/>
                <w:szCs w:val="22"/>
                <w:cs/>
              </w:rPr>
            </w:pPr>
            <w:r w:rsidRPr="00164F2A">
              <w:rPr>
                <w:rFonts w:ascii="Times New Roman" w:eastAsia="Arial Unicode MS" w:hAnsi="Times New Roman" w:cs="Times New Roman"/>
                <w:szCs w:val="22"/>
              </w:rPr>
              <w:t>Retention receivables</w:t>
            </w:r>
          </w:p>
        </w:tc>
        <w:tc>
          <w:tcPr>
            <w:tcW w:w="1350" w:type="dxa"/>
          </w:tcPr>
          <w:p w14:paraId="45268CB6" w14:textId="3F06FB81" w:rsidR="006A1CF9" w:rsidRPr="00164F2A" w:rsidRDefault="00232419" w:rsidP="00A93CD6">
            <w:pPr>
              <w:tabs>
                <w:tab w:val="decimal" w:pos="1026"/>
              </w:tabs>
              <w:spacing w:after="0" w:line="240" w:lineRule="atLeast"/>
              <w:ind w:left="-168"/>
              <w:jc w:val="thaiDistribute"/>
              <w:rPr>
                <w:rFonts w:ascii="Times New Roman" w:hAnsi="Times New Roman" w:cs="Times New Roman"/>
                <w:szCs w:val="22"/>
                <w:cs/>
              </w:rPr>
            </w:pPr>
            <w:r>
              <w:rPr>
                <w:rFonts w:ascii="Times New Roman" w:hAnsi="Times New Roman" w:cs="Times New Roman"/>
                <w:szCs w:val="22"/>
              </w:rPr>
              <w:t>2,396</w:t>
            </w:r>
          </w:p>
        </w:tc>
        <w:tc>
          <w:tcPr>
            <w:tcW w:w="270" w:type="dxa"/>
          </w:tcPr>
          <w:p w14:paraId="72F0F403" w14:textId="77777777" w:rsidR="006A1CF9" w:rsidRPr="00164F2A" w:rsidRDefault="006A1CF9" w:rsidP="00A93CD6">
            <w:pPr>
              <w:tabs>
                <w:tab w:val="left" w:pos="540"/>
              </w:tabs>
              <w:spacing w:after="0" w:line="240" w:lineRule="atLeast"/>
              <w:rPr>
                <w:rFonts w:ascii="Times New Roman" w:hAnsi="Times New Roman" w:cs="Times New Roman"/>
                <w:szCs w:val="22"/>
              </w:rPr>
            </w:pPr>
          </w:p>
        </w:tc>
        <w:tc>
          <w:tcPr>
            <w:tcW w:w="1103" w:type="dxa"/>
          </w:tcPr>
          <w:p w14:paraId="20CE0563" w14:textId="4D40632E" w:rsidR="006A1CF9" w:rsidRPr="00164F2A" w:rsidRDefault="005153C5" w:rsidP="00A93CD6">
            <w:pPr>
              <w:tabs>
                <w:tab w:val="decimal" w:pos="682"/>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w:t>
            </w:r>
            <w:r w:rsidR="00F7605C">
              <w:rPr>
                <w:rFonts w:ascii="Times New Roman" w:hAnsi="Times New Roman" w:cs="Times New Roman"/>
                <w:szCs w:val="22"/>
              </w:rPr>
              <w:t>5)</w:t>
            </w:r>
          </w:p>
        </w:tc>
        <w:tc>
          <w:tcPr>
            <w:tcW w:w="279" w:type="dxa"/>
          </w:tcPr>
          <w:p w14:paraId="1AB168D4"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534" w:type="dxa"/>
          </w:tcPr>
          <w:p w14:paraId="230F59E5" w14:textId="19E31146" w:rsidR="006A1CF9" w:rsidRPr="00164F2A" w:rsidRDefault="005153C5" w:rsidP="00A93CD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14:paraId="1EF8679B"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247" w:type="dxa"/>
          </w:tcPr>
          <w:p w14:paraId="3AAB6EBD" w14:textId="113F5ED9" w:rsidR="006A1CF9" w:rsidRPr="00164F2A" w:rsidRDefault="005153C5" w:rsidP="00A93CD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w:t>
            </w:r>
            <w:r w:rsidR="00F7605C">
              <w:rPr>
                <w:rFonts w:ascii="Times New Roman" w:hAnsi="Times New Roman" w:cs="Times New Roman"/>
                <w:szCs w:val="22"/>
              </w:rPr>
              <w:t>381</w:t>
            </w:r>
          </w:p>
        </w:tc>
      </w:tr>
      <w:tr w:rsidR="006A1CF9" w:rsidRPr="00164F2A" w14:paraId="564E5F27" w14:textId="77777777" w:rsidTr="00A93CD6">
        <w:trPr>
          <w:gridAfter w:val="1"/>
          <w:wAfter w:w="90" w:type="dxa"/>
        </w:trPr>
        <w:tc>
          <w:tcPr>
            <w:tcW w:w="3686" w:type="dxa"/>
          </w:tcPr>
          <w:p w14:paraId="4877D9A8" w14:textId="77777777" w:rsidR="006A1CF9" w:rsidRPr="00164F2A" w:rsidRDefault="006A1CF9" w:rsidP="00A93CD6">
            <w:pPr>
              <w:spacing w:after="0" w:line="240" w:lineRule="atLeast"/>
              <w:ind w:left="574" w:right="-25"/>
              <w:rPr>
                <w:rFonts w:ascii="Times New Roman" w:eastAsia="Arial Unicode MS" w:hAnsi="Times New Roman" w:cs="Times New Roman"/>
                <w:szCs w:val="22"/>
              </w:rPr>
            </w:pPr>
            <w:r w:rsidRPr="00164F2A">
              <w:rPr>
                <w:rFonts w:ascii="Times New Roman" w:hAnsi="Times New Roman" w:cs="Times New Roman"/>
                <w:szCs w:val="22"/>
              </w:rPr>
              <w:t>Investment in equity securities</w:t>
            </w:r>
          </w:p>
        </w:tc>
        <w:tc>
          <w:tcPr>
            <w:tcW w:w="1350" w:type="dxa"/>
          </w:tcPr>
          <w:p w14:paraId="38E5CAF0" w14:textId="24BC4595" w:rsidR="006A1CF9" w:rsidRPr="00164F2A" w:rsidRDefault="00232419" w:rsidP="00A93CD6">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1,733</w:t>
            </w:r>
          </w:p>
        </w:tc>
        <w:tc>
          <w:tcPr>
            <w:tcW w:w="270" w:type="dxa"/>
          </w:tcPr>
          <w:p w14:paraId="62A728E9" w14:textId="77777777" w:rsidR="006A1CF9" w:rsidRPr="00164F2A" w:rsidRDefault="006A1CF9" w:rsidP="00A93CD6">
            <w:pPr>
              <w:tabs>
                <w:tab w:val="left" w:pos="540"/>
              </w:tabs>
              <w:spacing w:after="0" w:line="240" w:lineRule="atLeast"/>
              <w:rPr>
                <w:rFonts w:ascii="Times New Roman" w:hAnsi="Times New Roman" w:cs="Times New Roman"/>
                <w:szCs w:val="22"/>
              </w:rPr>
            </w:pPr>
          </w:p>
        </w:tc>
        <w:tc>
          <w:tcPr>
            <w:tcW w:w="1103" w:type="dxa"/>
          </w:tcPr>
          <w:p w14:paraId="41D956AD" w14:textId="053EA292" w:rsidR="006A1CF9" w:rsidRPr="00164F2A" w:rsidRDefault="005153C5" w:rsidP="00A93CD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79" w:type="dxa"/>
          </w:tcPr>
          <w:p w14:paraId="49DEF121"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534" w:type="dxa"/>
          </w:tcPr>
          <w:p w14:paraId="08D5675E" w14:textId="371A743C" w:rsidR="006A1CF9" w:rsidRPr="00164F2A" w:rsidRDefault="005153C5" w:rsidP="00B81A2A">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14:paraId="7DEB3598"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247" w:type="dxa"/>
          </w:tcPr>
          <w:p w14:paraId="43740E1E" w14:textId="0CC09159" w:rsidR="006A1CF9" w:rsidRPr="00164F2A" w:rsidRDefault="005153C5" w:rsidP="00A93CD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1,733</w:t>
            </w:r>
          </w:p>
        </w:tc>
      </w:tr>
      <w:tr w:rsidR="006A1CF9" w:rsidRPr="00164F2A" w14:paraId="26737C14" w14:textId="77777777" w:rsidTr="00A93CD6">
        <w:trPr>
          <w:gridAfter w:val="1"/>
          <w:wAfter w:w="90" w:type="dxa"/>
        </w:trPr>
        <w:tc>
          <w:tcPr>
            <w:tcW w:w="3686" w:type="dxa"/>
          </w:tcPr>
          <w:p w14:paraId="17A5353C" w14:textId="4EC342E1" w:rsidR="006A1CF9" w:rsidRPr="00164F2A" w:rsidRDefault="006A1CF9" w:rsidP="00A93CD6">
            <w:pPr>
              <w:spacing w:after="0" w:line="240" w:lineRule="atLeast"/>
              <w:ind w:left="574" w:right="-25"/>
              <w:rPr>
                <w:rFonts w:ascii="Times New Roman" w:eastAsia="Arial Unicode MS" w:hAnsi="Times New Roman" w:cs="Times New Roman"/>
                <w:szCs w:val="22"/>
              </w:rPr>
            </w:pPr>
            <w:r w:rsidRPr="00164F2A">
              <w:rPr>
                <w:rFonts w:ascii="Times New Roman" w:hAnsi="Times New Roman" w:cs="Times New Roman"/>
                <w:szCs w:val="22"/>
              </w:rPr>
              <w:t>Investment in subsidiar</w:t>
            </w:r>
            <w:r w:rsidR="007B3863">
              <w:rPr>
                <w:rFonts w:ascii="Times New Roman" w:hAnsi="Times New Roman" w:cs="Times New Roman"/>
                <w:szCs w:val="22"/>
              </w:rPr>
              <w:t>y</w:t>
            </w:r>
          </w:p>
        </w:tc>
        <w:tc>
          <w:tcPr>
            <w:tcW w:w="1350" w:type="dxa"/>
          </w:tcPr>
          <w:p w14:paraId="37F7FF03" w14:textId="6F3C9663" w:rsidR="006A1CF9" w:rsidRPr="00164F2A" w:rsidRDefault="00232419" w:rsidP="00A93CD6">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2,600</w:t>
            </w:r>
          </w:p>
        </w:tc>
        <w:tc>
          <w:tcPr>
            <w:tcW w:w="270" w:type="dxa"/>
          </w:tcPr>
          <w:p w14:paraId="3FFEE31E" w14:textId="77777777" w:rsidR="006A1CF9" w:rsidRPr="00164F2A" w:rsidRDefault="006A1CF9" w:rsidP="00A93CD6">
            <w:pPr>
              <w:tabs>
                <w:tab w:val="left" w:pos="540"/>
              </w:tabs>
              <w:spacing w:after="0" w:line="240" w:lineRule="atLeast"/>
              <w:rPr>
                <w:rFonts w:ascii="Times New Roman" w:hAnsi="Times New Roman" w:cs="Times New Roman"/>
                <w:szCs w:val="22"/>
              </w:rPr>
            </w:pPr>
          </w:p>
        </w:tc>
        <w:tc>
          <w:tcPr>
            <w:tcW w:w="1103" w:type="dxa"/>
          </w:tcPr>
          <w:p w14:paraId="305BC540" w14:textId="75DAAF74" w:rsidR="006A1CF9" w:rsidRPr="00164F2A" w:rsidRDefault="005153C5" w:rsidP="00A93CD6">
            <w:pPr>
              <w:spacing w:after="0" w:line="240" w:lineRule="atLeast"/>
              <w:ind w:left="-168"/>
              <w:jc w:val="center"/>
              <w:rPr>
                <w:rFonts w:ascii="Times New Roman" w:hAnsi="Times New Roman" w:cs="Times New Roman"/>
                <w:szCs w:val="22"/>
              </w:rPr>
            </w:pPr>
            <w:r>
              <w:rPr>
                <w:rFonts w:ascii="Times New Roman" w:hAnsi="Times New Roman" w:cs="Times New Roman"/>
                <w:szCs w:val="22"/>
              </w:rPr>
              <w:t>(1,950)</w:t>
            </w:r>
          </w:p>
        </w:tc>
        <w:tc>
          <w:tcPr>
            <w:tcW w:w="279" w:type="dxa"/>
          </w:tcPr>
          <w:p w14:paraId="4BAAE970"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534" w:type="dxa"/>
          </w:tcPr>
          <w:p w14:paraId="76CA4893" w14:textId="06EBD374" w:rsidR="006A1CF9" w:rsidRPr="00164F2A" w:rsidRDefault="005153C5" w:rsidP="00A93CD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14:paraId="494F15E7"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247" w:type="dxa"/>
          </w:tcPr>
          <w:p w14:paraId="7A082B56" w14:textId="55656F66" w:rsidR="006A1CF9" w:rsidRPr="00164F2A" w:rsidRDefault="005153C5" w:rsidP="00A93CD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650</w:t>
            </w:r>
          </w:p>
        </w:tc>
      </w:tr>
      <w:tr w:rsidR="006A1CF9" w:rsidRPr="00164F2A" w14:paraId="251D9D87" w14:textId="77777777" w:rsidTr="00A93CD6">
        <w:trPr>
          <w:gridAfter w:val="1"/>
          <w:wAfter w:w="90" w:type="dxa"/>
        </w:trPr>
        <w:tc>
          <w:tcPr>
            <w:tcW w:w="3686" w:type="dxa"/>
          </w:tcPr>
          <w:p w14:paraId="376BCC3B" w14:textId="77777777" w:rsidR="006A1CF9" w:rsidRPr="00164F2A" w:rsidRDefault="006A1CF9" w:rsidP="00A93CD6">
            <w:pPr>
              <w:spacing w:after="0" w:line="240" w:lineRule="atLeast"/>
              <w:ind w:left="574" w:right="-25"/>
              <w:rPr>
                <w:rFonts w:ascii="Times New Roman" w:hAnsi="Times New Roman" w:cs="Times New Roman"/>
                <w:szCs w:val="22"/>
              </w:rPr>
            </w:pPr>
            <w:r w:rsidRPr="00164F2A">
              <w:rPr>
                <w:rFonts w:ascii="Times New Roman" w:hAnsi="Times New Roman" w:cs="Times New Roman"/>
                <w:szCs w:val="22"/>
              </w:rPr>
              <w:t>Investment in other company</w:t>
            </w:r>
          </w:p>
        </w:tc>
        <w:tc>
          <w:tcPr>
            <w:tcW w:w="1350" w:type="dxa"/>
          </w:tcPr>
          <w:p w14:paraId="3D86B96B" w14:textId="5538C210" w:rsidR="006A1CF9" w:rsidRPr="00164F2A" w:rsidRDefault="00232419" w:rsidP="00A93CD6">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1,000</w:t>
            </w:r>
          </w:p>
        </w:tc>
        <w:tc>
          <w:tcPr>
            <w:tcW w:w="270" w:type="dxa"/>
          </w:tcPr>
          <w:p w14:paraId="74840A5F" w14:textId="77777777" w:rsidR="006A1CF9" w:rsidRPr="00164F2A" w:rsidRDefault="006A1CF9" w:rsidP="00A93CD6">
            <w:pPr>
              <w:tabs>
                <w:tab w:val="left" w:pos="540"/>
              </w:tabs>
              <w:spacing w:after="0" w:line="240" w:lineRule="atLeast"/>
              <w:rPr>
                <w:rFonts w:ascii="Times New Roman" w:hAnsi="Times New Roman" w:cs="Times New Roman"/>
                <w:szCs w:val="22"/>
              </w:rPr>
            </w:pPr>
          </w:p>
        </w:tc>
        <w:tc>
          <w:tcPr>
            <w:tcW w:w="1103" w:type="dxa"/>
          </w:tcPr>
          <w:p w14:paraId="088EC9D0" w14:textId="6189F0FF" w:rsidR="006A1CF9" w:rsidRPr="00164F2A" w:rsidRDefault="005153C5" w:rsidP="00A93CD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79" w:type="dxa"/>
          </w:tcPr>
          <w:p w14:paraId="68E0E83B"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534" w:type="dxa"/>
          </w:tcPr>
          <w:p w14:paraId="173A1E11" w14:textId="0CE9F86B" w:rsidR="006A1CF9" w:rsidRPr="00164F2A" w:rsidRDefault="005153C5" w:rsidP="00A93CD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14:paraId="2BA0249B"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247" w:type="dxa"/>
          </w:tcPr>
          <w:p w14:paraId="39A90B27" w14:textId="4F21D24F" w:rsidR="006A1CF9" w:rsidRPr="00164F2A" w:rsidRDefault="005153C5" w:rsidP="00A93CD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1,000</w:t>
            </w:r>
          </w:p>
        </w:tc>
      </w:tr>
      <w:tr w:rsidR="006A1CF9" w:rsidRPr="00164F2A" w14:paraId="434C7E66" w14:textId="77777777" w:rsidTr="00A93CD6">
        <w:trPr>
          <w:gridAfter w:val="1"/>
          <w:wAfter w:w="90" w:type="dxa"/>
        </w:trPr>
        <w:tc>
          <w:tcPr>
            <w:tcW w:w="3686" w:type="dxa"/>
          </w:tcPr>
          <w:p w14:paraId="7C310D05" w14:textId="77777777" w:rsidR="006A1CF9" w:rsidRPr="00164F2A" w:rsidRDefault="006A1CF9" w:rsidP="00A93CD6">
            <w:pPr>
              <w:spacing w:after="0" w:line="240" w:lineRule="atLeast"/>
              <w:ind w:left="574" w:right="-25"/>
              <w:rPr>
                <w:rFonts w:ascii="Times New Roman" w:hAnsi="Times New Roman" w:cs="Times New Roman"/>
                <w:szCs w:val="22"/>
                <w:cs/>
              </w:rPr>
            </w:pPr>
            <w:r w:rsidRPr="00164F2A">
              <w:rPr>
                <w:rFonts w:ascii="Times New Roman" w:eastAsia="Arial Unicode MS" w:hAnsi="Times New Roman" w:cs="Times New Roman"/>
                <w:szCs w:val="22"/>
              </w:rPr>
              <w:t>Current provisions</w:t>
            </w:r>
          </w:p>
        </w:tc>
        <w:tc>
          <w:tcPr>
            <w:tcW w:w="1350" w:type="dxa"/>
          </w:tcPr>
          <w:p w14:paraId="00CD75E0" w14:textId="4611A7CC" w:rsidR="006A1CF9" w:rsidRPr="00164F2A" w:rsidRDefault="00232419" w:rsidP="00A93CD6">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1,728</w:t>
            </w:r>
          </w:p>
        </w:tc>
        <w:tc>
          <w:tcPr>
            <w:tcW w:w="270" w:type="dxa"/>
          </w:tcPr>
          <w:p w14:paraId="652FCBFE" w14:textId="77777777" w:rsidR="006A1CF9" w:rsidRPr="00164F2A" w:rsidRDefault="006A1CF9" w:rsidP="00A93CD6">
            <w:pPr>
              <w:tabs>
                <w:tab w:val="left" w:pos="540"/>
              </w:tabs>
              <w:spacing w:after="0" w:line="240" w:lineRule="atLeast"/>
              <w:rPr>
                <w:rFonts w:ascii="Times New Roman" w:hAnsi="Times New Roman" w:cs="Times New Roman"/>
                <w:szCs w:val="22"/>
              </w:rPr>
            </w:pPr>
          </w:p>
        </w:tc>
        <w:tc>
          <w:tcPr>
            <w:tcW w:w="1103" w:type="dxa"/>
          </w:tcPr>
          <w:p w14:paraId="75B1C343" w14:textId="0C100474" w:rsidR="006A1CF9" w:rsidRPr="00D30DAF" w:rsidRDefault="005153C5" w:rsidP="00A93CD6">
            <w:pPr>
              <w:tabs>
                <w:tab w:val="decimal" w:pos="682"/>
              </w:tabs>
              <w:spacing w:after="0" w:line="240" w:lineRule="atLeast"/>
              <w:ind w:left="-168"/>
              <w:jc w:val="thaiDistribute"/>
              <w:rPr>
                <w:rFonts w:ascii="Times New Roman" w:hAnsi="Times New Roman" w:cstheme="minorBidi"/>
                <w:szCs w:val="22"/>
              </w:rPr>
            </w:pPr>
            <w:r>
              <w:rPr>
                <w:rFonts w:ascii="Times New Roman" w:hAnsi="Times New Roman" w:cstheme="minorBidi"/>
                <w:szCs w:val="22"/>
              </w:rPr>
              <w:t>319</w:t>
            </w:r>
          </w:p>
        </w:tc>
        <w:tc>
          <w:tcPr>
            <w:tcW w:w="279" w:type="dxa"/>
          </w:tcPr>
          <w:p w14:paraId="3F9CCD89"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534" w:type="dxa"/>
          </w:tcPr>
          <w:p w14:paraId="7D85E5B2" w14:textId="201BAD8F" w:rsidR="006A1CF9" w:rsidRPr="00164F2A" w:rsidRDefault="005153C5" w:rsidP="00A93CD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14:paraId="14C9D135"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247" w:type="dxa"/>
          </w:tcPr>
          <w:p w14:paraId="1D6B9554" w14:textId="362AED58" w:rsidR="006A1CF9" w:rsidRPr="00164F2A" w:rsidRDefault="005153C5" w:rsidP="00A93CD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2,047</w:t>
            </w:r>
          </w:p>
        </w:tc>
      </w:tr>
      <w:tr w:rsidR="006A1CF9" w:rsidRPr="00164F2A" w14:paraId="5F2584BC" w14:textId="77777777" w:rsidTr="00A93CD6">
        <w:trPr>
          <w:gridAfter w:val="1"/>
          <w:wAfter w:w="90" w:type="dxa"/>
        </w:trPr>
        <w:tc>
          <w:tcPr>
            <w:tcW w:w="3686" w:type="dxa"/>
          </w:tcPr>
          <w:p w14:paraId="6899E273" w14:textId="77777777" w:rsidR="006A1CF9" w:rsidRPr="00164F2A" w:rsidRDefault="006A1CF9" w:rsidP="00A93CD6">
            <w:pPr>
              <w:spacing w:after="0" w:line="240" w:lineRule="atLeast"/>
              <w:ind w:left="574" w:right="-25"/>
              <w:rPr>
                <w:rFonts w:ascii="Times New Roman" w:eastAsia="Arial Unicode MS" w:hAnsi="Times New Roman" w:cs="Times New Roman"/>
                <w:szCs w:val="22"/>
              </w:rPr>
            </w:pPr>
            <w:r w:rsidRPr="00164F2A">
              <w:rPr>
                <w:rFonts w:ascii="Times New Roman" w:hAnsi="Times New Roman" w:cs="Times New Roman"/>
                <w:szCs w:val="22"/>
              </w:rPr>
              <w:t>Lease liabilities</w:t>
            </w:r>
          </w:p>
        </w:tc>
        <w:tc>
          <w:tcPr>
            <w:tcW w:w="1350" w:type="dxa"/>
          </w:tcPr>
          <w:p w14:paraId="729135FC" w14:textId="08BAC72B" w:rsidR="006A1CF9" w:rsidRPr="00164F2A" w:rsidRDefault="00D31811" w:rsidP="00232419">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2,782</w:t>
            </w:r>
          </w:p>
        </w:tc>
        <w:tc>
          <w:tcPr>
            <w:tcW w:w="270" w:type="dxa"/>
          </w:tcPr>
          <w:p w14:paraId="47D0E714" w14:textId="77777777" w:rsidR="006A1CF9" w:rsidRPr="00164F2A" w:rsidRDefault="006A1CF9" w:rsidP="00A93CD6">
            <w:pPr>
              <w:tabs>
                <w:tab w:val="left" w:pos="540"/>
              </w:tabs>
              <w:spacing w:after="0" w:line="240" w:lineRule="atLeast"/>
              <w:rPr>
                <w:rFonts w:ascii="Times New Roman" w:hAnsi="Times New Roman" w:cs="Times New Roman"/>
                <w:szCs w:val="22"/>
              </w:rPr>
            </w:pPr>
          </w:p>
        </w:tc>
        <w:tc>
          <w:tcPr>
            <w:tcW w:w="1103" w:type="dxa"/>
          </w:tcPr>
          <w:p w14:paraId="343DBEB6" w14:textId="434384C7" w:rsidR="006A1CF9" w:rsidRPr="00164F2A" w:rsidRDefault="00D31811" w:rsidP="00A93CD6">
            <w:pPr>
              <w:tabs>
                <w:tab w:val="decimal" w:pos="682"/>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139</w:t>
            </w:r>
          </w:p>
        </w:tc>
        <w:tc>
          <w:tcPr>
            <w:tcW w:w="279" w:type="dxa"/>
          </w:tcPr>
          <w:p w14:paraId="3FCA1ACB"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534" w:type="dxa"/>
          </w:tcPr>
          <w:p w14:paraId="4772ACF2" w14:textId="60DE0510" w:rsidR="006A1CF9" w:rsidRPr="00164F2A" w:rsidRDefault="005153C5" w:rsidP="00A93CD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14:paraId="15619988"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247" w:type="dxa"/>
          </w:tcPr>
          <w:p w14:paraId="5C4BB32C" w14:textId="6F3BBA2D" w:rsidR="006A1CF9" w:rsidRPr="00164F2A" w:rsidRDefault="00D31811" w:rsidP="00A93CD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2,921</w:t>
            </w:r>
          </w:p>
        </w:tc>
      </w:tr>
      <w:tr w:rsidR="006A1CF9" w:rsidRPr="00164F2A" w14:paraId="4203B592" w14:textId="77777777" w:rsidTr="00A93CD6">
        <w:trPr>
          <w:gridAfter w:val="1"/>
          <w:wAfter w:w="90" w:type="dxa"/>
        </w:trPr>
        <w:tc>
          <w:tcPr>
            <w:tcW w:w="3686" w:type="dxa"/>
          </w:tcPr>
          <w:p w14:paraId="3D6213C3" w14:textId="77777777" w:rsidR="006A1CF9" w:rsidRPr="00164F2A" w:rsidRDefault="006A1CF9" w:rsidP="00A93CD6">
            <w:pPr>
              <w:spacing w:after="0" w:line="240" w:lineRule="atLeast"/>
              <w:ind w:left="574" w:right="-25"/>
              <w:rPr>
                <w:rFonts w:ascii="Times New Roman" w:hAnsi="Times New Roman" w:cs="Times New Roman"/>
                <w:szCs w:val="22"/>
              </w:rPr>
            </w:pPr>
            <w:r w:rsidRPr="00164F2A">
              <w:rPr>
                <w:rFonts w:ascii="Times New Roman" w:hAnsi="Times New Roman" w:cs="Times New Roman"/>
                <w:szCs w:val="22"/>
                <w:lang w:val="en-GB"/>
              </w:rPr>
              <w:t>Non</w:t>
            </w:r>
            <w:r w:rsidRPr="00164F2A">
              <w:rPr>
                <w:rFonts w:ascii="Times New Roman" w:hAnsi="Times New Roman" w:cs="Times New Roman"/>
                <w:szCs w:val="22"/>
                <w:cs/>
                <w:lang w:val="en-GB"/>
              </w:rPr>
              <w:t>-</w:t>
            </w:r>
            <w:r w:rsidRPr="00164F2A">
              <w:rPr>
                <w:rFonts w:ascii="Times New Roman" w:hAnsi="Times New Roman" w:cs="Times New Roman"/>
                <w:szCs w:val="22"/>
                <w:lang w:val="en-GB"/>
              </w:rPr>
              <w:t>current provisions for</w:t>
            </w:r>
          </w:p>
        </w:tc>
        <w:tc>
          <w:tcPr>
            <w:tcW w:w="1350" w:type="dxa"/>
          </w:tcPr>
          <w:p w14:paraId="769CF627" w14:textId="77777777" w:rsidR="006A1CF9" w:rsidRPr="00164F2A" w:rsidRDefault="006A1CF9" w:rsidP="00A93CD6">
            <w:pPr>
              <w:tabs>
                <w:tab w:val="decimal" w:pos="1026"/>
              </w:tabs>
              <w:spacing w:after="0" w:line="240" w:lineRule="atLeast"/>
              <w:ind w:left="-168"/>
              <w:jc w:val="thaiDistribute"/>
              <w:rPr>
                <w:rFonts w:ascii="Times New Roman" w:hAnsi="Times New Roman" w:cs="Times New Roman"/>
                <w:szCs w:val="22"/>
              </w:rPr>
            </w:pPr>
          </w:p>
        </w:tc>
        <w:tc>
          <w:tcPr>
            <w:tcW w:w="270" w:type="dxa"/>
          </w:tcPr>
          <w:p w14:paraId="7E9C3FF5" w14:textId="77777777" w:rsidR="006A1CF9" w:rsidRPr="00164F2A" w:rsidRDefault="006A1CF9" w:rsidP="00A93CD6">
            <w:pPr>
              <w:tabs>
                <w:tab w:val="left" w:pos="540"/>
              </w:tabs>
              <w:spacing w:after="0" w:line="240" w:lineRule="atLeast"/>
              <w:rPr>
                <w:rFonts w:ascii="Times New Roman" w:hAnsi="Times New Roman" w:cs="Times New Roman"/>
                <w:szCs w:val="22"/>
              </w:rPr>
            </w:pPr>
          </w:p>
        </w:tc>
        <w:tc>
          <w:tcPr>
            <w:tcW w:w="1103" w:type="dxa"/>
          </w:tcPr>
          <w:p w14:paraId="4B4E9BB4" w14:textId="77777777" w:rsidR="006A1CF9" w:rsidRPr="00164F2A" w:rsidRDefault="006A1CF9" w:rsidP="00A93CD6">
            <w:pPr>
              <w:tabs>
                <w:tab w:val="decimal" w:pos="682"/>
              </w:tabs>
              <w:spacing w:after="0" w:line="240" w:lineRule="atLeast"/>
              <w:ind w:left="-168"/>
              <w:jc w:val="thaiDistribute"/>
              <w:rPr>
                <w:rFonts w:ascii="Times New Roman" w:hAnsi="Times New Roman" w:cs="Times New Roman"/>
                <w:szCs w:val="22"/>
              </w:rPr>
            </w:pPr>
          </w:p>
        </w:tc>
        <w:tc>
          <w:tcPr>
            <w:tcW w:w="279" w:type="dxa"/>
          </w:tcPr>
          <w:p w14:paraId="21B8326B"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534" w:type="dxa"/>
          </w:tcPr>
          <w:p w14:paraId="3272E72C" w14:textId="77777777" w:rsidR="006A1CF9" w:rsidRPr="00164F2A" w:rsidRDefault="006A1CF9" w:rsidP="00A93CD6">
            <w:pPr>
              <w:spacing w:after="0" w:line="240" w:lineRule="atLeast"/>
              <w:ind w:left="-168"/>
              <w:jc w:val="center"/>
              <w:rPr>
                <w:rFonts w:ascii="Times New Roman" w:hAnsi="Times New Roman" w:cs="Times New Roman"/>
                <w:szCs w:val="22"/>
              </w:rPr>
            </w:pPr>
          </w:p>
        </w:tc>
        <w:tc>
          <w:tcPr>
            <w:tcW w:w="284" w:type="dxa"/>
          </w:tcPr>
          <w:p w14:paraId="7D1B5494"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247" w:type="dxa"/>
          </w:tcPr>
          <w:p w14:paraId="1C88AA8D"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r>
      <w:tr w:rsidR="006A1CF9" w:rsidRPr="00164F2A" w14:paraId="1F796246" w14:textId="77777777" w:rsidTr="00B81A2A">
        <w:trPr>
          <w:gridAfter w:val="1"/>
          <w:wAfter w:w="90" w:type="dxa"/>
        </w:trPr>
        <w:tc>
          <w:tcPr>
            <w:tcW w:w="3686" w:type="dxa"/>
          </w:tcPr>
          <w:p w14:paraId="23596D6B" w14:textId="77777777" w:rsidR="006A1CF9" w:rsidRPr="00164F2A" w:rsidRDefault="006A1CF9" w:rsidP="00A93CD6">
            <w:pPr>
              <w:spacing w:after="0" w:line="240" w:lineRule="atLeast"/>
              <w:ind w:left="574" w:right="-25"/>
              <w:rPr>
                <w:rFonts w:ascii="Times New Roman" w:hAnsi="Times New Roman" w:cs="Times New Roman"/>
                <w:szCs w:val="22"/>
                <w:lang w:val="en-GB"/>
              </w:rPr>
            </w:pPr>
            <w:r w:rsidRPr="00164F2A">
              <w:rPr>
                <w:rFonts w:ascii="Times New Roman" w:hAnsi="Times New Roman" w:cs="Times New Roman"/>
                <w:szCs w:val="22"/>
                <w:cs/>
                <w:lang w:val="en-GB"/>
              </w:rPr>
              <w:t xml:space="preserve">  </w:t>
            </w:r>
            <w:r w:rsidRPr="00164F2A">
              <w:rPr>
                <w:rFonts w:ascii="Times New Roman" w:hAnsi="Times New Roman" w:cs="Times New Roman"/>
                <w:szCs w:val="22"/>
                <w:lang w:val="en-GB"/>
              </w:rPr>
              <w:t>employee benefits</w:t>
            </w:r>
          </w:p>
        </w:tc>
        <w:tc>
          <w:tcPr>
            <w:tcW w:w="1350" w:type="dxa"/>
            <w:tcBorders>
              <w:bottom w:val="single" w:sz="4" w:space="0" w:color="auto"/>
            </w:tcBorders>
          </w:tcPr>
          <w:p w14:paraId="38C7715F" w14:textId="141CA77C" w:rsidR="006A1CF9" w:rsidRPr="00164F2A" w:rsidRDefault="00232419" w:rsidP="00A93CD6">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8,623</w:t>
            </w:r>
          </w:p>
        </w:tc>
        <w:tc>
          <w:tcPr>
            <w:tcW w:w="270" w:type="dxa"/>
          </w:tcPr>
          <w:p w14:paraId="565518A3" w14:textId="77777777" w:rsidR="006A1CF9" w:rsidRPr="00164F2A" w:rsidRDefault="006A1CF9" w:rsidP="00A93CD6">
            <w:pPr>
              <w:tabs>
                <w:tab w:val="left" w:pos="540"/>
              </w:tabs>
              <w:spacing w:after="0" w:line="240" w:lineRule="atLeast"/>
              <w:rPr>
                <w:rFonts w:ascii="Times New Roman" w:hAnsi="Times New Roman" w:cs="Times New Roman"/>
                <w:szCs w:val="22"/>
              </w:rPr>
            </w:pPr>
          </w:p>
        </w:tc>
        <w:tc>
          <w:tcPr>
            <w:tcW w:w="1103" w:type="dxa"/>
            <w:tcBorders>
              <w:bottom w:val="single" w:sz="4" w:space="0" w:color="auto"/>
            </w:tcBorders>
          </w:tcPr>
          <w:p w14:paraId="199EF7DD" w14:textId="6E488D5A" w:rsidR="006A1CF9" w:rsidRPr="00164F2A" w:rsidRDefault="005153C5" w:rsidP="00A93CD6">
            <w:pPr>
              <w:tabs>
                <w:tab w:val="decimal" w:pos="682"/>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99</w:t>
            </w:r>
          </w:p>
        </w:tc>
        <w:tc>
          <w:tcPr>
            <w:tcW w:w="279" w:type="dxa"/>
          </w:tcPr>
          <w:p w14:paraId="02979A2D"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534" w:type="dxa"/>
            <w:tcBorders>
              <w:bottom w:val="single" w:sz="4" w:space="0" w:color="auto"/>
            </w:tcBorders>
          </w:tcPr>
          <w:p w14:paraId="0D026F5E" w14:textId="407526E8" w:rsidR="006A1CF9" w:rsidRPr="00164F2A" w:rsidRDefault="005153C5" w:rsidP="00A93CD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14:paraId="31771369" w14:textId="77777777" w:rsidR="006A1CF9" w:rsidRPr="00164F2A"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247" w:type="dxa"/>
            <w:tcBorders>
              <w:bottom w:val="single" w:sz="4" w:space="0" w:color="auto"/>
            </w:tcBorders>
          </w:tcPr>
          <w:p w14:paraId="40307EB3" w14:textId="03D07318" w:rsidR="006A1CF9" w:rsidRPr="00164F2A" w:rsidRDefault="005153C5" w:rsidP="00A93CD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8,722</w:t>
            </w:r>
          </w:p>
        </w:tc>
      </w:tr>
      <w:tr w:rsidR="006A1CF9" w:rsidRPr="00164F2A" w14:paraId="786E508F" w14:textId="77777777" w:rsidTr="00B81A2A">
        <w:trPr>
          <w:gridAfter w:val="1"/>
          <w:wAfter w:w="90" w:type="dxa"/>
        </w:trPr>
        <w:tc>
          <w:tcPr>
            <w:tcW w:w="3686" w:type="dxa"/>
          </w:tcPr>
          <w:p w14:paraId="39BD08FF" w14:textId="77777777" w:rsidR="006A1CF9" w:rsidRPr="00164F2A" w:rsidRDefault="006A1CF9" w:rsidP="00A93CD6">
            <w:pPr>
              <w:spacing w:after="0" w:line="240" w:lineRule="atLeast"/>
              <w:ind w:left="574" w:right="-25"/>
              <w:rPr>
                <w:rFonts w:ascii="Times New Roman" w:hAnsi="Times New Roman" w:cs="Times New Roman"/>
                <w:b/>
                <w:bCs/>
                <w:szCs w:val="22"/>
              </w:rPr>
            </w:pPr>
            <w:r w:rsidRPr="00164F2A">
              <w:rPr>
                <w:rFonts w:ascii="Times New Roman" w:hAnsi="Times New Roman" w:cs="Times New Roman"/>
                <w:b/>
                <w:bCs/>
                <w:szCs w:val="22"/>
              </w:rPr>
              <w:t>Total</w:t>
            </w:r>
          </w:p>
        </w:tc>
        <w:tc>
          <w:tcPr>
            <w:tcW w:w="1350" w:type="dxa"/>
            <w:tcBorders>
              <w:top w:val="single" w:sz="4" w:space="0" w:color="auto"/>
              <w:bottom w:val="double" w:sz="4" w:space="0" w:color="auto"/>
            </w:tcBorders>
          </w:tcPr>
          <w:p w14:paraId="240EF688" w14:textId="4C758930" w:rsidR="006A1CF9" w:rsidRPr="00164F2A" w:rsidRDefault="00F7605C" w:rsidP="00A93CD6">
            <w:pPr>
              <w:tabs>
                <w:tab w:val="decimal" w:pos="1026"/>
              </w:tabs>
              <w:spacing w:after="0" w:line="240" w:lineRule="atLeast"/>
              <w:ind w:left="-168"/>
              <w:jc w:val="thaiDistribute"/>
              <w:rPr>
                <w:rFonts w:ascii="Times New Roman" w:hAnsi="Times New Roman" w:cs="Times New Roman"/>
                <w:b/>
                <w:bCs/>
                <w:szCs w:val="22"/>
                <w:cs/>
              </w:rPr>
            </w:pPr>
            <w:r>
              <w:rPr>
                <w:rFonts w:ascii="Times New Roman" w:hAnsi="Times New Roman" w:cs="Times New Roman"/>
                <w:b/>
                <w:bCs/>
                <w:szCs w:val="22"/>
              </w:rPr>
              <w:t>2</w:t>
            </w:r>
            <w:r w:rsidR="00D31811">
              <w:rPr>
                <w:rFonts w:ascii="Times New Roman" w:hAnsi="Times New Roman" w:cs="Times New Roman"/>
                <w:b/>
                <w:bCs/>
                <w:szCs w:val="22"/>
              </w:rPr>
              <w:t>6,186</w:t>
            </w:r>
          </w:p>
        </w:tc>
        <w:tc>
          <w:tcPr>
            <w:tcW w:w="270" w:type="dxa"/>
          </w:tcPr>
          <w:p w14:paraId="6D14755A" w14:textId="77777777" w:rsidR="006A1CF9" w:rsidRPr="00164F2A" w:rsidRDefault="006A1CF9" w:rsidP="00A93CD6">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double" w:sz="4" w:space="0" w:color="auto"/>
            </w:tcBorders>
          </w:tcPr>
          <w:p w14:paraId="44E6F581" w14:textId="641FA731" w:rsidR="006A1CF9" w:rsidRPr="00164F2A" w:rsidRDefault="00F7605C" w:rsidP="00A93CD6">
            <w:pPr>
              <w:tabs>
                <w:tab w:val="decimal" w:pos="682"/>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w:t>
            </w:r>
            <w:r w:rsidR="00D31811">
              <w:rPr>
                <w:rFonts w:ascii="Times New Roman" w:hAnsi="Times New Roman" w:cs="Times New Roman"/>
                <w:b/>
                <w:bCs/>
                <w:szCs w:val="22"/>
              </w:rPr>
              <w:t>918</w:t>
            </w:r>
            <w:r>
              <w:rPr>
                <w:rFonts w:ascii="Times New Roman" w:hAnsi="Times New Roman" w:cs="Times New Roman"/>
                <w:b/>
                <w:bCs/>
                <w:szCs w:val="22"/>
              </w:rPr>
              <w:t>)</w:t>
            </w:r>
          </w:p>
        </w:tc>
        <w:tc>
          <w:tcPr>
            <w:tcW w:w="279" w:type="dxa"/>
          </w:tcPr>
          <w:p w14:paraId="6B6540C9" w14:textId="77777777" w:rsidR="006A1CF9" w:rsidRPr="00164F2A" w:rsidRDefault="006A1CF9" w:rsidP="00A93CD6">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double" w:sz="4" w:space="0" w:color="auto"/>
            </w:tcBorders>
          </w:tcPr>
          <w:p w14:paraId="26734094" w14:textId="73A25428" w:rsidR="006A1CF9" w:rsidRPr="00164F2A" w:rsidRDefault="00F7605C" w:rsidP="00A93CD6">
            <w:pPr>
              <w:spacing w:after="0" w:line="240" w:lineRule="atLeast"/>
              <w:ind w:left="-168"/>
              <w:jc w:val="center"/>
              <w:rPr>
                <w:rFonts w:ascii="Times New Roman" w:hAnsi="Times New Roman" w:cs="Times New Roman"/>
                <w:b/>
                <w:bCs/>
                <w:szCs w:val="22"/>
              </w:rPr>
            </w:pPr>
            <w:r>
              <w:rPr>
                <w:rFonts w:ascii="Times New Roman" w:hAnsi="Times New Roman" w:cs="Times New Roman"/>
                <w:b/>
                <w:bCs/>
                <w:szCs w:val="22"/>
              </w:rPr>
              <w:t>-</w:t>
            </w:r>
          </w:p>
        </w:tc>
        <w:tc>
          <w:tcPr>
            <w:tcW w:w="284" w:type="dxa"/>
          </w:tcPr>
          <w:p w14:paraId="2E81346D" w14:textId="77777777" w:rsidR="006A1CF9" w:rsidRPr="00164F2A" w:rsidRDefault="006A1CF9" w:rsidP="00A93CD6">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double" w:sz="4" w:space="0" w:color="auto"/>
            </w:tcBorders>
          </w:tcPr>
          <w:p w14:paraId="2DC4F817" w14:textId="36878299" w:rsidR="006A1CF9" w:rsidRPr="00164F2A" w:rsidRDefault="00D31811" w:rsidP="00A93CD6">
            <w:pPr>
              <w:pStyle w:val="acctfourfigures"/>
              <w:tabs>
                <w:tab w:val="clear" w:pos="765"/>
                <w:tab w:val="decimal" w:pos="792"/>
              </w:tabs>
              <w:spacing w:line="240" w:lineRule="atLeast"/>
              <w:ind w:right="-96"/>
              <w:rPr>
                <w:b/>
                <w:bCs/>
                <w:szCs w:val="22"/>
                <w:lang w:bidi="th-TH"/>
              </w:rPr>
            </w:pPr>
            <w:r>
              <w:rPr>
                <w:b/>
                <w:bCs/>
                <w:szCs w:val="22"/>
                <w:lang w:bidi="th-TH"/>
              </w:rPr>
              <w:t>25,268</w:t>
            </w:r>
          </w:p>
        </w:tc>
      </w:tr>
    </w:tbl>
    <w:p w14:paraId="71480753" w14:textId="77777777" w:rsidR="00D31811" w:rsidRDefault="00D31811" w:rsidP="00775CB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p w14:paraId="278C7039" w14:textId="77777777" w:rsidR="006B4DDC" w:rsidRDefault="006B4DDC" w:rsidP="00775CB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E99421D" w14:textId="2BDF06B1" w:rsidR="00775CBC" w:rsidRDefault="00775CBC" w:rsidP="00775CB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164F2A">
        <w:rPr>
          <w:rFonts w:ascii="Times New Roman" w:hAnsi="Times New Roman" w:cs="Times New Roman"/>
          <w:b/>
          <w:bCs/>
          <w:i/>
          <w:iCs/>
          <w:sz w:val="22"/>
          <w:szCs w:val="22"/>
        </w:rPr>
        <w:lastRenderedPageBreak/>
        <w:t>For the three</w:t>
      </w:r>
      <w:r w:rsidRPr="00164F2A">
        <w:rPr>
          <w:rFonts w:ascii="Times New Roman" w:hAnsi="Times New Roman" w:cs="Times New Roman"/>
          <w:b/>
          <w:bCs/>
          <w:i/>
          <w:iCs/>
          <w:sz w:val="22"/>
          <w:szCs w:val="22"/>
          <w:cs/>
        </w:rPr>
        <w:t>-</w:t>
      </w:r>
      <w:r w:rsidRPr="00164F2A">
        <w:rPr>
          <w:rFonts w:ascii="Times New Roman" w:hAnsi="Times New Roman" w:cs="Times New Roman"/>
          <w:b/>
          <w:bCs/>
          <w:i/>
          <w:iCs/>
          <w:sz w:val="22"/>
          <w:szCs w:val="22"/>
        </w:rPr>
        <w:t>month period ended 31 March 2025</w:t>
      </w:r>
    </w:p>
    <w:p w14:paraId="30A14FCA" w14:textId="77777777" w:rsidR="00994212" w:rsidRPr="00164F2A" w:rsidRDefault="00994212" w:rsidP="00775CB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tbl>
      <w:tblPr>
        <w:tblW w:w="9843" w:type="dxa"/>
        <w:tblInd w:w="-34" w:type="dxa"/>
        <w:tblLayout w:type="fixed"/>
        <w:tblLook w:val="01E0" w:firstRow="1" w:lastRow="1" w:firstColumn="1" w:lastColumn="1" w:noHBand="0" w:noVBand="0"/>
      </w:tblPr>
      <w:tblGrid>
        <w:gridCol w:w="3686"/>
        <w:gridCol w:w="1350"/>
        <w:gridCol w:w="270"/>
        <w:gridCol w:w="1103"/>
        <w:gridCol w:w="279"/>
        <w:gridCol w:w="1534"/>
        <w:gridCol w:w="284"/>
        <w:gridCol w:w="1247"/>
        <w:gridCol w:w="90"/>
      </w:tblGrid>
      <w:tr w:rsidR="00775CBC" w:rsidRPr="00164F2A" w14:paraId="34CA1A6D" w14:textId="77777777" w:rsidTr="00927C0C">
        <w:trPr>
          <w:gridAfter w:val="1"/>
          <w:wAfter w:w="90" w:type="dxa"/>
          <w:trHeight w:val="74"/>
          <w:tblHeader/>
        </w:trPr>
        <w:tc>
          <w:tcPr>
            <w:tcW w:w="3686" w:type="dxa"/>
          </w:tcPr>
          <w:p w14:paraId="188A17B2" w14:textId="77777777" w:rsidR="00775CBC" w:rsidRPr="00164F2A" w:rsidRDefault="00775CBC" w:rsidP="00927C0C">
            <w:pPr>
              <w:spacing w:after="0" w:line="240" w:lineRule="atLeast"/>
              <w:ind w:left="574" w:right="-25"/>
              <w:rPr>
                <w:rFonts w:ascii="Times New Roman" w:hAnsi="Times New Roman" w:cs="Times New Roman"/>
                <w:b/>
                <w:bCs/>
                <w:i/>
                <w:iCs/>
                <w:szCs w:val="22"/>
                <w:cs/>
              </w:rPr>
            </w:pPr>
          </w:p>
        </w:tc>
        <w:tc>
          <w:tcPr>
            <w:tcW w:w="6067" w:type="dxa"/>
            <w:gridSpan w:val="7"/>
          </w:tcPr>
          <w:p w14:paraId="04BBD43F" w14:textId="77777777" w:rsidR="00775CBC" w:rsidRPr="00164F2A" w:rsidRDefault="00775CBC" w:rsidP="00927C0C">
            <w:pPr>
              <w:pStyle w:val="acctfourfigures"/>
              <w:tabs>
                <w:tab w:val="clear" w:pos="765"/>
              </w:tabs>
              <w:spacing w:line="240" w:lineRule="atLeast"/>
              <w:ind w:right="-25"/>
              <w:jc w:val="center"/>
              <w:rPr>
                <w:b/>
                <w:bCs/>
                <w:szCs w:val="22"/>
                <w:cs/>
                <w:lang w:bidi="th-TH"/>
              </w:rPr>
            </w:pPr>
            <w:r w:rsidRPr="00164F2A">
              <w:rPr>
                <w:b/>
                <w:szCs w:val="22"/>
              </w:rPr>
              <w:t>Consolidated and separate financial statements</w:t>
            </w:r>
          </w:p>
        </w:tc>
      </w:tr>
      <w:tr w:rsidR="00775CBC" w:rsidRPr="00164F2A" w14:paraId="1B168C57" w14:textId="77777777" w:rsidTr="00927C0C">
        <w:trPr>
          <w:gridAfter w:val="1"/>
          <w:wAfter w:w="90" w:type="dxa"/>
          <w:trHeight w:val="74"/>
          <w:tblHeader/>
        </w:trPr>
        <w:tc>
          <w:tcPr>
            <w:tcW w:w="3686" w:type="dxa"/>
          </w:tcPr>
          <w:p w14:paraId="4864A183" w14:textId="77777777" w:rsidR="00775CBC" w:rsidRPr="00164F2A" w:rsidRDefault="00775CBC" w:rsidP="00927C0C">
            <w:pPr>
              <w:spacing w:after="0" w:line="240" w:lineRule="atLeast"/>
              <w:ind w:left="574" w:right="-25"/>
              <w:rPr>
                <w:rFonts w:ascii="Times New Roman" w:hAnsi="Times New Roman" w:cs="Times New Roman"/>
                <w:b/>
                <w:bCs/>
                <w:i/>
                <w:iCs/>
                <w:szCs w:val="22"/>
                <w:cs/>
              </w:rPr>
            </w:pPr>
          </w:p>
        </w:tc>
        <w:tc>
          <w:tcPr>
            <w:tcW w:w="1350" w:type="dxa"/>
          </w:tcPr>
          <w:p w14:paraId="5794F73B" w14:textId="77777777" w:rsidR="00775CBC" w:rsidRPr="00164F2A" w:rsidRDefault="00775CBC" w:rsidP="00927C0C">
            <w:pPr>
              <w:pStyle w:val="acctfourfigures"/>
              <w:tabs>
                <w:tab w:val="clear" w:pos="765"/>
              </w:tabs>
              <w:spacing w:line="240" w:lineRule="atLeast"/>
              <w:ind w:right="-25"/>
              <w:jc w:val="center"/>
              <w:rPr>
                <w:b/>
                <w:bCs/>
                <w:szCs w:val="22"/>
                <w:lang w:bidi="th-TH"/>
              </w:rPr>
            </w:pPr>
          </w:p>
        </w:tc>
        <w:tc>
          <w:tcPr>
            <w:tcW w:w="270" w:type="dxa"/>
          </w:tcPr>
          <w:p w14:paraId="08DD67B5" w14:textId="77777777" w:rsidR="00775CBC" w:rsidRPr="00164F2A" w:rsidRDefault="00775CBC" w:rsidP="00927C0C">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14:paraId="30E032FE" w14:textId="77777777" w:rsidR="00775CBC" w:rsidRPr="00164F2A" w:rsidRDefault="00775CBC" w:rsidP="00927C0C">
            <w:pPr>
              <w:pStyle w:val="acctfourfigures"/>
              <w:tabs>
                <w:tab w:val="clear" w:pos="765"/>
              </w:tabs>
              <w:spacing w:line="240" w:lineRule="atLeast"/>
              <w:ind w:right="-25"/>
              <w:jc w:val="center"/>
              <w:rPr>
                <w:szCs w:val="22"/>
                <w:lang w:bidi="th-TH"/>
              </w:rPr>
            </w:pPr>
            <w:r w:rsidRPr="00164F2A">
              <w:rPr>
                <w:szCs w:val="22"/>
                <w:cs/>
                <w:lang w:bidi="th-TH"/>
              </w:rPr>
              <w:t>(</w:t>
            </w:r>
            <w:r w:rsidRPr="00164F2A">
              <w:rPr>
                <w:szCs w:val="22"/>
              </w:rPr>
              <w:t>Charged</w:t>
            </w:r>
            <w:r w:rsidRPr="00164F2A">
              <w:rPr>
                <w:szCs w:val="22"/>
                <w:cs/>
                <w:lang w:bidi="th-TH"/>
              </w:rPr>
              <w:t xml:space="preserve">) / </w:t>
            </w:r>
            <w:r w:rsidRPr="00164F2A">
              <w:rPr>
                <w:szCs w:val="22"/>
              </w:rPr>
              <w:t>Credited to</w:t>
            </w:r>
          </w:p>
        </w:tc>
        <w:tc>
          <w:tcPr>
            <w:tcW w:w="284" w:type="dxa"/>
          </w:tcPr>
          <w:p w14:paraId="24110282" w14:textId="77777777" w:rsidR="00775CBC" w:rsidRPr="00164F2A" w:rsidRDefault="00775CBC" w:rsidP="00927C0C">
            <w:pPr>
              <w:pStyle w:val="acctfourfigures"/>
              <w:tabs>
                <w:tab w:val="clear" w:pos="765"/>
                <w:tab w:val="decimal" w:pos="951"/>
              </w:tabs>
              <w:spacing w:line="240" w:lineRule="atLeast"/>
              <w:ind w:right="-25"/>
              <w:jc w:val="center"/>
              <w:rPr>
                <w:b/>
                <w:bCs/>
                <w:szCs w:val="22"/>
                <w:lang w:bidi="th-TH"/>
              </w:rPr>
            </w:pPr>
          </w:p>
        </w:tc>
        <w:tc>
          <w:tcPr>
            <w:tcW w:w="1247" w:type="dxa"/>
          </w:tcPr>
          <w:p w14:paraId="3B99EC99" w14:textId="77777777" w:rsidR="00775CBC" w:rsidRPr="00164F2A" w:rsidRDefault="00775CBC" w:rsidP="00927C0C">
            <w:pPr>
              <w:pStyle w:val="acctfourfigures"/>
              <w:tabs>
                <w:tab w:val="clear" w:pos="765"/>
              </w:tabs>
              <w:spacing w:line="240" w:lineRule="atLeast"/>
              <w:ind w:right="-25"/>
              <w:jc w:val="center"/>
              <w:rPr>
                <w:b/>
                <w:bCs/>
                <w:szCs w:val="22"/>
                <w:lang w:bidi="th-TH"/>
              </w:rPr>
            </w:pPr>
          </w:p>
        </w:tc>
      </w:tr>
      <w:tr w:rsidR="00775CBC" w:rsidRPr="00164F2A" w14:paraId="33F4AD23" w14:textId="77777777" w:rsidTr="00927C0C">
        <w:trPr>
          <w:trHeight w:val="425"/>
          <w:tblHeader/>
        </w:trPr>
        <w:tc>
          <w:tcPr>
            <w:tcW w:w="3686" w:type="dxa"/>
          </w:tcPr>
          <w:p w14:paraId="4B12A884" w14:textId="77777777" w:rsidR="00775CBC" w:rsidRPr="00164F2A" w:rsidRDefault="00775CBC" w:rsidP="00927C0C">
            <w:pPr>
              <w:spacing w:after="0" w:line="240" w:lineRule="atLeast"/>
              <w:ind w:left="574" w:right="-25"/>
              <w:rPr>
                <w:rFonts w:ascii="Times New Roman" w:hAnsi="Times New Roman" w:cs="Times New Roman"/>
                <w:b/>
                <w:bCs/>
                <w:i/>
                <w:iCs/>
                <w:szCs w:val="22"/>
                <w:cs/>
              </w:rPr>
            </w:pPr>
          </w:p>
        </w:tc>
        <w:tc>
          <w:tcPr>
            <w:tcW w:w="1350" w:type="dxa"/>
            <w:vAlign w:val="bottom"/>
          </w:tcPr>
          <w:p w14:paraId="25D7B1A9" w14:textId="77777777" w:rsidR="00775CBC" w:rsidRPr="00164F2A" w:rsidRDefault="00775CBC"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b/>
                <w:bCs/>
                <w:szCs w:val="22"/>
              </w:rPr>
              <w:t>At</w:t>
            </w:r>
            <w:r w:rsidRPr="00164F2A">
              <w:rPr>
                <w:rFonts w:ascii="Times New Roman" w:hAnsi="Times New Roman" w:cs="Times New Roman"/>
                <w:b/>
                <w:bCs/>
                <w:szCs w:val="22"/>
              </w:rPr>
              <w:br/>
              <w:t>1 January 2025</w:t>
            </w:r>
          </w:p>
        </w:tc>
        <w:tc>
          <w:tcPr>
            <w:tcW w:w="270" w:type="dxa"/>
            <w:vAlign w:val="bottom"/>
          </w:tcPr>
          <w:p w14:paraId="5EC774D6" w14:textId="77777777" w:rsidR="00775CBC" w:rsidRPr="00164F2A" w:rsidRDefault="00775CBC" w:rsidP="00927C0C">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14:paraId="24DA2AC8" w14:textId="77777777" w:rsidR="00775CBC" w:rsidRPr="00164F2A" w:rsidRDefault="00775CBC" w:rsidP="00927C0C">
            <w:pPr>
              <w:spacing w:after="0" w:line="240" w:lineRule="atLeast"/>
              <w:ind w:left="-108" w:right="-25"/>
              <w:jc w:val="center"/>
              <w:rPr>
                <w:rFonts w:ascii="Times New Roman" w:hAnsi="Times New Roman" w:cs="Times New Roman"/>
                <w:i/>
                <w:iCs/>
                <w:szCs w:val="22"/>
              </w:rPr>
            </w:pPr>
            <w:r w:rsidRPr="00164F2A">
              <w:rPr>
                <w:rFonts w:ascii="Times New Roman" w:hAnsi="Times New Roman" w:cs="Times New Roman"/>
                <w:szCs w:val="22"/>
              </w:rPr>
              <w:t xml:space="preserve">Profit </w:t>
            </w:r>
            <w:r w:rsidRPr="00164F2A">
              <w:rPr>
                <w:rFonts w:ascii="Times New Roman" w:hAnsi="Times New Roman" w:cs="Times New Roman"/>
                <w:szCs w:val="22"/>
                <w:cs/>
              </w:rPr>
              <w:t>(</w:t>
            </w:r>
            <w:r w:rsidRPr="00164F2A">
              <w:rPr>
                <w:rFonts w:ascii="Times New Roman" w:hAnsi="Times New Roman" w:cs="Times New Roman"/>
                <w:szCs w:val="22"/>
              </w:rPr>
              <w:t>loss</w:t>
            </w:r>
            <w:r w:rsidRPr="00164F2A">
              <w:rPr>
                <w:rFonts w:ascii="Times New Roman" w:hAnsi="Times New Roman" w:cs="Times New Roman"/>
                <w:szCs w:val="22"/>
                <w:cs/>
              </w:rPr>
              <w:t>)</w:t>
            </w:r>
          </w:p>
        </w:tc>
        <w:tc>
          <w:tcPr>
            <w:tcW w:w="279" w:type="dxa"/>
            <w:tcBorders>
              <w:top w:val="single" w:sz="4" w:space="0" w:color="auto"/>
            </w:tcBorders>
          </w:tcPr>
          <w:p w14:paraId="60A809DB" w14:textId="77777777" w:rsidR="00775CBC" w:rsidRPr="00164F2A" w:rsidRDefault="00775CBC" w:rsidP="00927C0C">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14:paraId="298EF02D" w14:textId="47256E8D" w:rsidR="00775CBC" w:rsidRPr="00CE5E66" w:rsidRDefault="00775CBC" w:rsidP="00927C0C">
            <w:pPr>
              <w:spacing w:after="0" w:line="240" w:lineRule="atLeast"/>
              <w:ind w:left="-121" w:right="-25"/>
              <w:jc w:val="center"/>
              <w:rPr>
                <w:rFonts w:ascii="Times New Roman" w:hAnsi="Times New Roman" w:cstheme="minorBidi"/>
                <w:b/>
                <w:bCs/>
                <w:szCs w:val="22"/>
                <w:lang w:val="en-GB"/>
              </w:rPr>
            </w:pPr>
            <w:r w:rsidRPr="00164F2A">
              <w:rPr>
                <w:rFonts w:ascii="Times New Roman" w:hAnsi="Times New Roman" w:cs="Times New Roman"/>
                <w:szCs w:val="22"/>
                <w:lang w:val="en-GB"/>
              </w:rPr>
              <w:t>Other comprehensive income</w:t>
            </w:r>
          </w:p>
        </w:tc>
        <w:tc>
          <w:tcPr>
            <w:tcW w:w="284" w:type="dxa"/>
          </w:tcPr>
          <w:p w14:paraId="6BA0AB1D" w14:textId="77777777" w:rsidR="00775CBC" w:rsidRPr="00164F2A" w:rsidRDefault="00775CBC" w:rsidP="00927C0C">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2"/>
            <w:vAlign w:val="bottom"/>
          </w:tcPr>
          <w:p w14:paraId="0DD15D4B" w14:textId="77777777" w:rsidR="00775CBC" w:rsidRPr="00164F2A" w:rsidRDefault="00775CBC" w:rsidP="00927C0C">
            <w:pPr>
              <w:spacing w:after="0" w:line="240" w:lineRule="atLeast"/>
              <w:ind w:left="-124" w:right="-25"/>
              <w:jc w:val="center"/>
              <w:rPr>
                <w:rFonts w:ascii="Times New Roman" w:hAnsi="Times New Roman" w:cs="Times New Roman"/>
                <w:b/>
                <w:bCs/>
                <w:szCs w:val="22"/>
              </w:rPr>
            </w:pPr>
            <w:r w:rsidRPr="00164F2A">
              <w:rPr>
                <w:rFonts w:ascii="Times New Roman" w:hAnsi="Times New Roman" w:cs="Times New Roman"/>
                <w:b/>
                <w:bCs/>
                <w:szCs w:val="22"/>
              </w:rPr>
              <w:t>At</w:t>
            </w:r>
            <w:r w:rsidRPr="00164F2A">
              <w:rPr>
                <w:rFonts w:ascii="Times New Roman" w:hAnsi="Times New Roman" w:cs="Times New Roman"/>
                <w:b/>
                <w:bCs/>
                <w:szCs w:val="22"/>
              </w:rPr>
              <w:br/>
              <w:t>31 March 2025</w:t>
            </w:r>
          </w:p>
        </w:tc>
      </w:tr>
      <w:tr w:rsidR="00775CBC" w:rsidRPr="00164F2A" w14:paraId="2073C227" w14:textId="77777777" w:rsidTr="00927C0C">
        <w:trPr>
          <w:gridAfter w:val="1"/>
          <w:wAfter w:w="90" w:type="dxa"/>
          <w:trHeight w:val="74"/>
          <w:tblHeader/>
        </w:trPr>
        <w:tc>
          <w:tcPr>
            <w:tcW w:w="3686" w:type="dxa"/>
          </w:tcPr>
          <w:p w14:paraId="4CA2D59B" w14:textId="6BF5EAF1" w:rsidR="00775CBC" w:rsidRPr="00164F2A" w:rsidRDefault="00775CBC" w:rsidP="00927C0C">
            <w:pPr>
              <w:spacing w:after="0" w:line="240" w:lineRule="atLeast"/>
              <w:ind w:left="574" w:right="-25"/>
              <w:rPr>
                <w:rFonts w:ascii="Times New Roman" w:hAnsi="Times New Roman" w:cs="Times New Roman"/>
                <w:b/>
                <w:bCs/>
                <w:i/>
                <w:iCs/>
                <w:szCs w:val="22"/>
                <w:cs/>
              </w:rPr>
            </w:pPr>
          </w:p>
        </w:tc>
        <w:tc>
          <w:tcPr>
            <w:tcW w:w="6067" w:type="dxa"/>
            <w:gridSpan w:val="7"/>
            <w:vAlign w:val="bottom"/>
          </w:tcPr>
          <w:p w14:paraId="1DE97680" w14:textId="77777777" w:rsidR="00775CBC" w:rsidRPr="00164F2A" w:rsidRDefault="00775CBC" w:rsidP="00927C0C">
            <w:pPr>
              <w:pStyle w:val="acctfourfigures"/>
              <w:tabs>
                <w:tab w:val="clear" w:pos="765"/>
              </w:tabs>
              <w:spacing w:line="240" w:lineRule="atLeast"/>
              <w:ind w:right="-25"/>
              <w:jc w:val="center"/>
              <w:rPr>
                <w:i/>
                <w:iCs/>
                <w:szCs w:val="22"/>
                <w:lang w:val="en-US" w:bidi="th-TH"/>
              </w:rPr>
            </w:pPr>
            <w:r w:rsidRPr="00164F2A">
              <w:rPr>
                <w:i/>
                <w:iCs/>
                <w:szCs w:val="22"/>
                <w:cs/>
                <w:lang w:bidi="th-TH"/>
              </w:rPr>
              <w:t>(</w:t>
            </w:r>
            <w:r w:rsidRPr="00164F2A">
              <w:rPr>
                <w:i/>
                <w:iCs/>
                <w:szCs w:val="22"/>
              </w:rPr>
              <w:t>in thousand Baht</w:t>
            </w:r>
            <w:r w:rsidRPr="00164F2A">
              <w:rPr>
                <w:i/>
                <w:iCs/>
                <w:szCs w:val="22"/>
                <w:cs/>
                <w:lang w:val="en-US" w:bidi="th-TH"/>
              </w:rPr>
              <w:t>)</w:t>
            </w:r>
          </w:p>
        </w:tc>
      </w:tr>
      <w:tr w:rsidR="00775CBC" w:rsidRPr="00164F2A" w14:paraId="4B5BE0B6" w14:textId="77777777" w:rsidTr="00927C0C">
        <w:trPr>
          <w:gridAfter w:val="1"/>
          <w:wAfter w:w="90" w:type="dxa"/>
        </w:trPr>
        <w:tc>
          <w:tcPr>
            <w:tcW w:w="3686" w:type="dxa"/>
          </w:tcPr>
          <w:p w14:paraId="2E986B8E" w14:textId="54431F9A" w:rsidR="00775CBC" w:rsidRPr="00164F2A" w:rsidRDefault="00C05FA5" w:rsidP="00927C0C">
            <w:pPr>
              <w:spacing w:after="0" w:line="240" w:lineRule="atLeast"/>
              <w:ind w:left="574" w:right="-25"/>
              <w:rPr>
                <w:rFonts w:ascii="Times New Roman" w:hAnsi="Times New Roman" w:cs="Times New Roman"/>
                <w:szCs w:val="22"/>
                <w:cs/>
              </w:rPr>
            </w:pPr>
            <w:r w:rsidRPr="00164F2A">
              <w:rPr>
                <w:rFonts w:ascii="Times New Roman" w:hAnsi="Times New Roman" w:cs="Times New Roman"/>
                <w:b/>
                <w:bCs/>
                <w:i/>
                <w:iCs/>
                <w:szCs w:val="22"/>
              </w:rPr>
              <w:t>Deferred tax assets</w:t>
            </w:r>
          </w:p>
        </w:tc>
        <w:tc>
          <w:tcPr>
            <w:tcW w:w="1350" w:type="dxa"/>
          </w:tcPr>
          <w:p w14:paraId="2862F6B0" w14:textId="36E32CBF" w:rsidR="00775CBC" w:rsidRPr="00164F2A" w:rsidRDefault="00775CBC" w:rsidP="00927C0C">
            <w:pPr>
              <w:tabs>
                <w:tab w:val="decimal" w:pos="1026"/>
              </w:tabs>
              <w:spacing w:after="0" w:line="240" w:lineRule="atLeast"/>
              <w:ind w:left="-168"/>
              <w:jc w:val="thaiDistribute"/>
              <w:rPr>
                <w:rFonts w:ascii="Times New Roman" w:hAnsi="Times New Roman" w:cs="Times New Roman"/>
                <w:szCs w:val="22"/>
              </w:rPr>
            </w:pPr>
          </w:p>
        </w:tc>
        <w:tc>
          <w:tcPr>
            <w:tcW w:w="270" w:type="dxa"/>
          </w:tcPr>
          <w:p w14:paraId="779E7814" w14:textId="77777777" w:rsidR="00775CBC" w:rsidRPr="00164F2A" w:rsidRDefault="00775CBC" w:rsidP="00927C0C">
            <w:pPr>
              <w:tabs>
                <w:tab w:val="left" w:pos="540"/>
              </w:tabs>
              <w:spacing w:after="0" w:line="240" w:lineRule="atLeast"/>
              <w:rPr>
                <w:rFonts w:ascii="Times New Roman" w:hAnsi="Times New Roman" w:cs="Times New Roman"/>
                <w:szCs w:val="22"/>
              </w:rPr>
            </w:pPr>
          </w:p>
        </w:tc>
        <w:tc>
          <w:tcPr>
            <w:tcW w:w="1103" w:type="dxa"/>
          </w:tcPr>
          <w:p w14:paraId="157195AC" w14:textId="62F04710" w:rsidR="00775CBC" w:rsidRPr="00164F2A" w:rsidRDefault="00775CBC" w:rsidP="00927C0C">
            <w:pPr>
              <w:tabs>
                <w:tab w:val="decimal" w:pos="682"/>
              </w:tabs>
              <w:spacing w:after="0" w:line="240" w:lineRule="atLeast"/>
              <w:ind w:left="-168"/>
              <w:jc w:val="thaiDistribute"/>
              <w:rPr>
                <w:rFonts w:ascii="Times New Roman" w:hAnsi="Times New Roman" w:cs="Times New Roman"/>
                <w:szCs w:val="22"/>
              </w:rPr>
            </w:pPr>
          </w:p>
        </w:tc>
        <w:tc>
          <w:tcPr>
            <w:tcW w:w="279" w:type="dxa"/>
          </w:tcPr>
          <w:p w14:paraId="4187AB72" w14:textId="77777777" w:rsidR="00775CBC" w:rsidRPr="00164F2A" w:rsidRDefault="00775CBC" w:rsidP="00927C0C">
            <w:pPr>
              <w:tabs>
                <w:tab w:val="decimal" w:pos="796"/>
              </w:tabs>
              <w:spacing w:after="0" w:line="240" w:lineRule="atLeast"/>
              <w:ind w:left="-168"/>
              <w:jc w:val="thaiDistribute"/>
              <w:rPr>
                <w:rFonts w:ascii="Times New Roman" w:hAnsi="Times New Roman" w:cs="Times New Roman"/>
                <w:szCs w:val="22"/>
              </w:rPr>
            </w:pPr>
          </w:p>
        </w:tc>
        <w:tc>
          <w:tcPr>
            <w:tcW w:w="1534" w:type="dxa"/>
          </w:tcPr>
          <w:p w14:paraId="0CC90497" w14:textId="14718B0E" w:rsidR="00775CBC" w:rsidRPr="00164F2A" w:rsidRDefault="00775CBC" w:rsidP="00927C0C">
            <w:pPr>
              <w:spacing w:after="0" w:line="240" w:lineRule="atLeast"/>
              <w:ind w:left="-168"/>
              <w:jc w:val="center"/>
              <w:rPr>
                <w:rFonts w:ascii="Times New Roman" w:hAnsi="Times New Roman" w:cs="Times New Roman"/>
                <w:szCs w:val="22"/>
              </w:rPr>
            </w:pPr>
          </w:p>
        </w:tc>
        <w:tc>
          <w:tcPr>
            <w:tcW w:w="284" w:type="dxa"/>
          </w:tcPr>
          <w:p w14:paraId="16C1D5F9" w14:textId="77777777" w:rsidR="00775CBC" w:rsidRPr="00164F2A" w:rsidRDefault="00775CBC" w:rsidP="00927C0C">
            <w:pPr>
              <w:tabs>
                <w:tab w:val="decimal" w:pos="796"/>
              </w:tabs>
              <w:spacing w:after="0" w:line="240" w:lineRule="atLeast"/>
              <w:ind w:left="-168"/>
              <w:jc w:val="thaiDistribute"/>
              <w:rPr>
                <w:rFonts w:ascii="Times New Roman" w:hAnsi="Times New Roman" w:cs="Times New Roman"/>
                <w:szCs w:val="22"/>
              </w:rPr>
            </w:pPr>
          </w:p>
        </w:tc>
        <w:tc>
          <w:tcPr>
            <w:tcW w:w="1247" w:type="dxa"/>
          </w:tcPr>
          <w:p w14:paraId="253A5F04" w14:textId="17D6546D" w:rsidR="00775CBC" w:rsidRPr="00164F2A" w:rsidRDefault="00775CBC" w:rsidP="00927C0C">
            <w:pPr>
              <w:tabs>
                <w:tab w:val="decimal" w:pos="796"/>
              </w:tabs>
              <w:spacing w:after="0" w:line="240" w:lineRule="atLeast"/>
              <w:ind w:left="-168"/>
              <w:jc w:val="thaiDistribute"/>
              <w:rPr>
                <w:rFonts w:ascii="Times New Roman" w:hAnsi="Times New Roman" w:cs="Times New Roman"/>
                <w:szCs w:val="22"/>
              </w:rPr>
            </w:pPr>
          </w:p>
        </w:tc>
      </w:tr>
      <w:tr w:rsidR="00C05FA5" w:rsidRPr="00164F2A" w14:paraId="1AF0DC3E" w14:textId="77777777" w:rsidTr="00927C0C">
        <w:trPr>
          <w:gridAfter w:val="1"/>
          <w:wAfter w:w="90" w:type="dxa"/>
        </w:trPr>
        <w:tc>
          <w:tcPr>
            <w:tcW w:w="3686" w:type="dxa"/>
          </w:tcPr>
          <w:p w14:paraId="087F75A3" w14:textId="3DFCCD77" w:rsidR="00C05FA5" w:rsidRPr="00164F2A" w:rsidRDefault="00C05FA5" w:rsidP="00C05FA5">
            <w:pPr>
              <w:spacing w:after="0" w:line="240" w:lineRule="atLeast"/>
              <w:ind w:left="574" w:right="-25"/>
              <w:rPr>
                <w:rFonts w:ascii="Times New Roman" w:hAnsi="Times New Roman" w:cs="Times New Roman"/>
                <w:szCs w:val="22"/>
              </w:rPr>
            </w:pPr>
            <w:r w:rsidRPr="00164F2A">
              <w:rPr>
                <w:rFonts w:ascii="Times New Roman" w:hAnsi="Times New Roman" w:cs="Times New Roman"/>
                <w:szCs w:val="22"/>
              </w:rPr>
              <w:t>Trade account receivables</w:t>
            </w:r>
          </w:p>
        </w:tc>
        <w:tc>
          <w:tcPr>
            <w:tcW w:w="1350" w:type="dxa"/>
          </w:tcPr>
          <w:p w14:paraId="1CD0B0FA" w14:textId="26631C88"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3,126</w:t>
            </w:r>
          </w:p>
        </w:tc>
        <w:tc>
          <w:tcPr>
            <w:tcW w:w="270" w:type="dxa"/>
          </w:tcPr>
          <w:p w14:paraId="0D223A98"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tcPr>
          <w:p w14:paraId="752E8F8A" w14:textId="434A6021" w:rsidR="00C05FA5" w:rsidRPr="00164F2A" w:rsidRDefault="00C05FA5" w:rsidP="00C05FA5">
            <w:pPr>
              <w:tabs>
                <w:tab w:val="decimal" w:pos="682"/>
              </w:tabs>
              <w:spacing w:after="0" w:line="240" w:lineRule="atLeast"/>
              <w:ind w:left="-168"/>
              <w:jc w:val="thaiDistribute"/>
              <w:rPr>
                <w:rFonts w:ascii="Times New Roman" w:hAnsi="Times New Roman" w:cs="Times New Roman"/>
                <w:szCs w:val="22"/>
                <w:cs/>
              </w:rPr>
            </w:pPr>
            <w:r w:rsidRPr="00164F2A">
              <w:rPr>
                <w:rFonts w:ascii="Times New Roman" w:hAnsi="Times New Roman" w:cs="Times New Roman"/>
                <w:szCs w:val="22"/>
                <w:cs/>
              </w:rPr>
              <w:t>(</w:t>
            </w:r>
            <w:r w:rsidRPr="00164F2A">
              <w:rPr>
                <w:rFonts w:ascii="Times New Roman" w:hAnsi="Times New Roman" w:cs="Times New Roman"/>
                <w:szCs w:val="22"/>
              </w:rPr>
              <w:t>3</w:t>
            </w:r>
            <w:r>
              <w:rPr>
                <w:rFonts w:ascii="Times New Roman" w:hAnsi="Times New Roman" w:cs="Times New Roman"/>
                <w:szCs w:val="22"/>
              </w:rPr>
              <w:t>9</w:t>
            </w:r>
            <w:r w:rsidRPr="00164F2A">
              <w:rPr>
                <w:rFonts w:ascii="Times New Roman" w:hAnsi="Times New Roman" w:cs="Times New Roman"/>
                <w:szCs w:val="22"/>
              </w:rPr>
              <w:t>2</w:t>
            </w:r>
            <w:r w:rsidRPr="00164F2A">
              <w:rPr>
                <w:rFonts w:ascii="Times New Roman" w:hAnsi="Times New Roman" w:cs="Times New Roman"/>
                <w:szCs w:val="22"/>
                <w:cs/>
              </w:rPr>
              <w:t>)</w:t>
            </w:r>
          </w:p>
        </w:tc>
        <w:tc>
          <w:tcPr>
            <w:tcW w:w="279" w:type="dxa"/>
          </w:tcPr>
          <w:p w14:paraId="1645956D"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tcPr>
          <w:p w14:paraId="0682267B" w14:textId="175699D9" w:rsidR="00C05FA5" w:rsidRPr="00164F2A" w:rsidRDefault="00C05FA5" w:rsidP="00C05FA5">
            <w:pPr>
              <w:spacing w:after="0" w:line="240" w:lineRule="atLeast"/>
              <w:ind w:left="-168"/>
              <w:jc w:val="center"/>
              <w:rPr>
                <w:rFonts w:ascii="Times New Roman" w:hAnsi="Times New Roman" w:cs="Times New Roman"/>
                <w:szCs w:val="22"/>
                <w:cs/>
              </w:rPr>
            </w:pPr>
            <w:r w:rsidRPr="00164F2A">
              <w:rPr>
                <w:rFonts w:ascii="Times New Roman" w:hAnsi="Times New Roman" w:cs="Times New Roman"/>
                <w:szCs w:val="22"/>
                <w:cs/>
              </w:rPr>
              <w:t>-</w:t>
            </w:r>
          </w:p>
        </w:tc>
        <w:tc>
          <w:tcPr>
            <w:tcW w:w="284" w:type="dxa"/>
          </w:tcPr>
          <w:p w14:paraId="4A0AF2C8"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tcPr>
          <w:p w14:paraId="2110C20B" w14:textId="7058D4B9"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2,734</w:t>
            </w:r>
          </w:p>
        </w:tc>
      </w:tr>
      <w:tr w:rsidR="00C05FA5" w:rsidRPr="00164F2A" w14:paraId="4415F940" w14:textId="77777777" w:rsidTr="00927C0C">
        <w:trPr>
          <w:gridAfter w:val="1"/>
          <w:wAfter w:w="90" w:type="dxa"/>
          <w:trHeight w:val="128"/>
        </w:trPr>
        <w:tc>
          <w:tcPr>
            <w:tcW w:w="3686" w:type="dxa"/>
          </w:tcPr>
          <w:p w14:paraId="1EC8922B" w14:textId="691840EC" w:rsidR="00C05FA5" w:rsidRPr="00164F2A" w:rsidRDefault="00C05FA5" w:rsidP="00C05FA5">
            <w:pPr>
              <w:spacing w:after="0" w:line="240" w:lineRule="atLeast"/>
              <w:ind w:left="574" w:right="-25"/>
              <w:rPr>
                <w:rFonts w:ascii="Times New Roman" w:hAnsi="Times New Roman" w:cs="Times New Roman"/>
                <w:szCs w:val="22"/>
              </w:rPr>
            </w:pPr>
            <w:r w:rsidRPr="00164F2A">
              <w:rPr>
                <w:rFonts w:ascii="Times New Roman" w:hAnsi="Times New Roman" w:cs="Times New Roman"/>
                <w:szCs w:val="22"/>
              </w:rPr>
              <w:t xml:space="preserve">Other </w:t>
            </w:r>
            <w:r>
              <w:rPr>
                <w:rFonts w:ascii="Times New Roman" w:hAnsi="Times New Roman" w:cs="Times New Roman"/>
                <w:szCs w:val="22"/>
              </w:rPr>
              <w:t xml:space="preserve">current </w:t>
            </w:r>
            <w:r w:rsidRPr="00164F2A">
              <w:rPr>
                <w:rFonts w:ascii="Times New Roman" w:hAnsi="Times New Roman" w:cs="Times New Roman"/>
                <w:szCs w:val="22"/>
              </w:rPr>
              <w:t>receivables</w:t>
            </w:r>
          </w:p>
        </w:tc>
        <w:tc>
          <w:tcPr>
            <w:tcW w:w="1350" w:type="dxa"/>
          </w:tcPr>
          <w:p w14:paraId="0F9C2C41"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4,703</w:t>
            </w:r>
          </w:p>
        </w:tc>
        <w:tc>
          <w:tcPr>
            <w:tcW w:w="270" w:type="dxa"/>
          </w:tcPr>
          <w:p w14:paraId="755A68AA"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tcPr>
          <w:p w14:paraId="286E44A9" w14:textId="77777777" w:rsidR="00C05FA5" w:rsidRPr="00164F2A" w:rsidRDefault="00C05FA5" w:rsidP="00D30DAF">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79" w:type="dxa"/>
          </w:tcPr>
          <w:p w14:paraId="294CC776"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tcPr>
          <w:p w14:paraId="018CB8F6" w14:textId="77777777" w:rsidR="00C05FA5" w:rsidRPr="00164F2A" w:rsidRDefault="00C05FA5" w:rsidP="00C05FA5">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tcPr>
          <w:p w14:paraId="0EA06699"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tcPr>
          <w:p w14:paraId="3A8CBC06"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4,703</w:t>
            </w:r>
          </w:p>
        </w:tc>
      </w:tr>
      <w:tr w:rsidR="00C05FA5" w:rsidRPr="00164F2A" w14:paraId="5E9708ED" w14:textId="77777777" w:rsidTr="00927C0C">
        <w:trPr>
          <w:gridAfter w:val="1"/>
          <w:wAfter w:w="90" w:type="dxa"/>
          <w:trHeight w:val="128"/>
        </w:trPr>
        <w:tc>
          <w:tcPr>
            <w:tcW w:w="3686" w:type="dxa"/>
          </w:tcPr>
          <w:p w14:paraId="1A07DDED" w14:textId="77777777" w:rsidR="00C05FA5" w:rsidRPr="00164F2A" w:rsidRDefault="00C05FA5" w:rsidP="00C05FA5">
            <w:pPr>
              <w:spacing w:after="0" w:line="240" w:lineRule="atLeast"/>
              <w:ind w:left="574" w:right="-25"/>
              <w:rPr>
                <w:rFonts w:ascii="Times New Roman" w:hAnsi="Times New Roman" w:cs="Times New Roman"/>
                <w:szCs w:val="22"/>
                <w:lang w:val="en-GB"/>
              </w:rPr>
            </w:pPr>
            <w:r w:rsidRPr="00164F2A">
              <w:rPr>
                <w:rFonts w:ascii="Times New Roman" w:hAnsi="Times New Roman" w:cs="Times New Roman"/>
                <w:szCs w:val="22"/>
                <w:lang w:val="en-GB"/>
              </w:rPr>
              <w:t>Current contract assets</w:t>
            </w:r>
          </w:p>
        </w:tc>
        <w:tc>
          <w:tcPr>
            <w:tcW w:w="1350" w:type="dxa"/>
          </w:tcPr>
          <w:p w14:paraId="3AD98020"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57</w:t>
            </w:r>
          </w:p>
        </w:tc>
        <w:tc>
          <w:tcPr>
            <w:tcW w:w="270" w:type="dxa"/>
          </w:tcPr>
          <w:p w14:paraId="451519DA"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tcPr>
          <w:p w14:paraId="558D8BF2" w14:textId="77777777" w:rsidR="00C05FA5" w:rsidRPr="00164F2A" w:rsidRDefault="00C05FA5" w:rsidP="00C05FA5">
            <w:pPr>
              <w:tabs>
                <w:tab w:val="decimal" w:pos="682"/>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4</w:t>
            </w:r>
            <w:r w:rsidRPr="00164F2A">
              <w:rPr>
                <w:rFonts w:ascii="Times New Roman" w:hAnsi="Times New Roman" w:cs="Times New Roman"/>
                <w:szCs w:val="22"/>
                <w:cs/>
              </w:rPr>
              <w:t>)</w:t>
            </w:r>
          </w:p>
        </w:tc>
        <w:tc>
          <w:tcPr>
            <w:tcW w:w="279" w:type="dxa"/>
          </w:tcPr>
          <w:p w14:paraId="323EB541"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tcPr>
          <w:p w14:paraId="2ABC5F7F" w14:textId="77777777" w:rsidR="00C05FA5" w:rsidRPr="00164F2A" w:rsidRDefault="00C05FA5" w:rsidP="00C05FA5">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tcPr>
          <w:p w14:paraId="17A85FA9"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tcPr>
          <w:p w14:paraId="316A85AD"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53</w:t>
            </w:r>
          </w:p>
        </w:tc>
      </w:tr>
      <w:tr w:rsidR="00C05FA5" w:rsidRPr="00164F2A" w14:paraId="5E2FA57A" w14:textId="77777777" w:rsidTr="00927C0C">
        <w:trPr>
          <w:gridAfter w:val="1"/>
          <w:wAfter w:w="90" w:type="dxa"/>
        </w:trPr>
        <w:tc>
          <w:tcPr>
            <w:tcW w:w="3686" w:type="dxa"/>
          </w:tcPr>
          <w:p w14:paraId="633E4616" w14:textId="77777777" w:rsidR="00C05FA5" w:rsidRPr="00164F2A" w:rsidRDefault="00C05FA5" w:rsidP="00C05FA5">
            <w:pPr>
              <w:spacing w:after="0" w:line="240" w:lineRule="atLeast"/>
              <w:ind w:left="574" w:right="-25"/>
              <w:rPr>
                <w:rFonts w:ascii="Times New Roman" w:hAnsi="Times New Roman" w:cs="Times New Roman"/>
                <w:szCs w:val="22"/>
                <w:cs/>
              </w:rPr>
            </w:pPr>
            <w:r w:rsidRPr="00164F2A">
              <w:rPr>
                <w:rFonts w:ascii="Times New Roman" w:eastAsia="Arial Unicode MS" w:hAnsi="Times New Roman" w:cs="Times New Roman"/>
                <w:szCs w:val="22"/>
              </w:rPr>
              <w:t>Retention receivables</w:t>
            </w:r>
          </w:p>
        </w:tc>
        <w:tc>
          <w:tcPr>
            <w:tcW w:w="1350" w:type="dxa"/>
          </w:tcPr>
          <w:p w14:paraId="67139999"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cs/>
              </w:rPr>
            </w:pPr>
            <w:r w:rsidRPr="00164F2A">
              <w:rPr>
                <w:rFonts w:ascii="Times New Roman" w:hAnsi="Times New Roman" w:cs="Times New Roman"/>
                <w:szCs w:val="22"/>
              </w:rPr>
              <w:t>714</w:t>
            </w:r>
          </w:p>
        </w:tc>
        <w:tc>
          <w:tcPr>
            <w:tcW w:w="270" w:type="dxa"/>
          </w:tcPr>
          <w:p w14:paraId="75F87A17"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tcPr>
          <w:p w14:paraId="5870B9B1" w14:textId="77777777" w:rsidR="00C05FA5" w:rsidRPr="00164F2A" w:rsidRDefault="00C05FA5" w:rsidP="00C05FA5">
            <w:pPr>
              <w:tabs>
                <w:tab w:val="decimal" w:pos="682"/>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813</w:t>
            </w:r>
          </w:p>
        </w:tc>
        <w:tc>
          <w:tcPr>
            <w:tcW w:w="279" w:type="dxa"/>
          </w:tcPr>
          <w:p w14:paraId="7790A685"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tcPr>
          <w:p w14:paraId="035139C0" w14:textId="77777777" w:rsidR="00C05FA5" w:rsidRPr="00164F2A" w:rsidRDefault="00C05FA5" w:rsidP="00C05FA5">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tcPr>
          <w:p w14:paraId="5E2130EC"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tcPr>
          <w:p w14:paraId="3A5EB417"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1,527</w:t>
            </w:r>
          </w:p>
        </w:tc>
      </w:tr>
      <w:tr w:rsidR="00C05FA5" w:rsidRPr="00164F2A" w14:paraId="4DE3D51B" w14:textId="77777777" w:rsidTr="00927C0C">
        <w:trPr>
          <w:gridAfter w:val="1"/>
          <w:wAfter w:w="90" w:type="dxa"/>
        </w:trPr>
        <w:tc>
          <w:tcPr>
            <w:tcW w:w="3686" w:type="dxa"/>
          </w:tcPr>
          <w:p w14:paraId="64EC3254" w14:textId="77777777" w:rsidR="00C05FA5" w:rsidRPr="00164F2A" w:rsidRDefault="00C05FA5" w:rsidP="00C05FA5">
            <w:pPr>
              <w:spacing w:after="0" w:line="240" w:lineRule="atLeast"/>
              <w:ind w:left="574" w:right="-25"/>
              <w:rPr>
                <w:rFonts w:ascii="Times New Roman" w:eastAsia="Arial Unicode MS" w:hAnsi="Times New Roman" w:cs="Times New Roman"/>
                <w:szCs w:val="22"/>
              </w:rPr>
            </w:pPr>
            <w:r w:rsidRPr="00164F2A">
              <w:rPr>
                <w:rFonts w:ascii="Times New Roman" w:hAnsi="Times New Roman" w:cs="Times New Roman"/>
                <w:szCs w:val="22"/>
              </w:rPr>
              <w:t>Investment in equity securities</w:t>
            </w:r>
          </w:p>
        </w:tc>
        <w:tc>
          <w:tcPr>
            <w:tcW w:w="1350" w:type="dxa"/>
          </w:tcPr>
          <w:p w14:paraId="5453A7C4"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1,583</w:t>
            </w:r>
          </w:p>
        </w:tc>
        <w:tc>
          <w:tcPr>
            <w:tcW w:w="270" w:type="dxa"/>
          </w:tcPr>
          <w:p w14:paraId="2857EF95"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tcPr>
          <w:p w14:paraId="508EF7C0" w14:textId="77777777" w:rsidR="00C05FA5" w:rsidRPr="00164F2A" w:rsidRDefault="00C05FA5" w:rsidP="00C05FA5">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79" w:type="dxa"/>
          </w:tcPr>
          <w:p w14:paraId="17C36BAD"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tcPr>
          <w:p w14:paraId="3F06870B" w14:textId="51F5333A"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11</w:t>
            </w:r>
            <w:r>
              <w:rPr>
                <w:rFonts w:ascii="Times New Roman" w:hAnsi="Times New Roman" w:cs="Times New Roman"/>
                <w:szCs w:val="22"/>
              </w:rPr>
              <w:t>3</w:t>
            </w:r>
          </w:p>
        </w:tc>
        <w:tc>
          <w:tcPr>
            <w:tcW w:w="284" w:type="dxa"/>
          </w:tcPr>
          <w:p w14:paraId="78777780"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tcPr>
          <w:p w14:paraId="1A3066C8"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1,695</w:t>
            </w:r>
          </w:p>
        </w:tc>
      </w:tr>
      <w:tr w:rsidR="00C05FA5" w:rsidRPr="00164F2A" w14:paraId="04E1F26E" w14:textId="77777777" w:rsidTr="00927C0C">
        <w:trPr>
          <w:gridAfter w:val="1"/>
          <w:wAfter w:w="90" w:type="dxa"/>
        </w:trPr>
        <w:tc>
          <w:tcPr>
            <w:tcW w:w="3686" w:type="dxa"/>
          </w:tcPr>
          <w:p w14:paraId="38734D78" w14:textId="77777777" w:rsidR="00C05FA5" w:rsidRPr="00164F2A" w:rsidRDefault="00C05FA5" w:rsidP="00C05FA5">
            <w:pPr>
              <w:spacing w:after="0" w:line="240" w:lineRule="atLeast"/>
              <w:ind w:left="574" w:right="-25"/>
              <w:rPr>
                <w:rFonts w:ascii="Times New Roman" w:eastAsia="Arial Unicode MS" w:hAnsi="Times New Roman" w:cs="Times New Roman"/>
                <w:szCs w:val="22"/>
              </w:rPr>
            </w:pPr>
            <w:r w:rsidRPr="00164F2A">
              <w:rPr>
                <w:rFonts w:ascii="Times New Roman" w:hAnsi="Times New Roman" w:cs="Times New Roman"/>
                <w:szCs w:val="22"/>
              </w:rPr>
              <w:t>Investment in subsidiaries</w:t>
            </w:r>
          </w:p>
        </w:tc>
        <w:tc>
          <w:tcPr>
            <w:tcW w:w="1350" w:type="dxa"/>
          </w:tcPr>
          <w:p w14:paraId="3A6FB435"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2,600</w:t>
            </w:r>
          </w:p>
        </w:tc>
        <w:tc>
          <w:tcPr>
            <w:tcW w:w="270" w:type="dxa"/>
          </w:tcPr>
          <w:p w14:paraId="6A613742"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tcPr>
          <w:p w14:paraId="2E91CF4C" w14:textId="77777777" w:rsidR="00C05FA5" w:rsidRPr="00164F2A" w:rsidRDefault="00C05FA5" w:rsidP="00C05FA5">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79" w:type="dxa"/>
          </w:tcPr>
          <w:p w14:paraId="2ACA54CD"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tcPr>
          <w:p w14:paraId="2F240D2C" w14:textId="77777777" w:rsidR="00C05FA5" w:rsidRPr="00164F2A" w:rsidRDefault="00C05FA5" w:rsidP="00C05FA5">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tcPr>
          <w:p w14:paraId="151A1C84"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tcPr>
          <w:p w14:paraId="25C4AB07"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2,600</w:t>
            </w:r>
          </w:p>
        </w:tc>
      </w:tr>
      <w:tr w:rsidR="00C05FA5" w:rsidRPr="00164F2A" w14:paraId="32905428" w14:textId="77777777" w:rsidTr="00927C0C">
        <w:trPr>
          <w:gridAfter w:val="1"/>
          <w:wAfter w:w="90" w:type="dxa"/>
        </w:trPr>
        <w:tc>
          <w:tcPr>
            <w:tcW w:w="3686" w:type="dxa"/>
          </w:tcPr>
          <w:p w14:paraId="6B1E12FE" w14:textId="77777777" w:rsidR="00C05FA5" w:rsidRPr="00164F2A" w:rsidRDefault="00C05FA5" w:rsidP="00C05FA5">
            <w:pPr>
              <w:spacing w:after="0" w:line="240" w:lineRule="atLeast"/>
              <w:ind w:left="574" w:right="-25"/>
              <w:rPr>
                <w:rFonts w:ascii="Times New Roman" w:hAnsi="Times New Roman" w:cs="Times New Roman"/>
                <w:szCs w:val="22"/>
              </w:rPr>
            </w:pPr>
            <w:r w:rsidRPr="00164F2A">
              <w:rPr>
                <w:rFonts w:ascii="Times New Roman" w:hAnsi="Times New Roman" w:cs="Times New Roman"/>
                <w:szCs w:val="22"/>
              </w:rPr>
              <w:t>Investment in other company</w:t>
            </w:r>
          </w:p>
        </w:tc>
        <w:tc>
          <w:tcPr>
            <w:tcW w:w="1350" w:type="dxa"/>
          </w:tcPr>
          <w:p w14:paraId="7BCB7A7A"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1,000</w:t>
            </w:r>
          </w:p>
        </w:tc>
        <w:tc>
          <w:tcPr>
            <w:tcW w:w="270" w:type="dxa"/>
          </w:tcPr>
          <w:p w14:paraId="4826A337"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tcPr>
          <w:p w14:paraId="0D50496E" w14:textId="77777777" w:rsidR="00C05FA5" w:rsidRPr="00164F2A" w:rsidRDefault="00C05FA5" w:rsidP="00C05FA5">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79" w:type="dxa"/>
          </w:tcPr>
          <w:p w14:paraId="5C1DA945"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tcPr>
          <w:p w14:paraId="78F3B1A0" w14:textId="77777777" w:rsidR="00C05FA5" w:rsidRPr="00164F2A" w:rsidRDefault="00C05FA5" w:rsidP="00C05FA5">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tcPr>
          <w:p w14:paraId="37F2471A"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tcPr>
          <w:p w14:paraId="649E9393"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1,000</w:t>
            </w:r>
          </w:p>
        </w:tc>
      </w:tr>
      <w:tr w:rsidR="00C05FA5" w:rsidRPr="00164F2A" w14:paraId="66246A8A" w14:textId="77777777" w:rsidTr="00927C0C">
        <w:trPr>
          <w:gridAfter w:val="1"/>
          <w:wAfter w:w="90" w:type="dxa"/>
        </w:trPr>
        <w:tc>
          <w:tcPr>
            <w:tcW w:w="3686" w:type="dxa"/>
          </w:tcPr>
          <w:p w14:paraId="65F94FA1" w14:textId="77777777" w:rsidR="00C05FA5" w:rsidRPr="00164F2A" w:rsidRDefault="00C05FA5" w:rsidP="00C05FA5">
            <w:pPr>
              <w:spacing w:after="0" w:line="240" w:lineRule="atLeast"/>
              <w:ind w:left="574" w:right="-25"/>
              <w:rPr>
                <w:rFonts w:ascii="Times New Roman" w:hAnsi="Times New Roman" w:cs="Times New Roman"/>
                <w:szCs w:val="22"/>
                <w:cs/>
              </w:rPr>
            </w:pPr>
            <w:r w:rsidRPr="00164F2A">
              <w:rPr>
                <w:rFonts w:ascii="Times New Roman" w:eastAsia="Arial Unicode MS" w:hAnsi="Times New Roman" w:cs="Times New Roman"/>
                <w:szCs w:val="22"/>
              </w:rPr>
              <w:t>Current provisions</w:t>
            </w:r>
          </w:p>
        </w:tc>
        <w:tc>
          <w:tcPr>
            <w:tcW w:w="1350" w:type="dxa"/>
          </w:tcPr>
          <w:p w14:paraId="2870D02C"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1,223</w:t>
            </w:r>
          </w:p>
        </w:tc>
        <w:tc>
          <w:tcPr>
            <w:tcW w:w="270" w:type="dxa"/>
          </w:tcPr>
          <w:p w14:paraId="0AEEE50E"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tcPr>
          <w:p w14:paraId="09D5FEFD" w14:textId="27CF07EC" w:rsidR="00C05FA5" w:rsidRPr="00D30DAF" w:rsidRDefault="00D30DAF" w:rsidP="00C05FA5">
            <w:pPr>
              <w:tabs>
                <w:tab w:val="decimal" w:pos="682"/>
              </w:tabs>
              <w:spacing w:after="0" w:line="240" w:lineRule="atLeast"/>
              <w:ind w:left="-168"/>
              <w:jc w:val="thaiDistribute"/>
              <w:rPr>
                <w:rFonts w:ascii="Times New Roman" w:hAnsi="Times New Roman" w:cstheme="minorBidi"/>
                <w:szCs w:val="22"/>
              </w:rPr>
            </w:pPr>
            <w:r>
              <w:rPr>
                <w:rFonts w:ascii="Times New Roman" w:hAnsi="Times New Roman" w:cstheme="minorBidi"/>
                <w:szCs w:val="22"/>
              </w:rPr>
              <w:t>258</w:t>
            </w:r>
          </w:p>
        </w:tc>
        <w:tc>
          <w:tcPr>
            <w:tcW w:w="279" w:type="dxa"/>
          </w:tcPr>
          <w:p w14:paraId="71A3EC86"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tcPr>
          <w:p w14:paraId="38B5CEDC" w14:textId="7696B26D" w:rsidR="00C05FA5" w:rsidRPr="00164F2A" w:rsidRDefault="00D30DAF" w:rsidP="00C05FA5">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14:paraId="31CDA344"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tcPr>
          <w:p w14:paraId="38FD3D46"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1,481</w:t>
            </w:r>
          </w:p>
        </w:tc>
      </w:tr>
      <w:tr w:rsidR="00C05FA5" w:rsidRPr="00164F2A" w14:paraId="5BB42E33" w14:textId="77777777" w:rsidTr="00927C0C">
        <w:trPr>
          <w:gridAfter w:val="1"/>
          <w:wAfter w:w="90" w:type="dxa"/>
        </w:trPr>
        <w:tc>
          <w:tcPr>
            <w:tcW w:w="3686" w:type="dxa"/>
          </w:tcPr>
          <w:p w14:paraId="4A7C8701" w14:textId="541C326A" w:rsidR="00C05FA5" w:rsidRPr="00164F2A" w:rsidRDefault="00C05FA5" w:rsidP="00C05FA5">
            <w:pPr>
              <w:spacing w:after="0" w:line="240" w:lineRule="atLeast"/>
              <w:ind w:left="574" w:right="-25"/>
              <w:rPr>
                <w:rFonts w:ascii="Times New Roman" w:eastAsia="Arial Unicode MS" w:hAnsi="Times New Roman" w:cs="Times New Roman"/>
                <w:szCs w:val="22"/>
              </w:rPr>
            </w:pPr>
            <w:r w:rsidRPr="00164F2A">
              <w:rPr>
                <w:rFonts w:ascii="Times New Roman" w:hAnsi="Times New Roman" w:cs="Times New Roman"/>
                <w:szCs w:val="22"/>
              </w:rPr>
              <w:t>Lease liabilities</w:t>
            </w:r>
          </w:p>
        </w:tc>
        <w:tc>
          <w:tcPr>
            <w:tcW w:w="1350" w:type="dxa"/>
          </w:tcPr>
          <w:p w14:paraId="265405BC" w14:textId="58C6F841" w:rsidR="00C05FA5" w:rsidRPr="00164F2A" w:rsidRDefault="00C05FA5" w:rsidP="00C05FA5">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70" w:type="dxa"/>
          </w:tcPr>
          <w:p w14:paraId="006CC502"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tcPr>
          <w:p w14:paraId="67CE8AAE" w14:textId="5FA1E7E8" w:rsidR="00C05FA5" w:rsidRPr="00164F2A" w:rsidRDefault="00C05FA5" w:rsidP="00C05FA5">
            <w:pPr>
              <w:tabs>
                <w:tab w:val="decimal" w:pos="682"/>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2,816</w:t>
            </w:r>
          </w:p>
        </w:tc>
        <w:tc>
          <w:tcPr>
            <w:tcW w:w="279" w:type="dxa"/>
          </w:tcPr>
          <w:p w14:paraId="79AB34D0"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tcPr>
          <w:p w14:paraId="381601AE" w14:textId="614AA5BE" w:rsidR="00C05FA5" w:rsidRPr="00164F2A" w:rsidRDefault="00C05FA5" w:rsidP="00C05FA5">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14:paraId="3F4B3C43"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tcPr>
          <w:p w14:paraId="4453BE31" w14:textId="46B980F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2,816</w:t>
            </w:r>
          </w:p>
        </w:tc>
      </w:tr>
      <w:tr w:rsidR="00C05FA5" w:rsidRPr="00164F2A" w14:paraId="1D1C9643" w14:textId="77777777" w:rsidTr="00927C0C">
        <w:trPr>
          <w:gridAfter w:val="1"/>
          <w:wAfter w:w="90" w:type="dxa"/>
        </w:trPr>
        <w:tc>
          <w:tcPr>
            <w:tcW w:w="3686" w:type="dxa"/>
          </w:tcPr>
          <w:p w14:paraId="1E180E3F" w14:textId="77777777" w:rsidR="00C05FA5" w:rsidRPr="00164F2A" w:rsidRDefault="00C05FA5" w:rsidP="00C05FA5">
            <w:pPr>
              <w:spacing w:after="0" w:line="240" w:lineRule="atLeast"/>
              <w:ind w:left="574" w:right="-25"/>
              <w:rPr>
                <w:rFonts w:ascii="Times New Roman" w:hAnsi="Times New Roman" w:cs="Times New Roman"/>
                <w:szCs w:val="22"/>
              </w:rPr>
            </w:pPr>
            <w:r w:rsidRPr="00164F2A">
              <w:rPr>
                <w:rFonts w:ascii="Times New Roman" w:hAnsi="Times New Roman" w:cs="Times New Roman"/>
                <w:szCs w:val="22"/>
                <w:lang w:val="en-GB"/>
              </w:rPr>
              <w:t>Non</w:t>
            </w:r>
            <w:r w:rsidRPr="00164F2A">
              <w:rPr>
                <w:rFonts w:ascii="Times New Roman" w:hAnsi="Times New Roman" w:cs="Times New Roman"/>
                <w:szCs w:val="22"/>
                <w:cs/>
                <w:lang w:val="en-GB"/>
              </w:rPr>
              <w:t>-</w:t>
            </w:r>
            <w:r w:rsidRPr="00164F2A">
              <w:rPr>
                <w:rFonts w:ascii="Times New Roman" w:hAnsi="Times New Roman" w:cs="Times New Roman"/>
                <w:szCs w:val="22"/>
                <w:lang w:val="en-GB"/>
              </w:rPr>
              <w:t>current provisions for</w:t>
            </w:r>
          </w:p>
        </w:tc>
        <w:tc>
          <w:tcPr>
            <w:tcW w:w="1350" w:type="dxa"/>
          </w:tcPr>
          <w:p w14:paraId="1BE73FC3"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p>
        </w:tc>
        <w:tc>
          <w:tcPr>
            <w:tcW w:w="270" w:type="dxa"/>
          </w:tcPr>
          <w:p w14:paraId="1185CA26"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tcPr>
          <w:p w14:paraId="54A8D105" w14:textId="77777777" w:rsidR="00C05FA5" w:rsidRPr="00164F2A" w:rsidRDefault="00C05FA5" w:rsidP="00C05FA5">
            <w:pPr>
              <w:tabs>
                <w:tab w:val="decimal" w:pos="682"/>
              </w:tabs>
              <w:spacing w:after="0" w:line="240" w:lineRule="atLeast"/>
              <w:ind w:left="-168"/>
              <w:jc w:val="thaiDistribute"/>
              <w:rPr>
                <w:rFonts w:ascii="Times New Roman" w:hAnsi="Times New Roman" w:cs="Times New Roman"/>
                <w:szCs w:val="22"/>
              </w:rPr>
            </w:pPr>
          </w:p>
        </w:tc>
        <w:tc>
          <w:tcPr>
            <w:tcW w:w="279" w:type="dxa"/>
          </w:tcPr>
          <w:p w14:paraId="6B679603"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tcPr>
          <w:p w14:paraId="7FF2F230" w14:textId="77777777" w:rsidR="00C05FA5" w:rsidRPr="00164F2A" w:rsidRDefault="00C05FA5" w:rsidP="00C05FA5">
            <w:pPr>
              <w:spacing w:after="0" w:line="240" w:lineRule="atLeast"/>
              <w:ind w:left="-168"/>
              <w:jc w:val="center"/>
              <w:rPr>
                <w:rFonts w:ascii="Times New Roman" w:hAnsi="Times New Roman" w:cs="Times New Roman"/>
                <w:szCs w:val="22"/>
              </w:rPr>
            </w:pPr>
          </w:p>
        </w:tc>
        <w:tc>
          <w:tcPr>
            <w:tcW w:w="284" w:type="dxa"/>
          </w:tcPr>
          <w:p w14:paraId="26421A71"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tcPr>
          <w:p w14:paraId="50FD3665"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r>
      <w:tr w:rsidR="00C05FA5" w:rsidRPr="00164F2A" w14:paraId="36BE18FD" w14:textId="77777777" w:rsidTr="00927C0C">
        <w:trPr>
          <w:gridAfter w:val="1"/>
          <w:wAfter w:w="90" w:type="dxa"/>
        </w:trPr>
        <w:tc>
          <w:tcPr>
            <w:tcW w:w="3686" w:type="dxa"/>
          </w:tcPr>
          <w:p w14:paraId="6CBD4C72" w14:textId="77777777" w:rsidR="00C05FA5" w:rsidRPr="00164F2A" w:rsidRDefault="00C05FA5" w:rsidP="00C05FA5">
            <w:pPr>
              <w:spacing w:after="0" w:line="240" w:lineRule="atLeast"/>
              <w:ind w:left="574" w:right="-25"/>
              <w:rPr>
                <w:rFonts w:ascii="Times New Roman" w:hAnsi="Times New Roman" w:cs="Times New Roman"/>
                <w:szCs w:val="22"/>
                <w:lang w:val="en-GB"/>
              </w:rPr>
            </w:pPr>
            <w:r w:rsidRPr="00164F2A">
              <w:rPr>
                <w:rFonts w:ascii="Times New Roman" w:hAnsi="Times New Roman" w:cs="Times New Roman"/>
                <w:szCs w:val="22"/>
                <w:cs/>
                <w:lang w:val="en-GB"/>
              </w:rPr>
              <w:t xml:space="preserve">  </w:t>
            </w:r>
            <w:r w:rsidRPr="00164F2A">
              <w:rPr>
                <w:rFonts w:ascii="Times New Roman" w:hAnsi="Times New Roman" w:cs="Times New Roman"/>
                <w:szCs w:val="22"/>
                <w:lang w:val="en-GB"/>
              </w:rPr>
              <w:t>employee benefits</w:t>
            </w:r>
          </w:p>
        </w:tc>
        <w:tc>
          <w:tcPr>
            <w:tcW w:w="1350" w:type="dxa"/>
          </w:tcPr>
          <w:p w14:paraId="352AB5E3"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8,660</w:t>
            </w:r>
          </w:p>
        </w:tc>
        <w:tc>
          <w:tcPr>
            <w:tcW w:w="270" w:type="dxa"/>
          </w:tcPr>
          <w:p w14:paraId="4290A4B3"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tcPr>
          <w:p w14:paraId="420B3BB2" w14:textId="77777777" w:rsidR="00C05FA5" w:rsidRPr="00164F2A" w:rsidRDefault="00C05FA5" w:rsidP="00C05FA5">
            <w:pPr>
              <w:tabs>
                <w:tab w:val="decimal" w:pos="682"/>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782</w:t>
            </w:r>
            <w:r w:rsidRPr="00164F2A">
              <w:rPr>
                <w:rFonts w:ascii="Times New Roman" w:hAnsi="Times New Roman" w:cs="Times New Roman"/>
                <w:szCs w:val="22"/>
                <w:cs/>
              </w:rPr>
              <w:t>)</w:t>
            </w:r>
          </w:p>
        </w:tc>
        <w:tc>
          <w:tcPr>
            <w:tcW w:w="279" w:type="dxa"/>
          </w:tcPr>
          <w:p w14:paraId="43FDFF3E"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tcPr>
          <w:p w14:paraId="0235D6BA" w14:textId="77777777" w:rsidR="00C05FA5" w:rsidRPr="00164F2A" w:rsidRDefault="00C05FA5" w:rsidP="00C05FA5">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tcPr>
          <w:p w14:paraId="667B51F1"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tcPr>
          <w:p w14:paraId="2403897C"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7,878</w:t>
            </w:r>
          </w:p>
        </w:tc>
      </w:tr>
      <w:tr w:rsidR="00C05FA5" w:rsidRPr="00164F2A" w14:paraId="3E91B3D8" w14:textId="77777777" w:rsidTr="00927C0C">
        <w:trPr>
          <w:gridAfter w:val="1"/>
          <w:wAfter w:w="90" w:type="dxa"/>
        </w:trPr>
        <w:tc>
          <w:tcPr>
            <w:tcW w:w="3686" w:type="dxa"/>
          </w:tcPr>
          <w:p w14:paraId="35D16B91" w14:textId="77777777" w:rsidR="00C05FA5" w:rsidRPr="00164F2A" w:rsidRDefault="00C05FA5" w:rsidP="00C05FA5">
            <w:pPr>
              <w:spacing w:after="0" w:line="240" w:lineRule="atLeast"/>
              <w:ind w:left="574" w:right="-25"/>
              <w:rPr>
                <w:rFonts w:ascii="Times New Roman" w:hAnsi="Times New Roman" w:cs="Times New Roman"/>
                <w:szCs w:val="22"/>
                <w:cs/>
                <w:lang w:val="en-GB"/>
              </w:rPr>
            </w:pPr>
            <w:r w:rsidRPr="00164F2A">
              <w:rPr>
                <w:rFonts w:ascii="Times New Roman" w:hAnsi="Times New Roman" w:cs="Times New Roman"/>
                <w:szCs w:val="22"/>
                <w:lang w:val="en-GB"/>
              </w:rPr>
              <w:t>Tax loss</w:t>
            </w:r>
          </w:p>
        </w:tc>
        <w:tc>
          <w:tcPr>
            <w:tcW w:w="1350" w:type="dxa"/>
          </w:tcPr>
          <w:p w14:paraId="3E18625B"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21,129</w:t>
            </w:r>
          </w:p>
        </w:tc>
        <w:tc>
          <w:tcPr>
            <w:tcW w:w="270" w:type="dxa"/>
          </w:tcPr>
          <w:p w14:paraId="48821E3E"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tcPr>
          <w:p w14:paraId="42CEFA8E" w14:textId="4C6FC2F3" w:rsidR="00C05FA5" w:rsidRPr="00164F2A" w:rsidRDefault="00C05FA5" w:rsidP="00C05FA5">
            <w:pPr>
              <w:tabs>
                <w:tab w:val="decimal" w:pos="682"/>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14</w:t>
            </w:r>
            <w:r w:rsidR="00D30DAF">
              <w:rPr>
                <w:rFonts w:ascii="Times New Roman" w:hAnsi="Times New Roman" w:cs="Times New Roman"/>
                <w:szCs w:val="22"/>
              </w:rPr>
              <w:t>,</w:t>
            </w:r>
            <w:r w:rsidRPr="00164F2A">
              <w:rPr>
                <w:rFonts w:ascii="Times New Roman" w:hAnsi="Times New Roman" w:cs="Times New Roman"/>
                <w:szCs w:val="22"/>
              </w:rPr>
              <w:t>550</w:t>
            </w:r>
          </w:p>
        </w:tc>
        <w:tc>
          <w:tcPr>
            <w:tcW w:w="279" w:type="dxa"/>
          </w:tcPr>
          <w:p w14:paraId="196EDEBF"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tcPr>
          <w:p w14:paraId="4D6411F7" w14:textId="77777777" w:rsidR="00C05FA5" w:rsidRPr="00164F2A" w:rsidRDefault="00C05FA5" w:rsidP="00C05FA5">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tcPr>
          <w:p w14:paraId="1311FCA3"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tcPr>
          <w:p w14:paraId="3415ACC4"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35,679</w:t>
            </w:r>
          </w:p>
        </w:tc>
      </w:tr>
      <w:tr w:rsidR="00C05FA5" w:rsidRPr="00164F2A" w14:paraId="4DDA55DF" w14:textId="77777777" w:rsidTr="00927C0C">
        <w:trPr>
          <w:gridAfter w:val="1"/>
          <w:wAfter w:w="90" w:type="dxa"/>
        </w:trPr>
        <w:tc>
          <w:tcPr>
            <w:tcW w:w="3686" w:type="dxa"/>
          </w:tcPr>
          <w:p w14:paraId="76AD3ABC" w14:textId="77777777" w:rsidR="00C05FA5" w:rsidRPr="00164F2A" w:rsidRDefault="00C05FA5" w:rsidP="00C05FA5">
            <w:pPr>
              <w:spacing w:after="0" w:line="240" w:lineRule="atLeast"/>
              <w:ind w:left="574" w:right="-25"/>
              <w:rPr>
                <w:rFonts w:ascii="Times New Roman" w:hAnsi="Times New Roman" w:cs="Times New Roman"/>
                <w:b/>
                <w:bCs/>
                <w:szCs w:val="22"/>
              </w:rPr>
            </w:pPr>
            <w:r w:rsidRPr="00164F2A">
              <w:rPr>
                <w:rFonts w:ascii="Times New Roman" w:hAnsi="Times New Roman" w:cs="Times New Roman"/>
                <w:b/>
                <w:bCs/>
                <w:szCs w:val="22"/>
              </w:rPr>
              <w:t>Total</w:t>
            </w:r>
          </w:p>
        </w:tc>
        <w:tc>
          <w:tcPr>
            <w:tcW w:w="1350" w:type="dxa"/>
            <w:tcBorders>
              <w:top w:val="single" w:sz="4" w:space="0" w:color="auto"/>
              <w:bottom w:val="single" w:sz="4" w:space="0" w:color="auto"/>
            </w:tcBorders>
          </w:tcPr>
          <w:p w14:paraId="6EB33342"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b/>
                <w:bCs/>
                <w:szCs w:val="22"/>
                <w:cs/>
              </w:rPr>
            </w:pPr>
            <w:r w:rsidRPr="00164F2A">
              <w:rPr>
                <w:rFonts w:ascii="Times New Roman" w:hAnsi="Times New Roman" w:cs="Times New Roman"/>
                <w:b/>
                <w:bCs/>
                <w:szCs w:val="22"/>
              </w:rPr>
              <w:t>44,795</w:t>
            </w:r>
          </w:p>
        </w:tc>
        <w:tc>
          <w:tcPr>
            <w:tcW w:w="270" w:type="dxa"/>
          </w:tcPr>
          <w:p w14:paraId="6BC259A5" w14:textId="77777777" w:rsidR="00C05FA5" w:rsidRPr="00164F2A" w:rsidRDefault="00C05FA5" w:rsidP="00C05FA5">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tcPr>
          <w:p w14:paraId="19F5F3B9" w14:textId="757ABE87" w:rsidR="00C05FA5" w:rsidRPr="00164F2A" w:rsidRDefault="00C05FA5" w:rsidP="00C05FA5">
            <w:pPr>
              <w:tabs>
                <w:tab w:val="decimal" w:pos="682"/>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17,258</w:t>
            </w:r>
          </w:p>
        </w:tc>
        <w:tc>
          <w:tcPr>
            <w:tcW w:w="279" w:type="dxa"/>
          </w:tcPr>
          <w:p w14:paraId="0B93BF86" w14:textId="77777777" w:rsidR="00C05FA5" w:rsidRPr="00164F2A" w:rsidRDefault="00C05FA5" w:rsidP="00C05FA5">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tcPr>
          <w:p w14:paraId="3E273DD0" w14:textId="0FF5FCFA" w:rsidR="00C05FA5" w:rsidRPr="00164F2A" w:rsidRDefault="00C05FA5" w:rsidP="00C05FA5">
            <w:pPr>
              <w:spacing w:after="0" w:line="240" w:lineRule="atLeast"/>
              <w:ind w:left="-168"/>
              <w:jc w:val="center"/>
              <w:rPr>
                <w:rFonts w:ascii="Times New Roman" w:hAnsi="Times New Roman" w:cs="Times New Roman"/>
                <w:b/>
                <w:bCs/>
                <w:szCs w:val="22"/>
              </w:rPr>
            </w:pPr>
            <w:r w:rsidRPr="00164F2A">
              <w:rPr>
                <w:rFonts w:ascii="Times New Roman" w:hAnsi="Times New Roman" w:cs="Times New Roman"/>
                <w:b/>
                <w:bCs/>
                <w:szCs w:val="22"/>
              </w:rPr>
              <w:t>11</w:t>
            </w:r>
            <w:r>
              <w:rPr>
                <w:rFonts w:ascii="Times New Roman" w:hAnsi="Times New Roman" w:cs="Times New Roman"/>
                <w:b/>
                <w:bCs/>
                <w:szCs w:val="22"/>
              </w:rPr>
              <w:t>3</w:t>
            </w:r>
          </w:p>
        </w:tc>
        <w:tc>
          <w:tcPr>
            <w:tcW w:w="284" w:type="dxa"/>
          </w:tcPr>
          <w:p w14:paraId="027B2F01" w14:textId="77777777" w:rsidR="00C05FA5" w:rsidRPr="00164F2A" w:rsidRDefault="00C05FA5" w:rsidP="00C05FA5">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single" w:sz="4" w:space="0" w:color="auto"/>
            </w:tcBorders>
          </w:tcPr>
          <w:p w14:paraId="4AC6F60E" w14:textId="0C4F6872" w:rsidR="00C05FA5" w:rsidRPr="00164F2A" w:rsidRDefault="00C05FA5" w:rsidP="00C05FA5">
            <w:pPr>
              <w:pStyle w:val="acctfourfigures"/>
              <w:tabs>
                <w:tab w:val="clear" w:pos="765"/>
                <w:tab w:val="decimal" w:pos="792"/>
              </w:tabs>
              <w:spacing w:line="240" w:lineRule="atLeast"/>
              <w:ind w:right="-96"/>
              <w:rPr>
                <w:b/>
                <w:bCs/>
                <w:szCs w:val="22"/>
                <w:lang w:bidi="th-TH"/>
              </w:rPr>
            </w:pPr>
            <w:r>
              <w:rPr>
                <w:b/>
                <w:bCs/>
                <w:szCs w:val="22"/>
                <w:lang w:bidi="th-TH"/>
              </w:rPr>
              <w:t>62,166</w:t>
            </w:r>
          </w:p>
        </w:tc>
      </w:tr>
      <w:tr w:rsidR="00C05FA5" w:rsidRPr="00164F2A" w14:paraId="3C122BFD" w14:textId="77777777" w:rsidTr="00D30DAF">
        <w:trPr>
          <w:gridAfter w:val="1"/>
          <w:wAfter w:w="90" w:type="dxa"/>
        </w:trPr>
        <w:tc>
          <w:tcPr>
            <w:tcW w:w="3686" w:type="dxa"/>
          </w:tcPr>
          <w:p w14:paraId="4C1D343D" w14:textId="1891953A" w:rsidR="00C05FA5" w:rsidRPr="00164F2A" w:rsidRDefault="00C05FA5" w:rsidP="00C05FA5">
            <w:pPr>
              <w:spacing w:after="0" w:line="240" w:lineRule="atLeast"/>
              <w:ind w:left="574" w:right="-25"/>
              <w:rPr>
                <w:rFonts w:ascii="Times New Roman" w:hAnsi="Times New Roman" w:cs="Times New Roman"/>
                <w:b/>
                <w:bCs/>
                <w:i/>
                <w:iCs/>
                <w:szCs w:val="22"/>
                <w:cs/>
              </w:rPr>
            </w:pPr>
          </w:p>
        </w:tc>
        <w:tc>
          <w:tcPr>
            <w:tcW w:w="1350" w:type="dxa"/>
            <w:tcBorders>
              <w:top w:val="single" w:sz="4" w:space="0" w:color="auto"/>
            </w:tcBorders>
          </w:tcPr>
          <w:p w14:paraId="1769D50A"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p>
        </w:tc>
        <w:tc>
          <w:tcPr>
            <w:tcW w:w="270" w:type="dxa"/>
          </w:tcPr>
          <w:p w14:paraId="521EA20B"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tcBorders>
              <w:top w:val="single" w:sz="4" w:space="0" w:color="auto"/>
            </w:tcBorders>
          </w:tcPr>
          <w:p w14:paraId="7C3B6FC9" w14:textId="77777777" w:rsidR="00C05FA5" w:rsidRPr="00164F2A" w:rsidRDefault="00C05FA5" w:rsidP="00C05FA5">
            <w:pPr>
              <w:tabs>
                <w:tab w:val="decimal" w:pos="682"/>
              </w:tabs>
              <w:spacing w:after="0" w:line="240" w:lineRule="atLeast"/>
              <w:ind w:left="-168"/>
              <w:jc w:val="thaiDistribute"/>
              <w:rPr>
                <w:rFonts w:ascii="Times New Roman" w:hAnsi="Times New Roman" w:cs="Times New Roman"/>
                <w:szCs w:val="22"/>
              </w:rPr>
            </w:pPr>
          </w:p>
        </w:tc>
        <w:tc>
          <w:tcPr>
            <w:tcW w:w="279" w:type="dxa"/>
          </w:tcPr>
          <w:p w14:paraId="0F3C7286"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534" w:type="dxa"/>
            <w:tcBorders>
              <w:top w:val="single" w:sz="4" w:space="0" w:color="auto"/>
            </w:tcBorders>
          </w:tcPr>
          <w:p w14:paraId="1D0245F0" w14:textId="77777777" w:rsidR="00C05FA5" w:rsidRPr="00164F2A" w:rsidRDefault="00C05FA5" w:rsidP="00C05FA5">
            <w:pPr>
              <w:spacing w:after="0" w:line="240" w:lineRule="atLeast"/>
              <w:ind w:left="-168"/>
              <w:jc w:val="center"/>
              <w:rPr>
                <w:rFonts w:ascii="Times New Roman" w:hAnsi="Times New Roman" w:cs="Times New Roman"/>
                <w:szCs w:val="22"/>
              </w:rPr>
            </w:pPr>
          </w:p>
        </w:tc>
        <w:tc>
          <w:tcPr>
            <w:tcW w:w="284" w:type="dxa"/>
          </w:tcPr>
          <w:p w14:paraId="7B41D80F"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247" w:type="dxa"/>
            <w:tcBorders>
              <w:top w:val="single" w:sz="4" w:space="0" w:color="auto"/>
            </w:tcBorders>
          </w:tcPr>
          <w:p w14:paraId="280AA96B" w14:textId="77777777" w:rsidR="00C05FA5" w:rsidRPr="00164F2A" w:rsidRDefault="00C05FA5" w:rsidP="00C05FA5">
            <w:pPr>
              <w:pStyle w:val="acctfourfigures"/>
              <w:tabs>
                <w:tab w:val="clear" w:pos="765"/>
                <w:tab w:val="decimal" w:pos="792"/>
              </w:tabs>
              <w:spacing w:line="240" w:lineRule="atLeast"/>
              <w:ind w:right="-96"/>
              <w:rPr>
                <w:szCs w:val="22"/>
                <w:lang w:bidi="th-TH"/>
              </w:rPr>
            </w:pPr>
          </w:p>
        </w:tc>
      </w:tr>
      <w:tr w:rsidR="00D30DAF" w:rsidRPr="00164F2A" w14:paraId="33B61EB6" w14:textId="77777777" w:rsidTr="00D30DAF">
        <w:trPr>
          <w:gridAfter w:val="1"/>
          <w:wAfter w:w="90" w:type="dxa"/>
        </w:trPr>
        <w:tc>
          <w:tcPr>
            <w:tcW w:w="3686" w:type="dxa"/>
          </w:tcPr>
          <w:p w14:paraId="53603ED2" w14:textId="24169D13" w:rsidR="00D30DAF" w:rsidRPr="00164F2A" w:rsidRDefault="00D30DAF" w:rsidP="00C05FA5">
            <w:pPr>
              <w:spacing w:after="0" w:line="240" w:lineRule="atLeast"/>
              <w:ind w:left="574" w:right="-25"/>
              <w:rPr>
                <w:rFonts w:ascii="Times New Roman" w:hAnsi="Times New Roman" w:cs="Times New Roman"/>
                <w:b/>
                <w:bCs/>
                <w:i/>
                <w:iCs/>
                <w:szCs w:val="22"/>
              </w:rPr>
            </w:pPr>
            <w:r w:rsidRPr="00164F2A">
              <w:rPr>
                <w:rFonts w:ascii="Times New Roman" w:hAnsi="Times New Roman" w:cs="Times New Roman"/>
                <w:b/>
                <w:bCs/>
                <w:i/>
                <w:iCs/>
                <w:szCs w:val="22"/>
              </w:rPr>
              <w:t>Deferred tax liabilities</w:t>
            </w:r>
          </w:p>
        </w:tc>
        <w:tc>
          <w:tcPr>
            <w:tcW w:w="1350" w:type="dxa"/>
          </w:tcPr>
          <w:p w14:paraId="2E56CE17" w14:textId="77777777" w:rsidR="00D30DAF" w:rsidRPr="00164F2A" w:rsidRDefault="00D30DAF" w:rsidP="00C05FA5">
            <w:pPr>
              <w:tabs>
                <w:tab w:val="decimal" w:pos="1026"/>
              </w:tabs>
              <w:spacing w:after="0" w:line="240" w:lineRule="atLeast"/>
              <w:ind w:left="-168"/>
              <w:jc w:val="thaiDistribute"/>
              <w:rPr>
                <w:rFonts w:ascii="Times New Roman" w:hAnsi="Times New Roman" w:cs="Times New Roman"/>
                <w:szCs w:val="22"/>
              </w:rPr>
            </w:pPr>
          </w:p>
        </w:tc>
        <w:tc>
          <w:tcPr>
            <w:tcW w:w="270" w:type="dxa"/>
          </w:tcPr>
          <w:p w14:paraId="532D0CFD" w14:textId="77777777" w:rsidR="00D30DAF" w:rsidRPr="00164F2A" w:rsidRDefault="00D30DAF" w:rsidP="00C05FA5">
            <w:pPr>
              <w:tabs>
                <w:tab w:val="left" w:pos="540"/>
              </w:tabs>
              <w:spacing w:after="0" w:line="240" w:lineRule="atLeast"/>
              <w:rPr>
                <w:rFonts w:ascii="Times New Roman" w:hAnsi="Times New Roman" w:cs="Times New Roman"/>
                <w:szCs w:val="22"/>
              </w:rPr>
            </w:pPr>
          </w:p>
        </w:tc>
        <w:tc>
          <w:tcPr>
            <w:tcW w:w="1103" w:type="dxa"/>
          </w:tcPr>
          <w:p w14:paraId="02582E70" w14:textId="77777777" w:rsidR="00D30DAF" w:rsidRPr="00164F2A" w:rsidRDefault="00D30DAF" w:rsidP="00C05FA5">
            <w:pPr>
              <w:tabs>
                <w:tab w:val="decimal" w:pos="682"/>
              </w:tabs>
              <w:spacing w:after="0" w:line="240" w:lineRule="atLeast"/>
              <w:ind w:left="-168"/>
              <w:jc w:val="thaiDistribute"/>
              <w:rPr>
                <w:rFonts w:ascii="Times New Roman" w:hAnsi="Times New Roman" w:cs="Times New Roman"/>
                <w:szCs w:val="22"/>
              </w:rPr>
            </w:pPr>
          </w:p>
        </w:tc>
        <w:tc>
          <w:tcPr>
            <w:tcW w:w="279" w:type="dxa"/>
          </w:tcPr>
          <w:p w14:paraId="0BFA4114" w14:textId="77777777" w:rsidR="00D30DAF" w:rsidRPr="00164F2A" w:rsidRDefault="00D30DAF" w:rsidP="00C05FA5">
            <w:pPr>
              <w:tabs>
                <w:tab w:val="left" w:pos="540"/>
              </w:tabs>
              <w:spacing w:after="0" w:line="240" w:lineRule="atLeast"/>
              <w:rPr>
                <w:rFonts w:ascii="Times New Roman" w:hAnsi="Times New Roman" w:cs="Times New Roman"/>
                <w:szCs w:val="22"/>
              </w:rPr>
            </w:pPr>
          </w:p>
        </w:tc>
        <w:tc>
          <w:tcPr>
            <w:tcW w:w="1534" w:type="dxa"/>
          </w:tcPr>
          <w:p w14:paraId="1A9F4D33" w14:textId="77777777" w:rsidR="00D30DAF" w:rsidRPr="00164F2A" w:rsidRDefault="00D30DAF" w:rsidP="00C05FA5">
            <w:pPr>
              <w:spacing w:after="0" w:line="240" w:lineRule="atLeast"/>
              <w:ind w:left="-168"/>
              <w:jc w:val="center"/>
              <w:rPr>
                <w:rFonts w:ascii="Times New Roman" w:hAnsi="Times New Roman" w:cs="Times New Roman"/>
                <w:szCs w:val="22"/>
              </w:rPr>
            </w:pPr>
          </w:p>
        </w:tc>
        <w:tc>
          <w:tcPr>
            <w:tcW w:w="284" w:type="dxa"/>
          </w:tcPr>
          <w:p w14:paraId="6C615915" w14:textId="77777777" w:rsidR="00D30DAF" w:rsidRPr="00164F2A" w:rsidRDefault="00D30DAF" w:rsidP="00C05FA5">
            <w:pPr>
              <w:tabs>
                <w:tab w:val="left" w:pos="540"/>
              </w:tabs>
              <w:spacing w:after="0" w:line="240" w:lineRule="atLeast"/>
              <w:rPr>
                <w:rFonts w:ascii="Times New Roman" w:hAnsi="Times New Roman" w:cs="Times New Roman"/>
                <w:szCs w:val="22"/>
              </w:rPr>
            </w:pPr>
          </w:p>
        </w:tc>
        <w:tc>
          <w:tcPr>
            <w:tcW w:w="1247" w:type="dxa"/>
          </w:tcPr>
          <w:p w14:paraId="6DA37B17" w14:textId="77777777" w:rsidR="00D30DAF" w:rsidRPr="00164F2A" w:rsidRDefault="00D30DAF" w:rsidP="00C05FA5">
            <w:pPr>
              <w:pStyle w:val="acctfourfigures"/>
              <w:tabs>
                <w:tab w:val="clear" w:pos="765"/>
                <w:tab w:val="decimal" w:pos="792"/>
              </w:tabs>
              <w:spacing w:line="240" w:lineRule="atLeast"/>
              <w:ind w:right="-96"/>
              <w:rPr>
                <w:szCs w:val="22"/>
                <w:lang w:bidi="th-TH"/>
              </w:rPr>
            </w:pPr>
          </w:p>
        </w:tc>
      </w:tr>
      <w:tr w:rsidR="00C05FA5" w:rsidRPr="00164F2A" w14:paraId="6D43E0B7" w14:textId="77777777" w:rsidTr="00927C0C">
        <w:trPr>
          <w:gridAfter w:val="1"/>
          <w:wAfter w:w="90" w:type="dxa"/>
        </w:trPr>
        <w:tc>
          <w:tcPr>
            <w:tcW w:w="3686" w:type="dxa"/>
          </w:tcPr>
          <w:p w14:paraId="202E52A4" w14:textId="77777777" w:rsidR="00C05FA5" w:rsidRPr="00164F2A" w:rsidRDefault="00C05FA5" w:rsidP="00C05FA5">
            <w:pPr>
              <w:spacing w:after="0" w:line="240" w:lineRule="atLeast"/>
              <w:ind w:left="574" w:right="-25"/>
              <w:rPr>
                <w:rFonts w:ascii="Times New Roman" w:hAnsi="Times New Roman" w:cs="Times New Roman"/>
                <w:szCs w:val="22"/>
                <w:cs/>
              </w:rPr>
            </w:pPr>
            <w:r w:rsidRPr="00164F2A">
              <w:rPr>
                <w:rFonts w:ascii="Times New Roman" w:hAnsi="Times New Roman" w:cs="Times New Roman"/>
                <w:szCs w:val="22"/>
              </w:rPr>
              <w:t>Lease liabilities</w:t>
            </w:r>
          </w:p>
        </w:tc>
        <w:tc>
          <w:tcPr>
            <w:tcW w:w="1350" w:type="dxa"/>
            <w:tcBorders>
              <w:bottom w:val="single" w:sz="4" w:space="0" w:color="auto"/>
            </w:tcBorders>
          </w:tcPr>
          <w:p w14:paraId="2C252D3A"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331</w:t>
            </w:r>
            <w:r w:rsidRPr="00164F2A">
              <w:rPr>
                <w:rFonts w:ascii="Times New Roman" w:hAnsi="Times New Roman" w:cs="Times New Roman"/>
                <w:szCs w:val="22"/>
                <w:cs/>
              </w:rPr>
              <w:t>)</w:t>
            </w:r>
          </w:p>
        </w:tc>
        <w:tc>
          <w:tcPr>
            <w:tcW w:w="270" w:type="dxa"/>
          </w:tcPr>
          <w:p w14:paraId="2944E722"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tcBorders>
              <w:bottom w:val="single" w:sz="4" w:space="0" w:color="auto"/>
            </w:tcBorders>
          </w:tcPr>
          <w:p w14:paraId="5363CDC1" w14:textId="2455EC00" w:rsidR="00C05FA5" w:rsidRPr="00164F2A" w:rsidRDefault="00C05FA5" w:rsidP="00C05FA5">
            <w:pPr>
              <w:tabs>
                <w:tab w:val="decimal" w:pos="682"/>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331</w:t>
            </w:r>
          </w:p>
        </w:tc>
        <w:tc>
          <w:tcPr>
            <w:tcW w:w="279" w:type="dxa"/>
          </w:tcPr>
          <w:p w14:paraId="36D94D1D"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534" w:type="dxa"/>
            <w:tcBorders>
              <w:bottom w:val="single" w:sz="4" w:space="0" w:color="auto"/>
            </w:tcBorders>
          </w:tcPr>
          <w:p w14:paraId="49702FDF" w14:textId="77777777" w:rsidR="00C05FA5" w:rsidRPr="00164F2A" w:rsidRDefault="00C05FA5" w:rsidP="00C05FA5">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tcPr>
          <w:p w14:paraId="6FE94BC9"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247" w:type="dxa"/>
            <w:tcBorders>
              <w:bottom w:val="single" w:sz="4" w:space="0" w:color="auto"/>
            </w:tcBorders>
          </w:tcPr>
          <w:p w14:paraId="640D4CB0" w14:textId="67BB30AF" w:rsidR="00C05FA5" w:rsidRPr="008F798E" w:rsidRDefault="00C05FA5" w:rsidP="00C05FA5">
            <w:pPr>
              <w:spacing w:after="0" w:line="240" w:lineRule="atLeast"/>
              <w:ind w:left="-168"/>
              <w:jc w:val="center"/>
              <w:rPr>
                <w:rFonts w:ascii="Times New Roman" w:hAnsi="Times New Roman" w:cs="Angsana New"/>
              </w:rPr>
            </w:pPr>
            <w:r>
              <w:rPr>
                <w:rFonts w:ascii="Times New Roman" w:hAnsi="Times New Roman" w:cs="Angsana New"/>
              </w:rPr>
              <w:t>-</w:t>
            </w:r>
          </w:p>
        </w:tc>
      </w:tr>
      <w:tr w:rsidR="00C05FA5" w:rsidRPr="00164F2A" w14:paraId="15666BF6" w14:textId="77777777" w:rsidTr="00927C0C">
        <w:trPr>
          <w:gridAfter w:val="1"/>
          <w:wAfter w:w="90" w:type="dxa"/>
        </w:trPr>
        <w:tc>
          <w:tcPr>
            <w:tcW w:w="3686" w:type="dxa"/>
          </w:tcPr>
          <w:p w14:paraId="6010B215" w14:textId="77777777" w:rsidR="00C05FA5" w:rsidRPr="00164F2A" w:rsidRDefault="00C05FA5" w:rsidP="00C05FA5">
            <w:pPr>
              <w:spacing w:after="0" w:line="240" w:lineRule="atLeast"/>
              <w:ind w:left="574" w:right="-25"/>
              <w:rPr>
                <w:rFonts w:ascii="Times New Roman" w:hAnsi="Times New Roman" w:cs="Times New Roman"/>
                <w:b/>
                <w:bCs/>
                <w:szCs w:val="22"/>
              </w:rPr>
            </w:pPr>
            <w:r w:rsidRPr="00164F2A">
              <w:rPr>
                <w:rFonts w:ascii="Times New Roman" w:hAnsi="Times New Roman" w:cs="Times New Roman"/>
                <w:b/>
                <w:bCs/>
                <w:szCs w:val="22"/>
              </w:rPr>
              <w:t>Total</w:t>
            </w:r>
          </w:p>
        </w:tc>
        <w:tc>
          <w:tcPr>
            <w:tcW w:w="1350" w:type="dxa"/>
            <w:tcBorders>
              <w:top w:val="single" w:sz="4" w:space="0" w:color="auto"/>
              <w:bottom w:val="single" w:sz="4" w:space="0" w:color="auto"/>
            </w:tcBorders>
          </w:tcPr>
          <w:p w14:paraId="7B8CB527"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b/>
                <w:bCs/>
                <w:szCs w:val="22"/>
              </w:rPr>
            </w:pPr>
            <w:r w:rsidRPr="00164F2A">
              <w:rPr>
                <w:rFonts w:ascii="Times New Roman" w:hAnsi="Times New Roman" w:cs="Times New Roman"/>
                <w:b/>
                <w:bCs/>
                <w:szCs w:val="22"/>
                <w:cs/>
              </w:rPr>
              <w:t>(</w:t>
            </w:r>
            <w:r w:rsidRPr="00164F2A">
              <w:rPr>
                <w:rFonts w:ascii="Times New Roman" w:hAnsi="Times New Roman" w:cs="Times New Roman"/>
                <w:b/>
                <w:bCs/>
                <w:szCs w:val="22"/>
              </w:rPr>
              <w:t>331</w:t>
            </w:r>
            <w:r w:rsidRPr="00164F2A">
              <w:rPr>
                <w:rFonts w:ascii="Times New Roman" w:hAnsi="Times New Roman" w:cs="Times New Roman"/>
                <w:b/>
                <w:bCs/>
                <w:szCs w:val="22"/>
                <w:cs/>
              </w:rPr>
              <w:t>)</w:t>
            </w:r>
          </w:p>
        </w:tc>
        <w:tc>
          <w:tcPr>
            <w:tcW w:w="270" w:type="dxa"/>
          </w:tcPr>
          <w:p w14:paraId="600E9E17"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tcBorders>
              <w:top w:val="single" w:sz="4" w:space="0" w:color="auto"/>
              <w:bottom w:val="single" w:sz="4" w:space="0" w:color="auto"/>
            </w:tcBorders>
          </w:tcPr>
          <w:p w14:paraId="2BD3BB30" w14:textId="0ADA7A80" w:rsidR="00C05FA5" w:rsidRPr="00164F2A" w:rsidRDefault="00C05FA5" w:rsidP="00C05FA5">
            <w:pPr>
              <w:tabs>
                <w:tab w:val="decimal" w:pos="682"/>
              </w:tabs>
              <w:spacing w:after="0" w:line="240" w:lineRule="atLeast"/>
              <w:ind w:left="-168"/>
              <w:jc w:val="thaiDistribute"/>
              <w:rPr>
                <w:rFonts w:ascii="Times New Roman" w:hAnsi="Times New Roman" w:cs="Times New Roman"/>
                <w:b/>
                <w:bCs/>
                <w:szCs w:val="22"/>
              </w:rPr>
            </w:pPr>
            <w:r w:rsidRPr="00164F2A">
              <w:rPr>
                <w:rFonts w:ascii="Times New Roman" w:hAnsi="Times New Roman" w:cs="Times New Roman"/>
                <w:b/>
                <w:bCs/>
                <w:szCs w:val="22"/>
              </w:rPr>
              <w:t>3</w:t>
            </w:r>
            <w:r>
              <w:rPr>
                <w:rFonts w:ascii="Times New Roman" w:hAnsi="Times New Roman" w:cs="Times New Roman"/>
                <w:b/>
                <w:bCs/>
                <w:szCs w:val="22"/>
              </w:rPr>
              <w:t>31</w:t>
            </w:r>
          </w:p>
        </w:tc>
        <w:tc>
          <w:tcPr>
            <w:tcW w:w="279" w:type="dxa"/>
          </w:tcPr>
          <w:p w14:paraId="74C0EA50"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534" w:type="dxa"/>
            <w:tcBorders>
              <w:top w:val="single" w:sz="4" w:space="0" w:color="auto"/>
              <w:bottom w:val="single" w:sz="4" w:space="0" w:color="auto"/>
            </w:tcBorders>
          </w:tcPr>
          <w:p w14:paraId="27EA0303" w14:textId="77777777" w:rsidR="00C05FA5" w:rsidRPr="00164F2A" w:rsidRDefault="00C05FA5" w:rsidP="00C05FA5">
            <w:pPr>
              <w:spacing w:after="0" w:line="240" w:lineRule="atLeast"/>
              <w:ind w:left="-168"/>
              <w:jc w:val="center"/>
              <w:rPr>
                <w:rFonts w:ascii="Times New Roman" w:hAnsi="Times New Roman" w:cs="Times New Roman"/>
                <w:b/>
                <w:bCs/>
                <w:szCs w:val="22"/>
              </w:rPr>
            </w:pPr>
            <w:r w:rsidRPr="00164F2A">
              <w:rPr>
                <w:rFonts w:ascii="Times New Roman" w:hAnsi="Times New Roman" w:cs="Times New Roman"/>
                <w:b/>
                <w:bCs/>
                <w:szCs w:val="22"/>
                <w:cs/>
              </w:rPr>
              <w:t>-</w:t>
            </w:r>
          </w:p>
        </w:tc>
        <w:tc>
          <w:tcPr>
            <w:tcW w:w="284" w:type="dxa"/>
          </w:tcPr>
          <w:p w14:paraId="57825EFC"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247" w:type="dxa"/>
            <w:tcBorders>
              <w:top w:val="single" w:sz="4" w:space="0" w:color="auto"/>
              <w:bottom w:val="single" w:sz="4" w:space="0" w:color="auto"/>
            </w:tcBorders>
          </w:tcPr>
          <w:p w14:paraId="3F82BBAB" w14:textId="39EDE6A7" w:rsidR="00C05FA5" w:rsidRPr="00164F2A" w:rsidRDefault="00C05FA5" w:rsidP="00C05FA5">
            <w:pPr>
              <w:spacing w:after="0" w:line="240" w:lineRule="atLeast"/>
              <w:ind w:left="-168"/>
              <w:jc w:val="center"/>
              <w:rPr>
                <w:rFonts w:ascii="Times New Roman" w:hAnsi="Times New Roman" w:cs="Times New Roman"/>
                <w:b/>
                <w:bCs/>
                <w:szCs w:val="22"/>
              </w:rPr>
            </w:pPr>
            <w:r>
              <w:rPr>
                <w:rFonts w:ascii="Times New Roman" w:hAnsi="Times New Roman" w:cs="Times New Roman"/>
                <w:b/>
                <w:bCs/>
                <w:szCs w:val="22"/>
              </w:rPr>
              <w:t>-</w:t>
            </w:r>
          </w:p>
        </w:tc>
      </w:tr>
      <w:tr w:rsidR="00C05FA5" w:rsidRPr="00164F2A" w14:paraId="5F3149CD" w14:textId="77777777" w:rsidTr="00927C0C">
        <w:trPr>
          <w:gridAfter w:val="1"/>
          <w:wAfter w:w="90" w:type="dxa"/>
        </w:trPr>
        <w:tc>
          <w:tcPr>
            <w:tcW w:w="3686" w:type="dxa"/>
          </w:tcPr>
          <w:p w14:paraId="154871DE" w14:textId="77777777" w:rsidR="00C05FA5" w:rsidRPr="00164F2A" w:rsidRDefault="00C05FA5" w:rsidP="00C05FA5">
            <w:pPr>
              <w:spacing w:after="0" w:line="240" w:lineRule="atLeast"/>
              <w:ind w:left="574" w:right="-25"/>
              <w:rPr>
                <w:rFonts w:ascii="Times New Roman" w:hAnsi="Times New Roman" w:cs="Times New Roman"/>
                <w:b/>
                <w:bCs/>
                <w:szCs w:val="22"/>
              </w:rPr>
            </w:pPr>
            <w:r w:rsidRPr="00164F2A">
              <w:rPr>
                <w:rFonts w:ascii="Times New Roman" w:hAnsi="Times New Roman" w:cs="Times New Roman"/>
                <w:b/>
                <w:bCs/>
                <w:szCs w:val="22"/>
              </w:rPr>
              <w:t>Net</w:t>
            </w:r>
          </w:p>
        </w:tc>
        <w:tc>
          <w:tcPr>
            <w:tcW w:w="1350" w:type="dxa"/>
            <w:tcBorders>
              <w:bottom w:val="double" w:sz="4" w:space="0" w:color="auto"/>
            </w:tcBorders>
          </w:tcPr>
          <w:p w14:paraId="17451FA7" w14:textId="77777777" w:rsidR="00C05FA5" w:rsidRPr="00164F2A" w:rsidRDefault="00C05FA5" w:rsidP="00C05FA5">
            <w:pPr>
              <w:tabs>
                <w:tab w:val="decimal" w:pos="998"/>
              </w:tabs>
              <w:spacing w:after="0" w:line="240" w:lineRule="atLeast"/>
              <w:ind w:left="-168"/>
              <w:jc w:val="thaiDistribute"/>
              <w:rPr>
                <w:rFonts w:ascii="Times New Roman" w:hAnsi="Times New Roman" w:cs="Times New Roman"/>
                <w:b/>
                <w:bCs/>
                <w:szCs w:val="22"/>
                <w:cs/>
              </w:rPr>
            </w:pPr>
            <w:r w:rsidRPr="00164F2A">
              <w:rPr>
                <w:rFonts w:ascii="Times New Roman" w:hAnsi="Times New Roman" w:cs="Times New Roman"/>
                <w:b/>
                <w:bCs/>
                <w:szCs w:val="22"/>
              </w:rPr>
              <w:t>44,464</w:t>
            </w:r>
          </w:p>
        </w:tc>
        <w:tc>
          <w:tcPr>
            <w:tcW w:w="270" w:type="dxa"/>
          </w:tcPr>
          <w:p w14:paraId="51DC0084"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tcBorders>
              <w:bottom w:val="double" w:sz="4" w:space="0" w:color="auto"/>
            </w:tcBorders>
          </w:tcPr>
          <w:p w14:paraId="000CA04C" w14:textId="7A9A303A" w:rsidR="00C05FA5" w:rsidRPr="00164F2A" w:rsidRDefault="00C05FA5" w:rsidP="00C05FA5">
            <w:pPr>
              <w:tabs>
                <w:tab w:val="decimal" w:pos="682"/>
              </w:tabs>
              <w:spacing w:after="0" w:line="240" w:lineRule="atLeast"/>
              <w:ind w:left="-168"/>
              <w:jc w:val="thaiDistribute"/>
              <w:rPr>
                <w:rFonts w:ascii="Times New Roman" w:hAnsi="Times New Roman" w:cs="Times New Roman"/>
                <w:b/>
                <w:bCs/>
                <w:szCs w:val="22"/>
              </w:rPr>
            </w:pPr>
            <w:r w:rsidRPr="00164F2A">
              <w:rPr>
                <w:rFonts w:ascii="Times New Roman" w:hAnsi="Times New Roman" w:cs="Times New Roman"/>
                <w:b/>
                <w:bCs/>
                <w:szCs w:val="22"/>
              </w:rPr>
              <w:t>17</w:t>
            </w:r>
            <w:r>
              <w:rPr>
                <w:rFonts w:ascii="Times New Roman" w:hAnsi="Times New Roman" w:cs="Times New Roman"/>
                <w:b/>
                <w:bCs/>
                <w:szCs w:val="22"/>
              </w:rPr>
              <w:t>,</w:t>
            </w:r>
            <w:r w:rsidRPr="00164F2A">
              <w:rPr>
                <w:rFonts w:ascii="Times New Roman" w:hAnsi="Times New Roman" w:cs="Times New Roman"/>
                <w:b/>
                <w:bCs/>
                <w:szCs w:val="22"/>
              </w:rPr>
              <w:t>589</w:t>
            </w:r>
          </w:p>
        </w:tc>
        <w:tc>
          <w:tcPr>
            <w:tcW w:w="279" w:type="dxa"/>
          </w:tcPr>
          <w:p w14:paraId="7F6E3D00"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534" w:type="dxa"/>
            <w:tcBorders>
              <w:bottom w:val="double" w:sz="4" w:space="0" w:color="auto"/>
            </w:tcBorders>
          </w:tcPr>
          <w:p w14:paraId="43272E73" w14:textId="178DFE55" w:rsidR="00C05FA5" w:rsidRPr="00164F2A" w:rsidRDefault="00C05FA5" w:rsidP="00C05FA5">
            <w:pPr>
              <w:spacing w:after="0" w:line="240" w:lineRule="atLeast"/>
              <w:ind w:left="-168"/>
              <w:jc w:val="center"/>
              <w:rPr>
                <w:rFonts w:ascii="Times New Roman" w:hAnsi="Times New Roman" w:cs="Times New Roman"/>
                <w:b/>
                <w:bCs/>
                <w:szCs w:val="22"/>
              </w:rPr>
            </w:pPr>
            <w:r w:rsidRPr="00164F2A">
              <w:rPr>
                <w:rFonts w:ascii="Times New Roman" w:hAnsi="Times New Roman" w:cs="Times New Roman"/>
                <w:b/>
                <w:bCs/>
                <w:szCs w:val="22"/>
              </w:rPr>
              <w:t>11</w:t>
            </w:r>
            <w:r>
              <w:rPr>
                <w:rFonts w:ascii="Times New Roman" w:hAnsi="Times New Roman" w:cs="Times New Roman"/>
                <w:b/>
                <w:bCs/>
                <w:szCs w:val="22"/>
              </w:rPr>
              <w:t>3</w:t>
            </w:r>
          </w:p>
        </w:tc>
        <w:tc>
          <w:tcPr>
            <w:tcW w:w="284" w:type="dxa"/>
          </w:tcPr>
          <w:p w14:paraId="512DC639"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247" w:type="dxa"/>
            <w:tcBorders>
              <w:bottom w:val="double" w:sz="4" w:space="0" w:color="auto"/>
            </w:tcBorders>
          </w:tcPr>
          <w:p w14:paraId="641A4761"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b/>
                <w:bCs/>
                <w:szCs w:val="22"/>
              </w:rPr>
            </w:pPr>
            <w:r w:rsidRPr="00164F2A">
              <w:rPr>
                <w:rFonts w:ascii="Times New Roman" w:hAnsi="Times New Roman" w:cs="Times New Roman"/>
                <w:b/>
                <w:bCs/>
                <w:szCs w:val="22"/>
              </w:rPr>
              <w:t>62,166</w:t>
            </w:r>
          </w:p>
        </w:tc>
      </w:tr>
    </w:tbl>
    <w:p w14:paraId="00E91717" w14:textId="77777777" w:rsidR="00775CBC" w:rsidRPr="00164F2A" w:rsidRDefault="00775CBC" w:rsidP="00775CB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4D27D4D" w14:textId="57DDAE28"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Trade accounts payable</w:t>
      </w:r>
    </w:p>
    <w:p w14:paraId="3A1DB9DB"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firstRow="1" w:lastRow="1" w:firstColumn="1" w:lastColumn="1" w:noHBand="0" w:noVBand="0"/>
      </w:tblPr>
      <w:tblGrid>
        <w:gridCol w:w="2925"/>
        <w:gridCol w:w="1417"/>
        <w:gridCol w:w="270"/>
        <w:gridCol w:w="1462"/>
        <w:gridCol w:w="270"/>
        <w:gridCol w:w="1542"/>
        <w:gridCol w:w="270"/>
        <w:gridCol w:w="1431"/>
      </w:tblGrid>
      <w:tr w:rsidR="001613FA" w:rsidRPr="00164F2A" w14:paraId="5A1844EC" w14:textId="77777777" w:rsidTr="000B687B">
        <w:tc>
          <w:tcPr>
            <w:tcW w:w="2925" w:type="dxa"/>
          </w:tcPr>
          <w:p w14:paraId="216FD9F5" w14:textId="77777777" w:rsidR="001613FA" w:rsidRPr="00164F2A" w:rsidRDefault="001613FA" w:rsidP="000B687B">
            <w:pPr>
              <w:spacing w:after="0"/>
              <w:ind w:left="522" w:right="-25"/>
              <w:rPr>
                <w:rFonts w:ascii="Times New Roman" w:hAnsi="Times New Roman" w:cs="Times New Roman"/>
                <w:szCs w:val="22"/>
              </w:rPr>
            </w:pPr>
          </w:p>
        </w:tc>
        <w:tc>
          <w:tcPr>
            <w:tcW w:w="3149" w:type="dxa"/>
            <w:gridSpan w:val="3"/>
          </w:tcPr>
          <w:p w14:paraId="5B0945D9" w14:textId="77777777" w:rsidR="001613FA" w:rsidRPr="00164F2A" w:rsidRDefault="001613FA" w:rsidP="000B687B">
            <w:pPr>
              <w:spacing w:after="0" w:line="240" w:lineRule="atLeast"/>
              <w:ind w:left="-54" w:right="-25"/>
              <w:jc w:val="center"/>
              <w:rPr>
                <w:rFonts w:ascii="Times New Roman" w:hAnsi="Times New Roman" w:cs="Times New Roman"/>
                <w:b/>
                <w:bCs/>
                <w:szCs w:val="22"/>
              </w:rPr>
            </w:pPr>
            <w:r w:rsidRPr="00164F2A">
              <w:rPr>
                <w:rFonts w:ascii="Times New Roman" w:hAnsi="Times New Roman" w:cs="Times New Roman"/>
                <w:b/>
                <w:bCs/>
                <w:szCs w:val="22"/>
              </w:rPr>
              <w:t>Consolidated</w:t>
            </w:r>
          </w:p>
          <w:p w14:paraId="0DC9785E" w14:textId="77777777" w:rsidR="001613FA" w:rsidRPr="00164F2A" w:rsidRDefault="001613FA" w:rsidP="000B687B">
            <w:pPr>
              <w:spacing w:after="0" w:line="240" w:lineRule="atLeast"/>
              <w:ind w:left="-54" w:right="-25"/>
              <w:jc w:val="center"/>
              <w:rPr>
                <w:rFonts w:ascii="Times New Roman" w:hAnsi="Times New Roman" w:cs="Times New Roman"/>
                <w:b/>
                <w:bCs/>
                <w:szCs w:val="22"/>
                <w:cs/>
              </w:rPr>
            </w:pPr>
            <w:r w:rsidRPr="00164F2A">
              <w:rPr>
                <w:rFonts w:ascii="Times New Roman" w:hAnsi="Times New Roman" w:cs="Times New Roman"/>
                <w:b/>
                <w:bCs/>
                <w:szCs w:val="22"/>
              </w:rPr>
              <w:t>financial statements</w:t>
            </w:r>
          </w:p>
        </w:tc>
        <w:tc>
          <w:tcPr>
            <w:tcW w:w="270" w:type="dxa"/>
          </w:tcPr>
          <w:p w14:paraId="051B5C29" w14:textId="77777777" w:rsidR="001613FA" w:rsidRPr="00164F2A" w:rsidRDefault="001613FA" w:rsidP="000B687B">
            <w:pPr>
              <w:spacing w:after="0" w:line="240" w:lineRule="atLeast"/>
              <w:ind w:left="-54" w:right="-25"/>
              <w:jc w:val="center"/>
              <w:rPr>
                <w:rFonts w:ascii="Times New Roman" w:hAnsi="Times New Roman" w:cs="Times New Roman"/>
                <w:b/>
                <w:bCs/>
                <w:szCs w:val="22"/>
              </w:rPr>
            </w:pPr>
          </w:p>
        </w:tc>
        <w:tc>
          <w:tcPr>
            <w:tcW w:w="3243" w:type="dxa"/>
            <w:gridSpan w:val="3"/>
          </w:tcPr>
          <w:p w14:paraId="05AB323E" w14:textId="77777777" w:rsidR="001613FA" w:rsidRPr="00164F2A" w:rsidRDefault="001613FA" w:rsidP="000B687B">
            <w:pPr>
              <w:spacing w:after="0" w:line="240" w:lineRule="atLeast"/>
              <w:ind w:left="-78" w:right="-25"/>
              <w:jc w:val="center"/>
              <w:rPr>
                <w:rFonts w:ascii="Times New Roman" w:hAnsi="Times New Roman" w:cs="Times New Roman"/>
                <w:b/>
                <w:bCs/>
                <w:szCs w:val="22"/>
              </w:rPr>
            </w:pPr>
            <w:r w:rsidRPr="00164F2A">
              <w:rPr>
                <w:rFonts w:ascii="Times New Roman" w:hAnsi="Times New Roman" w:cs="Times New Roman"/>
                <w:b/>
                <w:bCs/>
                <w:szCs w:val="22"/>
              </w:rPr>
              <w:t>Separate</w:t>
            </w:r>
          </w:p>
          <w:p w14:paraId="13B3217C" w14:textId="77777777" w:rsidR="001613FA" w:rsidRPr="00164F2A" w:rsidRDefault="001613FA" w:rsidP="000B687B">
            <w:pPr>
              <w:spacing w:after="0" w:line="240" w:lineRule="atLeast"/>
              <w:ind w:left="-78" w:right="-25"/>
              <w:jc w:val="center"/>
              <w:rPr>
                <w:rFonts w:ascii="Times New Roman" w:hAnsi="Times New Roman" w:cs="Times New Roman"/>
                <w:b/>
                <w:bCs/>
                <w:szCs w:val="22"/>
                <w:cs/>
              </w:rPr>
            </w:pPr>
            <w:r w:rsidRPr="00164F2A">
              <w:rPr>
                <w:rFonts w:ascii="Times New Roman" w:hAnsi="Times New Roman" w:cs="Times New Roman"/>
                <w:b/>
                <w:bCs/>
                <w:szCs w:val="22"/>
              </w:rPr>
              <w:t>financial statements</w:t>
            </w:r>
          </w:p>
        </w:tc>
      </w:tr>
      <w:tr w:rsidR="001613FA" w:rsidRPr="00164F2A" w14:paraId="68B83374" w14:textId="77777777" w:rsidTr="000B687B">
        <w:trPr>
          <w:trHeight w:val="108"/>
        </w:trPr>
        <w:tc>
          <w:tcPr>
            <w:tcW w:w="2925" w:type="dxa"/>
          </w:tcPr>
          <w:p w14:paraId="7018F862" w14:textId="77777777" w:rsidR="001613FA" w:rsidRPr="00164F2A" w:rsidRDefault="001613FA" w:rsidP="000B687B">
            <w:pPr>
              <w:spacing w:after="0" w:line="240" w:lineRule="atLeast"/>
              <w:ind w:left="522" w:right="-25"/>
              <w:rPr>
                <w:rFonts w:ascii="Times New Roman" w:hAnsi="Times New Roman" w:cs="Times New Roman"/>
                <w:szCs w:val="22"/>
              </w:rPr>
            </w:pPr>
          </w:p>
        </w:tc>
        <w:tc>
          <w:tcPr>
            <w:tcW w:w="1417" w:type="dxa"/>
          </w:tcPr>
          <w:p w14:paraId="08FDC1F7"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70" w:type="dxa"/>
          </w:tcPr>
          <w:p w14:paraId="0A06C5AC"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62" w:type="dxa"/>
          </w:tcPr>
          <w:p w14:paraId="40DA2004"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c>
          <w:tcPr>
            <w:tcW w:w="270" w:type="dxa"/>
          </w:tcPr>
          <w:p w14:paraId="0B0B0CB4" w14:textId="77777777" w:rsidR="001613FA" w:rsidRPr="00164F2A" w:rsidRDefault="001613FA" w:rsidP="000B687B">
            <w:pPr>
              <w:spacing w:after="0" w:line="240" w:lineRule="atLeast"/>
              <w:ind w:right="-25"/>
              <w:jc w:val="center"/>
              <w:rPr>
                <w:rFonts w:ascii="Times New Roman" w:hAnsi="Times New Roman" w:cs="Times New Roman"/>
                <w:b/>
                <w:szCs w:val="22"/>
              </w:rPr>
            </w:pPr>
          </w:p>
        </w:tc>
        <w:tc>
          <w:tcPr>
            <w:tcW w:w="1542" w:type="dxa"/>
          </w:tcPr>
          <w:p w14:paraId="41F3014C"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70" w:type="dxa"/>
          </w:tcPr>
          <w:p w14:paraId="2285AB62"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7D0CA238"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r>
      <w:tr w:rsidR="00A86183" w:rsidRPr="00164F2A" w14:paraId="5AF1DD85" w14:textId="77777777" w:rsidTr="000B687B">
        <w:trPr>
          <w:trHeight w:val="108"/>
        </w:trPr>
        <w:tc>
          <w:tcPr>
            <w:tcW w:w="2925" w:type="dxa"/>
          </w:tcPr>
          <w:p w14:paraId="7D9AE5BE" w14:textId="77777777" w:rsidR="00A86183" w:rsidRPr="00164F2A" w:rsidRDefault="00A86183" w:rsidP="00A86183">
            <w:pPr>
              <w:spacing w:after="0" w:line="240" w:lineRule="atLeast"/>
              <w:ind w:left="522" w:right="-25"/>
              <w:rPr>
                <w:rFonts w:ascii="Times New Roman" w:hAnsi="Times New Roman" w:cs="Times New Roman"/>
                <w:szCs w:val="22"/>
              </w:rPr>
            </w:pPr>
          </w:p>
        </w:tc>
        <w:tc>
          <w:tcPr>
            <w:tcW w:w="1417" w:type="dxa"/>
            <w:vAlign w:val="bottom"/>
          </w:tcPr>
          <w:p w14:paraId="3A6CACD9" w14:textId="62B29BCA" w:rsidR="00A86183" w:rsidRPr="00164F2A" w:rsidRDefault="00A86183" w:rsidP="00A86183">
            <w:pPr>
              <w:spacing w:after="0" w:line="160" w:lineRule="atLeast"/>
              <w:ind w:left="3"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70" w:type="dxa"/>
            <w:vAlign w:val="center"/>
          </w:tcPr>
          <w:p w14:paraId="762FE05D" w14:textId="77777777" w:rsidR="00A86183" w:rsidRPr="00164F2A" w:rsidRDefault="00A86183" w:rsidP="00A86183">
            <w:pPr>
              <w:spacing w:after="0" w:line="160" w:lineRule="atLeast"/>
              <w:ind w:left="522" w:right="-25"/>
              <w:rPr>
                <w:rFonts w:ascii="Times New Roman" w:hAnsi="Times New Roman" w:cs="Times New Roman"/>
                <w:szCs w:val="22"/>
              </w:rPr>
            </w:pPr>
          </w:p>
        </w:tc>
        <w:tc>
          <w:tcPr>
            <w:tcW w:w="1462" w:type="dxa"/>
            <w:vAlign w:val="bottom"/>
          </w:tcPr>
          <w:p w14:paraId="25BF4054" w14:textId="61EA1C85" w:rsidR="00A86183" w:rsidRPr="00164F2A" w:rsidRDefault="00A86183" w:rsidP="00A86183">
            <w:pPr>
              <w:spacing w:after="0" w:line="160" w:lineRule="atLeast"/>
              <w:ind w:left="-51"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c>
          <w:tcPr>
            <w:tcW w:w="270" w:type="dxa"/>
          </w:tcPr>
          <w:p w14:paraId="3513A9C3" w14:textId="77777777" w:rsidR="00A86183" w:rsidRPr="00164F2A" w:rsidRDefault="00A86183" w:rsidP="00A86183">
            <w:pPr>
              <w:spacing w:after="0" w:line="240" w:lineRule="atLeast"/>
              <w:ind w:right="-25"/>
              <w:jc w:val="center"/>
              <w:rPr>
                <w:rFonts w:ascii="Times New Roman" w:hAnsi="Times New Roman" w:cs="Times New Roman"/>
                <w:b/>
                <w:szCs w:val="22"/>
              </w:rPr>
            </w:pPr>
          </w:p>
        </w:tc>
        <w:tc>
          <w:tcPr>
            <w:tcW w:w="1542" w:type="dxa"/>
            <w:vAlign w:val="bottom"/>
          </w:tcPr>
          <w:p w14:paraId="4E64701C" w14:textId="6A6D027A" w:rsidR="00A86183" w:rsidRPr="00164F2A" w:rsidRDefault="00A86183" w:rsidP="00A86183">
            <w:pPr>
              <w:spacing w:after="0" w:line="160" w:lineRule="atLeast"/>
              <w:ind w:left="3"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70" w:type="dxa"/>
            <w:vAlign w:val="center"/>
          </w:tcPr>
          <w:p w14:paraId="7E2DCCF1" w14:textId="77777777" w:rsidR="00A86183" w:rsidRPr="00164F2A" w:rsidRDefault="00A86183" w:rsidP="00A86183">
            <w:pPr>
              <w:spacing w:after="0" w:line="160" w:lineRule="atLeast"/>
              <w:ind w:left="522" w:right="-25"/>
              <w:rPr>
                <w:rFonts w:ascii="Times New Roman" w:hAnsi="Times New Roman" w:cs="Times New Roman"/>
                <w:szCs w:val="22"/>
              </w:rPr>
            </w:pPr>
          </w:p>
        </w:tc>
        <w:tc>
          <w:tcPr>
            <w:tcW w:w="1431" w:type="dxa"/>
            <w:vAlign w:val="bottom"/>
          </w:tcPr>
          <w:p w14:paraId="3E1C3389" w14:textId="20FCAED7" w:rsidR="00A86183" w:rsidRPr="00164F2A" w:rsidRDefault="00A86183" w:rsidP="00A86183">
            <w:pPr>
              <w:spacing w:after="0" w:line="160" w:lineRule="atLeast"/>
              <w:ind w:left="-51"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A86183" w:rsidRPr="00164F2A" w14:paraId="3B1648A3" w14:textId="77777777" w:rsidTr="000B687B">
        <w:trPr>
          <w:trHeight w:val="108"/>
        </w:trPr>
        <w:tc>
          <w:tcPr>
            <w:tcW w:w="2925" w:type="dxa"/>
          </w:tcPr>
          <w:p w14:paraId="0BCC0D7D" w14:textId="77777777" w:rsidR="00A86183" w:rsidRPr="00164F2A" w:rsidRDefault="00A86183" w:rsidP="00A86183">
            <w:pPr>
              <w:spacing w:after="0" w:line="240" w:lineRule="atLeast"/>
              <w:ind w:left="522" w:right="-25"/>
              <w:rPr>
                <w:rFonts w:ascii="Times New Roman" w:hAnsi="Times New Roman" w:cs="Times New Roman"/>
                <w:szCs w:val="22"/>
              </w:rPr>
            </w:pPr>
          </w:p>
        </w:tc>
        <w:tc>
          <w:tcPr>
            <w:tcW w:w="6662" w:type="dxa"/>
            <w:gridSpan w:val="7"/>
          </w:tcPr>
          <w:p w14:paraId="2E2E238B" w14:textId="77777777" w:rsidR="00A86183" w:rsidRPr="00164F2A" w:rsidRDefault="00A86183" w:rsidP="00A86183">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A86183" w:rsidRPr="00164F2A" w14:paraId="2F93F596" w14:textId="77777777" w:rsidTr="000B687B">
        <w:tc>
          <w:tcPr>
            <w:tcW w:w="2925" w:type="dxa"/>
            <w:vAlign w:val="bottom"/>
          </w:tcPr>
          <w:p w14:paraId="60ED7772" w14:textId="77777777" w:rsidR="00A86183" w:rsidRPr="00164F2A" w:rsidRDefault="00A86183" w:rsidP="00A86183">
            <w:pPr>
              <w:spacing w:after="0" w:line="240" w:lineRule="atLeast"/>
              <w:ind w:left="556" w:right="-25" w:hanging="34"/>
              <w:jc w:val="thaiDistribute"/>
              <w:rPr>
                <w:rFonts w:ascii="Times New Roman" w:hAnsi="Times New Roman" w:cs="Times New Roman"/>
                <w:szCs w:val="22"/>
              </w:rPr>
            </w:pPr>
            <w:r w:rsidRPr="00164F2A">
              <w:rPr>
                <w:rFonts w:ascii="Times New Roman" w:hAnsi="Times New Roman" w:cs="Times New Roman"/>
                <w:szCs w:val="22"/>
              </w:rPr>
              <w:t>Related parties</w:t>
            </w:r>
          </w:p>
        </w:tc>
        <w:tc>
          <w:tcPr>
            <w:tcW w:w="1417" w:type="dxa"/>
          </w:tcPr>
          <w:p w14:paraId="110C2F47" w14:textId="5F7312EA" w:rsidR="00A86183" w:rsidRPr="00164F2A" w:rsidRDefault="00F7605C" w:rsidP="00A86183">
            <w:pPr>
              <w:tabs>
                <w:tab w:val="decimal" w:pos="1029"/>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15,229</w:t>
            </w:r>
          </w:p>
        </w:tc>
        <w:tc>
          <w:tcPr>
            <w:tcW w:w="270" w:type="dxa"/>
          </w:tcPr>
          <w:p w14:paraId="1B7E689F" w14:textId="77777777" w:rsidR="00A86183" w:rsidRPr="00164F2A" w:rsidRDefault="00A86183" w:rsidP="00A86183">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14:paraId="5B806D95" w14:textId="021A7648" w:rsidR="00A86183" w:rsidRPr="00164F2A" w:rsidRDefault="00A86183" w:rsidP="00A8618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15,026</w:t>
            </w:r>
          </w:p>
        </w:tc>
        <w:tc>
          <w:tcPr>
            <w:tcW w:w="270" w:type="dxa"/>
          </w:tcPr>
          <w:p w14:paraId="68F8D474" w14:textId="77777777" w:rsidR="00A86183" w:rsidRPr="00164F2A" w:rsidRDefault="00A86183" w:rsidP="00A86183">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14:paraId="2CFB527D" w14:textId="74B9E44C" w:rsidR="00A86183" w:rsidRPr="00164F2A" w:rsidRDefault="00F7605C" w:rsidP="00A86183">
            <w:pPr>
              <w:tabs>
                <w:tab w:val="decimal" w:pos="1293"/>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2,104</w:t>
            </w:r>
          </w:p>
        </w:tc>
        <w:tc>
          <w:tcPr>
            <w:tcW w:w="270" w:type="dxa"/>
          </w:tcPr>
          <w:p w14:paraId="409851EA" w14:textId="77777777" w:rsidR="00A86183" w:rsidRPr="00164F2A" w:rsidRDefault="00A86183" w:rsidP="00A86183">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14:paraId="2E8B42F1" w14:textId="3A23661C" w:rsidR="00A86183" w:rsidRPr="00164F2A" w:rsidRDefault="00A86183" w:rsidP="00A86183">
            <w:pPr>
              <w:tabs>
                <w:tab w:val="decimal" w:pos="1182"/>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2,056</w:t>
            </w:r>
          </w:p>
        </w:tc>
      </w:tr>
      <w:tr w:rsidR="00A86183" w:rsidRPr="00164F2A" w14:paraId="470F4D20" w14:textId="77777777" w:rsidTr="000B687B">
        <w:trPr>
          <w:trHeight w:val="74"/>
        </w:trPr>
        <w:tc>
          <w:tcPr>
            <w:tcW w:w="2925" w:type="dxa"/>
            <w:vAlign w:val="bottom"/>
          </w:tcPr>
          <w:p w14:paraId="5A4153C2" w14:textId="77777777" w:rsidR="00A86183" w:rsidRPr="00164F2A" w:rsidRDefault="00A86183" w:rsidP="00A86183">
            <w:pPr>
              <w:spacing w:after="0" w:line="240" w:lineRule="atLeast"/>
              <w:ind w:left="556" w:right="-25" w:hanging="34"/>
              <w:jc w:val="thaiDistribute"/>
              <w:rPr>
                <w:rFonts w:ascii="Times New Roman" w:hAnsi="Times New Roman" w:cs="Times New Roman"/>
                <w:szCs w:val="22"/>
              </w:rPr>
            </w:pPr>
            <w:r w:rsidRPr="00164F2A">
              <w:rPr>
                <w:rFonts w:ascii="Times New Roman" w:hAnsi="Times New Roman" w:cs="Times New Roman"/>
                <w:szCs w:val="22"/>
              </w:rPr>
              <w:t>Other parties</w:t>
            </w:r>
          </w:p>
        </w:tc>
        <w:tc>
          <w:tcPr>
            <w:tcW w:w="1417" w:type="dxa"/>
            <w:tcBorders>
              <w:bottom w:val="single" w:sz="4" w:space="0" w:color="auto"/>
            </w:tcBorders>
          </w:tcPr>
          <w:p w14:paraId="17371245" w14:textId="041925BD" w:rsidR="00A86183" w:rsidRPr="00164F2A" w:rsidRDefault="00F7605C" w:rsidP="00A86183">
            <w:pPr>
              <w:tabs>
                <w:tab w:val="decimal" w:pos="1029"/>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331,319</w:t>
            </w:r>
          </w:p>
        </w:tc>
        <w:tc>
          <w:tcPr>
            <w:tcW w:w="270" w:type="dxa"/>
          </w:tcPr>
          <w:p w14:paraId="36C49DE9" w14:textId="77777777" w:rsidR="00A86183" w:rsidRPr="00164F2A" w:rsidRDefault="00A86183" w:rsidP="00A86183">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14:paraId="2FEABA01" w14:textId="621836D1" w:rsidR="00A86183" w:rsidRPr="00164F2A" w:rsidRDefault="00A86183" w:rsidP="00A8618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323,565</w:t>
            </w:r>
          </w:p>
        </w:tc>
        <w:tc>
          <w:tcPr>
            <w:tcW w:w="270" w:type="dxa"/>
          </w:tcPr>
          <w:p w14:paraId="5AEE8158" w14:textId="77777777" w:rsidR="00A86183" w:rsidRPr="00164F2A" w:rsidRDefault="00A86183" w:rsidP="00A86183">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14:paraId="0AE4E3AA" w14:textId="5AC65127" w:rsidR="00A86183" w:rsidRPr="00164F2A" w:rsidRDefault="00F7605C" w:rsidP="00A86183">
            <w:pPr>
              <w:tabs>
                <w:tab w:val="decimal" w:pos="1293"/>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331,245</w:t>
            </w:r>
          </w:p>
        </w:tc>
        <w:tc>
          <w:tcPr>
            <w:tcW w:w="270" w:type="dxa"/>
          </w:tcPr>
          <w:p w14:paraId="09FEAA4E" w14:textId="77777777" w:rsidR="00A86183" w:rsidRPr="00164F2A" w:rsidRDefault="00A86183" w:rsidP="00A86183">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09D838FF" w14:textId="7F53AA1F" w:rsidR="00A86183" w:rsidRPr="00164F2A" w:rsidRDefault="00A86183" w:rsidP="00A86183">
            <w:pPr>
              <w:tabs>
                <w:tab w:val="decimal" w:pos="1182"/>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323,509</w:t>
            </w:r>
          </w:p>
        </w:tc>
      </w:tr>
      <w:tr w:rsidR="00A86183" w:rsidRPr="00164F2A" w14:paraId="69083EB8" w14:textId="77777777" w:rsidTr="000B687B">
        <w:tc>
          <w:tcPr>
            <w:tcW w:w="2925" w:type="dxa"/>
            <w:vAlign w:val="bottom"/>
          </w:tcPr>
          <w:p w14:paraId="310EB133" w14:textId="77777777" w:rsidR="00A86183" w:rsidRPr="00164F2A" w:rsidRDefault="00A86183" w:rsidP="00A86183">
            <w:pPr>
              <w:tabs>
                <w:tab w:val="left" w:pos="405"/>
              </w:tabs>
              <w:spacing w:after="0" w:line="240" w:lineRule="atLeast"/>
              <w:ind w:left="522" w:right="-25"/>
              <w:jc w:val="thaiDistribute"/>
              <w:rPr>
                <w:rFonts w:ascii="Times New Roman" w:hAnsi="Times New Roman" w:cs="Times New Roman"/>
                <w:b/>
                <w:bCs/>
                <w:szCs w:val="22"/>
              </w:rPr>
            </w:pPr>
            <w:r w:rsidRPr="00164F2A">
              <w:rPr>
                <w:rFonts w:ascii="Times New Roman" w:hAnsi="Times New Roman" w:cs="Times New Roman"/>
                <w:b/>
                <w:bCs/>
                <w:szCs w:val="22"/>
              </w:rPr>
              <w:t>Total</w:t>
            </w:r>
          </w:p>
        </w:tc>
        <w:tc>
          <w:tcPr>
            <w:tcW w:w="1417" w:type="dxa"/>
            <w:tcBorders>
              <w:top w:val="single" w:sz="4" w:space="0" w:color="auto"/>
              <w:bottom w:val="double" w:sz="4" w:space="0" w:color="auto"/>
            </w:tcBorders>
          </w:tcPr>
          <w:p w14:paraId="1BB0AC93" w14:textId="460DD4C2" w:rsidR="00A86183" w:rsidRPr="00164F2A" w:rsidRDefault="00F7605C" w:rsidP="00A86183">
            <w:pPr>
              <w:tabs>
                <w:tab w:val="decimal" w:pos="1029"/>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346,548</w:t>
            </w:r>
          </w:p>
        </w:tc>
        <w:tc>
          <w:tcPr>
            <w:tcW w:w="270" w:type="dxa"/>
          </w:tcPr>
          <w:p w14:paraId="63D93BF9" w14:textId="77777777" w:rsidR="00A86183" w:rsidRPr="00164F2A" w:rsidRDefault="00A86183" w:rsidP="00A86183">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1FDE9E9E" w14:textId="7AC18246" w:rsidR="00A86183" w:rsidRPr="00164F2A" w:rsidRDefault="00A86183" w:rsidP="00A86183">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338,591</w:t>
            </w:r>
          </w:p>
        </w:tc>
        <w:tc>
          <w:tcPr>
            <w:tcW w:w="270" w:type="dxa"/>
          </w:tcPr>
          <w:p w14:paraId="3A77E11A" w14:textId="77777777" w:rsidR="00A86183" w:rsidRPr="00164F2A" w:rsidRDefault="00A86183" w:rsidP="00A86183">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240363C9" w14:textId="0C744009" w:rsidR="00A86183" w:rsidRPr="00164F2A" w:rsidRDefault="005153C5" w:rsidP="00A86183">
            <w:pPr>
              <w:tabs>
                <w:tab w:val="decimal" w:pos="1293"/>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333,349</w:t>
            </w:r>
          </w:p>
        </w:tc>
        <w:tc>
          <w:tcPr>
            <w:tcW w:w="270" w:type="dxa"/>
          </w:tcPr>
          <w:p w14:paraId="3117D87B" w14:textId="77777777" w:rsidR="00A86183" w:rsidRPr="00164F2A" w:rsidRDefault="00A86183" w:rsidP="00A86183">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7AD8C4F1" w14:textId="79155CE1" w:rsidR="00A86183" w:rsidRPr="00164F2A" w:rsidRDefault="00A86183" w:rsidP="00A86183">
            <w:pPr>
              <w:tabs>
                <w:tab w:val="decimal" w:pos="1182"/>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325,565</w:t>
            </w:r>
          </w:p>
        </w:tc>
      </w:tr>
    </w:tbl>
    <w:p w14:paraId="7C5B0BB5"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14:paraId="4BDD0A0D"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Other current payables</w:t>
      </w:r>
    </w:p>
    <w:p w14:paraId="79D772C1"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87" w:type="dxa"/>
        <w:tblInd w:w="18" w:type="dxa"/>
        <w:tblLayout w:type="fixed"/>
        <w:tblLook w:val="01E0" w:firstRow="1" w:lastRow="1" w:firstColumn="1" w:lastColumn="1" w:noHBand="0" w:noVBand="0"/>
      </w:tblPr>
      <w:tblGrid>
        <w:gridCol w:w="2925"/>
        <w:gridCol w:w="1417"/>
        <w:gridCol w:w="270"/>
        <w:gridCol w:w="1462"/>
        <w:gridCol w:w="270"/>
        <w:gridCol w:w="1542"/>
        <w:gridCol w:w="270"/>
        <w:gridCol w:w="1431"/>
      </w:tblGrid>
      <w:tr w:rsidR="001B52BD" w:rsidRPr="00164F2A" w14:paraId="2E8DA935" w14:textId="77777777" w:rsidTr="00695895">
        <w:tc>
          <w:tcPr>
            <w:tcW w:w="2925" w:type="dxa"/>
          </w:tcPr>
          <w:p w14:paraId="595A54BE" w14:textId="77777777" w:rsidR="001B52BD" w:rsidRPr="00164F2A" w:rsidRDefault="001B52BD" w:rsidP="00695895">
            <w:pPr>
              <w:spacing w:after="0"/>
              <w:ind w:left="522" w:right="-25"/>
              <w:rPr>
                <w:rFonts w:ascii="Times New Roman" w:hAnsi="Times New Roman" w:cs="Times New Roman"/>
                <w:szCs w:val="22"/>
              </w:rPr>
            </w:pPr>
          </w:p>
        </w:tc>
        <w:tc>
          <w:tcPr>
            <w:tcW w:w="3149" w:type="dxa"/>
            <w:gridSpan w:val="3"/>
          </w:tcPr>
          <w:p w14:paraId="7971D5F6" w14:textId="77777777" w:rsidR="001B52BD" w:rsidRPr="00164F2A" w:rsidRDefault="001B52BD" w:rsidP="00695895">
            <w:pPr>
              <w:spacing w:after="0" w:line="240" w:lineRule="atLeast"/>
              <w:ind w:left="-54" w:right="-25"/>
              <w:jc w:val="center"/>
              <w:rPr>
                <w:rFonts w:ascii="Times New Roman" w:hAnsi="Times New Roman" w:cs="Times New Roman"/>
                <w:b/>
                <w:bCs/>
                <w:szCs w:val="22"/>
              </w:rPr>
            </w:pPr>
            <w:r w:rsidRPr="00164F2A">
              <w:rPr>
                <w:rFonts w:ascii="Times New Roman" w:hAnsi="Times New Roman" w:cs="Times New Roman"/>
                <w:b/>
                <w:bCs/>
                <w:szCs w:val="22"/>
              </w:rPr>
              <w:t>Consolidated</w:t>
            </w:r>
          </w:p>
          <w:p w14:paraId="1F2A2F83" w14:textId="77777777" w:rsidR="001B52BD" w:rsidRPr="00164F2A" w:rsidRDefault="001B52BD" w:rsidP="00695895">
            <w:pPr>
              <w:spacing w:after="0" w:line="240" w:lineRule="atLeast"/>
              <w:ind w:left="-54" w:right="-25"/>
              <w:jc w:val="center"/>
              <w:rPr>
                <w:rFonts w:ascii="Times New Roman" w:hAnsi="Times New Roman" w:cs="Times New Roman"/>
                <w:b/>
                <w:bCs/>
                <w:szCs w:val="22"/>
                <w:cs/>
              </w:rPr>
            </w:pPr>
            <w:r w:rsidRPr="00164F2A">
              <w:rPr>
                <w:rFonts w:ascii="Times New Roman" w:hAnsi="Times New Roman" w:cs="Times New Roman"/>
                <w:b/>
                <w:bCs/>
                <w:szCs w:val="22"/>
              </w:rPr>
              <w:t>financial statements</w:t>
            </w:r>
          </w:p>
        </w:tc>
        <w:tc>
          <w:tcPr>
            <w:tcW w:w="270" w:type="dxa"/>
          </w:tcPr>
          <w:p w14:paraId="306D72DB" w14:textId="77777777" w:rsidR="001B52BD" w:rsidRPr="00164F2A" w:rsidRDefault="001B52BD" w:rsidP="00695895">
            <w:pPr>
              <w:spacing w:after="0" w:line="240" w:lineRule="atLeast"/>
              <w:ind w:left="-54" w:right="-25"/>
              <w:jc w:val="center"/>
              <w:rPr>
                <w:rFonts w:ascii="Times New Roman" w:hAnsi="Times New Roman" w:cs="Times New Roman"/>
                <w:b/>
                <w:bCs/>
                <w:szCs w:val="22"/>
              </w:rPr>
            </w:pPr>
          </w:p>
        </w:tc>
        <w:tc>
          <w:tcPr>
            <w:tcW w:w="3243" w:type="dxa"/>
            <w:gridSpan w:val="3"/>
          </w:tcPr>
          <w:p w14:paraId="71DC1339" w14:textId="77777777" w:rsidR="001B52BD" w:rsidRPr="00164F2A" w:rsidRDefault="001B52BD" w:rsidP="00695895">
            <w:pPr>
              <w:spacing w:after="0" w:line="240" w:lineRule="atLeast"/>
              <w:ind w:left="-78" w:right="-25"/>
              <w:jc w:val="center"/>
              <w:rPr>
                <w:rFonts w:ascii="Times New Roman" w:hAnsi="Times New Roman" w:cs="Times New Roman"/>
                <w:b/>
                <w:bCs/>
                <w:szCs w:val="22"/>
              </w:rPr>
            </w:pPr>
            <w:r w:rsidRPr="00164F2A">
              <w:rPr>
                <w:rFonts w:ascii="Times New Roman" w:hAnsi="Times New Roman" w:cs="Times New Roman"/>
                <w:b/>
                <w:bCs/>
                <w:szCs w:val="22"/>
              </w:rPr>
              <w:t>Separate</w:t>
            </w:r>
          </w:p>
          <w:p w14:paraId="22DA5F7B" w14:textId="77777777" w:rsidR="001B52BD" w:rsidRPr="00164F2A" w:rsidRDefault="001B52BD" w:rsidP="00695895">
            <w:pPr>
              <w:spacing w:after="0" w:line="240" w:lineRule="atLeast"/>
              <w:ind w:left="-78" w:right="-25"/>
              <w:jc w:val="center"/>
              <w:rPr>
                <w:rFonts w:ascii="Times New Roman" w:hAnsi="Times New Roman" w:cs="Times New Roman"/>
                <w:b/>
                <w:bCs/>
                <w:szCs w:val="22"/>
                <w:cs/>
              </w:rPr>
            </w:pPr>
            <w:r w:rsidRPr="00164F2A">
              <w:rPr>
                <w:rFonts w:ascii="Times New Roman" w:hAnsi="Times New Roman" w:cs="Times New Roman"/>
                <w:b/>
                <w:bCs/>
                <w:szCs w:val="22"/>
              </w:rPr>
              <w:t>financial statements</w:t>
            </w:r>
          </w:p>
        </w:tc>
      </w:tr>
      <w:tr w:rsidR="001B52BD" w:rsidRPr="00164F2A" w14:paraId="1A7EDD43" w14:textId="77777777" w:rsidTr="00695895">
        <w:trPr>
          <w:trHeight w:val="108"/>
        </w:trPr>
        <w:tc>
          <w:tcPr>
            <w:tcW w:w="2925" w:type="dxa"/>
          </w:tcPr>
          <w:p w14:paraId="0BA12096" w14:textId="77777777" w:rsidR="001B52BD" w:rsidRPr="00164F2A" w:rsidRDefault="001B52BD" w:rsidP="00695895">
            <w:pPr>
              <w:spacing w:after="0" w:line="240" w:lineRule="atLeast"/>
              <w:ind w:left="522" w:right="-25"/>
              <w:rPr>
                <w:rFonts w:ascii="Times New Roman" w:hAnsi="Times New Roman" w:cs="Times New Roman"/>
                <w:szCs w:val="22"/>
              </w:rPr>
            </w:pPr>
          </w:p>
        </w:tc>
        <w:tc>
          <w:tcPr>
            <w:tcW w:w="1417" w:type="dxa"/>
          </w:tcPr>
          <w:p w14:paraId="3F6BD529" w14:textId="77777777" w:rsidR="001B52BD" w:rsidRPr="00164F2A" w:rsidRDefault="001B52BD" w:rsidP="00695895">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70" w:type="dxa"/>
          </w:tcPr>
          <w:p w14:paraId="26DD685A" w14:textId="77777777" w:rsidR="001B52BD" w:rsidRPr="00164F2A" w:rsidRDefault="001B52BD" w:rsidP="00695895">
            <w:pPr>
              <w:tabs>
                <w:tab w:val="left" w:pos="405"/>
              </w:tabs>
              <w:spacing w:after="0" w:line="240" w:lineRule="atLeast"/>
              <w:ind w:left="-54" w:right="-25" w:hanging="115"/>
              <w:jc w:val="center"/>
              <w:rPr>
                <w:rFonts w:ascii="Times New Roman" w:hAnsi="Times New Roman" w:cs="Times New Roman"/>
                <w:szCs w:val="22"/>
              </w:rPr>
            </w:pPr>
          </w:p>
        </w:tc>
        <w:tc>
          <w:tcPr>
            <w:tcW w:w="1462" w:type="dxa"/>
          </w:tcPr>
          <w:p w14:paraId="16F91219" w14:textId="77777777" w:rsidR="001B52BD" w:rsidRPr="00164F2A" w:rsidRDefault="001B52BD" w:rsidP="00695895">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c>
          <w:tcPr>
            <w:tcW w:w="270" w:type="dxa"/>
          </w:tcPr>
          <w:p w14:paraId="6C3814E8" w14:textId="77777777" w:rsidR="001B52BD" w:rsidRPr="00164F2A" w:rsidRDefault="001B52BD" w:rsidP="00695895">
            <w:pPr>
              <w:spacing w:after="0" w:line="240" w:lineRule="atLeast"/>
              <w:ind w:right="-25"/>
              <w:jc w:val="center"/>
              <w:rPr>
                <w:rFonts w:ascii="Times New Roman" w:hAnsi="Times New Roman" w:cs="Times New Roman"/>
                <w:b/>
                <w:szCs w:val="22"/>
              </w:rPr>
            </w:pPr>
          </w:p>
        </w:tc>
        <w:tc>
          <w:tcPr>
            <w:tcW w:w="1542" w:type="dxa"/>
          </w:tcPr>
          <w:p w14:paraId="3E870197" w14:textId="77777777" w:rsidR="001B52BD" w:rsidRPr="00164F2A" w:rsidRDefault="001B52BD" w:rsidP="00695895">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70" w:type="dxa"/>
          </w:tcPr>
          <w:p w14:paraId="5C54DAB1" w14:textId="77777777" w:rsidR="001B52BD" w:rsidRPr="00164F2A" w:rsidRDefault="001B52BD" w:rsidP="00695895">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3E56942A" w14:textId="77777777" w:rsidR="001B52BD" w:rsidRPr="00164F2A" w:rsidRDefault="001B52BD" w:rsidP="00695895">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r>
      <w:tr w:rsidR="00A86183" w:rsidRPr="00164F2A" w14:paraId="3EAD8A82" w14:textId="77777777" w:rsidTr="00695895">
        <w:trPr>
          <w:trHeight w:val="108"/>
        </w:trPr>
        <w:tc>
          <w:tcPr>
            <w:tcW w:w="2925" w:type="dxa"/>
          </w:tcPr>
          <w:p w14:paraId="0FFB0A31" w14:textId="77777777" w:rsidR="00A86183" w:rsidRPr="00164F2A" w:rsidRDefault="00A86183" w:rsidP="00A86183">
            <w:pPr>
              <w:spacing w:after="0" w:line="240" w:lineRule="atLeast"/>
              <w:ind w:left="522" w:right="-25"/>
              <w:rPr>
                <w:rFonts w:ascii="Times New Roman" w:hAnsi="Times New Roman" w:cs="Times New Roman"/>
                <w:szCs w:val="22"/>
              </w:rPr>
            </w:pPr>
          </w:p>
        </w:tc>
        <w:tc>
          <w:tcPr>
            <w:tcW w:w="1417" w:type="dxa"/>
            <w:vAlign w:val="bottom"/>
          </w:tcPr>
          <w:p w14:paraId="2CC2ABC8" w14:textId="618E8239" w:rsidR="00A86183" w:rsidRPr="00164F2A" w:rsidRDefault="00A86183" w:rsidP="00A86183">
            <w:pPr>
              <w:spacing w:after="0" w:line="160" w:lineRule="atLeast"/>
              <w:ind w:left="3"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70" w:type="dxa"/>
            <w:vAlign w:val="center"/>
          </w:tcPr>
          <w:p w14:paraId="4344D10D" w14:textId="77777777" w:rsidR="00A86183" w:rsidRPr="00164F2A" w:rsidRDefault="00A86183" w:rsidP="00A86183">
            <w:pPr>
              <w:spacing w:after="0" w:line="160" w:lineRule="atLeast"/>
              <w:ind w:left="522" w:right="-25"/>
              <w:rPr>
                <w:rFonts w:ascii="Times New Roman" w:hAnsi="Times New Roman" w:cs="Times New Roman"/>
                <w:szCs w:val="22"/>
              </w:rPr>
            </w:pPr>
          </w:p>
        </w:tc>
        <w:tc>
          <w:tcPr>
            <w:tcW w:w="1462" w:type="dxa"/>
            <w:vAlign w:val="bottom"/>
          </w:tcPr>
          <w:p w14:paraId="4214BECF" w14:textId="6D04825D" w:rsidR="00A86183" w:rsidRPr="00164F2A" w:rsidRDefault="00A86183" w:rsidP="00A86183">
            <w:pPr>
              <w:spacing w:after="0" w:line="160" w:lineRule="atLeast"/>
              <w:ind w:left="-51"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c>
          <w:tcPr>
            <w:tcW w:w="270" w:type="dxa"/>
          </w:tcPr>
          <w:p w14:paraId="30E8D1EF" w14:textId="77777777" w:rsidR="00A86183" w:rsidRPr="00164F2A" w:rsidRDefault="00A86183" w:rsidP="00A86183">
            <w:pPr>
              <w:spacing w:after="0" w:line="240" w:lineRule="atLeast"/>
              <w:ind w:right="-25"/>
              <w:jc w:val="center"/>
              <w:rPr>
                <w:rFonts w:ascii="Times New Roman" w:hAnsi="Times New Roman" w:cs="Times New Roman"/>
                <w:b/>
                <w:szCs w:val="22"/>
              </w:rPr>
            </w:pPr>
          </w:p>
        </w:tc>
        <w:tc>
          <w:tcPr>
            <w:tcW w:w="1542" w:type="dxa"/>
            <w:vAlign w:val="bottom"/>
          </w:tcPr>
          <w:p w14:paraId="6ECA8348" w14:textId="5B72DDD4" w:rsidR="00A86183" w:rsidRPr="00164F2A" w:rsidRDefault="00A86183" w:rsidP="00A86183">
            <w:pPr>
              <w:spacing w:after="0" w:line="160" w:lineRule="atLeast"/>
              <w:ind w:left="3"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70" w:type="dxa"/>
            <w:vAlign w:val="center"/>
          </w:tcPr>
          <w:p w14:paraId="6A1B499B" w14:textId="77777777" w:rsidR="00A86183" w:rsidRPr="00164F2A" w:rsidRDefault="00A86183" w:rsidP="00A86183">
            <w:pPr>
              <w:spacing w:after="0" w:line="160" w:lineRule="atLeast"/>
              <w:ind w:left="522" w:right="-25"/>
              <w:rPr>
                <w:rFonts w:ascii="Times New Roman" w:hAnsi="Times New Roman" w:cs="Times New Roman"/>
                <w:szCs w:val="22"/>
              </w:rPr>
            </w:pPr>
          </w:p>
        </w:tc>
        <w:tc>
          <w:tcPr>
            <w:tcW w:w="1431" w:type="dxa"/>
            <w:vAlign w:val="bottom"/>
          </w:tcPr>
          <w:p w14:paraId="33E3A13E" w14:textId="1A2F0BB4" w:rsidR="00A86183" w:rsidRPr="00164F2A" w:rsidRDefault="00A86183" w:rsidP="00A86183">
            <w:pPr>
              <w:spacing w:after="0" w:line="160" w:lineRule="atLeast"/>
              <w:ind w:left="-51"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A86183" w:rsidRPr="00164F2A" w14:paraId="235D7C93" w14:textId="77777777" w:rsidTr="00695895">
        <w:trPr>
          <w:trHeight w:val="108"/>
        </w:trPr>
        <w:tc>
          <w:tcPr>
            <w:tcW w:w="2925" w:type="dxa"/>
          </w:tcPr>
          <w:p w14:paraId="22A785E7" w14:textId="77777777" w:rsidR="00A86183" w:rsidRPr="00164F2A" w:rsidRDefault="00A86183" w:rsidP="00A86183">
            <w:pPr>
              <w:spacing w:after="0" w:line="240" w:lineRule="atLeast"/>
              <w:ind w:left="522" w:right="-25"/>
              <w:rPr>
                <w:rFonts w:ascii="Times New Roman" w:hAnsi="Times New Roman" w:cs="Times New Roman"/>
                <w:szCs w:val="22"/>
              </w:rPr>
            </w:pPr>
          </w:p>
        </w:tc>
        <w:tc>
          <w:tcPr>
            <w:tcW w:w="6662" w:type="dxa"/>
            <w:gridSpan w:val="7"/>
          </w:tcPr>
          <w:p w14:paraId="0FC8BF3F" w14:textId="77777777" w:rsidR="00A86183" w:rsidRPr="00164F2A" w:rsidRDefault="00A86183" w:rsidP="00A86183">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A86183" w:rsidRPr="00164F2A" w14:paraId="5B44A0B3" w14:textId="77777777" w:rsidTr="00695895">
        <w:tc>
          <w:tcPr>
            <w:tcW w:w="2925" w:type="dxa"/>
            <w:vAlign w:val="bottom"/>
          </w:tcPr>
          <w:p w14:paraId="5480DF14" w14:textId="644AA5B0" w:rsidR="00A86183" w:rsidRPr="00164F2A" w:rsidRDefault="00A86183" w:rsidP="00A86183">
            <w:pPr>
              <w:spacing w:after="0" w:line="240" w:lineRule="atLeast"/>
              <w:ind w:left="556" w:right="-25" w:hanging="34"/>
              <w:jc w:val="thaiDistribute"/>
              <w:rPr>
                <w:rFonts w:ascii="Times New Roman" w:hAnsi="Times New Roman" w:cs="Times New Roman"/>
                <w:szCs w:val="22"/>
              </w:rPr>
            </w:pPr>
            <w:r w:rsidRPr="00164F2A">
              <w:rPr>
                <w:rFonts w:ascii="Times New Roman" w:hAnsi="Times New Roman" w:cs="Times New Roman"/>
                <w:szCs w:val="22"/>
              </w:rPr>
              <w:t xml:space="preserve">Related </w:t>
            </w:r>
            <w:r w:rsidR="00D31811">
              <w:rPr>
                <w:rFonts w:ascii="Times New Roman" w:hAnsi="Times New Roman" w:cs="Times New Roman"/>
                <w:szCs w:val="22"/>
              </w:rPr>
              <w:t>parties</w:t>
            </w:r>
          </w:p>
        </w:tc>
        <w:tc>
          <w:tcPr>
            <w:tcW w:w="1417" w:type="dxa"/>
          </w:tcPr>
          <w:p w14:paraId="6EFAEDA3" w14:textId="3071E45B" w:rsidR="00A86183" w:rsidRPr="00164F2A" w:rsidRDefault="00D31811" w:rsidP="00D31811">
            <w:pPr>
              <w:tabs>
                <w:tab w:val="decimal" w:pos="1029"/>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2,198</w:t>
            </w:r>
          </w:p>
        </w:tc>
        <w:tc>
          <w:tcPr>
            <w:tcW w:w="270" w:type="dxa"/>
          </w:tcPr>
          <w:p w14:paraId="2B7B6B38" w14:textId="77777777" w:rsidR="00A86183" w:rsidRPr="00164F2A" w:rsidRDefault="00A86183" w:rsidP="00A86183">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14:paraId="38CD177D" w14:textId="6E86A0BF" w:rsidR="00A86183" w:rsidRPr="00164F2A" w:rsidRDefault="00A86183" w:rsidP="00A86183">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w:t>
            </w:r>
          </w:p>
        </w:tc>
        <w:tc>
          <w:tcPr>
            <w:tcW w:w="270" w:type="dxa"/>
          </w:tcPr>
          <w:p w14:paraId="2F0AEF94" w14:textId="77777777" w:rsidR="00A86183" w:rsidRPr="00164F2A" w:rsidRDefault="00A86183" w:rsidP="00A86183">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14:paraId="5195BA16" w14:textId="62C94301" w:rsidR="00A86183" w:rsidRPr="00164F2A" w:rsidRDefault="005153C5" w:rsidP="00A86183">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w:t>
            </w:r>
          </w:p>
        </w:tc>
        <w:tc>
          <w:tcPr>
            <w:tcW w:w="270" w:type="dxa"/>
          </w:tcPr>
          <w:p w14:paraId="7810B61B" w14:textId="77777777" w:rsidR="00A86183" w:rsidRPr="00164F2A" w:rsidRDefault="00A86183" w:rsidP="00A86183">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14:paraId="34271B07" w14:textId="3DD1AECE" w:rsidR="00A86183" w:rsidRPr="00164F2A" w:rsidRDefault="00A86183" w:rsidP="00A86183">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w:t>
            </w:r>
          </w:p>
        </w:tc>
      </w:tr>
      <w:tr w:rsidR="00A86183" w:rsidRPr="00164F2A" w14:paraId="032F6279" w14:textId="77777777" w:rsidTr="00695895">
        <w:trPr>
          <w:trHeight w:val="74"/>
        </w:trPr>
        <w:tc>
          <w:tcPr>
            <w:tcW w:w="2925" w:type="dxa"/>
            <w:vAlign w:val="bottom"/>
          </w:tcPr>
          <w:p w14:paraId="72D5E5F7" w14:textId="77777777" w:rsidR="00A86183" w:rsidRPr="00164F2A" w:rsidRDefault="00A86183" w:rsidP="00A86183">
            <w:pPr>
              <w:spacing w:after="0" w:line="240" w:lineRule="atLeast"/>
              <w:ind w:left="556" w:right="-25" w:hanging="34"/>
              <w:jc w:val="thaiDistribute"/>
              <w:rPr>
                <w:rFonts w:ascii="Times New Roman" w:hAnsi="Times New Roman" w:cs="Times New Roman"/>
                <w:szCs w:val="22"/>
              </w:rPr>
            </w:pPr>
            <w:r w:rsidRPr="00164F2A">
              <w:rPr>
                <w:rFonts w:ascii="Times New Roman" w:hAnsi="Times New Roman" w:cs="Times New Roman"/>
                <w:szCs w:val="22"/>
              </w:rPr>
              <w:t>Other parties</w:t>
            </w:r>
          </w:p>
        </w:tc>
        <w:tc>
          <w:tcPr>
            <w:tcW w:w="1417" w:type="dxa"/>
            <w:tcBorders>
              <w:bottom w:val="single" w:sz="4" w:space="0" w:color="auto"/>
            </w:tcBorders>
          </w:tcPr>
          <w:p w14:paraId="12E42700" w14:textId="714256DE" w:rsidR="00A86183" w:rsidRPr="00164F2A" w:rsidRDefault="00D31811" w:rsidP="00A86183">
            <w:pPr>
              <w:tabs>
                <w:tab w:val="decimal" w:pos="1029"/>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44,463</w:t>
            </w:r>
          </w:p>
        </w:tc>
        <w:tc>
          <w:tcPr>
            <w:tcW w:w="270" w:type="dxa"/>
          </w:tcPr>
          <w:p w14:paraId="55B8DEA0" w14:textId="77777777" w:rsidR="00A86183" w:rsidRPr="00164F2A" w:rsidRDefault="00A86183" w:rsidP="00A86183">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14:paraId="30417FBC" w14:textId="14AA8E4D" w:rsidR="00A86183" w:rsidRPr="00164F2A" w:rsidRDefault="00A86183" w:rsidP="00A8618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57,645</w:t>
            </w:r>
          </w:p>
        </w:tc>
        <w:tc>
          <w:tcPr>
            <w:tcW w:w="270" w:type="dxa"/>
          </w:tcPr>
          <w:p w14:paraId="5BCE2071" w14:textId="77777777" w:rsidR="00A86183" w:rsidRPr="00164F2A" w:rsidRDefault="00A86183" w:rsidP="00A86183">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14:paraId="0DBF8464" w14:textId="45EA6CED" w:rsidR="00A86183" w:rsidRPr="00164F2A" w:rsidRDefault="00A37637" w:rsidP="00A86183">
            <w:pPr>
              <w:tabs>
                <w:tab w:val="decimal" w:pos="1293"/>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42,402</w:t>
            </w:r>
          </w:p>
        </w:tc>
        <w:tc>
          <w:tcPr>
            <w:tcW w:w="270" w:type="dxa"/>
          </w:tcPr>
          <w:p w14:paraId="0746B50B" w14:textId="77777777" w:rsidR="00A86183" w:rsidRPr="00164F2A" w:rsidRDefault="00A86183" w:rsidP="00A86183">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3E9C09C3" w14:textId="4E512D40" w:rsidR="00A86183" w:rsidRPr="00164F2A" w:rsidRDefault="00A86183" w:rsidP="00A86183">
            <w:pPr>
              <w:tabs>
                <w:tab w:val="decimal" w:pos="1182"/>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56,156</w:t>
            </w:r>
          </w:p>
        </w:tc>
      </w:tr>
      <w:tr w:rsidR="00A86183" w:rsidRPr="00164F2A" w14:paraId="62CAE883" w14:textId="77777777" w:rsidTr="00695895">
        <w:tc>
          <w:tcPr>
            <w:tcW w:w="2925" w:type="dxa"/>
            <w:vAlign w:val="bottom"/>
          </w:tcPr>
          <w:p w14:paraId="4BE16D42" w14:textId="77777777" w:rsidR="00A86183" w:rsidRPr="00164F2A" w:rsidRDefault="00A86183" w:rsidP="00A86183">
            <w:pPr>
              <w:tabs>
                <w:tab w:val="left" w:pos="405"/>
              </w:tabs>
              <w:spacing w:after="0" w:line="240" w:lineRule="atLeast"/>
              <w:ind w:left="522" w:right="-25"/>
              <w:jc w:val="thaiDistribute"/>
              <w:rPr>
                <w:rFonts w:ascii="Times New Roman" w:hAnsi="Times New Roman" w:cs="Times New Roman"/>
                <w:b/>
                <w:bCs/>
                <w:szCs w:val="22"/>
              </w:rPr>
            </w:pPr>
            <w:r w:rsidRPr="00164F2A">
              <w:rPr>
                <w:rFonts w:ascii="Times New Roman" w:hAnsi="Times New Roman" w:cs="Times New Roman"/>
                <w:b/>
                <w:bCs/>
                <w:szCs w:val="22"/>
              </w:rPr>
              <w:t>Total</w:t>
            </w:r>
          </w:p>
        </w:tc>
        <w:tc>
          <w:tcPr>
            <w:tcW w:w="1417" w:type="dxa"/>
            <w:tcBorders>
              <w:top w:val="single" w:sz="4" w:space="0" w:color="auto"/>
              <w:bottom w:val="double" w:sz="4" w:space="0" w:color="auto"/>
            </w:tcBorders>
          </w:tcPr>
          <w:p w14:paraId="22296AC0" w14:textId="015A48FD" w:rsidR="00A86183" w:rsidRPr="00164F2A" w:rsidRDefault="00F7605C" w:rsidP="00A86183">
            <w:pPr>
              <w:tabs>
                <w:tab w:val="decimal" w:pos="1029"/>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46,661</w:t>
            </w:r>
          </w:p>
        </w:tc>
        <w:tc>
          <w:tcPr>
            <w:tcW w:w="270" w:type="dxa"/>
          </w:tcPr>
          <w:p w14:paraId="29F11634" w14:textId="77777777" w:rsidR="00A86183" w:rsidRPr="00164F2A" w:rsidRDefault="00A86183" w:rsidP="00A86183">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20ED8330" w14:textId="38EBDDDA" w:rsidR="00A86183" w:rsidRPr="00164F2A" w:rsidRDefault="00A86183" w:rsidP="00A86183">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57,645</w:t>
            </w:r>
          </w:p>
        </w:tc>
        <w:tc>
          <w:tcPr>
            <w:tcW w:w="270" w:type="dxa"/>
          </w:tcPr>
          <w:p w14:paraId="52CE880D" w14:textId="77777777" w:rsidR="00A86183" w:rsidRPr="00164F2A" w:rsidRDefault="00A86183" w:rsidP="00A86183">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58463CBA" w14:textId="4F719408" w:rsidR="00A86183" w:rsidRPr="00164F2A" w:rsidRDefault="005153C5" w:rsidP="00A86183">
            <w:pPr>
              <w:tabs>
                <w:tab w:val="decimal" w:pos="1293"/>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42,</w:t>
            </w:r>
            <w:r w:rsidR="00F7605C">
              <w:rPr>
                <w:rFonts w:ascii="Times New Roman" w:hAnsi="Times New Roman" w:cs="Times New Roman"/>
                <w:b/>
                <w:bCs/>
                <w:szCs w:val="22"/>
              </w:rPr>
              <w:t>402</w:t>
            </w:r>
          </w:p>
        </w:tc>
        <w:tc>
          <w:tcPr>
            <w:tcW w:w="270" w:type="dxa"/>
          </w:tcPr>
          <w:p w14:paraId="19949BE4" w14:textId="77777777" w:rsidR="00A86183" w:rsidRPr="00164F2A" w:rsidRDefault="00A86183" w:rsidP="00A86183">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752D3804" w14:textId="4EFC440F" w:rsidR="00A86183" w:rsidRPr="00164F2A" w:rsidRDefault="00A86183" w:rsidP="00A86183">
            <w:pPr>
              <w:tabs>
                <w:tab w:val="decimal" w:pos="1182"/>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56,156</w:t>
            </w:r>
          </w:p>
        </w:tc>
      </w:tr>
    </w:tbl>
    <w:p w14:paraId="1D46DB8F" w14:textId="77777777" w:rsidR="001B52BD" w:rsidRPr="00164F2A" w:rsidRDefault="001B52BD"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14:paraId="0D32E636" w14:textId="77777777" w:rsidR="006B4DDC" w:rsidRDefault="006B4DDC"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4261BAFD" w14:textId="6E59FC59"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164F2A">
        <w:rPr>
          <w:rFonts w:ascii="Times New Roman" w:hAnsi="Times New Roman" w:cs="Times New Roman"/>
          <w:b/>
          <w:bCs/>
          <w:i/>
          <w:iCs/>
          <w:sz w:val="22"/>
          <w:szCs w:val="22"/>
        </w:rPr>
        <w:lastRenderedPageBreak/>
        <w:t xml:space="preserve">Other current payables </w:t>
      </w:r>
      <w:r w:rsidRPr="00164F2A">
        <w:rPr>
          <w:rFonts w:ascii="Times New Roman" w:hAnsi="Times New Roman" w:cs="Times New Roman"/>
          <w:b/>
          <w:bCs/>
          <w:i/>
          <w:iCs/>
          <w:sz w:val="22"/>
          <w:szCs w:val="22"/>
          <w:cs/>
        </w:rPr>
        <w:t xml:space="preserve">- </w:t>
      </w:r>
      <w:r w:rsidRPr="00164F2A">
        <w:rPr>
          <w:rFonts w:ascii="Times New Roman" w:hAnsi="Times New Roman" w:cs="Times New Roman"/>
          <w:b/>
          <w:bCs/>
          <w:i/>
          <w:iCs/>
          <w:sz w:val="22"/>
          <w:szCs w:val="22"/>
        </w:rPr>
        <w:t>other parties</w:t>
      </w:r>
    </w:p>
    <w:p w14:paraId="3A4F6509" w14:textId="77777777" w:rsidR="001139AC" w:rsidRPr="00164F2A" w:rsidRDefault="001139AC"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593" w:type="dxa"/>
        <w:tblInd w:w="18" w:type="dxa"/>
        <w:tblLayout w:type="fixed"/>
        <w:tblLook w:val="01E0" w:firstRow="1" w:lastRow="1" w:firstColumn="1" w:lastColumn="1" w:noHBand="0" w:noVBand="0"/>
      </w:tblPr>
      <w:tblGrid>
        <w:gridCol w:w="3066"/>
        <w:gridCol w:w="1418"/>
        <w:gridCol w:w="270"/>
        <w:gridCol w:w="1431"/>
        <w:gridCol w:w="236"/>
        <w:gridCol w:w="1466"/>
        <w:gridCol w:w="236"/>
        <w:gridCol w:w="1470"/>
      </w:tblGrid>
      <w:tr w:rsidR="001139AC" w:rsidRPr="00164F2A" w14:paraId="06C52FBA" w14:textId="77777777" w:rsidTr="001B52BD">
        <w:trPr>
          <w:tblHeader/>
        </w:trPr>
        <w:tc>
          <w:tcPr>
            <w:tcW w:w="3066" w:type="dxa"/>
          </w:tcPr>
          <w:p w14:paraId="12E3DE0B" w14:textId="77777777" w:rsidR="001139AC" w:rsidRPr="00164F2A" w:rsidRDefault="001139AC" w:rsidP="00E769E6">
            <w:pPr>
              <w:spacing w:after="0" w:line="240" w:lineRule="atLeast"/>
              <w:ind w:left="522" w:right="-25"/>
              <w:rPr>
                <w:rFonts w:ascii="Times New Roman" w:hAnsi="Times New Roman" w:cs="Times New Roman"/>
                <w:szCs w:val="22"/>
              </w:rPr>
            </w:pPr>
          </w:p>
        </w:tc>
        <w:tc>
          <w:tcPr>
            <w:tcW w:w="3119" w:type="dxa"/>
            <w:gridSpan w:val="3"/>
            <w:vAlign w:val="bottom"/>
          </w:tcPr>
          <w:p w14:paraId="4ACA0252" w14:textId="77777777" w:rsidR="001139AC" w:rsidRPr="00164F2A" w:rsidRDefault="001139AC" w:rsidP="00E769E6">
            <w:pPr>
              <w:spacing w:after="0" w:line="240" w:lineRule="atLeast"/>
              <w:ind w:right="-25"/>
              <w:jc w:val="center"/>
              <w:rPr>
                <w:rFonts w:ascii="Times New Roman" w:hAnsi="Times New Roman" w:cs="Times New Roman"/>
                <w:b/>
                <w:bCs/>
                <w:szCs w:val="22"/>
                <w:cs/>
              </w:rPr>
            </w:pPr>
            <w:r w:rsidRPr="00164F2A">
              <w:rPr>
                <w:rFonts w:ascii="Times New Roman" w:hAnsi="Times New Roman" w:cs="Times New Roman"/>
                <w:b/>
                <w:bCs/>
                <w:szCs w:val="22"/>
              </w:rPr>
              <w:t>Consolidated</w:t>
            </w:r>
            <w:r w:rsidRPr="00164F2A">
              <w:rPr>
                <w:rFonts w:ascii="Times New Roman" w:hAnsi="Times New Roman" w:cs="Times New Roman"/>
                <w:b/>
                <w:bCs/>
                <w:szCs w:val="22"/>
              </w:rPr>
              <w:br/>
              <w:t>financial statements</w:t>
            </w:r>
          </w:p>
        </w:tc>
        <w:tc>
          <w:tcPr>
            <w:tcW w:w="3408" w:type="dxa"/>
            <w:gridSpan w:val="4"/>
            <w:vAlign w:val="bottom"/>
          </w:tcPr>
          <w:p w14:paraId="42C7D1B7" w14:textId="77777777" w:rsidR="001139AC" w:rsidRPr="00164F2A" w:rsidRDefault="001139AC" w:rsidP="00E769E6">
            <w:pPr>
              <w:spacing w:after="0" w:line="240" w:lineRule="atLeast"/>
              <w:ind w:right="-25"/>
              <w:jc w:val="center"/>
              <w:rPr>
                <w:rFonts w:ascii="Times New Roman" w:hAnsi="Times New Roman" w:cs="Times New Roman"/>
                <w:b/>
                <w:bCs/>
                <w:szCs w:val="22"/>
              </w:rPr>
            </w:pPr>
            <w:r w:rsidRPr="00164F2A">
              <w:rPr>
                <w:rFonts w:ascii="Times New Roman" w:hAnsi="Times New Roman" w:cs="Times New Roman"/>
                <w:b/>
                <w:bCs/>
                <w:szCs w:val="22"/>
              </w:rPr>
              <w:t>Separate</w:t>
            </w:r>
            <w:r w:rsidRPr="00164F2A">
              <w:rPr>
                <w:rFonts w:ascii="Times New Roman" w:hAnsi="Times New Roman" w:cs="Times New Roman"/>
                <w:b/>
                <w:bCs/>
                <w:szCs w:val="22"/>
              </w:rPr>
              <w:br/>
              <w:t>financial statements</w:t>
            </w:r>
          </w:p>
        </w:tc>
      </w:tr>
      <w:tr w:rsidR="001139AC" w:rsidRPr="00164F2A" w14:paraId="4DB0BCF8" w14:textId="77777777" w:rsidTr="001B52BD">
        <w:trPr>
          <w:tblHeader/>
        </w:trPr>
        <w:tc>
          <w:tcPr>
            <w:tcW w:w="3066" w:type="dxa"/>
          </w:tcPr>
          <w:p w14:paraId="55C4A8AB" w14:textId="77777777" w:rsidR="001139AC" w:rsidRPr="00164F2A" w:rsidRDefault="001139AC" w:rsidP="00E769E6">
            <w:pPr>
              <w:spacing w:after="0" w:line="240" w:lineRule="atLeast"/>
              <w:ind w:left="522" w:right="-25"/>
              <w:rPr>
                <w:rFonts w:ascii="Times New Roman" w:hAnsi="Times New Roman" w:cs="Times New Roman"/>
                <w:szCs w:val="22"/>
              </w:rPr>
            </w:pPr>
          </w:p>
        </w:tc>
        <w:tc>
          <w:tcPr>
            <w:tcW w:w="1418" w:type="dxa"/>
          </w:tcPr>
          <w:p w14:paraId="74878780" w14:textId="77777777" w:rsidR="001139AC" w:rsidRPr="00164F2A" w:rsidRDefault="001139AC" w:rsidP="00E769E6">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70" w:type="dxa"/>
          </w:tcPr>
          <w:p w14:paraId="0E664279" w14:textId="77777777" w:rsidR="001139AC" w:rsidRPr="00164F2A" w:rsidRDefault="001139AC" w:rsidP="00E769E6">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0410D0EF" w14:textId="77777777" w:rsidR="001139AC" w:rsidRPr="00164F2A" w:rsidRDefault="001139AC" w:rsidP="00E769E6">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c>
          <w:tcPr>
            <w:tcW w:w="236" w:type="dxa"/>
          </w:tcPr>
          <w:p w14:paraId="142C246A" w14:textId="77777777" w:rsidR="001139AC" w:rsidRPr="00164F2A" w:rsidRDefault="001139AC" w:rsidP="00E769E6">
            <w:pPr>
              <w:spacing w:after="0" w:line="240" w:lineRule="atLeast"/>
              <w:ind w:right="-25"/>
              <w:jc w:val="center"/>
              <w:rPr>
                <w:rFonts w:ascii="Times New Roman" w:hAnsi="Times New Roman" w:cs="Times New Roman"/>
                <w:b/>
                <w:szCs w:val="22"/>
              </w:rPr>
            </w:pPr>
          </w:p>
        </w:tc>
        <w:tc>
          <w:tcPr>
            <w:tcW w:w="1466" w:type="dxa"/>
          </w:tcPr>
          <w:p w14:paraId="7C7DA3D6" w14:textId="77777777" w:rsidR="001139AC" w:rsidRPr="00164F2A" w:rsidRDefault="001139AC" w:rsidP="00E769E6">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36" w:type="dxa"/>
          </w:tcPr>
          <w:p w14:paraId="7B0344D2" w14:textId="77777777" w:rsidR="001139AC" w:rsidRPr="00164F2A" w:rsidRDefault="001139AC" w:rsidP="00E769E6">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477424B3" w14:textId="77777777" w:rsidR="001139AC" w:rsidRPr="00164F2A" w:rsidRDefault="001139AC" w:rsidP="00E769E6">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r>
      <w:tr w:rsidR="00A86183" w:rsidRPr="00164F2A" w14:paraId="2554C85B" w14:textId="77777777" w:rsidTr="001B52BD">
        <w:trPr>
          <w:tblHeader/>
        </w:trPr>
        <w:tc>
          <w:tcPr>
            <w:tcW w:w="3066" w:type="dxa"/>
          </w:tcPr>
          <w:p w14:paraId="104E5D0C" w14:textId="77777777" w:rsidR="00A86183" w:rsidRPr="00164F2A" w:rsidRDefault="00A86183" w:rsidP="00A86183">
            <w:pPr>
              <w:spacing w:after="0" w:line="240" w:lineRule="atLeast"/>
              <w:ind w:left="522" w:right="-25"/>
              <w:rPr>
                <w:rFonts w:ascii="Times New Roman" w:hAnsi="Times New Roman" w:cs="Times New Roman"/>
                <w:szCs w:val="22"/>
              </w:rPr>
            </w:pPr>
          </w:p>
        </w:tc>
        <w:tc>
          <w:tcPr>
            <w:tcW w:w="1418" w:type="dxa"/>
            <w:vAlign w:val="bottom"/>
          </w:tcPr>
          <w:p w14:paraId="29545EDE" w14:textId="4DD3EEF0" w:rsidR="00A86183" w:rsidRPr="00164F2A" w:rsidRDefault="00A86183" w:rsidP="00A86183">
            <w:pPr>
              <w:spacing w:after="0" w:line="160" w:lineRule="atLeast"/>
              <w:ind w:left="3"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70" w:type="dxa"/>
            <w:vAlign w:val="center"/>
          </w:tcPr>
          <w:p w14:paraId="24C82565" w14:textId="77777777" w:rsidR="00A86183" w:rsidRPr="00164F2A" w:rsidRDefault="00A86183" w:rsidP="00A86183">
            <w:pPr>
              <w:spacing w:after="0" w:line="160" w:lineRule="atLeast"/>
              <w:ind w:left="522" w:right="-25"/>
              <w:rPr>
                <w:rFonts w:ascii="Times New Roman" w:hAnsi="Times New Roman" w:cs="Times New Roman"/>
                <w:szCs w:val="22"/>
              </w:rPr>
            </w:pPr>
          </w:p>
        </w:tc>
        <w:tc>
          <w:tcPr>
            <w:tcW w:w="1431" w:type="dxa"/>
            <w:vAlign w:val="bottom"/>
          </w:tcPr>
          <w:p w14:paraId="2D4F56C1" w14:textId="625E2183" w:rsidR="00A86183" w:rsidRPr="00164F2A" w:rsidRDefault="00A86183" w:rsidP="00A86183">
            <w:pPr>
              <w:spacing w:after="0" w:line="160" w:lineRule="atLeast"/>
              <w:ind w:left="-51"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c>
          <w:tcPr>
            <w:tcW w:w="236" w:type="dxa"/>
          </w:tcPr>
          <w:p w14:paraId="57BFF364" w14:textId="77777777" w:rsidR="00A86183" w:rsidRPr="00164F2A" w:rsidRDefault="00A86183" w:rsidP="00A86183">
            <w:pPr>
              <w:spacing w:after="0" w:line="240" w:lineRule="atLeast"/>
              <w:ind w:right="-25"/>
              <w:jc w:val="center"/>
              <w:rPr>
                <w:rFonts w:ascii="Times New Roman" w:hAnsi="Times New Roman" w:cs="Times New Roman"/>
                <w:b/>
                <w:szCs w:val="22"/>
              </w:rPr>
            </w:pPr>
          </w:p>
        </w:tc>
        <w:tc>
          <w:tcPr>
            <w:tcW w:w="1466" w:type="dxa"/>
            <w:vAlign w:val="bottom"/>
          </w:tcPr>
          <w:p w14:paraId="79E935E4" w14:textId="217F44FD" w:rsidR="00A86183" w:rsidRPr="00164F2A" w:rsidRDefault="00A86183" w:rsidP="00A86183">
            <w:pPr>
              <w:spacing w:after="0" w:line="160" w:lineRule="atLeast"/>
              <w:ind w:left="3"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36" w:type="dxa"/>
            <w:vAlign w:val="center"/>
          </w:tcPr>
          <w:p w14:paraId="02C5619F" w14:textId="77777777" w:rsidR="00A86183" w:rsidRPr="00164F2A" w:rsidRDefault="00A86183" w:rsidP="00A86183">
            <w:pPr>
              <w:spacing w:after="0" w:line="160" w:lineRule="atLeast"/>
              <w:ind w:left="522" w:right="-25"/>
              <w:rPr>
                <w:rFonts w:ascii="Times New Roman" w:hAnsi="Times New Roman" w:cs="Times New Roman"/>
                <w:szCs w:val="22"/>
              </w:rPr>
            </w:pPr>
          </w:p>
        </w:tc>
        <w:tc>
          <w:tcPr>
            <w:tcW w:w="1470" w:type="dxa"/>
            <w:vAlign w:val="bottom"/>
          </w:tcPr>
          <w:p w14:paraId="693EB28D" w14:textId="008516C4" w:rsidR="00A86183" w:rsidRPr="00164F2A" w:rsidRDefault="00A86183" w:rsidP="00A86183">
            <w:pPr>
              <w:spacing w:after="0" w:line="160" w:lineRule="atLeast"/>
              <w:ind w:left="-51"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A86183" w:rsidRPr="00164F2A" w14:paraId="4DD180D9" w14:textId="77777777" w:rsidTr="001B52BD">
        <w:trPr>
          <w:tblHeader/>
        </w:trPr>
        <w:tc>
          <w:tcPr>
            <w:tcW w:w="3066" w:type="dxa"/>
          </w:tcPr>
          <w:p w14:paraId="40972293" w14:textId="77777777" w:rsidR="00A86183" w:rsidRPr="00164F2A" w:rsidRDefault="00A86183" w:rsidP="00A86183">
            <w:pPr>
              <w:tabs>
                <w:tab w:val="left" w:pos="405"/>
              </w:tabs>
              <w:spacing w:after="0" w:line="240" w:lineRule="atLeast"/>
              <w:ind w:left="522" w:right="-25" w:hanging="117"/>
              <w:jc w:val="center"/>
              <w:rPr>
                <w:rFonts w:ascii="Times New Roman" w:hAnsi="Times New Roman" w:cs="Times New Roman"/>
                <w:i/>
                <w:iCs/>
                <w:szCs w:val="22"/>
                <w:cs/>
              </w:rPr>
            </w:pPr>
          </w:p>
        </w:tc>
        <w:tc>
          <w:tcPr>
            <w:tcW w:w="6527" w:type="dxa"/>
            <w:gridSpan w:val="7"/>
          </w:tcPr>
          <w:p w14:paraId="0116413D" w14:textId="77777777" w:rsidR="00A86183" w:rsidRPr="00164F2A" w:rsidRDefault="00A86183" w:rsidP="00A86183">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A86183" w:rsidRPr="00164F2A" w14:paraId="47B29E0E" w14:textId="77777777" w:rsidTr="001B52BD">
        <w:tc>
          <w:tcPr>
            <w:tcW w:w="3066" w:type="dxa"/>
            <w:vAlign w:val="bottom"/>
          </w:tcPr>
          <w:p w14:paraId="7948EDCE" w14:textId="77777777" w:rsidR="00A86183" w:rsidRPr="00164F2A" w:rsidRDefault="00A86183" w:rsidP="00A86183">
            <w:pPr>
              <w:tabs>
                <w:tab w:val="left" w:pos="405"/>
              </w:tabs>
              <w:spacing w:after="0" w:line="240" w:lineRule="atLeast"/>
              <w:ind w:left="522" w:right="-25"/>
              <w:jc w:val="thaiDistribute"/>
              <w:rPr>
                <w:rFonts w:ascii="Times New Roman" w:hAnsi="Times New Roman" w:cs="Times New Roman"/>
                <w:szCs w:val="22"/>
              </w:rPr>
            </w:pPr>
            <w:r w:rsidRPr="00164F2A">
              <w:rPr>
                <w:rFonts w:ascii="Times New Roman" w:hAnsi="Times New Roman" w:cs="Times New Roman"/>
                <w:lang w:val="en-GB"/>
              </w:rPr>
              <w:t>Purchase o</w:t>
            </w:r>
            <w:r w:rsidRPr="00164F2A">
              <w:rPr>
                <w:rFonts w:ascii="Times New Roman" w:hAnsi="Times New Roman" w:cs="Times New Roman"/>
                <w:szCs w:val="22"/>
              </w:rPr>
              <w:t>f assets payable</w:t>
            </w:r>
          </w:p>
        </w:tc>
        <w:tc>
          <w:tcPr>
            <w:tcW w:w="1418" w:type="dxa"/>
          </w:tcPr>
          <w:p w14:paraId="7DD7EF7E" w14:textId="6BCFAD5E" w:rsidR="00A86183" w:rsidRPr="00164F2A" w:rsidRDefault="00F7605C" w:rsidP="00A86183">
            <w:pPr>
              <w:tabs>
                <w:tab w:val="decimal" w:pos="1026"/>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3,097</w:t>
            </w:r>
          </w:p>
        </w:tc>
        <w:tc>
          <w:tcPr>
            <w:tcW w:w="270" w:type="dxa"/>
          </w:tcPr>
          <w:p w14:paraId="600BB81F"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3CA36723" w14:textId="371BFF19" w:rsidR="00A86183" w:rsidRPr="00164F2A" w:rsidRDefault="001B1A85" w:rsidP="00A86183">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13,299</w:t>
            </w:r>
          </w:p>
        </w:tc>
        <w:tc>
          <w:tcPr>
            <w:tcW w:w="236" w:type="dxa"/>
          </w:tcPr>
          <w:p w14:paraId="63B87671"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36A4A6E4" w14:textId="50D4838C" w:rsidR="00A86183" w:rsidRPr="00164F2A" w:rsidRDefault="005153C5" w:rsidP="00A86183">
            <w:pPr>
              <w:tabs>
                <w:tab w:val="decimal" w:pos="1074"/>
              </w:tabs>
              <w:spacing w:after="0" w:line="240" w:lineRule="atLeast"/>
              <w:ind w:left="-108" w:right="-108"/>
              <w:rPr>
                <w:rFonts w:ascii="Times New Roman" w:hAnsi="Times New Roman" w:cs="Times New Roman"/>
                <w:szCs w:val="22"/>
              </w:rPr>
            </w:pPr>
            <w:r>
              <w:rPr>
                <w:rFonts w:ascii="Times New Roman" w:hAnsi="Times New Roman" w:cs="Times New Roman"/>
                <w:szCs w:val="22"/>
              </w:rPr>
              <w:t>3,097</w:t>
            </w:r>
          </w:p>
        </w:tc>
        <w:tc>
          <w:tcPr>
            <w:tcW w:w="236" w:type="dxa"/>
          </w:tcPr>
          <w:p w14:paraId="65A34A7F"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446DE9E4" w14:textId="194DCF2D" w:rsidR="00A86183" w:rsidRPr="00164F2A" w:rsidRDefault="001B1A85" w:rsidP="00A86183">
            <w:pPr>
              <w:tabs>
                <w:tab w:val="decimal" w:pos="1073"/>
              </w:tabs>
              <w:spacing w:after="0" w:line="240" w:lineRule="atLeast"/>
              <w:ind w:left="-108" w:right="-108"/>
              <w:rPr>
                <w:rFonts w:ascii="Times New Roman" w:hAnsi="Times New Roman" w:cs="Times New Roman"/>
                <w:szCs w:val="22"/>
              </w:rPr>
            </w:pPr>
            <w:r>
              <w:rPr>
                <w:rFonts w:ascii="Times New Roman" w:hAnsi="Times New Roman" w:cs="Times New Roman"/>
                <w:szCs w:val="22"/>
              </w:rPr>
              <w:t>13,299</w:t>
            </w:r>
          </w:p>
        </w:tc>
      </w:tr>
      <w:tr w:rsidR="00A86183" w:rsidRPr="00164F2A" w14:paraId="2C9CE77C" w14:textId="77777777" w:rsidTr="001B52BD">
        <w:tc>
          <w:tcPr>
            <w:tcW w:w="3066" w:type="dxa"/>
            <w:vAlign w:val="bottom"/>
          </w:tcPr>
          <w:p w14:paraId="2A664AD7" w14:textId="77777777" w:rsidR="00A86183" w:rsidRPr="00164F2A" w:rsidRDefault="00A86183" w:rsidP="00A86183">
            <w:pPr>
              <w:tabs>
                <w:tab w:val="left" w:pos="405"/>
              </w:tabs>
              <w:spacing w:after="0" w:line="240" w:lineRule="atLeast"/>
              <w:ind w:left="522" w:right="-25"/>
              <w:jc w:val="thaiDistribute"/>
              <w:rPr>
                <w:rFonts w:ascii="Times New Roman" w:hAnsi="Times New Roman" w:cs="Times New Roman"/>
                <w:szCs w:val="22"/>
              </w:rPr>
            </w:pPr>
            <w:r w:rsidRPr="00164F2A">
              <w:rPr>
                <w:rFonts w:ascii="Times New Roman" w:hAnsi="Times New Roman" w:cs="Times New Roman"/>
                <w:szCs w:val="22"/>
              </w:rPr>
              <w:t>Accrued expenses</w:t>
            </w:r>
          </w:p>
        </w:tc>
        <w:tc>
          <w:tcPr>
            <w:tcW w:w="1418" w:type="dxa"/>
          </w:tcPr>
          <w:p w14:paraId="3151E615" w14:textId="28C1C222" w:rsidR="00A86183" w:rsidRPr="00164F2A" w:rsidRDefault="00F7605C" w:rsidP="00A86183">
            <w:pPr>
              <w:tabs>
                <w:tab w:val="decimal" w:pos="1026"/>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8,197</w:t>
            </w:r>
          </w:p>
        </w:tc>
        <w:tc>
          <w:tcPr>
            <w:tcW w:w="270" w:type="dxa"/>
          </w:tcPr>
          <w:p w14:paraId="2DF49483"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1AF23A1D" w14:textId="2689D861" w:rsidR="00A86183" w:rsidRPr="00164F2A" w:rsidRDefault="001B1A85" w:rsidP="00A86183">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6,372</w:t>
            </w:r>
          </w:p>
        </w:tc>
        <w:tc>
          <w:tcPr>
            <w:tcW w:w="236" w:type="dxa"/>
          </w:tcPr>
          <w:p w14:paraId="59AC19D0"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3A673201" w14:textId="063838DC" w:rsidR="00A86183" w:rsidRPr="00164F2A" w:rsidRDefault="005153C5" w:rsidP="00A86183">
            <w:pPr>
              <w:tabs>
                <w:tab w:val="decimal" w:pos="1074"/>
              </w:tabs>
              <w:spacing w:after="0" w:line="240" w:lineRule="atLeast"/>
              <w:ind w:left="-108" w:right="-108"/>
              <w:rPr>
                <w:rFonts w:ascii="Times New Roman" w:hAnsi="Times New Roman" w:cs="Times New Roman"/>
                <w:szCs w:val="22"/>
              </w:rPr>
            </w:pPr>
            <w:r>
              <w:rPr>
                <w:rFonts w:ascii="Times New Roman" w:hAnsi="Times New Roman" w:cs="Times New Roman"/>
                <w:szCs w:val="22"/>
              </w:rPr>
              <w:t>6,143</w:t>
            </w:r>
          </w:p>
        </w:tc>
        <w:tc>
          <w:tcPr>
            <w:tcW w:w="236" w:type="dxa"/>
          </w:tcPr>
          <w:p w14:paraId="23F62A5B"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35C39E4E" w14:textId="04C930AC" w:rsidR="00A86183" w:rsidRPr="00164F2A" w:rsidRDefault="001B1A85" w:rsidP="00A86183">
            <w:pPr>
              <w:tabs>
                <w:tab w:val="decimal" w:pos="1073"/>
              </w:tabs>
              <w:spacing w:after="0" w:line="240" w:lineRule="atLeast"/>
              <w:ind w:left="-108" w:right="-108"/>
              <w:rPr>
                <w:rFonts w:ascii="Times New Roman" w:hAnsi="Times New Roman" w:cs="Times New Roman"/>
                <w:szCs w:val="22"/>
              </w:rPr>
            </w:pPr>
            <w:r>
              <w:rPr>
                <w:rFonts w:ascii="Times New Roman" w:hAnsi="Times New Roman" w:cs="Times New Roman"/>
                <w:szCs w:val="22"/>
              </w:rPr>
              <w:t>4,886</w:t>
            </w:r>
          </w:p>
        </w:tc>
      </w:tr>
      <w:tr w:rsidR="00A86183" w:rsidRPr="00164F2A" w14:paraId="5E70AB80" w14:textId="77777777" w:rsidTr="001B52BD">
        <w:tc>
          <w:tcPr>
            <w:tcW w:w="3066" w:type="dxa"/>
            <w:vAlign w:val="bottom"/>
          </w:tcPr>
          <w:p w14:paraId="1A694F06" w14:textId="77777777" w:rsidR="00A86183" w:rsidRPr="00164F2A" w:rsidRDefault="00A86183" w:rsidP="00A86183">
            <w:pPr>
              <w:tabs>
                <w:tab w:val="left" w:pos="405"/>
              </w:tabs>
              <w:spacing w:after="0" w:line="240" w:lineRule="atLeast"/>
              <w:ind w:left="522" w:right="-25"/>
              <w:jc w:val="thaiDistribute"/>
              <w:rPr>
                <w:rFonts w:ascii="Times New Roman" w:hAnsi="Times New Roman" w:cs="Times New Roman"/>
                <w:szCs w:val="22"/>
              </w:rPr>
            </w:pPr>
            <w:r w:rsidRPr="00164F2A">
              <w:rPr>
                <w:rFonts w:ascii="Times New Roman" w:hAnsi="Times New Roman" w:cs="Times New Roman"/>
                <w:szCs w:val="22"/>
              </w:rPr>
              <w:t>Undue sale tax</w:t>
            </w:r>
          </w:p>
        </w:tc>
        <w:tc>
          <w:tcPr>
            <w:tcW w:w="1418" w:type="dxa"/>
          </w:tcPr>
          <w:p w14:paraId="55095DE3" w14:textId="36FA2676" w:rsidR="00A86183" w:rsidRPr="00164F2A" w:rsidRDefault="00F7605C" w:rsidP="00A86183">
            <w:pPr>
              <w:tabs>
                <w:tab w:val="decimal" w:pos="1026"/>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23,788</w:t>
            </w:r>
          </w:p>
        </w:tc>
        <w:tc>
          <w:tcPr>
            <w:tcW w:w="270" w:type="dxa"/>
          </w:tcPr>
          <w:p w14:paraId="6363BCF5"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0454E7A3" w14:textId="171079C1" w:rsidR="00A86183" w:rsidRPr="00164F2A" w:rsidRDefault="001B1A85" w:rsidP="00A86183">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27,342</w:t>
            </w:r>
          </w:p>
        </w:tc>
        <w:tc>
          <w:tcPr>
            <w:tcW w:w="236" w:type="dxa"/>
          </w:tcPr>
          <w:p w14:paraId="48470984"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6844FAB9" w14:textId="4A1D6A45" w:rsidR="00A86183" w:rsidRPr="00164F2A" w:rsidRDefault="005153C5" w:rsidP="00A86183">
            <w:pPr>
              <w:tabs>
                <w:tab w:val="decimal" w:pos="1074"/>
              </w:tabs>
              <w:spacing w:after="0" w:line="240" w:lineRule="atLeast"/>
              <w:ind w:left="-108" w:right="-108"/>
              <w:rPr>
                <w:rFonts w:ascii="Times New Roman" w:hAnsi="Times New Roman" w:cs="Times New Roman"/>
                <w:szCs w:val="22"/>
              </w:rPr>
            </w:pPr>
            <w:r>
              <w:rPr>
                <w:rFonts w:ascii="Times New Roman" w:hAnsi="Times New Roman" w:cs="Times New Roman"/>
                <w:szCs w:val="22"/>
              </w:rPr>
              <w:t>23,788</w:t>
            </w:r>
          </w:p>
        </w:tc>
        <w:tc>
          <w:tcPr>
            <w:tcW w:w="236" w:type="dxa"/>
          </w:tcPr>
          <w:p w14:paraId="39536905"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4FF0A82D" w14:textId="72E8C3DE" w:rsidR="00A86183" w:rsidRPr="00164F2A" w:rsidRDefault="001B1A85" w:rsidP="00A86183">
            <w:pPr>
              <w:tabs>
                <w:tab w:val="decimal" w:pos="1073"/>
              </w:tabs>
              <w:spacing w:after="0" w:line="240" w:lineRule="atLeast"/>
              <w:ind w:left="-108" w:right="-108"/>
              <w:rPr>
                <w:rFonts w:ascii="Times New Roman" w:hAnsi="Times New Roman" w:cs="Times New Roman"/>
                <w:szCs w:val="22"/>
              </w:rPr>
            </w:pPr>
            <w:r>
              <w:rPr>
                <w:rFonts w:ascii="Times New Roman" w:hAnsi="Times New Roman" w:cs="Times New Roman"/>
                <w:szCs w:val="22"/>
              </w:rPr>
              <w:t>27,342</w:t>
            </w:r>
          </w:p>
        </w:tc>
      </w:tr>
      <w:tr w:rsidR="00A86183" w:rsidRPr="00164F2A" w14:paraId="06F187C6" w14:textId="77777777" w:rsidTr="001B52BD">
        <w:tc>
          <w:tcPr>
            <w:tcW w:w="3066" w:type="dxa"/>
            <w:vAlign w:val="bottom"/>
          </w:tcPr>
          <w:p w14:paraId="23702F95" w14:textId="77777777" w:rsidR="00A86183" w:rsidRPr="00164F2A" w:rsidRDefault="00A86183" w:rsidP="00A86183">
            <w:pPr>
              <w:tabs>
                <w:tab w:val="left" w:pos="405"/>
              </w:tabs>
              <w:spacing w:after="0" w:line="240" w:lineRule="atLeast"/>
              <w:ind w:left="522" w:right="-25"/>
              <w:jc w:val="thaiDistribute"/>
              <w:rPr>
                <w:rFonts w:ascii="Times New Roman" w:hAnsi="Times New Roman" w:cs="Times New Roman"/>
                <w:szCs w:val="22"/>
              </w:rPr>
            </w:pPr>
            <w:r w:rsidRPr="00164F2A">
              <w:rPr>
                <w:rFonts w:ascii="Times New Roman" w:hAnsi="Times New Roman" w:cs="Times New Roman"/>
                <w:szCs w:val="22"/>
              </w:rPr>
              <w:t>Accrued withholding tax</w:t>
            </w:r>
          </w:p>
        </w:tc>
        <w:tc>
          <w:tcPr>
            <w:tcW w:w="1418" w:type="dxa"/>
          </w:tcPr>
          <w:p w14:paraId="21DE380E" w14:textId="0AC360E2" w:rsidR="00A86183" w:rsidRPr="00164F2A" w:rsidRDefault="00F7605C" w:rsidP="00A86183">
            <w:pPr>
              <w:tabs>
                <w:tab w:val="decimal" w:pos="1026"/>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1,362</w:t>
            </w:r>
          </w:p>
        </w:tc>
        <w:tc>
          <w:tcPr>
            <w:tcW w:w="270" w:type="dxa"/>
          </w:tcPr>
          <w:p w14:paraId="65192B27"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11996E9B" w14:textId="04487859" w:rsidR="00A86183" w:rsidRPr="00164F2A" w:rsidRDefault="001B1A85" w:rsidP="00A86183">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1,621</w:t>
            </w:r>
          </w:p>
        </w:tc>
        <w:tc>
          <w:tcPr>
            <w:tcW w:w="236" w:type="dxa"/>
          </w:tcPr>
          <w:p w14:paraId="4634F851"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79270441" w14:textId="3FD259A6" w:rsidR="00A86183" w:rsidRPr="00164F2A" w:rsidRDefault="005153C5" w:rsidP="00A86183">
            <w:pPr>
              <w:tabs>
                <w:tab w:val="decimal" w:pos="1074"/>
              </w:tabs>
              <w:spacing w:after="0" w:line="240" w:lineRule="atLeast"/>
              <w:ind w:left="-108" w:right="-108"/>
              <w:rPr>
                <w:rFonts w:ascii="Times New Roman" w:hAnsi="Times New Roman" w:cs="Times New Roman"/>
                <w:szCs w:val="22"/>
              </w:rPr>
            </w:pPr>
            <w:r>
              <w:rPr>
                <w:rFonts w:ascii="Times New Roman" w:hAnsi="Times New Roman" w:cs="Times New Roman"/>
                <w:szCs w:val="22"/>
              </w:rPr>
              <w:t>1,</w:t>
            </w:r>
            <w:r w:rsidR="00F7605C">
              <w:rPr>
                <w:rFonts w:ascii="Times New Roman" w:hAnsi="Times New Roman" w:cs="Times New Roman"/>
                <w:szCs w:val="22"/>
              </w:rPr>
              <w:t>360</w:t>
            </w:r>
          </w:p>
        </w:tc>
        <w:tc>
          <w:tcPr>
            <w:tcW w:w="236" w:type="dxa"/>
          </w:tcPr>
          <w:p w14:paraId="68DB20BB"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39838E29" w14:textId="18B53249" w:rsidR="00A86183" w:rsidRPr="00164F2A" w:rsidRDefault="001B1A85" w:rsidP="00A86183">
            <w:pPr>
              <w:tabs>
                <w:tab w:val="decimal" w:pos="1073"/>
              </w:tabs>
              <w:spacing w:after="0" w:line="240" w:lineRule="atLeast"/>
              <w:ind w:left="-108" w:right="-108"/>
              <w:rPr>
                <w:rFonts w:ascii="Times New Roman" w:hAnsi="Times New Roman" w:cs="Times New Roman"/>
                <w:szCs w:val="22"/>
              </w:rPr>
            </w:pPr>
            <w:r>
              <w:rPr>
                <w:rFonts w:ascii="Times New Roman" w:hAnsi="Times New Roman" w:cs="Times New Roman"/>
                <w:szCs w:val="22"/>
              </w:rPr>
              <w:t>1,618</w:t>
            </w:r>
          </w:p>
        </w:tc>
      </w:tr>
      <w:tr w:rsidR="00A86183" w:rsidRPr="00164F2A" w14:paraId="13EE663B" w14:textId="77777777" w:rsidTr="001B52BD">
        <w:tc>
          <w:tcPr>
            <w:tcW w:w="3066" w:type="dxa"/>
            <w:vAlign w:val="bottom"/>
          </w:tcPr>
          <w:p w14:paraId="7AF27857" w14:textId="77777777" w:rsidR="00A86183" w:rsidRPr="00164F2A" w:rsidRDefault="00A86183" w:rsidP="00A86183">
            <w:pPr>
              <w:tabs>
                <w:tab w:val="left" w:pos="405"/>
              </w:tabs>
              <w:spacing w:after="0" w:line="240" w:lineRule="atLeast"/>
              <w:ind w:left="522" w:right="-25"/>
              <w:jc w:val="thaiDistribute"/>
              <w:rPr>
                <w:rFonts w:ascii="Times New Roman" w:hAnsi="Times New Roman" w:cs="Times New Roman"/>
                <w:szCs w:val="22"/>
              </w:rPr>
            </w:pPr>
            <w:r w:rsidRPr="00164F2A">
              <w:rPr>
                <w:rFonts w:ascii="Times New Roman" w:hAnsi="Times New Roman" w:cs="Times New Roman"/>
                <w:szCs w:val="22"/>
              </w:rPr>
              <w:t>Revenue Department</w:t>
            </w:r>
          </w:p>
        </w:tc>
        <w:tc>
          <w:tcPr>
            <w:tcW w:w="1418" w:type="dxa"/>
          </w:tcPr>
          <w:p w14:paraId="42FF9166" w14:textId="77777777" w:rsidR="00A86183" w:rsidRPr="00164F2A" w:rsidRDefault="00A86183" w:rsidP="00A86183">
            <w:pPr>
              <w:tabs>
                <w:tab w:val="decimal" w:pos="1026"/>
              </w:tabs>
              <w:spacing w:after="0" w:line="240" w:lineRule="atLeast"/>
              <w:ind w:left="-108" w:right="-108"/>
              <w:jc w:val="both"/>
              <w:rPr>
                <w:rFonts w:ascii="Times New Roman" w:hAnsi="Times New Roman" w:cs="Times New Roman"/>
                <w:szCs w:val="22"/>
              </w:rPr>
            </w:pPr>
          </w:p>
        </w:tc>
        <w:tc>
          <w:tcPr>
            <w:tcW w:w="270" w:type="dxa"/>
          </w:tcPr>
          <w:p w14:paraId="6179D031"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1934D559" w14:textId="2AFF219F" w:rsidR="00A86183" w:rsidRPr="00164F2A" w:rsidRDefault="00A86183" w:rsidP="00A86183">
            <w:pPr>
              <w:tabs>
                <w:tab w:val="decimal" w:pos="1040"/>
              </w:tabs>
              <w:spacing w:after="0" w:line="240" w:lineRule="atLeast"/>
              <w:ind w:left="-108" w:right="-108"/>
              <w:jc w:val="both"/>
              <w:rPr>
                <w:rFonts w:ascii="Times New Roman" w:hAnsi="Times New Roman" w:cs="Times New Roman"/>
                <w:szCs w:val="22"/>
              </w:rPr>
            </w:pPr>
          </w:p>
        </w:tc>
        <w:tc>
          <w:tcPr>
            <w:tcW w:w="236" w:type="dxa"/>
          </w:tcPr>
          <w:p w14:paraId="1AE9803D"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0AE973E3" w14:textId="77777777" w:rsidR="00A86183" w:rsidRPr="00164F2A" w:rsidRDefault="00A86183" w:rsidP="00A86183">
            <w:pPr>
              <w:tabs>
                <w:tab w:val="decimal" w:pos="1074"/>
              </w:tabs>
              <w:spacing w:after="0" w:line="240" w:lineRule="atLeast"/>
              <w:ind w:left="-108" w:right="-108"/>
              <w:rPr>
                <w:rFonts w:ascii="Times New Roman" w:hAnsi="Times New Roman" w:cs="Times New Roman"/>
                <w:szCs w:val="22"/>
              </w:rPr>
            </w:pPr>
          </w:p>
        </w:tc>
        <w:tc>
          <w:tcPr>
            <w:tcW w:w="236" w:type="dxa"/>
          </w:tcPr>
          <w:p w14:paraId="390F8922"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240CA3A3" w14:textId="3AB5C16F" w:rsidR="00A86183" w:rsidRPr="00164F2A" w:rsidRDefault="00A86183" w:rsidP="00A86183">
            <w:pPr>
              <w:tabs>
                <w:tab w:val="decimal" w:pos="1073"/>
              </w:tabs>
              <w:spacing w:after="0" w:line="240" w:lineRule="atLeast"/>
              <w:ind w:left="-108" w:right="-108"/>
              <w:rPr>
                <w:rFonts w:ascii="Times New Roman" w:hAnsi="Times New Roman" w:cs="Times New Roman"/>
                <w:szCs w:val="22"/>
              </w:rPr>
            </w:pPr>
          </w:p>
        </w:tc>
      </w:tr>
      <w:tr w:rsidR="00A86183" w:rsidRPr="00164F2A" w14:paraId="0518215C" w14:textId="77777777" w:rsidTr="001B52BD">
        <w:tc>
          <w:tcPr>
            <w:tcW w:w="3066" w:type="dxa"/>
            <w:vAlign w:val="bottom"/>
          </w:tcPr>
          <w:p w14:paraId="3BD499E2" w14:textId="77777777" w:rsidR="00A86183" w:rsidRPr="00164F2A" w:rsidRDefault="00A86183" w:rsidP="00A86183">
            <w:pPr>
              <w:tabs>
                <w:tab w:val="left" w:pos="405"/>
              </w:tabs>
              <w:spacing w:after="0" w:line="240" w:lineRule="atLeast"/>
              <w:ind w:left="522" w:right="-25"/>
              <w:jc w:val="thaiDistribute"/>
              <w:rPr>
                <w:rFonts w:ascii="Times New Roman" w:hAnsi="Times New Roman" w:cs="Times New Roman"/>
                <w:szCs w:val="22"/>
              </w:rPr>
            </w:pPr>
            <w:r w:rsidRPr="00164F2A">
              <w:rPr>
                <w:rFonts w:ascii="Times New Roman" w:hAnsi="Times New Roman" w:cs="Times New Roman"/>
                <w:szCs w:val="22"/>
              </w:rPr>
              <w:t xml:space="preserve">  payable</w:t>
            </w:r>
          </w:p>
        </w:tc>
        <w:tc>
          <w:tcPr>
            <w:tcW w:w="1418" w:type="dxa"/>
          </w:tcPr>
          <w:p w14:paraId="662052A2" w14:textId="67F346D5" w:rsidR="00A86183" w:rsidRPr="00164F2A" w:rsidRDefault="00F7605C" w:rsidP="00A86183">
            <w:pPr>
              <w:tabs>
                <w:tab w:val="decimal" w:pos="1026"/>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2,026</w:t>
            </w:r>
          </w:p>
        </w:tc>
        <w:tc>
          <w:tcPr>
            <w:tcW w:w="270" w:type="dxa"/>
          </w:tcPr>
          <w:p w14:paraId="010F0166"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37B552CA" w14:textId="3840FBE5" w:rsidR="00A86183" w:rsidRPr="00164F2A" w:rsidRDefault="001B1A85" w:rsidP="00A86183">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5,573</w:t>
            </w:r>
          </w:p>
        </w:tc>
        <w:tc>
          <w:tcPr>
            <w:tcW w:w="236" w:type="dxa"/>
          </w:tcPr>
          <w:p w14:paraId="4235D3B8"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260811F6" w14:textId="5D433283" w:rsidR="00A86183" w:rsidRPr="00164F2A" w:rsidRDefault="005153C5" w:rsidP="00A86183">
            <w:pPr>
              <w:tabs>
                <w:tab w:val="decimal" w:pos="1074"/>
              </w:tabs>
              <w:spacing w:after="0" w:line="240" w:lineRule="atLeast"/>
              <w:ind w:left="-108" w:right="-108"/>
              <w:rPr>
                <w:rFonts w:ascii="Times New Roman" w:hAnsi="Times New Roman" w:cs="Times New Roman"/>
                <w:szCs w:val="22"/>
              </w:rPr>
            </w:pPr>
            <w:r>
              <w:rPr>
                <w:rFonts w:ascii="Times New Roman" w:hAnsi="Times New Roman" w:cs="Times New Roman"/>
                <w:szCs w:val="22"/>
              </w:rPr>
              <w:t>2,02</w:t>
            </w:r>
            <w:r w:rsidR="00F7605C">
              <w:rPr>
                <w:rFonts w:ascii="Times New Roman" w:hAnsi="Times New Roman" w:cs="Times New Roman"/>
                <w:szCs w:val="22"/>
              </w:rPr>
              <w:t>6</w:t>
            </w:r>
          </w:p>
        </w:tc>
        <w:tc>
          <w:tcPr>
            <w:tcW w:w="236" w:type="dxa"/>
          </w:tcPr>
          <w:p w14:paraId="1EA5D539"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5AF1B0CA" w14:textId="69CAA380" w:rsidR="00A86183" w:rsidRPr="00164F2A" w:rsidRDefault="001B1A85" w:rsidP="00A86183">
            <w:pPr>
              <w:tabs>
                <w:tab w:val="decimal" w:pos="1073"/>
              </w:tabs>
              <w:spacing w:after="0" w:line="240" w:lineRule="atLeast"/>
              <w:ind w:left="-108" w:right="-108"/>
              <w:rPr>
                <w:rFonts w:ascii="Times New Roman" w:hAnsi="Times New Roman" w:cs="Times New Roman"/>
                <w:szCs w:val="22"/>
              </w:rPr>
            </w:pPr>
            <w:r>
              <w:rPr>
                <w:rFonts w:ascii="Times New Roman" w:hAnsi="Times New Roman" w:cs="Times New Roman"/>
                <w:szCs w:val="22"/>
              </w:rPr>
              <w:t>5,573</w:t>
            </w:r>
          </w:p>
        </w:tc>
      </w:tr>
      <w:tr w:rsidR="00A86183" w:rsidRPr="00164F2A" w14:paraId="20545EDB" w14:textId="77777777" w:rsidTr="001B52BD">
        <w:tc>
          <w:tcPr>
            <w:tcW w:w="3066" w:type="dxa"/>
            <w:vAlign w:val="bottom"/>
          </w:tcPr>
          <w:p w14:paraId="09C47016" w14:textId="77777777" w:rsidR="00A86183" w:rsidRPr="00164F2A" w:rsidRDefault="00A86183" w:rsidP="00A86183">
            <w:pPr>
              <w:tabs>
                <w:tab w:val="left" w:pos="405"/>
              </w:tabs>
              <w:spacing w:after="0" w:line="240" w:lineRule="atLeast"/>
              <w:ind w:left="522" w:right="-25"/>
              <w:jc w:val="thaiDistribute"/>
              <w:rPr>
                <w:rFonts w:ascii="Times New Roman" w:hAnsi="Times New Roman" w:cs="Times New Roman"/>
                <w:szCs w:val="22"/>
              </w:rPr>
            </w:pPr>
            <w:r w:rsidRPr="00164F2A">
              <w:rPr>
                <w:rFonts w:ascii="Times New Roman" w:hAnsi="Times New Roman" w:cs="Times New Roman"/>
                <w:szCs w:val="22"/>
              </w:rPr>
              <w:t>Other</w:t>
            </w:r>
          </w:p>
        </w:tc>
        <w:tc>
          <w:tcPr>
            <w:tcW w:w="1418" w:type="dxa"/>
            <w:tcBorders>
              <w:bottom w:val="single" w:sz="4" w:space="0" w:color="auto"/>
            </w:tcBorders>
          </w:tcPr>
          <w:p w14:paraId="500CAF2B" w14:textId="66CFEC80" w:rsidR="00A86183" w:rsidRPr="00164F2A" w:rsidRDefault="00D31811" w:rsidP="00A86183">
            <w:pPr>
              <w:tabs>
                <w:tab w:val="decimal" w:pos="1026"/>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5,993</w:t>
            </w:r>
          </w:p>
        </w:tc>
        <w:tc>
          <w:tcPr>
            <w:tcW w:w="270" w:type="dxa"/>
          </w:tcPr>
          <w:p w14:paraId="11A8E0C9"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16C44288" w14:textId="394C7828" w:rsidR="00A86183" w:rsidRPr="00164F2A" w:rsidRDefault="001B1A85" w:rsidP="00A86183">
            <w:pPr>
              <w:tabs>
                <w:tab w:val="decimal" w:pos="1040"/>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3,438</w:t>
            </w:r>
          </w:p>
        </w:tc>
        <w:tc>
          <w:tcPr>
            <w:tcW w:w="236" w:type="dxa"/>
          </w:tcPr>
          <w:p w14:paraId="02392823"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Borders>
              <w:bottom w:val="single" w:sz="4" w:space="0" w:color="auto"/>
            </w:tcBorders>
          </w:tcPr>
          <w:p w14:paraId="65C57A30" w14:textId="01DA7FCD" w:rsidR="00A86183" w:rsidRPr="00164F2A" w:rsidRDefault="005153C5" w:rsidP="00A86183">
            <w:pPr>
              <w:tabs>
                <w:tab w:val="decimal" w:pos="1074"/>
              </w:tabs>
              <w:spacing w:after="0" w:line="240" w:lineRule="atLeast"/>
              <w:ind w:left="-108" w:right="-108"/>
              <w:rPr>
                <w:rFonts w:ascii="Times New Roman" w:hAnsi="Times New Roman" w:cs="Times New Roman"/>
                <w:szCs w:val="22"/>
              </w:rPr>
            </w:pPr>
            <w:r>
              <w:rPr>
                <w:rFonts w:ascii="Times New Roman" w:hAnsi="Times New Roman" w:cs="Times New Roman"/>
                <w:szCs w:val="22"/>
              </w:rPr>
              <w:t>5,988</w:t>
            </w:r>
          </w:p>
        </w:tc>
        <w:tc>
          <w:tcPr>
            <w:tcW w:w="236" w:type="dxa"/>
          </w:tcPr>
          <w:p w14:paraId="63ED7B79"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Borders>
              <w:bottom w:val="single" w:sz="4" w:space="0" w:color="auto"/>
            </w:tcBorders>
          </w:tcPr>
          <w:p w14:paraId="28A6C15A" w14:textId="6212C0FA" w:rsidR="00A86183" w:rsidRPr="00164F2A" w:rsidRDefault="001B1A85" w:rsidP="00A86183">
            <w:pPr>
              <w:tabs>
                <w:tab w:val="decimal" w:pos="1073"/>
              </w:tabs>
              <w:spacing w:after="0" w:line="240" w:lineRule="atLeast"/>
              <w:ind w:left="-108" w:right="-108"/>
              <w:rPr>
                <w:rFonts w:ascii="Times New Roman" w:hAnsi="Times New Roman" w:cs="Times New Roman"/>
                <w:szCs w:val="22"/>
              </w:rPr>
            </w:pPr>
            <w:r>
              <w:rPr>
                <w:rFonts w:ascii="Times New Roman" w:hAnsi="Times New Roman" w:cs="Times New Roman"/>
                <w:szCs w:val="22"/>
              </w:rPr>
              <w:t>3,438</w:t>
            </w:r>
          </w:p>
        </w:tc>
      </w:tr>
      <w:tr w:rsidR="00A86183" w:rsidRPr="00164F2A" w14:paraId="119EA35C" w14:textId="77777777" w:rsidTr="001B52BD">
        <w:tc>
          <w:tcPr>
            <w:tcW w:w="3066" w:type="dxa"/>
            <w:vAlign w:val="bottom"/>
          </w:tcPr>
          <w:p w14:paraId="5FC7C422" w14:textId="77777777" w:rsidR="00A86183" w:rsidRPr="00D31811" w:rsidRDefault="00A86183" w:rsidP="00A86183">
            <w:pPr>
              <w:tabs>
                <w:tab w:val="left" w:pos="405"/>
              </w:tabs>
              <w:spacing w:after="0" w:line="240" w:lineRule="atLeast"/>
              <w:ind w:left="522" w:right="-25"/>
              <w:jc w:val="thaiDistribute"/>
              <w:rPr>
                <w:rFonts w:ascii="Times New Roman" w:hAnsi="Times New Roman" w:cstheme="minorBidi"/>
                <w:b/>
                <w:bCs/>
                <w:szCs w:val="22"/>
                <w:cs/>
              </w:rPr>
            </w:pPr>
            <w:r w:rsidRPr="00164F2A">
              <w:rPr>
                <w:rFonts w:ascii="Times New Roman" w:hAnsi="Times New Roman" w:cs="Times New Roman"/>
                <w:b/>
                <w:bCs/>
                <w:szCs w:val="22"/>
              </w:rPr>
              <w:t>Total</w:t>
            </w:r>
          </w:p>
        </w:tc>
        <w:tc>
          <w:tcPr>
            <w:tcW w:w="1418" w:type="dxa"/>
            <w:tcBorders>
              <w:top w:val="single" w:sz="4" w:space="0" w:color="auto"/>
              <w:bottom w:val="double" w:sz="4" w:space="0" w:color="auto"/>
            </w:tcBorders>
          </w:tcPr>
          <w:p w14:paraId="0DBC3E9F" w14:textId="57056358" w:rsidR="00A86183" w:rsidRPr="00164F2A" w:rsidRDefault="00F7605C" w:rsidP="00A86183">
            <w:pPr>
              <w:tabs>
                <w:tab w:val="decimal" w:pos="1026"/>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4</w:t>
            </w:r>
            <w:r w:rsidR="00D31811">
              <w:rPr>
                <w:rFonts w:ascii="Times New Roman" w:hAnsi="Times New Roman" w:cs="Times New Roman"/>
                <w:b/>
                <w:bCs/>
                <w:szCs w:val="22"/>
              </w:rPr>
              <w:t>4,463</w:t>
            </w:r>
          </w:p>
        </w:tc>
        <w:tc>
          <w:tcPr>
            <w:tcW w:w="270" w:type="dxa"/>
          </w:tcPr>
          <w:p w14:paraId="09BB0D51"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67FA8EB3" w14:textId="3D635DC9" w:rsidR="00A86183" w:rsidRPr="00164F2A" w:rsidRDefault="001B1A85" w:rsidP="00A86183">
            <w:pPr>
              <w:tabs>
                <w:tab w:val="decimal" w:pos="1040"/>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57,645</w:t>
            </w:r>
          </w:p>
        </w:tc>
        <w:tc>
          <w:tcPr>
            <w:tcW w:w="236" w:type="dxa"/>
          </w:tcPr>
          <w:p w14:paraId="124164AA"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71BF75FE" w14:textId="578C254D" w:rsidR="00A86183" w:rsidRPr="00164F2A" w:rsidRDefault="00F7605C" w:rsidP="00A86183">
            <w:pPr>
              <w:tabs>
                <w:tab w:val="decimal" w:pos="1074"/>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42,402</w:t>
            </w:r>
          </w:p>
        </w:tc>
        <w:tc>
          <w:tcPr>
            <w:tcW w:w="236" w:type="dxa"/>
          </w:tcPr>
          <w:p w14:paraId="591E7FDE" w14:textId="77777777" w:rsidR="00A86183" w:rsidRPr="00164F2A" w:rsidRDefault="00A86183" w:rsidP="00A86183">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021C4563" w14:textId="0E1539A0" w:rsidR="00A86183" w:rsidRPr="00164F2A" w:rsidRDefault="001B1A85" w:rsidP="00A86183">
            <w:pPr>
              <w:tabs>
                <w:tab w:val="decimal" w:pos="1073"/>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56,156</w:t>
            </w:r>
          </w:p>
        </w:tc>
      </w:tr>
    </w:tbl>
    <w:p w14:paraId="0DEDC357"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14:paraId="756B8C96" w14:textId="1B915462"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Retention payables</w:t>
      </w:r>
    </w:p>
    <w:p w14:paraId="39FD483C"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firstRow="1" w:lastRow="1" w:firstColumn="1" w:lastColumn="1" w:noHBand="0" w:noVBand="0"/>
      </w:tblPr>
      <w:tblGrid>
        <w:gridCol w:w="2925"/>
        <w:gridCol w:w="1417"/>
        <w:gridCol w:w="270"/>
        <w:gridCol w:w="1462"/>
        <w:gridCol w:w="270"/>
        <w:gridCol w:w="1542"/>
        <w:gridCol w:w="270"/>
        <w:gridCol w:w="1431"/>
      </w:tblGrid>
      <w:tr w:rsidR="001613FA" w:rsidRPr="00164F2A" w14:paraId="071DAA5D" w14:textId="77777777" w:rsidTr="000B687B">
        <w:tc>
          <w:tcPr>
            <w:tcW w:w="2925" w:type="dxa"/>
          </w:tcPr>
          <w:p w14:paraId="44C8F572" w14:textId="77777777" w:rsidR="001613FA" w:rsidRPr="00164F2A" w:rsidRDefault="001613FA" w:rsidP="000B687B">
            <w:pPr>
              <w:spacing w:after="0"/>
              <w:ind w:left="522" w:right="-25"/>
              <w:rPr>
                <w:rFonts w:ascii="Times New Roman" w:hAnsi="Times New Roman" w:cs="Times New Roman"/>
                <w:szCs w:val="22"/>
              </w:rPr>
            </w:pPr>
          </w:p>
        </w:tc>
        <w:tc>
          <w:tcPr>
            <w:tcW w:w="3149" w:type="dxa"/>
            <w:gridSpan w:val="3"/>
          </w:tcPr>
          <w:p w14:paraId="6C7CF379" w14:textId="77777777" w:rsidR="001613FA" w:rsidRPr="00164F2A" w:rsidRDefault="001613FA" w:rsidP="000B687B">
            <w:pPr>
              <w:spacing w:after="0" w:line="240" w:lineRule="atLeast"/>
              <w:ind w:left="-54" w:right="-25"/>
              <w:jc w:val="center"/>
              <w:rPr>
                <w:rFonts w:ascii="Times New Roman" w:hAnsi="Times New Roman" w:cs="Times New Roman"/>
                <w:b/>
                <w:bCs/>
                <w:szCs w:val="22"/>
              </w:rPr>
            </w:pPr>
            <w:r w:rsidRPr="00164F2A">
              <w:rPr>
                <w:rFonts w:ascii="Times New Roman" w:hAnsi="Times New Roman" w:cs="Times New Roman"/>
                <w:b/>
                <w:bCs/>
                <w:szCs w:val="22"/>
              </w:rPr>
              <w:t>Consolidated</w:t>
            </w:r>
          </w:p>
          <w:p w14:paraId="109559BA" w14:textId="77777777" w:rsidR="001613FA" w:rsidRPr="00164F2A" w:rsidRDefault="001613FA" w:rsidP="000B687B">
            <w:pPr>
              <w:spacing w:after="0" w:line="240" w:lineRule="atLeast"/>
              <w:ind w:left="-54" w:right="-25"/>
              <w:jc w:val="center"/>
              <w:rPr>
                <w:rFonts w:ascii="Times New Roman" w:hAnsi="Times New Roman" w:cs="Times New Roman"/>
                <w:b/>
                <w:bCs/>
                <w:szCs w:val="22"/>
                <w:cs/>
              </w:rPr>
            </w:pPr>
            <w:r w:rsidRPr="00164F2A">
              <w:rPr>
                <w:rFonts w:ascii="Times New Roman" w:hAnsi="Times New Roman" w:cs="Times New Roman"/>
                <w:b/>
                <w:bCs/>
                <w:szCs w:val="22"/>
              </w:rPr>
              <w:t>financial statements</w:t>
            </w:r>
          </w:p>
        </w:tc>
        <w:tc>
          <w:tcPr>
            <w:tcW w:w="270" w:type="dxa"/>
          </w:tcPr>
          <w:p w14:paraId="4C9FF648" w14:textId="77777777" w:rsidR="001613FA" w:rsidRPr="00164F2A" w:rsidRDefault="001613FA" w:rsidP="000B687B">
            <w:pPr>
              <w:spacing w:after="0" w:line="240" w:lineRule="atLeast"/>
              <w:ind w:left="-54" w:right="-25"/>
              <w:jc w:val="center"/>
              <w:rPr>
                <w:rFonts w:ascii="Times New Roman" w:hAnsi="Times New Roman" w:cs="Times New Roman"/>
                <w:b/>
                <w:bCs/>
                <w:szCs w:val="22"/>
              </w:rPr>
            </w:pPr>
          </w:p>
        </w:tc>
        <w:tc>
          <w:tcPr>
            <w:tcW w:w="3243" w:type="dxa"/>
            <w:gridSpan w:val="3"/>
          </w:tcPr>
          <w:p w14:paraId="2FB80D76" w14:textId="77777777" w:rsidR="001613FA" w:rsidRPr="00164F2A" w:rsidRDefault="001613FA" w:rsidP="000B687B">
            <w:pPr>
              <w:spacing w:after="0" w:line="240" w:lineRule="atLeast"/>
              <w:ind w:left="-78" w:right="-25"/>
              <w:jc w:val="center"/>
              <w:rPr>
                <w:rFonts w:ascii="Times New Roman" w:hAnsi="Times New Roman" w:cs="Times New Roman"/>
                <w:b/>
                <w:bCs/>
                <w:szCs w:val="22"/>
              </w:rPr>
            </w:pPr>
            <w:r w:rsidRPr="00164F2A">
              <w:rPr>
                <w:rFonts w:ascii="Times New Roman" w:hAnsi="Times New Roman" w:cs="Times New Roman"/>
                <w:b/>
                <w:bCs/>
                <w:szCs w:val="22"/>
              </w:rPr>
              <w:t>Separate</w:t>
            </w:r>
          </w:p>
          <w:p w14:paraId="42E93186" w14:textId="77777777" w:rsidR="001613FA" w:rsidRPr="00164F2A" w:rsidRDefault="001613FA" w:rsidP="000B687B">
            <w:pPr>
              <w:spacing w:after="0" w:line="240" w:lineRule="atLeast"/>
              <w:ind w:left="-78" w:right="-25"/>
              <w:jc w:val="center"/>
              <w:rPr>
                <w:rFonts w:ascii="Times New Roman" w:hAnsi="Times New Roman" w:cs="Times New Roman"/>
                <w:b/>
                <w:bCs/>
                <w:szCs w:val="22"/>
                <w:cs/>
              </w:rPr>
            </w:pPr>
            <w:r w:rsidRPr="00164F2A">
              <w:rPr>
                <w:rFonts w:ascii="Times New Roman" w:hAnsi="Times New Roman" w:cs="Times New Roman"/>
                <w:b/>
                <w:bCs/>
                <w:szCs w:val="22"/>
              </w:rPr>
              <w:t>financial statements</w:t>
            </w:r>
          </w:p>
        </w:tc>
      </w:tr>
      <w:tr w:rsidR="001613FA" w:rsidRPr="00164F2A" w14:paraId="0AD2F3C0" w14:textId="77777777" w:rsidTr="000B687B">
        <w:trPr>
          <w:trHeight w:val="108"/>
        </w:trPr>
        <w:tc>
          <w:tcPr>
            <w:tcW w:w="2925" w:type="dxa"/>
          </w:tcPr>
          <w:p w14:paraId="181D6C9B" w14:textId="77777777" w:rsidR="001613FA" w:rsidRPr="00164F2A" w:rsidRDefault="001613FA" w:rsidP="000B687B">
            <w:pPr>
              <w:spacing w:after="0" w:line="240" w:lineRule="atLeast"/>
              <w:ind w:left="522" w:right="-25"/>
              <w:rPr>
                <w:rFonts w:ascii="Times New Roman" w:hAnsi="Times New Roman" w:cs="Times New Roman"/>
                <w:szCs w:val="22"/>
              </w:rPr>
            </w:pPr>
          </w:p>
        </w:tc>
        <w:tc>
          <w:tcPr>
            <w:tcW w:w="1417" w:type="dxa"/>
          </w:tcPr>
          <w:p w14:paraId="3BDC4057"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70" w:type="dxa"/>
          </w:tcPr>
          <w:p w14:paraId="0B9D0EC5"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62" w:type="dxa"/>
          </w:tcPr>
          <w:p w14:paraId="234C41C8"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c>
          <w:tcPr>
            <w:tcW w:w="270" w:type="dxa"/>
          </w:tcPr>
          <w:p w14:paraId="3F84618F" w14:textId="77777777" w:rsidR="001613FA" w:rsidRPr="00164F2A" w:rsidRDefault="001613FA" w:rsidP="000B687B">
            <w:pPr>
              <w:spacing w:after="0" w:line="240" w:lineRule="atLeast"/>
              <w:ind w:right="-25"/>
              <w:jc w:val="center"/>
              <w:rPr>
                <w:rFonts w:ascii="Times New Roman" w:hAnsi="Times New Roman" w:cs="Times New Roman"/>
                <w:b/>
                <w:szCs w:val="22"/>
              </w:rPr>
            </w:pPr>
          </w:p>
        </w:tc>
        <w:tc>
          <w:tcPr>
            <w:tcW w:w="1542" w:type="dxa"/>
          </w:tcPr>
          <w:p w14:paraId="549F84DD"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70" w:type="dxa"/>
          </w:tcPr>
          <w:p w14:paraId="06B8EAEE"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7F195B5D"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r>
      <w:tr w:rsidR="001B1A85" w:rsidRPr="00164F2A" w14:paraId="5BBD24B2" w14:textId="77777777" w:rsidTr="000B687B">
        <w:trPr>
          <w:trHeight w:val="108"/>
        </w:trPr>
        <w:tc>
          <w:tcPr>
            <w:tcW w:w="2925" w:type="dxa"/>
          </w:tcPr>
          <w:p w14:paraId="59DDD50E" w14:textId="77777777" w:rsidR="001B1A85" w:rsidRPr="00164F2A" w:rsidRDefault="001B1A85" w:rsidP="001B1A85">
            <w:pPr>
              <w:spacing w:after="0" w:line="240" w:lineRule="atLeast"/>
              <w:ind w:left="522" w:right="-25"/>
              <w:rPr>
                <w:rFonts w:ascii="Times New Roman" w:hAnsi="Times New Roman" w:cs="Times New Roman"/>
                <w:szCs w:val="22"/>
              </w:rPr>
            </w:pPr>
          </w:p>
        </w:tc>
        <w:tc>
          <w:tcPr>
            <w:tcW w:w="1417" w:type="dxa"/>
            <w:vAlign w:val="bottom"/>
          </w:tcPr>
          <w:p w14:paraId="2E435ECA" w14:textId="2D8E80CA" w:rsidR="001B1A85" w:rsidRPr="00164F2A" w:rsidRDefault="001B1A85" w:rsidP="001B1A85">
            <w:pPr>
              <w:spacing w:after="0" w:line="160" w:lineRule="atLeast"/>
              <w:ind w:left="3"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70" w:type="dxa"/>
            <w:vAlign w:val="center"/>
          </w:tcPr>
          <w:p w14:paraId="69984A04" w14:textId="77777777" w:rsidR="001B1A85" w:rsidRPr="00164F2A" w:rsidRDefault="001B1A85" w:rsidP="001B1A85">
            <w:pPr>
              <w:spacing w:after="0" w:line="160" w:lineRule="atLeast"/>
              <w:ind w:left="522" w:right="-25"/>
              <w:rPr>
                <w:rFonts w:ascii="Times New Roman" w:hAnsi="Times New Roman" w:cs="Times New Roman"/>
                <w:szCs w:val="22"/>
              </w:rPr>
            </w:pPr>
          </w:p>
        </w:tc>
        <w:tc>
          <w:tcPr>
            <w:tcW w:w="1462" w:type="dxa"/>
            <w:vAlign w:val="bottom"/>
          </w:tcPr>
          <w:p w14:paraId="125C651B" w14:textId="5A011C46" w:rsidR="001B1A85" w:rsidRPr="00164F2A" w:rsidRDefault="001B1A85" w:rsidP="001B1A85">
            <w:pPr>
              <w:spacing w:after="0" w:line="160" w:lineRule="atLeast"/>
              <w:ind w:left="-51"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c>
          <w:tcPr>
            <w:tcW w:w="270" w:type="dxa"/>
          </w:tcPr>
          <w:p w14:paraId="7D9F74A0" w14:textId="77777777" w:rsidR="001B1A85" w:rsidRPr="00164F2A" w:rsidRDefault="001B1A85" w:rsidP="001B1A85">
            <w:pPr>
              <w:spacing w:after="0" w:line="240" w:lineRule="atLeast"/>
              <w:ind w:right="-25"/>
              <w:jc w:val="center"/>
              <w:rPr>
                <w:rFonts w:ascii="Times New Roman" w:hAnsi="Times New Roman" w:cs="Times New Roman"/>
                <w:b/>
                <w:szCs w:val="22"/>
              </w:rPr>
            </w:pPr>
          </w:p>
        </w:tc>
        <w:tc>
          <w:tcPr>
            <w:tcW w:w="1542" w:type="dxa"/>
            <w:vAlign w:val="bottom"/>
          </w:tcPr>
          <w:p w14:paraId="694A2AB0" w14:textId="4C626494" w:rsidR="001B1A85" w:rsidRPr="00164F2A" w:rsidRDefault="001B1A85" w:rsidP="001B1A85">
            <w:pPr>
              <w:spacing w:after="0" w:line="160" w:lineRule="atLeast"/>
              <w:ind w:left="3"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70" w:type="dxa"/>
            <w:vAlign w:val="center"/>
          </w:tcPr>
          <w:p w14:paraId="5D5498D9" w14:textId="77777777" w:rsidR="001B1A85" w:rsidRPr="00164F2A" w:rsidRDefault="001B1A85" w:rsidP="001B1A85">
            <w:pPr>
              <w:spacing w:after="0" w:line="160" w:lineRule="atLeast"/>
              <w:ind w:left="522" w:right="-25"/>
              <w:rPr>
                <w:rFonts w:ascii="Times New Roman" w:hAnsi="Times New Roman" w:cs="Times New Roman"/>
                <w:szCs w:val="22"/>
              </w:rPr>
            </w:pPr>
          </w:p>
        </w:tc>
        <w:tc>
          <w:tcPr>
            <w:tcW w:w="1431" w:type="dxa"/>
            <w:vAlign w:val="bottom"/>
          </w:tcPr>
          <w:p w14:paraId="1178A0CA" w14:textId="65747E87" w:rsidR="001B1A85" w:rsidRPr="00164F2A" w:rsidRDefault="001B1A85" w:rsidP="001B1A85">
            <w:pPr>
              <w:spacing w:after="0" w:line="160" w:lineRule="atLeast"/>
              <w:ind w:left="-51"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1B1A85" w:rsidRPr="00164F2A" w14:paraId="32B817F0" w14:textId="77777777" w:rsidTr="000B687B">
        <w:trPr>
          <w:trHeight w:val="108"/>
        </w:trPr>
        <w:tc>
          <w:tcPr>
            <w:tcW w:w="2925" w:type="dxa"/>
          </w:tcPr>
          <w:p w14:paraId="0235AD2A" w14:textId="77777777" w:rsidR="001B1A85" w:rsidRPr="00164F2A" w:rsidRDefault="001B1A85" w:rsidP="001B1A85">
            <w:pPr>
              <w:spacing w:after="0" w:line="240" w:lineRule="atLeast"/>
              <w:ind w:left="522" w:right="-25"/>
              <w:rPr>
                <w:rFonts w:ascii="Times New Roman" w:hAnsi="Times New Roman" w:cs="Times New Roman"/>
                <w:szCs w:val="22"/>
              </w:rPr>
            </w:pPr>
          </w:p>
        </w:tc>
        <w:tc>
          <w:tcPr>
            <w:tcW w:w="6662" w:type="dxa"/>
            <w:gridSpan w:val="7"/>
          </w:tcPr>
          <w:p w14:paraId="6040D855" w14:textId="77777777" w:rsidR="001B1A85" w:rsidRPr="00164F2A" w:rsidRDefault="001B1A85" w:rsidP="001B1A85">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1B1A85" w:rsidRPr="00164F2A" w14:paraId="3EEC00D2" w14:textId="77777777" w:rsidTr="000B687B">
        <w:tc>
          <w:tcPr>
            <w:tcW w:w="2925" w:type="dxa"/>
            <w:vAlign w:val="bottom"/>
          </w:tcPr>
          <w:p w14:paraId="5B7B219C" w14:textId="77777777" w:rsidR="001B1A85" w:rsidRPr="00164F2A" w:rsidRDefault="001B1A85" w:rsidP="001B1A85">
            <w:pPr>
              <w:spacing w:after="0" w:line="240" w:lineRule="atLeast"/>
              <w:ind w:left="556" w:right="-25" w:hanging="34"/>
              <w:jc w:val="thaiDistribute"/>
              <w:rPr>
                <w:rFonts w:ascii="Times New Roman" w:hAnsi="Times New Roman" w:cs="Times New Roman"/>
                <w:szCs w:val="22"/>
              </w:rPr>
            </w:pPr>
            <w:r w:rsidRPr="00164F2A">
              <w:rPr>
                <w:rFonts w:ascii="Times New Roman" w:hAnsi="Times New Roman" w:cs="Times New Roman"/>
                <w:szCs w:val="22"/>
              </w:rPr>
              <w:t>Related parties</w:t>
            </w:r>
          </w:p>
        </w:tc>
        <w:tc>
          <w:tcPr>
            <w:tcW w:w="1417" w:type="dxa"/>
          </w:tcPr>
          <w:p w14:paraId="1DC54C32" w14:textId="4E4E418A" w:rsidR="001B1A85" w:rsidRPr="00164F2A" w:rsidRDefault="00635501" w:rsidP="001B1A85">
            <w:pPr>
              <w:tabs>
                <w:tab w:val="decimal" w:pos="1026"/>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13,559</w:t>
            </w:r>
          </w:p>
        </w:tc>
        <w:tc>
          <w:tcPr>
            <w:tcW w:w="270" w:type="dxa"/>
          </w:tcPr>
          <w:p w14:paraId="3508CA92" w14:textId="77777777" w:rsidR="001B1A85" w:rsidRPr="00164F2A" w:rsidRDefault="001B1A85" w:rsidP="001B1A85">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Pr>
          <w:p w14:paraId="2D50038E" w14:textId="3AB6745B" w:rsidR="001B1A85" w:rsidRPr="00164F2A" w:rsidRDefault="001B1A85" w:rsidP="001B1A85">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13,559</w:t>
            </w:r>
          </w:p>
        </w:tc>
        <w:tc>
          <w:tcPr>
            <w:tcW w:w="270" w:type="dxa"/>
          </w:tcPr>
          <w:p w14:paraId="71A5211F" w14:textId="77777777" w:rsidR="001B1A85" w:rsidRPr="00164F2A" w:rsidRDefault="001B1A85" w:rsidP="001B1A85">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Pr>
          <w:p w14:paraId="66F4877D" w14:textId="08268BCA" w:rsidR="001B1A85" w:rsidRPr="00164F2A" w:rsidRDefault="00635501" w:rsidP="001B1A85">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w:t>
            </w:r>
          </w:p>
        </w:tc>
        <w:tc>
          <w:tcPr>
            <w:tcW w:w="270" w:type="dxa"/>
          </w:tcPr>
          <w:p w14:paraId="4DFEAF89" w14:textId="77777777" w:rsidR="001B1A85" w:rsidRPr="00164F2A" w:rsidRDefault="001B1A85" w:rsidP="001B1A85">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3EA0EE8A" w14:textId="321C7ADB" w:rsidR="001B1A85" w:rsidRPr="00164F2A" w:rsidRDefault="001B1A85" w:rsidP="001B1A85">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w:t>
            </w:r>
          </w:p>
        </w:tc>
      </w:tr>
      <w:tr w:rsidR="001B1A85" w:rsidRPr="00164F2A" w14:paraId="63465E8A" w14:textId="77777777" w:rsidTr="000B687B">
        <w:trPr>
          <w:trHeight w:val="74"/>
        </w:trPr>
        <w:tc>
          <w:tcPr>
            <w:tcW w:w="2925" w:type="dxa"/>
            <w:vAlign w:val="bottom"/>
          </w:tcPr>
          <w:p w14:paraId="7EE84636" w14:textId="77777777" w:rsidR="001B1A85" w:rsidRPr="00164F2A" w:rsidRDefault="001B1A85" w:rsidP="001B1A85">
            <w:pPr>
              <w:spacing w:after="0" w:line="240" w:lineRule="atLeast"/>
              <w:ind w:left="556" w:right="-25" w:hanging="34"/>
              <w:jc w:val="thaiDistribute"/>
              <w:rPr>
                <w:rFonts w:ascii="Times New Roman" w:hAnsi="Times New Roman" w:cs="Times New Roman"/>
                <w:szCs w:val="22"/>
              </w:rPr>
            </w:pPr>
            <w:r w:rsidRPr="00164F2A">
              <w:rPr>
                <w:rFonts w:ascii="Times New Roman" w:hAnsi="Times New Roman" w:cs="Times New Roman"/>
                <w:szCs w:val="22"/>
              </w:rPr>
              <w:t>Other parties</w:t>
            </w:r>
          </w:p>
        </w:tc>
        <w:tc>
          <w:tcPr>
            <w:tcW w:w="1417" w:type="dxa"/>
            <w:tcBorders>
              <w:bottom w:val="single" w:sz="4" w:space="0" w:color="auto"/>
            </w:tcBorders>
          </w:tcPr>
          <w:p w14:paraId="2FDA8239" w14:textId="5C9E400B" w:rsidR="001B1A85" w:rsidRPr="00164F2A" w:rsidRDefault="00635501" w:rsidP="001B1A85">
            <w:pPr>
              <w:tabs>
                <w:tab w:val="decimal" w:pos="1026"/>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4,280</w:t>
            </w:r>
          </w:p>
        </w:tc>
        <w:tc>
          <w:tcPr>
            <w:tcW w:w="270" w:type="dxa"/>
          </w:tcPr>
          <w:p w14:paraId="6CC2A13E" w14:textId="77777777" w:rsidR="001B1A85" w:rsidRPr="00164F2A" w:rsidRDefault="001B1A85" w:rsidP="001B1A85">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14:paraId="01B0ADE1" w14:textId="68A2853D" w:rsidR="001B1A85" w:rsidRPr="00164F2A" w:rsidRDefault="001B1A85" w:rsidP="001B1A85">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3,128</w:t>
            </w:r>
          </w:p>
        </w:tc>
        <w:tc>
          <w:tcPr>
            <w:tcW w:w="270" w:type="dxa"/>
          </w:tcPr>
          <w:p w14:paraId="720B4902" w14:textId="77777777" w:rsidR="001B1A85" w:rsidRPr="00164F2A" w:rsidRDefault="001B1A85" w:rsidP="001B1A85">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14:paraId="35FCBB61" w14:textId="1D2B2676" w:rsidR="001B1A85" w:rsidRPr="00164F2A" w:rsidRDefault="00635501" w:rsidP="001B1A85">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4,280</w:t>
            </w:r>
          </w:p>
        </w:tc>
        <w:tc>
          <w:tcPr>
            <w:tcW w:w="270" w:type="dxa"/>
          </w:tcPr>
          <w:p w14:paraId="3BAD4723" w14:textId="77777777" w:rsidR="001B1A85" w:rsidRPr="00164F2A" w:rsidRDefault="001B1A85" w:rsidP="001B1A85">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018EEDD3" w14:textId="7FA0E679" w:rsidR="001B1A85" w:rsidRPr="00164F2A" w:rsidRDefault="001B1A85" w:rsidP="001B1A85">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3,128</w:t>
            </w:r>
          </w:p>
        </w:tc>
      </w:tr>
      <w:tr w:rsidR="001B1A85" w:rsidRPr="00164F2A" w14:paraId="666E7F6E" w14:textId="77777777" w:rsidTr="000B687B">
        <w:tc>
          <w:tcPr>
            <w:tcW w:w="2925" w:type="dxa"/>
            <w:vAlign w:val="bottom"/>
          </w:tcPr>
          <w:p w14:paraId="1DA5B864" w14:textId="77777777" w:rsidR="001B1A85" w:rsidRPr="00164F2A" w:rsidRDefault="001B1A85" w:rsidP="001B1A85">
            <w:pPr>
              <w:tabs>
                <w:tab w:val="left" w:pos="405"/>
              </w:tabs>
              <w:spacing w:after="0" w:line="240" w:lineRule="atLeast"/>
              <w:ind w:left="522" w:right="-25"/>
              <w:jc w:val="thaiDistribute"/>
              <w:rPr>
                <w:rFonts w:ascii="Times New Roman" w:hAnsi="Times New Roman" w:cs="Times New Roman"/>
                <w:b/>
                <w:bCs/>
                <w:szCs w:val="22"/>
              </w:rPr>
            </w:pPr>
            <w:r w:rsidRPr="00164F2A">
              <w:rPr>
                <w:rFonts w:ascii="Times New Roman" w:hAnsi="Times New Roman" w:cs="Times New Roman"/>
                <w:b/>
                <w:bCs/>
                <w:szCs w:val="22"/>
              </w:rPr>
              <w:t>Total</w:t>
            </w:r>
          </w:p>
        </w:tc>
        <w:tc>
          <w:tcPr>
            <w:tcW w:w="1417" w:type="dxa"/>
            <w:tcBorders>
              <w:top w:val="single" w:sz="4" w:space="0" w:color="auto"/>
              <w:bottom w:val="double" w:sz="4" w:space="0" w:color="auto"/>
            </w:tcBorders>
          </w:tcPr>
          <w:p w14:paraId="799F949D" w14:textId="4C16A72E" w:rsidR="001B1A85" w:rsidRPr="00164F2A" w:rsidRDefault="00635501" w:rsidP="001B1A85">
            <w:pPr>
              <w:tabs>
                <w:tab w:val="decimal" w:pos="1026"/>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17,839</w:t>
            </w:r>
          </w:p>
        </w:tc>
        <w:tc>
          <w:tcPr>
            <w:tcW w:w="270" w:type="dxa"/>
          </w:tcPr>
          <w:p w14:paraId="7A154564" w14:textId="77777777" w:rsidR="001B1A85" w:rsidRPr="00164F2A" w:rsidRDefault="001B1A85" w:rsidP="001B1A85">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1D13FEFF" w14:textId="32551668" w:rsidR="001B1A85" w:rsidRPr="00164F2A" w:rsidRDefault="001B1A85" w:rsidP="001B1A85">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16,687</w:t>
            </w:r>
          </w:p>
        </w:tc>
        <w:tc>
          <w:tcPr>
            <w:tcW w:w="270" w:type="dxa"/>
          </w:tcPr>
          <w:p w14:paraId="232A453F" w14:textId="77777777" w:rsidR="001B1A85" w:rsidRPr="00164F2A" w:rsidRDefault="001B1A85" w:rsidP="001B1A85">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27AF35BD" w14:textId="5FD7F730" w:rsidR="001B1A85" w:rsidRPr="00164F2A" w:rsidRDefault="00635501" w:rsidP="001B1A85">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4,280</w:t>
            </w:r>
          </w:p>
        </w:tc>
        <w:tc>
          <w:tcPr>
            <w:tcW w:w="270" w:type="dxa"/>
          </w:tcPr>
          <w:p w14:paraId="07AD61D0" w14:textId="77777777" w:rsidR="001B1A85" w:rsidRPr="00164F2A" w:rsidRDefault="001B1A85" w:rsidP="001B1A85">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218E2D59" w14:textId="621CEEE1" w:rsidR="001B1A85" w:rsidRPr="00164F2A" w:rsidRDefault="001B1A85" w:rsidP="001B1A85">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3,128</w:t>
            </w:r>
          </w:p>
        </w:tc>
      </w:tr>
    </w:tbl>
    <w:p w14:paraId="381B7F78"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b/>
          <w:bCs/>
          <w:szCs w:val="22"/>
        </w:rPr>
      </w:pPr>
    </w:p>
    <w:p w14:paraId="11F5F6A3" w14:textId="70E6A98D"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Other current provisions</w:t>
      </w:r>
    </w:p>
    <w:p w14:paraId="24038F1A" w14:textId="77777777" w:rsidR="00B63E3A" w:rsidRDefault="00B63E3A" w:rsidP="00B63E3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248" w:type="dxa"/>
        <w:tblInd w:w="18" w:type="dxa"/>
        <w:tblLayout w:type="fixed"/>
        <w:tblLook w:val="01E0" w:firstRow="1" w:lastRow="1" w:firstColumn="1" w:lastColumn="1" w:noHBand="0" w:noVBand="0"/>
      </w:tblPr>
      <w:tblGrid>
        <w:gridCol w:w="6327"/>
        <w:gridCol w:w="1359"/>
        <w:gridCol w:w="270"/>
        <w:gridCol w:w="1292"/>
      </w:tblGrid>
      <w:tr w:rsidR="001B1A85" w:rsidRPr="00164F2A" w14:paraId="426B8E62" w14:textId="77777777" w:rsidTr="001B1A85">
        <w:tc>
          <w:tcPr>
            <w:tcW w:w="6327" w:type="dxa"/>
          </w:tcPr>
          <w:p w14:paraId="3795A1A7" w14:textId="77777777" w:rsidR="001B1A85" w:rsidRPr="00164F2A" w:rsidRDefault="001B1A85" w:rsidP="001B1A85">
            <w:pPr>
              <w:spacing w:after="0" w:line="240" w:lineRule="atLeast"/>
              <w:ind w:left="522" w:right="-25"/>
              <w:jc w:val="both"/>
              <w:rPr>
                <w:rFonts w:ascii="Times New Roman" w:hAnsi="Times New Roman" w:cs="Times New Roman"/>
                <w:szCs w:val="22"/>
              </w:rPr>
            </w:pPr>
          </w:p>
        </w:tc>
        <w:tc>
          <w:tcPr>
            <w:tcW w:w="2921" w:type="dxa"/>
            <w:gridSpan w:val="3"/>
          </w:tcPr>
          <w:p w14:paraId="61603203" w14:textId="21ADC5B9" w:rsidR="001B1A85" w:rsidRPr="00164F2A" w:rsidRDefault="001B1A85" w:rsidP="001B1A85">
            <w:pPr>
              <w:spacing w:after="0" w:line="240" w:lineRule="atLeast"/>
              <w:ind w:right="-25"/>
              <w:jc w:val="center"/>
              <w:rPr>
                <w:rFonts w:ascii="Times New Roman" w:hAnsi="Times New Roman" w:cs="Times New Roman"/>
                <w:szCs w:val="22"/>
                <w:cs/>
              </w:rPr>
            </w:pPr>
            <w:r w:rsidRPr="00164F2A">
              <w:rPr>
                <w:rFonts w:ascii="Times New Roman" w:hAnsi="Times New Roman" w:cs="Times New Roman"/>
                <w:b/>
                <w:szCs w:val="22"/>
              </w:rPr>
              <w:t>Consolidated</w:t>
            </w:r>
            <w:r w:rsidRPr="00164F2A">
              <w:rPr>
                <w:rFonts w:ascii="Times New Roman" w:hAnsi="Times New Roman" w:cs="Times New Roman"/>
                <w:b/>
                <w:bCs/>
                <w:szCs w:val="22"/>
                <w:cs/>
              </w:rPr>
              <w:t xml:space="preserve"> </w:t>
            </w:r>
            <w:r w:rsidRPr="00164F2A">
              <w:rPr>
                <w:rFonts w:ascii="Times New Roman" w:hAnsi="Times New Roman" w:cs="Times New Roman"/>
                <w:b/>
                <w:bCs/>
                <w:szCs w:val="22"/>
              </w:rPr>
              <w:t>and separate</w:t>
            </w:r>
            <w:r w:rsidRPr="00164F2A">
              <w:rPr>
                <w:rFonts w:ascii="Times New Roman" w:hAnsi="Times New Roman" w:cs="Times New Roman"/>
                <w:b/>
                <w:bCs/>
                <w:szCs w:val="22"/>
              </w:rPr>
              <w:br/>
              <w:t>financial statements</w:t>
            </w:r>
          </w:p>
        </w:tc>
      </w:tr>
      <w:tr w:rsidR="001B1A85" w:rsidRPr="00164F2A" w14:paraId="0FABB7B2" w14:textId="77777777" w:rsidTr="001B1A85">
        <w:tc>
          <w:tcPr>
            <w:tcW w:w="6327" w:type="dxa"/>
          </w:tcPr>
          <w:p w14:paraId="334211A8" w14:textId="77777777" w:rsidR="001B1A85" w:rsidRPr="00164F2A" w:rsidRDefault="001B1A85" w:rsidP="000B687B">
            <w:pPr>
              <w:spacing w:after="0" w:line="240" w:lineRule="atLeast"/>
              <w:ind w:left="522" w:right="-25"/>
              <w:jc w:val="both"/>
              <w:rPr>
                <w:rFonts w:ascii="Times New Roman" w:hAnsi="Times New Roman" w:cs="Times New Roman"/>
                <w:szCs w:val="22"/>
              </w:rPr>
            </w:pPr>
          </w:p>
        </w:tc>
        <w:tc>
          <w:tcPr>
            <w:tcW w:w="1359" w:type="dxa"/>
          </w:tcPr>
          <w:p w14:paraId="66F7F5D5" w14:textId="77777777" w:rsidR="001B1A85" w:rsidRPr="00164F2A" w:rsidRDefault="001B1A85"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70" w:type="dxa"/>
          </w:tcPr>
          <w:p w14:paraId="519ECDDC" w14:textId="77777777" w:rsidR="001B1A85" w:rsidRPr="00164F2A" w:rsidRDefault="001B1A85" w:rsidP="000B687B">
            <w:pPr>
              <w:tabs>
                <w:tab w:val="left" w:pos="405"/>
              </w:tabs>
              <w:spacing w:after="0" w:line="240" w:lineRule="atLeast"/>
              <w:ind w:left="-54" w:right="-25" w:hanging="115"/>
              <w:jc w:val="center"/>
              <w:rPr>
                <w:rFonts w:ascii="Times New Roman" w:hAnsi="Times New Roman" w:cs="Times New Roman"/>
                <w:szCs w:val="22"/>
              </w:rPr>
            </w:pPr>
          </w:p>
        </w:tc>
        <w:tc>
          <w:tcPr>
            <w:tcW w:w="1292" w:type="dxa"/>
          </w:tcPr>
          <w:p w14:paraId="544C56D3" w14:textId="77777777" w:rsidR="001B1A85" w:rsidRPr="00164F2A" w:rsidRDefault="001B1A85"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r>
      <w:tr w:rsidR="001B1A85" w:rsidRPr="00164F2A" w14:paraId="4AF807CE" w14:textId="77777777" w:rsidTr="001B1A85">
        <w:tc>
          <w:tcPr>
            <w:tcW w:w="6327" w:type="dxa"/>
          </w:tcPr>
          <w:p w14:paraId="49B2CF60" w14:textId="77777777" w:rsidR="001B1A85" w:rsidRPr="00164F2A" w:rsidRDefault="001B1A85" w:rsidP="001B1A85">
            <w:pPr>
              <w:spacing w:after="0" w:line="240" w:lineRule="atLeast"/>
              <w:ind w:left="522" w:right="-25"/>
              <w:jc w:val="both"/>
              <w:rPr>
                <w:rFonts w:ascii="Times New Roman" w:hAnsi="Times New Roman" w:cs="Times New Roman"/>
                <w:szCs w:val="22"/>
              </w:rPr>
            </w:pPr>
          </w:p>
        </w:tc>
        <w:tc>
          <w:tcPr>
            <w:tcW w:w="1359" w:type="dxa"/>
            <w:vAlign w:val="bottom"/>
          </w:tcPr>
          <w:p w14:paraId="20A03D06" w14:textId="418F6A75" w:rsidR="001B1A85" w:rsidRPr="00164F2A" w:rsidRDefault="001B1A85" w:rsidP="001B1A85">
            <w:pPr>
              <w:spacing w:after="0" w:line="160" w:lineRule="atLeast"/>
              <w:ind w:left="3"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70" w:type="dxa"/>
            <w:vAlign w:val="center"/>
          </w:tcPr>
          <w:p w14:paraId="3E51D683" w14:textId="77777777" w:rsidR="001B1A85" w:rsidRPr="00164F2A" w:rsidRDefault="001B1A85" w:rsidP="001B1A85">
            <w:pPr>
              <w:spacing w:after="0" w:line="160" w:lineRule="atLeast"/>
              <w:ind w:left="522" w:right="-25"/>
              <w:rPr>
                <w:rFonts w:ascii="Times New Roman" w:hAnsi="Times New Roman" w:cs="Times New Roman"/>
                <w:szCs w:val="22"/>
              </w:rPr>
            </w:pPr>
          </w:p>
        </w:tc>
        <w:tc>
          <w:tcPr>
            <w:tcW w:w="1292" w:type="dxa"/>
            <w:vAlign w:val="bottom"/>
          </w:tcPr>
          <w:p w14:paraId="649F366E" w14:textId="6555BAA0" w:rsidR="001B1A85" w:rsidRPr="00164F2A" w:rsidRDefault="001B1A85" w:rsidP="001B1A85">
            <w:pPr>
              <w:spacing w:after="0" w:line="160" w:lineRule="atLeast"/>
              <w:ind w:left="-51"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1B1A85" w:rsidRPr="00164F2A" w14:paraId="177BB190" w14:textId="77777777" w:rsidTr="001B1A85">
        <w:tc>
          <w:tcPr>
            <w:tcW w:w="6327" w:type="dxa"/>
          </w:tcPr>
          <w:p w14:paraId="7A7D1448" w14:textId="77777777" w:rsidR="001B1A85" w:rsidRPr="00164F2A" w:rsidRDefault="001B1A85" w:rsidP="001B1A85">
            <w:pPr>
              <w:spacing w:after="0" w:line="240" w:lineRule="atLeast"/>
              <w:ind w:left="522" w:right="-25"/>
              <w:jc w:val="both"/>
              <w:rPr>
                <w:rFonts w:ascii="Times New Roman" w:hAnsi="Times New Roman" w:cs="Times New Roman"/>
                <w:szCs w:val="22"/>
              </w:rPr>
            </w:pPr>
          </w:p>
        </w:tc>
        <w:tc>
          <w:tcPr>
            <w:tcW w:w="2921" w:type="dxa"/>
            <w:gridSpan w:val="3"/>
            <w:vAlign w:val="bottom"/>
          </w:tcPr>
          <w:p w14:paraId="216AC105" w14:textId="1BDC2E8C" w:rsidR="001B1A85" w:rsidRPr="00164F2A" w:rsidRDefault="001B1A85" w:rsidP="001B1A85">
            <w:pPr>
              <w:spacing w:after="0" w:line="160" w:lineRule="atLeast"/>
              <w:ind w:left="-51" w:right="-25"/>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1B1A85" w:rsidRPr="00164F2A" w14:paraId="68053DC2" w14:textId="77777777" w:rsidTr="001B1A85">
        <w:tc>
          <w:tcPr>
            <w:tcW w:w="6327" w:type="dxa"/>
          </w:tcPr>
          <w:p w14:paraId="36D62752" w14:textId="58A3CDA2" w:rsidR="001B1A85" w:rsidRPr="00164F2A" w:rsidRDefault="001B1A85" w:rsidP="001B1A85">
            <w:pPr>
              <w:spacing w:after="0" w:line="240" w:lineRule="atLeast"/>
              <w:ind w:left="522" w:right="-25"/>
              <w:jc w:val="both"/>
              <w:rPr>
                <w:rFonts w:ascii="Times New Roman" w:hAnsi="Times New Roman" w:cs="Times New Roman"/>
                <w:szCs w:val="22"/>
              </w:rPr>
            </w:pPr>
          </w:p>
        </w:tc>
        <w:tc>
          <w:tcPr>
            <w:tcW w:w="1359" w:type="dxa"/>
            <w:vAlign w:val="bottom"/>
          </w:tcPr>
          <w:p w14:paraId="2AF08B73" w14:textId="77777777" w:rsidR="001B1A85" w:rsidRPr="00164F2A" w:rsidRDefault="001B1A85" w:rsidP="001B1A85">
            <w:pPr>
              <w:tabs>
                <w:tab w:val="decimal" w:pos="930"/>
              </w:tabs>
              <w:spacing w:after="0" w:line="240" w:lineRule="atLeast"/>
              <w:ind w:right="-25"/>
              <w:jc w:val="both"/>
              <w:rPr>
                <w:rFonts w:ascii="Times New Roman" w:hAnsi="Times New Roman" w:cs="Times New Roman"/>
                <w:szCs w:val="22"/>
              </w:rPr>
            </w:pPr>
          </w:p>
        </w:tc>
        <w:tc>
          <w:tcPr>
            <w:tcW w:w="270" w:type="dxa"/>
            <w:vAlign w:val="center"/>
          </w:tcPr>
          <w:p w14:paraId="69227F7C" w14:textId="77777777" w:rsidR="001B1A85" w:rsidRPr="00164F2A" w:rsidRDefault="001B1A85" w:rsidP="001B1A85">
            <w:pPr>
              <w:spacing w:after="0" w:line="160" w:lineRule="atLeast"/>
              <w:ind w:left="522" w:right="-25"/>
              <w:rPr>
                <w:rFonts w:ascii="Times New Roman" w:hAnsi="Times New Roman" w:cs="Times New Roman"/>
                <w:szCs w:val="22"/>
              </w:rPr>
            </w:pPr>
          </w:p>
        </w:tc>
        <w:tc>
          <w:tcPr>
            <w:tcW w:w="1292" w:type="dxa"/>
            <w:vAlign w:val="bottom"/>
          </w:tcPr>
          <w:p w14:paraId="6B81A78A" w14:textId="77777777" w:rsidR="001B1A85" w:rsidRPr="00164F2A" w:rsidRDefault="001B1A85" w:rsidP="001B1A85">
            <w:pPr>
              <w:tabs>
                <w:tab w:val="decimal" w:pos="930"/>
              </w:tabs>
              <w:spacing w:after="0" w:line="240" w:lineRule="atLeast"/>
              <w:ind w:right="-25"/>
              <w:jc w:val="both"/>
              <w:rPr>
                <w:rFonts w:ascii="Times New Roman" w:hAnsi="Times New Roman" w:cs="Times New Roman"/>
                <w:szCs w:val="22"/>
              </w:rPr>
            </w:pPr>
          </w:p>
        </w:tc>
      </w:tr>
      <w:tr w:rsidR="001B1A85" w:rsidRPr="00164F2A" w14:paraId="0A2F9C21" w14:textId="77777777" w:rsidTr="001B1A85">
        <w:tc>
          <w:tcPr>
            <w:tcW w:w="6327" w:type="dxa"/>
          </w:tcPr>
          <w:p w14:paraId="0CB8B957" w14:textId="7BE43DBE" w:rsidR="001B1A85" w:rsidRPr="00164F2A" w:rsidRDefault="001B1A85" w:rsidP="001B1A85">
            <w:pPr>
              <w:spacing w:after="0" w:line="240" w:lineRule="atLeast"/>
              <w:ind w:left="522" w:right="-25"/>
              <w:jc w:val="both"/>
              <w:rPr>
                <w:rFonts w:ascii="Times New Roman" w:hAnsi="Times New Roman" w:cs="Times New Roman"/>
                <w:szCs w:val="22"/>
              </w:rPr>
            </w:pPr>
            <w:r w:rsidRPr="00164F2A">
              <w:rPr>
                <w:rFonts w:ascii="Times New Roman" w:hAnsi="Times New Roman" w:cs="Times New Roman"/>
                <w:szCs w:val="22"/>
              </w:rPr>
              <w:t>Provision for cost of rectification in the period of guarantee</w:t>
            </w:r>
          </w:p>
        </w:tc>
        <w:tc>
          <w:tcPr>
            <w:tcW w:w="1359" w:type="dxa"/>
            <w:vAlign w:val="bottom"/>
          </w:tcPr>
          <w:p w14:paraId="3E93B5DC" w14:textId="287FE987" w:rsidR="001B1A85" w:rsidRPr="00164F2A" w:rsidRDefault="00635501" w:rsidP="001B1A85">
            <w:pPr>
              <w:tabs>
                <w:tab w:val="decimal" w:pos="930"/>
              </w:tabs>
              <w:spacing w:after="0" w:line="240" w:lineRule="atLeast"/>
              <w:ind w:right="-25"/>
              <w:jc w:val="both"/>
              <w:rPr>
                <w:rFonts w:ascii="Times New Roman" w:hAnsi="Times New Roman" w:cs="Times New Roman"/>
                <w:szCs w:val="22"/>
              </w:rPr>
            </w:pPr>
            <w:r>
              <w:rPr>
                <w:rFonts w:ascii="Times New Roman" w:hAnsi="Times New Roman" w:cs="Times New Roman"/>
                <w:szCs w:val="22"/>
              </w:rPr>
              <w:t>9,526</w:t>
            </w:r>
          </w:p>
        </w:tc>
        <w:tc>
          <w:tcPr>
            <w:tcW w:w="270" w:type="dxa"/>
            <w:vAlign w:val="center"/>
          </w:tcPr>
          <w:p w14:paraId="43B48187" w14:textId="77777777" w:rsidR="001B1A85" w:rsidRPr="00164F2A" w:rsidRDefault="001B1A85" w:rsidP="001B1A85">
            <w:pPr>
              <w:spacing w:after="0" w:line="160" w:lineRule="atLeast"/>
              <w:ind w:left="522" w:right="-25"/>
              <w:rPr>
                <w:rFonts w:ascii="Times New Roman" w:hAnsi="Times New Roman" w:cs="Times New Roman"/>
                <w:szCs w:val="22"/>
              </w:rPr>
            </w:pPr>
          </w:p>
        </w:tc>
        <w:tc>
          <w:tcPr>
            <w:tcW w:w="1292" w:type="dxa"/>
            <w:vAlign w:val="bottom"/>
          </w:tcPr>
          <w:p w14:paraId="7ED9F241" w14:textId="707AC059" w:rsidR="001B1A85" w:rsidRPr="00164F2A" w:rsidRDefault="001B1A85" w:rsidP="001B1A85">
            <w:pPr>
              <w:tabs>
                <w:tab w:val="decimal" w:pos="930"/>
              </w:tabs>
              <w:spacing w:after="0" w:line="240" w:lineRule="atLeast"/>
              <w:ind w:right="-25"/>
              <w:jc w:val="both"/>
              <w:rPr>
                <w:rFonts w:ascii="Times New Roman" w:hAnsi="Times New Roman" w:cs="Times New Roman"/>
                <w:szCs w:val="22"/>
              </w:rPr>
            </w:pPr>
            <w:r>
              <w:rPr>
                <w:rFonts w:ascii="Times New Roman" w:hAnsi="Times New Roman" w:cs="Times New Roman"/>
                <w:szCs w:val="22"/>
              </w:rPr>
              <w:t>5,853</w:t>
            </w:r>
          </w:p>
        </w:tc>
      </w:tr>
      <w:tr w:rsidR="001B1A85" w:rsidRPr="00164F2A" w14:paraId="5C565F60" w14:textId="77777777" w:rsidTr="001B1A85">
        <w:tc>
          <w:tcPr>
            <w:tcW w:w="6327" w:type="dxa"/>
          </w:tcPr>
          <w:p w14:paraId="0862B8DB" w14:textId="4E597C48" w:rsidR="001B1A85" w:rsidRPr="00164F2A" w:rsidRDefault="001B1A85" w:rsidP="001B1A85">
            <w:pPr>
              <w:spacing w:after="0" w:line="240" w:lineRule="atLeast"/>
              <w:ind w:left="522" w:right="-25"/>
              <w:jc w:val="both"/>
              <w:rPr>
                <w:rFonts w:ascii="Times New Roman" w:hAnsi="Times New Roman" w:cs="Times New Roman"/>
                <w:szCs w:val="22"/>
              </w:rPr>
            </w:pPr>
            <w:r w:rsidRPr="00164F2A">
              <w:rPr>
                <w:rFonts w:ascii="Times New Roman" w:hAnsi="Times New Roman" w:cs="Times New Roman"/>
                <w:szCs w:val="22"/>
              </w:rPr>
              <w:t>Provision for loss of construction</w:t>
            </w:r>
          </w:p>
        </w:tc>
        <w:tc>
          <w:tcPr>
            <w:tcW w:w="1359" w:type="dxa"/>
            <w:tcBorders>
              <w:bottom w:val="single" w:sz="4" w:space="0" w:color="auto"/>
            </w:tcBorders>
            <w:vAlign w:val="bottom"/>
          </w:tcPr>
          <w:p w14:paraId="3AF3B9E9" w14:textId="736715E6" w:rsidR="001B1A85" w:rsidRPr="00164F2A" w:rsidRDefault="00635501" w:rsidP="001B1A85">
            <w:pPr>
              <w:tabs>
                <w:tab w:val="decimal" w:pos="930"/>
              </w:tabs>
              <w:spacing w:after="0" w:line="240" w:lineRule="atLeast"/>
              <w:ind w:right="-25"/>
              <w:jc w:val="both"/>
              <w:rPr>
                <w:rFonts w:ascii="Times New Roman" w:hAnsi="Times New Roman" w:cs="Times New Roman"/>
                <w:szCs w:val="22"/>
              </w:rPr>
            </w:pPr>
            <w:r>
              <w:rPr>
                <w:rFonts w:ascii="Times New Roman" w:hAnsi="Times New Roman" w:cs="Times New Roman"/>
                <w:szCs w:val="22"/>
              </w:rPr>
              <w:t>711</w:t>
            </w:r>
          </w:p>
        </w:tc>
        <w:tc>
          <w:tcPr>
            <w:tcW w:w="270" w:type="dxa"/>
            <w:vAlign w:val="center"/>
          </w:tcPr>
          <w:p w14:paraId="332FE375" w14:textId="77777777" w:rsidR="001B1A85" w:rsidRPr="00164F2A" w:rsidRDefault="001B1A85" w:rsidP="001B1A85">
            <w:pPr>
              <w:spacing w:after="0" w:line="160" w:lineRule="atLeast"/>
              <w:ind w:left="522" w:right="-25"/>
              <w:rPr>
                <w:rFonts w:ascii="Times New Roman" w:hAnsi="Times New Roman" w:cs="Times New Roman"/>
                <w:szCs w:val="22"/>
              </w:rPr>
            </w:pPr>
          </w:p>
        </w:tc>
        <w:tc>
          <w:tcPr>
            <w:tcW w:w="1292" w:type="dxa"/>
            <w:tcBorders>
              <w:bottom w:val="single" w:sz="4" w:space="0" w:color="auto"/>
            </w:tcBorders>
            <w:vAlign w:val="bottom"/>
          </w:tcPr>
          <w:p w14:paraId="4F35C1BD" w14:textId="2CF5CD70" w:rsidR="001B1A85" w:rsidRPr="00164F2A" w:rsidRDefault="001B1A85" w:rsidP="001B1A85">
            <w:pPr>
              <w:tabs>
                <w:tab w:val="decimal" w:pos="930"/>
              </w:tabs>
              <w:spacing w:after="0" w:line="240" w:lineRule="atLeast"/>
              <w:ind w:right="-25"/>
              <w:jc w:val="both"/>
              <w:rPr>
                <w:rFonts w:ascii="Times New Roman" w:hAnsi="Times New Roman" w:cs="Times New Roman"/>
                <w:szCs w:val="22"/>
              </w:rPr>
            </w:pPr>
            <w:r>
              <w:rPr>
                <w:rFonts w:ascii="Times New Roman" w:hAnsi="Times New Roman" w:cs="Times New Roman"/>
                <w:szCs w:val="22"/>
              </w:rPr>
              <w:t>2,789</w:t>
            </w:r>
          </w:p>
        </w:tc>
      </w:tr>
      <w:tr w:rsidR="001B1A85" w:rsidRPr="001B1A85" w14:paraId="54A353AF" w14:textId="77777777" w:rsidTr="001B1A85">
        <w:tc>
          <w:tcPr>
            <w:tcW w:w="6327" w:type="dxa"/>
          </w:tcPr>
          <w:p w14:paraId="77FF9A95" w14:textId="350C9954" w:rsidR="001B1A85" w:rsidRPr="001B1A85" w:rsidRDefault="001B1A85" w:rsidP="001B1A85">
            <w:pPr>
              <w:spacing w:after="0" w:line="240" w:lineRule="atLeast"/>
              <w:ind w:left="522" w:right="-25"/>
              <w:jc w:val="both"/>
              <w:rPr>
                <w:rFonts w:ascii="Times New Roman" w:hAnsi="Times New Roman" w:cs="Times New Roman"/>
                <w:b/>
                <w:bCs/>
                <w:szCs w:val="22"/>
              </w:rPr>
            </w:pPr>
            <w:r w:rsidRPr="001B1A85">
              <w:rPr>
                <w:rFonts w:ascii="Times New Roman" w:hAnsi="Times New Roman" w:cs="Times New Roman"/>
                <w:b/>
                <w:bCs/>
                <w:szCs w:val="22"/>
              </w:rPr>
              <w:t>Total</w:t>
            </w:r>
          </w:p>
        </w:tc>
        <w:tc>
          <w:tcPr>
            <w:tcW w:w="1359" w:type="dxa"/>
            <w:tcBorders>
              <w:top w:val="single" w:sz="4" w:space="0" w:color="auto"/>
              <w:bottom w:val="double" w:sz="4" w:space="0" w:color="auto"/>
            </w:tcBorders>
            <w:vAlign w:val="bottom"/>
          </w:tcPr>
          <w:p w14:paraId="69A7102E" w14:textId="76BCD5F2" w:rsidR="001B1A85" w:rsidRPr="001B1A85" w:rsidRDefault="00635501" w:rsidP="001B1A85">
            <w:pPr>
              <w:tabs>
                <w:tab w:val="decimal" w:pos="930"/>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10,237</w:t>
            </w:r>
          </w:p>
        </w:tc>
        <w:tc>
          <w:tcPr>
            <w:tcW w:w="270" w:type="dxa"/>
            <w:vAlign w:val="center"/>
          </w:tcPr>
          <w:p w14:paraId="4924A0FB" w14:textId="77777777" w:rsidR="001B1A85" w:rsidRPr="001B1A85" w:rsidRDefault="001B1A85" w:rsidP="001B1A85">
            <w:pPr>
              <w:spacing w:after="0" w:line="160" w:lineRule="atLeast"/>
              <w:ind w:left="522" w:right="-25"/>
              <w:rPr>
                <w:rFonts w:ascii="Times New Roman" w:hAnsi="Times New Roman" w:cs="Times New Roman"/>
                <w:b/>
                <w:bCs/>
                <w:szCs w:val="22"/>
              </w:rPr>
            </w:pPr>
          </w:p>
        </w:tc>
        <w:tc>
          <w:tcPr>
            <w:tcW w:w="1292" w:type="dxa"/>
            <w:tcBorders>
              <w:top w:val="single" w:sz="4" w:space="0" w:color="auto"/>
              <w:bottom w:val="double" w:sz="4" w:space="0" w:color="auto"/>
            </w:tcBorders>
            <w:vAlign w:val="bottom"/>
          </w:tcPr>
          <w:p w14:paraId="1D40A915" w14:textId="199DABE2" w:rsidR="001B1A85" w:rsidRPr="001B1A85" w:rsidRDefault="001B1A85" w:rsidP="001B1A85">
            <w:pPr>
              <w:tabs>
                <w:tab w:val="decimal" w:pos="930"/>
              </w:tabs>
              <w:spacing w:after="0" w:line="240" w:lineRule="atLeast"/>
              <w:ind w:right="-25"/>
              <w:jc w:val="both"/>
              <w:rPr>
                <w:rFonts w:ascii="Times New Roman" w:hAnsi="Times New Roman" w:cs="Times New Roman"/>
                <w:b/>
                <w:bCs/>
                <w:szCs w:val="22"/>
              </w:rPr>
            </w:pPr>
            <w:r w:rsidRPr="001B1A85">
              <w:rPr>
                <w:rFonts w:ascii="Times New Roman" w:hAnsi="Times New Roman" w:cs="Times New Roman"/>
                <w:b/>
                <w:bCs/>
                <w:szCs w:val="22"/>
              </w:rPr>
              <w:t>8,642</w:t>
            </w:r>
          </w:p>
        </w:tc>
      </w:tr>
    </w:tbl>
    <w:p w14:paraId="605BA601" w14:textId="77777777" w:rsidR="001613F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243D3287" w14:textId="775C58B6" w:rsidR="00DA19B3" w:rsidRPr="00120B8B" w:rsidRDefault="00DA19B3" w:rsidP="00DA19B3">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120B8B">
        <w:rPr>
          <w:rFonts w:ascii="Times New Roman" w:hAnsi="Times New Roman" w:cs="Times New Roman"/>
          <w:sz w:val="22"/>
          <w:szCs w:val="22"/>
        </w:rPr>
        <w:t xml:space="preserve">Movements for the </w:t>
      </w:r>
      <w:r>
        <w:rPr>
          <w:rFonts w:ascii="Times New Roman" w:hAnsi="Times New Roman" w:cs="Times New Roman"/>
          <w:sz w:val="22"/>
          <w:szCs w:val="22"/>
        </w:rPr>
        <w:t>three</w:t>
      </w:r>
      <w:r w:rsidRPr="00120B8B">
        <w:rPr>
          <w:rFonts w:ascii="Times New Roman" w:hAnsi="Times New Roman" w:cs="Times New Roman"/>
          <w:sz w:val="22"/>
          <w:szCs w:val="22"/>
          <w:cs/>
        </w:rPr>
        <w:t>-</w:t>
      </w:r>
      <w:r w:rsidRPr="00120B8B">
        <w:rPr>
          <w:rFonts w:ascii="Times New Roman" w:hAnsi="Times New Roman" w:cs="Times New Roman"/>
          <w:sz w:val="22"/>
          <w:szCs w:val="22"/>
        </w:rPr>
        <w:t>month period ended 3</w:t>
      </w:r>
      <w:r>
        <w:rPr>
          <w:rFonts w:ascii="Times New Roman" w:hAnsi="Times New Roman" w:cs="Times New Roman"/>
          <w:sz w:val="22"/>
          <w:szCs w:val="22"/>
        </w:rPr>
        <w:t>1</w:t>
      </w:r>
      <w:r w:rsidRPr="00120B8B">
        <w:rPr>
          <w:rFonts w:ascii="Times New Roman" w:hAnsi="Times New Roman" w:cs="Times New Roman"/>
          <w:sz w:val="22"/>
          <w:szCs w:val="22"/>
        </w:rPr>
        <w:t xml:space="preserve"> </w:t>
      </w:r>
      <w:r>
        <w:rPr>
          <w:rFonts w:ascii="Times New Roman" w:hAnsi="Times New Roman" w:cs="Times New Roman"/>
          <w:sz w:val="22"/>
          <w:szCs w:val="22"/>
        </w:rPr>
        <w:t xml:space="preserve">March </w:t>
      </w:r>
      <w:r w:rsidRPr="00120B8B">
        <w:rPr>
          <w:rFonts w:ascii="Times New Roman" w:hAnsi="Times New Roman" w:cs="Times New Roman"/>
          <w:sz w:val="22"/>
          <w:szCs w:val="22"/>
        </w:rPr>
        <w:t>were as follow</w:t>
      </w:r>
      <w:r w:rsidRPr="00120B8B">
        <w:rPr>
          <w:rFonts w:ascii="Times New Roman" w:hAnsi="Times New Roman" w:cs="Times New Roman"/>
          <w:sz w:val="22"/>
          <w:szCs w:val="22"/>
          <w:cs/>
        </w:rPr>
        <w:t>:</w:t>
      </w:r>
    </w:p>
    <w:p w14:paraId="5AC81F09" w14:textId="77777777" w:rsidR="00DA19B3" w:rsidRPr="00120B8B" w:rsidRDefault="00DA19B3" w:rsidP="00DA19B3">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2" w:type="dxa"/>
        <w:tblInd w:w="18" w:type="dxa"/>
        <w:tblLayout w:type="fixed"/>
        <w:tblLook w:val="01E0" w:firstRow="1" w:lastRow="1" w:firstColumn="1" w:lastColumn="1" w:noHBand="0" w:noVBand="0"/>
      </w:tblPr>
      <w:tblGrid>
        <w:gridCol w:w="1791"/>
        <w:gridCol w:w="1134"/>
        <w:gridCol w:w="236"/>
        <w:gridCol w:w="1181"/>
        <w:gridCol w:w="236"/>
        <w:gridCol w:w="1182"/>
        <w:gridCol w:w="236"/>
        <w:gridCol w:w="34"/>
        <w:gridCol w:w="1147"/>
        <w:gridCol w:w="242"/>
        <w:gridCol w:w="28"/>
        <w:gridCol w:w="1148"/>
        <w:gridCol w:w="270"/>
        <w:gridCol w:w="1147"/>
      </w:tblGrid>
      <w:tr w:rsidR="00DA19B3" w:rsidRPr="00120B8B" w14:paraId="7FCBDFD6" w14:textId="77777777" w:rsidTr="005A5AFA">
        <w:tc>
          <w:tcPr>
            <w:tcW w:w="1791" w:type="dxa"/>
          </w:tcPr>
          <w:p w14:paraId="4A5B8CBD" w14:textId="77777777" w:rsidR="00DA19B3" w:rsidRPr="00034B65" w:rsidRDefault="00DA19B3" w:rsidP="005A5AFA">
            <w:pPr>
              <w:spacing w:after="0" w:line="240" w:lineRule="atLeast"/>
              <w:ind w:left="124" w:right="-25"/>
              <w:jc w:val="both"/>
              <w:rPr>
                <w:rFonts w:ascii="Times New Roman" w:hAnsi="Times New Roman" w:cs="Times New Roman"/>
                <w:szCs w:val="22"/>
              </w:rPr>
            </w:pPr>
          </w:p>
        </w:tc>
        <w:tc>
          <w:tcPr>
            <w:tcW w:w="8221" w:type="dxa"/>
            <w:gridSpan w:val="13"/>
          </w:tcPr>
          <w:p w14:paraId="3532FACA" w14:textId="51242712" w:rsidR="00DA19B3" w:rsidRPr="00034B65" w:rsidRDefault="00DA19B3" w:rsidP="005A5AFA">
            <w:pPr>
              <w:spacing w:after="0" w:line="240" w:lineRule="atLeast"/>
              <w:ind w:right="-25"/>
              <w:jc w:val="center"/>
              <w:rPr>
                <w:rFonts w:ascii="Times New Roman" w:hAnsi="Times New Roman" w:cstheme="minorBidi"/>
                <w:szCs w:val="22"/>
                <w:cs/>
              </w:rPr>
            </w:pPr>
            <w:r w:rsidRPr="00034B65">
              <w:rPr>
                <w:rFonts w:ascii="Times New Roman" w:hAnsi="Times New Roman" w:cs="Times New Roman"/>
                <w:b/>
                <w:bCs/>
                <w:szCs w:val="22"/>
              </w:rPr>
              <w:t xml:space="preserve">Consolidated </w:t>
            </w:r>
            <w:r w:rsidR="001B1A85" w:rsidRPr="00034B65">
              <w:rPr>
                <w:rFonts w:ascii="Times New Roman" w:hAnsi="Times New Roman" w:cs="Times New Roman"/>
                <w:b/>
                <w:bCs/>
                <w:szCs w:val="22"/>
              </w:rPr>
              <w:t xml:space="preserve">and separate </w:t>
            </w:r>
            <w:r w:rsidRPr="00034B65">
              <w:rPr>
                <w:rFonts w:ascii="Times New Roman" w:hAnsi="Times New Roman" w:cs="Times New Roman"/>
                <w:b/>
                <w:bCs/>
                <w:szCs w:val="22"/>
              </w:rPr>
              <w:t>financial statements</w:t>
            </w:r>
          </w:p>
        </w:tc>
      </w:tr>
      <w:tr w:rsidR="00DA19B3" w:rsidRPr="00120B8B" w14:paraId="6A5642EE" w14:textId="77777777" w:rsidTr="005A5AFA">
        <w:tc>
          <w:tcPr>
            <w:tcW w:w="1791" w:type="dxa"/>
          </w:tcPr>
          <w:p w14:paraId="4B570762" w14:textId="77777777" w:rsidR="00DA19B3" w:rsidRPr="00034B65" w:rsidRDefault="00DA19B3" w:rsidP="005A5AFA">
            <w:pPr>
              <w:spacing w:after="0" w:line="240" w:lineRule="atLeast"/>
              <w:ind w:left="124" w:right="-25"/>
              <w:jc w:val="both"/>
              <w:rPr>
                <w:rFonts w:ascii="Times New Roman" w:hAnsi="Times New Roman" w:cs="Times New Roman"/>
                <w:szCs w:val="22"/>
              </w:rPr>
            </w:pPr>
          </w:p>
        </w:tc>
        <w:tc>
          <w:tcPr>
            <w:tcW w:w="2551" w:type="dxa"/>
            <w:gridSpan w:val="3"/>
          </w:tcPr>
          <w:p w14:paraId="64C31124" w14:textId="77777777" w:rsidR="00DA19B3" w:rsidRPr="00034B65" w:rsidRDefault="00DA19B3" w:rsidP="005A5AFA">
            <w:pPr>
              <w:spacing w:after="0" w:line="240" w:lineRule="atLeast"/>
              <w:ind w:right="-25"/>
              <w:jc w:val="center"/>
              <w:rPr>
                <w:rFonts w:ascii="Times New Roman" w:hAnsi="Times New Roman" w:cs="Times New Roman"/>
                <w:szCs w:val="22"/>
              </w:rPr>
            </w:pPr>
            <w:r w:rsidRPr="00034B65">
              <w:rPr>
                <w:rFonts w:ascii="Times New Roman" w:hAnsi="Times New Roman" w:cs="Times New Roman"/>
                <w:szCs w:val="22"/>
              </w:rPr>
              <w:t>Provision for cost of rectification</w:t>
            </w:r>
            <w:r w:rsidRPr="00034B65">
              <w:rPr>
                <w:rFonts w:ascii="Times New Roman" w:hAnsi="Times New Roman" w:cs="Times New Roman"/>
                <w:szCs w:val="22"/>
                <w:cs/>
                <w:lang w:val="en-GB"/>
              </w:rPr>
              <w:t xml:space="preserve"> </w:t>
            </w:r>
            <w:r w:rsidRPr="00034B65">
              <w:rPr>
                <w:rFonts w:ascii="Times New Roman" w:hAnsi="Times New Roman" w:cs="Times New Roman"/>
                <w:szCs w:val="22"/>
              </w:rPr>
              <w:t>in the period of guarantee</w:t>
            </w:r>
          </w:p>
        </w:tc>
        <w:tc>
          <w:tcPr>
            <w:tcW w:w="236" w:type="dxa"/>
          </w:tcPr>
          <w:p w14:paraId="2A758A6A" w14:textId="77777777" w:rsidR="00DA19B3" w:rsidRPr="00034B65" w:rsidRDefault="00DA19B3" w:rsidP="005A5AFA">
            <w:pPr>
              <w:spacing w:after="0" w:line="240" w:lineRule="atLeast"/>
              <w:ind w:right="-25"/>
              <w:jc w:val="center"/>
              <w:rPr>
                <w:rFonts w:ascii="Times New Roman" w:hAnsi="Times New Roman" w:cs="Times New Roman"/>
                <w:szCs w:val="22"/>
              </w:rPr>
            </w:pPr>
          </w:p>
        </w:tc>
        <w:tc>
          <w:tcPr>
            <w:tcW w:w="2599" w:type="dxa"/>
            <w:gridSpan w:val="4"/>
          </w:tcPr>
          <w:p w14:paraId="7A4BD367" w14:textId="77777777" w:rsidR="00DA19B3" w:rsidRPr="00034B65" w:rsidRDefault="00DA19B3" w:rsidP="005A5AFA">
            <w:pPr>
              <w:spacing w:after="0" w:line="240" w:lineRule="atLeast"/>
              <w:ind w:left="-110" w:right="-25"/>
              <w:jc w:val="center"/>
              <w:rPr>
                <w:rFonts w:ascii="Times New Roman" w:hAnsi="Times New Roman" w:cs="Times New Roman"/>
                <w:szCs w:val="22"/>
              </w:rPr>
            </w:pPr>
          </w:p>
          <w:p w14:paraId="49FA20E3" w14:textId="77777777" w:rsidR="00DA19B3" w:rsidRPr="00034B65" w:rsidRDefault="00DA19B3" w:rsidP="005A5AFA">
            <w:pPr>
              <w:spacing w:after="0" w:line="240" w:lineRule="atLeast"/>
              <w:ind w:left="-110" w:right="-25"/>
              <w:jc w:val="center"/>
              <w:rPr>
                <w:rFonts w:ascii="Times New Roman" w:hAnsi="Times New Roman" w:cs="Times New Roman"/>
                <w:szCs w:val="22"/>
              </w:rPr>
            </w:pPr>
          </w:p>
          <w:p w14:paraId="1BCC71B8" w14:textId="77777777" w:rsidR="00DA19B3" w:rsidRPr="00034B65" w:rsidRDefault="00DA19B3" w:rsidP="005A5AFA">
            <w:pPr>
              <w:spacing w:after="0" w:line="240" w:lineRule="atLeast"/>
              <w:ind w:left="-110" w:right="-25"/>
              <w:jc w:val="center"/>
              <w:rPr>
                <w:rFonts w:ascii="Times New Roman" w:hAnsi="Times New Roman" w:cs="Times New Roman"/>
                <w:szCs w:val="22"/>
              </w:rPr>
            </w:pPr>
            <w:r w:rsidRPr="00034B65">
              <w:rPr>
                <w:rFonts w:ascii="Times New Roman" w:hAnsi="Times New Roman" w:cs="Times New Roman"/>
                <w:szCs w:val="22"/>
              </w:rPr>
              <w:t>Provision for loss of construction</w:t>
            </w:r>
          </w:p>
        </w:tc>
        <w:tc>
          <w:tcPr>
            <w:tcW w:w="270" w:type="dxa"/>
            <w:gridSpan w:val="2"/>
          </w:tcPr>
          <w:p w14:paraId="0D335DBD" w14:textId="77777777" w:rsidR="00DA19B3" w:rsidRPr="00034B65" w:rsidRDefault="00DA19B3" w:rsidP="005A5AFA">
            <w:pPr>
              <w:spacing w:after="0" w:line="240" w:lineRule="atLeast"/>
              <w:ind w:right="-25"/>
              <w:jc w:val="center"/>
              <w:rPr>
                <w:rFonts w:ascii="Times New Roman" w:hAnsi="Times New Roman" w:cs="Times New Roman"/>
                <w:szCs w:val="22"/>
              </w:rPr>
            </w:pPr>
          </w:p>
        </w:tc>
        <w:tc>
          <w:tcPr>
            <w:tcW w:w="2565" w:type="dxa"/>
            <w:gridSpan w:val="3"/>
          </w:tcPr>
          <w:p w14:paraId="069FD07D" w14:textId="77777777" w:rsidR="00DA19B3" w:rsidRPr="00034B65" w:rsidRDefault="00DA19B3" w:rsidP="005A5AFA">
            <w:pPr>
              <w:spacing w:after="0" w:line="240" w:lineRule="atLeast"/>
              <w:ind w:left="-110" w:right="-25"/>
              <w:jc w:val="center"/>
              <w:rPr>
                <w:rFonts w:ascii="Times New Roman" w:hAnsi="Times New Roman" w:cs="Times New Roman"/>
                <w:szCs w:val="22"/>
              </w:rPr>
            </w:pPr>
          </w:p>
          <w:p w14:paraId="3C0E010F" w14:textId="77777777" w:rsidR="00DA19B3" w:rsidRPr="00034B65" w:rsidRDefault="00DA19B3" w:rsidP="005A5AFA">
            <w:pPr>
              <w:spacing w:after="0" w:line="240" w:lineRule="atLeast"/>
              <w:ind w:left="-110" w:right="-25"/>
              <w:jc w:val="center"/>
              <w:rPr>
                <w:rFonts w:ascii="Times New Roman" w:hAnsi="Times New Roman" w:cs="Times New Roman"/>
                <w:szCs w:val="22"/>
              </w:rPr>
            </w:pPr>
          </w:p>
          <w:p w14:paraId="004B7864" w14:textId="77777777" w:rsidR="00DA19B3" w:rsidRPr="00034B65" w:rsidRDefault="00DA19B3" w:rsidP="005A5AFA">
            <w:pPr>
              <w:spacing w:after="0" w:line="240" w:lineRule="atLeast"/>
              <w:ind w:left="-110" w:right="-25"/>
              <w:jc w:val="center"/>
              <w:rPr>
                <w:rFonts w:ascii="Times New Roman" w:hAnsi="Times New Roman" w:cs="Times New Roman"/>
                <w:szCs w:val="22"/>
              </w:rPr>
            </w:pPr>
            <w:r w:rsidRPr="00034B65">
              <w:rPr>
                <w:rFonts w:ascii="Times New Roman" w:hAnsi="Times New Roman" w:cs="Times New Roman"/>
                <w:szCs w:val="22"/>
              </w:rPr>
              <w:t>Total</w:t>
            </w:r>
          </w:p>
        </w:tc>
      </w:tr>
      <w:tr w:rsidR="00DA19B3" w:rsidRPr="00120B8B" w14:paraId="72DBBBDE" w14:textId="77777777" w:rsidTr="005A5AFA">
        <w:tc>
          <w:tcPr>
            <w:tcW w:w="1791" w:type="dxa"/>
          </w:tcPr>
          <w:p w14:paraId="0A52A3EB" w14:textId="77777777" w:rsidR="00DA19B3" w:rsidRPr="00034B65" w:rsidRDefault="00DA19B3" w:rsidP="00DA19B3">
            <w:pPr>
              <w:spacing w:after="0" w:line="240" w:lineRule="atLeast"/>
              <w:ind w:left="124" w:right="-25"/>
              <w:jc w:val="both"/>
              <w:rPr>
                <w:rFonts w:ascii="Times New Roman" w:hAnsi="Times New Roman" w:cs="Times New Roman"/>
                <w:bCs/>
                <w:szCs w:val="22"/>
              </w:rPr>
            </w:pPr>
          </w:p>
        </w:tc>
        <w:tc>
          <w:tcPr>
            <w:tcW w:w="1134" w:type="dxa"/>
          </w:tcPr>
          <w:p w14:paraId="1F672F1D" w14:textId="20FB316F" w:rsidR="00DA19B3" w:rsidRPr="00034B65" w:rsidRDefault="00DA19B3" w:rsidP="00DA19B3">
            <w:pPr>
              <w:spacing w:after="0" w:line="240" w:lineRule="atLeast"/>
              <w:ind w:right="-25"/>
              <w:jc w:val="center"/>
              <w:rPr>
                <w:rFonts w:ascii="Times New Roman" w:hAnsi="Times New Roman" w:cs="Times New Roman"/>
                <w:bCs/>
                <w:szCs w:val="22"/>
              </w:rPr>
            </w:pPr>
            <w:r w:rsidRPr="00034B65">
              <w:rPr>
                <w:rFonts w:ascii="Times New Roman" w:hAnsi="Times New Roman" w:cs="Times New Roman"/>
                <w:bCs/>
                <w:szCs w:val="22"/>
              </w:rPr>
              <w:t>202</w:t>
            </w:r>
            <w:r w:rsidR="001B1A85" w:rsidRPr="00034B65">
              <w:rPr>
                <w:rFonts w:ascii="Times New Roman" w:hAnsi="Times New Roman" w:cs="Times New Roman"/>
                <w:bCs/>
                <w:szCs w:val="22"/>
              </w:rPr>
              <w:t>6</w:t>
            </w:r>
          </w:p>
        </w:tc>
        <w:tc>
          <w:tcPr>
            <w:tcW w:w="236" w:type="dxa"/>
          </w:tcPr>
          <w:p w14:paraId="54871C9D" w14:textId="77777777" w:rsidR="00DA19B3" w:rsidRPr="00034B65" w:rsidRDefault="00DA19B3" w:rsidP="00DA19B3">
            <w:pPr>
              <w:spacing w:after="0" w:line="240" w:lineRule="atLeast"/>
              <w:ind w:right="-25"/>
              <w:jc w:val="center"/>
              <w:rPr>
                <w:rFonts w:ascii="Times New Roman" w:hAnsi="Times New Roman" w:cs="Times New Roman"/>
                <w:bCs/>
                <w:szCs w:val="22"/>
              </w:rPr>
            </w:pPr>
          </w:p>
        </w:tc>
        <w:tc>
          <w:tcPr>
            <w:tcW w:w="1181" w:type="dxa"/>
          </w:tcPr>
          <w:p w14:paraId="5E618BE6" w14:textId="39A963AF" w:rsidR="00DA19B3" w:rsidRPr="00034B65" w:rsidRDefault="00DA19B3" w:rsidP="00DA19B3">
            <w:pPr>
              <w:spacing w:after="0" w:line="240" w:lineRule="atLeast"/>
              <w:ind w:right="-25"/>
              <w:jc w:val="center"/>
              <w:rPr>
                <w:rFonts w:ascii="Times New Roman" w:hAnsi="Times New Roman" w:cs="Times New Roman"/>
                <w:bCs/>
                <w:szCs w:val="22"/>
              </w:rPr>
            </w:pPr>
            <w:r w:rsidRPr="00034B65">
              <w:rPr>
                <w:rFonts w:ascii="Times New Roman" w:hAnsi="Times New Roman" w:cs="Times New Roman"/>
                <w:bCs/>
                <w:szCs w:val="22"/>
              </w:rPr>
              <w:t>202</w:t>
            </w:r>
            <w:r w:rsidR="001B1A85" w:rsidRPr="00034B65">
              <w:rPr>
                <w:rFonts w:ascii="Times New Roman" w:hAnsi="Times New Roman" w:cs="Times New Roman"/>
                <w:bCs/>
                <w:szCs w:val="22"/>
              </w:rPr>
              <w:t>5</w:t>
            </w:r>
          </w:p>
        </w:tc>
        <w:tc>
          <w:tcPr>
            <w:tcW w:w="236" w:type="dxa"/>
          </w:tcPr>
          <w:p w14:paraId="5F40E0BA" w14:textId="77777777" w:rsidR="00DA19B3" w:rsidRPr="00034B65" w:rsidRDefault="00DA19B3" w:rsidP="00DA19B3">
            <w:pPr>
              <w:spacing w:after="0" w:line="240" w:lineRule="atLeast"/>
              <w:ind w:right="-25"/>
              <w:jc w:val="center"/>
              <w:rPr>
                <w:rFonts w:ascii="Times New Roman" w:hAnsi="Times New Roman" w:cs="Times New Roman"/>
                <w:bCs/>
                <w:szCs w:val="22"/>
              </w:rPr>
            </w:pPr>
          </w:p>
        </w:tc>
        <w:tc>
          <w:tcPr>
            <w:tcW w:w="1182" w:type="dxa"/>
          </w:tcPr>
          <w:p w14:paraId="56FA282B" w14:textId="765BB47F" w:rsidR="00DA19B3" w:rsidRPr="00034B65" w:rsidRDefault="00DA19B3" w:rsidP="00DA19B3">
            <w:pPr>
              <w:spacing w:after="0" w:line="240" w:lineRule="atLeast"/>
              <w:ind w:right="-25"/>
              <w:jc w:val="center"/>
              <w:rPr>
                <w:rFonts w:ascii="Times New Roman" w:hAnsi="Times New Roman" w:cs="Times New Roman"/>
                <w:bCs/>
                <w:szCs w:val="22"/>
              </w:rPr>
            </w:pPr>
            <w:r w:rsidRPr="00034B65">
              <w:rPr>
                <w:rFonts w:ascii="Times New Roman" w:hAnsi="Times New Roman" w:cs="Times New Roman"/>
                <w:bCs/>
                <w:szCs w:val="22"/>
              </w:rPr>
              <w:t>202</w:t>
            </w:r>
            <w:r w:rsidR="001B1A85" w:rsidRPr="00034B65">
              <w:rPr>
                <w:rFonts w:ascii="Times New Roman" w:hAnsi="Times New Roman" w:cs="Times New Roman"/>
                <w:bCs/>
                <w:szCs w:val="22"/>
              </w:rPr>
              <w:t>6</w:t>
            </w:r>
          </w:p>
        </w:tc>
        <w:tc>
          <w:tcPr>
            <w:tcW w:w="270" w:type="dxa"/>
            <w:gridSpan w:val="2"/>
          </w:tcPr>
          <w:p w14:paraId="55E3E957" w14:textId="77777777" w:rsidR="00DA19B3" w:rsidRPr="00034B65" w:rsidRDefault="00DA19B3" w:rsidP="00DA19B3">
            <w:pPr>
              <w:spacing w:after="0" w:line="240" w:lineRule="atLeast"/>
              <w:ind w:right="-25"/>
              <w:jc w:val="center"/>
              <w:rPr>
                <w:rFonts w:ascii="Times New Roman" w:hAnsi="Times New Roman" w:cs="Times New Roman"/>
                <w:bCs/>
                <w:szCs w:val="22"/>
              </w:rPr>
            </w:pPr>
          </w:p>
        </w:tc>
        <w:tc>
          <w:tcPr>
            <w:tcW w:w="1147" w:type="dxa"/>
          </w:tcPr>
          <w:p w14:paraId="237B81C7" w14:textId="22785275" w:rsidR="00DA19B3" w:rsidRPr="00034B65" w:rsidRDefault="00DA19B3" w:rsidP="00DA19B3">
            <w:pPr>
              <w:spacing w:after="0" w:line="240" w:lineRule="atLeast"/>
              <w:ind w:right="-25"/>
              <w:jc w:val="center"/>
              <w:rPr>
                <w:rFonts w:ascii="Times New Roman" w:hAnsi="Times New Roman" w:cs="Times New Roman"/>
                <w:bCs/>
                <w:szCs w:val="22"/>
              </w:rPr>
            </w:pPr>
            <w:r w:rsidRPr="00034B65">
              <w:rPr>
                <w:rFonts w:ascii="Times New Roman" w:hAnsi="Times New Roman" w:cs="Times New Roman"/>
                <w:bCs/>
                <w:szCs w:val="22"/>
              </w:rPr>
              <w:t>202</w:t>
            </w:r>
            <w:r w:rsidR="001B1A85" w:rsidRPr="00034B65">
              <w:rPr>
                <w:rFonts w:ascii="Times New Roman" w:hAnsi="Times New Roman" w:cs="Times New Roman"/>
                <w:bCs/>
                <w:szCs w:val="22"/>
              </w:rPr>
              <w:t>5</w:t>
            </w:r>
          </w:p>
        </w:tc>
        <w:tc>
          <w:tcPr>
            <w:tcW w:w="270" w:type="dxa"/>
            <w:gridSpan w:val="2"/>
          </w:tcPr>
          <w:p w14:paraId="542E7A98" w14:textId="77777777" w:rsidR="00DA19B3" w:rsidRPr="00034B65" w:rsidRDefault="00DA19B3" w:rsidP="00DA19B3">
            <w:pPr>
              <w:spacing w:after="0" w:line="240" w:lineRule="atLeast"/>
              <w:ind w:right="-25"/>
              <w:jc w:val="center"/>
              <w:rPr>
                <w:rFonts w:ascii="Times New Roman" w:hAnsi="Times New Roman" w:cs="Times New Roman"/>
                <w:bCs/>
                <w:szCs w:val="22"/>
              </w:rPr>
            </w:pPr>
          </w:p>
        </w:tc>
        <w:tc>
          <w:tcPr>
            <w:tcW w:w="1148" w:type="dxa"/>
          </w:tcPr>
          <w:p w14:paraId="1622081E" w14:textId="098FAAB5" w:rsidR="00DA19B3" w:rsidRPr="00034B65" w:rsidRDefault="00DA19B3" w:rsidP="00DA19B3">
            <w:pPr>
              <w:spacing w:after="0" w:line="240" w:lineRule="atLeast"/>
              <w:ind w:right="-25"/>
              <w:jc w:val="center"/>
              <w:rPr>
                <w:rFonts w:ascii="Times New Roman" w:hAnsi="Times New Roman" w:cs="Times New Roman"/>
                <w:bCs/>
                <w:szCs w:val="22"/>
              </w:rPr>
            </w:pPr>
            <w:r w:rsidRPr="00034B65">
              <w:rPr>
                <w:rFonts w:ascii="Times New Roman" w:hAnsi="Times New Roman" w:cs="Times New Roman"/>
                <w:bCs/>
                <w:szCs w:val="22"/>
              </w:rPr>
              <w:t>202</w:t>
            </w:r>
            <w:r w:rsidR="001B1A85" w:rsidRPr="00034B65">
              <w:rPr>
                <w:rFonts w:ascii="Times New Roman" w:hAnsi="Times New Roman" w:cs="Times New Roman"/>
                <w:bCs/>
                <w:szCs w:val="22"/>
              </w:rPr>
              <w:t>6</w:t>
            </w:r>
          </w:p>
        </w:tc>
        <w:tc>
          <w:tcPr>
            <w:tcW w:w="270" w:type="dxa"/>
          </w:tcPr>
          <w:p w14:paraId="329E13C8" w14:textId="77777777" w:rsidR="00DA19B3" w:rsidRPr="00034B65" w:rsidRDefault="00DA19B3" w:rsidP="00DA19B3">
            <w:pPr>
              <w:spacing w:after="0" w:line="240" w:lineRule="atLeast"/>
              <w:ind w:right="-25"/>
              <w:jc w:val="center"/>
              <w:rPr>
                <w:rFonts w:ascii="Times New Roman" w:hAnsi="Times New Roman" w:cs="Times New Roman"/>
                <w:bCs/>
                <w:szCs w:val="22"/>
              </w:rPr>
            </w:pPr>
          </w:p>
        </w:tc>
        <w:tc>
          <w:tcPr>
            <w:tcW w:w="1147" w:type="dxa"/>
          </w:tcPr>
          <w:p w14:paraId="7569B1ED" w14:textId="494214B6" w:rsidR="00DA19B3" w:rsidRPr="00034B65" w:rsidRDefault="00DA19B3" w:rsidP="00DA19B3">
            <w:pPr>
              <w:spacing w:after="0" w:line="240" w:lineRule="atLeast"/>
              <w:ind w:right="-25"/>
              <w:jc w:val="center"/>
              <w:rPr>
                <w:rFonts w:ascii="Times New Roman" w:hAnsi="Times New Roman" w:cs="Times New Roman"/>
                <w:bCs/>
                <w:szCs w:val="22"/>
              </w:rPr>
            </w:pPr>
            <w:r w:rsidRPr="00034B65">
              <w:rPr>
                <w:rFonts w:ascii="Times New Roman" w:hAnsi="Times New Roman" w:cs="Times New Roman"/>
                <w:bCs/>
                <w:szCs w:val="22"/>
              </w:rPr>
              <w:t>202</w:t>
            </w:r>
            <w:r w:rsidR="001B1A85" w:rsidRPr="00034B65">
              <w:rPr>
                <w:rFonts w:ascii="Times New Roman" w:hAnsi="Times New Roman" w:cs="Times New Roman"/>
                <w:bCs/>
                <w:szCs w:val="22"/>
              </w:rPr>
              <w:t>5</w:t>
            </w:r>
          </w:p>
        </w:tc>
      </w:tr>
      <w:tr w:rsidR="00DA19B3" w:rsidRPr="00120B8B" w14:paraId="2D7B29F3" w14:textId="77777777" w:rsidTr="005A5AFA">
        <w:tc>
          <w:tcPr>
            <w:tcW w:w="1791" w:type="dxa"/>
          </w:tcPr>
          <w:p w14:paraId="72C32DB4" w14:textId="77777777" w:rsidR="00DA19B3" w:rsidRPr="00034B65" w:rsidRDefault="00DA19B3" w:rsidP="00DA19B3">
            <w:pPr>
              <w:spacing w:after="0" w:line="240" w:lineRule="atLeast"/>
              <w:ind w:left="124" w:right="-25"/>
              <w:jc w:val="both"/>
              <w:rPr>
                <w:rFonts w:ascii="Times New Roman" w:hAnsi="Times New Roman" w:cs="Times New Roman"/>
                <w:szCs w:val="22"/>
              </w:rPr>
            </w:pPr>
          </w:p>
        </w:tc>
        <w:tc>
          <w:tcPr>
            <w:tcW w:w="8221" w:type="dxa"/>
            <w:gridSpan w:val="13"/>
          </w:tcPr>
          <w:p w14:paraId="44BD4E8C" w14:textId="77777777" w:rsidR="00DA19B3" w:rsidRPr="00034B65" w:rsidRDefault="00DA19B3" w:rsidP="00DA19B3">
            <w:pPr>
              <w:spacing w:after="0" w:line="240" w:lineRule="atLeast"/>
              <w:ind w:right="-25"/>
              <w:jc w:val="center"/>
              <w:rPr>
                <w:rFonts w:ascii="Times New Roman" w:hAnsi="Times New Roman" w:cs="Times New Roman"/>
                <w:bCs/>
                <w:szCs w:val="22"/>
              </w:rPr>
            </w:pPr>
            <w:r w:rsidRPr="00034B65">
              <w:rPr>
                <w:rFonts w:ascii="Times New Roman" w:hAnsi="Times New Roman" w:cs="Times New Roman"/>
                <w:i/>
                <w:iCs/>
                <w:szCs w:val="22"/>
                <w:cs/>
                <w:lang w:val="en-GB"/>
              </w:rPr>
              <w:t>(</w:t>
            </w:r>
            <w:r w:rsidRPr="00034B65">
              <w:rPr>
                <w:rFonts w:ascii="Times New Roman" w:hAnsi="Times New Roman" w:cs="Times New Roman"/>
                <w:i/>
                <w:iCs/>
                <w:szCs w:val="22"/>
                <w:lang w:val="en-GB" w:bidi="ar-SA"/>
              </w:rPr>
              <w:t>in thousand Baht</w:t>
            </w:r>
            <w:r w:rsidRPr="00034B65">
              <w:rPr>
                <w:rFonts w:ascii="Times New Roman" w:hAnsi="Times New Roman" w:cs="Times New Roman"/>
                <w:i/>
                <w:iCs/>
                <w:szCs w:val="22"/>
                <w:cs/>
                <w:lang w:val="en-GB"/>
              </w:rPr>
              <w:t>)</w:t>
            </w:r>
          </w:p>
        </w:tc>
      </w:tr>
      <w:tr w:rsidR="001B1A85" w:rsidRPr="00120B8B" w14:paraId="446561B2" w14:textId="77777777" w:rsidTr="005A5AFA">
        <w:tc>
          <w:tcPr>
            <w:tcW w:w="1791" w:type="dxa"/>
          </w:tcPr>
          <w:p w14:paraId="690527FE" w14:textId="77777777" w:rsidR="001B1A85" w:rsidRPr="00034B65" w:rsidRDefault="001B1A85" w:rsidP="001B1A85">
            <w:pPr>
              <w:spacing w:after="0" w:line="240" w:lineRule="atLeast"/>
              <w:ind w:left="124" w:right="-25"/>
              <w:jc w:val="both"/>
              <w:rPr>
                <w:rFonts w:ascii="Times New Roman" w:hAnsi="Times New Roman" w:cs="Times New Roman"/>
                <w:szCs w:val="22"/>
              </w:rPr>
            </w:pPr>
            <w:r w:rsidRPr="00034B65">
              <w:rPr>
                <w:rFonts w:ascii="Times New Roman" w:hAnsi="Times New Roman" w:cs="Times New Roman"/>
                <w:szCs w:val="22"/>
              </w:rPr>
              <w:t>At 1 January</w:t>
            </w:r>
          </w:p>
        </w:tc>
        <w:tc>
          <w:tcPr>
            <w:tcW w:w="1134" w:type="dxa"/>
            <w:vAlign w:val="bottom"/>
          </w:tcPr>
          <w:p w14:paraId="05DC1784" w14:textId="7321F07E" w:rsidR="001B1A85" w:rsidRPr="00034B65" w:rsidRDefault="00DF78C9" w:rsidP="001B1A85">
            <w:pPr>
              <w:tabs>
                <w:tab w:val="decimal" w:pos="884"/>
              </w:tabs>
              <w:spacing w:after="0" w:line="240" w:lineRule="atLeast"/>
              <w:ind w:right="-25"/>
              <w:jc w:val="both"/>
              <w:rPr>
                <w:rFonts w:ascii="Times New Roman" w:hAnsi="Times New Roman" w:cs="Times New Roman"/>
                <w:szCs w:val="22"/>
              </w:rPr>
            </w:pPr>
            <w:r w:rsidRPr="00034B65">
              <w:rPr>
                <w:rFonts w:ascii="Times New Roman" w:hAnsi="Times New Roman" w:cs="Times New Roman"/>
                <w:szCs w:val="22"/>
              </w:rPr>
              <w:t>5,853</w:t>
            </w:r>
          </w:p>
        </w:tc>
        <w:tc>
          <w:tcPr>
            <w:tcW w:w="236" w:type="dxa"/>
            <w:vAlign w:val="bottom"/>
          </w:tcPr>
          <w:p w14:paraId="677EC711" w14:textId="77777777" w:rsidR="001B1A85" w:rsidRPr="00034B65" w:rsidRDefault="001B1A85" w:rsidP="001B1A85">
            <w:pPr>
              <w:tabs>
                <w:tab w:val="decimal" w:pos="765"/>
                <w:tab w:val="decimal" w:pos="884"/>
              </w:tabs>
              <w:spacing w:after="0" w:line="240" w:lineRule="atLeast"/>
              <w:ind w:right="-25"/>
              <w:jc w:val="both"/>
              <w:rPr>
                <w:rFonts w:ascii="Times New Roman" w:hAnsi="Times New Roman" w:cs="Times New Roman"/>
                <w:szCs w:val="22"/>
              </w:rPr>
            </w:pPr>
          </w:p>
        </w:tc>
        <w:tc>
          <w:tcPr>
            <w:tcW w:w="1181" w:type="dxa"/>
            <w:vAlign w:val="bottom"/>
          </w:tcPr>
          <w:p w14:paraId="05A7C626" w14:textId="623F8D0D" w:rsidR="001B1A85" w:rsidRPr="00034B65" w:rsidRDefault="001B1A85" w:rsidP="001B1A85">
            <w:pPr>
              <w:tabs>
                <w:tab w:val="decimal" w:pos="884"/>
              </w:tabs>
              <w:spacing w:after="0" w:line="240" w:lineRule="atLeast"/>
              <w:ind w:right="-25"/>
              <w:jc w:val="both"/>
              <w:rPr>
                <w:rFonts w:ascii="Times New Roman" w:hAnsi="Times New Roman" w:cs="Times New Roman"/>
                <w:szCs w:val="22"/>
              </w:rPr>
            </w:pPr>
            <w:r w:rsidRPr="00034B65">
              <w:rPr>
                <w:rFonts w:ascii="Times New Roman" w:hAnsi="Times New Roman" w:cs="Times New Roman"/>
                <w:szCs w:val="22"/>
              </w:rPr>
              <w:t>1,393</w:t>
            </w:r>
          </w:p>
        </w:tc>
        <w:tc>
          <w:tcPr>
            <w:tcW w:w="236" w:type="dxa"/>
            <w:vAlign w:val="bottom"/>
          </w:tcPr>
          <w:p w14:paraId="106953A9" w14:textId="77777777" w:rsidR="001B1A85" w:rsidRPr="00034B65" w:rsidRDefault="001B1A85" w:rsidP="001B1A85">
            <w:pPr>
              <w:tabs>
                <w:tab w:val="decimal" w:pos="765"/>
                <w:tab w:val="decimal" w:pos="884"/>
              </w:tabs>
              <w:spacing w:after="0" w:line="240" w:lineRule="atLeast"/>
              <w:ind w:right="-25"/>
              <w:jc w:val="both"/>
              <w:rPr>
                <w:rFonts w:ascii="Times New Roman" w:hAnsi="Times New Roman" w:cs="Times New Roman"/>
                <w:szCs w:val="22"/>
              </w:rPr>
            </w:pPr>
          </w:p>
        </w:tc>
        <w:tc>
          <w:tcPr>
            <w:tcW w:w="1182" w:type="dxa"/>
            <w:vAlign w:val="bottom"/>
          </w:tcPr>
          <w:p w14:paraId="33BB222F" w14:textId="7B88783B" w:rsidR="001B1A85" w:rsidRPr="00034B65" w:rsidRDefault="00DF78C9" w:rsidP="001B1A85">
            <w:pPr>
              <w:tabs>
                <w:tab w:val="decimal" w:pos="884"/>
              </w:tabs>
              <w:spacing w:after="0" w:line="240" w:lineRule="atLeast"/>
              <w:ind w:right="-25"/>
              <w:jc w:val="both"/>
              <w:rPr>
                <w:rFonts w:ascii="Times New Roman" w:hAnsi="Times New Roman" w:cs="Times New Roman"/>
                <w:szCs w:val="22"/>
              </w:rPr>
            </w:pPr>
            <w:r w:rsidRPr="00034B65">
              <w:rPr>
                <w:rFonts w:ascii="Times New Roman" w:hAnsi="Times New Roman" w:cs="Times New Roman"/>
                <w:szCs w:val="22"/>
              </w:rPr>
              <w:t>2,789</w:t>
            </w:r>
          </w:p>
        </w:tc>
        <w:tc>
          <w:tcPr>
            <w:tcW w:w="236" w:type="dxa"/>
            <w:vAlign w:val="bottom"/>
          </w:tcPr>
          <w:p w14:paraId="2D1B29DC" w14:textId="77777777" w:rsidR="001B1A85" w:rsidRPr="00034B65" w:rsidRDefault="001B1A85" w:rsidP="001B1A85">
            <w:pPr>
              <w:tabs>
                <w:tab w:val="decimal" w:pos="765"/>
                <w:tab w:val="decimal" w:pos="884"/>
              </w:tabs>
              <w:spacing w:after="0" w:line="240" w:lineRule="atLeast"/>
              <w:ind w:right="-25"/>
              <w:jc w:val="both"/>
              <w:rPr>
                <w:rFonts w:ascii="Times New Roman" w:hAnsi="Times New Roman" w:cs="Times New Roman"/>
                <w:szCs w:val="22"/>
              </w:rPr>
            </w:pPr>
          </w:p>
        </w:tc>
        <w:tc>
          <w:tcPr>
            <w:tcW w:w="1181" w:type="dxa"/>
            <w:gridSpan w:val="2"/>
            <w:vAlign w:val="bottom"/>
          </w:tcPr>
          <w:p w14:paraId="0621AD06" w14:textId="72D69A85" w:rsidR="001B1A85" w:rsidRPr="00034B65" w:rsidRDefault="001B1A85" w:rsidP="001B1A85">
            <w:pPr>
              <w:spacing w:after="0" w:line="240" w:lineRule="atLeast"/>
              <w:ind w:right="-25"/>
              <w:jc w:val="center"/>
              <w:rPr>
                <w:rFonts w:ascii="Times New Roman" w:hAnsi="Times New Roman" w:cs="Times New Roman"/>
                <w:szCs w:val="22"/>
              </w:rPr>
            </w:pPr>
            <w:r w:rsidRPr="00034B65">
              <w:rPr>
                <w:rFonts w:ascii="Times New Roman" w:hAnsi="Times New Roman" w:cs="Times New Roman"/>
                <w:szCs w:val="22"/>
              </w:rPr>
              <w:t>1,556</w:t>
            </w:r>
          </w:p>
        </w:tc>
        <w:tc>
          <w:tcPr>
            <w:tcW w:w="242" w:type="dxa"/>
            <w:vAlign w:val="bottom"/>
          </w:tcPr>
          <w:p w14:paraId="54F77953" w14:textId="77777777" w:rsidR="001B1A85" w:rsidRPr="00034B65" w:rsidRDefault="001B1A85" w:rsidP="001B1A85">
            <w:pPr>
              <w:tabs>
                <w:tab w:val="decimal" w:pos="765"/>
                <w:tab w:val="decimal" w:pos="884"/>
              </w:tabs>
              <w:spacing w:after="0" w:line="240" w:lineRule="atLeast"/>
              <w:ind w:right="-25"/>
              <w:jc w:val="both"/>
              <w:rPr>
                <w:rFonts w:ascii="Times New Roman" w:hAnsi="Times New Roman" w:cs="Times New Roman"/>
                <w:szCs w:val="22"/>
              </w:rPr>
            </w:pPr>
          </w:p>
        </w:tc>
        <w:tc>
          <w:tcPr>
            <w:tcW w:w="1176" w:type="dxa"/>
            <w:gridSpan w:val="2"/>
            <w:vAlign w:val="bottom"/>
          </w:tcPr>
          <w:p w14:paraId="34F63D32" w14:textId="7822B0B4" w:rsidR="001B1A85" w:rsidRPr="00034B65" w:rsidRDefault="00DF78C9" w:rsidP="001B1A85">
            <w:pPr>
              <w:tabs>
                <w:tab w:val="decimal" w:pos="884"/>
              </w:tabs>
              <w:spacing w:after="0" w:line="240" w:lineRule="atLeast"/>
              <w:ind w:right="-25"/>
              <w:jc w:val="both"/>
              <w:rPr>
                <w:rFonts w:ascii="Times New Roman" w:hAnsi="Times New Roman" w:cs="Times New Roman"/>
                <w:szCs w:val="22"/>
              </w:rPr>
            </w:pPr>
            <w:r w:rsidRPr="00034B65">
              <w:rPr>
                <w:rFonts w:ascii="Times New Roman" w:hAnsi="Times New Roman" w:cs="Times New Roman"/>
                <w:szCs w:val="22"/>
              </w:rPr>
              <w:t>8,642</w:t>
            </w:r>
          </w:p>
        </w:tc>
        <w:tc>
          <w:tcPr>
            <w:tcW w:w="270" w:type="dxa"/>
            <w:vAlign w:val="bottom"/>
          </w:tcPr>
          <w:p w14:paraId="65966B0C" w14:textId="77777777" w:rsidR="001B1A85" w:rsidRPr="00034B65" w:rsidRDefault="001B1A85" w:rsidP="001B1A85">
            <w:pPr>
              <w:tabs>
                <w:tab w:val="decimal" w:pos="765"/>
                <w:tab w:val="decimal" w:pos="884"/>
              </w:tabs>
              <w:spacing w:after="0" w:line="240" w:lineRule="atLeast"/>
              <w:ind w:right="-25"/>
              <w:jc w:val="both"/>
              <w:rPr>
                <w:rFonts w:ascii="Times New Roman" w:hAnsi="Times New Roman" w:cs="Times New Roman"/>
                <w:szCs w:val="22"/>
              </w:rPr>
            </w:pPr>
          </w:p>
        </w:tc>
        <w:tc>
          <w:tcPr>
            <w:tcW w:w="1147" w:type="dxa"/>
            <w:vAlign w:val="bottom"/>
          </w:tcPr>
          <w:p w14:paraId="56959AED" w14:textId="4CDED346" w:rsidR="001B1A85" w:rsidRPr="00034B65" w:rsidRDefault="001B1A85" w:rsidP="001B1A85">
            <w:pPr>
              <w:tabs>
                <w:tab w:val="decimal" w:pos="884"/>
              </w:tabs>
              <w:spacing w:after="0" w:line="240" w:lineRule="atLeast"/>
              <w:ind w:right="-25"/>
              <w:jc w:val="both"/>
              <w:rPr>
                <w:rFonts w:ascii="Times New Roman" w:hAnsi="Times New Roman" w:cs="Times New Roman"/>
                <w:szCs w:val="22"/>
              </w:rPr>
            </w:pPr>
            <w:r w:rsidRPr="00034B65">
              <w:rPr>
                <w:rFonts w:ascii="Times New Roman" w:hAnsi="Times New Roman" w:cs="Times New Roman"/>
                <w:szCs w:val="22"/>
              </w:rPr>
              <w:t>2,949</w:t>
            </w:r>
          </w:p>
        </w:tc>
      </w:tr>
      <w:tr w:rsidR="001B1A85" w:rsidRPr="00120B8B" w14:paraId="47F0EAC4" w14:textId="77777777" w:rsidTr="005A5AFA">
        <w:tc>
          <w:tcPr>
            <w:tcW w:w="1791" w:type="dxa"/>
          </w:tcPr>
          <w:p w14:paraId="0061BD37" w14:textId="77777777" w:rsidR="001B1A85" w:rsidRPr="00034B65" w:rsidRDefault="001B1A85" w:rsidP="001B1A85">
            <w:pPr>
              <w:spacing w:after="0" w:line="240" w:lineRule="atLeast"/>
              <w:ind w:left="124" w:right="-25"/>
              <w:jc w:val="both"/>
              <w:rPr>
                <w:rFonts w:ascii="Times New Roman" w:hAnsi="Times New Roman" w:cs="Times New Roman"/>
                <w:szCs w:val="22"/>
              </w:rPr>
            </w:pPr>
            <w:r w:rsidRPr="00034B65">
              <w:rPr>
                <w:rFonts w:ascii="Times New Roman" w:hAnsi="Times New Roman" w:cs="Times New Roman"/>
                <w:szCs w:val="22"/>
              </w:rPr>
              <w:t>Provision made</w:t>
            </w:r>
          </w:p>
        </w:tc>
        <w:tc>
          <w:tcPr>
            <w:tcW w:w="1134" w:type="dxa"/>
            <w:vAlign w:val="bottom"/>
          </w:tcPr>
          <w:p w14:paraId="40A48866" w14:textId="508CF8D9" w:rsidR="001B1A85" w:rsidRPr="00034B65" w:rsidRDefault="00D31811" w:rsidP="001B1A85">
            <w:pPr>
              <w:tabs>
                <w:tab w:val="decimal" w:pos="884"/>
              </w:tabs>
              <w:spacing w:after="0" w:line="240" w:lineRule="atLeast"/>
              <w:ind w:right="-25"/>
              <w:jc w:val="both"/>
              <w:rPr>
                <w:rFonts w:ascii="Times New Roman" w:hAnsi="Times New Roman" w:cs="Times New Roman"/>
                <w:szCs w:val="22"/>
              </w:rPr>
            </w:pPr>
            <w:r w:rsidRPr="00034B65">
              <w:rPr>
                <w:rFonts w:ascii="Times New Roman" w:hAnsi="Times New Roman" w:cs="Times New Roman"/>
                <w:szCs w:val="22"/>
              </w:rPr>
              <w:t>4,738</w:t>
            </w:r>
          </w:p>
        </w:tc>
        <w:tc>
          <w:tcPr>
            <w:tcW w:w="236" w:type="dxa"/>
            <w:vAlign w:val="bottom"/>
          </w:tcPr>
          <w:p w14:paraId="03118B59" w14:textId="77777777" w:rsidR="001B1A85" w:rsidRPr="00034B65" w:rsidRDefault="001B1A85" w:rsidP="001B1A85">
            <w:pPr>
              <w:tabs>
                <w:tab w:val="decimal" w:pos="765"/>
                <w:tab w:val="decimal" w:pos="884"/>
              </w:tabs>
              <w:spacing w:after="0" w:line="240" w:lineRule="atLeast"/>
              <w:ind w:right="-25"/>
              <w:jc w:val="both"/>
              <w:rPr>
                <w:rFonts w:ascii="Times New Roman" w:hAnsi="Times New Roman" w:cs="Times New Roman"/>
                <w:szCs w:val="22"/>
              </w:rPr>
            </w:pPr>
          </w:p>
        </w:tc>
        <w:tc>
          <w:tcPr>
            <w:tcW w:w="1181" w:type="dxa"/>
            <w:vAlign w:val="bottom"/>
          </w:tcPr>
          <w:p w14:paraId="531B9279" w14:textId="63AC7847" w:rsidR="001B1A85" w:rsidRPr="00034B65" w:rsidRDefault="001B1A85" w:rsidP="001B1A85">
            <w:pPr>
              <w:tabs>
                <w:tab w:val="decimal" w:pos="930"/>
              </w:tabs>
              <w:spacing w:after="0" w:line="240" w:lineRule="atLeast"/>
              <w:ind w:right="-25"/>
              <w:jc w:val="both"/>
              <w:rPr>
                <w:rFonts w:ascii="Times New Roman" w:hAnsi="Times New Roman" w:cs="Times New Roman"/>
                <w:szCs w:val="22"/>
              </w:rPr>
            </w:pPr>
            <w:r w:rsidRPr="00034B65">
              <w:rPr>
                <w:rFonts w:ascii="Times New Roman" w:hAnsi="Times New Roman" w:cs="Times New Roman"/>
                <w:szCs w:val="22"/>
              </w:rPr>
              <w:t>3,619</w:t>
            </w:r>
          </w:p>
        </w:tc>
        <w:tc>
          <w:tcPr>
            <w:tcW w:w="236" w:type="dxa"/>
            <w:vAlign w:val="bottom"/>
          </w:tcPr>
          <w:p w14:paraId="63CF0E30" w14:textId="77777777" w:rsidR="001B1A85" w:rsidRPr="00034B65" w:rsidRDefault="001B1A85" w:rsidP="001B1A85">
            <w:pPr>
              <w:tabs>
                <w:tab w:val="decimal" w:pos="765"/>
                <w:tab w:val="decimal" w:pos="884"/>
              </w:tabs>
              <w:spacing w:after="0" w:line="240" w:lineRule="atLeast"/>
              <w:ind w:right="-25"/>
              <w:jc w:val="both"/>
              <w:rPr>
                <w:rFonts w:ascii="Times New Roman" w:hAnsi="Times New Roman" w:cs="Times New Roman"/>
                <w:szCs w:val="22"/>
              </w:rPr>
            </w:pPr>
          </w:p>
        </w:tc>
        <w:tc>
          <w:tcPr>
            <w:tcW w:w="1182" w:type="dxa"/>
            <w:vAlign w:val="bottom"/>
          </w:tcPr>
          <w:p w14:paraId="19603D4D" w14:textId="7D5DF301" w:rsidR="001B1A85" w:rsidRPr="00034B65" w:rsidRDefault="00D31811" w:rsidP="001B1A85">
            <w:pPr>
              <w:tabs>
                <w:tab w:val="decimal" w:pos="884"/>
              </w:tabs>
              <w:spacing w:after="0" w:line="240" w:lineRule="atLeast"/>
              <w:ind w:right="-25"/>
              <w:jc w:val="both"/>
              <w:rPr>
                <w:rFonts w:ascii="Times New Roman" w:hAnsi="Times New Roman" w:cs="Times New Roman"/>
                <w:szCs w:val="22"/>
              </w:rPr>
            </w:pPr>
            <w:r w:rsidRPr="00034B65">
              <w:rPr>
                <w:rFonts w:ascii="Times New Roman" w:hAnsi="Times New Roman" w:cs="Times New Roman"/>
                <w:szCs w:val="22"/>
              </w:rPr>
              <w:t>584</w:t>
            </w:r>
          </w:p>
        </w:tc>
        <w:tc>
          <w:tcPr>
            <w:tcW w:w="236" w:type="dxa"/>
            <w:vAlign w:val="bottom"/>
          </w:tcPr>
          <w:p w14:paraId="1C1C8219" w14:textId="77777777" w:rsidR="001B1A85" w:rsidRPr="00034B65" w:rsidRDefault="001B1A85" w:rsidP="001B1A85">
            <w:pPr>
              <w:tabs>
                <w:tab w:val="decimal" w:pos="765"/>
                <w:tab w:val="decimal" w:pos="884"/>
              </w:tabs>
              <w:spacing w:after="0" w:line="240" w:lineRule="atLeast"/>
              <w:ind w:right="-25"/>
              <w:jc w:val="both"/>
              <w:rPr>
                <w:rFonts w:ascii="Times New Roman" w:hAnsi="Times New Roman" w:cs="Times New Roman"/>
                <w:szCs w:val="22"/>
              </w:rPr>
            </w:pPr>
          </w:p>
        </w:tc>
        <w:tc>
          <w:tcPr>
            <w:tcW w:w="1181" w:type="dxa"/>
            <w:gridSpan w:val="2"/>
            <w:vAlign w:val="bottom"/>
          </w:tcPr>
          <w:p w14:paraId="0CB7CBBB" w14:textId="5566307C" w:rsidR="001B1A85" w:rsidRPr="00034B65" w:rsidRDefault="001B1A85" w:rsidP="00CE5E66">
            <w:pPr>
              <w:spacing w:after="0" w:line="240" w:lineRule="atLeast"/>
              <w:ind w:right="-25"/>
              <w:jc w:val="center"/>
              <w:rPr>
                <w:rFonts w:ascii="Times New Roman" w:hAnsi="Times New Roman" w:cs="Times New Roman"/>
                <w:szCs w:val="22"/>
              </w:rPr>
            </w:pPr>
            <w:r w:rsidRPr="00034B65">
              <w:rPr>
                <w:rFonts w:ascii="Times New Roman" w:hAnsi="Times New Roman" w:cs="Times New Roman"/>
                <w:szCs w:val="22"/>
              </w:rPr>
              <w:t>3,285</w:t>
            </w:r>
          </w:p>
        </w:tc>
        <w:tc>
          <w:tcPr>
            <w:tcW w:w="242" w:type="dxa"/>
            <w:vAlign w:val="bottom"/>
          </w:tcPr>
          <w:p w14:paraId="020F85D3" w14:textId="77777777" w:rsidR="001B1A85" w:rsidRPr="00034B65" w:rsidRDefault="001B1A85" w:rsidP="001B1A85">
            <w:pPr>
              <w:tabs>
                <w:tab w:val="decimal" w:pos="765"/>
                <w:tab w:val="decimal" w:pos="884"/>
              </w:tabs>
              <w:spacing w:after="0" w:line="240" w:lineRule="atLeast"/>
              <w:ind w:right="-25"/>
              <w:jc w:val="both"/>
              <w:rPr>
                <w:rFonts w:ascii="Times New Roman" w:hAnsi="Times New Roman" w:cs="Times New Roman"/>
                <w:szCs w:val="22"/>
              </w:rPr>
            </w:pPr>
          </w:p>
        </w:tc>
        <w:tc>
          <w:tcPr>
            <w:tcW w:w="1176" w:type="dxa"/>
            <w:gridSpan w:val="2"/>
            <w:vAlign w:val="bottom"/>
          </w:tcPr>
          <w:p w14:paraId="288DAEAB" w14:textId="7E2FA16E" w:rsidR="001B1A85" w:rsidRPr="00034B65" w:rsidRDefault="00DF78C9" w:rsidP="001B1A85">
            <w:pPr>
              <w:tabs>
                <w:tab w:val="decimal" w:pos="884"/>
              </w:tabs>
              <w:spacing w:after="0" w:line="240" w:lineRule="atLeast"/>
              <w:ind w:right="-25"/>
              <w:jc w:val="both"/>
              <w:rPr>
                <w:rFonts w:ascii="Times New Roman" w:hAnsi="Times New Roman" w:cs="Times New Roman"/>
                <w:szCs w:val="22"/>
              </w:rPr>
            </w:pPr>
            <w:r w:rsidRPr="00034B65">
              <w:rPr>
                <w:rFonts w:ascii="Times New Roman" w:hAnsi="Times New Roman" w:cs="Times New Roman"/>
                <w:szCs w:val="22"/>
              </w:rPr>
              <w:t>5,</w:t>
            </w:r>
            <w:r w:rsidR="00D31811" w:rsidRPr="00034B65">
              <w:rPr>
                <w:rFonts w:ascii="Times New Roman" w:hAnsi="Times New Roman" w:cs="Times New Roman"/>
                <w:szCs w:val="22"/>
              </w:rPr>
              <w:t>322</w:t>
            </w:r>
          </w:p>
        </w:tc>
        <w:tc>
          <w:tcPr>
            <w:tcW w:w="270" w:type="dxa"/>
            <w:vAlign w:val="bottom"/>
          </w:tcPr>
          <w:p w14:paraId="5E72A6BF" w14:textId="77777777" w:rsidR="001B1A85" w:rsidRPr="00034B65" w:rsidRDefault="001B1A85" w:rsidP="001B1A85">
            <w:pPr>
              <w:tabs>
                <w:tab w:val="decimal" w:pos="765"/>
                <w:tab w:val="decimal" w:pos="884"/>
              </w:tabs>
              <w:spacing w:after="0" w:line="240" w:lineRule="atLeast"/>
              <w:ind w:right="-25"/>
              <w:jc w:val="both"/>
              <w:rPr>
                <w:rFonts w:ascii="Times New Roman" w:hAnsi="Times New Roman" w:cs="Times New Roman"/>
                <w:szCs w:val="22"/>
              </w:rPr>
            </w:pPr>
          </w:p>
        </w:tc>
        <w:tc>
          <w:tcPr>
            <w:tcW w:w="1147" w:type="dxa"/>
            <w:vAlign w:val="bottom"/>
          </w:tcPr>
          <w:p w14:paraId="6F73C8F2" w14:textId="311FC6CB" w:rsidR="001B1A85" w:rsidRPr="00034B65" w:rsidRDefault="001B1A85" w:rsidP="001B1A85">
            <w:pPr>
              <w:tabs>
                <w:tab w:val="decimal" w:pos="930"/>
              </w:tabs>
              <w:spacing w:after="0" w:line="240" w:lineRule="atLeast"/>
              <w:ind w:right="-25"/>
              <w:jc w:val="both"/>
              <w:rPr>
                <w:rFonts w:ascii="Times New Roman" w:hAnsi="Times New Roman" w:cs="Times New Roman"/>
                <w:szCs w:val="22"/>
              </w:rPr>
            </w:pPr>
            <w:r w:rsidRPr="00034B65">
              <w:rPr>
                <w:rFonts w:ascii="Times New Roman" w:hAnsi="Times New Roman" w:cs="Times New Roman"/>
                <w:szCs w:val="22"/>
              </w:rPr>
              <w:t>6,904</w:t>
            </w:r>
          </w:p>
        </w:tc>
      </w:tr>
      <w:tr w:rsidR="001B1A85" w:rsidRPr="00120B8B" w14:paraId="44F297F9" w14:textId="77777777" w:rsidTr="005A5AFA">
        <w:tc>
          <w:tcPr>
            <w:tcW w:w="1791" w:type="dxa"/>
          </w:tcPr>
          <w:p w14:paraId="093FF822" w14:textId="77777777" w:rsidR="001B1A85" w:rsidRPr="00034B65" w:rsidRDefault="001B1A85" w:rsidP="001B1A85">
            <w:pPr>
              <w:spacing w:after="0" w:line="240" w:lineRule="atLeast"/>
              <w:ind w:left="124" w:right="-25"/>
              <w:jc w:val="both"/>
              <w:rPr>
                <w:rFonts w:ascii="Times New Roman" w:hAnsi="Times New Roman" w:cs="Times New Roman"/>
                <w:szCs w:val="22"/>
              </w:rPr>
            </w:pPr>
            <w:r w:rsidRPr="00034B65">
              <w:rPr>
                <w:rFonts w:ascii="Times New Roman" w:hAnsi="Times New Roman" w:cs="Times New Roman"/>
                <w:szCs w:val="22"/>
              </w:rPr>
              <w:t>Provision used</w:t>
            </w:r>
          </w:p>
        </w:tc>
        <w:tc>
          <w:tcPr>
            <w:tcW w:w="1134" w:type="dxa"/>
            <w:vAlign w:val="bottom"/>
          </w:tcPr>
          <w:p w14:paraId="761EE446" w14:textId="4AF58D0F" w:rsidR="001B1A85" w:rsidRPr="00034B65" w:rsidRDefault="00DF78C9" w:rsidP="00D31811">
            <w:pPr>
              <w:tabs>
                <w:tab w:val="decimal" w:pos="884"/>
              </w:tabs>
              <w:spacing w:after="0" w:line="240" w:lineRule="atLeast"/>
              <w:ind w:right="-25"/>
              <w:jc w:val="both"/>
              <w:rPr>
                <w:rFonts w:ascii="Times New Roman" w:hAnsi="Times New Roman" w:cs="Times New Roman"/>
                <w:szCs w:val="22"/>
              </w:rPr>
            </w:pPr>
            <w:r w:rsidRPr="00034B65">
              <w:rPr>
                <w:rFonts w:ascii="Times New Roman" w:hAnsi="Times New Roman" w:cs="Times New Roman"/>
                <w:szCs w:val="22"/>
              </w:rPr>
              <w:t>(</w:t>
            </w:r>
            <w:r w:rsidR="00D31811" w:rsidRPr="00034B65">
              <w:rPr>
                <w:rFonts w:ascii="Times New Roman" w:hAnsi="Times New Roman" w:cs="Times New Roman"/>
                <w:szCs w:val="22"/>
              </w:rPr>
              <w:t>1,065</w:t>
            </w:r>
            <w:r w:rsidRPr="00034B65">
              <w:rPr>
                <w:rFonts w:ascii="Times New Roman" w:hAnsi="Times New Roman" w:cs="Times New Roman"/>
                <w:szCs w:val="22"/>
              </w:rPr>
              <w:t>)</w:t>
            </w:r>
          </w:p>
        </w:tc>
        <w:tc>
          <w:tcPr>
            <w:tcW w:w="236" w:type="dxa"/>
          </w:tcPr>
          <w:p w14:paraId="1A28586A" w14:textId="77777777" w:rsidR="001B1A85" w:rsidRPr="00034B65" w:rsidRDefault="001B1A85" w:rsidP="001B1A85">
            <w:pPr>
              <w:tabs>
                <w:tab w:val="decimal" w:pos="821"/>
                <w:tab w:val="decimal" w:pos="884"/>
              </w:tabs>
              <w:spacing w:after="0" w:line="240" w:lineRule="atLeast"/>
              <w:ind w:right="-25"/>
              <w:jc w:val="both"/>
              <w:rPr>
                <w:rFonts w:ascii="Times New Roman" w:hAnsi="Times New Roman" w:cs="Times New Roman"/>
                <w:szCs w:val="22"/>
              </w:rPr>
            </w:pPr>
          </w:p>
        </w:tc>
        <w:tc>
          <w:tcPr>
            <w:tcW w:w="1181" w:type="dxa"/>
            <w:vAlign w:val="bottom"/>
          </w:tcPr>
          <w:p w14:paraId="18D4A9DC" w14:textId="0E99B563" w:rsidR="001B1A85" w:rsidRPr="00034B65" w:rsidRDefault="001B1A85" w:rsidP="001B1A85">
            <w:pPr>
              <w:spacing w:after="0" w:line="240" w:lineRule="atLeast"/>
              <w:ind w:right="-25"/>
              <w:jc w:val="center"/>
              <w:rPr>
                <w:rFonts w:ascii="Times New Roman" w:hAnsi="Times New Roman" w:cs="Times New Roman"/>
                <w:szCs w:val="22"/>
              </w:rPr>
            </w:pPr>
            <w:r w:rsidRPr="00034B65">
              <w:rPr>
                <w:rFonts w:ascii="Times New Roman" w:hAnsi="Times New Roman" w:cs="Times New Roman"/>
                <w:szCs w:val="22"/>
              </w:rPr>
              <w:t>-</w:t>
            </w:r>
          </w:p>
        </w:tc>
        <w:tc>
          <w:tcPr>
            <w:tcW w:w="236" w:type="dxa"/>
          </w:tcPr>
          <w:p w14:paraId="31851E1C" w14:textId="77777777" w:rsidR="001B1A85" w:rsidRPr="00034B65" w:rsidRDefault="001B1A85" w:rsidP="001B1A85">
            <w:pPr>
              <w:tabs>
                <w:tab w:val="decimal" w:pos="821"/>
                <w:tab w:val="decimal" w:pos="884"/>
              </w:tabs>
              <w:spacing w:after="0" w:line="240" w:lineRule="atLeast"/>
              <w:ind w:right="-25"/>
              <w:jc w:val="both"/>
              <w:rPr>
                <w:rFonts w:ascii="Times New Roman" w:hAnsi="Times New Roman" w:cs="Times New Roman"/>
                <w:szCs w:val="22"/>
              </w:rPr>
            </w:pPr>
          </w:p>
        </w:tc>
        <w:tc>
          <w:tcPr>
            <w:tcW w:w="1182" w:type="dxa"/>
            <w:vAlign w:val="bottom"/>
          </w:tcPr>
          <w:p w14:paraId="5AE0F30F" w14:textId="7CE10DFC" w:rsidR="001B1A85" w:rsidRPr="00034B65" w:rsidRDefault="00DF78C9" w:rsidP="001B1A85">
            <w:pPr>
              <w:tabs>
                <w:tab w:val="decimal" w:pos="932"/>
              </w:tabs>
              <w:spacing w:after="0" w:line="240" w:lineRule="atLeast"/>
              <w:ind w:right="-25"/>
              <w:jc w:val="both"/>
              <w:rPr>
                <w:rFonts w:ascii="Times New Roman" w:hAnsi="Times New Roman" w:cs="Times New Roman"/>
                <w:szCs w:val="22"/>
              </w:rPr>
            </w:pPr>
            <w:r w:rsidRPr="00034B65">
              <w:rPr>
                <w:rFonts w:ascii="Times New Roman" w:hAnsi="Times New Roman" w:cs="Times New Roman"/>
                <w:szCs w:val="22"/>
              </w:rPr>
              <w:t>(</w:t>
            </w:r>
            <w:r w:rsidR="00D31811" w:rsidRPr="00034B65">
              <w:rPr>
                <w:rFonts w:ascii="Times New Roman" w:hAnsi="Times New Roman" w:cs="Times New Roman"/>
                <w:szCs w:val="22"/>
              </w:rPr>
              <w:t>2,662</w:t>
            </w:r>
            <w:r w:rsidRPr="00034B65">
              <w:rPr>
                <w:rFonts w:ascii="Times New Roman" w:hAnsi="Times New Roman" w:cs="Times New Roman"/>
                <w:szCs w:val="22"/>
              </w:rPr>
              <w:t>)</w:t>
            </w:r>
          </w:p>
        </w:tc>
        <w:tc>
          <w:tcPr>
            <w:tcW w:w="236" w:type="dxa"/>
          </w:tcPr>
          <w:p w14:paraId="02D96CF5" w14:textId="77777777" w:rsidR="001B1A85" w:rsidRPr="00034B65" w:rsidRDefault="001B1A85" w:rsidP="001B1A85">
            <w:pPr>
              <w:tabs>
                <w:tab w:val="decimal" w:pos="821"/>
                <w:tab w:val="decimal" w:pos="884"/>
              </w:tabs>
              <w:spacing w:after="0" w:line="240" w:lineRule="atLeast"/>
              <w:ind w:right="-25"/>
              <w:jc w:val="both"/>
              <w:rPr>
                <w:rFonts w:ascii="Times New Roman" w:hAnsi="Times New Roman" w:cs="Times New Roman"/>
                <w:szCs w:val="22"/>
              </w:rPr>
            </w:pPr>
          </w:p>
        </w:tc>
        <w:tc>
          <w:tcPr>
            <w:tcW w:w="1181" w:type="dxa"/>
            <w:gridSpan w:val="2"/>
            <w:vAlign w:val="bottom"/>
          </w:tcPr>
          <w:p w14:paraId="6A3592B2" w14:textId="70290A28" w:rsidR="001B1A85" w:rsidRPr="00034B65" w:rsidRDefault="001B1A85" w:rsidP="001B1A85">
            <w:pPr>
              <w:spacing w:after="0" w:line="240" w:lineRule="atLeast"/>
              <w:ind w:right="-25"/>
              <w:jc w:val="center"/>
              <w:rPr>
                <w:rFonts w:ascii="Times New Roman" w:hAnsi="Times New Roman" w:cs="Times New Roman"/>
                <w:szCs w:val="22"/>
              </w:rPr>
            </w:pPr>
            <w:r w:rsidRPr="00034B65">
              <w:rPr>
                <w:rFonts w:ascii="Times New Roman" w:hAnsi="Times New Roman" w:cs="Times New Roman"/>
                <w:szCs w:val="22"/>
              </w:rPr>
              <w:t>(2,446)</w:t>
            </w:r>
          </w:p>
        </w:tc>
        <w:tc>
          <w:tcPr>
            <w:tcW w:w="242" w:type="dxa"/>
          </w:tcPr>
          <w:p w14:paraId="2449B080" w14:textId="77777777" w:rsidR="001B1A85" w:rsidRPr="00034B65" w:rsidRDefault="001B1A85" w:rsidP="001B1A85">
            <w:pPr>
              <w:tabs>
                <w:tab w:val="decimal" w:pos="821"/>
                <w:tab w:val="decimal" w:pos="884"/>
              </w:tabs>
              <w:spacing w:after="0" w:line="240" w:lineRule="atLeast"/>
              <w:ind w:right="-25"/>
              <w:jc w:val="both"/>
              <w:rPr>
                <w:rFonts w:ascii="Times New Roman" w:hAnsi="Times New Roman" w:cs="Times New Roman"/>
                <w:szCs w:val="22"/>
              </w:rPr>
            </w:pPr>
          </w:p>
        </w:tc>
        <w:tc>
          <w:tcPr>
            <w:tcW w:w="1176" w:type="dxa"/>
            <w:gridSpan w:val="2"/>
            <w:vAlign w:val="bottom"/>
          </w:tcPr>
          <w:p w14:paraId="3A04F651" w14:textId="474C7BD0" w:rsidR="001B1A85" w:rsidRPr="00034B65" w:rsidRDefault="00DF78C9" w:rsidP="001B1A85">
            <w:pPr>
              <w:tabs>
                <w:tab w:val="decimal" w:pos="884"/>
              </w:tabs>
              <w:spacing w:after="0" w:line="240" w:lineRule="atLeast"/>
              <w:ind w:right="-25"/>
              <w:jc w:val="both"/>
              <w:rPr>
                <w:rFonts w:ascii="Times New Roman" w:hAnsi="Times New Roman" w:cs="Times New Roman"/>
                <w:szCs w:val="22"/>
              </w:rPr>
            </w:pPr>
            <w:r w:rsidRPr="00034B65">
              <w:rPr>
                <w:rFonts w:ascii="Times New Roman" w:hAnsi="Times New Roman" w:cs="Times New Roman"/>
                <w:szCs w:val="22"/>
              </w:rPr>
              <w:t>(3,</w:t>
            </w:r>
            <w:r w:rsidR="00D31811" w:rsidRPr="00034B65">
              <w:rPr>
                <w:rFonts w:ascii="Times New Roman" w:hAnsi="Times New Roman" w:cs="Times New Roman"/>
                <w:szCs w:val="22"/>
              </w:rPr>
              <w:t>727</w:t>
            </w:r>
            <w:r w:rsidRPr="00034B65">
              <w:rPr>
                <w:rFonts w:ascii="Times New Roman" w:hAnsi="Times New Roman" w:cs="Times New Roman"/>
                <w:szCs w:val="22"/>
              </w:rPr>
              <w:t>)</w:t>
            </w:r>
          </w:p>
        </w:tc>
        <w:tc>
          <w:tcPr>
            <w:tcW w:w="270" w:type="dxa"/>
          </w:tcPr>
          <w:p w14:paraId="6B6A56C4" w14:textId="77777777" w:rsidR="001B1A85" w:rsidRPr="00034B65" w:rsidRDefault="001B1A85" w:rsidP="001B1A85">
            <w:pPr>
              <w:tabs>
                <w:tab w:val="decimal" w:pos="821"/>
                <w:tab w:val="decimal" w:pos="884"/>
              </w:tabs>
              <w:spacing w:after="0" w:line="240" w:lineRule="atLeast"/>
              <w:ind w:right="-25"/>
              <w:jc w:val="both"/>
              <w:rPr>
                <w:rFonts w:ascii="Times New Roman" w:hAnsi="Times New Roman" w:cs="Times New Roman"/>
                <w:szCs w:val="22"/>
              </w:rPr>
            </w:pPr>
          </w:p>
        </w:tc>
        <w:tc>
          <w:tcPr>
            <w:tcW w:w="1147" w:type="dxa"/>
            <w:vAlign w:val="bottom"/>
          </w:tcPr>
          <w:p w14:paraId="698F9922" w14:textId="270BD53C" w:rsidR="001B1A85" w:rsidRPr="00034B65" w:rsidRDefault="001B1A85" w:rsidP="001B1A85">
            <w:pPr>
              <w:tabs>
                <w:tab w:val="decimal" w:pos="884"/>
              </w:tabs>
              <w:spacing w:after="0" w:line="240" w:lineRule="atLeast"/>
              <w:ind w:right="-25"/>
              <w:jc w:val="both"/>
              <w:rPr>
                <w:rFonts w:ascii="Times New Roman" w:hAnsi="Times New Roman" w:cs="Times New Roman"/>
                <w:szCs w:val="22"/>
              </w:rPr>
            </w:pPr>
            <w:r w:rsidRPr="00034B65">
              <w:rPr>
                <w:rFonts w:ascii="Times New Roman" w:hAnsi="Times New Roman" w:cs="Times New Roman"/>
                <w:szCs w:val="22"/>
              </w:rPr>
              <w:t>(2,446)</w:t>
            </w:r>
          </w:p>
        </w:tc>
      </w:tr>
      <w:tr w:rsidR="001B1A85" w:rsidRPr="00120B8B" w14:paraId="291C251F" w14:textId="77777777" w:rsidTr="005A5AFA">
        <w:tc>
          <w:tcPr>
            <w:tcW w:w="1791" w:type="dxa"/>
          </w:tcPr>
          <w:p w14:paraId="50AA3985" w14:textId="141AA428" w:rsidR="001B1A85" w:rsidRPr="00034B65" w:rsidRDefault="001B1A85" w:rsidP="001B1A85">
            <w:pPr>
              <w:spacing w:after="0" w:line="240" w:lineRule="atLeast"/>
              <w:ind w:left="124" w:right="-25"/>
              <w:jc w:val="both"/>
              <w:rPr>
                <w:rFonts w:ascii="Times New Roman" w:hAnsi="Times New Roman" w:cs="Times New Roman"/>
                <w:b/>
                <w:bCs/>
                <w:szCs w:val="22"/>
              </w:rPr>
            </w:pPr>
            <w:r w:rsidRPr="00034B65">
              <w:rPr>
                <w:rFonts w:ascii="Times New Roman" w:hAnsi="Times New Roman" w:cs="Times New Roman"/>
                <w:b/>
                <w:bCs/>
                <w:szCs w:val="22"/>
              </w:rPr>
              <w:t>At 31 March</w:t>
            </w:r>
          </w:p>
        </w:tc>
        <w:tc>
          <w:tcPr>
            <w:tcW w:w="1134" w:type="dxa"/>
            <w:tcBorders>
              <w:top w:val="single" w:sz="4" w:space="0" w:color="auto"/>
              <w:bottom w:val="double" w:sz="4" w:space="0" w:color="auto"/>
            </w:tcBorders>
            <w:vAlign w:val="bottom"/>
          </w:tcPr>
          <w:p w14:paraId="2D6D81E1" w14:textId="5573F220" w:rsidR="001B1A85" w:rsidRPr="00034B65" w:rsidRDefault="00DF78C9" w:rsidP="001B1A85">
            <w:pPr>
              <w:tabs>
                <w:tab w:val="decimal" w:pos="884"/>
              </w:tabs>
              <w:spacing w:after="0" w:line="240" w:lineRule="atLeast"/>
              <w:ind w:right="-25"/>
              <w:jc w:val="both"/>
              <w:rPr>
                <w:rFonts w:ascii="Times New Roman" w:hAnsi="Times New Roman" w:cs="Times New Roman"/>
                <w:b/>
                <w:bCs/>
                <w:szCs w:val="22"/>
              </w:rPr>
            </w:pPr>
            <w:r w:rsidRPr="00034B65">
              <w:rPr>
                <w:rFonts w:ascii="Times New Roman" w:hAnsi="Times New Roman" w:cs="Times New Roman"/>
                <w:b/>
                <w:bCs/>
                <w:szCs w:val="22"/>
              </w:rPr>
              <w:t>9,526</w:t>
            </w:r>
          </w:p>
        </w:tc>
        <w:tc>
          <w:tcPr>
            <w:tcW w:w="236" w:type="dxa"/>
            <w:vAlign w:val="bottom"/>
          </w:tcPr>
          <w:p w14:paraId="5D1C510E" w14:textId="77777777" w:rsidR="001B1A85" w:rsidRPr="00034B65" w:rsidRDefault="001B1A85" w:rsidP="001B1A85">
            <w:pPr>
              <w:tabs>
                <w:tab w:val="decimal" w:pos="765"/>
                <w:tab w:val="decimal" w:pos="821"/>
                <w:tab w:val="decimal" w:pos="884"/>
              </w:tabs>
              <w:spacing w:after="0" w:line="240" w:lineRule="atLeast"/>
              <w:ind w:right="-25"/>
              <w:jc w:val="both"/>
              <w:rPr>
                <w:rFonts w:ascii="Times New Roman" w:hAnsi="Times New Roman" w:cs="Times New Roman"/>
                <w:b/>
                <w:bCs/>
                <w:szCs w:val="22"/>
              </w:rPr>
            </w:pPr>
          </w:p>
        </w:tc>
        <w:tc>
          <w:tcPr>
            <w:tcW w:w="1181" w:type="dxa"/>
            <w:tcBorders>
              <w:top w:val="single" w:sz="4" w:space="0" w:color="auto"/>
              <w:bottom w:val="double" w:sz="4" w:space="0" w:color="auto"/>
            </w:tcBorders>
            <w:vAlign w:val="bottom"/>
          </w:tcPr>
          <w:p w14:paraId="225E6865" w14:textId="7A9A50FC" w:rsidR="001B1A85" w:rsidRPr="00034B65" w:rsidRDefault="001B1A85" w:rsidP="001B1A85">
            <w:pPr>
              <w:tabs>
                <w:tab w:val="decimal" w:pos="884"/>
              </w:tabs>
              <w:spacing w:after="0" w:line="240" w:lineRule="atLeast"/>
              <w:ind w:right="-25"/>
              <w:jc w:val="both"/>
              <w:rPr>
                <w:rFonts w:ascii="Times New Roman" w:hAnsi="Times New Roman" w:cs="Times New Roman"/>
                <w:b/>
                <w:bCs/>
                <w:szCs w:val="22"/>
                <w:cs/>
              </w:rPr>
            </w:pPr>
            <w:r w:rsidRPr="00034B65">
              <w:rPr>
                <w:rFonts w:ascii="Times New Roman" w:hAnsi="Times New Roman" w:cs="Times New Roman"/>
                <w:b/>
                <w:bCs/>
                <w:szCs w:val="22"/>
              </w:rPr>
              <w:t>5,012</w:t>
            </w:r>
          </w:p>
        </w:tc>
        <w:tc>
          <w:tcPr>
            <w:tcW w:w="236" w:type="dxa"/>
            <w:vAlign w:val="bottom"/>
          </w:tcPr>
          <w:p w14:paraId="1AD7AA29" w14:textId="77777777" w:rsidR="001B1A85" w:rsidRPr="00034B65" w:rsidRDefault="001B1A85" w:rsidP="001B1A85">
            <w:pPr>
              <w:tabs>
                <w:tab w:val="decimal" w:pos="765"/>
                <w:tab w:val="decimal" w:pos="821"/>
                <w:tab w:val="decimal" w:pos="884"/>
              </w:tabs>
              <w:spacing w:after="0" w:line="240" w:lineRule="atLeast"/>
              <w:ind w:right="-25"/>
              <w:jc w:val="both"/>
              <w:rPr>
                <w:rFonts w:ascii="Times New Roman" w:hAnsi="Times New Roman" w:cs="Times New Roman"/>
                <w:b/>
                <w:bCs/>
                <w:szCs w:val="22"/>
              </w:rPr>
            </w:pPr>
          </w:p>
        </w:tc>
        <w:tc>
          <w:tcPr>
            <w:tcW w:w="1182" w:type="dxa"/>
            <w:tcBorders>
              <w:top w:val="single" w:sz="4" w:space="0" w:color="auto"/>
              <w:bottom w:val="double" w:sz="4" w:space="0" w:color="auto"/>
            </w:tcBorders>
            <w:vAlign w:val="bottom"/>
          </w:tcPr>
          <w:p w14:paraId="5EA79499" w14:textId="7C745A25" w:rsidR="001B1A85" w:rsidRPr="00034B65" w:rsidRDefault="00DF78C9" w:rsidP="001B1A85">
            <w:pPr>
              <w:tabs>
                <w:tab w:val="decimal" w:pos="884"/>
              </w:tabs>
              <w:spacing w:after="0" w:line="240" w:lineRule="atLeast"/>
              <w:ind w:right="-25"/>
              <w:jc w:val="both"/>
              <w:rPr>
                <w:rFonts w:ascii="Times New Roman" w:hAnsi="Times New Roman" w:cs="Times New Roman"/>
                <w:b/>
                <w:bCs/>
                <w:szCs w:val="22"/>
              </w:rPr>
            </w:pPr>
            <w:r w:rsidRPr="00034B65">
              <w:rPr>
                <w:rFonts w:ascii="Times New Roman" w:hAnsi="Times New Roman" w:cs="Times New Roman"/>
                <w:b/>
                <w:bCs/>
                <w:szCs w:val="22"/>
              </w:rPr>
              <w:t>711</w:t>
            </w:r>
          </w:p>
        </w:tc>
        <w:tc>
          <w:tcPr>
            <w:tcW w:w="236" w:type="dxa"/>
            <w:vAlign w:val="bottom"/>
          </w:tcPr>
          <w:p w14:paraId="5DFCAA24" w14:textId="77777777" w:rsidR="001B1A85" w:rsidRPr="00034B65" w:rsidRDefault="001B1A85" w:rsidP="001B1A85">
            <w:pPr>
              <w:tabs>
                <w:tab w:val="decimal" w:pos="765"/>
                <w:tab w:val="decimal" w:pos="821"/>
                <w:tab w:val="decimal" w:pos="884"/>
              </w:tabs>
              <w:spacing w:after="0" w:line="240" w:lineRule="atLeast"/>
              <w:ind w:right="-25"/>
              <w:jc w:val="both"/>
              <w:rPr>
                <w:rFonts w:ascii="Times New Roman" w:hAnsi="Times New Roman" w:cs="Times New Roman"/>
                <w:b/>
                <w:bCs/>
                <w:szCs w:val="22"/>
              </w:rPr>
            </w:pPr>
          </w:p>
        </w:tc>
        <w:tc>
          <w:tcPr>
            <w:tcW w:w="1181" w:type="dxa"/>
            <w:gridSpan w:val="2"/>
            <w:tcBorders>
              <w:top w:val="single" w:sz="4" w:space="0" w:color="auto"/>
              <w:bottom w:val="double" w:sz="4" w:space="0" w:color="auto"/>
            </w:tcBorders>
            <w:vAlign w:val="bottom"/>
          </w:tcPr>
          <w:p w14:paraId="41180AE2" w14:textId="2DB23506" w:rsidR="001B1A85" w:rsidRPr="00034B65" w:rsidRDefault="001B1A85" w:rsidP="001B1A85">
            <w:pPr>
              <w:spacing w:after="0" w:line="240" w:lineRule="atLeast"/>
              <w:ind w:right="-25"/>
              <w:jc w:val="center"/>
              <w:rPr>
                <w:rFonts w:ascii="Times New Roman" w:hAnsi="Times New Roman" w:cs="Times New Roman"/>
                <w:b/>
                <w:bCs/>
                <w:szCs w:val="22"/>
              </w:rPr>
            </w:pPr>
            <w:r w:rsidRPr="00034B65">
              <w:rPr>
                <w:rFonts w:ascii="Times New Roman" w:hAnsi="Times New Roman" w:cs="Times New Roman"/>
                <w:b/>
                <w:bCs/>
                <w:szCs w:val="22"/>
              </w:rPr>
              <w:t>2,395</w:t>
            </w:r>
          </w:p>
        </w:tc>
        <w:tc>
          <w:tcPr>
            <w:tcW w:w="242" w:type="dxa"/>
            <w:vAlign w:val="bottom"/>
          </w:tcPr>
          <w:p w14:paraId="526657D7" w14:textId="77777777" w:rsidR="001B1A85" w:rsidRPr="00034B65" w:rsidRDefault="001B1A85" w:rsidP="001B1A85">
            <w:pPr>
              <w:tabs>
                <w:tab w:val="decimal" w:pos="765"/>
                <w:tab w:val="decimal" w:pos="821"/>
                <w:tab w:val="decimal" w:pos="884"/>
              </w:tabs>
              <w:spacing w:after="0" w:line="240" w:lineRule="atLeast"/>
              <w:ind w:right="-25"/>
              <w:jc w:val="both"/>
              <w:rPr>
                <w:rFonts w:ascii="Times New Roman" w:hAnsi="Times New Roman" w:cs="Times New Roman"/>
                <w:b/>
                <w:bCs/>
                <w:szCs w:val="22"/>
              </w:rPr>
            </w:pPr>
          </w:p>
        </w:tc>
        <w:tc>
          <w:tcPr>
            <w:tcW w:w="1176" w:type="dxa"/>
            <w:gridSpan w:val="2"/>
            <w:tcBorders>
              <w:top w:val="single" w:sz="4" w:space="0" w:color="auto"/>
              <w:bottom w:val="double" w:sz="4" w:space="0" w:color="auto"/>
            </w:tcBorders>
            <w:vAlign w:val="bottom"/>
          </w:tcPr>
          <w:p w14:paraId="3B44C7D8" w14:textId="09508F53" w:rsidR="001B1A85" w:rsidRPr="00034B65" w:rsidRDefault="00DF78C9" w:rsidP="001B1A85">
            <w:pPr>
              <w:tabs>
                <w:tab w:val="decimal" w:pos="884"/>
              </w:tabs>
              <w:spacing w:after="0" w:line="240" w:lineRule="atLeast"/>
              <w:ind w:right="-25"/>
              <w:jc w:val="both"/>
              <w:rPr>
                <w:rFonts w:ascii="Times New Roman" w:hAnsi="Times New Roman" w:cs="Times New Roman"/>
                <w:b/>
                <w:bCs/>
                <w:szCs w:val="22"/>
              </w:rPr>
            </w:pPr>
            <w:r w:rsidRPr="00034B65">
              <w:rPr>
                <w:rFonts w:ascii="Times New Roman" w:hAnsi="Times New Roman" w:cs="Times New Roman"/>
                <w:b/>
                <w:bCs/>
                <w:szCs w:val="22"/>
              </w:rPr>
              <w:t>10,237</w:t>
            </w:r>
          </w:p>
        </w:tc>
        <w:tc>
          <w:tcPr>
            <w:tcW w:w="270" w:type="dxa"/>
            <w:vAlign w:val="bottom"/>
          </w:tcPr>
          <w:p w14:paraId="58B38328" w14:textId="77777777" w:rsidR="001B1A85" w:rsidRPr="00034B65" w:rsidRDefault="001B1A85" w:rsidP="001B1A85">
            <w:pPr>
              <w:tabs>
                <w:tab w:val="decimal" w:pos="765"/>
                <w:tab w:val="decimal" w:pos="821"/>
                <w:tab w:val="decimal" w:pos="884"/>
              </w:tabs>
              <w:spacing w:after="0" w:line="240" w:lineRule="atLeast"/>
              <w:ind w:right="-25"/>
              <w:jc w:val="both"/>
              <w:rPr>
                <w:rFonts w:ascii="Times New Roman" w:hAnsi="Times New Roman" w:cs="Times New Roman"/>
                <w:b/>
                <w:bCs/>
                <w:szCs w:val="22"/>
              </w:rPr>
            </w:pPr>
          </w:p>
        </w:tc>
        <w:tc>
          <w:tcPr>
            <w:tcW w:w="1147" w:type="dxa"/>
            <w:tcBorders>
              <w:top w:val="single" w:sz="4" w:space="0" w:color="auto"/>
              <w:bottom w:val="double" w:sz="4" w:space="0" w:color="auto"/>
            </w:tcBorders>
            <w:vAlign w:val="bottom"/>
          </w:tcPr>
          <w:p w14:paraId="79BB7FA0" w14:textId="220FB072" w:rsidR="001B1A85" w:rsidRPr="00034B65" w:rsidRDefault="001B1A85" w:rsidP="001B1A85">
            <w:pPr>
              <w:tabs>
                <w:tab w:val="decimal" w:pos="884"/>
              </w:tabs>
              <w:spacing w:after="0" w:line="240" w:lineRule="atLeast"/>
              <w:ind w:right="-25"/>
              <w:jc w:val="both"/>
              <w:rPr>
                <w:rFonts w:ascii="Times New Roman" w:hAnsi="Times New Roman" w:cs="Times New Roman"/>
                <w:b/>
                <w:bCs/>
                <w:szCs w:val="22"/>
                <w:cs/>
              </w:rPr>
            </w:pPr>
            <w:r w:rsidRPr="00034B65">
              <w:rPr>
                <w:rFonts w:ascii="Times New Roman" w:hAnsi="Times New Roman" w:cs="Times New Roman"/>
                <w:b/>
                <w:bCs/>
                <w:szCs w:val="22"/>
              </w:rPr>
              <w:t>7,407</w:t>
            </w:r>
          </w:p>
        </w:tc>
      </w:tr>
    </w:tbl>
    <w:p w14:paraId="37C8E3D0" w14:textId="77777777" w:rsidR="00DA19B3" w:rsidRDefault="00DA19B3" w:rsidP="00DA19B3">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621B89C7" w14:textId="1DAD0A5D"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lastRenderedPageBreak/>
        <w:t>Lease liabilities</w:t>
      </w:r>
    </w:p>
    <w:p w14:paraId="55818403" w14:textId="77777777" w:rsidR="00B63E3A" w:rsidRPr="00164F2A" w:rsidRDefault="00B63E3A" w:rsidP="00B63E3A">
      <w:pPr>
        <w:tabs>
          <w:tab w:val="left" w:pos="567"/>
        </w:tabs>
        <w:spacing w:after="0" w:line="240" w:lineRule="atLeast"/>
        <w:ind w:left="540" w:right="-25"/>
        <w:jc w:val="thaiDistribute"/>
        <w:rPr>
          <w:rFonts w:ascii="Times New Roman" w:hAnsi="Times New Roman" w:cs="Times New Roman"/>
          <w:b/>
          <w:bCs/>
          <w:szCs w:val="22"/>
        </w:rPr>
      </w:pPr>
    </w:p>
    <w:tbl>
      <w:tblPr>
        <w:tblW w:w="10031" w:type="dxa"/>
        <w:tblInd w:w="79" w:type="dxa"/>
        <w:tblLayout w:type="fixed"/>
        <w:tblCellMar>
          <w:left w:w="79" w:type="dxa"/>
          <w:right w:w="79" w:type="dxa"/>
        </w:tblCellMar>
        <w:tblLook w:val="0000" w:firstRow="0" w:lastRow="0" w:firstColumn="0" w:lastColumn="0" w:noHBand="0" w:noVBand="0"/>
      </w:tblPr>
      <w:tblGrid>
        <w:gridCol w:w="1693"/>
        <w:gridCol w:w="1288"/>
        <w:gridCol w:w="181"/>
        <w:gridCol w:w="1091"/>
        <w:gridCol w:w="180"/>
        <w:gridCol w:w="8"/>
        <w:gridCol w:w="1264"/>
        <w:gridCol w:w="183"/>
        <w:gridCol w:w="9"/>
        <w:gridCol w:w="1333"/>
        <w:gridCol w:w="181"/>
        <w:gridCol w:w="11"/>
        <w:gridCol w:w="1050"/>
        <w:gridCol w:w="183"/>
        <w:gridCol w:w="1376"/>
      </w:tblGrid>
      <w:tr w:rsidR="001613FA" w:rsidRPr="00164F2A" w14:paraId="383BF45D" w14:textId="77777777" w:rsidTr="008D4B82">
        <w:trPr>
          <w:cantSplit/>
        </w:trPr>
        <w:tc>
          <w:tcPr>
            <w:tcW w:w="1693" w:type="dxa"/>
          </w:tcPr>
          <w:p w14:paraId="64B2566E" w14:textId="77777777" w:rsidR="001613FA" w:rsidRPr="00164F2A"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38" w:type="dxa"/>
            <w:gridSpan w:val="14"/>
          </w:tcPr>
          <w:p w14:paraId="28AAB705" w14:textId="77777777" w:rsidR="001613FA" w:rsidRPr="00164F2A" w:rsidRDefault="001613FA" w:rsidP="000B687B">
            <w:pPr>
              <w:spacing w:after="0" w:line="240" w:lineRule="atLeast"/>
              <w:ind w:right="-25"/>
              <w:jc w:val="center"/>
              <w:rPr>
                <w:rFonts w:ascii="Times New Roman" w:hAnsi="Times New Roman" w:cs="Times New Roman"/>
                <w:sz w:val="20"/>
                <w:szCs w:val="20"/>
                <w:lang w:bidi="ar-SA"/>
              </w:rPr>
            </w:pPr>
            <w:r w:rsidRPr="00164F2A">
              <w:rPr>
                <w:rFonts w:ascii="Times New Roman" w:hAnsi="Times New Roman" w:cs="Times New Roman"/>
                <w:b/>
                <w:bCs/>
                <w:sz w:val="20"/>
                <w:szCs w:val="20"/>
              </w:rPr>
              <w:t>Consolidated and separate financial statements</w:t>
            </w:r>
          </w:p>
        </w:tc>
      </w:tr>
      <w:tr w:rsidR="001613FA" w:rsidRPr="00164F2A" w14:paraId="36B8A3A4" w14:textId="77777777" w:rsidTr="008D4B82">
        <w:trPr>
          <w:cantSplit/>
        </w:trPr>
        <w:tc>
          <w:tcPr>
            <w:tcW w:w="1693" w:type="dxa"/>
          </w:tcPr>
          <w:p w14:paraId="6F1A5A71" w14:textId="77777777" w:rsidR="001613FA" w:rsidRPr="00164F2A"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14:paraId="610C85E7" w14:textId="43DE9D85" w:rsidR="001613FA" w:rsidRPr="00164F2A" w:rsidRDefault="001613FA" w:rsidP="000B687B">
            <w:pPr>
              <w:spacing w:after="0" w:line="240" w:lineRule="atLeast"/>
              <w:ind w:right="-25"/>
              <w:jc w:val="center"/>
              <w:rPr>
                <w:rFonts w:ascii="Times New Roman" w:hAnsi="Times New Roman" w:cs="Times New Roman"/>
                <w:sz w:val="20"/>
                <w:szCs w:val="20"/>
              </w:rPr>
            </w:pPr>
            <w:r w:rsidRPr="00164F2A">
              <w:rPr>
                <w:rFonts w:ascii="Times New Roman" w:hAnsi="Times New Roman" w:cs="Times New Roman"/>
                <w:sz w:val="20"/>
                <w:szCs w:val="20"/>
                <w:lang w:val="en-GB"/>
              </w:rPr>
              <w:t>31 March 202</w:t>
            </w:r>
            <w:r w:rsidR="00CC0CC2">
              <w:rPr>
                <w:rFonts w:ascii="Times New Roman" w:hAnsi="Times New Roman" w:cs="Times New Roman"/>
                <w:sz w:val="20"/>
                <w:szCs w:val="20"/>
              </w:rPr>
              <w:t>6</w:t>
            </w:r>
          </w:p>
        </w:tc>
        <w:tc>
          <w:tcPr>
            <w:tcW w:w="183" w:type="dxa"/>
          </w:tcPr>
          <w:p w14:paraId="3879DBA4" w14:textId="77777777" w:rsidR="001613FA" w:rsidRPr="00164F2A" w:rsidRDefault="001613FA" w:rsidP="000B687B">
            <w:pPr>
              <w:spacing w:after="0" w:line="240" w:lineRule="atLeast"/>
              <w:ind w:right="-25"/>
              <w:jc w:val="center"/>
              <w:rPr>
                <w:rFonts w:ascii="Times New Roman" w:hAnsi="Times New Roman" w:cs="Times New Roman"/>
                <w:sz w:val="20"/>
                <w:szCs w:val="20"/>
                <w:lang w:val="en-GB" w:bidi="ar-SA"/>
              </w:rPr>
            </w:pPr>
          </w:p>
        </w:tc>
        <w:tc>
          <w:tcPr>
            <w:tcW w:w="4143" w:type="dxa"/>
            <w:gridSpan w:val="7"/>
            <w:tcBorders>
              <w:bottom w:val="single" w:sz="4" w:space="0" w:color="auto"/>
            </w:tcBorders>
          </w:tcPr>
          <w:p w14:paraId="35EBEB8F" w14:textId="1B9FAEB9" w:rsidR="001613FA" w:rsidRPr="00164F2A" w:rsidRDefault="001613FA" w:rsidP="000B687B">
            <w:pPr>
              <w:spacing w:after="0" w:line="240" w:lineRule="atLeast"/>
              <w:ind w:right="-25"/>
              <w:jc w:val="center"/>
              <w:rPr>
                <w:rFonts w:ascii="Times New Roman" w:hAnsi="Times New Roman" w:cs="Times New Roman"/>
                <w:sz w:val="20"/>
                <w:szCs w:val="20"/>
                <w:lang w:val="en-GB"/>
              </w:rPr>
            </w:pPr>
            <w:r w:rsidRPr="00164F2A">
              <w:rPr>
                <w:rFonts w:ascii="Times New Roman" w:hAnsi="Times New Roman" w:cs="Times New Roman"/>
                <w:sz w:val="20"/>
                <w:szCs w:val="20"/>
              </w:rPr>
              <w:t>31 December 202</w:t>
            </w:r>
            <w:r w:rsidR="00CC0CC2">
              <w:rPr>
                <w:rFonts w:ascii="Times New Roman" w:hAnsi="Times New Roman" w:cs="Times New Roman"/>
                <w:sz w:val="20"/>
                <w:szCs w:val="20"/>
              </w:rPr>
              <w:t>5</w:t>
            </w:r>
          </w:p>
        </w:tc>
      </w:tr>
      <w:tr w:rsidR="001613FA" w:rsidRPr="00164F2A" w14:paraId="38E114F7" w14:textId="77777777" w:rsidTr="008D4B82">
        <w:trPr>
          <w:cantSplit/>
        </w:trPr>
        <w:tc>
          <w:tcPr>
            <w:tcW w:w="1693" w:type="dxa"/>
          </w:tcPr>
          <w:p w14:paraId="646AAA7C" w14:textId="77777777" w:rsidR="001613FA" w:rsidRPr="00164F2A"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14:paraId="6B1B4411"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r w:rsidRPr="00164F2A">
              <w:rPr>
                <w:rFonts w:ascii="Times New Roman" w:hAnsi="Times New Roman" w:cs="Times New Roman"/>
                <w:sz w:val="20"/>
                <w:szCs w:val="20"/>
              </w:rPr>
              <w:t>Future value of the minimum lease payment</w:t>
            </w:r>
          </w:p>
        </w:tc>
        <w:tc>
          <w:tcPr>
            <w:tcW w:w="181" w:type="dxa"/>
            <w:tcBorders>
              <w:top w:val="single" w:sz="4" w:space="0" w:color="auto"/>
            </w:tcBorders>
          </w:tcPr>
          <w:p w14:paraId="100F2508" w14:textId="77777777" w:rsidR="001613FA" w:rsidRPr="00164F2A" w:rsidRDefault="001613FA" w:rsidP="000B687B">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14:paraId="300C6A44"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p>
          <w:p w14:paraId="67557BAE"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p>
          <w:p w14:paraId="5576BF44" w14:textId="77777777" w:rsidR="008D4B82" w:rsidRPr="00164F2A" w:rsidRDefault="008D4B82" w:rsidP="000B687B">
            <w:pPr>
              <w:spacing w:after="0" w:line="240" w:lineRule="atLeast"/>
              <w:ind w:right="-25" w:firstLine="14"/>
              <w:jc w:val="center"/>
              <w:rPr>
                <w:rFonts w:ascii="Times New Roman" w:hAnsi="Times New Roman" w:cs="Times New Roman"/>
                <w:sz w:val="20"/>
                <w:szCs w:val="20"/>
              </w:rPr>
            </w:pPr>
          </w:p>
          <w:p w14:paraId="4794739C" w14:textId="77777777" w:rsidR="001613FA" w:rsidRPr="00164F2A" w:rsidRDefault="001613FA" w:rsidP="000B687B">
            <w:pPr>
              <w:spacing w:after="0" w:line="240" w:lineRule="atLeast"/>
              <w:ind w:left="-197" w:right="-129" w:firstLine="14"/>
              <w:jc w:val="center"/>
              <w:rPr>
                <w:rFonts w:ascii="Times New Roman" w:hAnsi="Times New Roman" w:cs="Times New Roman"/>
                <w:sz w:val="20"/>
                <w:szCs w:val="20"/>
              </w:rPr>
            </w:pPr>
            <w:r w:rsidRPr="00164F2A">
              <w:rPr>
                <w:rFonts w:ascii="Times New Roman" w:hAnsi="Times New Roman" w:cs="Times New Roman"/>
                <w:sz w:val="20"/>
                <w:szCs w:val="20"/>
              </w:rPr>
              <w:t>Interest</w:t>
            </w:r>
          </w:p>
        </w:tc>
        <w:tc>
          <w:tcPr>
            <w:tcW w:w="180" w:type="dxa"/>
            <w:tcBorders>
              <w:top w:val="single" w:sz="4" w:space="0" w:color="auto"/>
            </w:tcBorders>
          </w:tcPr>
          <w:p w14:paraId="252414B2"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14:paraId="743AAF27"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r w:rsidRPr="00164F2A">
              <w:rPr>
                <w:rFonts w:ascii="Times New Roman" w:hAnsi="Times New Roman" w:cs="Times New Roman"/>
                <w:sz w:val="20"/>
                <w:szCs w:val="20"/>
              </w:rPr>
              <w:t>Present value of the minimum lease payment</w:t>
            </w:r>
          </w:p>
        </w:tc>
        <w:tc>
          <w:tcPr>
            <w:tcW w:w="183" w:type="dxa"/>
          </w:tcPr>
          <w:p w14:paraId="0A5E57BE"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p>
        </w:tc>
        <w:tc>
          <w:tcPr>
            <w:tcW w:w="1342" w:type="dxa"/>
            <w:gridSpan w:val="2"/>
          </w:tcPr>
          <w:p w14:paraId="6058CF24"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r w:rsidRPr="00164F2A">
              <w:rPr>
                <w:rFonts w:ascii="Times New Roman" w:hAnsi="Times New Roman" w:cs="Times New Roman"/>
                <w:sz w:val="20"/>
                <w:szCs w:val="20"/>
              </w:rPr>
              <w:t>Future value of the minimum lease payment</w:t>
            </w:r>
          </w:p>
        </w:tc>
        <w:tc>
          <w:tcPr>
            <w:tcW w:w="181" w:type="dxa"/>
          </w:tcPr>
          <w:p w14:paraId="4A0F7DFB" w14:textId="77777777" w:rsidR="001613FA" w:rsidRPr="00164F2A" w:rsidRDefault="001613FA" w:rsidP="000B687B">
            <w:pPr>
              <w:spacing w:after="0" w:line="240" w:lineRule="atLeast"/>
              <w:ind w:right="-25" w:firstLine="14"/>
              <w:jc w:val="center"/>
              <w:rPr>
                <w:rFonts w:ascii="Times New Roman" w:hAnsi="Times New Roman" w:cs="Times New Roman"/>
                <w:sz w:val="20"/>
                <w:szCs w:val="20"/>
                <w:cs/>
              </w:rPr>
            </w:pPr>
          </w:p>
        </w:tc>
        <w:tc>
          <w:tcPr>
            <w:tcW w:w="1061" w:type="dxa"/>
            <w:gridSpan w:val="2"/>
          </w:tcPr>
          <w:p w14:paraId="4F60E139"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p>
          <w:p w14:paraId="52AD15C8"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p>
          <w:p w14:paraId="55297DD6"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p>
          <w:p w14:paraId="33CD4EF6"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r w:rsidRPr="00164F2A">
              <w:rPr>
                <w:rFonts w:ascii="Times New Roman" w:hAnsi="Times New Roman" w:cs="Times New Roman"/>
                <w:sz w:val="20"/>
                <w:szCs w:val="20"/>
              </w:rPr>
              <w:t>Interest</w:t>
            </w:r>
          </w:p>
        </w:tc>
        <w:tc>
          <w:tcPr>
            <w:tcW w:w="183" w:type="dxa"/>
          </w:tcPr>
          <w:p w14:paraId="665B1380"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p>
        </w:tc>
        <w:tc>
          <w:tcPr>
            <w:tcW w:w="1376" w:type="dxa"/>
          </w:tcPr>
          <w:p w14:paraId="4F07F110"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r w:rsidRPr="00164F2A">
              <w:rPr>
                <w:rFonts w:ascii="Times New Roman" w:hAnsi="Times New Roman" w:cs="Times New Roman"/>
                <w:sz w:val="20"/>
                <w:szCs w:val="20"/>
              </w:rPr>
              <w:t xml:space="preserve">Present </w:t>
            </w:r>
          </w:p>
          <w:p w14:paraId="7EB7CB4D"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r w:rsidRPr="00164F2A">
              <w:rPr>
                <w:rFonts w:ascii="Times New Roman" w:hAnsi="Times New Roman" w:cs="Times New Roman"/>
                <w:sz w:val="20"/>
                <w:szCs w:val="20"/>
              </w:rPr>
              <w:t xml:space="preserve">value of the minimum lease </w:t>
            </w:r>
          </w:p>
          <w:p w14:paraId="6BFF36AA"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r w:rsidRPr="00164F2A">
              <w:rPr>
                <w:rFonts w:ascii="Times New Roman" w:hAnsi="Times New Roman" w:cs="Times New Roman"/>
                <w:sz w:val="20"/>
                <w:szCs w:val="20"/>
              </w:rPr>
              <w:t>payment</w:t>
            </w:r>
          </w:p>
        </w:tc>
      </w:tr>
      <w:tr w:rsidR="001613FA" w:rsidRPr="00164F2A" w14:paraId="7F66C52E" w14:textId="77777777" w:rsidTr="008D4B82">
        <w:trPr>
          <w:cantSplit/>
        </w:trPr>
        <w:tc>
          <w:tcPr>
            <w:tcW w:w="1693" w:type="dxa"/>
          </w:tcPr>
          <w:p w14:paraId="2DEE0F4A" w14:textId="77777777" w:rsidR="001613FA" w:rsidRPr="00164F2A"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38" w:type="dxa"/>
            <w:gridSpan w:val="14"/>
          </w:tcPr>
          <w:p w14:paraId="20CD4F45" w14:textId="77777777" w:rsidR="001613FA" w:rsidRPr="00164F2A" w:rsidRDefault="001613FA" w:rsidP="000B687B">
            <w:pPr>
              <w:spacing w:after="0" w:line="240" w:lineRule="atLeast"/>
              <w:ind w:right="-25"/>
              <w:jc w:val="center"/>
              <w:rPr>
                <w:rFonts w:ascii="Times New Roman" w:hAnsi="Times New Roman" w:cs="Times New Roman"/>
                <w:sz w:val="20"/>
                <w:szCs w:val="20"/>
                <w:lang w:val="en-GB" w:bidi="ar-SA"/>
              </w:rPr>
            </w:pPr>
            <w:r w:rsidRPr="00164F2A">
              <w:rPr>
                <w:rFonts w:ascii="Times New Roman" w:hAnsi="Times New Roman" w:cs="Times New Roman"/>
                <w:i/>
                <w:iCs/>
                <w:sz w:val="20"/>
                <w:szCs w:val="20"/>
                <w:cs/>
                <w:lang w:val="en-GB"/>
              </w:rPr>
              <w:t>(</w:t>
            </w:r>
            <w:r w:rsidRPr="00164F2A">
              <w:rPr>
                <w:rFonts w:ascii="Times New Roman" w:hAnsi="Times New Roman" w:cs="Times New Roman"/>
                <w:i/>
                <w:iCs/>
                <w:sz w:val="20"/>
                <w:szCs w:val="20"/>
                <w:lang w:val="en-GB" w:bidi="ar-SA"/>
              </w:rPr>
              <w:t>in thousand Baht</w:t>
            </w:r>
            <w:r w:rsidRPr="00164F2A">
              <w:rPr>
                <w:rFonts w:ascii="Times New Roman" w:hAnsi="Times New Roman" w:cs="Times New Roman"/>
                <w:i/>
                <w:iCs/>
                <w:sz w:val="20"/>
                <w:szCs w:val="20"/>
                <w:cs/>
                <w:lang w:val="en-GB"/>
              </w:rPr>
              <w:t>)</w:t>
            </w:r>
          </w:p>
        </w:tc>
      </w:tr>
      <w:tr w:rsidR="004D2687" w:rsidRPr="00164F2A" w14:paraId="1440543A" w14:textId="77777777" w:rsidTr="008D4B82">
        <w:trPr>
          <w:cantSplit/>
        </w:trPr>
        <w:tc>
          <w:tcPr>
            <w:tcW w:w="1693" w:type="dxa"/>
          </w:tcPr>
          <w:p w14:paraId="24A781FB" w14:textId="77777777" w:rsidR="004D2687" w:rsidRPr="00164F2A" w:rsidRDefault="004D2687" w:rsidP="004D2687">
            <w:pPr>
              <w:spacing w:after="0" w:line="240" w:lineRule="atLeast"/>
              <w:ind w:left="63" w:right="-25" w:hanging="49"/>
              <w:jc w:val="both"/>
              <w:rPr>
                <w:rFonts w:ascii="Times New Roman" w:hAnsi="Times New Roman" w:cs="Times New Roman"/>
                <w:sz w:val="20"/>
                <w:szCs w:val="20"/>
              </w:rPr>
            </w:pPr>
            <w:r w:rsidRPr="00164F2A">
              <w:rPr>
                <w:rFonts w:ascii="Times New Roman" w:hAnsi="Times New Roman" w:cs="Times New Roman"/>
                <w:sz w:val="20"/>
                <w:szCs w:val="20"/>
              </w:rPr>
              <w:t>Within one year</w:t>
            </w:r>
          </w:p>
        </w:tc>
        <w:tc>
          <w:tcPr>
            <w:tcW w:w="1288" w:type="dxa"/>
            <w:vAlign w:val="bottom"/>
          </w:tcPr>
          <w:p w14:paraId="49322EDC" w14:textId="298C4179" w:rsidR="004D2687" w:rsidRPr="00164F2A" w:rsidRDefault="00DF78C9" w:rsidP="004D2687">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79,057</w:t>
            </w:r>
          </w:p>
        </w:tc>
        <w:tc>
          <w:tcPr>
            <w:tcW w:w="181" w:type="dxa"/>
            <w:vAlign w:val="bottom"/>
          </w:tcPr>
          <w:p w14:paraId="253C7C00" w14:textId="77777777" w:rsidR="004D2687" w:rsidRPr="00164F2A" w:rsidRDefault="004D2687" w:rsidP="004D2687">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1C6DC9D1" w14:textId="51CDBB26" w:rsidR="004D2687" w:rsidRPr="00164F2A" w:rsidRDefault="00DF78C9" w:rsidP="004D2687">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(10,160)</w:t>
            </w:r>
          </w:p>
        </w:tc>
        <w:tc>
          <w:tcPr>
            <w:tcW w:w="188" w:type="dxa"/>
            <w:gridSpan w:val="2"/>
            <w:vAlign w:val="bottom"/>
          </w:tcPr>
          <w:p w14:paraId="3AE42B25" w14:textId="77777777" w:rsidR="004D2687" w:rsidRPr="00164F2A" w:rsidRDefault="004D2687" w:rsidP="004D2687">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5E580A93" w14:textId="71EE47B2" w:rsidR="004D2687" w:rsidRPr="00164F2A" w:rsidRDefault="00DF78C9" w:rsidP="004D2687">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68,897</w:t>
            </w:r>
          </w:p>
        </w:tc>
        <w:tc>
          <w:tcPr>
            <w:tcW w:w="192" w:type="dxa"/>
            <w:gridSpan w:val="2"/>
            <w:vAlign w:val="bottom"/>
          </w:tcPr>
          <w:p w14:paraId="729A84F6" w14:textId="77777777" w:rsidR="004D2687" w:rsidRPr="00164F2A" w:rsidRDefault="004D2687" w:rsidP="004D2687">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2CEBD039" w14:textId="34BD05B2" w:rsidR="004D2687" w:rsidRPr="00164F2A" w:rsidRDefault="004D2687" w:rsidP="004D2687">
            <w:pPr>
              <w:tabs>
                <w:tab w:val="decimal" w:pos="979"/>
              </w:tabs>
              <w:spacing w:after="0" w:line="240" w:lineRule="atLeast"/>
              <w:ind w:right="-25"/>
              <w:rPr>
                <w:rFonts w:ascii="Times New Roman" w:hAnsi="Times New Roman" w:cs="Times New Roman"/>
                <w:sz w:val="20"/>
                <w:szCs w:val="20"/>
              </w:rPr>
            </w:pPr>
            <w:r w:rsidRPr="004D2687">
              <w:rPr>
                <w:rFonts w:ascii="Times New Roman" w:hAnsi="Times New Roman" w:cs="Times New Roman"/>
                <w:sz w:val="20"/>
                <w:szCs w:val="20"/>
              </w:rPr>
              <w:t>60,258</w:t>
            </w:r>
          </w:p>
        </w:tc>
        <w:tc>
          <w:tcPr>
            <w:tcW w:w="192" w:type="dxa"/>
            <w:gridSpan w:val="2"/>
            <w:vAlign w:val="bottom"/>
          </w:tcPr>
          <w:p w14:paraId="6D9FE21C" w14:textId="77777777" w:rsidR="004D2687" w:rsidRPr="00164F2A" w:rsidRDefault="004D2687" w:rsidP="004D2687">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29B25059" w14:textId="5290516F" w:rsidR="004D2687" w:rsidRPr="004D2687" w:rsidRDefault="004D2687" w:rsidP="004D2687">
            <w:pPr>
              <w:tabs>
                <w:tab w:val="decimal" w:pos="916"/>
              </w:tabs>
              <w:spacing w:after="0" w:line="240" w:lineRule="atLeast"/>
              <w:ind w:right="-25"/>
              <w:rPr>
                <w:rFonts w:ascii="Times New Roman" w:hAnsi="Times New Roman" w:cs="Times New Roman"/>
                <w:sz w:val="20"/>
                <w:szCs w:val="20"/>
              </w:rPr>
            </w:pPr>
            <w:r w:rsidRPr="004D2687">
              <w:rPr>
                <w:rFonts w:ascii="Times New Roman" w:hAnsi="Times New Roman" w:cs="Times New Roman"/>
                <w:sz w:val="20"/>
                <w:szCs w:val="20"/>
              </w:rPr>
              <w:t>(9,466)</w:t>
            </w:r>
          </w:p>
        </w:tc>
        <w:tc>
          <w:tcPr>
            <w:tcW w:w="183" w:type="dxa"/>
            <w:vAlign w:val="bottom"/>
          </w:tcPr>
          <w:p w14:paraId="38C129B1" w14:textId="77777777" w:rsidR="004D2687" w:rsidRPr="00164F2A" w:rsidRDefault="004D2687" w:rsidP="004D2687">
            <w:pPr>
              <w:tabs>
                <w:tab w:val="decimal" w:pos="765"/>
                <w:tab w:val="decimal" w:pos="1077"/>
              </w:tabs>
              <w:spacing w:after="0" w:line="240" w:lineRule="atLeast"/>
              <w:ind w:right="-25"/>
              <w:rPr>
                <w:rFonts w:ascii="Times New Roman" w:hAnsi="Times New Roman" w:cs="Times New Roman"/>
                <w:sz w:val="20"/>
                <w:szCs w:val="20"/>
              </w:rPr>
            </w:pPr>
          </w:p>
        </w:tc>
        <w:tc>
          <w:tcPr>
            <w:tcW w:w="1376" w:type="dxa"/>
            <w:vAlign w:val="bottom"/>
          </w:tcPr>
          <w:p w14:paraId="65695074" w14:textId="0590EC04" w:rsidR="004D2687" w:rsidRPr="004D2687" w:rsidRDefault="004D2687" w:rsidP="004D2687">
            <w:pPr>
              <w:tabs>
                <w:tab w:val="decimal" w:pos="916"/>
              </w:tabs>
              <w:spacing w:after="0" w:line="240" w:lineRule="atLeast"/>
              <w:ind w:right="-25"/>
              <w:rPr>
                <w:rFonts w:ascii="Times New Roman" w:hAnsi="Times New Roman" w:cs="Times New Roman"/>
                <w:sz w:val="20"/>
                <w:szCs w:val="20"/>
              </w:rPr>
            </w:pPr>
            <w:r w:rsidRPr="004D2687">
              <w:rPr>
                <w:rFonts w:ascii="Times New Roman" w:hAnsi="Times New Roman" w:cs="Times New Roman"/>
                <w:sz w:val="20"/>
                <w:szCs w:val="20"/>
              </w:rPr>
              <w:t>50,792</w:t>
            </w:r>
          </w:p>
        </w:tc>
      </w:tr>
      <w:tr w:rsidR="004D2687" w:rsidRPr="00164F2A" w14:paraId="6C07DCA4" w14:textId="77777777" w:rsidTr="008D4B82">
        <w:trPr>
          <w:cantSplit/>
        </w:trPr>
        <w:tc>
          <w:tcPr>
            <w:tcW w:w="1693" w:type="dxa"/>
          </w:tcPr>
          <w:p w14:paraId="02EBDFA2" w14:textId="77777777" w:rsidR="004D2687" w:rsidRPr="00164F2A" w:rsidRDefault="004D2687" w:rsidP="004D2687">
            <w:pPr>
              <w:spacing w:after="0" w:line="240" w:lineRule="atLeast"/>
              <w:ind w:left="63" w:right="-25" w:hanging="49"/>
              <w:jc w:val="both"/>
              <w:rPr>
                <w:rFonts w:ascii="Times New Roman" w:hAnsi="Times New Roman" w:cs="Times New Roman"/>
                <w:sz w:val="20"/>
                <w:szCs w:val="20"/>
              </w:rPr>
            </w:pPr>
            <w:r w:rsidRPr="00164F2A">
              <w:rPr>
                <w:rFonts w:ascii="Times New Roman" w:hAnsi="Times New Roman" w:cs="Times New Roman"/>
                <w:sz w:val="20"/>
                <w:szCs w:val="20"/>
              </w:rPr>
              <w:t>After one year but</w:t>
            </w:r>
          </w:p>
        </w:tc>
        <w:tc>
          <w:tcPr>
            <w:tcW w:w="1288" w:type="dxa"/>
            <w:vAlign w:val="bottom"/>
          </w:tcPr>
          <w:p w14:paraId="2DEF03EC" w14:textId="77777777" w:rsidR="004D2687" w:rsidRPr="00164F2A" w:rsidRDefault="004D2687" w:rsidP="004D2687">
            <w:pPr>
              <w:tabs>
                <w:tab w:val="decimal" w:pos="1077"/>
              </w:tabs>
              <w:spacing w:after="0" w:line="240" w:lineRule="atLeast"/>
              <w:ind w:right="-25"/>
              <w:rPr>
                <w:rFonts w:ascii="Times New Roman" w:hAnsi="Times New Roman" w:cs="Times New Roman"/>
                <w:sz w:val="20"/>
                <w:szCs w:val="20"/>
              </w:rPr>
            </w:pPr>
          </w:p>
        </w:tc>
        <w:tc>
          <w:tcPr>
            <w:tcW w:w="181" w:type="dxa"/>
            <w:vAlign w:val="bottom"/>
          </w:tcPr>
          <w:p w14:paraId="457645CF" w14:textId="77777777" w:rsidR="004D2687" w:rsidRPr="00164F2A" w:rsidRDefault="004D2687" w:rsidP="004D2687">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6560F535" w14:textId="77777777" w:rsidR="004D2687" w:rsidRPr="00164F2A" w:rsidRDefault="004D2687" w:rsidP="004D2687">
            <w:pPr>
              <w:tabs>
                <w:tab w:val="decimal" w:pos="933"/>
              </w:tabs>
              <w:spacing w:after="0" w:line="240" w:lineRule="atLeast"/>
              <w:ind w:right="-25"/>
              <w:rPr>
                <w:rFonts w:ascii="Times New Roman" w:hAnsi="Times New Roman" w:cs="Times New Roman"/>
                <w:sz w:val="20"/>
                <w:szCs w:val="20"/>
              </w:rPr>
            </w:pPr>
          </w:p>
        </w:tc>
        <w:tc>
          <w:tcPr>
            <w:tcW w:w="188" w:type="dxa"/>
            <w:gridSpan w:val="2"/>
            <w:vAlign w:val="bottom"/>
          </w:tcPr>
          <w:p w14:paraId="53ABD861" w14:textId="77777777" w:rsidR="004D2687" w:rsidRPr="00164F2A" w:rsidRDefault="004D2687" w:rsidP="004D2687">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0298F12F" w14:textId="77777777" w:rsidR="004D2687" w:rsidRPr="00164F2A" w:rsidRDefault="004D2687" w:rsidP="004D2687">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406959C9" w14:textId="77777777" w:rsidR="004D2687" w:rsidRPr="00164F2A" w:rsidRDefault="004D2687" w:rsidP="004D2687">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24A65954" w14:textId="77777777" w:rsidR="004D2687" w:rsidRPr="00164F2A" w:rsidRDefault="004D2687" w:rsidP="004D2687">
            <w:pPr>
              <w:tabs>
                <w:tab w:val="decimal" w:pos="979"/>
              </w:tabs>
              <w:spacing w:after="0" w:line="240" w:lineRule="atLeast"/>
              <w:ind w:right="-25"/>
              <w:rPr>
                <w:rFonts w:ascii="Times New Roman" w:hAnsi="Times New Roman" w:cs="Times New Roman"/>
                <w:sz w:val="20"/>
                <w:szCs w:val="20"/>
              </w:rPr>
            </w:pPr>
          </w:p>
        </w:tc>
        <w:tc>
          <w:tcPr>
            <w:tcW w:w="192" w:type="dxa"/>
            <w:gridSpan w:val="2"/>
            <w:vAlign w:val="bottom"/>
          </w:tcPr>
          <w:p w14:paraId="1CBDA5D0" w14:textId="77777777" w:rsidR="004D2687" w:rsidRPr="00164F2A" w:rsidRDefault="004D2687" w:rsidP="004D2687">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328EDC2E" w14:textId="77777777" w:rsidR="004D2687" w:rsidRPr="00164F2A" w:rsidRDefault="004D2687" w:rsidP="004D2687">
            <w:pPr>
              <w:tabs>
                <w:tab w:val="decimal" w:pos="916"/>
              </w:tabs>
              <w:spacing w:after="0" w:line="240" w:lineRule="atLeast"/>
              <w:ind w:right="-25"/>
              <w:rPr>
                <w:rFonts w:ascii="Times New Roman" w:hAnsi="Times New Roman" w:cs="Times New Roman"/>
                <w:sz w:val="20"/>
                <w:szCs w:val="20"/>
                <w:lang w:val="en-GB"/>
              </w:rPr>
            </w:pPr>
          </w:p>
        </w:tc>
        <w:tc>
          <w:tcPr>
            <w:tcW w:w="183" w:type="dxa"/>
            <w:vAlign w:val="bottom"/>
          </w:tcPr>
          <w:p w14:paraId="2DA18C5B" w14:textId="77777777" w:rsidR="004D2687" w:rsidRPr="00164F2A" w:rsidRDefault="004D2687" w:rsidP="004D2687">
            <w:pPr>
              <w:tabs>
                <w:tab w:val="decimal" w:pos="765"/>
                <w:tab w:val="decimal" w:pos="1077"/>
              </w:tabs>
              <w:spacing w:after="0" w:line="240" w:lineRule="atLeast"/>
              <w:ind w:right="-25"/>
              <w:rPr>
                <w:rFonts w:ascii="Times New Roman" w:hAnsi="Times New Roman" w:cs="Times New Roman"/>
                <w:sz w:val="20"/>
                <w:szCs w:val="20"/>
              </w:rPr>
            </w:pPr>
          </w:p>
        </w:tc>
        <w:tc>
          <w:tcPr>
            <w:tcW w:w="1376" w:type="dxa"/>
            <w:vAlign w:val="bottom"/>
          </w:tcPr>
          <w:p w14:paraId="29924904" w14:textId="77777777" w:rsidR="004D2687" w:rsidRPr="00164F2A" w:rsidRDefault="004D2687" w:rsidP="004D2687">
            <w:pPr>
              <w:tabs>
                <w:tab w:val="decimal" w:pos="916"/>
              </w:tabs>
              <w:spacing w:after="0" w:line="240" w:lineRule="atLeast"/>
              <w:ind w:right="-25"/>
              <w:rPr>
                <w:rFonts w:ascii="Times New Roman" w:hAnsi="Times New Roman" w:cs="Times New Roman"/>
                <w:sz w:val="20"/>
                <w:szCs w:val="20"/>
                <w:lang w:val="en-GB"/>
              </w:rPr>
            </w:pPr>
          </w:p>
        </w:tc>
      </w:tr>
      <w:tr w:rsidR="004D2687" w:rsidRPr="00164F2A" w14:paraId="01C8F7E8" w14:textId="77777777" w:rsidTr="008D4B82">
        <w:trPr>
          <w:cantSplit/>
        </w:trPr>
        <w:tc>
          <w:tcPr>
            <w:tcW w:w="1693" w:type="dxa"/>
          </w:tcPr>
          <w:p w14:paraId="04A876A5" w14:textId="77777777" w:rsidR="004D2687" w:rsidRPr="00164F2A" w:rsidRDefault="004D2687" w:rsidP="004D2687">
            <w:pPr>
              <w:spacing w:after="0" w:line="240" w:lineRule="atLeast"/>
              <w:ind w:left="63" w:right="-25" w:hanging="49"/>
              <w:jc w:val="both"/>
              <w:rPr>
                <w:rFonts w:ascii="Times New Roman" w:hAnsi="Times New Roman" w:cs="Times New Roman"/>
                <w:sz w:val="20"/>
                <w:szCs w:val="20"/>
              </w:rPr>
            </w:pPr>
            <w:r w:rsidRPr="00164F2A">
              <w:rPr>
                <w:rFonts w:ascii="Times New Roman" w:hAnsi="Times New Roman" w:cs="Times New Roman"/>
                <w:sz w:val="20"/>
                <w:szCs w:val="20"/>
              </w:rPr>
              <w:t xml:space="preserve">  within five years</w:t>
            </w:r>
          </w:p>
        </w:tc>
        <w:tc>
          <w:tcPr>
            <w:tcW w:w="1288" w:type="dxa"/>
            <w:tcBorders>
              <w:bottom w:val="single" w:sz="4" w:space="0" w:color="auto"/>
            </w:tcBorders>
            <w:vAlign w:val="bottom"/>
          </w:tcPr>
          <w:p w14:paraId="4DDC3D2E" w14:textId="2BE27701" w:rsidR="004D2687" w:rsidRPr="00164F2A" w:rsidRDefault="00DF78C9" w:rsidP="004D2687">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181,518</w:t>
            </w:r>
          </w:p>
        </w:tc>
        <w:tc>
          <w:tcPr>
            <w:tcW w:w="181" w:type="dxa"/>
          </w:tcPr>
          <w:p w14:paraId="1523F21E" w14:textId="77777777" w:rsidR="004D2687" w:rsidRPr="00164F2A" w:rsidRDefault="004D2687" w:rsidP="004D2687">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vAlign w:val="bottom"/>
          </w:tcPr>
          <w:p w14:paraId="1F0C2BA9" w14:textId="41B044DD" w:rsidR="004D2687" w:rsidRPr="00164F2A" w:rsidRDefault="00DF78C9" w:rsidP="004D2687">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(12,411)</w:t>
            </w:r>
          </w:p>
        </w:tc>
        <w:tc>
          <w:tcPr>
            <w:tcW w:w="188" w:type="dxa"/>
            <w:gridSpan w:val="2"/>
          </w:tcPr>
          <w:p w14:paraId="30F3C62A" w14:textId="77777777" w:rsidR="004D2687" w:rsidRPr="00164F2A" w:rsidRDefault="004D2687" w:rsidP="004D2687">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vAlign w:val="bottom"/>
          </w:tcPr>
          <w:p w14:paraId="130615F2" w14:textId="32B4A573" w:rsidR="004D2687" w:rsidRPr="00164F2A" w:rsidRDefault="00DF78C9" w:rsidP="004D2687">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169,107</w:t>
            </w:r>
          </w:p>
        </w:tc>
        <w:tc>
          <w:tcPr>
            <w:tcW w:w="192" w:type="dxa"/>
            <w:gridSpan w:val="2"/>
            <w:vAlign w:val="bottom"/>
          </w:tcPr>
          <w:p w14:paraId="6B84B2D6" w14:textId="77777777" w:rsidR="004D2687" w:rsidRPr="00164F2A" w:rsidRDefault="004D2687" w:rsidP="004D2687">
            <w:pPr>
              <w:tabs>
                <w:tab w:val="decimal" w:pos="765"/>
                <w:tab w:val="decimal" w:pos="855"/>
              </w:tabs>
              <w:spacing w:after="0" w:line="240" w:lineRule="atLeast"/>
              <w:ind w:right="-25"/>
              <w:rPr>
                <w:rFonts w:ascii="Times New Roman" w:hAnsi="Times New Roman" w:cs="Times New Roman"/>
                <w:sz w:val="20"/>
                <w:szCs w:val="20"/>
              </w:rPr>
            </w:pPr>
          </w:p>
        </w:tc>
        <w:tc>
          <w:tcPr>
            <w:tcW w:w="1333" w:type="dxa"/>
            <w:tcBorders>
              <w:bottom w:val="single" w:sz="4" w:space="0" w:color="auto"/>
            </w:tcBorders>
            <w:vAlign w:val="bottom"/>
          </w:tcPr>
          <w:p w14:paraId="5CCDB859" w14:textId="6C27F63C" w:rsidR="004D2687" w:rsidRPr="00164F2A" w:rsidRDefault="004D2687" w:rsidP="004D2687">
            <w:pPr>
              <w:tabs>
                <w:tab w:val="decimal" w:pos="979"/>
              </w:tabs>
              <w:spacing w:after="0" w:line="240" w:lineRule="atLeast"/>
              <w:ind w:right="-25"/>
              <w:rPr>
                <w:rFonts w:ascii="Times New Roman" w:hAnsi="Times New Roman" w:cs="Times New Roman"/>
                <w:sz w:val="20"/>
                <w:szCs w:val="20"/>
              </w:rPr>
            </w:pPr>
            <w:r w:rsidRPr="004D2687">
              <w:rPr>
                <w:rFonts w:ascii="Times New Roman" w:hAnsi="Times New Roman" w:cs="Times New Roman"/>
                <w:sz w:val="20"/>
                <w:szCs w:val="20"/>
              </w:rPr>
              <w:t>177,493</w:t>
            </w:r>
          </w:p>
        </w:tc>
        <w:tc>
          <w:tcPr>
            <w:tcW w:w="192" w:type="dxa"/>
            <w:gridSpan w:val="2"/>
          </w:tcPr>
          <w:p w14:paraId="5B260ADE" w14:textId="77777777" w:rsidR="004D2687" w:rsidRPr="00164F2A" w:rsidRDefault="004D2687" w:rsidP="004D2687">
            <w:pPr>
              <w:tabs>
                <w:tab w:val="decimal" w:pos="1077"/>
              </w:tabs>
              <w:spacing w:after="0" w:line="240" w:lineRule="atLeast"/>
              <w:ind w:right="-25"/>
              <w:rPr>
                <w:rFonts w:ascii="Times New Roman" w:hAnsi="Times New Roman" w:cs="Times New Roman"/>
                <w:sz w:val="20"/>
                <w:szCs w:val="20"/>
              </w:rPr>
            </w:pPr>
          </w:p>
        </w:tc>
        <w:tc>
          <w:tcPr>
            <w:tcW w:w="1050" w:type="dxa"/>
            <w:tcBorders>
              <w:bottom w:val="single" w:sz="4" w:space="0" w:color="auto"/>
            </w:tcBorders>
            <w:vAlign w:val="bottom"/>
          </w:tcPr>
          <w:p w14:paraId="5D7BCD00" w14:textId="541E442C" w:rsidR="004D2687" w:rsidRPr="004D2687" w:rsidRDefault="004D2687" w:rsidP="004D2687">
            <w:pPr>
              <w:tabs>
                <w:tab w:val="decimal" w:pos="916"/>
              </w:tabs>
              <w:spacing w:after="0" w:line="240" w:lineRule="atLeast"/>
              <w:ind w:right="-25"/>
              <w:rPr>
                <w:rFonts w:ascii="Times New Roman" w:hAnsi="Times New Roman" w:cs="Times New Roman"/>
                <w:sz w:val="20"/>
                <w:szCs w:val="20"/>
              </w:rPr>
            </w:pPr>
            <w:r w:rsidRPr="004D2687">
              <w:rPr>
                <w:rFonts w:ascii="Times New Roman" w:hAnsi="Times New Roman" w:cs="Times New Roman"/>
                <w:sz w:val="20"/>
                <w:szCs w:val="20"/>
              </w:rPr>
              <w:t>(13,535)</w:t>
            </w:r>
          </w:p>
        </w:tc>
        <w:tc>
          <w:tcPr>
            <w:tcW w:w="183" w:type="dxa"/>
          </w:tcPr>
          <w:p w14:paraId="7174577B" w14:textId="77777777" w:rsidR="004D2687" w:rsidRPr="00164F2A" w:rsidRDefault="004D2687" w:rsidP="004D2687">
            <w:pPr>
              <w:tabs>
                <w:tab w:val="decimal" w:pos="1077"/>
              </w:tabs>
              <w:spacing w:after="0" w:line="240" w:lineRule="atLeast"/>
              <w:ind w:right="-25"/>
              <w:rPr>
                <w:rFonts w:ascii="Times New Roman" w:hAnsi="Times New Roman" w:cs="Times New Roman"/>
                <w:sz w:val="20"/>
                <w:szCs w:val="20"/>
              </w:rPr>
            </w:pPr>
          </w:p>
        </w:tc>
        <w:tc>
          <w:tcPr>
            <w:tcW w:w="1376" w:type="dxa"/>
            <w:tcBorders>
              <w:bottom w:val="single" w:sz="4" w:space="0" w:color="auto"/>
            </w:tcBorders>
            <w:vAlign w:val="bottom"/>
          </w:tcPr>
          <w:p w14:paraId="174D0BC3" w14:textId="282A26E0" w:rsidR="004D2687" w:rsidRPr="004D2687" w:rsidRDefault="004D2687" w:rsidP="004D2687">
            <w:pPr>
              <w:tabs>
                <w:tab w:val="decimal" w:pos="916"/>
              </w:tabs>
              <w:spacing w:after="0" w:line="240" w:lineRule="atLeast"/>
              <w:ind w:right="-25"/>
              <w:rPr>
                <w:rFonts w:ascii="Times New Roman" w:hAnsi="Times New Roman" w:cs="Times New Roman"/>
                <w:sz w:val="20"/>
                <w:szCs w:val="20"/>
              </w:rPr>
            </w:pPr>
            <w:r w:rsidRPr="004D2687">
              <w:rPr>
                <w:rFonts w:ascii="Times New Roman" w:hAnsi="Times New Roman" w:cs="Times New Roman"/>
                <w:sz w:val="20"/>
                <w:szCs w:val="20"/>
              </w:rPr>
              <w:t>163,958</w:t>
            </w:r>
          </w:p>
        </w:tc>
      </w:tr>
      <w:tr w:rsidR="004D2687" w:rsidRPr="004D2687" w14:paraId="33837D21" w14:textId="77777777" w:rsidTr="008D4B82">
        <w:trPr>
          <w:cantSplit/>
        </w:trPr>
        <w:tc>
          <w:tcPr>
            <w:tcW w:w="1693" w:type="dxa"/>
          </w:tcPr>
          <w:p w14:paraId="15DB3E60" w14:textId="77777777" w:rsidR="004D2687" w:rsidRPr="004D2687" w:rsidRDefault="004D2687" w:rsidP="004D2687">
            <w:pPr>
              <w:spacing w:after="0" w:line="240" w:lineRule="atLeast"/>
              <w:ind w:right="-25" w:firstLine="14"/>
              <w:jc w:val="thaiDistribute"/>
              <w:rPr>
                <w:rFonts w:ascii="Times New Roman" w:eastAsia="Calibri" w:hAnsi="Times New Roman" w:cs="Times New Roman"/>
                <w:b/>
                <w:bCs/>
                <w:sz w:val="20"/>
                <w:szCs w:val="20"/>
                <w:lang w:bidi="ar-SA"/>
              </w:rPr>
            </w:pPr>
            <w:r w:rsidRPr="004D2687">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14:paraId="16F49A1C" w14:textId="21DC523B" w:rsidR="004D2687" w:rsidRPr="004D2687" w:rsidRDefault="00DF78C9" w:rsidP="004D2687">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260,575</w:t>
            </w:r>
          </w:p>
        </w:tc>
        <w:tc>
          <w:tcPr>
            <w:tcW w:w="181" w:type="dxa"/>
            <w:vAlign w:val="bottom"/>
          </w:tcPr>
          <w:p w14:paraId="40C8D540" w14:textId="77777777" w:rsidR="004D2687" w:rsidRPr="004D2687" w:rsidRDefault="004D2687" w:rsidP="004D2687">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vAlign w:val="bottom"/>
          </w:tcPr>
          <w:p w14:paraId="73A9D11D" w14:textId="076D4DE2" w:rsidR="004D2687" w:rsidRPr="004D2687" w:rsidRDefault="00DF78C9" w:rsidP="004D2687">
            <w:pPr>
              <w:tabs>
                <w:tab w:val="decimal" w:pos="933"/>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(22,571)</w:t>
            </w:r>
          </w:p>
        </w:tc>
        <w:tc>
          <w:tcPr>
            <w:tcW w:w="180" w:type="dxa"/>
            <w:vAlign w:val="bottom"/>
          </w:tcPr>
          <w:p w14:paraId="54C82FB5" w14:textId="77777777" w:rsidR="004D2687" w:rsidRPr="004D2687" w:rsidRDefault="004D2687" w:rsidP="004D2687">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14:paraId="1EDB1B6E" w14:textId="0EB0900D" w:rsidR="004D2687" w:rsidRPr="004D2687" w:rsidRDefault="00DF78C9" w:rsidP="004D2687">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238,0</w:t>
            </w:r>
            <w:r w:rsidR="00994498">
              <w:rPr>
                <w:rFonts w:ascii="Times New Roman" w:hAnsi="Times New Roman" w:cs="Times New Roman"/>
                <w:b/>
                <w:bCs/>
                <w:sz w:val="20"/>
                <w:szCs w:val="20"/>
              </w:rPr>
              <w:t>0</w:t>
            </w:r>
            <w:r>
              <w:rPr>
                <w:rFonts w:ascii="Times New Roman" w:hAnsi="Times New Roman" w:cs="Times New Roman"/>
                <w:b/>
                <w:bCs/>
                <w:sz w:val="20"/>
                <w:szCs w:val="20"/>
              </w:rPr>
              <w:t>4</w:t>
            </w:r>
          </w:p>
        </w:tc>
        <w:tc>
          <w:tcPr>
            <w:tcW w:w="183" w:type="dxa"/>
            <w:vAlign w:val="bottom"/>
          </w:tcPr>
          <w:p w14:paraId="56B81B48" w14:textId="77777777" w:rsidR="004D2687" w:rsidRPr="004D2687" w:rsidRDefault="004D2687" w:rsidP="004D2687">
            <w:pPr>
              <w:tabs>
                <w:tab w:val="decimal" w:pos="765"/>
                <w:tab w:val="decimal" w:pos="855"/>
              </w:tabs>
              <w:spacing w:after="0" w:line="240" w:lineRule="atLeast"/>
              <w:ind w:right="-25"/>
              <w:rPr>
                <w:rFonts w:ascii="Times New Roman" w:hAnsi="Times New Roman" w:cs="Times New Roman"/>
                <w:b/>
                <w:bCs/>
                <w:sz w:val="20"/>
                <w:szCs w:val="20"/>
              </w:rPr>
            </w:pPr>
          </w:p>
        </w:tc>
        <w:tc>
          <w:tcPr>
            <w:tcW w:w="1342" w:type="dxa"/>
            <w:gridSpan w:val="2"/>
            <w:tcBorders>
              <w:top w:val="single" w:sz="4" w:space="0" w:color="auto"/>
              <w:bottom w:val="double" w:sz="4" w:space="0" w:color="auto"/>
            </w:tcBorders>
            <w:vAlign w:val="bottom"/>
          </w:tcPr>
          <w:p w14:paraId="6FFB8E91" w14:textId="74221F83" w:rsidR="004D2687" w:rsidRPr="004D2687" w:rsidRDefault="004D2687" w:rsidP="004D2687">
            <w:pPr>
              <w:tabs>
                <w:tab w:val="decimal" w:pos="979"/>
              </w:tabs>
              <w:spacing w:after="0" w:line="240" w:lineRule="atLeast"/>
              <w:ind w:right="-25"/>
              <w:rPr>
                <w:rFonts w:ascii="Times New Roman" w:hAnsi="Times New Roman" w:cs="Times New Roman"/>
                <w:b/>
                <w:bCs/>
                <w:sz w:val="20"/>
                <w:szCs w:val="20"/>
              </w:rPr>
            </w:pPr>
            <w:r w:rsidRPr="004D2687">
              <w:rPr>
                <w:rFonts w:ascii="Times New Roman" w:hAnsi="Times New Roman" w:cs="Times New Roman"/>
                <w:b/>
                <w:bCs/>
                <w:sz w:val="20"/>
                <w:szCs w:val="20"/>
              </w:rPr>
              <w:t>237,751</w:t>
            </w:r>
          </w:p>
        </w:tc>
        <w:tc>
          <w:tcPr>
            <w:tcW w:w="181" w:type="dxa"/>
            <w:vAlign w:val="bottom"/>
          </w:tcPr>
          <w:p w14:paraId="209942B8" w14:textId="77777777" w:rsidR="004D2687" w:rsidRPr="004D2687" w:rsidRDefault="004D2687" w:rsidP="004D2687">
            <w:pPr>
              <w:tabs>
                <w:tab w:val="decimal" w:pos="765"/>
                <w:tab w:val="decimal" w:pos="1077"/>
              </w:tabs>
              <w:spacing w:after="0" w:line="240" w:lineRule="atLeast"/>
              <w:ind w:right="-25"/>
              <w:rPr>
                <w:rFonts w:ascii="Times New Roman" w:hAnsi="Times New Roman" w:cs="Times New Roman"/>
                <w:b/>
                <w:bCs/>
                <w:sz w:val="20"/>
                <w:szCs w:val="20"/>
              </w:rPr>
            </w:pPr>
          </w:p>
        </w:tc>
        <w:tc>
          <w:tcPr>
            <w:tcW w:w="1061" w:type="dxa"/>
            <w:gridSpan w:val="2"/>
            <w:tcBorders>
              <w:top w:val="single" w:sz="4" w:space="0" w:color="auto"/>
              <w:bottom w:val="double" w:sz="4" w:space="0" w:color="auto"/>
            </w:tcBorders>
            <w:vAlign w:val="bottom"/>
          </w:tcPr>
          <w:p w14:paraId="32A15201" w14:textId="5C1FD102" w:rsidR="004D2687" w:rsidRPr="004D2687" w:rsidRDefault="004D2687" w:rsidP="004D2687">
            <w:pPr>
              <w:tabs>
                <w:tab w:val="decimal" w:pos="916"/>
              </w:tabs>
              <w:spacing w:after="0" w:line="240" w:lineRule="atLeast"/>
              <w:ind w:right="-25"/>
              <w:rPr>
                <w:rFonts w:ascii="Times New Roman" w:hAnsi="Times New Roman" w:cs="Times New Roman"/>
                <w:b/>
                <w:bCs/>
                <w:sz w:val="20"/>
                <w:szCs w:val="20"/>
              </w:rPr>
            </w:pPr>
            <w:r w:rsidRPr="004D2687">
              <w:rPr>
                <w:rFonts w:ascii="Times New Roman" w:hAnsi="Times New Roman" w:cs="Times New Roman"/>
                <w:b/>
                <w:bCs/>
                <w:sz w:val="20"/>
                <w:szCs w:val="20"/>
              </w:rPr>
              <w:t>(23,001)</w:t>
            </w:r>
          </w:p>
        </w:tc>
        <w:tc>
          <w:tcPr>
            <w:tcW w:w="183" w:type="dxa"/>
            <w:vAlign w:val="bottom"/>
          </w:tcPr>
          <w:p w14:paraId="71D3BCF0" w14:textId="77777777" w:rsidR="004D2687" w:rsidRPr="004D2687" w:rsidRDefault="004D2687" w:rsidP="004D2687">
            <w:pPr>
              <w:tabs>
                <w:tab w:val="decimal" w:pos="765"/>
                <w:tab w:val="decimal" w:pos="1077"/>
              </w:tabs>
              <w:spacing w:after="0" w:line="240" w:lineRule="atLeast"/>
              <w:ind w:right="-25"/>
              <w:rPr>
                <w:rFonts w:ascii="Times New Roman" w:hAnsi="Times New Roman" w:cs="Times New Roman"/>
                <w:b/>
                <w:bCs/>
                <w:sz w:val="20"/>
                <w:szCs w:val="20"/>
              </w:rPr>
            </w:pPr>
          </w:p>
        </w:tc>
        <w:tc>
          <w:tcPr>
            <w:tcW w:w="1376" w:type="dxa"/>
            <w:tcBorders>
              <w:top w:val="single" w:sz="4" w:space="0" w:color="auto"/>
              <w:bottom w:val="double" w:sz="4" w:space="0" w:color="auto"/>
            </w:tcBorders>
            <w:vAlign w:val="bottom"/>
          </w:tcPr>
          <w:p w14:paraId="63043574" w14:textId="4BA233A2" w:rsidR="004D2687" w:rsidRPr="004D2687" w:rsidRDefault="004D2687" w:rsidP="004D2687">
            <w:pPr>
              <w:tabs>
                <w:tab w:val="decimal" w:pos="916"/>
              </w:tabs>
              <w:spacing w:after="0" w:line="240" w:lineRule="atLeast"/>
              <w:ind w:right="-25"/>
              <w:rPr>
                <w:rFonts w:ascii="Times New Roman" w:hAnsi="Times New Roman" w:cs="Times New Roman"/>
                <w:b/>
                <w:bCs/>
                <w:sz w:val="20"/>
                <w:szCs w:val="20"/>
              </w:rPr>
            </w:pPr>
            <w:r w:rsidRPr="004D2687">
              <w:rPr>
                <w:rFonts w:ascii="Times New Roman" w:hAnsi="Times New Roman" w:cs="Times New Roman"/>
                <w:b/>
                <w:bCs/>
                <w:sz w:val="20"/>
                <w:szCs w:val="20"/>
              </w:rPr>
              <w:t>214,750</w:t>
            </w:r>
          </w:p>
        </w:tc>
      </w:tr>
    </w:tbl>
    <w:p w14:paraId="56643A99"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11" w:type="dxa"/>
        <w:tblInd w:w="18" w:type="dxa"/>
        <w:tblLayout w:type="fixed"/>
        <w:tblLook w:val="01E0" w:firstRow="1" w:lastRow="1" w:firstColumn="1" w:lastColumn="1" w:noHBand="0" w:noVBand="0"/>
      </w:tblPr>
      <w:tblGrid>
        <w:gridCol w:w="3067"/>
        <w:gridCol w:w="1418"/>
        <w:gridCol w:w="270"/>
        <w:gridCol w:w="1431"/>
        <w:gridCol w:w="270"/>
        <w:gridCol w:w="1430"/>
        <w:gridCol w:w="236"/>
        <w:gridCol w:w="1389"/>
      </w:tblGrid>
      <w:tr w:rsidR="001613FA" w:rsidRPr="00164F2A" w14:paraId="71C6AD10" w14:textId="77777777" w:rsidTr="000B687B">
        <w:tc>
          <w:tcPr>
            <w:tcW w:w="3067" w:type="dxa"/>
          </w:tcPr>
          <w:p w14:paraId="5E28D0BA" w14:textId="148CA414" w:rsidR="001613FA" w:rsidRPr="00164F2A" w:rsidRDefault="001613FA" w:rsidP="000B687B">
            <w:pPr>
              <w:spacing w:after="0"/>
              <w:ind w:left="549" w:right="-25"/>
              <w:rPr>
                <w:rFonts w:ascii="Times New Roman" w:hAnsi="Times New Roman" w:cs="Times New Roman"/>
                <w:szCs w:val="22"/>
              </w:rPr>
            </w:pPr>
          </w:p>
        </w:tc>
        <w:tc>
          <w:tcPr>
            <w:tcW w:w="3119" w:type="dxa"/>
            <w:gridSpan w:val="3"/>
          </w:tcPr>
          <w:p w14:paraId="5EDC64E8" w14:textId="77777777" w:rsidR="001613FA" w:rsidRPr="00164F2A" w:rsidRDefault="001613FA" w:rsidP="000B687B">
            <w:pPr>
              <w:spacing w:after="0"/>
              <w:ind w:left="-54" w:right="-25"/>
              <w:jc w:val="center"/>
              <w:rPr>
                <w:rFonts w:ascii="Times New Roman" w:hAnsi="Times New Roman" w:cs="Times New Roman"/>
                <w:b/>
                <w:bCs/>
                <w:szCs w:val="22"/>
                <w:cs/>
              </w:rPr>
            </w:pPr>
          </w:p>
        </w:tc>
        <w:tc>
          <w:tcPr>
            <w:tcW w:w="270" w:type="dxa"/>
          </w:tcPr>
          <w:p w14:paraId="4818035B" w14:textId="77777777" w:rsidR="001613FA" w:rsidRPr="00164F2A" w:rsidRDefault="001613FA" w:rsidP="000B687B">
            <w:pPr>
              <w:spacing w:after="0"/>
              <w:ind w:left="-54" w:right="-25"/>
              <w:jc w:val="center"/>
              <w:rPr>
                <w:rFonts w:ascii="Times New Roman" w:hAnsi="Times New Roman" w:cs="Times New Roman"/>
                <w:b/>
                <w:bCs/>
                <w:szCs w:val="22"/>
              </w:rPr>
            </w:pPr>
          </w:p>
        </w:tc>
        <w:tc>
          <w:tcPr>
            <w:tcW w:w="3055" w:type="dxa"/>
            <w:gridSpan w:val="3"/>
          </w:tcPr>
          <w:p w14:paraId="5C458330" w14:textId="77777777" w:rsidR="001613FA" w:rsidRPr="00164F2A" w:rsidRDefault="001613FA" w:rsidP="000B687B">
            <w:pPr>
              <w:spacing w:after="0"/>
              <w:ind w:left="-78" w:right="-25"/>
              <w:jc w:val="center"/>
              <w:rPr>
                <w:rFonts w:ascii="Times New Roman" w:hAnsi="Times New Roman" w:cs="Times New Roman"/>
                <w:b/>
                <w:bCs/>
                <w:szCs w:val="22"/>
                <w:cs/>
              </w:rPr>
            </w:pPr>
            <w:r w:rsidRPr="00164F2A">
              <w:rPr>
                <w:rFonts w:ascii="Times New Roman" w:hAnsi="Times New Roman" w:cs="Times New Roman"/>
                <w:b/>
                <w:szCs w:val="22"/>
              </w:rPr>
              <w:t>Consolidated</w:t>
            </w:r>
            <w:r w:rsidR="00895202" w:rsidRPr="00164F2A">
              <w:rPr>
                <w:rFonts w:ascii="Times New Roman" w:hAnsi="Times New Roman" w:cs="Times New Roman"/>
                <w:b/>
                <w:bCs/>
                <w:szCs w:val="22"/>
                <w:cs/>
              </w:rPr>
              <w:t xml:space="preserve"> </w:t>
            </w:r>
            <w:r w:rsidRPr="00164F2A">
              <w:rPr>
                <w:rFonts w:ascii="Times New Roman" w:hAnsi="Times New Roman" w:cs="Times New Roman"/>
                <w:b/>
                <w:bCs/>
                <w:szCs w:val="22"/>
              </w:rPr>
              <w:t>and separate</w:t>
            </w:r>
            <w:r w:rsidRPr="00164F2A">
              <w:rPr>
                <w:rFonts w:ascii="Times New Roman" w:hAnsi="Times New Roman" w:cs="Times New Roman"/>
                <w:b/>
                <w:bCs/>
                <w:szCs w:val="22"/>
              </w:rPr>
              <w:br/>
              <w:t>financial statements</w:t>
            </w:r>
          </w:p>
        </w:tc>
      </w:tr>
      <w:tr w:rsidR="001613FA" w:rsidRPr="00164F2A" w14:paraId="6699D7CD" w14:textId="77777777" w:rsidTr="000B687B">
        <w:tc>
          <w:tcPr>
            <w:tcW w:w="3067" w:type="dxa"/>
          </w:tcPr>
          <w:p w14:paraId="6DEA3CD7" w14:textId="77777777" w:rsidR="001613FA" w:rsidRPr="00164F2A" w:rsidRDefault="001613FA" w:rsidP="000B687B">
            <w:pPr>
              <w:spacing w:after="0"/>
              <w:ind w:left="549" w:right="-25"/>
              <w:rPr>
                <w:rFonts w:ascii="Times New Roman" w:hAnsi="Times New Roman" w:cs="Times New Roman"/>
                <w:szCs w:val="22"/>
              </w:rPr>
            </w:pPr>
          </w:p>
        </w:tc>
        <w:tc>
          <w:tcPr>
            <w:tcW w:w="1418" w:type="dxa"/>
          </w:tcPr>
          <w:p w14:paraId="4E2CF206" w14:textId="77777777" w:rsidR="001613FA" w:rsidRPr="00164F2A" w:rsidRDefault="001613FA" w:rsidP="000B687B">
            <w:pPr>
              <w:spacing w:after="0" w:line="240" w:lineRule="atLeast"/>
              <w:ind w:left="-108" w:right="-25"/>
              <w:jc w:val="center"/>
              <w:rPr>
                <w:rFonts w:ascii="Times New Roman" w:hAnsi="Times New Roman" w:cs="Times New Roman"/>
                <w:szCs w:val="22"/>
              </w:rPr>
            </w:pPr>
          </w:p>
        </w:tc>
        <w:tc>
          <w:tcPr>
            <w:tcW w:w="270" w:type="dxa"/>
          </w:tcPr>
          <w:p w14:paraId="2D4DBC01"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1A323474"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p>
        </w:tc>
        <w:tc>
          <w:tcPr>
            <w:tcW w:w="270" w:type="dxa"/>
          </w:tcPr>
          <w:p w14:paraId="13130190" w14:textId="77777777" w:rsidR="001613FA" w:rsidRPr="00164F2A" w:rsidRDefault="001613FA" w:rsidP="000B687B">
            <w:pPr>
              <w:spacing w:after="0" w:line="240" w:lineRule="atLeast"/>
              <w:ind w:right="-25"/>
              <w:jc w:val="center"/>
              <w:rPr>
                <w:rFonts w:ascii="Times New Roman" w:hAnsi="Times New Roman" w:cs="Times New Roman"/>
                <w:b/>
                <w:szCs w:val="22"/>
              </w:rPr>
            </w:pPr>
          </w:p>
        </w:tc>
        <w:tc>
          <w:tcPr>
            <w:tcW w:w="1430" w:type="dxa"/>
          </w:tcPr>
          <w:p w14:paraId="5B2FA65C"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36" w:type="dxa"/>
          </w:tcPr>
          <w:p w14:paraId="4E0E0857"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89" w:type="dxa"/>
          </w:tcPr>
          <w:p w14:paraId="0B62C12F"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r>
      <w:tr w:rsidR="001613FA" w:rsidRPr="00164F2A" w14:paraId="252A0727" w14:textId="77777777" w:rsidTr="000B687B">
        <w:tc>
          <w:tcPr>
            <w:tcW w:w="3067" w:type="dxa"/>
          </w:tcPr>
          <w:p w14:paraId="36F8C85D" w14:textId="77777777" w:rsidR="001613FA" w:rsidRPr="00164F2A" w:rsidRDefault="001613FA" w:rsidP="000B687B">
            <w:pPr>
              <w:spacing w:after="0"/>
              <w:ind w:left="549" w:right="-25"/>
              <w:rPr>
                <w:rFonts w:ascii="Times New Roman" w:hAnsi="Times New Roman" w:cs="Times New Roman"/>
                <w:szCs w:val="22"/>
              </w:rPr>
            </w:pPr>
          </w:p>
        </w:tc>
        <w:tc>
          <w:tcPr>
            <w:tcW w:w="1418" w:type="dxa"/>
          </w:tcPr>
          <w:p w14:paraId="012B590D" w14:textId="77777777" w:rsidR="001613FA" w:rsidRPr="00164F2A" w:rsidRDefault="001613FA" w:rsidP="000B687B">
            <w:pPr>
              <w:spacing w:after="0" w:line="240" w:lineRule="atLeast"/>
              <w:ind w:left="-108" w:right="-25"/>
              <w:jc w:val="center"/>
              <w:rPr>
                <w:rFonts w:ascii="Times New Roman" w:hAnsi="Times New Roman" w:cs="Times New Roman"/>
                <w:szCs w:val="22"/>
              </w:rPr>
            </w:pPr>
          </w:p>
        </w:tc>
        <w:tc>
          <w:tcPr>
            <w:tcW w:w="270" w:type="dxa"/>
          </w:tcPr>
          <w:p w14:paraId="77040336"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6FFC375C"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p>
        </w:tc>
        <w:tc>
          <w:tcPr>
            <w:tcW w:w="270" w:type="dxa"/>
          </w:tcPr>
          <w:p w14:paraId="39E4BCD5" w14:textId="77777777" w:rsidR="001613FA" w:rsidRPr="00164F2A" w:rsidRDefault="001613FA" w:rsidP="000B687B">
            <w:pPr>
              <w:spacing w:after="0" w:line="240" w:lineRule="atLeast"/>
              <w:ind w:right="-25"/>
              <w:jc w:val="center"/>
              <w:rPr>
                <w:rFonts w:ascii="Times New Roman" w:hAnsi="Times New Roman" w:cs="Times New Roman"/>
                <w:b/>
                <w:szCs w:val="22"/>
              </w:rPr>
            </w:pPr>
          </w:p>
        </w:tc>
        <w:tc>
          <w:tcPr>
            <w:tcW w:w="1430" w:type="dxa"/>
          </w:tcPr>
          <w:p w14:paraId="172D0D53" w14:textId="5394385B" w:rsidR="001613FA" w:rsidRPr="00164F2A" w:rsidRDefault="001613FA" w:rsidP="007A703F">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sidR="00B111A1">
              <w:rPr>
                <w:rFonts w:ascii="Times New Roman" w:hAnsi="Times New Roman" w:cs="Times New Roman"/>
                <w:szCs w:val="22"/>
              </w:rPr>
              <w:t>6</w:t>
            </w:r>
          </w:p>
        </w:tc>
        <w:tc>
          <w:tcPr>
            <w:tcW w:w="236" w:type="dxa"/>
          </w:tcPr>
          <w:p w14:paraId="3664E9BE"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89" w:type="dxa"/>
          </w:tcPr>
          <w:p w14:paraId="5867E787" w14:textId="35D499E7" w:rsidR="001613FA" w:rsidRPr="00164F2A" w:rsidRDefault="001613FA"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202</w:t>
            </w:r>
            <w:r w:rsidR="00B111A1">
              <w:rPr>
                <w:rFonts w:ascii="Times New Roman" w:hAnsi="Times New Roman" w:cs="Times New Roman"/>
                <w:szCs w:val="22"/>
              </w:rPr>
              <w:t>5</w:t>
            </w:r>
          </w:p>
        </w:tc>
      </w:tr>
      <w:tr w:rsidR="001613FA" w:rsidRPr="00164F2A" w14:paraId="704C4E5B" w14:textId="77777777" w:rsidTr="000B687B">
        <w:tc>
          <w:tcPr>
            <w:tcW w:w="3067" w:type="dxa"/>
          </w:tcPr>
          <w:p w14:paraId="5861263A" w14:textId="77777777" w:rsidR="001613FA" w:rsidRPr="00164F2A" w:rsidRDefault="001613FA" w:rsidP="000B687B">
            <w:pPr>
              <w:spacing w:after="0"/>
              <w:ind w:left="549" w:right="-25"/>
              <w:rPr>
                <w:rFonts w:ascii="Times New Roman" w:hAnsi="Times New Roman" w:cs="Times New Roman"/>
                <w:szCs w:val="22"/>
              </w:rPr>
            </w:pPr>
          </w:p>
        </w:tc>
        <w:tc>
          <w:tcPr>
            <w:tcW w:w="1418" w:type="dxa"/>
          </w:tcPr>
          <w:p w14:paraId="22046EB7" w14:textId="77777777" w:rsidR="001613FA" w:rsidRPr="00164F2A" w:rsidRDefault="001613FA" w:rsidP="000B687B">
            <w:pPr>
              <w:spacing w:after="0" w:line="240" w:lineRule="atLeast"/>
              <w:ind w:left="-108" w:right="-25"/>
              <w:jc w:val="center"/>
              <w:rPr>
                <w:rFonts w:ascii="Times New Roman" w:hAnsi="Times New Roman" w:cs="Times New Roman"/>
                <w:szCs w:val="22"/>
              </w:rPr>
            </w:pPr>
          </w:p>
        </w:tc>
        <w:tc>
          <w:tcPr>
            <w:tcW w:w="270" w:type="dxa"/>
          </w:tcPr>
          <w:p w14:paraId="1F182EAF"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7DC3BEFF"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p>
        </w:tc>
        <w:tc>
          <w:tcPr>
            <w:tcW w:w="270" w:type="dxa"/>
          </w:tcPr>
          <w:p w14:paraId="59832B28" w14:textId="77777777" w:rsidR="001613FA" w:rsidRPr="00164F2A" w:rsidRDefault="001613FA" w:rsidP="000B687B">
            <w:pPr>
              <w:spacing w:after="0" w:line="240" w:lineRule="atLeast"/>
              <w:ind w:right="-25"/>
              <w:jc w:val="center"/>
              <w:rPr>
                <w:rFonts w:ascii="Times New Roman" w:hAnsi="Times New Roman" w:cs="Times New Roman"/>
                <w:b/>
                <w:szCs w:val="22"/>
              </w:rPr>
            </w:pPr>
          </w:p>
        </w:tc>
        <w:tc>
          <w:tcPr>
            <w:tcW w:w="3055" w:type="dxa"/>
            <w:gridSpan w:val="3"/>
          </w:tcPr>
          <w:p w14:paraId="181B7460"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1613FA" w:rsidRPr="00164F2A" w14:paraId="5609355E" w14:textId="77777777" w:rsidTr="000B687B">
        <w:tc>
          <w:tcPr>
            <w:tcW w:w="3067" w:type="dxa"/>
          </w:tcPr>
          <w:p w14:paraId="3A66DDD6" w14:textId="77777777" w:rsidR="001613FA" w:rsidRPr="00164F2A" w:rsidRDefault="001613FA" w:rsidP="000B687B">
            <w:pPr>
              <w:tabs>
                <w:tab w:val="left" w:pos="405"/>
              </w:tabs>
              <w:spacing w:after="0" w:line="240" w:lineRule="atLeast"/>
              <w:ind w:left="522" w:right="-25" w:firstLine="20"/>
              <w:jc w:val="thaiDistribute"/>
              <w:rPr>
                <w:rFonts w:ascii="Times New Roman" w:hAnsi="Times New Roman" w:cs="Times New Roman"/>
                <w:b/>
                <w:bCs/>
                <w:i/>
                <w:iCs/>
                <w:szCs w:val="22"/>
              </w:rPr>
            </w:pPr>
            <w:r w:rsidRPr="00164F2A">
              <w:rPr>
                <w:rFonts w:ascii="Times New Roman" w:hAnsi="Times New Roman" w:cs="Times New Roman"/>
                <w:b/>
                <w:bCs/>
                <w:i/>
                <w:iCs/>
                <w:szCs w:val="22"/>
              </w:rPr>
              <w:t>Reclassification</w:t>
            </w:r>
            <w:r w:rsidRPr="00164F2A">
              <w:rPr>
                <w:rFonts w:ascii="Times New Roman" w:hAnsi="Times New Roman" w:cs="Times New Roman"/>
                <w:b/>
                <w:bCs/>
                <w:i/>
                <w:iCs/>
                <w:szCs w:val="22"/>
                <w:cs/>
              </w:rPr>
              <w:t>:-</w:t>
            </w:r>
          </w:p>
        </w:tc>
        <w:tc>
          <w:tcPr>
            <w:tcW w:w="6444" w:type="dxa"/>
            <w:gridSpan w:val="7"/>
          </w:tcPr>
          <w:p w14:paraId="1759406C" w14:textId="77777777" w:rsidR="001613FA" w:rsidRPr="00164F2A" w:rsidRDefault="001613FA" w:rsidP="000B687B">
            <w:pPr>
              <w:tabs>
                <w:tab w:val="left" w:pos="405"/>
              </w:tabs>
              <w:spacing w:after="0" w:line="240" w:lineRule="atLeast"/>
              <w:ind w:left="522" w:right="333" w:hanging="117"/>
              <w:jc w:val="center"/>
              <w:rPr>
                <w:rFonts w:ascii="Times New Roman" w:hAnsi="Times New Roman" w:cs="Times New Roman"/>
                <w:i/>
                <w:iCs/>
                <w:szCs w:val="22"/>
              </w:rPr>
            </w:pPr>
          </w:p>
        </w:tc>
      </w:tr>
      <w:tr w:rsidR="001613FA" w:rsidRPr="00164F2A" w14:paraId="712E92D5" w14:textId="77777777" w:rsidTr="000B687B">
        <w:tc>
          <w:tcPr>
            <w:tcW w:w="3067" w:type="dxa"/>
          </w:tcPr>
          <w:p w14:paraId="3A513196" w14:textId="77777777" w:rsidR="001613FA" w:rsidRPr="00164F2A" w:rsidRDefault="001613FA" w:rsidP="000B687B">
            <w:pPr>
              <w:tabs>
                <w:tab w:val="left" w:pos="405"/>
              </w:tabs>
              <w:spacing w:after="0" w:line="240" w:lineRule="atLeast"/>
              <w:ind w:left="522" w:right="-25" w:firstLine="20"/>
              <w:jc w:val="thaiDistribute"/>
              <w:rPr>
                <w:rFonts w:ascii="Times New Roman" w:hAnsi="Times New Roman" w:cs="Times New Roman"/>
                <w:szCs w:val="22"/>
                <w:cs/>
              </w:rPr>
            </w:pPr>
            <w:r w:rsidRPr="00164F2A">
              <w:rPr>
                <w:rFonts w:ascii="Times New Roman" w:hAnsi="Times New Roman" w:cs="Times New Roman"/>
                <w:szCs w:val="22"/>
              </w:rPr>
              <w:t>Related parties</w:t>
            </w:r>
          </w:p>
        </w:tc>
        <w:tc>
          <w:tcPr>
            <w:tcW w:w="1418" w:type="dxa"/>
          </w:tcPr>
          <w:p w14:paraId="57E82A8C" w14:textId="77777777" w:rsidR="001613FA" w:rsidRPr="00164F2A" w:rsidRDefault="001613FA" w:rsidP="000B687B">
            <w:pPr>
              <w:tabs>
                <w:tab w:val="decimal" w:pos="1167"/>
              </w:tabs>
              <w:spacing w:after="0" w:line="240" w:lineRule="atLeast"/>
              <w:ind w:right="-25"/>
              <w:jc w:val="both"/>
              <w:rPr>
                <w:rFonts w:ascii="Times New Roman" w:hAnsi="Times New Roman" w:cs="Times New Roman"/>
                <w:szCs w:val="22"/>
              </w:rPr>
            </w:pPr>
          </w:p>
        </w:tc>
        <w:tc>
          <w:tcPr>
            <w:tcW w:w="270" w:type="dxa"/>
          </w:tcPr>
          <w:p w14:paraId="00B51BA6" w14:textId="77777777" w:rsidR="001613FA" w:rsidRPr="00164F2A"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14:paraId="3EF25A2A" w14:textId="77777777" w:rsidR="001613FA" w:rsidRPr="00164F2A" w:rsidRDefault="001613FA" w:rsidP="000B687B">
            <w:pPr>
              <w:tabs>
                <w:tab w:val="decimal" w:pos="1039"/>
              </w:tabs>
              <w:spacing w:after="0" w:line="240" w:lineRule="atLeast"/>
              <w:ind w:right="-25"/>
              <w:jc w:val="both"/>
              <w:rPr>
                <w:rFonts w:ascii="Times New Roman" w:hAnsi="Times New Roman" w:cs="Times New Roman"/>
                <w:szCs w:val="22"/>
                <w:lang w:val="en-GB"/>
              </w:rPr>
            </w:pPr>
          </w:p>
        </w:tc>
        <w:tc>
          <w:tcPr>
            <w:tcW w:w="270" w:type="dxa"/>
          </w:tcPr>
          <w:p w14:paraId="7279D333" w14:textId="77777777" w:rsidR="001613FA" w:rsidRPr="00164F2A"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0" w:type="dxa"/>
          </w:tcPr>
          <w:p w14:paraId="46A83DF1" w14:textId="63D6002A" w:rsidR="001613FA" w:rsidRPr="00164F2A" w:rsidRDefault="00DF78C9" w:rsidP="000B687B">
            <w:pPr>
              <w:tabs>
                <w:tab w:val="decimal" w:pos="1181"/>
              </w:tabs>
              <w:spacing w:after="0" w:line="240" w:lineRule="atLeast"/>
              <w:ind w:right="-25"/>
              <w:jc w:val="both"/>
              <w:rPr>
                <w:rFonts w:ascii="Times New Roman" w:hAnsi="Times New Roman" w:cs="Times New Roman"/>
                <w:szCs w:val="22"/>
              </w:rPr>
            </w:pPr>
            <w:r>
              <w:rPr>
                <w:rFonts w:ascii="Times New Roman" w:hAnsi="Times New Roman" w:cs="Times New Roman"/>
                <w:szCs w:val="22"/>
              </w:rPr>
              <w:t>134,145</w:t>
            </w:r>
          </w:p>
        </w:tc>
        <w:tc>
          <w:tcPr>
            <w:tcW w:w="236" w:type="dxa"/>
          </w:tcPr>
          <w:p w14:paraId="3F5D2E7A" w14:textId="77777777" w:rsidR="001613FA" w:rsidRPr="00164F2A"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14:paraId="74CCD5AF" w14:textId="09E9995F" w:rsidR="001613FA" w:rsidRPr="00164F2A" w:rsidRDefault="00F12DC4" w:rsidP="000B687B">
            <w:pPr>
              <w:tabs>
                <w:tab w:val="decimal" w:pos="1074"/>
              </w:tabs>
              <w:spacing w:after="0" w:line="240" w:lineRule="atLeast"/>
              <w:ind w:right="-25"/>
              <w:jc w:val="both"/>
              <w:rPr>
                <w:rFonts w:ascii="Times New Roman" w:hAnsi="Times New Roman" w:cs="Times New Roman"/>
                <w:szCs w:val="22"/>
              </w:rPr>
            </w:pPr>
            <w:r>
              <w:rPr>
                <w:rFonts w:ascii="Times New Roman" w:hAnsi="Times New Roman" w:cs="Times New Roman"/>
                <w:szCs w:val="22"/>
              </w:rPr>
              <w:t>128,809</w:t>
            </w:r>
          </w:p>
        </w:tc>
      </w:tr>
      <w:tr w:rsidR="001613FA" w:rsidRPr="00164F2A" w14:paraId="39A0AF69" w14:textId="77777777" w:rsidTr="000B687B">
        <w:tc>
          <w:tcPr>
            <w:tcW w:w="3067" w:type="dxa"/>
          </w:tcPr>
          <w:p w14:paraId="22C3E3C0" w14:textId="77777777" w:rsidR="001613FA" w:rsidRPr="00164F2A" w:rsidRDefault="001613FA" w:rsidP="000B687B">
            <w:pPr>
              <w:tabs>
                <w:tab w:val="left" w:pos="405"/>
              </w:tabs>
              <w:spacing w:after="0" w:line="240" w:lineRule="atLeast"/>
              <w:ind w:left="522" w:right="-25" w:firstLine="20"/>
              <w:jc w:val="thaiDistribute"/>
              <w:rPr>
                <w:rFonts w:ascii="Times New Roman" w:hAnsi="Times New Roman" w:cs="Times New Roman"/>
                <w:szCs w:val="22"/>
                <w:cs/>
              </w:rPr>
            </w:pPr>
            <w:r w:rsidRPr="00164F2A">
              <w:rPr>
                <w:rFonts w:ascii="Times New Roman" w:hAnsi="Times New Roman" w:cs="Times New Roman"/>
                <w:szCs w:val="22"/>
              </w:rPr>
              <w:t>Other parties</w:t>
            </w:r>
          </w:p>
        </w:tc>
        <w:tc>
          <w:tcPr>
            <w:tcW w:w="1418" w:type="dxa"/>
          </w:tcPr>
          <w:p w14:paraId="500505A8" w14:textId="77777777" w:rsidR="001613FA" w:rsidRPr="00164F2A" w:rsidRDefault="001613FA" w:rsidP="000B687B">
            <w:pPr>
              <w:tabs>
                <w:tab w:val="decimal" w:pos="1167"/>
              </w:tabs>
              <w:spacing w:after="0" w:line="240" w:lineRule="atLeast"/>
              <w:ind w:right="-25"/>
              <w:jc w:val="both"/>
              <w:rPr>
                <w:rFonts w:ascii="Times New Roman" w:hAnsi="Times New Roman" w:cs="Times New Roman"/>
                <w:szCs w:val="22"/>
              </w:rPr>
            </w:pPr>
          </w:p>
        </w:tc>
        <w:tc>
          <w:tcPr>
            <w:tcW w:w="270" w:type="dxa"/>
          </w:tcPr>
          <w:p w14:paraId="6BB6CDC1" w14:textId="77777777" w:rsidR="001613FA" w:rsidRPr="00164F2A"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14:paraId="5F004924" w14:textId="77777777" w:rsidR="001613FA" w:rsidRPr="00164F2A" w:rsidRDefault="001613FA" w:rsidP="000B687B">
            <w:pPr>
              <w:tabs>
                <w:tab w:val="decimal" w:pos="1039"/>
              </w:tabs>
              <w:spacing w:after="0" w:line="240" w:lineRule="atLeast"/>
              <w:ind w:right="-25"/>
              <w:jc w:val="both"/>
              <w:rPr>
                <w:rFonts w:ascii="Times New Roman" w:hAnsi="Times New Roman" w:cs="Times New Roman"/>
                <w:szCs w:val="22"/>
              </w:rPr>
            </w:pPr>
          </w:p>
        </w:tc>
        <w:tc>
          <w:tcPr>
            <w:tcW w:w="270" w:type="dxa"/>
          </w:tcPr>
          <w:p w14:paraId="2902D6CD" w14:textId="77777777" w:rsidR="001613FA" w:rsidRPr="00164F2A"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0" w:type="dxa"/>
          </w:tcPr>
          <w:p w14:paraId="6CF73F73" w14:textId="6E2FBD61" w:rsidR="001613FA" w:rsidRPr="00164F2A" w:rsidRDefault="00DF78C9" w:rsidP="000B687B">
            <w:pPr>
              <w:tabs>
                <w:tab w:val="decimal" w:pos="1181"/>
              </w:tabs>
              <w:spacing w:after="0" w:line="240" w:lineRule="atLeast"/>
              <w:ind w:right="-25"/>
              <w:jc w:val="both"/>
              <w:rPr>
                <w:rFonts w:ascii="Times New Roman" w:hAnsi="Times New Roman" w:cs="Times New Roman"/>
                <w:szCs w:val="22"/>
              </w:rPr>
            </w:pPr>
            <w:r>
              <w:rPr>
                <w:rFonts w:ascii="Times New Roman" w:hAnsi="Times New Roman" w:cs="Times New Roman"/>
                <w:szCs w:val="22"/>
              </w:rPr>
              <w:t>103,8</w:t>
            </w:r>
            <w:r w:rsidR="00994498">
              <w:rPr>
                <w:rFonts w:ascii="Times New Roman" w:hAnsi="Times New Roman" w:cs="Times New Roman"/>
                <w:szCs w:val="22"/>
              </w:rPr>
              <w:t>5</w:t>
            </w:r>
            <w:r>
              <w:rPr>
                <w:rFonts w:ascii="Times New Roman" w:hAnsi="Times New Roman" w:cs="Times New Roman"/>
                <w:szCs w:val="22"/>
              </w:rPr>
              <w:t>9</w:t>
            </w:r>
          </w:p>
        </w:tc>
        <w:tc>
          <w:tcPr>
            <w:tcW w:w="236" w:type="dxa"/>
          </w:tcPr>
          <w:p w14:paraId="644A1BD5" w14:textId="77777777" w:rsidR="001613FA" w:rsidRPr="00164F2A"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14:paraId="0A1A9A5E" w14:textId="04B901A4" w:rsidR="001613FA" w:rsidRPr="00164F2A" w:rsidRDefault="00F12DC4" w:rsidP="000B687B">
            <w:pPr>
              <w:tabs>
                <w:tab w:val="decimal" w:pos="1074"/>
              </w:tabs>
              <w:spacing w:after="0" w:line="240" w:lineRule="atLeast"/>
              <w:ind w:right="-25"/>
              <w:jc w:val="both"/>
              <w:rPr>
                <w:rFonts w:ascii="Times New Roman" w:hAnsi="Times New Roman" w:cs="Times New Roman"/>
                <w:szCs w:val="22"/>
              </w:rPr>
            </w:pPr>
            <w:r>
              <w:rPr>
                <w:rFonts w:ascii="Times New Roman" w:hAnsi="Times New Roman" w:cs="Times New Roman"/>
                <w:szCs w:val="22"/>
              </w:rPr>
              <w:t>85,941</w:t>
            </w:r>
          </w:p>
        </w:tc>
      </w:tr>
      <w:tr w:rsidR="001613FA" w:rsidRPr="00164F2A" w14:paraId="53EDCBC6" w14:textId="77777777" w:rsidTr="000B687B">
        <w:tc>
          <w:tcPr>
            <w:tcW w:w="3067" w:type="dxa"/>
            <w:vAlign w:val="bottom"/>
          </w:tcPr>
          <w:p w14:paraId="64762FE0" w14:textId="77777777" w:rsidR="001613FA" w:rsidRPr="00164F2A" w:rsidRDefault="001613FA" w:rsidP="000B687B">
            <w:pPr>
              <w:tabs>
                <w:tab w:val="left" w:pos="405"/>
              </w:tabs>
              <w:spacing w:after="0" w:line="240" w:lineRule="atLeast"/>
              <w:ind w:left="522" w:right="-25" w:firstLine="20"/>
              <w:jc w:val="thaiDistribute"/>
              <w:rPr>
                <w:rFonts w:ascii="Times New Roman" w:hAnsi="Times New Roman" w:cs="Times New Roman"/>
                <w:b/>
                <w:bCs/>
                <w:szCs w:val="22"/>
              </w:rPr>
            </w:pPr>
            <w:r w:rsidRPr="00164F2A">
              <w:rPr>
                <w:rFonts w:ascii="Times New Roman" w:hAnsi="Times New Roman" w:cs="Times New Roman"/>
                <w:b/>
                <w:bCs/>
                <w:szCs w:val="22"/>
              </w:rPr>
              <w:t>Total</w:t>
            </w:r>
          </w:p>
        </w:tc>
        <w:tc>
          <w:tcPr>
            <w:tcW w:w="1418" w:type="dxa"/>
          </w:tcPr>
          <w:p w14:paraId="25179153" w14:textId="77777777" w:rsidR="001613FA" w:rsidRPr="00164F2A" w:rsidRDefault="001613FA" w:rsidP="000B687B">
            <w:pPr>
              <w:tabs>
                <w:tab w:val="decimal" w:pos="1167"/>
              </w:tabs>
              <w:spacing w:after="0" w:line="240" w:lineRule="atLeast"/>
              <w:ind w:right="-25"/>
              <w:jc w:val="both"/>
              <w:rPr>
                <w:rFonts w:ascii="Times New Roman" w:hAnsi="Times New Roman" w:cs="Times New Roman"/>
                <w:b/>
                <w:bCs/>
                <w:szCs w:val="22"/>
              </w:rPr>
            </w:pPr>
          </w:p>
        </w:tc>
        <w:tc>
          <w:tcPr>
            <w:tcW w:w="270" w:type="dxa"/>
          </w:tcPr>
          <w:p w14:paraId="142ED4AD" w14:textId="77777777" w:rsidR="001613FA" w:rsidRPr="00164F2A" w:rsidRDefault="001613FA" w:rsidP="000B687B">
            <w:pPr>
              <w:tabs>
                <w:tab w:val="decimal" w:pos="792"/>
                <w:tab w:val="decimal" w:pos="876"/>
              </w:tabs>
              <w:spacing w:after="0" w:line="240" w:lineRule="atLeast"/>
              <w:ind w:right="-25"/>
              <w:jc w:val="both"/>
              <w:rPr>
                <w:rFonts w:ascii="Times New Roman" w:hAnsi="Times New Roman" w:cs="Times New Roman"/>
                <w:b/>
                <w:bCs/>
                <w:szCs w:val="22"/>
              </w:rPr>
            </w:pPr>
          </w:p>
        </w:tc>
        <w:tc>
          <w:tcPr>
            <w:tcW w:w="1431" w:type="dxa"/>
          </w:tcPr>
          <w:p w14:paraId="63A1BB2D" w14:textId="77777777" w:rsidR="001613FA" w:rsidRPr="00164F2A" w:rsidRDefault="001613FA" w:rsidP="000B687B">
            <w:pPr>
              <w:tabs>
                <w:tab w:val="decimal" w:pos="1039"/>
              </w:tabs>
              <w:spacing w:after="0" w:line="240" w:lineRule="atLeast"/>
              <w:ind w:right="-25"/>
              <w:jc w:val="both"/>
              <w:rPr>
                <w:rFonts w:ascii="Times New Roman" w:hAnsi="Times New Roman" w:cs="Times New Roman"/>
                <w:b/>
                <w:bCs/>
                <w:szCs w:val="22"/>
              </w:rPr>
            </w:pPr>
          </w:p>
        </w:tc>
        <w:tc>
          <w:tcPr>
            <w:tcW w:w="270" w:type="dxa"/>
          </w:tcPr>
          <w:p w14:paraId="4E968E61" w14:textId="77777777" w:rsidR="001613FA" w:rsidRPr="00164F2A" w:rsidRDefault="001613FA" w:rsidP="000B687B">
            <w:pPr>
              <w:tabs>
                <w:tab w:val="decimal" w:pos="792"/>
                <w:tab w:val="decimal" w:pos="876"/>
              </w:tabs>
              <w:spacing w:after="0" w:line="240" w:lineRule="atLeast"/>
              <w:ind w:right="-25"/>
              <w:jc w:val="both"/>
              <w:rPr>
                <w:rFonts w:ascii="Times New Roman" w:hAnsi="Times New Roman" w:cs="Times New Roman"/>
                <w:b/>
                <w:bCs/>
                <w:szCs w:val="22"/>
              </w:rPr>
            </w:pPr>
          </w:p>
        </w:tc>
        <w:tc>
          <w:tcPr>
            <w:tcW w:w="1430" w:type="dxa"/>
            <w:tcBorders>
              <w:top w:val="single" w:sz="4" w:space="0" w:color="auto"/>
              <w:bottom w:val="double" w:sz="4" w:space="0" w:color="auto"/>
            </w:tcBorders>
          </w:tcPr>
          <w:p w14:paraId="00E101B3" w14:textId="4D42A459" w:rsidR="001613FA" w:rsidRPr="00841E14" w:rsidRDefault="00DF78C9" w:rsidP="000B687B">
            <w:pPr>
              <w:tabs>
                <w:tab w:val="decimal" w:pos="1181"/>
              </w:tabs>
              <w:spacing w:after="0" w:line="240" w:lineRule="atLeast"/>
              <w:ind w:right="-25"/>
              <w:jc w:val="both"/>
              <w:rPr>
                <w:rFonts w:ascii="Times New Roman" w:hAnsi="Times New Roman" w:cstheme="minorBidi"/>
                <w:b/>
                <w:bCs/>
                <w:szCs w:val="22"/>
                <w:cs/>
              </w:rPr>
            </w:pPr>
            <w:r>
              <w:rPr>
                <w:rFonts w:ascii="Times New Roman" w:hAnsi="Times New Roman" w:cstheme="minorBidi"/>
                <w:b/>
                <w:bCs/>
                <w:szCs w:val="22"/>
              </w:rPr>
              <w:t>238,0</w:t>
            </w:r>
            <w:r w:rsidR="00994498">
              <w:rPr>
                <w:rFonts w:ascii="Times New Roman" w:hAnsi="Times New Roman" w:cstheme="minorBidi"/>
                <w:b/>
                <w:bCs/>
                <w:szCs w:val="22"/>
              </w:rPr>
              <w:t>0</w:t>
            </w:r>
            <w:r>
              <w:rPr>
                <w:rFonts w:ascii="Times New Roman" w:hAnsi="Times New Roman" w:cstheme="minorBidi"/>
                <w:b/>
                <w:bCs/>
                <w:szCs w:val="22"/>
              </w:rPr>
              <w:t>4</w:t>
            </w:r>
          </w:p>
        </w:tc>
        <w:tc>
          <w:tcPr>
            <w:tcW w:w="236" w:type="dxa"/>
          </w:tcPr>
          <w:p w14:paraId="530AD710" w14:textId="77777777" w:rsidR="001613FA" w:rsidRPr="00164F2A" w:rsidRDefault="001613FA" w:rsidP="000B687B">
            <w:pPr>
              <w:tabs>
                <w:tab w:val="decimal" w:pos="792"/>
                <w:tab w:val="decimal" w:pos="876"/>
              </w:tabs>
              <w:spacing w:after="0" w:line="240" w:lineRule="atLeast"/>
              <w:ind w:right="-25"/>
              <w:jc w:val="both"/>
              <w:rPr>
                <w:rFonts w:ascii="Times New Roman" w:hAnsi="Times New Roman" w:cs="Times New Roman"/>
                <w:b/>
                <w:bCs/>
                <w:szCs w:val="22"/>
              </w:rPr>
            </w:pPr>
          </w:p>
        </w:tc>
        <w:tc>
          <w:tcPr>
            <w:tcW w:w="1389" w:type="dxa"/>
            <w:tcBorders>
              <w:top w:val="single" w:sz="4" w:space="0" w:color="auto"/>
              <w:bottom w:val="double" w:sz="4" w:space="0" w:color="auto"/>
            </w:tcBorders>
          </w:tcPr>
          <w:p w14:paraId="61E97301" w14:textId="16080A58" w:rsidR="001613FA" w:rsidRPr="00164F2A" w:rsidRDefault="00F12DC4" w:rsidP="000B687B">
            <w:pPr>
              <w:tabs>
                <w:tab w:val="decimal" w:pos="107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214,750</w:t>
            </w:r>
          </w:p>
        </w:tc>
      </w:tr>
    </w:tbl>
    <w:p w14:paraId="64AF3FAC"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14:paraId="322A9409"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Long</w:t>
      </w:r>
      <w:r w:rsidRPr="00164F2A">
        <w:rPr>
          <w:rFonts w:ascii="Times New Roman" w:hAnsi="Times New Roman" w:cs="Times New Roman"/>
          <w:b/>
          <w:bCs/>
          <w:szCs w:val="22"/>
          <w:cs/>
        </w:rPr>
        <w:t>-</w:t>
      </w:r>
      <w:r w:rsidRPr="00164F2A">
        <w:rPr>
          <w:rFonts w:ascii="Times New Roman" w:hAnsi="Times New Roman" w:cs="Times New Roman"/>
          <w:b/>
          <w:bCs/>
          <w:szCs w:val="22"/>
        </w:rPr>
        <w:t>term loans</w:t>
      </w:r>
    </w:p>
    <w:p w14:paraId="267DDBFD" w14:textId="77777777" w:rsidR="001613FA" w:rsidRPr="00164F2A" w:rsidRDefault="001613FA" w:rsidP="001613FA">
      <w:pPr>
        <w:tabs>
          <w:tab w:val="left" w:pos="567"/>
          <w:tab w:val="left" w:pos="4820"/>
        </w:tabs>
        <w:spacing w:after="0" w:line="240" w:lineRule="atLeast"/>
        <w:ind w:left="540" w:right="-25"/>
        <w:jc w:val="thaiDistribute"/>
        <w:rPr>
          <w:rFonts w:ascii="Times New Roman" w:hAnsi="Times New Roman" w:cs="Times New Roman"/>
          <w:szCs w:val="22"/>
        </w:rPr>
      </w:pPr>
    </w:p>
    <w:tbl>
      <w:tblPr>
        <w:tblW w:w="9593" w:type="dxa"/>
        <w:tblInd w:w="18" w:type="dxa"/>
        <w:tblLayout w:type="fixed"/>
        <w:tblLook w:val="01E0" w:firstRow="1" w:lastRow="1" w:firstColumn="1" w:lastColumn="1" w:noHBand="0" w:noVBand="0"/>
      </w:tblPr>
      <w:tblGrid>
        <w:gridCol w:w="6186"/>
        <w:gridCol w:w="236"/>
        <w:gridCol w:w="1465"/>
        <w:gridCol w:w="236"/>
        <w:gridCol w:w="1470"/>
      </w:tblGrid>
      <w:tr w:rsidR="001613FA" w:rsidRPr="00164F2A" w14:paraId="51DB85BF" w14:textId="77777777" w:rsidTr="000B687B">
        <w:trPr>
          <w:tblHeader/>
        </w:trPr>
        <w:tc>
          <w:tcPr>
            <w:tcW w:w="6186" w:type="dxa"/>
          </w:tcPr>
          <w:p w14:paraId="456D2DA9" w14:textId="77777777" w:rsidR="001613FA" w:rsidRPr="00164F2A" w:rsidRDefault="001613FA" w:rsidP="000B687B">
            <w:pPr>
              <w:spacing w:after="0" w:line="240" w:lineRule="atLeast"/>
              <w:ind w:left="522" w:right="-25"/>
              <w:rPr>
                <w:rFonts w:ascii="Times New Roman" w:hAnsi="Times New Roman" w:cs="Times New Roman"/>
                <w:szCs w:val="22"/>
              </w:rPr>
            </w:pPr>
          </w:p>
        </w:tc>
        <w:tc>
          <w:tcPr>
            <w:tcW w:w="3407" w:type="dxa"/>
            <w:gridSpan w:val="4"/>
            <w:vAlign w:val="bottom"/>
          </w:tcPr>
          <w:p w14:paraId="087D8171" w14:textId="77777777" w:rsidR="001613FA" w:rsidRPr="00164F2A" w:rsidRDefault="001613FA" w:rsidP="000B687B">
            <w:pPr>
              <w:spacing w:after="0" w:line="240" w:lineRule="atLeast"/>
              <w:ind w:right="-25"/>
              <w:jc w:val="center"/>
              <w:rPr>
                <w:rFonts w:ascii="Times New Roman" w:hAnsi="Times New Roman" w:cs="Times New Roman"/>
                <w:b/>
                <w:bCs/>
                <w:szCs w:val="22"/>
              </w:rPr>
            </w:pPr>
            <w:r w:rsidRPr="00164F2A">
              <w:rPr>
                <w:rFonts w:ascii="Times New Roman" w:hAnsi="Times New Roman" w:cs="Times New Roman"/>
                <w:b/>
                <w:bCs/>
                <w:szCs w:val="22"/>
              </w:rPr>
              <w:t>Consolidated and separate</w:t>
            </w:r>
            <w:r w:rsidRPr="00164F2A">
              <w:rPr>
                <w:rFonts w:ascii="Times New Roman" w:hAnsi="Times New Roman" w:cs="Times New Roman"/>
                <w:b/>
                <w:bCs/>
                <w:szCs w:val="22"/>
              </w:rPr>
              <w:br/>
              <w:t>financial statements</w:t>
            </w:r>
          </w:p>
        </w:tc>
      </w:tr>
      <w:tr w:rsidR="001613FA" w:rsidRPr="00164F2A" w14:paraId="3EC338FE" w14:textId="77777777" w:rsidTr="000B687B">
        <w:trPr>
          <w:tblHeader/>
        </w:trPr>
        <w:tc>
          <w:tcPr>
            <w:tcW w:w="6186" w:type="dxa"/>
          </w:tcPr>
          <w:p w14:paraId="6DA6C4FA" w14:textId="77777777" w:rsidR="001613FA" w:rsidRPr="00164F2A" w:rsidRDefault="001613FA" w:rsidP="000B687B">
            <w:pPr>
              <w:spacing w:after="0" w:line="240" w:lineRule="atLeast"/>
              <w:ind w:left="522" w:right="-25"/>
              <w:rPr>
                <w:rFonts w:ascii="Times New Roman" w:hAnsi="Times New Roman" w:cs="Times New Roman"/>
                <w:szCs w:val="22"/>
              </w:rPr>
            </w:pPr>
          </w:p>
        </w:tc>
        <w:tc>
          <w:tcPr>
            <w:tcW w:w="236" w:type="dxa"/>
          </w:tcPr>
          <w:p w14:paraId="31DFADCC" w14:textId="77777777" w:rsidR="001613FA" w:rsidRPr="00164F2A" w:rsidRDefault="001613FA" w:rsidP="000B687B">
            <w:pPr>
              <w:spacing w:after="0" w:line="240" w:lineRule="atLeast"/>
              <w:ind w:right="-25"/>
              <w:jc w:val="center"/>
              <w:rPr>
                <w:rFonts w:ascii="Times New Roman" w:hAnsi="Times New Roman" w:cs="Times New Roman"/>
                <w:b/>
                <w:szCs w:val="22"/>
              </w:rPr>
            </w:pPr>
          </w:p>
        </w:tc>
        <w:tc>
          <w:tcPr>
            <w:tcW w:w="1465" w:type="dxa"/>
          </w:tcPr>
          <w:p w14:paraId="6D1B3210"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36" w:type="dxa"/>
          </w:tcPr>
          <w:p w14:paraId="475C908A"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4521DA5F"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r>
      <w:tr w:rsidR="002A4609" w:rsidRPr="00164F2A" w14:paraId="36D2595F" w14:textId="77777777" w:rsidTr="000B687B">
        <w:trPr>
          <w:tblHeader/>
        </w:trPr>
        <w:tc>
          <w:tcPr>
            <w:tcW w:w="6186" w:type="dxa"/>
          </w:tcPr>
          <w:p w14:paraId="626E30E1" w14:textId="77777777" w:rsidR="002A4609" w:rsidRPr="00164F2A" w:rsidRDefault="002A4609" w:rsidP="002A4609">
            <w:pPr>
              <w:spacing w:after="0" w:line="240" w:lineRule="atLeast"/>
              <w:ind w:left="522" w:right="-25"/>
              <w:rPr>
                <w:rFonts w:ascii="Times New Roman" w:hAnsi="Times New Roman" w:cs="Times New Roman"/>
                <w:szCs w:val="22"/>
              </w:rPr>
            </w:pPr>
          </w:p>
        </w:tc>
        <w:tc>
          <w:tcPr>
            <w:tcW w:w="236" w:type="dxa"/>
          </w:tcPr>
          <w:p w14:paraId="385601F4" w14:textId="77777777" w:rsidR="002A4609" w:rsidRPr="00164F2A" w:rsidRDefault="002A4609" w:rsidP="002A4609">
            <w:pPr>
              <w:spacing w:after="0" w:line="240" w:lineRule="atLeast"/>
              <w:ind w:right="-25"/>
              <w:jc w:val="center"/>
              <w:rPr>
                <w:rFonts w:ascii="Times New Roman" w:hAnsi="Times New Roman" w:cs="Times New Roman"/>
                <w:b/>
                <w:szCs w:val="22"/>
              </w:rPr>
            </w:pPr>
          </w:p>
        </w:tc>
        <w:tc>
          <w:tcPr>
            <w:tcW w:w="1465" w:type="dxa"/>
          </w:tcPr>
          <w:p w14:paraId="5695BBCA" w14:textId="6060A128" w:rsidR="002A4609" w:rsidRPr="00164F2A" w:rsidRDefault="002A4609" w:rsidP="002A4609">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36" w:type="dxa"/>
          </w:tcPr>
          <w:p w14:paraId="49521F88" w14:textId="77777777" w:rsidR="002A4609" w:rsidRPr="00164F2A" w:rsidRDefault="002A4609" w:rsidP="002A4609">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6E907481" w14:textId="5F518896" w:rsidR="002A4609" w:rsidRPr="00164F2A" w:rsidRDefault="002A4609" w:rsidP="002A4609">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2A4609" w:rsidRPr="00164F2A" w14:paraId="5FBB1F7D" w14:textId="77777777" w:rsidTr="000B687B">
        <w:trPr>
          <w:tblHeader/>
        </w:trPr>
        <w:tc>
          <w:tcPr>
            <w:tcW w:w="6186" w:type="dxa"/>
          </w:tcPr>
          <w:p w14:paraId="3EBB698E" w14:textId="77777777" w:rsidR="002A4609" w:rsidRPr="00164F2A" w:rsidRDefault="002A4609" w:rsidP="002A4609">
            <w:pPr>
              <w:spacing w:after="0" w:line="240" w:lineRule="atLeast"/>
              <w:ind w:left="522" w:right="-25"/>
              <w:rPr>
                <w:rFonts w:ascii="Times New Roman" w:hAnsi="Times New Roman" w:cs="Times New Roman"/>
                <w:szCs w:val="22"/>
              </w:rPr>
            </w:pPr>
          </w:p>
        </w:tc>
        <w:tc>
          <w:tcPr>
            <w:tcW w:w="236" w:type="dxa"/>
          </w:tcPr>
          <w:p w14:paraId="36CD3079" w14:textId="77777777" w:rsidR="002A4609" w:rsidRPr="00164F2A" w:rsidRDefault="002A4609" w:rsidP="002A4609">
            <w:pPr>
              <w:spacing w:after="0" w:line="240" w:lineRule="atLeast"/>
              <w:ind w:right="-25"/>
              <w:jc w:val="center"/>
              <w:rPr>
                <w:rFonts w:ascii="Times New Roman" w:hAnsi="Times New Roman" w:cs="Times New Roman"/>
                <w:b/>
                <w:szCs w:val="22"/>
              </w:rPr>
            </w:pPr>
          </w:p>
        </w:tc>
        <w:tc>
          <w:tcPr>
            <w:tcW w:w="3171" w:type="dxa"/>
            <w:gridSpan w:val="3"/>
          </w:tcPr>
          <w:p w14:paraId="78C95B29" w14:textId="77777777" w:rsidR="002A4609" w:rsidRPr="00164F2A" w:rsidRDefault="002A4609" w:rsidP="002A4609">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2A4609" w:rsidRPr="00164F2A" w14:paraId="65220436" w14:textId="77777777" w:rsidTr="000B687B">
        <w:tc>
          <w:tcPr>
            <w:tcW w:w="6186" w:type="dxa"/>
            <w:vAlign w:val="bottom"/>
          </w:tcPr>
          <w:p w14:paraId="28B3F852" w14:textId="77777777" w:rsidR="002A4609" w:rsidRPr="00164F2A" w:rsidRDefault="002A4609" w:rsidP="002A4609">
            <w:pPr>
              <w:tabs>
                <w:tab w:val="left" w:pos="405"/>
              </w:tabs>
              <w:spacing w:after="0" w:line="240" w:lineRule="atLeast"/>
              <w:ind w:left="522" w:right="-25"/>
              <w:jc w:val="thaiDistribute"/>
              <w:rPr>
                <w:rFonts w:ascii="Times New Roman" w:hAnsi="Times New Roman" w:cs="Times New Roman"/>
                <w:szCs w:val="22"/>
                <w:cs/>
              </w:rPr>
            </w:pPr>
            <w:r w:rsidRPr="00164F2A">
              <w:rPr>
                <w:rFonts w:ascii="Times New Roman" w:hAnsi="Times New Roman" w:cs="Times New Roman"/>
                <w:szCs w:val="22"/>
              </w:rPr>
              <w:t>Loans from financial institutions</w:t>
            </w:r>
          </w:p>
        </w:tc>
        <w:tc>
          <w:tcPr>
            <w:tcW w:w="236" w:type="dxa"/>
          </w:tcPr>
          <w:p w14:paraId="1B4A2993" w14:textId="77777777" w:rsidR="002A4609" w:rsidRPr="00164F2A" w:rsidRDefault="002A4609" w:rsidP="002A4609">
            <w:pPr>
              <w:tabs>
                <w:tab w:val="left" w:pos="540"/>
                <w:tab w:val="left" w:pos="1080"/>
              </w:tabs>
              <w:spacing w:after="0" w:line="240" w:lineRule="atLeast"/>
              <w:ind w:left="539" w:right="32"/>
              <w:rPr>
                <w:rFonts w:ascii="Times New Roman" w:hAnsi="Times New Roman" w:cs="Times New Roman"/>
                <w:szCs w:val="22"/>
              </w:rPr>
            </w:pPr>
          </w:p>
        </w:tc>
        <w:tc>
          <w:tcPr>
            <w:tcW w:w="1465" w:type="dxa"/>
          </w:tcPr>
          <w:p w14:paraId="0729A055" w14:textId="4372B45F" w:rsidR="002A4609" w:rsidRPr="00164F2A" w:rsidRDefault="00DF78C9" w:rsidP="002A4609">
            <w:pPr>
              <w:tabs>
                <w:tab w:val="decimal" w:pos="1215"/>
              </w:tabs>
              <w:spacing w:after="0" w:line="240" w:lineRule="atLeast"/>
              <w:ind w:left="-108" w:right="-108"/>
              <w:rPr>
                <w:rFonts w:ascii="Times New Roman" w:hAnsi="Times New Roman" w:cs="Times New Roman"/>
                <w:szCs w:val="22"/>
                <w:cs/>
              </w:rPr>
            </w:pPr>
            <w:r>
              <w:rPr>
                <w:rFonts w:ascii="Times New Roman" w:hAnsi="Times New Roman" w:cs="Times New Roman"/>
                <w:szCs w:val="22"/>
              </w:rPr>
              <w:t>156,949</w:t>
            </w:r>
          </w:p>
        </w:tc>
        <w:tc>
          <w:tcPr>
            <w:tcW w:w="236" w:type="dxa"/>
          </w:tcPr>
          <w:p w14:paraId="62F88BA2" w14:textId="77777777" w:rsidR="002A4609" w:rsidRPr="00164F2A" w:rsidRDefault="002A4609" w:rsidP="002A4609">
            <w:pPr>
              <w:tabs>
                <w:tab w:val="left" w:pos="540"/>
                <w:tab w:val="left" w:pos="1080"/>
              </w:tabs>
              <w:spacing w:after="0" w:line="240" w:lineRule="atLeast"/>
              <w:ind w:left="539" w:right="32"/>
              <w:rPr>
                <w:rFonts w:ascii="Times New Roman" w:hAnsi="Times New Roman" w:cs="Times New Roman"/>
                <w:szCs w:val="22"/>
              </w:rPr>
            </w:pPr>
          </w:p>
        </w:tc>
        <w:tc>
          <w:tcPr>
            <w:tcW w:w="1470" w:type="dxa"/>
          </w:tcPr>
          <w:p w14:paraId="7411ACE0" w14:textId="68A4D958" w:rsidR="002A4609" w:rsidRPr="00164F2A" w:rsidRDefault="002A4609" w:rsidP="002A4609">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42,548</w:t>
            </w:r>
          </w:p>
        </w:tc>
      </w:tr>
      <w:tr w:rsidR="002A4609" w:rsidRPr="00164F2A" w14:paraId="2CBD4E35" w14:textId="77777777" w:rsidTr="000B687B">
        <w:tc>
          <w:tcPr>
            <w:tcW w:w="6186" w:type="dxa"/>
            <w:vAlign w:val="bottom"/>
          </w:tcPr>
          <w:p w14:paraId="650868C0" w14:textId="77777777" w:rsidR="002A4609" w:rsidRPr="00164F2A" w:rsidRDefault="002A4609" w:rsidP="002A4609">
            <w:pPr>
              <w:tabs>
                <w:tab w:val="left" w:pos="405"/>
              </w:tabs>
              <w:spacing w:after="0" w:line="240" w:lineRule="atLeast"/>
              <w:ind w:left="522" w:right="-25"/>
              <w:jc w:val="thaiDistribute"/>
              <w:rPr>
                <w:rFonts w:ascii="Times New Roman" w:hAnsi="Times New Roman" w:cs="Times New Roman"/>
                <w:szCs w:val="22"/>
              </w:rPr>
            </w:pPr>
            <w:r w:rsidRPr="00164F2A">
              <w:rPr>
                <w:rFonts w:ascii="Times New Roman" w:hAnsi="Times New Roman" w:cs="Times New Roman"/>
                <w:i/>
                <w:iCs/>
                <w:szCs w:val="22"/>
              </w:rPr>
              <w:t>Less</w:t>
            </w:r>
            <w:r w:rsidRPr="00164F2A">
              <w:rPr>
                <w:rFonts w:ascii="Times New Roman" w:hAnsi="Times New Roman" w:cs="Times New Roman"/>
                <w:szCs w:val="22"/>
              </w:rPr>
              <w:t xml:space="preserve"> current portion of long</w:t>
            </w:r>
            <w:r w:rsidRPr="00164F2A">
              <w:rPr>
                <w:rFonts w:ascii="Times New Roman" w:hAnsi="Times New Roman" w:cs="Times New Roman"/>
                <w:szCs w:val="22"/>
                <w:cs/>
              </w:rPr>
              <w:t xml:space="preserve">- </w:t>
            </w:r>
            <w:r w:rsidRPr="00164F2A">
              <w:rPr>
                <w:rFonts w:ascii="Times New Roman" w:hAnsi="Times New Roman" w:cs="Times New Roman"/>
                <w:szCs w:val="22"/>
              </w:rPr>
              <w:t>term loans</w:t>
            </w:r>
          </w:p>
        </w:tc>
        <w:tc>
          <w:tcPr>
            <w:tcW w:w="236" w:type="dxa"/>
          </w:tcPr>
          <w:p w14:paraId="0EA7857D" w14:textId="77777777" w:rsidR="002A4609" w:rsidRPr="00164F2A" w:rsidRDefault="002A4609" w:rsidP="002A4609">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14:paraId="4BB8C9ED" w14:textId="640C7FDC" w:rsidR="002A4609" w:rsidRPr="00164F2A" w:rsidRDefault="00DF78C9" w:rsidP="002A4609">
            <w:pPr>
              <w:tabs>
                <w:tab w:val="decimal" w:pos="1215"/>
              </w:tabs>
              <w:spacing w:after="0" w:line="240" w:lineRule="atLeast"/>
              <w:ind w:left="-108" w:right="-108"/>
              <w:rPr>
                <w:rFonts w:ascii="Times New Roman" w:hAnsi="Times New Roman" w:cs="Times New Roman"/>
                <w:szCs w:val="22"/>
                <w:cs/>
              </w:rPr>
            </w:pPr>
            <w:r>
              <w:rPr>
                <w:rFonts w:ascii="Times New Roman" w:hAnsi="Times New Roman" w:cs="Times New Roman"/>
                <w:szCs w:val="22"/>
              </w:rPr>
              <w:t>(39,914)</w:t>
            </w:r>
          </w:p>
        </w:tc>
        <w:tc>
          <w:tcPr>
            <w:tcW w:w="236" w:type="dxa"/>
          </w:tcPr>
          <w:p w14:paraId="0B2767D0" w14:textId="77777777" w:rsidR="002A4609" w:rsidRPr="00164F2A" w:rsidRDefault="002A4609" w:rsidP="002A4609">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14:paraId="01C63A75" w14:textId="5D065C2A" w:rsidR="002A4609" w:rsidRPr="00164F2A" w:rsidRDefault="002A4609" w:rsidP="002A4609">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(20,223)</w:t>
            </w:r>
          </w:p>
        </w:tc>
      </w:tr>
      <w:tr w:rsidR="002A4609" w:rsidRPr="00164F2A" w14:paraId="487F6CB4" w14:textId="77777777" w:rsidTr="000B687B">
        <w:tc>
          <w:tcPr>
            <w:tcW w:w="6186" w:type="dxa"/>
            <w:vAlign w:val="bottom"/>
          </w:tcPr>
          <w:p w14:paraId="756E0778" w14:textId="77777777" w:rsidR="002A4609" w:rsidRPr="00164F2A" w:rsidRDefault="002A4609" w:rsidP="002A4609">
            <w:pPr>
              <w:tabs>
                <w:tab w:val="left" w:pos="405"/>
              </w:tabs>
              <w:spacing w:after="0" w:line="240" w:lineRule="atLeast"/>
              <w:ind w:left="522" w:right="-25"/>
              <w:jc w:val="thaiDistribute"/>
              <w:rPr>
                <w:rFonts w:ascii="Times New Roman" w:hAnsi="Times New Roman" w:cs="Times New Roman"/>
                <w:b/>
                <w:bCs/>
                <w:szCs w:val="22"/>
                <w:cs/>
              </w:rPr>
            </w:pPr>
            <w:r w:rsidRPr="00164F2A">
              <w:rPr>
                <w:rFonts w:ascii="Times New Roman" w:hAnsi="Times New Roman" w:cs="Times New Roman"/>
                <w:b/>
                <w:bCs/>
                <w:szCs w:val="22"/>
              </w:rPr>
              <w:t>Net</w:t>
            </w:r>
          </w:p>
        </w:tc>
        <w:tc>
          <w:tcPr>
            <w:tcW w:w="236" w:type="dxa"/>
          </w:tcPr>
          <w:p w14:paraId="19216AA0" w14:textId="77777777" w:rsidR="002A4609" w:rsidRPr="00164F2A" w:rsidRDefault="002A4609" w:rsidP="002A4609">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14:paraId="3204427C" w14:textId="0E77C053" w:rsidR="002A4609" w:rsidRPr="00164F2A" w:rsidRDefault="00DF78C9" w:rsidP="002A4609">
            <w:pPr>
              <w:tabs>
                <w:tab w:val="decimal" w:pos="1215"/>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117,035</w:t>
            </w:r>
          </w:p>
        </w:tc>
        <w:tc>
          <w:tcPr>
            <w:tcW w:w="236" w:type="dxa"/>
          </w:tcPr>
          <w:p w14:paraId="68775806" w14:textId="77777777" w:rsidR="002A4609" w:rsidRPr="00164F2A" w:rsidRDefault="002A4609" w:rsidP="002A4609">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14:paraId="4578DB3C" w14:textId="7E4F6A16" w:rsidR="002A4609" w:rsidRPr="00164F2A" w:rsidRDefault="002A4609" w:rsidP="002A4609">
            <w:pPr>
              <w:tabs>
                <w:tab w:val="decimal" w:pos="1215"/>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22,325</w:t>
            </w:r>
          </w:p>
        </w:tc>
      </w:tr>
    </w:tbl>
    <w:p w14:paraId="5B7A2269" w14:textId="77777777" w:rsidR="001613FA" w:rsidRPr="00164F2A" w:rsidRDefault="001613FA" w:rsidP="001613FA">
      <w:pPr>
        <w:tabs>
          <w:tab w:val="left" w:pos="567"/>
          <w:tab w:val="left" w:pos="4820"/>
        </w:tabs>
        <w:spacing w:after="0" w:line="240" w:lineRule="atLeast"/>
        <w:ind w:left="540" w:right="-25"/>
        <w:jc w:val="thaiDistribute"/>
        <w:rPr>
          <w:rFonts w:ascii="Times New Roman" w:hAnsi="Times New Roman" w:cs="Times New Roman"/>
          <w:szCs w:val="22"/>
          <w:highlight w:val="yellow"/>
        </w:rPr>
      </w:pPr>
    </w:p>
    <w:p w14:paraId="7786FAFF"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164F2A">
        <w:rPr>
          <w:rFonts w:ascii="Times New Roman" w:hAnsi="Times New Roman" w:cs="Times New Roman"/>
          <w:sz w:val="22"/>
          <w:szCs w:val="22"/>
        </w:rPr>
        <w:t>Movement of long</w:t>
      </w:r>
      <w:r w:rsidRPr="00164F2A">
        <w:rPr>
          <w:rFonts w:ascii="Times New Roman" w:hAnsi="Times New Roman" w:cs="Times New Roman"/>
          <w:sz w:val="22"/>
          <w:szCs w:val="22"/>
          <w:cs/>
        </w:rPr>
        <w:t>-</w:t>
      </w:r>
      <w:r w:rsidRPr="00164F2A">
        <w:rPr>
          <w:rFonts w:ascii="Times New Roman" w:hAnsi="Times New Roman" w:cs="Times New Roman"/>
          <w:sz w:val="22"/>
          <w:szCs w:val="22"/>
        </w:rPr>
        <w:t>term loans for the three</w:t>
      </w:r>
      <w:r w:rsidRPr="00164F2A">
        <w:rPr>
          <w:rFonts w:ascii="Times New Roman" w:hAnsi="Times New Roman" w:cs="Times New Roman"/>
          <w:sz w:val="22"/>
          <w:szCs w:val="22"/>
          <w:cs/>
        </w:rPr>
        <w:t>-</w:t>
      </w:r>
      <w:r w:rsidRPr="00164F2A">
        <w:rPr>
          <w:rFonts w:ascii="Times New Roman" w:hAnsi="Times New Roman" w:cs="Times New Roman"/>
          <w:sz w:val="22"/>
          <w:szCs w:val="22"/>
        </w:rPr>
        <w:t>month period ended 31 March were as follows</w:t>
      </w:r>
      <w:r w:rsidRPr="00164F2A">
        <w:rPr>
          <w:rFonts w:ascii="Times New Roman" w:hAnsi="Times New Roman" w:cs="Times New Roman"/>
          <w:sz w:val="22"/>
          <w:szCs w:val="22"/>
          <w:cs/>
        </w:rPr>
        <w:t xml:space="preserve">: </w:t>
      </w:r>
    </w:p>
    <w:p w14:paraId="1057F536" w14:textId="77777777" w:rsidR="001613FA" w:rsidRPr="00164F2A" w:rsidRDefault="001613FA" w:rsidP="001613FA">
      <w:pPr>
        <w:tabs>
          <w:tab w:val="left" w:pos="540"/>
        </w:tabs>
        <w:spacing w:after="0" w:line="240" w:lineRule="atLeast"/>
        <w:ind w:left="540" w:right="-25"/>
        <w:jc w:val="both"/>
        <w:rPr>
          <w:rFonts w:ascii="Times New Roman" w:hAnsi="Times New Roman" w:cs="Times New Roman"/>
          <w:szCs w:val="22"/>
        </w:rPr>
      </w:pPr>
    </w:p>
    <w:tbl>
      <w:tblPr>
        <w:tblW w:w="9593" w:type="dxa"/>
        <w:tblInd w:w="18" w:type="dxa"/>
        <w:tblLayout w:type="fixed"/>
        <w:tblLook w:val="01E0" w:firstRow="1" w:lastRow="1" w:firstColumn="1" w:lastColumn="1" w:noHBand="0" w:noVBand="0"/>
      </w:tblPr>
      <w:tblGrid>
        <w:gridCol w:w="6186"/>
        <w:gridCol w:w="236"/>
        <w:gridCol w:w="1465"/>
        <w:gridCol w:w="236"/>
        <w:gridCol w:w="1470"/>
      </w:tblGrid>
      <w:tr w:rsidR="001613FA" w:rsidRPr="00164F2A" w14:paraId="5A2EB490" w14:textId="77777777" w:rsidTr="000B687B">
        <w:trPr>
          <w:tblHeader/>
        </w:trPr>
        <w:tc>
          <w:tcPr>
            <w:tcW w:w="6186" w:type="dxa"/>
          </w:tcPr>
          <w:p w14:paraId="1966D3BD" w14:textId="77777777" w:rsidR="001613FA" w:rsidRPr="00164F2A" w:rsidRDefault="001613FA" w:rsidP="000B687B">
            <w:pPr>
              <w:spacing w:after="0" w:line="240" w:lineRule="atLeast"/>
              <w:ind w:left="522" w:right="-25"/>
              <w:rPr>
                <w:rFonts w:ascii="Times New Roman" w:hAnsi="Times New Roman" w:cs="Times New Roman"/>
                <w:szCs w:val="22"/>
              </w:rPr>
            </w:pPr>
          </w:p>
        </w:tc>
        <w:tc>
          <w:tcPr>
            <w:tcW w:w="3407" w:type="dxa"/>
            <w:gridSpan w:val="4"/>
            <w:vAlign w:val="bottom"/>
          </w:tcPr>
          <w:p w14:paraId="18D5B934" w14:textId="77777777" w:rsidR="001613FA" w:rsidRPr="00164F2A" w:rsidRDefault="001613FA" w:rsidP="000B687B">
            <w:pPr>
              <w:spacing w:after="0" w:line="240" w:lineRule="atLeast"/>
              <w:ind w:right="-25"/>
              <w:jc w:val="center"/>
              <w:rPr>
                <w:rFonts w:ascii="Times New Roman" w:hAnsi="Times New Roman" w:cs="Times New Roman"/>
                <w:b/>
                <w:bCs/>
                <w:szCs w:val="22"/>
              </w:rPr>
            </w:pPr>
            <w:r w:rsidRPr="00164F2A">
              <w:rPr>
                <w:rFonts w:ascii="Times New Roman" w:hAnsi="Times New Roman" w:cs="Times New Roman"/>
                <w:b/>
                <w:bCs/>
                <w:szCs w:val="22"/>
              </w:rPr>
              <w:t>Consolidated and separate</w:t>
            </w:r>
            <w:r w:rsidRPr="00164F2A">
              <w:rPr>
                <w:rFonts w:ascii="Times New Roman" w:hAnsi="Times New Roman" w:cs="Times New Roman"/>
                <w:b/>
                <w:bCs/>
                <w:szCs w:val="22"/>
              </w:rPr>
              <w:br/>
              <w:t>financial statements</w:t>
            </w:r>
          </w:p>
        </w:tc>
      </w:tr>
      <w:tr w:rsidR="002A4609" w:rsidRPr="00164F2A" w14:paraId="3540EEE6" w14:textId="77777777" w:rsidTr="000B687B">
        <w:trPr>
          <w:tblHeader/>
        </w:trPr>
        <w:tc>
          <w:tcPr>
            <w:tcW w:w="6186" w:type="dxa"/>
          </w:tcPr>
          <w:p w14:paraId="4CD1ECC0" w14:textId="77777777" w:rsidR="002A4609" w:rsidRPr="00164F2A" w:rsidRDefault="002A4609" w:rsidP="002A4609">
            <w:pPr>
              <w:spacing w:after="0" w:line="240" w:lineRule="atLeast"/>
              <w:ind w:left="522" w:right="-25"/>
              <w:rPr>
                <w:rFonts w:ascii="Times New Roman" w:hAnsi="Times New Roman" w:cs="Times New Roman"/>
                <w:szCs w:val="22"/>
              </w:rPr>
            </w:pPr>
          </w:p>
        </w:tc>
        <w:tc>
          <w:tcPr>
            <w:tcW w:w="236" w:type="dxa"/>
          </w:tcPr>
          <w:p w14:paraId="2C7465EE" w14:textId="77777777" w:rsidR="002A4609" w:rsidRPr="00164F2A" w:rsidRDefault="002A4609" w:rsidP="002A4609">
            <w:pPr>
              <w:spacing w:after="0" w:line="240" w:lineRule="atLeast"/>
              <w:ind w:right="-25"/>
              <w:jc w:val="center"/>
              <w:rPr>
                <w:rFonts w:ascii="Times New Roman" w:hAnsi="Times New Roman" w:cs="Times New Roman"/>
                <w:b/>
                <w:szCs w:val="22"/>
              </w:rPr>
            </w:pPr>
          </w:p>
        </w:tc>
        <w:tc>
          <w:tcPr>
            <w:tcW w:w="1465" w:type="dxa"/>
          </w:tcPr>
          <w:p w14:paraId="08772FAF" w14:textId="64F6EC88" w:rsidR="002A4609" w:rsidRPr="00164F2A" w:rsidRDefault="002A4609" w:rsidP="002A4609">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6</w:t>
            </w:r>
          </w:p>
        </w:tc>
        <w:tc>
          <w:tcPr>
            <w:tcW w:w="236" w:type="dxa"/>
          </w:tcPr>
          <w:p w14:paraId="5F6D0658" w14:textId="77777777" w:rsidR="002A4609" w:rsidRPr="00164F2A" w:rsidRDefault="002A4609" w:rsidP="002A4609">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74993987" w14:textId="0EA393EB" w:rsidR="002A4609" w:rsidRPr="00164F2A" w:rsidRDefault="002A4609" w:rsidP="002A4609">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202</w:t>
            </w:r>
            <w:r>
              <w:rPr>
                <w:rFonts w:ascii="Times New Roman" w:hAnsi="Times New Roman" w:cs="Times New Roman"/>
                <w:szCs w:val="22"/>
              </w:rPr>
              <w:t>5</w:t>
            </w:r>
          </w:p>
        </w:tc>
      </w:tr>
      <w:tr w:rsidR="002A4609" w:rsidRPr="00164F2A" w14:paraId="565EF6B1" w14:textId="77777777" w:rsidTr="000B687B">
        <w:trPr>
          <w:tblHeader/>
        </w:trPr>
        <w:tc>
          <w:tcPr>
            <w:tcW w:w="6186" w:type="dxa"/>
          </w:tcPr>
          <w:p w14:paraId="1719B4F7" w14:textId="77777777" w:rsidR="002A4609" w:rsidRPr="00164F2A" w:rsidRDefault="002A4609" w:rsidP="002A4609">
            <w:pPr>
              <w:spacing w:after="0" w:line="240" w:lineRule="atLeast"/>
              <w:ind w:left="522" w:right="-25"/>
              <w:rPr>
                <w:rFonts w:ascii="Times New Roman" w:hAnsi="Times New Roman" w:cs="Times New Roman"/>
                <w:szCs w:val="22"/>
              </w:rPr>
            </w:pPr>
          </w:p>
        </w:tc>
        <w:tc>
          <w:tcPr>
            <w:tcW w:w="236" w:type="dxa"/>
          </w:tcPr>
          <w:p w14:paraId="50401F2D" w14:textId="77777777" w:rsidR="002A4609" w:rsidRPr="00164F2A" w:rsidRDefault="002A4609" w:rsidP="002A4609">
            <w:pPr>
              <w:spacing w:after="0" w:line="240" w:lineRule="atLeast"/>
              <w:ind w:right="-25"/>
              <w:jc w:val="center"/>
              <w:rPr>
                <w:rFonts w:ascii="Times New Roman" w:hAnsi="Times New Roman" w:cs="Times New Roman"/>
                <w:b/>
                <w:szCs w:val="22"/>
              </w:rPr>
            </w:pPr>
          </w:p>
        </w:tc>
        <w:tc>
          <w:tcPr>
            <w:tcW w:w="3171" w:type="dxa"/>
            <w:gridSpan w:val="3"/>
          </w:tcPr>
          <w:p w14:paraId="46F8EB12" w14:textId="77777777" w:rsidR="002A4609" w:rsidRPr="00164F2A" w:rsidRDefault="002A4609" w:rsidP="002A4609">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2A4609" w:rsidRPr="00164F2A" w14:paraId="68F92C1D" w14:textId="77777777" w:rsidTr="000B687B">
        <w:tc>
          <w:tcPr>
            <w:tcW w:w="6186" w:type="dxa"/>
          </w:tcPr>
          <w:p w14:paraId="142AC663" w14:textId="77777777" w:rsidR="002A4609" w:rsidRPr="00164F2A" w:rsidRDefault="002A4609" w:rsidP="002A4609">
            <w:pPr>
              <w:spacing w:after="0" w:line="240" w:lineRule="atLeast"/>
              <w:ind w:left="522" w:right="-25"/>
              <w:jc w:val="both"/>
              <w:rPr>
                <w:rFonts w:ascii="Times New Roman" w:hAnsi="Times New Roman" w:cs="Times New Roman"/>
                <w:szCs w:val="22"/>
              </w:rPr>
            </w:pPr>
            <w:r w:rsidRPr="00164F2A">
              <w:rPr>
                <w:rFonts w:ascii="Times New Roman" w:hAnsi="Times New Roman" w:cs="Times New Roman"/>
                <w:szCs w:val="22"/>
              </w:rPr>
              <w:t>At 1 January</w:t>
            </w:r>
          </w:p>
        </w:tc>
        <w:tc>
          <w:tcPr>
            <w:tcW w:w="236" w:type="dxa"/>
          </w:tcPr>
          <w:p w14:paraId="48096E86" w14:textId="77777777" w:rsidR="002A4609" w:rsidRPr="00164F2A" w:rsidRDefault="002A4609" w:rsidP="002A4609">
            <w:pPr>
              <w:tabs>
                <w:tab w:val="left" w:pos="540"/>
                <w:tab w:val="left" w:pos="1080"/>
              </w:tabs>
              <w:spacing w:after="0" w:line="240" w:lineRule="atLeast"/>
              <w:ind w:left="539" w:right="32"/>
              <w:rPr>
                <w:rFonts w:ascii="Times New Roman" w:hAnsi="Times New Roman" w:cs="Times New Roman"/>
                <w:szCs w:val="22"/>
              </w:rPr>
            </w:pPr>
          </w:p>
        </w:tc>
        <w:tc>
          <w:tcPr>
            <w:tcW w:w="1465" w:type="dxa"/>
          </w:tcPr>
          <w:p w14:paraId="2CE1EB1D" w14:textId="26620B18" w:rsidR="002A4609" w:rsidRPr="00164F2A" w:rsidRDefault="005E31A9" w:rsidP="002A4609">
            <w:pPr>
              <w:tabs>
                <w:tab w:val="decimal" w:pos="1215"/>
              </w:tabs>
              <w:spacing w:after="0" w:line="240" w:lineRule="atLeast"/>
              <w:ind w:left="-108" w:right="-108"/>
              <w:rPr>
                <w:rFonts w:ascii="Times New Roman" w:hAnsi="Times New Roman" w:cs="Times New Roman"/>
                <w:szCs w:val="22"/>
                <w:cs/>
              </w:rPr>
            </w:pPr>
            <w:r>
              <w:rPr>
                <w:rFonts w:ascii="Times New Roman" w:hAnsi="Times New Roman" w:cs="Times New Roman"/>
                <w:szCs w:val="22"/>
              </w:rPr>
              <w:t>42,548</w:t>
            </w:r>
          </w:p>
        </w:tc>
        <w:tc>
          <w:tcPr>
            <w:tcW w:w="236" w:type="dxa"/>
          </w:tcPr>
          <w:p w14:paraId="7205889B" w14:textId="77777777" w:rsidR="002A4609" w:rsidRPr="00164F2A" w:rsidRDefault="002A4609" w:rsidP="002A4609">
            <w:pPr>
              <w:tabs>
                <w:tab w:val="left" w:pos="540"/>
                <w:tab w:val="left" w:pos="1080"/>
              </w:tabs>
              <w:spacing w:after="0" w:line="240" w:lineRule="atLeast"/>
              <w:ind w:left="539" w:right="32"/>
              <w:rPr>
                <w:rFonts w:ascii="Times New Roman" w:hAnsi="Times New Roman" w:cs="Times New Roman"/>
                <w:szCs w:val="22"/>
              </w:rPr>
            </w:pPr>
          </w:p>
        </w:tc>
        <w:tc>
          <w:tcPr>
            <w:tcW w:w="1470" w:type="dxa"/>
          </w:tcPr>
          <w:p w14:paraId="595690AD" w14:textId="52331B91" w:rsidR="002A4609" w:rsidRPr="00164F2A" w:rsidRDefault="002A4609" w:rsidP="002A4609">
            <w:pPr>
              <w:tabs>
                <w:tab w:val="decimal" w:pos="1215"/>
              </w:tabs>
              <w:spacing w:after="0" w:line="240" w:lineRule="atLeast"/>
              <w:ind w:left="-108" w:right="-108"/>
              <w:rPr>
                <w:rFonts w:ascii="Times New Roman" w:hAnsi="Times New Roman" w:cs="Times New Roman"/>
                <w:szCs w:val="22"/>
                <w:cs/>
              </w:rPr>
            </w:pPr>
            <w:r w:rsidRPr="00164F2A">
              <w:rPr>
                <w:rFonts w:ascii="Times New Roman" w:hAnsi="Times New Roman" w:cs="Times New Roman"/>
                <w:szCs w:val="22"/>
              </w:rPr>
              <w:t>28,095</w:t>
            </w:r>
          </w:p>
        </w:tc>
      </w:tr>
      <w:tr w:rsidR="002A4609" w:rsidRPr="00164F2A" w14:paraId="5933EB9B" w14:textId="77777777" w:rsidTr="000B687B">
        <w:tc>
          <w:tcPr>
            <w:tcW w:w="6186" w:type="dxa"/>
          </w:tcPr>
          <w:p w14:paraId="3A1E4A9F" w14:textId="77777777" w:rsidR="002A4609" w:rsidRPr="00164F2A" w:rsidRDefault="002A4609" w:rsidP="002A4609">
            <w:pPr>
              <w:spacing w:after="0" w:line="240" w:lineRule="atLeast"/>
              <w:ind w:left="522" w:right="-25"/>
              <w:jc w:val="both"/>
              <w:rPr>
                <w:rFonts w:ascii="Times New Roman" w:hAnsi="Times New Roman" w:cs="Times New Roman"/>
                <w:szCs w:val="22"/>
              </w:rPr>
            </w:pPr>
            <w:r w:rsidRPr="00164F2A">
              <w:rPr>
                <w:rFonts w:ascii="Times New Roman" w:hAnsi="Times New Roman" w:cs="Times New Roman"/>
                <w:szCs w:val="22"/>
              </w:rPr>
              <w:t>Addition</w:t>
            </w:r>
          </w:p>
        </w:tc>
        <w:tc>
          <w:tcPr>
            <w:tcW w:w="236" w:type="dxa"/>
          </w:tcPr>
          <w:p w14:paraId="372199CB" w14:textId="77777777" w:rsidR="002A4609" w:rsidRPr="00164F2A" w:rsidRDefault="002A4609" w:rsidP="002A4609">
            <w:pPr>
              <w:tabs>
                <w:tab w:val="left" w:pos="540"/>
                <w:tab w:val="left" w:pos="1080"/>
              </w:tabs>
              <w:spacing w:after="0" w:line="240" w:lineRule="atLeast"/>
              <w:ind w:left="539" w:right="32"/>
              <w:rPr>
                <w:rFonts w:ascii="Times New Roman" w:hAnsi="Times New Roman" w:cs="Times New Roman"/>
                <w:szCs w:val="22"/>
              </w:rPr>
            </w:pPr>
          </w:p>
        </w:tc>
        <w:tc>
          <w:tcPr>
            <w:tcW w:w="1465" w:type="dxa"/>
          </w:tcPr>
          <w:p w14:paraId="1F15C708" w14:textId="77BC8B8E" w:rsidR="002A4609" w:rsidRPr="00164F2A" w:rsidRDefault="005E31A9" w:rsidP="002A4609">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120,000</w:t>
            </w:r>
          </w:p>
        </w:tc>
        <w:tc>
          <w:tcPr>
            <w:tcW w:w="236" w:type="dxa"/>
          </w:tcPr>
          <w:p w14:paraId="21813FEC" w14:textId="77777777" w:rsidR="002A4609" w:rsidRPr="00164F2A" w:rsidRDefault="002A4609" w:rsidP="002A4609">
            <w:pPr>
              <w:tabs>
                <w:tab w:val="left" w:pos="540"/>
                <w:tab w:val="left" w:pos="1080"/>
              </w:tabs>
              <w:spacing w:after="0" w:line="240" w:lineRule="atLeast"/>
              <w:ind w:left="539" w:right="32"/>
              <w:rPr>
                <w:rFonts w:ascii="Times New Roman" w:hAnsi="Times New Roman" w:cs="Times New Roman"/>
                <w:szCs w:val="22"/>
              </w:rPr>
            </w:pPr>
          </w:p>
        </w:tc>
        <w:tc>
          <w:tcPr>
            <w:tcW w:w="1470" w:type="dxa"/>
          </w:tcPr>
          <w:p w14:paraId="767DF52E" w14:textId="045B3DBF" w:rsidR="002A4609" w:rsidRPr="00164F2A" w:rsidRDefault="002A4609" w:rsidP="00E05E45">
            <w:pPr>
              <w:tabs>
                <w:tab w:val="decimal" w:pos="1215"/>
              </w:tabs>
              <w:spacing w:after="0" w:line="240" w:lineRule="atLeast"/>
              <w:ind w:left="-108" w:right="-108"/>
              <w:rPr>
                <w:rFonts w:ascii="Times New Roman" w:hAnsi="Times New Roman" w:cs="Times New Roman"/>
                <w:szCs w:val="22"/>
              </w:rPr>
            </w:pPr>
            <w:r w:rsidRPr="00164F2A">
              <w:rPr>
                <w:rFonts w:ascii="Times New Roman" w:hAnsi="Times New Roman" w:cs="Times New Roman"/>
                <w:szCs w:val="22"/>
              </w:rPr>
              <w:t>50,000</w:t>
            </w:r>
          </w:p>
        </w:tc>
      </w:tr>
      <w:tr w:rsidR="002A4609" w:rsidRPr="00164F2A" w14:paraId="49D3F65B" w14:textId="77777777" w:rsidTr="00514C3C">
        <w:tc>
          <w:tcPr>
            <w:tcW w:w="6186" w:type="dxa"/>
          </w:tcPr>
          <w:p w14:paraId="37E289ED" w14:textId="77777777" w:rsidR="002A4609" w:rsidRPr="00164F2A" w:rsidRDefault="002A4609" w:rsidP="002A4609">
            <w:pPr>
              <w:spacing w:after="0" w:line="240" w:lineRule="atLeast"/>
              <w:ind w:left="522" w:right="-25"/>
              <w:jc w:val="both"/>
              <w:rPr>
                <w:rFonts w:ascii="Times New Roman" w:hAnsi="Times New Roman" w:cs="Times New Roman"/>
                <w:b/>
                <w:bCs/>
                <w:szCs w:val="22"/>
                <w:cs/>
              </w:rPr>
            </w:pPr>
            <w:r w:rsidRPr="00164F2A">
              <w:rPr>
                <w:rFonts w:ascii="Times New Roman" w:hAnsi="Times New Roman" w:cs="Times New Roman"/>
                <w:szCs w:val="22"/>
              </w:rPr>
              <w:t>Deductions</w:t>
            </w:r>
          </w:p>
        </w:tc>
        <w:tc>
          <w:tcPr>
            <w:tcW w:w="236" w:type="dxa"/>
          </w:tcPr>
          <w:p w14:paraId="08D2232A" w14:textId="77777777" w:rsidR="002A4609" w:rsidRPr="00164F2A" w:rsidRDefault="002A4609" w:rsidP="002A4609">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14:paraId="009BC27A" w14:textId="40966D41" w:rsidR="002A4609" w:rsidRPr="00164F2A" w:rsidRDefault="005E31A9" w:rsidP="002A4609">
            <w:pPr>
              <w:tabs>
                <w:tab w:val="decimal" w:pos="1215"/>
              </w:tabs>
              <w:spacing w:after="0" w:line="240" w:lineRule="atLeast"/>
              <w:ind w:left="-108" w:right="-108"/>
              <w:rPr>
                <w:rFonts w:ascii="Times New Roman" w:hAnsi="Times New Roman" w:cs="Times New Roman"/>
                <w:szCs w:val="22"/>
                <w:cs/>
              </w:rPr>
            </w:pPr>
            <w:r>
              <w:rPr>
                <w:rFonts w:ascii="Times New Roman" w:hAnsi="Times New Roman" w:cs="Times New Roman"/>
                <w:szCs w:val="22"/>
              </w:rPr>
              <w:t>(5,599)</w:t>
            </w:r>
          </w:p>
        </w:tc>
        <w:tc>
          <w:tcPr>
            <w:tcW w:w="236" w:type="dxa"/>
          </w:tcPr>
          <w:p w14:paraId="728068FB" w14:textId="77777777" w:rsidR="002A4609" w:rsidRPr="00164F2A" w:rsidRDefault="002A4609" w:rsidP="002A4609">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14:paraId="43485AE6" w14:textId="67C90AC8" w:rsidR="002A4609" w:rsidRPr="00164F2A" w:rsidRDefault="002A4609" w:rsidP="002A4609">
            <w:pPr>
              <w:tabs>
                <w:tab w:val="decimal" w:pos="1215"/>
              </w:tabs>
              <w:spacing w:after="0" w:line="240" w:lineRule="atLeast"/>
              <w:ind w:left="-108" w:right="-108"/>
              <w:rPr>
                <w:rFonts w:ascii="Times New Roman" w:hAnsi="Times New Roman" w:cs="Times New Roman"/>
                <w:szCs w:val="22"/>
                <w:cs/>
              </w:rPr>
            </w:pPr>
            <w:r w:rsidRPr="00164F2A">
              <w:rPr>
                <w:rFonts w:ascii="Times New Roman" w:hAnsi="Times New Roman" w:cs="Times New Roman"/>
                <w:szCs w:val="22"/>
                <w:cs/>
              </w:rPr>
              <w:t>(</w:t>
            </w:r>
            <w:r w:rsidRPr="00164F2A">
              <w:rPr>
                <w:rFonts w:ascii="Times New Roman" w:hAnsi="Times New Roman" w:cs="Times New Roman"/>
                <w:szCs w:val="22"/>
              </w:rPr>
              <w:t>10,137</w:t>
            </w:r>
            <w:r w:rsidRPr="00164F2A">
              <w:rPr>
                <w:rFonts w:ascii="Times New Roman" w:hAnsi="Times New Roman" w:cs="Times New Roman"/>
                <w:szCs w:val="22"/>
                <w:cs/>
              </w:rPr>
              <w:t>)</w:t>
            </w:r>
          </w:p>
        </w:tc>
      </w:tr>
      <w:tr w:rsidR="002A4609" w:rsidRPr="00164F2A" w14:paraId="3BA7D23C" w14:textId="77777777" w:rsidTr="00514C3C">
        <w:tc>
          <w:tcPr>
            <w:tcW w:w="6186" w:type="dxa"/>
            <w:vAlign w:val="bottom"/>
          </w:tcPr>
          <w:p w14:paraId="639EE1DD" w14:textId="77777777" w:rsidR="002A4609" w:rsidRPr="007F75DA" w:rsidRDefault="002A4609" w:rsidP="002A4609">
            <w:pPr>
              <w:tabs>
                <w:tab w:val="left" w:pos="405"/>
              </w:tabs>
              <w:spacing w:after="0" w:line="240" w:lineRule="atLeast"/>
              <w:ind w:left="522" w:right="-25"/>
              <w:jc w:val="thaiDistribute"/>
              <w:rPr>
                <w:rFonts w:ascii="Times New Roman" w:hAnsi="Times New Roman" w:cstheme="minorBidi"/>
                <w:b/>
                <w:bCs/>
                <w:szCs w:val="22"/>
                <w:cs/>
              </w:rPr>
            </w:pPr>
            <w:r w:rsidRPr="00164F2A">
              <w:rPr>
                <w:rFonts w:ascii="Times New Roman" w:hAnsi="Times New Roman" w:cs="Times New Roman"/>
                <w:b/>
                <w:bCs/>
                <w:szCs w:val="22"/>
              </w:rPr>
              <w:t>At 31 March</w:t>
            </w:r>
          </w:p>
        </w:tc>
        <w:tc>
          <w:tcPr>
            <w:tcW w:w="236" w:type="dxa"/>
          </w:tcPr>
          <w:p w14:paraId="614BCF33" w14:textId="77777777" w:rsidR="002A4609" w:rsidRPr="00164F2A" w:rsidRDefault="002A4609" w:rsidP="002A4609">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14:paraId="3458B14B" w14:textId="027AC352" w:rsidR="002A4609" w:rsidRPr="00164F2A" w:rsidRDefault="005E31A9" w:rsidP="002A4609">
            <w:pPr>
              <w:tabs>
                <w:tab w:val="decimal" w:pos="1215"/>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156,949</w:t>
            </w:r>
          </w:p>
        </w:tc>
        <w:tc>
          <w:tcPr>
            <w:tcW w:w="236" w:type="dxa"/>
          </w:tcPr>
          <w:p w14:paraId="499654F3" w14:textId="77777777" w:rsidR="002A4609" w:rsidRPr="00164F2A" w:rsidRDefault="002A4609" w:rsidP="002A4609">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14:paraId="2745CBCA" w14:textId="35682E8D" w:rsidR="002A4609" w:rsidRPr="00164F2A" w:rsidRDefault="002A4609" w:rsidP="002A4609">
            <w:pPr>
              <w:tabs>
                <w:tab w:val="decimal" w:pos="1215"/>
              </w:tabs>
              <w:spacing w:after="0" w:line="240" w:lineRule="atLeast"/>
              <w:ind w:left="-108" w:right="-108"/>
              <w:rPr>
                <w:rFonts w:ascii="Times New Roman" w:hAnsi="Times New Roman" w:cs="Times New Roman"/>
                <w:b/>
                <w:bCs/>
                <w:szCs w:val="22"/>
              </w:rPr>
            </w:pPr>
            <w:r w:rsidRPr="00164F2A">
              <w:rPr>
                <w:rFonts w:ascii="Times New Roman" w:hAnsi="Times New Roman" w:cs="Times New Roman"/>
                <w:b/>
                <w:bCs/>
                <w:szCs w:val="22"/>
              </w:rPr>
              <w:t>67,958</w:t>
            </w:r>
          </w:p>
        </w:tc>
      </w:tr>
    </w:tbl>
    <w:p w14:paraId="30391713" w14:textId="77777777" w:rsidR="001613FA" w:rsidRDefault="001613FA" w:rsidP="001613FA">
      <w:pPr>
        <w:tabs>
          <w:tab w:val="left" w:pos="540"/>
        </w:tabs>
        <w:spacing w:after="0" w:line="240" w:lineRule="atLeast"/>
        <w:ind w:left="540" w:right="-25"/>
        <w:jc w:val="both"/>
        <w:rPr>
          <w:rFonts w:ascii="Times New Roman" w:hAnsi="Times New Roman" w:cstheme="minorBidi"/>
          <w:szCs w:val="22"/>
        </w:rPr>
      </w:pPr>
    </w:p>
    <w:p w14:paraId="009BBD75" w14:textId="1C3BC4C0" w:rsidR="005E31A9" w:rsidRDefault="005E31A9" w:rsidP="005E31A9">
      <w:pPr>
        <w:tabs>
          <w:tab w:val="left" w:pos="540"/>
        </w:tabs>
        <w:spacing w:after="0" w:line="240" w:lineRule="atLeast"/>
        <w:ind w:left="540" w:right="-25"/>
        <w:jc w:val="both"/>
        <w:rPr>
          <w:rFonts w:ascii="Times New Roman" w:hAnsi="Times New Roman" w:cstheme="minorBidi"/>
          <w:szCs w:val="22"/>
        </w:rPr>
      </w:pPr>
      <w:r w:rsidRPr="003D6E3D">
        <w:rPr>
          <w:rFonts w:ascii="Times New Roman" w:hAnsi="Times New Roman" w:cstheme="minorBidi"/>
          <w:szCs w:val="22"/>
        </w:rPr>
        <w:t xml:space="preserve">On </w:t>
      </w:r>
      <w:r>
        <w:rPr>
          <w:rFonts w:ascii="Times New Roman" w:hAnsi="Times New Roman" w:cstheme="minorBidi"/>
          <w:szCs w:val="22"/>
        </w:rPr>
        <w:t>26</w:t>
      </w:r>
      <w:r w:rsidRPr="003D6E3D">
        <w:rPr>
          <w:rFonts w:ascii="Times New Roman" w:hAnsi="Times New Roman" w:cstheme="minorBidi"/>
          <w:szCs w:val="22"/>
        </w:rPr>
        <w:t xml:space="preserve"> March 202</w:t>
      </w:r>
      <w:r>
        <w:rPr>
          <w:rFonts w:ascii="Times New Roman" w:hAnsi="Times New Roman" w:cstheme="minorBidi"/>
          <w:szCs w:val="22"/>
        </w:rPr>
        <w:t>6</w:t>
      </w:r>
      <w:r w:rsidRPr="003D6E3D">
        <w:rPr>
          <w:rFonts w:ascii="Times New Roman" w:hAnsi="Times New Roman" w:cstheme="minorBidi"/>
          <w:szCs w:val="22"/>
        </w:rPr>
        <w:t xml:space="preserve">, the Company has a loan from a domestic commercial bank in the amount of Baht </w:t>
      </w:r>
      <w:r>
        <w:rPr>
          <w:rFonts w:ascii="Times New Roman" w:hAnsi="Times New Roman" w:cstheme="minorBidi"/>
          <w:szCs w:val="22"/>
        </w:rPr>
        <w:t>120</w:t>
      </w:r>
      <w:r w:rsidRPr="003D6E3D">
        <w:rPr>
          <w:rFonts w:ascii="Times New Roman" w:hAnsi="Times New Roman" w:cstheme="minorBidi"/>
          <w:szCs w:val="22"/>
        </w:rPr>
        <w:t xml:space="preserve"> million at an interest rate of MLR - </w:t>
      </w:r>
      <w:r>
        <w:rPr>
          <w:rFonts w:ascii="Times New Roman" w:hAnsi="Times New Roman" w:cstheme="minorBidi"/>
          <w:szCs w:val="22"/>
        </w:rPr>
        <w:t>2</w:t>
      </w:r>
      <w:r w:rsidRPr="003D6E3D">
        <w:rPr>
          <w:rFonts w:ascii="Times New Roman" w:hAnsi="Times New Roman" w:cstheme="minorBidi"/>
          <w:szCs w:val="22"/>
        </w:rPr>
        <w:t>.</w:t>
      </w:r>
      <w:r w:rsidR="00C33328">
        <w:rPr>
          <w:rFonts w:ascii="Times New Roman" w:hAnsi="Times New Roman" w:cstheme="minorBidi"/>
          <w:szCs w:val="22"/>
        </w:rPr>
        <w:t>8</w:t>
      </w:r>
      <w:r>
        <w:rPr>
          <w:rFonts w:ascii="Times New Roman" w:hAnsi="Times New Roman" w:cstheme="minorBidi"/>
          <w:szCs w:val="22"/>
        </w:rPr>
        <w:t>25%</w:t>
      </w:r>
      <w:r w:rsidRPr="003D6E3D">
        <w:rPr>
          <w:rFonts w:ascii="Times New Roman" w:hAnsi="Times New Roman" w:cstheme="minorBidi"/>
          <w:szCs w:val="22"/>
        </w:rPr>
        <w:t xml:space="preserve"> per annum, with monthly principal and interest repayment in complete within </w:t>
      </w:r>
      <w:r>
        <w:rPr>
          <w:rFonts w:ascii="Times New Roman" w:hAnsi="Times New Roman" w:cstheme="minorBidi"/>
          <w:szCs w:val="22"/>
        </w:rPr>
        <w:t>6</w:t>
      </w:r>
      <w:r w:rsidRPr="003D6E3D">
        <w:rPr>
          <w:rFonts w:ascii="Times New Roman" w:hAnsi="Times New Roman" w:cstheme="minorBidi"/>
          <w:szCs w:val="22"/>
        </w:rPr>
        <w:t xml:space="preserve"> years from the date of the loan drawdown.</w:t>
      </w:r>
    </w:p>
    <w:p w14:paraId="6F2E394C" w14:textId="77777777" w:rsidR="005E31A9" w:rsidRDefault="005E31A9" w:rsidP="001613FA">
      <w:pPr>
        <w:tabs>
          <w:tab w:val="left" w:pos="540"/>
        </w:tabs>
        <w:spacing w:after="0" w:line="240" w:lineRule="atLeast"/>
        <w:ind w:left="540" w:right="-25"/>
        <w:jc w:val="both"/>
        <w:rPr>
          <w:rFonts w:ascii="Times New Roman" w:hAnsi="Times New Roman" w:cstheme="minorBidi"/>
          <w:szCs w:val="22"/>
        </w:rPr>
      </w:pPr>
    </w:p>
    <w:p w14:paraId="7BA5CE1B" w14:textId="3CF71D5C" w:rsidR="00CC1301" w:rsidRDefault="00CC1301" w:rsidP="001613FA">
      <w:pPr>
        <w:tabs>
          <w:tab w:val="left" w:pos="540"/>
        </w:tabs>
        <w:spacing w:after="0" w:line="240" w:lineRule="atLeast"/>
        <w:ind w:left="540" w:right="-25"/>
        <w:jc w:val="both"/>
        <w:rPr>
          <w:rFonts w:ascii="Times New Roman" w:hAnsi="Times New Roman" w:cstheme="minorBidi"/>
          <w:szCs w:val="22"/>
        </w:rPr>
      </w:pPr>
      <w:r w:rsidRPr="003D6E3D">
        <w:rPr>
          <w:rFonts w:ascii="Times New Roman" w:hAnsi="Times New Roman" w:cstheme="minorBidi"/>
          <w:szCs w:val="22"/>
        </w:rPr>
        <w:t xml:space="preserve">On 17 March 2025, the Company </w:t>
      </w:r>
      <w:r w:rsidR="008C2840" w:rsidRPr="003D6E3D">
        <w:rPr>
          <w:rFonts w:ascii="Times New Roman" w:hAnsi="Times New Roman" w:cstheme="minorBidi"/>
          <w:szCs w:val="22"/>
        </w:rPr>
        <w:t>has a</w:t>
      </w:r>
      <w:r w:rsidRPr="003D6E3D">
        <w:rPr>
          <w:rFonts w:ascii="Times New Roman" w:hAnsi="Times New Roman" w:cstheme="minorBidi"/>
          <w:szCs w:val="22"/>
        </w:rPr>
        <w:t xml:space="preserve"> loan from a domestic commercial bank in the amount of Baht </w:t>
      </w:r>
      <w:r w:rsidR="005E31A9">
        <w:rPr>
          <w:rFonts w:ascii="Times New Roman" w:hAnsi="Times New Roman" w:cstheme="minorBidi"/>
          <w:szCs w:val="22"/>
        </w:rPr>
        <w:t>50</w:t>
      </w:r>
      <w:r w:rsidRPr="003D6E3D">
        <w:rPr>
          <w:rFonts w:ascii="Times New Roman" w:hAnsi="Times New Roman" w:cstheme="minorBidi"/>
          <w:szCs w:val="22"/>
        </w:rPr>
        <w:t xml:space="preserve"> million at an interest rate of MLR - 1.86% per annum, with monthly principal and interest repayment in complete within 3 years from the date of the loan drawdown.</w:t>
      </w:r>
    </w:p>
    <w:p w14:paraId="6B59FA45" w14:textId="1C6621FE"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lastRenderedPageBreak/>
        <w:t>Debentures</w:t>
      </w:r>
    </w:p>
    <w:p w14:paraId="75E30F31"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p w14:paraId="33F59D82" w14:textId="477A5206"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164F2A">
        <w:rPr>
          <w:rFonts w:ascii="Times New Roman" w:hAnsi="Times New Roman" w:cs="Times New Roman"/>
          <w:sz w:val="22"/>
          <w:szCs w:val="22"/>
        </w:rPr>
        <w:t>Movement of debentures for the three</w:t>
      </w:r>
      <w:r w:rsidRPr="00164F2A">
        <w:rPr>
          <w:rFonts w:ascii="Times New Roman" w:hAnsi="Times New Roman" w:cs="Times New Roman"/>
          <w:sz w:val="22"/>
          <w:szCs w:val="22"/>
          <w:cs/>
        </w:rPr>
        <w:t>-</w:t>
      </w:r>
      <w:r w:rsidRPr="00164F2A">
        <w:rPr>
          <w:rFonts w:ascii="Times New Roman" w:hAnsi="Times New Roman" w:cs="Times New Roman"/>
          <w:sz w:val="22"/>
          <w:szCs w:val="22"/>
        </w:rPr>
        <w:t xml:space="preserve">month period ended 31 March </w:t>
      </w:r>
      <w:r w:rsidR="006B4DDC">
        <w:rPr>
          <w:rFonts w:ascii="Times New Roman" w:hAnsi="Times New Roman" w:cs="Times New Roman"/>
          <w:sz w:val="22"/>
          <w:szCs w:val="22"/>
        </w:rPr>
        <w:t>202</w:t>
      </w:r>
      <w:r w:rsidR="0003597F">
        <w:rPr>
          <w:rFonts w:ascii="Times New Roman" w:hAnsi="Times New Roman" w:cs="Times New Roman"/>
          <w:sz w:val="22"/>
          <w:szCs w:val="22"/>
        </w:rPr>
        <w:t>5</w:t>
      </w:r>
      <w:r w:rsidR="006B4DDC">
        <w:rPr>
          <w:rFonts w:ascii="Times New Roman" w:hAnsi="Times New Roman" w:cs="Times New Roman"/>
          <w:sz w:val="22"/>
          <w:szCs w:val="22"/>
        </w:rPr>
        <w:t xml:space="preserve"> </w:t>
      </w:r>
      <w:r w:rsidRPr="00164F2A">
        <w:rPr>
          <w:rFonts w:ascii="Times New Roman" w:hAnsi="Times New Roman" w:cs="Times New Roman"/>
          <w:sz w:val="22"/>
          <w:szCs w:val="22"/>
        </w:rPr>
        <w:t>was as follows</w:t>
      </w:r>
      <w:r w:rsidRPr="00164F2A">
        <w:rPr>
          <w:rFonts w:ascii="Times New Roman" w:hAnsi="Times New Roman" w:cs="Times New Roman"/>
          <w:sz w:val="22"/>
          <w:szCs w:val="22"/>
          <w:cs/>
        </w:rPr>
        <w:t xml:space="preserve">: </w:t>
      </w:r>
    </w:p>
    <w:p w14:paraId="68755E78" w14:textId="77777777" w:rsidR="00C33328" w:rsidRPr="006B4DDC" w:rsidRDefault="00C33328"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213" w:type="dxa"/>
        <w:tblInd w:w="426" w:type="dxa"/>
        <w:shd w:val="clear" w:color="auto" w:fill="B6DDE8" w:themeFill="accent5" w:themeFillTint="66"/>
        <w:tblLayout w:type="fixed"/>
        <w:tblLook w:val="01E0" w:firstRow="1" w:lastRow="1" w:firstColumn="1" w:lastColumn="1" w:noHBand="0" w:noVBand="0"/>
      </w:tblPr>
      <w:tblGrid>
        <w:gridCol w:w="4110"/>
        <w:gridCol w:w="283"/>
        <w:gridCol w:w="1560"/>
        <w:gridCol w:w="284"/>
        <w:gridCol w:w="1417"/>
        <w:gridCol w:w="283"/>
        <w:gridCol w:w="1276"/>
      </w:tblGrid>
      <w:tr w:rsidR="00CE6E5E" w:rsidRPr="006B4DDC" w14:paraId="5954A68A" w14:textId="77777777" w:rsidTr="0003597F">
        <w:tc>
          <w:tcPr>
            <w:tcW w:w="4110" w:type="dxa"/>
          </w:tcPr>
          <w:p w14:paraId="3BFA162C" w14:textId="77777777" w:rsidR="00CE6E5E" w:rsidRPr="006B4DDC" w:rsidRDefault="00CE6E5E" w:rsidP="00E769E6">
            <w:pPr>
              <w:spacing w:after="0" w:line="240" w:lineRule="atLeast"/>
              <w:ind w:left="-18" w:right="-25"/>
              <w:jc w:val="both"/>
              <w:rPr>
                <w:rFonts w:ascii="Times New Roman" w:hAnsi="Times New Roman" w:cs="Times New Roman"/>
                <w:szCs w:val="22"/>
              </w:rPr>
            </w:pPr>
          </w:p>
        </w:tc>
        <w:tc>
          <w:tcPr>
            <w:tcW w:w="283" w:type="dxa"/>
          </w:tcPr>
          <w:p w14:paraId="78B296C7" w14:textId="77777777" w:rsidR="00CE6E5E" w:rsidRPr="006B4DDC" w:rsidRDefault="00CE6E5E" w:rsidP="00E769E6">
            <w:pPr>
              <w:tabs>
                <w:tab w:val="decimal" w:pos="884"/>
              </w:tabs>
              <w:spacing w:after="0" w:line="240" w:lineRule="atLeast"/>
              <w:ind w:right="-25"/>
              <w:jc w:val="both"/>
              <w:rPr>
                <w:rFonts w:ascii="Times New Roman" w:hAnsi="Times New Roman" w:cs="Times New Roman"/>
                <w:szCs w:val="22"/>
              </w:rPr>
            </w:pPr>
          </w:p>
        </w:tc>
        <w:tc>
          <w:tcPr>
            <w:tcW w:w="4820" w:type="dxa"/>
            <w:gridSpan w:val="5"/>
            <w:tcBorders>
              <w:bottom w:val="single" w:sz="4" w:space="0" w:color="auto"/>
            </w:tcBorders>
          </w:tcPr>
          <w:p w14:paraId="764F3FEF" w14:textId="3733B9CD" w:rsidR="00CE6E5E" w:rsidRPr="006B4DDC" w:rsidRDefault="00CE6E5E" w:rsidP="00E769E6">
            <w:pPr>
              <w:spacing w:after="0" w:line="240" w:lineRule="atLeast"/>
              <w:ind w:right="-25"/>
              <w:jc w:val="center"/>
              <w:rPr>
                <w:rFonts w:ascii="Times New Roman" w:hAnsi="Times New Roman" w:cs="Times New Roman"/>
                <w:szCs w:val="22"/>
              </w:rPr>
            </w:pPr>
            <w:r w:rsidRPr="006B4DDC">
              <w:rPr>
                <w:rFonts w:ascii="Times New Roman" w:hAnsi="Times New Roman" w:cs="Times New Roman"/>
                <w:b/>
                <w:bCs/>
                <w:szCs w:val="22"/>
              </w:rPr>
              <w:t>Consolidated and separate financial statements</w:t>
            </w:r>
          </w:p>
        </w:tc>
      </w:tr>
      <w:tr w:rsidR="00CE6E5E" w:rsidRPr="006B4DDC" w14:paraId="4738F6E4" w14:textId="77777777" w:rsidTr="0003597F">
        <w:tc>
          <w:tcPr>
            <w:tcW w:w="4110" w:type="dxa"/>
          </w:tcPr>
          <w:p w14:paraId="1F85D992" w14:textId="77777777" w:rsidR="00CE6E5E" w:rsidRPr="006B4DDC" w:rsidRDefault="00CE6E5E" w:rsidP="00514C3C">
            <w:pPr>
              <w:spacing w:after="0" w:line="240" w:lineRule="atLeast"/>
              <w:ind w:left="-18" w:right="-25"/>
              <w:jc w:val="both"/>
              <w:rPr>
                <w:rFonts w:ascii="Times New Roman" w:hAnsi="Times New Roman" w:cs="Times New Roman"/>
                <w:szCs w:val="22"/>
              </w:rPr>
            </w:pPr>
          </w:p>
        </w:tc>
        <w:tc>
          <w:tcPr>
            <w:tcW w:w="283" w:type="dxa"/>
          </w:tcPr>
          <w:p w14:paraId="2B4C952E" w14:textId="77777777" w:rsidR="00CE6E5E" w:rsidRPr="006B4DDC" w:rsidRDefault="00CE6E5E" w:rsidP="00514C3C">
            <w:pPr>
              <w:spacing w:after="0" w:line="240" w:lineRule="atLeast"/>
              <w:jc w:val="center"/>
              <w:rPr>
                <w:rFonts w:ascii="Times New Roman" w:hAnsi="Times New Roman" w:cs="Times New Roman"/>
                <w:szCs w:val="22"/>
              </w:rPr>
            </w:pPr>
          </w:p>
        </w:tc>
        <w:tc>
          <w:tcPr>
            <w:tcW w:w="1560" w:type="dxa"/>
          </w:tcPr>
          <w:p w14:paraId="3403D5A9" w14:textId="77777777" w:rsidR="00CE6E5E" w:rsidRPr="006B4DDC" w:rsidRDefault="00CE6E5E" w:rsidP="00514C3C">
            <w:pPr>
              <w:spacing w:after="0" w:line="240" w:lineRule="atLeast"/>
              <w:jc w:val="center"/>
              <w:rPr>
                <w:rFonts w:ascii="Times New Roman" w:hAnsi="Times New Roman" w:cs="Times New Roman"/>
                <w:szCs w:val="22"/>
              </w:rPr>
            </w:pPr>
          </w:p>
        </w:tc>
        <w:tc>
          <w:tcPr>
            <w:tcW w:w="284" w:type="dxa"/>
          </w:tcPr>
          <w:p w14:paraId="122886F8" w14:textId="77777777" w:rsidR="00CE6E5E" w:rsidRPr="006B4DDC" w:rsidRDefault="00CE6E5E" w:rsidP="00514C3C">
            <w:pPr>
              <w:spacing w:after="0" w:line="240" w:lineRule="atLeast"/>
              <w:jc w:val="center"/>
              <w:rPr>
                <w:rFonts w:ascii="Times New Roman" w:hAnsi="Times New Roman" w:cs="Times New Roman"/>
                <w:szCs w:val="22"/>
              </w:rPr>
            </w:pPr>
          </w:p>
        </w:tc>
        <w:tc>
          <w:tcPr>
            <w:tcW w:w="1417" w:type="dxa"/>
          </w:tcPr>
          <w:p w14:paraId="37CE9204" w14:textId="77777777" w:rsidR="00CE6E5E" w:rsidRPr="006B4DDC" w:rsidRDefault="00CE6E5E" w:rsidP="00514C3C">
            <w:pPr>
              <w:spacing w:after="0" w:line="240" w:lineRule="atLeast"/>
              <w:jc w:val="center"/>
              <w:rPr>
                <w:rFonts w:ascii="Times New Roman" w:hAnsi="Times New Roman" w:cs="Times New Roman"/>
                <w:szCs w:val="22"/>
              </w:rPr>
            </w:pPr>
            <w:r w:rsidRPr="006B4DDC">
              <w:rPr>
                <w:rFonts w:ascii="Times New Roman" w:hAnsi="Times New Roman" w:cs="Times New Roman"/>
                <w:szCs w:val="22"/>
              </w:rPr>
              <w:t xml:space="preserve">Deferred </w:t>
            </w:r>
          </w:p>
        </w:tc>
        <w:tc>
          <w:tcPr>
            <w:tcW w:w="283" w:type="dxa"/>
          </w:tcPr>
          <w:p w14:paraId="0AC46698" w14:textId="77777777" w:rsidR="00CE6E5E" w:rsidRPr="006B4DDC" w:rsidRDefault="00CE6E5E" w:rsidP="00514C3C">
            <w:pPr>
              <w:spacing w:after="0" w:line="240" w:lineRule="atLeast"/>
              <w:ind w:left="34" w:right="-25"/>
              <w:jc w:val="both"/>
              <w:rPr>
                <w:rFonts w:ascii="Times New Roman" w:hAnsi="Times New Roman" w:cs="Times New Roman"/>
                <w:szCs w:val="22"/>
                <w:cs/>
              </w:rPr>
            </w:pPr>
          </w:p>
        </w:tc>
        <w:tc>
          <w:tcPr>
            <w:tcW w:w="1276" w:type="dxa"/>
          </w:tcPr>
          <w:p w14:paraId="2BA07F1B" w14:textId="77777777" w:rsidR="00CE6E5E" w:rsidRPr="006B4DDC" w:rsidRDefault="00CE6E5E" w:rsidP="00514C3C">
            <w:pPr>
              <w:spacing w:after="0" w:line="240" w:lineRule="atLeast"/>
              <w:ind w:left="34" w:right="-25"/>
              <w:jc w:val="both"/>
              <w:rPr>
                <w:rFonts w:ascii="Times New Roman" w:hAnsi="Times New Roman" w:cs="Times New Roman"/>
                <w:szCs w:val="22"/>
                <w:cs/>
              </w:rPr>
            </w:pPr>
          </w:p>
        </w:tc>
      </w:tr>
      <w:tr w:rsidR="00CE6E5E" w:rsidRPr="006B4DDC" w14:paraId="3DA99DA9" w14:textId="77777777" w:rsidTr="0003597F">
        <w:tc>
          <w:tcPr>
            <w:tcW w:w="4110" w:type="dxa"/>
          </w:tcPr>
          <w:p w14:paraId="6F6458A0" w14:textId="77777777" w:rsidR="00CE6E5E" w:rsidRPr="006B4DDC" w:rsidRDefault="00CE6E5E" w:rsidP="00514C3C">
            <w:pPr>
              <w:spacing w:after="0" w:line="240" w:lineRule="atLeast"/>
              <w:ind w:left="-18" w:right="-25"/>
              <w:jc w:val="both"/>
              <w:rPr>
                <w:rFonts w:ascii="Times New Roman" w:hAnsi="Times New Roman" w:cs="Times New Roman"/>
                <w:szCs w:val="22"/>
              </w:rPr>
            </w:pPr>
          </w:p>
        </w:tc>
        <w:tc>
          <w:tcPr>
            <w:tcW w:w="283" w:type="dxa"/>
          </w:tcPr>
          <w:p w14:paraId="3A125673" w14:textId="77777777" w:rsidR="00CE6E5E" w:rsidRPr="006B4DDC" w:rsidRDefault="00CE6E5E" w:rsidP="00514C3C">
            <w:pPr>
              <w:spacing w:after="0" w:line="240" w:lineRule="atLeast"/>
              <w:jc w:val="center"/>
              <w:rPr>
                <w:rFonts w:ascii="Times New Roman" w:hAnsi="Times New Roman" w:cs="Times New Roman"/>
                <w:szCs w:val="22"/>
              </w:rPr>
            </w:pPr>
          </w:p>
        </w:tc>
        <w:tc>
          <w:tcPr>
            <w:tcW w:w="1560" w:type="dxa"/>
          </w:tcPr>
          <w:p w14:paraId="6C8B5E1B" w14:textId="77777777" w:rsidR="00CE6E5E" w:rsidRPr="006B4DDC" w:rsidRDefault="00CE6E5E" w:rsidP="00514C3C">
            <w:pPr>
              <w:spacing w:after="0" w:line="240" w:lineRule="atLeast"/>
              <w:jc w:val="center"/>
              <w:rPr>
                <w:rFonts w:ascii="Times New Roman" w:hAnsi="Times New Roman" w:cs="Times New Roman"/>
                <w:szCs w:val="22"/>
              </w:rPr>
            </w:pPr>
            <w:r w:rsidRPr="006B4DDC">
              <w:rPr>
                <w:rFonts w:ascii="Times New Roman" w:hAnsi="Times New Roman" w:cs="Times New Roman"/>
                <w:szCs w:val="22"/>
              </w:rPr>
              <w:t>Debentures</w:t>
            </w:r>
          </w:p>
        </w:tc>
        <w:tc>
          <w:tcPr>
            <w:tcW w:w="284" w:type="dxa"/>
          </w:tcPr>
          <w:p w14:paraId="39A613F7" w14:textId="77777777" w:rsidR="00CE6E5E" w:rsidRPr="006B4DDC" w:rsidRDefault="00CE6E5E" w:rsidP="00514C3C">
            <w:pPr>
              <w:spacing w:after="0" w:line="240" w:lineRule="atLeast"/>
              <w:jc w:val="center"/>
              <w:rPr>
                <w:rFonts w:ascii="Times New Roman" w:hAnsi="Times New Roman" w:cs="Times New Roman"/>
                <w:szCs w:val="22"/>
              </w:rPr>
            </w:pPr>
          </w:p>
        </w:tc>
        <w:tc>
          <w:tcPr>
            <w:tcW w:w="1417" w:type="dxa"/>
          </w:tcPr>
          <w:p w14:paraId="3358C2C6" w14:textId="77777777" w:rsidR="00CE6E5E" w:rsidRPr="006B4DDC" w:rsidRDefault="00CE6E5E" w:rsidP="00514C3C">
            <w:pPr>
              <w:spacing w:after="0" w:line="240" w:lineRule="atLeast"/>
              <w:jc w:val="center"/>
              <w:rPr>
                <w:rFonts w:ascii="Times New Roman" w:hAnsi="Times New Roman" w:cs="Times New Roman"/>
                <w:szCs w:val="22"/>
              </w:rPr>
            </w:pPr>
            <w:r w:rsidRPr="006B4DDC">
              <w:rPr>
                <w:rFonts w:ascii="Times New Roman" w:hAnsi="Times New Roman" w:cs="Times New Roman"/>
                <w:szCs w:val="22"/>
              </w:rPr>
              <w:t>debenture</w:t>
            </w:r>
          </w:p>
        </w:tc>
        <w:tc>
          <w:tcPr>
            <w:tcW w:w="283" w:type="dxa"/>
          </w:tcPr>
          <w:p w14:paraId="6F34E9D0" w14:textId="77777777" w:rsidR="00CE6E5E" w:rsidRPr="006B4DDC" w:rsidRDefault="00CE6E5E" w:rsidP="00514C3C">
            <w:pPr>
              <w:spacing w:after="0" w:line="240" w:lineRule="atLeast"/>
              <w:ind w:left="34" w:right="-25"/>
              <w:jc w:val="both"/>
              <w:rPr>
                <w:rFonts w:ascii="Times New Roman" w:hAnsi="Times New Roman" w:cs="Times New Roman"/>
                <w:szCs w:val="22"/>
                <w:cs/>
              </w:rPr>
            </w:pPr>
          </w:p>
        </w:tc>
        <w:tc>
          <w:tcPr>
            <w:tcW w:w="1276" w:type="dxa"/>
          </w:tcPr>
          <w:p w14:paraId="5BFAC021" w14:textId="77777777" w:rsidR="00CE6E5E" w:rsidRPr="006B4DDC" w:rsidRDefault="00CE6E5E" w:rsidP="00514C3C">
            <w:pPr>
              <w:spacing w:after="0" w:line="240" w:lineRule="atLeast"/>
              <w:ind w:left="34" w:right="-25"/>
              <w:jc w:val="both"/>
              <w:rPr>
                <w:rFonts w:ascii="Times New Roman" w:hAnsi="Times New Roman" w:cs="Times New Roman"/>
                <w:szCs w:val="22"/>
                <w:cs/>
              </w:rPr>
            </w:pPr>
          </w:p>
        </w:tc>
      </w:tr>
      <w:tr w:rsidR="00CE6E5E" w:rsidRPr="006B4DDC" w14:paraId="2CBA0340" w14:textId="77777777" w:rsidTr="0003597F">
        <w:tc>
          <w:tcPr>
            <w:tcW w:w="4110" w:type="dxa"/>
          </w:tcPr>
          <w:p w14:paraId="2F1236E9" w14:textId="77777777" w:rsidR="00CE6E5E" w:rsidRPr="006B4DDC" w:rsidRDefault="00CE6E5E" w:rsidP="00514C3C">
            <w:pPr>
              <w:spacing w:after="0" w:line="240" w:lineRule="atLeast"/>
              <w:ind w:left="-18" w:right="-25"/>
              <w:jc w:val="both"/>
              <w:rPr>
                <w:rFonts w:ascii="Times New Roman" w:hAnsi="Times New Roman" w:cs="Times New Roman"/>
                <w:szCs w:val="22"/>
              </w:rPr>
            </w:pPr>
          </w:p>
        </w:tc>
        <w:tc>
          <w:tcPr>
            <w:tcW w:w="283" w:type="dxa"/>
          </w:tcPr>
          <w:p w14:paraId="6191D57E" w14:textId="77777777" w:rsidR="00CE6E5E" w:rsidRPr="006B4DDC" w:rsidRDefault="00CE6E5E" w:rsidP="00514C3C">
            <w:pPr>
              <w:spacing w:after="0" w:line="240" w:lineRule="atLeast"/>
              <w:jc w:val="center"/>
              <w:rPr>
                <w:rFonts w:ascii="Times New Roman" w:hAnsi="Times New Roman" w:cs="Times New Roman"/>
                <w:szCs w:val="22"/>
              </w:rPr>
            </w:pPr>
          </w:p>
        </w:tc>
        <w:tc>
          <w:tcPr>
            <w:tcW w:w="1560" w:type="dxa"/>
          </w:tcPr>
          <w:p w14:paraId="32B838C9" w14:textId="77777777" w:rsidR="00CE6E5E" w:rsidRPr="006B4DDC" w:rsidRDefault="00CE6E5E" w:rsidP="00514C3C">
            <w:pPr>
              <w:spacing w:after="0" w:line="240" w:lineRule="atLeast"/>
              <w:jc w:val="center"/>
              <w:rPr>
                <w:rFonts w:ascii="Times New Roman" w:hAnsi="Times New Roman" w:cs="Times New Roman"/>
                <w:szCs w:val="22"/>
                <w:cs/>
              </w:rPr>
            </w:pPr>
            <w:r w:rsidRPr="006B4DDC">
              <w:rPr>
                <w:rFonts w:ascii="Times New Roman" w:hAnsi="Times New Roman" w:cs="Times New Roman"/>
                <w:szCs w:val="22"/>
                <w:cs/>
              </w:rPr>
              <w:t>(</w:t>
            </w:r>
            <w:r w:rsidRPr="006B4DDC">
              <w:rPr>
                <w:rFonts w:ascii="Times New Roman" w:hAnsi="Times New Roman" w:cs="Times New Roman"/>
                <w:szCs w:val="22"/>
              </w:rPr>
              <w:t>face value</w:t>
            </w:r>
            <w:r w:rsidRPr="006B4DDC">
              <w:rPr>
                <w:rFonts w:ascii="Times New Roman" w:hAnsi="Times New Roman" w:cs="Times New Roman"/>
                <w:szCs w:val="22"/>
                <w:cs/>
              </w:rPr>
              <w:t>)</w:t>
            </w:r>
          </w:p>
        </w:tc>
        <w:tc>
          <w:tcPr>
            <w:tcW w:w="284" w:type="dxa"/>
          </w:tcPr>
          <w:p w14:paraId="60675414" w14:textId="77777777" w:rsidR="00CE6E5E" w:rsidRPr="006B4DDC" w:rsidRDefault="00CE6E5E" w:rsidP="00514C3C">
            <w:pPr>
              <w:spacing w:after="0" w:line="240" w:lineRule="atLeast"/>
              <w:jc w:val="center"/>
              <w:rPr>
                <w:rFonts w:ascii="Times New Roman" w:hAnsi="Times New Roman" w:cs="Times New Roman"/>
                <w:szCs w:val="22"/>
              </w:rPr>
            </w:pPr>
          </w:p>
        </w:tc>
        <w:tc>
          <w:tcPr>
            <w:tcW w:w="1417" w:type="dxa"/>
          </w:tcPr>
          <w:p w14:paraId="77117408" w14:textId="77777777" w:rsidR="00CE6E5E" w:rsidRPr="006B4DDC" w:rsidRDefault="00CE6E5E" w:rsidP="00514C3C">
            <w:pPr>
              <w:spacing w:after="0" w:line="240" w:lineRule="atLeast"/>
              <w:jc w:val="center"/>
              <w:rPr>
                <w:rFonts w:ascii="Times New Roman" w:hAnsi="Times New Roman" w:cs="Times New Roman"/>
                <w:szCs w:val="22"/>
                <w:cs/>
              </w:rPr>
            </w:pPr>
            <w:r w:rsidRPr="006B4DDC">
              <w:rPr>
                <w:rFonts w:ascii="Times New Roman" w:hAnsi="Times New Roman" w:cs="Times New Roman"/>
                <w:szCs w:val="22"/>
              </w:rPr>
              <w:t>issuing cost</w:t>
            </w:r>
          </w:p>
        </w:tc>
        <w:tc>
          <w:tcPr>
            <w:tcW w:w="283" w:type="dxa"/>
          </w:tcPr>
          <w:p w14:paraId="739D3EE7" w14:textId="77777777" w:rsidR="00CE6E5E" w:rsidRPr="006B4DDC" w:rsidRDefault="00CE6E5E" w:rsidP="00514C3C">
            <w:pPr>
              <w:spacing w:after="0" w:line="240" w:lineRule="atLeast"/>
              <w:ind w:left="34" w:right="-25"/>
              <w:jc w:val="center"/>
              <w:rPr>
                <w:rFonts w:ascii="Times New Roman" w:hAnsi="Times New Roman" w:cs="Times New Roman"/>
                <w:szCs w:val="22"/>
              </w:rPr>
            </w:pPr>
          </w:p>
        </w:tc>
        <w:tc>
          <w:tcPr>
            <w:tcW w:w="1276" w:type="dxa"/>
          </w:tcPr>
          <w:p w14:paraId="7283289D" w14:textId="77777777" w:rsidR="00CE6E5E" w:rsidRPr="006B4DDC" w:rsidRDefault="00CE6E5E" w:rsidP="00514C3C">
            <w:pPr>
              <w:spacing w:after="0" w:line="240" w:lineRule="atLeast"/>
              <w:ind w:left="34" w:right="-25"/>
              <w:jc w:val="center"/>
              <w:rPr>
                <w:rFonts w:ascii="Times New Roman" w:hAnsi="Times New Roman" w:cs="Times New Roman"/>
                <w:szCs w:val="22"/>
                <w:cs/>
              </w:rPr>
            </w:pPr>
            <w:r w:rsidRPr="006B4DDC">
              <w:rPr>
                <w:rFonts w:ascii="Times New Roman" w:hAnsi="Times New Roman" w:cs="Times New Roman"/>
                <w:szCs w:val="22"/>
              </w:rPr>
              <w:t>Net</w:t>
            </w:r>
          </w:p>
        </w:tc>
      </w:tr>
      <w:tr w:rsidR="00CE6E5E" w:rsidRPr="006B4DDC" w14:paraId="4B568CA1" w14:textId="77777777" w:rsidTr="0003597F">
        <w:tc>
          <w:tcPr>
            <w:tcW w:w="4110" w:type="dxa"/>
          </w:tcPr>
          <w:p w14:paraId="3D135594" w14:textId="77777777" w:rsidR="00CE6E5E" w:rsidRPr="006B4DDC" w:rsidRDefault="00CE6E5E" w:rsidP="00514C3C">
            <w:pPr>
              <w:spacing w:after="0" w:line="240" w:lineRule="atLeast"/>
              <w:ind w:left="-18" w:right="-25"/>
              <w:jc w:val="both"/>
              <w:rPr>
                <w:rFonts w:ascii="Times New Roman" w:hAnsi="Times New Roman" w:cs="Times New Roman"/>
                <w:szCs w:val="22"/>
              </w:rPr>
            </w:pPr>
          </w:p>
        </w:tc>
        <w:tc>
          <w:tcPr>
            <w:tcW w:w="283" w:type="dxa"/>
          </w:tcPr>
          <w:p w14:paraId="735C5B18" w14:textId="77777777" w:rsidR="00CE6E5E" w:rsidRPr="006B4DDC" w:rsidRDefault="00CE6E5E" w:rsidP="00514C3C">
            <w:pPr>
              <w:spacing w:after="0" w:line="240" w:lineRule="atLeast"/>
              <w:jc w:val="center"/>
              <w:rPr>
                <w:rFonts w:ascii="Times New Roman" w:hAnsi="Times New Roman" w:cs="Times New Roman"/>
                <w:szCs w:val="22"/>
              </w:rPr>
            </w:pPr>
          </w:p>
        </w:tc>
        <w:tc>
          <w:tcPr>
            <w:tcW w:w="4820" w:type="dxa"/>
            <w:gridSpan w:val="5"/>
          </w:tcPr>
          <w:p w14:paraId="570DE6A8" w14:textId="460062AD" w:rsidR="00CE6E5E" w:rsidRPr="006B4DDC" w:rsidRDefault="00CE6E5E" w:rsidP="00514C3C">
            <w:pPr>
              <w:spacing w:after="0" w:line="240" w:lineRule="atLeast"/>
              <w:ind w:left="34" w:right="-25"/>
              <w:jc w:val="center"/>
              <w:rPr>
                <w:rFonts w:ascii="Times New Roman" w:hAnsi="Times New Roman" w:cs="Times New Roman"/>
                <w:szCs w:val="22"/>
              </w:rPr>
            </w:pPr>
            <w:r w:rsidRPr="006B4DDC">
              <w:rPr>
                <w:rFonts w:ascii="Times New Roman" w:hAnsi="Times New Roman" w:cs="Times New Roman"/>
                <w:i/>
                <w:iCs/>
                <w:szCs w:val="22"/>
                <w:cs/>
              </w:rPr>
              <w:t>(</w:t>
            </w:r>
            <w:r w:rsidRPr="006B4DDC">
              <w:rPr>
                <w:rFonts w:ascii="Times New Roman" w:hAnsi="Times New Roman" w:cs="Times New Roman"/>
                <w:i/>
                <w:iCs/>
                <w:szCs w:val="22"/>
              </w:rPr>
              <w:t>in thousand Baht</w:t>
            </w:r>
            <w:r w:rsidRPr="006B4DDC">
              <w:rPr>
                <w:rFonts w:ascii="Times New Roman" w:hAnsi="Times New Roman" w:cs="Times New Roman"/>
                <w:i/>
                <w:iCs/>
                <w:szCs w:val="22"/>
                <w:cs/>
              </w:rPr>
              <w:t>)</w:t>
            </w:r>
          </w:p>
        </w:tc>
      </w:tr>
      <w:tr w:rsidR="00CE6E5E" w:rsidRPr="006B4DDC" w14:paraId="15B3A441" w14:textId="77777777" w:rsidTr="0003597F">
        <w:tc>
          <w:tcPr>
            <w:tcW w:w="4110" w:type="dxa"/>
          </w:tcPr>
          <w:p w14:paraId="1D47BF7B" w14:textId="72C80649" w:rsidR="00CE6E5E" w:rsidRPr="0003597F" w:rsidRDefault="00CE6E5E" w:rsidP="007F75DA">
            <w:pPr>
              <w:spacing w:after="0" w:line="240" w:lineRule="atLeast"/>
              <w:ind w:left="-18" w:right="-25"/>
              <w:jc w:val="both"/>
              <w:rPr>
                <w:rFonts w:ascii="Times New Roman" w:hAnsi="Times New Roman" w:cstheme="minorBidi"/>
                <w:szCs w:val="22"/>
              </w:rPr>
            </w:pPr>
            <w:r w:rsidRPr="006B4DDC">
              <w:rPr>
                <w:rFonts w:ascii="Times New Roman" w:hAnsi="Times New Roman" w:cs="Times New Roman"/>
                <w:szCs w:val="22"/>
              </w:rPr>
              <w:t>At 1 January</w:t>
            </w:r>
            <w:r w:rsidR="006B4DDC" w:rsidRPr="006B4DDC">
              <w:rPr>
                <w:rFonts w:ascii="Times New Roman" w:hAnsi="Times New Roman" w:cs="Times New Roman"/>
                <w:szCs w:val="22"/>
                <w:cs/>
              </w:rPr>
              <w:t xml:space="preserve"> 202</w:t>
            </w:r>
            <w:r w:rsidR="0003597F">
              <w:rPr>
                <w:rFonts w:ascii="Times New Roman" w:hAnsi="Times New Roman" w:cstheme="minorBidi"/>
                <w:szCs w:val="22"/>
              </w:rPr>
              <w:t>5</w:t>
            </w:r>
          </w:p>
        </w:tc>
        <w:tc>
          <w:tcPr>
            <w:tcW w:w="283" w:type="dxa"/>
          </w:tcPr>
          <w:p w14:paraId="2D9D9739" w14:textId="77777777" w:rsidR="00CE6E5E" w:rsidRPr="006B4DDC" w:rsidRDefault="00CE6E5E" w:rsidP="007F75DA">
            <w:pPr>
              <w:tabs>
                <w:tab w:val="decimal" w:pos="884"/>
              </w:tabs>
              <w:spacing w:after="0" w:line="240" w:lineRule="atLeast"/>
              <w:ind w:right="-25"/>
              <w:jc w:val="both"/>
              <w:rPr>
                <w:rFonts w:ascii="Times New Roman" w:hAnsi="Times New Roman" w:cs="Times New Roman"/>
                <w:szCs w:val="22"/>
              </w:rPr>
            </w:pPr>
          </w:p>
        </w:tc>
        <w:tc>
          <w:tcPr>
            <w:tcW w:w="1560" w:type="dxa"/>
          </w:tcPr>
          <w:p w14:paraId="11BF26D3" w14:textId="303DE87E" w:rsidR="00CE6E5E" w:rsidRPr="006B4DDC" w:rsidRDefault="00CE6E5E" w:rsidP="006B4DDC">
            <w:pPr>
              <w:tabs>
                <w:tab w:val="decimal" w:pos="1029"/>
              </w:tabs>
              <w:spacing w:after="0" w:line="240" w:lineRule="atLeast"/>
              <w:ind w:right="-25"/>
              <w:jc w:val="both"/>
              <w:rPr>
                <w:rFonts w:ascii="Times New Roman" w:hAnsi="Times New Roman" w:cs="Times New Roman"/>
                <w:szCs w:val="22"/>
              </w:rPr>
            </w:pPr>
            <w:r w:rsidRPr="006B4DDC">
              <w:rPr>
                <w:rFonts w:ascii="Times New Roman" w:hAnsi="Times New Roman" w:cs="Times New Roman"/>
                <w:szCs w:val="22"/>
              </w:rPr>
              <w:t>100,000</w:t>
            </w:r>
          </w:p>
        </w:tc>
        <w:tc>
          <w:tcPr>
            <w:tcW w:w="284" w:type="dxa"/>
          </w:tcPr>
          <w:p w14:paraId="6D411A35" w14:textId="77777777" w:rsidR="00CE6E5E" w:rsidRPr="006B4DDC" w:rsidRDefault="00CE6E5E" w:rsidP="007F75DA">
            <w:pPr>
              <w:tabs>
                <w:tab w:val="decimal" w:pos="742"/>
              </w:tabs>
              <w:spacing w:after="0" w:line="240" w:lineRule="atLeast"/>
              <w:ind w:left="-107" w:right="-108"/>
              <w:jc w:val="both"/>
              <w:rPr>
                <w:rFonts w:ascii="Times New Roman" w:hAnsi="Times New Roman" w:cs="Times New Roman"/>
                <w:szCs w:val="22"/>
              </w:rPr>
            </w:pPr>
          </w:p>
        </w:tc>
        <w:tc>
          <w:tcPr>
            <w:tcW w:w="1417" w:type="dxa"/>
          </w:tcPr>
          <w:p w14:paraId="75974DE0" w14:textId="556DB0F1" w:rsidR="00CE6E5E" w:rsidRPr="006B4DDC" w:rsidRDefault="00CE6E5E" w:rsidP="007F75DA">
            <w:pPr>
              <w:tabs>
                <w:tab w:val="decimal" w:pos="742"/>
              </w:tabs>
              <w:spacing w:after="0" w:line="240" w:lineRule="atLeast"/>
              <w:ind w:right="-25"/>
              <w:jc w:val="both"/>
              <w:rPr>
                <w:rFonts w:ascii="Times New Roman" w:hAnsi="Times New Roman" w:cs="Times New Roman"/>
                <w:szCs w:val="22"/>
              </w:rPr>
            </w:pPr>
            <w:r w:rsidRPr="006B4DDC">
              <w:rPr>
                <w:rFonts w:ascii="Times New Roman" w:hAnsi="Times New Roman" w:cs="Times New Roman"/>
                <w:szCs w:val="22"/>
                <w:cs/>
              </w:rPr>
              <w:t>(</w:t>
            </w:r>
            <w:r w:rsidRPr="006B4DDC">
              <w:rPr>
                <w:rFonts w:ascii="Times New Roman" w:hAnsi="Times New Roman" w:cs="Times New Roman"/>
                <w:szCs w:val="22"/>
              </w:rPr>
              <w:t>195</w:t>
            </w:r>
            <w:r w:rsidRPr="006B4DDC">
              <w:rPr>
                <w:rFonts w:ascii="Times New Roman" w:hAnsi="Times New Roman" w:cs="Times New Roman"/>
                <w:szCs w:val="22"/>
                <w:cs/>
              </w:rPr>
              <w:t>)</w:t>
            </w:r>
          </w:p>
        </w:tc>
        <w:tc>
          <w:tcPr>
            <w:tcW w:w="283" w:type="dxa"/>
          </w:tcPr>
          <w:p w14:paraId="4893767F" w14:textId="77777777" w:rsidR="00CE6E5E" w:rsidRPr="006B4DDC" w:rsidRDefault="00CE6E5E" w:rsidP="007F75DA">
            <w:pPr>
              <w:tabs>
                <w:tab w:val="decimal" w:pos="601"/>
              </w:tabs>
              <w:spacing w:after="0" w:line="240" w:lineRule="atLeast"/>
              <w:ind w:right="-25"/>
              <w:jc w:val="both"/>
              <w:rPr>
                <w:rFonts w:ascii="Times New Roman" w:hAnsi="Times New Roman" w:cs="Times New Roman"/>
                <w:szCs w:val="22"/>
              </w:rPr>
            </w:pPr>
          </w:p>
        </w:tc>
        <w:tc>
          <w:tcPr>
            <w:tcW w:w="1276" w:type="dxa"/>
          </w:tcPr>
          <w:p w14:paraId="5C35C42C" w14:textId="220B718F" w:rsidR="00CE6E5E" w:rsidRPr="006B4DDC" w:rsidRDefault="00CE6E5E" w:rsidP="007F75DA">
            <w:pPr>
              <w:tabs>
                <w:tab w:val="decimal" w:pos="885"/>
              </w:tabs>
              <w:spacing w:after="0" w:line="240" w:lineRule="atLeast"/>
              <w:ind w:right="-25"/>
              <w:jc w:val="both"/>
              <w:rPr>
                <w:rFonts w:ascii="Times New Roman" w:hAnsi="Times New Roman" w:cs="Times New Roman"/>
                <w:szCs w:val="22"/>
              </w:rPr>
            </w:pPr>
            <w:r w:rsidRPr="006B4DDC">
              <w:rPr>
                <w:rFonts w:ascii="Times New Roman" w:hAnsi="Times New Roman" w:cs="Times New Roman"/>
                <w:szCs w:val="22"/>
              </w:rPr>
              <w:t>99,805</w:t>
            </w:r>
          </w:p>
        </w:tc>
      </w:tr>
      <w:tr w:rsidR="006B4DDC" w:rsidRPr="006B4DDC" w14:paraId="6E05E206" w14:textId="77777777" w:rsidTr="0003597F">
        <w:tc>
          <w:tcPr>
            <w:tcW w:w="4110" w:type="dxa"/>
          </w:tcPr>
          <w:p w14:paraId="23C8721A" w14:textId="5458D0D8" w:rsidR="006B4DDC" w:rsidRPr="0003597F" w:rsidRDefault="006B4DDC" w:rsidP="006B4DDC">
            <w:pPr>
              <w:spacing w:after="0" w:line="240" w:lineRule="atLeast"/>
              <w:ind w:left="-18" w:right="-25"/>
              <w:jc w:val="both"/>
              <w:rPr>
                <w:rFonts w:ascii="Times New Roman" w:hAnsi="Times New Roman" w:cstheme="minorBidi"/>
                <w:szCs w:val="22"/>
                <w:cs/>
              </w:rPr>
            </w:pPr>
            <w:r w:rsidRPr="006B4DDC">
              <w:rPr>
                <w:rFonts w:ascii="Times New Roman" w:hAnsi="Times New Roman" w:cs="Times New Roman"/>
                <w:szCs w:val="22"/>
              </w:rPr>
              <w:t>Amortize debenture issuing cost</w:t>
            </w:r>
          </w:p>
        </w:tc>
        <w:tc>
          <w:tcPr>
            <w:tcW w:w="283" w:type="dxa"/>
          </w:tcPr>
          <w:p w14:paraId="1E2B9CFD" w14:textId="77777777" w:rsidR="006B4DDC" w:rsidRPr="006B4DDC" w:rsidRDefault="006B4DDC" w:rsidP="006B4DDC">
            <w:pPr>
              <w:spacing w:after="0" w:line="240" w:lineRule="atLeast"/>
              <w:ind w:left="33" w:right="-25"/>
              <w:jc w:val="center"/>
              <w:rPr>
                <w:rFonts w:ascii="Times New Roman" w:hAnsi="Times New Roman" w:cs="Times New Roman"/>
                <w:szCs w:val="22"/>
              </w:rPr>
            </w:pPr>
          </w:p>
        </w:tc>
        <w:tc>
          <w:tcPr>
            <w:tcW w:w="1560" w:type="dxa"/>
            <w:tcBorders>
              <w:bottom w:val="single" w:sz="4" w:space="0" w:color="auto"/>
            </w:tcBorders>
          </w:tcPr>
          <w:p w14:paraId="0A325381" w14:textId="051F4E46" w:rsidR="006B4DDC" w:rsidRPr="006B4DDC" w:rsidRDefault="006B4DDC" w:rsidP="006B4DDC">
            <w:pPr>
              <w:spacing w:after="0" w:line="240" w:lineRule="atLeast"/>
              <w:ind w:left="33" w:right="-25"/>
              <w:jc w:val="center"/>
              <w:rPr>
                <w:rFonts w:ascii="Times New Roman" w:hAnsi="Times New Roman" w:cs="Times New Roman"/>
                <w:szCs w:val="22"/>
              </w:rPr>
            </w:pPr>
            <w:r w:rsidRPr="006B4DDC">
              <w:rPr>
                <w:rFonts w:ascii="Times New Roman" w:hAnsi="Times New Roman" w:cs="Times New Roman"/>
                <w:szCs w:val="22"/>
                <w:cs/>
              </w:rPr>
              <w:t>-</w:t>
            </w:r>
          </w:p>
        </w:tc>
        <w:tc>
          <w:tcPr>
            <w:tcW w:w="284" w:type="dxa"/>
          </w:tcPr>
          <w:p w14:paraId="47BA3B2D" w14:textId="77777777" w:rsidR="006B4DDC" w:rsidRPr="006B4DDC" w:rsidRDefault="006B4DDC" w:rsidP="006B4DDC">
            <w:pPr>
              <w:tabs>
                <w:tab w:val="decimal" w:pos="742"/>
              </w:tabs>
              <w:spacing w:after="0" w:line="240" w:lineRule="atLeast"/>
              <w:ind w:left="-107" w:right="-108"/>
              <w:jc w:val="both"/>
              <w:rPr>
                <w:rFonts w:ascii="Times New Roman" w:hAnsi="Times New Roman" w:cs="Times New Roman"/>
                <w:szCs w:val="22"/>
              </w:rPr>
            </w:pPr>
          </w:p>
        </w:tc>
        <w:tc>
          <w:tcPr>
            <w:tcW w:w="1417" w:type="dxa"/>
            <w:tcBorders>
              <w:bottom w:val="single" w:sz="4" w:space="0" w:color="auto"/>
            </w:tcBorders>
          </w:tcPr>
          <w:p w14:paraId="4E7D19D8" w14:textId="352EA340" w:rsidR="006B4DDC" w:rsidRPr="006B4DDC" w:rsidRDefault="006B4DDC" w:rsidP="006B4DDC">
            <w:pPr>
              <w:tabs>
                <w:tab w:val="decimal" w:pos="742"/>
              </w:tabs>
              <w:spacing w:after="0" w:line="240" w:lineRule="atLeast"/>
              <w:ind w:right="-25"/>
              <w:jc w:val="both"/>
              <w:rPr>
                <w:rFonts w:ascii="Times New Roman" w:hAnsi="Times New Roman" w:cs="Times New Roman"/>
                <w:szCs w:val="22"/>
              </w:rPr>
            </w:pPr>
            <w:r w:rsidRPr="006B4DDC">
              <w:rPr>
                <w:rFonts w:ascii="Times New Roman" w:hAnsi="Times New Roman" w:cs="Times New Roman"/>
                <w:szCs w:val="22"/>
              </w:rPr>
              <w:t>89</w:t>
            </w:r>
          </w:p>
        </w:tc>
        <w:tc>
          <w:tcPr>
            <w:tcW w:w="283" w:type="dxa"/>
          </w:tcPr>
          <w:p w14:paraId="30554DE9" w14:textId="77777777" w:rsidR="006B4DDC" w:rsidRPr="006B4DDC" w:rsidRDefault="006B4DDC" w:rsidP="006B4DDC">
            <w:pPr>
              <w:tabs>
                <w:tab w:val="decimal" w:pos="601"/>
              </w:tabs>
              <w:spacing w:after="0" w:line="240" w:lineRule="atLeast"/>
              <w:ind w:right="-25"/>
              <w:jc w:val="both"/>
              <w:rPr>
                <w:rFonts w:ascii="Times New Roman" w:hAnsi="Times New Roman" w:cs="Times New Roman"/>
                <w:szCs w:val="22"/>
              </w:rPr>
            </w:pPr>
          </w:p>
        </w:tc>
        <w:tc>
          <w:tcPr>
            <w:tcW w:w="1276" w:type="dxa"/>
            <w:tcBorders>
              <w:bottom w:val="single" w:sz="4" w:space="0" w:color="auto"/>
            </w:tcBorders>
          </w:tcPr>
          <w:p w14:paraId="539AA056" w14:textId="13DB4D11" w:rsidR="006B4DDC" w:rsidRPr="006B4DDC" w:rsidRDefault="006B4DDC" w:rsidP="006B4DDC">
            <w:pPr>
              <w:tabs>
                <w:tab w:val="decimal" w:pos="885"/>
              </w:tabs>
              <w:spacing w:after="0" w:line="240" w:lineRule="atLeast"/>
              <w:ind w:right="-25"/>
              <w:jc w:val="both"/>
              <w:rPr>
                <w:rFonts w:ascii="Times New Roman" w:hAnsi="Times New Roman" w:cs="Times New Roman"/>
                <w:szCs w:val="22"/>
              </w:rPr>
            </w:pPr>
            <w:r w:rsidRPr="006B4DDC">
              <w:rPr>
                <w:rFonts w:ascii="Times New Roman" w:hAnsi="Times New Roman" w:cs="Times New Roman"/>
                <w:szCs w:val="22"/>
              </w:rPr>
              <w:t>89</w:t>
            </w:r>
          </w:p>
        </w:tc>
      </w:tr>
      <w:tr w:rsidR="006B4DDC" w:rsidRPr="006B4DDC" w14:paraId="5610BD30" w14:textId="77777777" w:rsidTr="0003597F">
        <w:tc>
          <w:tcPr>
            <w:tcW w:w="4110" w:type="dxa"/>
          </w:tcPr>
          <w:p w14:paraId="72BCF7C3" w14:textId="43B68AD2" w:rsidR="006B4DDC" w:rsidRPr="0003597F" w:rsidRDefault="006B4DDC" w:rsidP="006B4DDC">
            <w:pPr>
              <w:spacing w:after="0" w:line="240" w:lineRule="atLeast"/>
              <w:ind w:left="-18" w:right="-25"/>
              <w:jc w:val="both"/>
              <w:rPr>
                <w:rFonts w:ascii="Times New Roman" w:hAnsi="Times New Roman" w:cstheme="minorBidi"/>
                <w:b/>
                <w:bCs/>
                <w:szCs w:val="22"/>
              </w:rPr>
            </w:pPr>
            <w:r w:rsidRPr="006B4DDC">
              <w:rPr>
                <w:rFonts w:ascii="Times New Roman" w:hAnsi="Times New Roman" w:cs="Times New Roman"/>
                <w:b/>
                <w:bCs/>
                <w:szCs w:val="22"/>
              </w:rPr>
              <w:t>At 31 March</w:t>
            </w:r>
            <w:r w:rsidRPr="006B4DDC">
              <w:rPr>
                <w:rFonts w:ascii="Times New Roman" w:hAnsi="Times New Roman" w:cs="Times New Roman"/>
                <w:b/>
                <w:bCs/>
                <w:szCs w:val="22"/>
                <w:cs/>
              </w:rPr>
              <w:t xml:space="preserve"> 202</w:t>
            </w:r>
            <w:r w:rsidR="0003597F">
              <w:rPr>
                <w:rFonts w:ascii="Times New Roman" w:hAnsi="Times New Roman" w:cs="Times New Roman"/>
                <w:b/>
                <w:bCs/>
                <w:szCs w:val="22"/>
              </w:rPr>
              <w:t>5</w:t>
            </w:r>
          </w:p>
        </w:tc>
        <w:tc>
          <w:tcPr>
            <w:tcW w:w="283" w:type="dxa"/>
          </w:tcPr>
          <w:p w14:paraId="77D0376B" w14:textId="77777777" w:rsidR="006B4DDC" w:rsidRPr="006B4DDC" w:rsidRDefault="006B4DDC" w:rsidP="006B4DDC">
            <w:pPr>
              <w:tabs>
                <w:tab w:val="decimal" w:pos="884"/>
              </w:tabs>
              <w:spacing w:after="0" w:line="240" w:lineRule="atLeast"/>
              <w:ind w:right="-25"/>
              <w:jc w:val="both"/>
              <w:rPr>
                <w:rFonts w:ascii="Times New Roman" w:hAnsi="Times New Roman" w:cs="Times New Roman"/>
                <w:b/>
                <w:bCs/>
                <w:szCs w:val="22"/>
              </w:rPr>
            </w:pPr>
          </w:p>
        </w:tc>
        <w:tc>
          <w:tcPr>
            <w:tcW w:w="1560" w:type="dxa"/>
            <w:tcBorders>
              <w:top w:val="single" w:sz="4" w:space="0" w:color="auto"/>
              <w:bottom w:val="double" w:sz="4" w:space="0" w:color="auto"/>
            </w:tcBorders>
          </w:tcPr>
          <w:p w14:paraId="09EB0833" w14:textId="2431FA6E" w:rsidR="006B4DDC" w:rsidRPr="006B4DDC" w:rsidRDefault="006B4DDC" w:rsidP="006B4DDC">
            <w:pPr>
              <w:tabs>
                <w:tab w:val="decimal" w:pos="1029"/>
              </w:tabs>
              <w:spacing w:after="0" w:line="240" w:lineRule="atLeast"/>
              <w:ind w:right="-25"/>
              <w:jc w:val="both"/>
              <w:rPr>
                <w:rFonts w:ascii="Times New Roman" w:hAnsi="Times New Roman" w:cs="Times New Roman"/>
                <w:b/>
                <w:bCs/>
                <w:szCs w:val="22"/>
              </w:rPr>
            </w:pPr>
            <w:r w:rsidRPr="006B4DDC">
              <w:rPr>
                <w:rFonts w:ascii="Times New Roman" w:hAnsi="Times New Roman" w:cs="Times New Roman"/>
                <w:b/>
                <w:bCs/>
                <w:szCs w:val="22"/>
              </w:rPr>
              <w:t>100,000</w:t>
            </w:r>
          </w:p>
        </w:tc>
        <w:tc>
          <w:tcPr>
            <w:tcW w:w="284" w:type="dxa"/>
          </w:tcPr>
          <w:p w14:paraId="18A6379D" w14:textId="77777777" w:rsidR="006B4DDC" w:rsidRPr="006B4DDC" w:rsidRDefault="006B4DDC" w:rsidP="006B4DDC">
            <w:pPr>
              <w:tabs>
                <w:tab w:val="decimal" w:pos="742"/>
              </w:tabs>
              <w:spacing w:after="0" w:line="240" w:lineRule="atLeast"/>
              <w:ind w:left="-107" w:right="-108"/>
              <w:jc w:val="both"/>
              <w:rPr>
                <w:rFonts w:ascii="Times New Roman" w:hAnsi="Times New Roman" w:cs="Times New Roman"/>
                <w:b/>
                <w:bCs/>
                <w:szCs w:val="22"/>
              </w:rPr>
            </w:pPr>
          </w:p>
        </w:tc>
        <w:tc>
          <w:tcPr>
            <w:tcW w:w="1417" w:type="dxa"/>
            <w:tcBorders>
              <w:top w:val="single" w:sz="4" w:space="0" w:color="auto"/>
              <w:bottom w:val="double" w:sz="4" w:space="0" w:color="auto"/>
            </w:tcBorders>
          </w:tcPr>
          <w:p w14:paraId="3BB04685" w14:textId="229D5F0C" w:rsidR="006B4DDC" w:rsidRPr="006B4DDC" w:rsidRDefault="006B4DDC" w:rsidP="006B4DDC">
            <w:pPr>
              <w:tabs>
                <w:tab w:val="decimal" w:pos="742"/>
              </w:tabs>
              <w:spacing w:after="0" w:line="240" w:lineRule="atLeast"/>
              <w:ind w:right="-25"/>
              <w:jc w:val="both"/>
              <w:rPr>
                <w:rFonts w:ascii="Times New Roman" w:hAnsi="Times New Roman" w:cs="Times New Roman"/>
                <w:b/>
                <w:bCs/>
                <w:szCs w:val="22"/>
              </w:rPr>
            </w:pPr>
            <w:r w:rsidRPr="006B4DDC">
              <w:rPr>
                <w:rFonts w:ascii="Times New Roman" w:hAnsi="Times New Roman" w:cs="Times New Roman"/>
                <w:b/>
                <w:bCs/>
                <w:szCs w:val="22"/>
                <w:cs/>
              </w:rPr>
              <w:t>(</w:t>
            </w:r>
            <w:r w:rsidRPr="006B4DDC">
              <w:rPr>
                <w:rFonts w:ascii="Times New Roman" w:hAnsi="Times New Roman" w:cs="Times New Roman"/>
                <w:b/>
                <w:bCs/>
                <w:szCs w:val="22"/>
              </w:rPr>
              <w:t>106</w:t>
            </w:r>
            <w:r w:rsidRPr="006B4DDC">
              <w:rPr>
                <w:rFonts w:ascii="Times New Roman" w:hAnsi="Times New Roman" w:cs="Times New Roman"/>
                <w:b/>
                <w:bCs/>
                <w:szCs w:val="22"/>
                <w:cs/>
              </w:rPr>
              <w:t>)</w:t>
            </w:r>
          </w:p>
        </w:tc>
        <w:tc>
          <w:tcPr>
            <w:tcW w:w="283" w:type="dxa"/>
          </w:tcPr>
          <w:p w14:paraId="748E36E7" w14:textId="77777777" w:rsidR="006B4DDC" w:rsidRPr="006B4DDC" w:rsidRDefault="006B4DDC" w:rsidP="006B4DDC">
            <w:pPr>
              <w:tabs>
                <w:tab w:val="decimal" w:pos="601"/>
              </w:tabs>
              <w:spacing w:after="0" w:line="240" w:lineRule="atLeast"/>
              <w:ind w:right="-25"/>
              <w:jc w:val="both"/>
              <w:rPr>
                <w:rFonts w:ascii="Times New Roman" w:hAnsi="Times New Roman" w:cs="Times New Roman"/>
                <w:b/>
                <w:bCs/>
                <w:szCs w:val="22"/>
              </w:rPr>
            </w:pPr>
          </w:p>
        </w:tc>
        <w:tc>
          <w:tcPr>
            <w:tcW w:w="1276" w:type="dxa"/>
            <w:tcBorders>
              <w:top w:val="single" w:sz="4" w:space="0" w:color="auto"/>
              <w:bottom w:val="double" w:sz="4" w:space="0" w:color="auto"/>
            </w:tcBorders>
          </w:tcPr>
          <w:p w14:paraId="0EDD2CEA" w14:textId="588CA8E8" w:rsidR="006B4DDC" w:rsidRPr="006B4DDC" w:rsidRDefault="006B4DDC" w:rsidP="006B4DDC">
            <w:pPr>
              <w:tabs>
                <w:tab w:val="decimal" w:pos="885"/>
              </w:tabs>
              <w:spacing w:after="0" w:line="240" w:lineRule="atLeast"/>
              <w:ind w:right="-25"/>
              <w:jc w:val="both"/>
              <w:rPr>
                <w:rFonts w:ascii="Times New Roman" w:hAnsi="Times New Roman" w:cs="Times New Roman"/>
                <w:b/>
                <w:bCs/>
                <w:szCs w:val="22"/>
              </w:rPr>
            </w:pPr>
            <w:r w:rsidRPr="006B4DDC">
              <w:rPr>
                <w:rFonts w:ascii="Times New Roman" w:hAnsi="Times New Roman" w:cs="Times New Roman"/>
                <w:b/>
                <w:bCs/>
                <w:szCs w:val="22"/>
              </w:rPr>
              <w:t>99,894</w:t>
            </w:r>
          </w:p>
        </w:tc>
      </w:tr>
    </w:tbl>
    <w:p w14:paraId="5B36AC68" w14:textId="77777777" w:rsidR="007A703F" w:rsidRPr="00164F2A" w:rsidRDefault="007A703F"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5B81070B"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Non</w:t>
      </w:r>
      <w:r w:rsidRPr="00164F2A">
        <w:rPr>
          <w:rFonts w:ascii="Times New Roman" w:hAnsi="Times New Roman" w:cs="Times New Roman"/>
          <w:b/>
          <w:bCs/>
          <w:szCs w:val="22"/>
          <w:cs/>
        </w:rPr>
        <w:t>-</w:t>
      </w:r>
      <w:r w:rsidRPr="00164F2A">
        <w:rPr>
          <w:rFonts w:ascii="Times New Roman" w:hAnsi="Times New Roman" w:cs="Times New Roman"/>
          <w:b/>
          <w:bCs/>
          <w:szCs w:val="22"/>
        </w:rPr>
        <w:t>current provisions for employee benefits</w:t>
      </w:r>
    </w:p>
    <w:p w14:paraId="7FF81519"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76" w:type="dxa"/>
        <w:tblInd w:w="18" w:type="dxa"/>
        <w:tblLayout w:type="fixed"/>
        <w:tblLook w:val="01E0" w:firstRow="1" w:lastRow="1" w:firstColumn="1" w:lastColumn="1" w:noHBand="0" w:noVBand="0"/>
      </w:tblPr>
      <w:tblGrid>
        <w:gridCol w:w="6327"/>
        <w:gridCol w:w="242"/>
        <w:gridCol w:w="28"/>
        <w:gridCol w:w="1500"/>
        <w:gridCol w:w="17"/>
        <w:gridCol w:w="253"/>
        <w:gridCol w:w="17"/>
        <w:gridCol w:w="1275"/>
        <w:gridCol w:w="17"/>
      </w:tblGrid>
      <w:tr w:rsidR="00EA0CC4" w:rsidRPr="00164F2A" w14:paraId="364DCCB9" w14:textId="77777777" w:rsidTr="00EA0CC4">
        <w:trPr>
          <w:gridAfter w:val="1"/>
          <w:wAfter w:w="17" w:type="dxa"/>
        </w:trPr>
        <w:tc>
          <w:tcPr>
            <w:tcW w:w="6327" w:type="dxa"/>
          </w:tcPr>
          <w:p w14:paraId="6B4E53B2" w14:textId="77777777" w:rsidR="00EA0CC4" w:rsidRPr="00164F2A" w:rsidRDefault="00EA0CC4" w:rsidP="000B687B">
            <w:pPr>
              <w:spacing w:after="0" w:line="240" w:lineRule="atLeast"/>
              <w:ind w:left="522" w:right="-25"/>
              <w:jc w:val="both"/>
              <w:rPr>
                <w:rFonts w:ascii="Times New Roman" w:hAnsi="Times New Roman" w:cs="Times New Roman"/>
                <w:szCs w:val="22"/>
              </w:rPr>
            </w:pPr>
          </w:p>
        </w:tc>
        <w:tc>
          <w:tcPr>
            <w:tcW w:w="270" w:type="dxa"/>
            <w:gridSpan w:val="2"/>
          </w:tcPr>
          <w:p w14:paraId="36EDB7FE" w14:textId="77777777" w:rsidR="00EA0CC4" w:rsidRPr="00164F2A" w:rsidRDefault="00EA0CC4" w:rsidP="000B687B">
            <w:pPr>
              <w:spacing w:after="0" w:line="240" w:lineRule="atLeast"/>
              <w:ind w:left="522" w:right="-25"/>
              <w:jc w:val="both"/>
              <w:rPr>
                <w:rFonts w:ascii="Times New Roman" w:hAnsi="Times New Roman" w:cs="Times New Roman"/>
                <w:szCs w:val="22"/>
              </w:rPr>
            </w:pPr>
          </w:p>
        </w:tc>
        <w:tc>
          <w:tcPr>
            <w:tcW w:w="3062" w:type="dxa"/>
            <w:gridSpan w:val="5"/>
          </w:tcPr>
          <w:p w14:paraId="58B86D81" w14:textId="77777777" w:rsidR="00EA0CC4" w:rsidRPr="00164F2A" w:rsidRDefault="00EA0CC4" w:rsidP="000B687B">
            <w:pPr>
              <w:spacing w:after="0" w:line="240" w:lineRule="atLeast"/>
              <w:ind w:right="-25"/>
              <w:jc w:val="center"/>
              <w:rPr>
                <w:rFonts w:ascii="Times New Roman" w:eastAsia="Cordia New" w:hAnsi="Times New Roman" w:cs="Times New Roman"/>
                <w:b/>
                <w:bCs/>
                <w:szCs w:val="22"/>
                <w:cs/>
              </w:rPr>
            </w:pPr>
            <w:r w:rsidRPr="00164F2A">
              <w:rPr>
                <w:rFonts w:ascii="Times New Roman" w:eastAsia="Cordia New" w:hAnsi="Times New Roman" w:cs="Times New Roman"/>
                <w:b/>
                <w:bCs/>
                <w:szCs w:val="22"/>
              </w:rPr>
              <w:t>Consolidated and separate financial statements</w:t>
            </w:r>
          </w:p>
        </w:tc>
      </w:tr>
      <w:tr w:rsidR="00EA0CC4" w:rsidRPr="00164F2A" w14:paraId="12A0132D" w14:textId="77777777" w:rsidTr="00EA0CC4">
        <w:trPr>
          <w:gridAfter w:val="1"/>
          <w:wAfter w:w="17" w:type="dxa"/>
        </w:trPr>
        <w:tc>
          <w:tcPr>
            <w:tcW w:w="6327" w:type="dxa"/>
          </w:tcPr>
          <w:p w14:paraId="61B3AD65" w14:textId="77777777" w:rsidR="00EA0CC4" w:rsidRPr="00164F2A" w:rsidRDefault="00EA0CC4" w:rsidP="000B687B">
            <w:pPr>
              <w:spacing w:after="0" w:line="240" w:lineRule="atLeast"/>
              <w:ind w:left="522" w:right="-25"/>
              <w:jc w:val="both"/>
              <w:rPr>
                <w:rFonts w:ascii="Times New Roman" w:hAnsi="Times New Roman" w:cs="Times New Roman"/>
                <w:szCs w:val="22"/>
              </w:rPr>
            </w:pPr>
          </w:p>
        </w:tc>
        <w:tc>
          <w:tcPr>
            <w:tcW w:w="270" w:type="dxa"/>
            <w:gridSpan w:val="2"/>
          </w:tcPr>
          <w:p w14:paraId="450FF3E0" w14:textId="77777777" w:rsidR="00EA0CC4" w:rsidRPr="00164F2A" w:rsidRDefault="00EA0CC4" w:rsidP="000B687B">
            <w:pPr>
              <w:spacing w:after="0" w:line="240" w:lineRule="atLeast"/>
              <w:ind w:right="-25"/>
              <w:jc w:val="center"/>
              <w:rPr>
                <w:rFonts w:ascii="Times New Roman" w:hAnsi="Times New Roman" w:cs="Times New Roman"/>
                <w:b/>
                <w:szCs w:val="22"/>
              </w:rPr>
            </w:pPr>
          </w:p>
        </w:tc>
        <w:tc>
          <w:tcPr>
            <w:tcW w:w="1500" w:type="dxa"/>
          </w:tcPr>
          <w:p w14:paraId="100BBFB4" w14:textId="77777777" w:rsidR="00EA0CC4" w:rsidRPr="00164F2A" w:rsidRDefault="00EA0CC4"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70" w:type="dxa"/>
            <w:gridSpan w:val="2"/>
          </w:tcPr>
          <w:p w14:paraId="2DC62260" w14:textId="77777777" w:rsidR="00EA0CC4" w:rsidRPr="00164F2A" w:rsidRDefault="00EA0CC4" w:rsidP="000B687B">
            <w:pPr>
              <w:tabs>
                <w:tab w:val="left" w:pos="405"/>
              </w:tabs>
              <w:spacing w:after="0" w:line="240" w:lineRule="atLeast"/>
              <w:ind w:left="-54" w:right="-25" w:hanging="115"/>
              <w:jc w:val="center"/>
              <w:rPr>
                <w:rFonts w:ascii="Times New Roman" w:hAnsi="Times New Roman" w:cs="Times New Roman"/>
                <w:szCs w:val="22"/>
              </w:rPr>
            </w:pPr>
          </w:p>
        </w:tc>
        <w:tc>
          <w:tcPr>
            <w:tcW w:w="1292" w:type="dxa"/>
            <w:gridSpan w:val="2"/>
          </w:tcPr>
          <w:p w14:paraId="25218961" w14:textId="77777777" w:rsidR="00EA0CC4" w:rsidRPr="00164F2A" w:rsidRDefault="00EA0CC4"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r>
      <w:tr w:rsidR="00EA0CC4" w:rsidRPr="00164F2A" w14:paraId="3CCDC72E" w14:textId="77777777" w:rsidTr="00EA0CC4">
        <w:trPr>
          <w:gridAfter w:val="1"/>
          <w:wAfter w:w="17" w:type="dxa"/>
        </w:trPr>
        <w:tc>
          <w:tcPr>
            <w:tcW w:w="6327" w:type="dxa"/>
          </w:tcPr>
          <w:p w14:paraId="220C5D06" w14:textId="77777777" w:rsidR="00EA0CC4" w:rsidRPr="00164F2A" w:rsidRDefault="00EA0CC4" w:rsidP="000B687B">
            <w:pPr>
              <w:spacing w:after="0" w:line="240" w:lineRule="atLeast"/>
              <w:ind w:left="522" w:right="-25"/>
              <w:jc w:val="both"/>
              <w:rPr>
                <w:rFonts w:ascii="Times New Roman" w:hAnsi="Times New Roman" w:cs="Times New Roman"/>
                <w:szCs w:val="22"/>
              </w:rPr>
            </w:pPr>
          </w:p>
        </w:tc>
        <w:tc>
          <w:tcPr>
            <w:tcW w:w="270" w:type="dxa"/>
            <w:gridSpan w:val="2"/>
          </w:tcPr>
          <w:p w14:paraId="4F596115" w14:textId="77777777" w:rsidR="00EA0CC4" w:rsidRPr="00164F2A" w:rsidRDefault="00EA0CC4" w:rsidP="000B687B">
            <w:pPr>
              <w:spacing w:after="0" w:line="240" w:lineRule="atLeast"/>
              <w:ind w:right="-25"/>
              <w:jc w:val="center"/>
              <w:rPr>
                <w:rFonts w:ascii="Times New Roman" w:hAnsi="Times New Roman" w:cs="Times New Roman"/>
                <w:b/>
                <w:szCs w:val="22"/>
              </w:rPr>
            </w:pPr>
          </w:p>
        </w:tc>
        <w:tc>
          <w:tcPr>
            <w:tcW w:w="1500" w:type="dxa"/>
          </w:tcPr>
          <w:p w14:paraId="32EE3B6C" w14:textId="28650842" w:rsidR="00EA0CC4" w:rsidRPr="007F75DA" w:rsidRDefault="00EA0CC4" w:rsidP="000B687B">
            <w:pPr>
              <w:spacing w:after="0" w:line="240" w:lineRule="atLeast"/>
              <w:ind w:left="-108" w:right="-25"/>
              <w:jc w:val="center"/>
              <w:rPr>
                <w:rFonts w:ascii="Times New Roman" w:hAnsi="Times New Roman" w:cstheme="minorBidi"/>
                <w:szCs w:val="22"/>
              </w:rPr>
            </w:pPr>
            <w:r w:rsidRPr="00164F2A">
              <w:rPr>
                <w:rFonts w:ascii="Times New Roman" w:hAnsi="Times New Roman" w:cs="Times New Roman"/>
                <w:szCs w:val="22"/>
              </w:rPr>
              <w:t>202</w:t>
            </w:r>
            <w:r w:rsidR="007F75DA">
              <w:rPr>
                <w:rFonts w:ascii="Times New Roman" w:hAnsi="Times New Roman" w:cs="Times New Roman"/>
                <w:szCs w:val="22"/>
              </w:rPr>
              <w:t>6</w:t>
            </w:r>
          </w:p>
        </w:tc>
        <w:tc>
          <w:tcPr>
            <w:tcW w:w="270" w:type="dxa"/>
            <w:gridSpan w:val="2"/>
          </w:tcPr>
          <w:p w14:paraId="786A5B13" w14:textId="77777777" w:rsidR="00EA0CC4" w:rsidRPr="00164F2A" w:rsidRDefault="00EA0CC4" w:rsidP="000B687B">
            <w:pPr>
              <w:tabs>
                <w:tab w:val="left" w:pos="405"/>
              </w:tabs>
              <w:spacing w:after="0" w:line="240" w:lineRule="atLeast"/>
              <w:ind w:left="-54" w:right="-25" w:hanging="115"/>
              <w:rPr>
                <w:rFonts w:ascii="Times New Roman" w:hAnsi="Times New Roman" w:cs="Times New Roman"/>
                <w:szCs w:val="22"/>
              </w:rPr>
            </w:pPr>
          </w:p>
        </w:tc>
        <w:tc>
          <w:tcPr>
            <w:tcW w:w="1292" w:type="dxa"/>
            <w:gridSpan w:val="2"/>
          </w:tcPr>
          <w:p w14:paraId="2334D4A0" w14:textId="17C69F77" w:rsidR="00EA0CC4" w:rsidRPr="00164F2A" w:rsidRDefault="00EA0CC4"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202</w:t>
            </w:r>
            <w:r w:rsidR="007F75DA">
              <w:rPr>
                <w:rFonts w:ascii="Times New Roman" w:hAnsi="Times New Roman" w:cs="Times New Roman"/>
                <w:szCs w:val="22"/>
              </w:rPr>
              <w:t>5</w:t>
            </w:r>
          </w:p>
        </w:tc>
      </w:tr>
      <w:tr w:rsidR="00EA0CC4" w:rsidRPr="00164F2A" w14:paraId="6BE98DB2" w14:textId="77777777" w:rsidTr="00EA0CC4">
        <w:trPr>
          <w:gridAfter w:val="1"/>
          <w:wAfter w:w="17" w:type="dxa"/>
        </w:trPr>
        <w:tc>
          <w:tcPr>
            <w:tcW w:w="6327" w:type="dxa"/>
          </w:tcPr>
          <w:p w14:paraId="3D5F0D5F" w14:textId="77777777" w:rsidR="00EA0CC4" w:rsidRPr="00164F2A" w:rsidRDefault="00EA0CC4" w:rsidP="000B687B">
            <w:pPr>
              <w:spacing w:after="0" w:line="240" w:lineRule="atLeast"/>
              <w:ind w:left="522" w:right="-25"/>
              <w:jc w:val="both"/>
              <w:rPr>
                <w:rFonts w:ascii="Times New Roman" w:hAnsi="Times New Roman" w:cs="Times New Roman"/>
                <w:szCs w:val="22"/>
              </w:rPr>
            </w:pPr>
          </w:p>
        </w:tc>
        <w:tc>
          <w:tcPr>
            <w:tcW w:w="270" w:type="dxa"/>
            <w:gridSpan w:val="2"/>
          </w:tcPr>
          <w:p w14:paraId="0290D14E" w14:textId="77777777" w:rsidR="00EA0CC4" w:rsidRPr="00164F2A" w:rsidRDefault="00EA0CC4" w:rsidP="000B687B">
            <w:pPr>
              <w:spacing w:after="0" w:line="240" w:lineRule="atLeast"/>
              <w:ind w:right="-25"/>
              <w:jc w:val="center"/>
              <w:rPr>
                <w:rFonts w:ascii="Times New Roman" w:hAnsi="Times New Roman" w:cs="Times New Roman"/>
                <w:b/>
                <w:szCs w:val="22"/>
              </w:rPr>
            </w:pPr>
          </w:p>
        </w:tc>
        <w:tc>
          <w:tcPr>
            <w:tcW w:w="3062" w:type="dxa"/>
            <w:gridSpan w:val="5"/>
          </w:tcPr>
          <w:p w14:paraId="08BA3E02" w14:textId="77777777" w:rsidR="00EA0CC4" w:rsidRPr="00164F2A" w:rsidRDefault="00EA0CC4" w:rsidP="000B687B">
            <w:pPr>
              <w:spacing w:after="0" w:line="240" w:lineRule="atLeast"/>
              <w:ind w:right="-25"/>
              <w:jc w:val="center"/>
              <w:rPr>
                <w:rFonts w:ascii="Times New Roman" w:hAnsi="Times New Roman" w:cs="Times New Roman"/>
                <w:b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EA0CC4" w:rsidRPr="00164F2A" w14:paraId="40D0BD91" w14:textId="77777777" w:rsidTr="00EA0CC4">
        <w:tc>
          <w:tcPr>
            <w:tcW w:w="6327" w:type="dxa"/>
          </w:tcPr>
          <w:p w14:paraId="79EDD49F" w14:textId="77777777" w:rsidR="00EA0CC4" w:rsidRPr="00164F2A" w:rsidRDefault="00EA0CC4" w:rsidP="000B687B">
            <w:pPr>
              <w:spacing w:after="0" w:line="240" w:lineRule="atLeast"/>
              <w:ind w:left="522" w:right="-25"/>
              <w:jc w:val="both"/>
              <w:rPr>
                <w:rFonts w:ascii="Times New Roman" w:hAnsi="Times New Roman" w:cs="Times New Roman"/>
                <w:szCs w:val="22"/>
                <w:lang w:val="en-GB"/>
              </w:rPr>
            </w:pPr>
            <w:r w:rsidRPr="00164F2A">
              <w:rPr>
                <w:rFonts w:ascii="Times New Roman" w:hAnsi="Times New Roman" w:cs="Times New Roman"/>
                <w:szCs w:val="22"/>
                <w:lang w:val="en-GB"/>
              </w:rPr>
              <w:t>Post</w:t>
            </w:r>
            <w:r w:rsidRPr="00164F2A">
              <w:rPr>
                <w:rFonts w:ascii="Times New Roman" w:hAnsi="Times New Roman" w:cs="Times New Roman"/>
                <w:szCs w:val="22"/>
                <w:cs/>
                <w:lang w:val="en-GB"/>
              </w:rPr>
              <w:t>-</w:t>
            </w:r>
            <w:r w:rsidRPr="00164F2A">
              <w:rPr>
                <w:rFonts w:ascii="Times New Roman" w:hAnsi="Times New Roman" w:cs="Times New Roman"/>
                <w:szCs w:val="22"/>
                <w:lang w:val="en-GB"/>
              </w:rPr>
              <w:t>employment benefits</w:t>
            </w:r>
            <w:r w:rsidRPr="00164F2A">
              <w:rPr>
                <w:rFonts w:ascii="Times New Roman" w:hAnsi="Times New Roman" w:cs="Times New Roman"/>
                <w:szCs w:val="22"/>
                <w:cs/>
                <w:lang w:val="en-GB"/>
              </w:rPr>
              <w:t>:-</w:t>
            </w:r>
          </w:p>
        </w:tc>
        <w:tc>
          <w:tcPr>
            <w:tcW w:w="242" w:type="dxa"/>
          </w:tcPr>
          <w:p w14:paraId="3402C921" w14:textId="77777777" w:rsidR="00EA0CC4" w:rsidRPr="00164F2A" w:rsidRDefault="00EA0CC4" w:rsidP="000B687B">
            <w:pPr>
              <w:spacing w:after="0" w:line="240" w:lineRule="atLeast"/>
              <w:ind w:right="-25"/>
              <w:jc w:val="both"/>
              <w:rPr>
                <w:rFonts w:ascii="Times New Roman" w:hAnsi="Times New Roman" w:cs="Times New Roman"/>
                <w:szCs w:val="22"/>
              </w:rPr>
            </w:pPr>
          </w:p>
        </w:tc>
        <w:tc>
          <w:tcPr>
            <w:tcW w:w="1545" w:type="dxa"/>
            <w:gridSpan w:val="3"/>
          </w:tcPr>
          <w:p w14:paraId="69EACA15" w14:textId="77777777" w:rsidR="00EA0CC4" w:rsidRPr="00164F2A" w:rsidRDefault="00EA0CC4" w:rsidP="000B687B">
            <w:pPr>
              <w:tabs>
                <w:tab w:val="decimal" w:pos="1067"/>
              </w:tabs>
              <w:spacing w:after="0" w:line="240" w:lineRule="atLeast"/>
              <w:ind w:right="-25"/>
              <w:jc w:val="both"/>
              <w:rPr>
                <w:rFonts w:ascii="Times New Roman" w:hAnsi="Times New Roman" w:cs="Times New Roman"/>
                <w:szCs w:val="22"/>
              </w:rPr>
            </w:pPr>
          </w:p>
        </w:tc>
        <w:tc>
          <w:tcPr>
            <w:tcW w:w="270" w:type="dxa"/>
            <w:gridSpan w:val="2"/>
          </w:tcPr>
          <w:p w14:paraId="6F577253" w14:textId="77777777" w:rsidR="00EA0CC4" w:rsidRPr="00164F2A" w:rsidRDefault="00EA0CC4" w:rsidP="000B687B">
            <w:pPr>
              <w:spacing w:after="0" w:line="240" w:lineRule="atLeast"/>
              <w:ind w:right="-25"/>
              <w:jc w:val="both"/>
              <w:rPr>
                <w:rFonts w:ascii="Times New Roman" w:hAnsi="Times New Roman" w:cs="Times New Roman"/>
                <w:szCs w:val="22"/>
              </w:rPr>
            </w:pPr>
          </w:p>
        </w:tc>
        <w:tc>
          <w:tcPr>
            <w:tcW w:w="1292" w:type="dxa"/>
            <w:gridSpan w:val="2"/>
          </w:tcPr>
          <w:p w14:paraId="08C9CD2C" w14:textId="77777777" w:rsidR="00EA0CC4" w:rsidRPr="00164F2A" w:rsidRDefault="00EA0CC4" w:rsidP="000B687B">
            <w:pPr>
              <w:tabs>
                <w:tab w:val="decimal" w:pos="953"/>
              </w:tabs>
              <w:spacing w:after="0" w:line="240" w:lineRule="atLeast"/>
              <w:ind w:right="-25"/>
              <w:jc w:val="both"/>
              <w:rPr>
                <w:rFonts w:ascii="Times New Roman" w:hAnsi="Times New Roman" w:cs="Times New Roman"/>
                <w:szCs w:val="22"/>
              </w:rPr>
            </w:pPr>
          </w:p>
        </w:tc>
      </w:tr>
      <w:tr w:rsidR="00EA0CC4" w:rsidRPr="00164F2A" w14:paraId="7DB1E96E" w14:textId="77777777" w:rsidTr="00EA0CC4">
        <w:tc>
          <w:tcPr>
            <w:tcW w:w="6327" w:type="dxa"/>
          </w:tcPr>
          <w:p w14:paraId="23054070" w14:textId="77777777" w:rsidR="00EA0CC4" w:rsidRPr="00164F2A" w:rsidRDefault="00EA0CC4" w:rsidP="000B687B">
            <w:pPr>
              <w:spacing w:after="0" w:line="240" w:lineRule="atLeast"/>
              <w:ind w:left="522" w:right="-25"/>
              <w:jc w:val="both"/>
              <w:rPr>
                <w:rFonts w:ascii="Times New Roman" w:hAnsi="Times New Roman" w:cs="Times New Roman"/>
                <w:szCs w:val="22"/>
                <w:cs/>
                <w:lang w:val="en-GB"/>
              </w:rPr>
            </w:pPr>
            <w:r w:rsidRPr="00164F2A">
              <w:rPr>
                <w:rFonts w:ascii="Times New Roman" w:hAnsi="Times New Roman" w:cs="Times New Roman"/>
                <w:szCs w:val="22"/>
                <w:lang w:val="en-GB"/>
              </w:rPr>
              <w:t xml:space="preserve">  Legal severance payments plan</w:t>
            </w:r>
          </w:p>
        </w:tc>
        <w:tc>
          <w:tcPr>
            <w:tcW w:w="242" w:type="dxa"/>
          </w:tcPr>
          <w:p w14:paraId="1B85DD95" w14:textId="77777777" w:rsidR="00EA0CC4" w:rsidRPr="00164F2A" w:rsidRDefault="00EA0CC4" w:rsidP="000B687B">
            <w:pPr>
              <w:spacing w:after="0" w:line="240" w:lineRule="atLeast"/>
              <w:ind w:right="-25"/>
              <w:jc w:val="both"/>
              <w:rPr>
                <w:rFonts w:ascii="Times New Roman" w:hAnsi="Times New Roman" w:cs="Times New Roman"/>
                <w:szCs w:val="22"/>
              </w:rPr>
            </w:pPr>
          </w:p>
        </w:tc>
        <w:tc>
          <w:tcPr>
            <w:tcW w:w="1545" w:type="dxa"/>
            <w:gridSpan w:val="3"/>
          </w:tcPr>
          <w:p w14:paraId="79926F3F" w14:textId="159E33F0" w:rsidR="00EA0CC4" w:rsidRPr="00164F2A" w:rsidRDefault="00EA0CC4" w:rsidP="000B687B">
            <w:pPr>
              <w:tabs>
                <w:tab w:val="decimal" w:pos="1067"/>
              </w:tabs>
              <w:spacing w:after="0" w:line="240" w:lineRule="atLeast"/>
              <w:ind w:right="-25"/>
              <w:jc w:val="both"/>
              <w:rPr>
                <w:rFonts w:ascii="Times New Roman" w:hAnsi="Times New Roman" w:cs="Times New Roman"/>
                <w:szCs w:val="22"/>
              </w:rPr>
            </w:pPr>
          </w:p>
        </w:tc>
        <w:tc>
          <w:tcPr>
            <w:tcW w:w="270" w:type="dxa"/>
            <w:gridSpan w:val="2"/>
          </w:tcPr>
          <w:p w14:paraId="01C2C717" w14:textId="77777777" w:rsidR="00EA0CC4" w:rsidRPr="00164F2A" w:rsidRDefault="00EA0CC4" w:rsidP="000B687B">
            <w:pPr>
              <w:spacing w:after="0" w:line="240" w:lineRule="atLeast"/>
              <w:ind w:right="-25"/>
              <w:jc w:val="both"/>
              <w:rPr>
                <w:rFonts w:ascii="Times New Roman" w:hAnsi="Times New Roman" w:cs="Times New Roman"/>
                <w:szCs w:val="22"/>
              </w:rPr>
            </w:pPr>
          </w:p>
        </w:tc>
        <w:tc>
          <w:tcPr>
            <w:tcW w:w="1292" w:type="dxa"/>
            <w:gridSpan w:val="2"/>
          </w:tcPr>
          <w:p w14:paraId="285C72EE" w14:textId="77777777" w:rsidR="00EA0CC4" w:rsidRPr="00164F2A" w:rsidRDefault="00EA0CC4" w:rsidP="000B687B">
            <w:pPr>
              <w:tabs>
                <w:tab w:val="decimal" w:pos="953"/>
              </w:tabs>
              <w:spacing w:after="0" w:line="240" w:lineRule="atLeast"/>
              <w:ind w:right="-25"/>
              <w:jc w:val="both"/>
              <w:rPr>
                <w:rFonts w:ascii="Times New Roman" w:hAnsi="Times New Roman" w:cs="Times New Roman"/>
                <w:szCs w:val="22"/>
              </w:rPr>
            </w:pPr>
          </w:p>
        </w:tc>
      </w:tr>
      <w:tr w:rsidR="00EA0CC4" w:rsidRPr="00164F2A" w14:paraId="40305001" w14:textId="77777777" w:rsidTr="00EA0CC4">
        <w:tc>
          <w:tcPr>
            <w:tcW w:w="6327" w:type="dxa"/>
          </w:tcPr>
          <w:p w14:paraId="2D55110E" w14:textId="77777777" w:rsidR="00EA0CC4" w:rsidRPr="00164F2A" w:rsidRDefault="00EA0CC4" w:rsidP="000B687B">
            <w:pPr>
              <w:spacing w:after="0" w:line="240" w:lineRule="atLeast"/>
              <w:ind w:left="522" w:right="-25"/>
              <w:jc w:val="both"/>
              <w:rPr>
                <w:rFonts w:ascii="Times New Roman" w:hAnsi="Times New Roman" w:cs="Times New Roman"/>
                <w:szCs w:val="22"/>
                <w:lang w:val="en-GB"/>
              </w:rPr>
            </w:pPr>
            <w:r w:rsidRPr="00164F2A">
              <w:rPr>
                <w:rFonts w:ascii="Times New Roman" w:hAnsi="Times New Roman" w:cs="Times New Roman"/>
                <w:szCs w:val="22"/>
                <w:lang w:val="en-GB"/>
              </w:rPr>
              <w:t xml:space="preserve">     Key management personnel</w:t>
            </w:r>
          </w:p>
        </w:tc>
        <w:tc>
          <w:tcPr>
            <w:tcW w:w="242" w:type="dxa"/>
          </w:tcPr>
          <w:p w14:paraId="337C15BC" w14:textId="77777777" w:rsidR="00EA0CC4" w:rsidRPr="00164F2A" w:rsidRDefault="00EA0CC4" w:rsidP="000B687B">
            <w:pPr>
              <w:tabs>
                <w:tab w:val="decimal" w:pos="881"/>
              </w:tabs>
              <w:spacing w:after="0" w:line="240" w:lineRule="atLeast"/>
              <w:ind w:right="-25"/>
              <w:jc w:val="both"/>
              <w:rPr>
                <w:rFonts w:ascii="Times New Roman" w:hAnsi="Times New Roman" w:cs="Times New Roman"/>
                <w:szCs w:val="22"/>
              </w:rPr>
            </w:pPr>
          </w:p>
        </w:tc>
        <w:tc>
          <w:tcPr>
            <w:tcW w:w="1545" w:type="dxa"/>
            <w:gridSpan w:val="3"/>
          </w:tcPr>
          <w:p w14:paraId="3A5AAA5C" w14:textId="6315735F" w:rsidR="00EA0CC4" w:rsidRPr="00164F2A" w:rsidRDefault="00013535" w:rsidP="000B687B">
            <w:pPr>
              <w:tabs>
                <w:tab w:val="decimal" w:pos="1209"/>
              </w:tabs>
              <w:spacing w:after="0" w:line="240" w:lineRule="atLeast"/>
              <w:ind w:right="-25"/>
              <w:jc w:val="both"/>
              <w:rPr>
                <w:rFonts w:ascii="Times New Roman" w:hAnsi="Times New Roman" w:cs="Times New Roman"/>
                <w:szCs w:val="22"/>
              </w:rPr>
            </w:pPr>
            <w:r>
              <w:rPr>
                <w:rFonts w:ascii="Times New Roman" w:hAnsi="Times New Roman" w:cs="Times New Roman"/>
                <w:szCs w:val="22"/>
              </w:rPr>
              <w:t>3,675</w:t>
            </w:r>
          </w:p>
        </w:tc>
        <w:tc>
          <w:tcPr>
            <w:tcW w:w="270" w:type="dxa"/>
            <w:gridSpan w:val="2"/>
          </w:tcPr>
          <w:p w14:paraId="434655D3" w14:textId="77777777" w:rsidR="00EA0CC4" w:rsidRPr="00164F2A" w:rsidRDefault="00EA0CC4" w:rsidP="000B687B">
            <w:pPr>
              <w:spacing w:after="0" w:line="240" w:lineRule="atLeast"/>
              <w:ind w:right="-25"/>
              <w:jc w:val="both"/>
              <w:rPr>
                <w:rFonts w:ascii="Times New Roman" w:hAnsi="Times New Roman" w:cs="Times New Roman"/>
                <w:szCs w:val="22"/>
              </w:rPr>
            </w:pPr>
          </w:p>
        </w:tc>
        <w:tc>
          <w:tcPr>
            <w:tcW w:w="1292" w:type="dxa"/>
            <w:gridSpan w:val="2"/>
          </w:tcPr>
          <w:p w14:paraId="7C5767A6" w14:textId="09528A10" w:rsidR="00EA0CC4" w:rsidRPr="00164F2A" w:rsidRDefault="007F75DA" w:rsidP="000B687B">
            <w:pPr>
              <w:tabs>
                <w:tab w:val="decimal" w:pos="953"/>
              </w:tabs>
              <w:spacing w:after="0" w:line="240" w:lineRule="atLeast"/>
              <w:ind w:right="-25"/>
              <w:jc w:val="both"/>
              <w:rPr>
                <w:rFonts w:ascii="Times New Roman" w:hAnsi="Times New Roman" w:cs="Times New Roman"/>
                <w:szCs w:val="22"/>
              </w:rPr>
            </w:pPr>
            <w:r>
              <w:rPr>
                <w:rFonts w:ascii="Times New Roman" w:hAnsi="Times New Roman" w:cs="Times New Roman"/>
                <w:szCs w:val="22"/>
              </w:rPr>
              <w:t>3,578</w:t>
            </w:r>
          </w:p>
        </w:tc>
      </w:tr>
      <w:tr w:rsidR="00EA0CC4" w:rsidRPr="00164F2A" w14:paraId="21B1541E" w14:textId="77777777" w:rsidTr="00EA0CC4">
        <w:tc>
          <w:tcPr>
            <w:tcW w:w="6327" w:type="dxa"/>
          </w:tcPr>
          <w:p w14:paraId="187A0437" w14:textId="77777777" w:rsidR="00EA0CC4" w:rsidRPr="00164F2A" w:rsidRDefault="00EA0CC4" w:rsidP="000B687B">
            <w:pPr>
              <w:spacing w:after="0" w:line="240" w:lineRule="atLeast"/>
              <w:ind w:left="522" w:right="-25"/>
              <w:jc w:val="both"/>
              <w:rPr>
                <w:rFonts w:ascii="Times New Roman" w:hAnsi="Times New Roman" w:cs="Times New Roman"/>
                <w:szCs w:val="22"/>
                <w:cs/>
              </w:rPr>
            </w:pPr>
            <w:r w:rsidRPr="00164F2A">
              <w:rPr>
                <w:rFonts w:ascii="Times New Roman" w:hAnsi="Times New Roman" w:cs="Times New Roman"/>
                <w:szCs w:val="22"/>
              </w:rPr>
              <w:t xml:space="preserve">     Employee</w:t>
            </w:r>
          </w:p>
        </w:tc>
        <w:tc>
          <w:tcPr>
            <w:tcW w:w="242" w:type="dxa"/>
          </w:tcPr>
          <w:p w14:paraId="1C008142" w14:textId="77777777" w:rsidR="00EA0CC4" w:rsidRPr="00164F2A" w:rsidRDefault="00EA0CC4" w:rsidP="000B687B">
            <w:pPr>
              <w:tabs>
                <w:tab w:val="decimal" w:pos="881"/>
                <w:tab w:val="decimal" w:pos="976"/>
              </w:tabs>
              <w:spacing w:after="0" w:line="240" w:lineRule="atLeast"/>
              <w:ind w:right="-25"/>
              <w:jc w:val="both"/>
              <w:rPr>
                <w:rFonts w:ascii="Times New Roman" w:hAnsi="Times New Roman" w:cs="Times New Roman"/>
                <w:szCs w:val="22"/>
              </w:rPr>
            </w:pPr>
          </w:p>
        </w:tc>
        <w:tc>
          <w:tcPr>
            <w:tcW w:w="1545" w:type="dxa"/>
            <w:gridSpan w:val="3"/>
            <w:tcBorders>
              <w:bottom w:val="single" w:sz="4" w:space="0" w:color="auto"/>
            </w:tcBorders>
            <w:vAlign w:val="center"/>
          </w:tcPr>
          <w:p w14:paraId="5A6B7B32" w14:textId="2EC69571" w:rsidR="00EA0CC4" w:rsidRPr="00164F2A" w:rsidRDefault="00013535" w:rsidP="00804A4F">
            <w:pPr>
              <w:tabs>
                <w:tab w:val="decimal" w:pos="1209"/>
              </w:tabs>
              <w:spacing w:after="0" w:line="240" w:lineRule="atLeast"/>
              <w:ind w:right="-25"/>
              <w:jc w:val="both"/>
              <w:rPr>
                <w:rFonts w:ascii="Times New Roman" w:hAnsi="Times New Roman" w:cs="Times New Roman"/>
                <w:szCs w:val="22"/>
              </w:rPr>
            </w:pPr>
            <w:r>
              <w:rPr>
                <w:rFonts w:ascii="Times New Roman" w:hAnsi="Times New Roman" w:cs="Times New Roman"/>
                <w:szCs w:val="22"/>
              </w:rPr>
              <w:t>39,937</w:t>
            </w:r>
          </w:p>
        </w:tc>
        <w:tc>
          <w:tcPr>
            <w:tcW w:w="270" w:type="dxa"/>
            <w:gridSpan w:val="2"/>
          </w:tcPr>
          <w:p w14:paraId="68620C2C" w14:textId="77777777" w:rsidR="00EA0CC4" w:rsidRPr="00164F2A" w:rsidRDefault="00EA0CC4" w:rsidP="000B687B">
            <w:pPr>
              <w:tabs>
                <w:tab w:val="decimal" w:pos="976"/>
              </w:tabs>
              <w:spacing w:after="0" w:line="240" w:lineRule="atLeast"/>
              <w:ind w:right="-25"/>
              <w:jc w:val="both"/>
              <w:rPr>
                <w:rFonts w:ascii="Times New Roman" w:hAnsi="Times New Roman" w:cs="Times New Roman"/>
                <w:szCs w:val="22"/>
              </w:rPr>
            </w:pPr>
          </w:p>
        </w:tc>
        <w:tc>
          <w:tcPr>
            <w:tcW w:w="1292" w:type="dxa"/>
            <w:gridSpan w:val="2"/>
            <w:tcBorders>
              <w:bottom w:val="single" w:sz="4" w:space="0" w:color="auto"/>
            </w:tcBorders>
            <w:vAlign w:val="center"/>
          </w:tcPr>
          <w:p w14:paraId="1479DA1D" w14:textId="3A4C9E9C" w:rsidR="00EA0CC4" w:rsidRPr="00164F2A" w:rsidRDefault="007F75DA" w:rsidP="000B687B">
            <w:pPr>
              <w:tabs>
                <w:tab w:val="decimal" w:pos="953"/>
              </w:tabs>
              <w:spacing w:after="0" w:line="240" w:lineRule="atLeast"/>
              <w:ind w:right="-25"/>
              <w:jc w:val="both"/>
              <w:rPr>
                <w:rFonts w:ascii="Times New Roman" w:hAnsi="Times New Roman" w:cs="Times New Roman"/>
                <w:szCs w:val="22"/>
              </w:rPr>
            </w:pPr>
            <w:r>
              <w:rPr>
                <w:rFonts w:ascii="Times New Roman" w:hAnsi="Times New Roman" w:cs="Times New Roman"/>
                <w:szCs w:val="22"/>
              </w:rPr>
              <w:t>39,537</w:t>
            </w:r>
          </w:p>
        </w:tc>
      </w:tr>
      <w:tr w:rsidR="00EA0CC4" w:rsidRPr="00164F2A" w14:paraId="68FCF41A" w14:textId="77777777" w:rsidTr="00EA0CC4">
        <w:tc>
          <w:tcPr>
            <w:tcW w:w="6327" w:type="dxa"/>
          </w:tcPr>
          <w:p w14:paraId="2AF4C49D" w14:textId="77777777" w:rsidR="00EA0CC4" w:rsidRPr="00164F2A" w:rsidRDefault="00EA0CC4" w:rsidP="000B687B">
            <w:pPr>
              <w:spacing w:after="0" w:line="240" w:lineRule="atLeast"/>
              <w:ind w:left="522" w:right="-25"/>
              <w:jc w:val="both"/>
              <w:rPr>
                <w:rFonts w:ascii="Times New Roman" w:hAnsi="Times New Roman" w:cs="Times New Roman"/>
                <w:b/>
                <w:bCs/>
                <w:szCs w:val="22"/>
              </w:rPr>
            </w:pPr>
            <w:r w:rsidRPr="00164F2A">
              <w:rPr>
                <w:rFonts w:ascii="Times New Roman" w:hAnsi="Times New Roman" w:cs="Times New Roman"/>
                <w:b/>
                <w:bCs/>
                <w:szCs w:val="22"/>
              </w:rPr>
              <w:t>Total</w:t>
            </w:r>
          </w:p>
        </w:tc>
        <w:tc>
          <w:tcPr>
            <w:tcW w:w="242" w:type="dxa"/>
          </w:tcPr>
          <w:p w14:paraId="0B2779FA" w14:textId="77777777" w:rsidR="00EA0CC4" w:rsidRPr="00164F2A" w:rsidRDefault="00EA0CC4" w:rsidP="000B687B">
            <w:pPr>
              <w:tabs>
                <w:tab w:val="decimal" w:pos="881"/>
                <w:tab w:val="decimal" w:pos="976"/>
              </w:tabs>
              <w:spacing w:after="0" w:line="240" w:lineRule="atLeast"/>
              <w:ind w:right="-25"/>
              <w:jc w:val="both"/>
              <w:rPr>
                <w:rFonts w:ascii="Times New Roman" w:hAnsi="Times New Roman" w:cs="Times New Roman"/>
                <w:b/>
                <w:bCs/>
                <w:szCs w:val="22"/>
              </w:rPr>
            </w:pPr>
          </w:p>
        </w:tc>
        <w:tc>
          <w:tcPr>
            <w:tcW w:w="1545" w:type="dxa"/>
            <w:gridSpan w:val="3"/>
            <w:tcBorders>
              <w:top w:val="single" w:sz="4" w:space="0" w:color="auto"/>
              <w:bottom w:val="double" w:sz="4" w:space="0" w:color="auto"/>
            </w:tcBorders>
            <w:vAlign w:val="center"/>
          </w:tcPr>
          <w:p w14:paraId="047F357B" w14:textId="14221CA8" w:rsidR="00EA0CC4" w:rsidRPr="00164F2A" w:rsidRDefault="00013535" w:rsidP="000B687B">
            <w:pPr>
              <w:tabs>
                <w:tab w:val="decimal" w:pos="1209"/>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43,612</w:t>
            </w:r>
          </w:p>
        </w:tc>
        <w:tc>
          <w:tcPr>
            <w:tcW w:w="270" w:type="dxa"/>
            <w:gridSpan w:val="2"/>
          </w:tcPr>
          <w:p w14:paraId="1F335201" w14:textId="77777777" w:rsidR="00EA0CC4" w:rsidRPr="00164F2A" w:rsidRDefault="00EA0CC4" w:rsidP="000B687B">
            <w:pPr>
              <w:tabs>
                <w:tab w:val="decimal" w:pos="976"/>
              </w:tabs>
              <w:spacing w:after="0" w:line="240" w:lineRule="atLeast"/>
              <w:ind w:right="-25"/>
              <w:jc w:val="both"/>
              <w:rPr>
                <w:rFonts w:ascii="Times New Roman" w:hAnsi="Times New Roman" w:cs="Times New Roman"/>
                <w:b/>
                <w:bCs/>
                <w:szCs w:val="22"/>
              </w:rPr>
            </w:pPr>
          </w:p>
        </w:tc>
        <w:tc>
          <w:tcPr>
            <w:tcW w:w="1292" w:type="dxa"/>
            <w:gridSpan w:val="2"/>
            <w:tcBorders>
              <w:top w:val="single" w:sz="4" w:space="0" w:color="auto"/>
              <w:bottom w:val="double" w:sz="4" w:space="0" w:color="auto"/>
            </w:tcBorders>
            <w:vAlign w:val="center"/>
          </w:tcPr>
          <w:p w14:paraId="0EDDAB2F" w14:textId="7F4EC2FA" w:rsidR="00EA0CC4" w:rsidRPr="00164F2A" w:rsidRDefault="007F75DA" w:rsidP="000B687B">
            <w:pPr>
              <w:tabs>
                <w:tab w:val="decimal" w:pos="953"/>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43,115</w:t>
            </w:r>
          </w:p>
        </w:tc>
      </w:tr>
    </w:tbl>
    <w:p w14:paraId="4B2D74F8"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14:paraId="29ED1AAC" w14:textId="77777777" w:rsidR="001613FA" w:rsidRPr="00164F2A" w:rsidRDefault="001613FA" w:rsidP="001613FA">
      <w:pPr>
        <w:tabs>
          <w:tab w:val="left" w:pos="540"/>
          <w:tab w:val="left" w:pos="1080"/>
        </w:tabs>
        <w:spacing w:after="0" w:line="240" w:lineRule="auto"/>
        <w:ind w:left="547" w:right="-25"/>
        <w:jc w:val="thaiDistribute"/>
        <w:rPr>
          <w:rFonts w:ascii="Times New Roman" w:hAnsi="Times New Roman" w:cs="Times New Roman"/>
          <w:szCs w:val="22"/>
        </w:rPr>
      </w:pPr>
      <w:r w:rsidRPr="00164F2A">
        <w:rPr>
          <w:rFonts w:ascii="Times New Roman" w:hAnsi="Times New Roman" w:cs="Times New Roman"/>
          <w:szCs w:val="22"/>
        </w:rPr>
        <w:t>Movement in present value of non</w:t>
      </w:r>
      <w:r w:rsidRPr="00164F2A">
        <w:rPr>
          <w:rFonts w:ascii="Times New Roman" w:hAnsi="Times New Roman" w:cs="Times New Roman"/>
          <w:szCs w:val="22"/>
          <w:cs/>
        </w:rPr>
        <w:t>-</w:t>
      </w:r>
      <w:r w:rsidRPr="00164F2A">
        <w:rPr>
          <w:rFonts w:ascii="Times New Roman" w:hAnsi="Times New Roman" w:cs="Times New Roman"/>
          <w:szCs w:val="22"/>
        </w:rPr>
        <w:t>current provisions for employee benefits for the three</w:t>
      </w:r>
      <w:r w:rsidRPr="00164F2A">
        <w:rPr>
          <w:rFonts w:ascii="Times New Roman" w:hAnsi="Times New Roman" w:cs="Times New Roman"/>
          <w:szCs w:val="22"/>
          <w:cs/>
        </w:rPr>
        <w:t>-</w:t>
      </w:r>
      <w:r w:rsidRPr="00164F2A">
        <w:rPr>
          <w:rFonts w:ascii="Times New Roman" w:hAnsi="Times New Roman" w:cs="Times New Roman"/>
          <w:szCs w:val="22"/>
        </w:rPr>
        <w:t>month periods ended 31 March were as follows</w:t>
      </w:r>
      <w:r w:rsidRPr="00164F2A">
        <w:rPr>
          <w:rFonts w:ascii="Times New Roman" w:hAnsi="Times New Roman" w:cs="Times New Roman"/>
          <w:szCs w:val="22"/>
          <w:cs/>
        </w:rPr>
        <w:t>:</w:t>
      </w:r>
    </w:p>
    <w:p w14:paraId="08250464" w14:textId="77777777" w:rsidR="001613FA" w:rsidRPr="00164F2A" w:rsidRDefault="001613FA" w:rsidP="001613FA">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9587" w:type="dxa"/>
        <w:tblInd w:w="18" w:type="dxa"/>
        <w:tblLayout w:type="fixed"/>
        <w:tblLook w:val="0000" w:firstRow="0" w:lastRow="0" w:firstColumn="0" w:lastColumn="0" w:noHBand="0" w:noVBand="0"/>
      </w:tblPr>
      <w:tblGrid>
        <w:gridCol w:w="6327"/>
        <w:gridCol w:w="270"/>
        <w:gridCol w:w="1431"/>
        <w:gridCol w:w="270"/>
        <w:gridCol w:w="1289"/>
      </w:tblGrid>
      <w:tr w:rsidR="001613FA" w:rsidRPr="00164F2A" w14:paraId="1BFB2ED4" w14:textId="77777777" w:rsidTr="000B687B">
        <w:tc>
          <w:tcPr>
            <w:tcW w:w="6327" w:type="dxa"/>
            <w:vAlign w:val="center"/>
          </w:tcPr>
          <w:p w14:paraId="0F2623E2" w14:textId="77777777" w:rsidR="001613FA" w:rsidRPr="00164F2A" w:rsidRDefault="001613FA" w:rsidP="000B687B">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453B4761" w14:textId="77777777" w:rsidR="001613FA" w:rsidRPr="00164F2A" w:rsidRDefault="001613FA" w:rsidP="000B687B">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14:paraId="0E2E2983" w14:textId="77777777" w:rsidR="001613FA" w:rsidRPr="00164F2A" w:rsidRDefault="001613FA" w:rsidP="000B687B">
            <w:pPr>
              <w:spacing w:after="0" w:line="240" w:lineRule="atLeast"/>
              <w:ind w:right="-25"/>
              <w:jc w:val="center"/>
              <w:rPr>
                <w:rFonts w:ascii="Times New Roman" w:eastAsia="Cordia New" w:hAnsi="Times New Roman" w:cs="Times New Roman"/>
                <w:b/>
                <w:bCs/>
                <w:szCs w:val="22"/>
                <w:cs/>
              </w:rPr>
            </w:pPr>
            <w:r w:rsidRPr="00164F2A">
              <w:rPr>
                <w:rFonts w:ascii="Times New Roman" w:eastAsia="Cordia New" w:hAnsi="Times New Roman" w:cs="Times New Roman"/>
                <w:b/>
                <w:bCs/>
                <w:szCs w:val="22"/>
              </w:rPr>
              <w:t>Consolidated and separate</w:t>
            </w:r>
            <w:r w:rsidR="00E04304" w:rsidRPr="00164F2A">
              <w:rPr>
                <w:rFonts w:ascii="Times New Roman" w:eastAsia="Cordia New" w:hAnsi="Times New Roman" w:cs="Times New Roman"/>
                <w:b/>
                <w:bCs/>
                <w:szCs w:val="22"/>
                <w:cs/>
              </w:rPr>
              <w:t xml:space="preserve"> </w:t>
            </w:r>
            <w:r w:rsidRPr="00164F2A">
              <w:rPr>
                <w:rFonts w:ascii="Times New Roman" w:eastAsia="Cordia New" w:hAnsi="Times New Roman" w:cs="Times New Roman"/>
                <w:b/>
                <w:bCs/>
                <w:szCs w:val="22"/>
              </w:rPr>
              <w:t>financial statements</w:t>
            </w:r>
          </w:p>
        </w:tc>
      </w:tr>
      <w:tr w:rsidR="00EA0CC4" w:rsidRPr="00164F2A" w14:paraId="1F35ECBD" w14:textId="77777777" w:rsidTr="000B687B">
        <w:tc>
          <w:tcPr>
            <w:tcW w:w="6327" w:type="dxa"/>
            <w:vAlign w:val="center"/>
          </w:tcPr>
          <w:p w14:paraId="0E404340" w14:textId="77777777" w:rsidR="00EA0CC4" w:rsidRPr="00164F2A" w:rsidRDefault="00EA0CC4" w:rsidP="000B687B">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5260A59F" w14:textId="77777777" w:rsidR="00EA0CC4" w:rsidRPr="00164F2A" w:rsidRDefault="00EA0CC4" w:rsidP="000B687B">
            <w:pPr>
              <w:spacing w:after="0" w:line="240" w:lineRule="atLeast"/>
              <w:ind w:left="72" w:right="-25"/>
              <w:jc w:val="center"/>
              <w:rPr>
                <w:rFonts w:ascii="Times New Roman" w:eastAsia="Cordia New" w:hAnsi="Times New Roman" w:cs="Times New Roman"/>
                <w:szCs w:val="22"/>
              </w:rPr>
            </w:pPr>
          </w:p>
        </w:tc>
        <w:tc>
          <w:tcPr>
            <w:tcW w:w="1431" w:type="dxa"/>
          </w:tcPr>
          <w:p w14:paraId="60BEA784" w14:textId="0E465873" w:rsidR="00EA0CC4" w:rsidRPr="00164F2A" w:rsidRDefault="00EA0CC4" w:rsidP="00695895">
            <w:pPr>
              <w:spacing w:after="0" w:line="240" w:lineRule="atLeast"/>
              <w:ind w:left="-108" w:right="-25"/>
              <w:jc w:val="center"/>
              <w:rPr>
                <w:rFonts w:ascii="Times New Roman" w:hAnsi="Times New Roman" w:cs="Times New Roman"/>
                <w:szCs w:val="22"/>
                <w:lang w:val="en-GB"/>
              </w:rPr>
            </w:pPr>
            <w:r w:rsidRPr="00164F2A">
              <w:rPr>
                <w:rFonts w:ascii="Times New Roman" w:hAnsi="Times New Roman" w:cs="Times New Roman"/>
                <w:szCs w:val="22"/>
              </w:rPr>
              <w:t>202</w:t>
            </w:r>
            <w:r w:rsidR="007F75DA">
              <w:rPr>
                <w:rFonts w:ascii="Times New Roman" w:hAnsi="Times New Roman" w:cs="Times New Roman"/>
                <w:szCs w:val="22"/>
                <w:lang w:val="en-GB"/>
              </w:rPr>
              <w:t>6</w:t>
            </w:r>
          </w:p>
        </w:tc>
        <w:tc>
          <w:tcPr>
            <w:tcW w:w="270" w:type="dxa"/>
          </w:tcPr>
          <w:p w14:paraId="0D2D5C3B" w14:textId="77777777" w:rsidR="00EA0CC4" w:rsidRPr="00164F2A" w:rsidRDefault="00EA0CC4" w:rsidP="00695895">
            <w:pPr>
              <w:tabs>
                <w:tab w:val="left" w:pos="405"/>
              </w:tabs>
              <w:spacing w:after="0" w:line="240" w:lineRule="atLeast"/>
              <w:ind w:left="-54" w:right="-25" w:hanging="115"/>
              <w:rPr>
                <w:rFonts w:ascii="Times New Roman" w:hAnsi="Times New Roman" w:cs="Times New Roman"/>
                <w:szCs w:val="22"/>
              </w:rPr>
            </w:pPr>
          </w:p>
        </w:tc>
        <w:tc>
          <w:tcPr>
            <w:tcW w:w="1289" w:type="dxa"/>
          </w:tcPr>
          <w:p w14:paraId="2037FEC7" w14:textId="323EDED0" w:rsidR="00EA0CC4" w:rsidRPr="00164F2A" w:rsidRDefault="00EA0CC4" w:rsidP="00695895">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202</w:t>
            </w:r>
            <w:r w:rsidR="007F75DA">
              <w:rPr>
                <w:rFonts w:ascii="Times New Roman" w:hAnsi="Times New Roman" w:cs="Times New Roman"/>
                <w:szCs w:val="22"/>
              </w:rPr>
              <w:t>5</w:t>
            </w:r>
          </w:p>
        </w:tc>
      </w:tr>
      <w:tr w:rsidR="00EA0CC4" w:rsidRPr="00164F2A" w14:paraId="77D0F7D5" w14:textId="77777777" w:rsidTr="000B687B">
        <w:tc>
          <w:tcPr>
            <w:tcW w:w="6327" w:type="dxa"/>
            <w:vAlign w:val="center"/>
          </w:tcPr>
          <w:p w14:paraId="72C7DD55" w14:textId="77777777" w:rsidR="00EA0CC4" w:rsidRPr="00164F2A" w:rsidRDefault="00EA0CC4" w:rsidP="000B687B">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7882FB70" w14:textId="77777777" w:rsidR="00EA0CC4" w:rsidRPr="00164F2A" w:rsidRDefault="00EA0CC4" w:rsidP="000B687B">
            <w:pPr>
              <w:spacing w:after="0" w:line="240" w:lineRule="atLeast"/>
              <w:ind w:left="72" w:right="-25"/>
              <w:jc w:val="center"/>
              <w:rPr>
                <w:rFonts w:ascii="Times New Roman" w:eastAsia="Cordia New" w:hAnsi="Times New Roman" w:cs="Times New Roman"/>
                <w:szCs w:val="22"/>
              </w:rPr>
            </w:pPr>
          </w:p>
        </w:tc>
        <w:tc>
          <w:tcPr>
            <w:tcW w:w="2990" w:type="dxa"/>
            <w:gridSpan w:val="3"/>
          </w:tcPr>
          <w:p w14:paraId="53F4F7BD" w14:textId="77777777" w:rsidR="00EA0CC4" w:rsidRPr="00164F2A" w:rsidRDefault="00EA0CC4" w:rsidP="000B687B">
            <w:pPr>
              <w:spacing w:after="0" w:line="240" w:lineRule="atLeast"/>
              <w:ind w:left="-196" w:right="-25"/>
              <w:jc w:val="center"/>
              <w:rPr>
                <w:rFonts w:ascii="Times New Roman" w:eastAsia="Cordia New"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7F75DA" w:rsidRPr="00164F2A" w14:paraId="3080254A" w14:textId="77777777" w:rsidTr="000B687B">
        <w:tc>
          <w:tcPr>
            <w:tcW w:w="6327" w:type="dxa"/>
          </w:tcPr>
          <w:p w14:paraId="26C08EFB" w14:textId="77777777" w:rsidR="007F75DA" w:rsidRPr="00164F2A" w:rsidRDefault="007F75DA" w:rsidP="007F75DA">
            <w:pPr>
              <w:tabs>
                <w:tab w:val="left" w:pos="833"/>
                <w:tab w:val="left" w:pos="1080"/>
              </w:tabs>
              <w:spacing w:after="0" w:line="240" w:lineRule="atLeast"/>
              <w:ind w:left="833" w:right="-25" w:hanging="284"/>
              <w:rPr>
                <w:rFonts w:ascii="Times New Roman" w:hAnsi="Times New Roman" w:cs="Times New Roman"/>
                <w:szCs w:val="22"/>
                <w:cs/>
              </w:rPr>
            </w:pPr>
            <w:r w:rsidRPr="00164F2A">
              <w:rPr>
                <w:rFonts w:ascii="Times New Roman" w:hAnsi="Times New Roman" w:cs="Times New Roman"/>
                <w:szCs w:val="22"/>
              </w:rPr>
              <w:t>At 1 January</w:t>
            </w:r>
          </w:p>
        </w:tc>
        <w:tc>
          <w:tcPr>
            <w:tcW w:w="270" w:type="dxa"/>
          </w:tcPr>
          <w:p w14:paraId="4439FC8A" w14:textId="77777777" w:rsidR="007F75DA" w:rsidRPr="00164F2A" w:rsidRDefault="007F75DA" w:rsidP="007F75DA">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7F9A0D4D" w14:textId="27640396" w:rsidR="007F75DA" w:rsidRPr="00164F2A" w:rsidRDefault="00013535" w:rsidP="007F75DA">
            <w:pPr>
              <w:tabs>
                <w:tab w:val="decimal" w:pos="1035"/>
              </w:tabs>
              <w:spacing w:after="0" w:line="240" w:lineRule="atLeast"/>
              <w:ind w:left="76" w:right="-25"/>
              <w:rPr>
                <w:rFonts w:ascii="Times New Roman" w:hAnsi="Times New Roman" w:cs="Times New Roman"/>
                <w:szCs w:val="22"/>
              </w:rPr>
            </w:pPr>
            <w:r>
              <w:rPr>
                <w:rFonts w:ascii="Times New Roman" w:hAnsi="Times New Roman" w:cs="Times New Roman"/>
                <w:szCs w:val="22"/>
              </w:rPr>
              <w:t>43,115</w:t>
            </w:r>
          </w:p>
        </w:tc>
        <w:tc>
          <w:tcPr>
            <w:tcW w:w="270" w:type="dxa"/>
          </w:tcPr>
          <w:p w14:paraId="53FD34A3" w14:textId="77777777" w:rsidR="007F75DA" w:rsidRPr="00164F2A" w:rsidRDefault="007F75DA" w:rsidP="007F75DA">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33D9402F" w14:textId="419CCCBF" w:rsidR="007F75DA" w:rsidRPr="00164F2A" w:rsidRDefault="007F75DA" w:rsidP="007F75DA">
            <w:pPr>
              <w:tabs>
                <w:tab w:val="decimal" w:pos="860"/>
              </w:tabs>
              <w:spacing w:after="0" w:line="240" w:lineRule="atLeast"/>
              <w:ind w:left="76" w:right="-25"/>
              <w:rPr>
                <w:rFonts w:ascii="Times New Roman" w:hAnsi="Times New Roman" w:cs="Times New Roman"/>
                <w:szCs w:val="22"/>
              </w:rPr>
            </w:pPr>
            <w:r w:rsidRPr="00164F2A">
              <w:rPr>
                <w:rFonts w:ascii="Times New Roman" w:hAnsi="Times New Roman" w:cs="Times New Roman"/>
                <w:szCs w:val="22"/>
              </w:rPr>
              <w:t>43,298</w:t>
            </w:r>
          </w:p>
        </w:tc>
      </w:tr>
      <w:tr w:rsidR="007F75DA" w:rsidRPr="00164F2A" w14:paraId="134E83F3" w14:textId="77777777" w:rsidTr="000B687B">
        <w:tc>
          <w:tcPr>
            <w:tcW w:w="6327" w:type="dxa"/>
          </w:tcPr>
          <w:p w14:paraId="3F235609" w14:textId="77777777" w:rsidR="007F75DA" w:rsidRPr="00164F2A" w:rsidRDefault="007F75DA" w:rsidP="007F75DA">
            <w:pPr>
              <w:tabs>
                <w:tab w:val="left" w:pos="540"/>
                <w:tab w:val="left" w:pos="1080"/>
              </w:tabs>
              <w:spacing w:after="0" w:line="240" w:lineRule="atLeast"/>
              <w:ind w:left="539" w:right="-25"/>
              <w:rPr>
                <w:rFonts w:ascii="Times New Roman" w:hAnsi="Times New Roman" w:cs="Times New Roman"/>
                <w:szCs w:val="22"/>
                <w:cs/>
              </w:rPr>
            </w:pPr>
            <w:r w:rsidRPr="00164F2A">
              <w:rPr>
                <w:rFonts w:ascii="Times New Roman" w:hAnsi="Times New Roman" w:cs="Times New Roman"/>
                <w:szCs w:val="22"/>
              </w:rPr>
              <w:t>Current service costs</w:t>
            </w:r>
          </w:p>
        </w:tc>
        <w:tc>
          <w:tcPr>
            <w:tcW w:w="270" w:type="dxa"/>
          </w:tcPr>
          <w:p w14:paraId="49A85C0E" w14:textId="77777777" w:rsidR="007F75DA" w:rsidRPr="00164F2A" w:rsidRDefault="007F75DA" w:rsidP="007F75DA">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5AE0552F" w14:textId="7571EC0C" w:rsidR="007F75DA" w:rsidRPr="00164F2A" w:rsidRDefault="00013535" w:rsidP="007F75DA">
            <w:pPr>
              <w:tabs>
                <w:tab w:val="decimal" w:pos="1035"/>
              </w:tabs>
              <w:spacing w:after="0" w:line="240" w:lineRule="atLeast"/>
              <w:ind w:left="76" w:right="-25"/>
              <w:rPr>
                <w:rFonts w:ascii="Times New Roman" w:hAnsi="Times New Roman" w:cs="Times New Roman"/>
                <w:szCs w:val="22"/>
              </w:rPr>
            </w:pPr>
            <w:r>
              <w:rPr>
                <w:rFonts w:ascii="Times New Roman" w:hAnsi="Times New Roman" w:cs="Times New Roman"/>
                <w:szCs w:val="22"/>
              </w:rPr>
              <w:t>599</w:t>
            </w:r>
          </w:p>
        </w:tc>
        <w:tc>
          <w:tcPr>
            <w:tcW w:w="270" w:type="dxa"/>
          </w:tcPr>
          <w:p w14:paraId="6B30CC94" w14:textId="77777777" w:rsidR="007F75DA" w:rsidRPr="00164F2A" w:rsidRDefault="007F75DA" w:rsidP="007F75DA">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4A25482B" w14:textId="1BB0B566" w:rsidR="007F75DA" w:rsidRPr="00164F2A" w:rsidRDefault="007F75DA" w:rsidP="007F75DA">
            <w:pPr>
              <w:tabs>
                <w:tab w:val="decimal" w:pos="860"/>
              </w:tabs>
              <w:spacing w:after="0" w:line="240" w:lineRule="atLeast"/>
              <w:ind w:left="76" w:right="-25"/>
              <w:rPr>
                <w:rFonts w:ascii="Times New Roman" w:hAnsi="Times New Roman" w:cs="Times New Roman"/>
                <w:szCs w:val="22"/>
              </w:rPr>
            </w:pPr>
            <w:r w:rsidRPr="00164F2A">
              <w:rPr>
                <w:rFonts w:ascii="Times New Roman" w:hAnsi="Times New Roman" w:cs="Times New Roman"/>
                <w:szCs w:val="22"/>
              </w:rPr>
              <w:t>599</w:t>
            </w:r>
          </w:p>
        </w:tc>
      </w:tr>
      <w:tr w:rsidR="007F75DA" w:rsidRPr="00164F2A" w14:paraId="166F50C1" w14:textId="77777777" w:rsidTr="000B687B">
        <w:tc>
          <w:tcPr>
            <w:tcW w:w="6327" w:type="dxa"/>
          </w:tcPr>
          <w:p w14:paraId="4628AB16" w14:textId="77777777" w:rsidR="007F75DA" w:rsidRPr="00164F2A" w:rsidRDefault="007F75DA" w:rsidP="007F75DA">
            <w:pPr>
              <w:tabs>
                <w:tab w:val="left" w:pos="540"/>
                <w:tab w:val="left" w:pos="972"/>
                <w:tab w:val="left" w:pos="1200"/>
              </w:tabs>
              <w:spacing w:after="0" w:line="240" w:lineRule="atLeast"/>
              <w:ind w:left="539" w:right="-25"/>
              <w:rPr>
                <w:rFonts w:ascii="Times New Roman" w:hAnsi="Times New Roman" w:cs="Times New Roman"/>
                <w:szCs w:val="22"/>
              </w:rPr>
            </w:pPr>
            <w:r w:rsidRPr="00164F2A">
              <w:rPr>
                <w:rFonts w:ascii="Times New Roman" w:hAnsi="Times New Roman" w:cs="Times New Roman"/>
                <w:szCs w:val="22"/>
              </w:rPr>
              <w:t>Interest on obligation</w:t>
            </w:r>
          </w:p>
        </w:tc>
        <w:tc>
          <w:tcPr>
            <w:tcW w:w="270" w:type="dxa"/>
          </w:tcPr>
          <w:p w14:paraId="21385278" w14:textId="77777777" w:rsidR="007F75DA" w:rsidRPr="00164F2A" w:rsidRDefault="007F75DA" w:rsidP="007F75DA">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08C09984" w14:textId="5E60B312" w:rsidR="007F75DA" w:rsidRPr="00142684" w:rsidRDefault="00013535" w:rsidP="007F75DA">
            <w:pPr>
              <w:tabs>
                <w:tab w:val="decimal" w:pos="1035"/>
              </w:tabs>
              <w:spacing w:after="0" w:line="240" w:lineRule="atLeast"/>
              <w:ind w:left="76" w:right="-25"/>
              <w:rPr>
                <w:rFonts w:ascii="Times New Roman" w:hAnsi="Times New Roman" w:cs="Times New Roman"/>
                <w:szCs w:val="22"/>
                <w:cs/>
              </w:rPr>
            </w:pPr>
            <w:r>
              <w:rPr>
                <w:rFonts w:ascii="Times New Roman" w:hAnsi="Times New Roman" w:cs="Times New Roman"/>
                <w:szCs w:val="22"/>
              </w:rPr>
              <w:t>261</w:t>
            </w:r>
          </w:p>
        </w:tc>
        <w:tc>
          <w:tcPr>
            <w:tcW w:w="270" w:type="dxa"/>
          </w:tcPr>
          <w:p w14:paraId="5FCE2136" w14:textId="77777777" w:rsidR="007F75DA" w:rsidRPr="00164F2A" w:rsidRDefault="007F75DA" w:rsidP="007F75DA">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01DD00AB" w14:textId="5C7FC024" w:rsidR="007F75DA" w:rsidRPr="00164F2A" w:rsidRDefault="007F75DA" w:rsidP="007F75DA">
            <w:pPr>
              <w:tabs>
                <w:tab w:val="decimal" w:pos="860"/>
              </w:tabs>
              <w:spacing w:after="0" w:line="240" w:lineRule="atLeast"/>
              <w:ind w:left="76" w:right="-25"/>
              <w:rPr>
                <w:rFonts w:ascii="Times New Roman" w:hAnsi="Times New Roman" w:cs="Times New Roman"/>
                <w:szCs w:val="22"/>
                <w:cs/>
              </w:rPr>
            </w:pPr>
            <w:r w:rsidRPr="00164F2A">
              <w:rPr>
                <w:rFonts w:ascii="Times New Roman" w:hAnsi="Times New Roman" w:cs="Times New Roman"/>
                <w:szCs w:val="22"/>
              </w:rPr>
              <w:t>247</w:t>
            </w:r>
          </w:p>
        </w:tc>
      </w:tr>
      <w:tr w:rsidR="007F75DA" w:rsidRPr="00164F2A" w14:paraId="58E94299" w14:textId="77777777" w:rsidTr="000B687B">
        <w:tc>
          <w:tcPr>
            <w:tcW w:w="6327" w:type="dxa"/>
          </w:tcPr>
          <w:p w14:paraId="4779AB2C" w14:textId="77777777" w:rsidR="007F75DA" w:rsidRPr="00164F2A" w:rsidRDefault="007F75DA" w:rsidP="007F75DA">
            <w:pPr>
              <w:tabs>
                <w:tab w:val="left" w:pos="540"/>
                <w:tab w:val="left" w:pos="972"/>
                <w:tab w:val="left" w:pos="1200"/>
              </w:tabs>
              <w:spacing w:after="0" w:line="240" w:lineRule="atLeast"/>
              <w:ind w:left="539" w:right="-25"/>
              <w:rPr>
                <w:rFonts w:ascii="Times New Roman" w:hAnsi="Times New Roman" w:cs="Times New Roman"/>
                <w:szCs w:val="22"/>
                <w:cs/>
              </w:rPr>
            </w:pPr>
            <w:r w:rsidRPr="00164F2A">
              <w:rPr>
                <w:rFonts w:ascii="Times New Roman" w:hAnsi="Times New Roman" w:cs="Times New Roman"/>
                <w:szCs w:val="22"/>
              </w:rPr>
              <w:t>Benefits paid</w:t>
            </w:r>
          </w:p>
        </w:tc>
        <w:tc>
          <w:tcPr>
            <w:tcW w:w="270" w:type="dxa"/>
          </w:tcPr>
          <w:p w14:paraId="21A8842A" w14:textId="77777777" w:rsidR="007F75DA" w:rsidRPr="00164F2A" w:rsidRDefault="007F75DA" w:rsidP="007F75DA">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58E2F62E" w14:textId="33559BAD" w:rsidR="007F75DA" w:rsidRPr="00164F2A" w:rsidRDefault="00013535" w:rsidP="007F75DA">
            <w:pPr>
              <w:tabs>
                <w:tab w:val="decimal" w:pos="1035"/>
              </w:tabs>
              <w:spacing w:after="0" w:line="240" w:lineRule="atLeast"/>
              <w:ind w:left="76" w:right="-25"/>
              <w:rPr>
                <w:rFonts w:ascii="Times New Roman" w:hAnsi="Times New Roman" w:cs="Times New Roman"/>
                <w:szCs w:val="22"/>
                <w:cs/>
              </w:rPr>
            </w:pPr>
            <w:r>
              <w:rPr>
                <w:rFonts w:ascii="Times New Roman" w:hAnsi="Times New Roman" w:cs="Times New Roman"/>
                <w:szCs w:val="22"/>
              </w:rPr>
              <w:t>(363)</w:t>
            </w:r>
          </w:p>
        </w:tc>
        <w:tc>
          <w:tcPr>
            <w:tcW w:w="270" w:type="dxa"/>
          </w:tcPr>
          <w:p w14:paraId="160B2206" w14:textId="77777777" w:rsidR="007F75DA" w:rsidRPr="00164F2A" w:rsidRDefault="007F75DA" w:rsidP="007F75DA">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4424F574" w14:textId="5B95DB0D" w:rsidR="007F75DA" w:rsidRPr="00164F2A" w:rsidRDefault="007F75DA" w:rsidP="007F75DA">
            <w:pPr>
              <w:spacing w:after="0" w:line="240" w:lineRule="atLeast"/>
              <w:ind w:left="76" w:right="-25"/>
              <w:jc w:val="center"/>
              <w:rPr>
                <w:rFonts w:ascii="Times New Roman" w:hAnsi="Times New Roman" w:cs="Times New Roman"/>
                <w:szCs w:val="22"/>
                <w:cs/>
              </w:rPr>
            </w:pPr>
            <w:r w:rsidRPr="00164F2A">
              <w:rPr>
                <w:rFonts w:ascii="Times New Roman" w:hAnsi="Times New Roman" w:cs="Times New Roman"/>
                <w:szCs w:val="22"/>
                <w:cs/>
              </w:rPr>
              <w:t>(</w:t>
            </w:r>
            <w:r w:rsidRPr="00164F2A">
              <w:rPr>
                <w:rFonts w:ascii="Times New Roman" w:hAnsi="Times New Roman" w:cs="Times New Roman"/>
                <w:szCs w:val="22"/>
              </w:rPr>
              <w:t>4,755</w:t>
            </w:r>
            <w:r w:rsidRPr="00164F2A">
              <w:rPr>
                <w:rFonts w:ascii="Times New Roman" w:hAnsi="Times New Roman" w:cs="Times New Roman"/>
                <w:szCs w:val="22"/>
                <w:cs/>
              </w:rPr>
              <w:t>)</w:t>
            </w:r>
          </w:p>
        </w:tc>
      </w:tr>
      <w:tr w:rsidR="007F75DA" w:rsidRPr="00164F2A" w14:paraId="1DA13858" w14:textId="77777777" w:rsidTr="000B687B">
        <w:tc>
          <w:tcPr>
            <w:tcW w:w="6327" w:type="dxa"/>
            <w:vAlign w:val="center"/>
          </w:tcPr>
          <w:p w14:paraId="07ACD129" w14:textId="77777777" w:rsidR="007F75DA" w:rsidRPr="00164F2A" w:rsidRDefault="007F75DA" w:rsidP="007F75DA">
            <w:pPr>
              <w:tabs>
                <w:tab w:val="left" w:pos="540"/>
                <w:tab w:val="left" w:pos="833"/>
                <w:tab w:val="left" w:pos="1200"/>
              </w:tabs>
              <w:spacing w:after="0" w:line="240" w:lineRule="atLeast"/>
              <w:ind w:left="539" w:right="-25"/>
              <w:rPr>
                <w:rFonts w:ascii="Times New Roman" w:hAnsi="Times New Roman" w:cs="Times New Roman"/>
                <w:b/>
                <w:bCs/>
                <w:szCs w:val="22"/>
                <w:cs/>
              </w:rPr>
            </w:pPr>
            <w:r w:rsidRPr="00164F2A">
              <w:rPr>
                <w:rFonts w:ascii="Times New Roman" w:hAnsi="Times New Roman" w:cs="Times New Roman"/>
                <w:b/>
                <w:bCs/>
                <w:szCs w:val="22"/>
              </w:rPr>
              <w:tab/>
              <w:t xml:space="preserve">At 31 March </w:t>
            </w:r>
          </w:p>
        </w:tc>
        <w:tc>
          <w:tcPr>
            <w:tcW w:w="270" w:type="dxa"/>
          </w:tcPr>
          <w:p w14:paraId="0BE0C2C0" w14:textId="77777777" w:rsidR="007F75DA" w:rsidRPr="00164F2A" w:rsidRDefault="007F75DA" w:rsidP="007F75DA">
            <w:pPr>
              <w:tabs>
                <w:tab w:val="decimal" w:pos="860"/>
              </w:tabs>
              <w:spacing w:after="0" w:line="240" w:lineRule="atLeast"/>
              <w:ind w:left="76" w:right="-25"/>
              <w:rPr>
                <w:rFonts w:ascii="Times New Roman" w:hAnsi="Times New Roman" w:cs="Times New Roman"/>
                <w:szCs w:val="22"/>
              </w:rPr>
            </w:pPr>
          </w:p>
        </w:tc>
        <w:tc>
          <w:tcPr>
            <w:tcW w:w="1431" w:type="dxa"/>
            <w:tcBorders>
              <w:top w:val="single" w:sz="4" w:space="0" w:color="auto"/>
              <w:bottom w:val="double" w:sz="4" w:space="0" w:color="auto"/>
            </w:tcBorders>
            <w:vAlign w:val="center"/>
          </w:tcPr>
          <w:p w14:paraId="489C03B6" w14:textId="3D0721CB" w:rsidR="007F75DA" w:rsidRPr="00142684" w:rsidRDefault="00013535" w:rsidP="007F75DA">
            <w:pPr>
              <w:tabs>
                <w:tab w:val="decimal" w:pos="1035"/>
              </w:tabs>
              <w:spacing w:after="0" w:line="240" w:lineRule="atLeast"/>
              <w:ind w:left="76" w:right="-25"/>
              <w:rPr>
                <w:rFonts w:ascii="Times New Roman" w:hAnsi="Times New Roman" w:cs="Times New Roman"/>
                <w:b/>
                <w:bCs/>
                <w:szCs w:val="22"/>
                <w:cs/>
              </w:rPr>
            </w:pPr>
            <w:r>
              <w:rPr>
                <w:rFonts w:ascii="Times New Roman" w:hAnsi="Times New Roman" w:cs="Times New Roman"/>
                <w:b/>
                <w:bCs/>
                <w:szCs w:val="22"/>
              </w:rPr>
              <w:t>43,612</w:t>
            </w:r>
          </w:p>
        </w:tc>
        <w:tc>
          <w:tcPr>
            <w:tcW w:w="270" w:type="dxa"/>
          </w:tcPr>
          <w:p w14:paraId="24472D4B" w14:textId="77777777" w:rsidR="007F75DA" w:rsidRPr="00164F2A" w:rsidRDefault="007F75DA" w:rsidP="007F75DA">
            <w:pPr>
              <w:tabs>
                <w:tab w:val="decimal" w:pos="976"/>
              </w:tabs>
              <w:spacing w:after="0" w:line="240" w:lineRule="atLeast"/>
              <w:ind w:left="76" w:right="-25"/>
              <w:rPr>
                <w:rFonts w:ascii="Times New Roman" w:hAnsi="Times New Roman" w:cs="Times New Roman"/>
                <w:b/>
                <w:bCs/>
                <w:szCs w:val="22"/>
              </w:rPr>
            </w:pPr>
          </w:p>
        </w:tc>
        <w:tc>
          <w:tcPr>
            <w:tcW w:w="1289" w:type="dxa"/>
            <w:tcBorders>
              <w:top w:val="single" w:sz="4" w:space="0" w:color="auto"/>
              <w:bottom w:val="double" w:sz="4" w:space="0" w:color="auto"/>
            </w:tcBorders>
            <w:vAlign w:val="center"/>
          </w:tcPr>
          <w:p w14:paraId="59A1575C" w14:textId="16C2BFB4" w:rsidR="007F75DA" w:rsidRPr="00164F2A" w:rsidRDefault="007F75DA" w:rsidP="007F75DA">
            <w:pPr>
              <w:tabs>
                <w:tab w:val="decimal" w:pos="860"/>
              </w:tabs>
              <w:spacing w:after="0" w:line="240" w:lineRule="atLeast"/>
              <w:ind w:left="76" w:right="-25"/>
              <w:rPr>
                <w:rFonts w:ascii="Times New Roman" w:hAnsi="Times New Roman" w:cs="Times New Roman"/>
                <w:b/>
                <w:bCs/>
                <w:szCs w:val="22"/>
                <w:cs/>
              </w:rPr>
            </w:pPr>
            <w:r w:rsidRPr="00142684">
              <w:rPr>
                <w:rFonts w:ascii="Times New Roman" w:hAnsi="Times New Roman" w:cs="Times New Roman"/>
                <w:b/>
                <w:bCs/>
                <w:szCs w:val="22"/>
              </w:rPr>
              <w:t>39,389</w:t>
            </w:r>
          </w:p>
        </w:tc>
      </w:tr>
    </w:tbl>
    <w:p w14:paraId="2369A7B0" w14:textId="77777777" w:rsidR="00EB318A" w:rsidRDefault="00EB318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5FA8391E" w14:textId="453F2B3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164F2A">
        <w:rPr>
          <w:rFonts w:ascii="Times New Roman" w:hAnsi="Times New Roman" w:cs="Times New Roman"/>
          <w:sz w:val="22"/>
          <w:szCs w:val="22"/>
        </w:rPr>
        <w:t>Principal actuarial assumptions at the reporting date</w:t>
      </w:r>
    </w:p>
    <w:p w14:paraId="53A40AE4"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ook w:val="01E0" w:firstRow="1" w:lastRow="1" w:firstColumn="1" w:lastColumn="1" w:noHBand="0" w:noVBand="0"/>
      </w:tblPr>
      <w:tblGrid>
        <w:gridCol w:w="3776"/>
        <w:gridCol w:w="2694"/>
        <w:gridCol w:w="264"/>
        <w:gridCol w:w="2854"/>
      </w:tblGrid>
      <w:tr w:rsidR="001613FA" w:rsidRPr="00164F2A" w14:paraId="54904096" w14:textId="77777777" w:rsidTr="000B687B">
        <w:tc>
          <w:tcPr>
            <w:tcW w:w="3776" w:type="dxa"/>
          </w:tcPr>
          <w:p w14:paraId="5742A23F" w14:textId="77777777" w:rsidR="001613FA" w:rsidRPr="00164F2A" w:rsidRDefault="001613FA" w:rsidP="000B687B">
            <w:pPr>
              <w:tabs>
                <w:tab w:val="left" w:pos="833"/>
                <w:tab w:val="left" w:pos="1080"/>
              </w:tabs>
              <w:spacing w:after="0" w:line="240" w:lineRule="atLeast"/>
              <w:ind w:left="833" w:right="-25" w:hanging="284"/>
              <w:rPr>
                <w:rFonts w:ascii="Times New Roman" w:hAnsi="Times New Roman" w:cs="Times New Roman"/>
                <w:szCs w:val="22"/>
              </w:rPr>
            </w:pPr>
          </w:p>
        </w:tc>
        <w:tc>
          <w:tcPr>
            <w:tcW w:w="5812" w:type="dxa"/>
            <w:gridSpan w:val="3"/>
          </w:tcPr>
          <w:p w14:paraId="3257276D" w14:textId="77777777" w:rsidR="001613FA" w:rsidRPr="00164F2A" w:rsidRDefault="001613FA" w:rsidP="000B687B">
            <w:pPr>
              <w:spacing w:after="0" w:line="240" w:lineRule="atLeast"/>
              <w:ind w:left="-196" w:right="-25"/>
              <w:jc w:val="center"/>
              <w:rPr>
                <w:rFonts w:ascii="Times New Roman" w:eastAsia="Cordia New" w:hAnsi="Times New Roman" w:cs="Times New Roman"/>
                <w:szCs w:val="22"/>
              </w:rPr>
            </w:pPr>
            <w:r w:rsidRPr="00164F2A">
              <w:rPr>
                <w:rFonts w:ascii="Times New Roman" w:hAnsi="Times New Roman" w:cs="Times New Roman"/>
                <w:b/>
                <w:bCs/>
                <w:szCs w:val="22"/>
              </w:rPr>
              <w:t>Consolidated and separate financial statements</w:t>
            </w:r>
          </w:p>
        </w:tc>
      </w:tr>
      <w:tr w:rsidR="001613FA" w:rsidRPr="00164F2A" w14:paraId="7FB9C3F7" w14:textId="77777777" w:rsidTr="000B687B">
        <w:tc>
          <w:tcPr>
            <w:tcW w:w="3776" w:type="dxa"/>
          </w:tcPr>
          <w:p w14:paraId="3D0A98FA" w14:textId="77777777" w:rsidR="001613FA" w:rsidRPr="00164F2A" w:rsidRDefault="001613FA"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694" w:type="dxa"/>
          </w:tcPr>
          <w:p w14:paraId="5A9B8A88" w14:textId="439BF03F" w:rsidR="001613FA" w:rsidRPr="00164F2A" w:rsidRDefault="001613FA" w:rsidP="000B687B">
            <w:pPr>
              <w:spacing w:after="0" w:line="240" w:lineRule="atLeast"/>
              <w:ind w:left="72" w:right="-25"/>
              <w:jc w:val="center"/>
              <w:rPr>
                <w:rFonts w:ascii="Times New Roman" w:eastAsia="Cordia New" w:hAnsi="Times New Roman" w:cs="Times New Roman"/>
                <w:szCs w:val="22"/>
              </w:rPr>
            </w:pPr>
            <w:r w:rsidRPr="00164F2A">
              <w:rPr>
                <w:rFonts w:ascii="Times New Roman" w:eastAsia="Cordia New" w:hAnsi="Times New Roman" w:cs="Times New Roman"/>
                <w:szCs w:val="22"/>
              </w:rPr>
              <w:t>202</w:t>
            </w:r>
            <w:r w:rsidR="002359C9">
              <w:rPr>
                <w:rFonts w:ascii="Times New Roman" w:eastAsia="Cordia New" w:hAnsi="Times New Roman" w:cs="Times New Roman"/>
                <w:szCs w:val="22"/>
              </w:rPr>
              <w:t>6</w:t>
            </w:r>
          </w:p>
        </w:tc>
        <w:tc>
          <w:tcPr>
            <w:tcW w:w="264" w:type="dxa"/>
          </w:tcPr>
          <w:p w14:paraId="1C1E69D6" w14:textId="77777777" w:rsidR="001613FA" w:rsidRPr="00164F2A" w:rsidRDefault="001613FA" w:rsidP="000B687B">
            <w:pPr>
              <w:spacing w:after="0" w:line="240" w:lineRule="atLeast"/>
              <w:ind w:left="72" w:right="-25"/>
              <w:jc w:val="center"/>
              <w:rPr>
                <w:rFonts w:ascii="Times New Roman" w:eastAsia="Cordia New" w:hAnsi="Times New Roman" w:cs="Times New Roman"/>
                <w:szCs w:val="22"/>
              </w:rPr>
            </w:pPr>
          </w:p>
        </w:tc>
        <w:tc>
          <w:tcPr>
            <w:tcW w:w="2854" w:type="dxa"/>
          </w:tcPr>
          <w:p w14:paraId="55CEF5D5" w14:textId="092768DD" w:rsidR="001613FA" w:rsidRPr="00164F2A" w:rsidRDefault="001613FA" w:rsidP="000B687B">
            <w:pPr>
              <w:spacing w:after="0" w:line="240" w:lineRule="atLeast"/>
              <w:ind w:left="-196" w:right="-25"/>
              <w:jc w:val="center"/>
              <w:rPr>
                <w:rFonts w:ascii="Times New Roman" w:eastAsia="Cordia New" w:hAnsi="Times New Roman" w:cs="Times New Roman"/>
                <w:szCs w:val="22"/>
              </w:rPr>
            </w:pPr>
            <w:r w:rsidRPr="00164F2A">
              <w:rPr>
                <w:rFonts w:ascii="Times New Roman" w:eastAsia="Cordia New" w:hAnsi="Times New Roman" w:cs="Times New Roman"/>
                <w:szCs w:val="22"/>
              </w:rPr>
              <w:t>202</w:t>
            </w:r>
            <w:r w:rsidR="002359C9">
              <w:rPr>
                <w:rFonts w:ascii="Times New Roman" w:eastAsia="Cordia New" w:hAnsi="Times New Roman" w:cs="Times New Roman"/>
                <w:szCs w:val="22"/>
              </w:rPr>
              <w:t>5</w:t>
            </w:r>
          </w:p>
        </w:tc>
      </w:tr>
      <w:tr w:rsidR="001613FA" w:rsidRPr="00164F2A" w14:paraId="14E0749D" w14:textId="77777777" w:rsidTr="000B687B">
        <w:tc>
          <w:tcPr>
            <w:tcW w:w="3776" w:type="dxa"/>
          </w:tcPr>
          <w:p w14:paraId="149FE7E6" w14:textId="77777777" w:rsidR="001613FA" w:rsidRPr="00164F2A" w:rsidRDefault="001613FA" w:rsidP="000B687B">
            <w:pPr>
              <w:tabs>
                <w:tab w:val="left" w:pos="833"/>
                <w:tab w:val="left" w:pos="1080"/>
              </w:tabs>
              <w:spacing w:after="0" w:line="240" w:lineRule="atLeast"/>
              <w:ind w:left="833" w:right="-25" w:hanging="284"/>
              <w:rPr>
                <w:rFonts w:ascii="Times New Roman" w:hAnsi="Times New Roman" w:cs="Times New Roman"/>
                <w:szCs w:val="22"/>
                <w:cs/>
              </w:rPr>
            </w:pPr>
          </w:p>
        </w:tc>
        <w:tc>
          <w:tcPr>
            <w:tcW w:w="5812" w:type="dxa"/>
            <w:gridSpan w:val="3"/>
          </w:tcPr>
          <w:p w14:paraId="55901E1F" w14:textId="77777777" w:rsidR="001613FA" w:rsidRPr="00164F2A" w:rsidRDefault="001613FA" w:rsidP="000B687B">
            <w:pPr>
              <w:spacing w:after="0" w:line="240" w:lineRule="atLeast"/>
              <w:ind w:left="72" w:right="-25"/>
              <w:jc w:val="center"/>
              <w:rPr>
                <w:rFonts w:ascii="Times New Roman" w:eastAsia="Cordia New" w:hAnsi="Times New Roman" w:cs="Times New Roman"/>
                <w:szCs w:val="22"/>
                <w:cs/>
              </w:rPr>
            </w:pPr>
            <w:r w:rsidRPr="00164F2A">
              <w:rPr>
                <w:rFonts w:ascii="Times New Roman" w:eastAsia="Cordia New" w:hAnsi="Times New Roman" w:cs="Times New Roman"/>
                <w:szCs w:val="22"/>
                <w:cs/>
              </w:rPr>
              <w:t>(%)</w:t>
            </w:r>
          </w:p>
        </w:tc>
      </w:tr>
      <w:tr w:rsidR="00013535" w:rsidRPr="00164F2A" w14:paraId="5B273801" w14:textId="77777777" w:rsidTr="000B687B">
        <w:tc>
          <w:tcPr>
            <w:tcW w:w="3776" w:type="dxa"/>
          </w:tcPr>
          <w:p w14:paraId="01E66D5A" w14:textId="77777777" w:rsidR="00013535" w:rsidRPr="00164F2A" w:rsidRDefault="00013535" w:rsidP="00013535">
            <w:pPr>
              <w:tabs>
                <w:tab w:val="left" w:pos="833"/>
                <w:tab w:val="left" w:pos="1080"/>
              </w:tabs>
              <w:spacing w:after="0" w:line="240" w:lineRule="atLeast"/>
              <w:ind w:left="833" w:right="-25" w:hanging="284"/>
              <w:rPr>
                <w:rFonts w:ascii="Times New Roman" w:hAnsi="Times New Roman" w:cs="Times New Roman"/>
                <w:szCs w:val="22"/>
              </w:rPr>
            </w:pPr>
            <w:r w:rsidRPr="00164F2A">
              <w:rPr>
                <w:rFonts w:ascii="Times New Roman" w:hAnsi="Times New Roman" w:cs="Times New Roman"/>
                <w:szCs w:val="22"/>
              </w:rPr>
              <w:t>Discount rate</w:t>
            </w:r>
          </w:p>
        </w:tc>
        <w:tc>
          <w:tcPr>
            <w:tcW w:w="2694" w:type="dxa"/>
          </w:tcPr>
          <w:p w14:paraId="7FFDBFA7" w14:textId="6045069F" w:rsidR="00013535" w:rsidRPr="00164F2A" w:rsidRDefault="00013535" w:rsidP="00013535">
            <w:pPr>
              <w:spacing w:after="0" w:line="240" w:lineRule="atLeast"/>
              <w:ind w:left="72" w:right="-25"/>
              <w:jc w:val="center"/>
              <w:rPr>
                <w:rFonts w:ascii="Times New Roman" w:eastAsia="Cordia New" w:hAnsi="Times New Roman" w:cs="Times New Roman"/>
                <w:szCs w:val="22"/>
              </w:rPr>
            </w:pPr>
            <w:r w:rsidRPr="00164F2A">
              <w:rPr>
                <w:rFonts w:ascii="Times New Roman" w:eastAsia="Cordia New" w:hAnsi="Times New Roman" w:cs="Times New Roman"/>
                <w:szCs w:val="22"/>
              </w:rPr>
              <w:t>2</w:t>
            </w:r>
            <w:r w:rsidRPr="00164F2A">
              <w:rPr>
                <w:rFonts w:ascii="Times New Roman" w:eastAsia="Cordia New" w:hAnsi="Times New Roman" w:cs="Times New Roman"/>
                <w:szCs w:val="22"/>
                <w:cs/>
              </w:rPr>
              <w:t>.</w:t>
            </w:r>
            <w:r w:rsidRPr="00164F2A">
              <w:rPr>
                <w:rFonts w:ascii="Times New Roman" w:eastAsia="Cordia New" w:hAnsi="Times New Roman" w:cs="Times New Roman"/>
                <w:szCs w:val="22"/>
              </w:rPr>
              <w:t>54</w:t>
            </w:r>
          </w:p>
        </w:tc>
        <w:tc>
          <w:tcPr>
            <w:tcW w:w="264" w:type="dxa"/>
          </w:tcPr>
          <w:p w14:paraId="44AE5F15" w14:textId="77777777" w:rsidR="00013535" w:rsidRPr="00164F2A" w:rsidRDefault="00013535" w:rsidP="00013535">
            <w:pPr>
              <w:spacing w:after="0" w:line="240" w:lineRule="atLeast"/>
              <w:ind w:left="72" w:right="-25"/>
              <w:jc w:val="center"/>
              <w:rPr>
                <w:rFonts w:ascii="Times New Roman" w:eastAsia="Cordia New" w:hAnsi="Times New Roman" w:cs="Times New Roman"/>
                <w:szCs w:val="22"/>
              </w:rPr>
            </w:pPr>
          </w:p>
        </w:tc>
        <w:tc>
          <w:tcPr>
            <w:tcW w:w="2854" w:type="dxa"/>
          </w:tcPr>
          <w:p w14:paraId="70828B4F" w14:textId="77777777" w:rsidR="00013535" w:rsidRPr="00164F2A" w:rsidRDefault="00013535" w:rsidP="00013535">
            <w:pPr>
              <w:spacing w:after="0" w:line="240" w:lineRule="atLeast"/>
              <w:ind w:left="72" w:right="-25"/>
              <w:jc w:val="center"/>
              <w:rPr>
                <w:rFonts w:ascii="Times New Roman" w:eastAsia="Cordia New" w:hAnsi="Times New Roman" w:cs="Times New Roman"/>
                <w:szCs w:val="22"/>
              </w:rPr>
            </w:pPr>
            <w:r w:rsidRPr="00164F2A">
              <w:rPr>
                <w:rFonts w:ascii="Times New Roman" w:eastAsia="Cordia New" w:hAnsi="Times New Roman" w:cs="Times New Roman"/>
                <w:szCs w:val="22"/>
              </w:rPr>
              <w:t>2</w:t>
            </w:r>
            <w:r w:rsidRPr="00164F2A">
              <w:rPr>
                <w:rFonts w:ascii="Times New Roman" w:eastAsia="Cordia New" w:hAnsi="Times New Roman" w:cs="Times New Roman"/>
                <w:szCs w:val="22"/>
                <w:cs/>
              </w:rPr>
              <w:t>.</w:t>
            </w:r>
            <w:r w:rsidRPr="00164F2A">
              <w:rPr>
                <w:rFonts w:ascii="Times New Roman" w:eastAsia="Cordia New" w:hAnsi="Times New Roman" w:cs="Times New Roman"/>
                <w:szCs w:val="22"/>
              </w:rPr>
              <w:t>54</w:t>
            </w:r>
          </w:p>
        </w:tc>
      </w:tr>
      <w:tr w:rsidR="00013535" w:rsidRPr="00164F2A" w14:paraId="567BD830" w14:textId="77777777" w:rsidTr="000B687B">
        <w:tc>
          <w:tcPr>
            <w:tcW w:w="3776" w:type="dxa"/>
          </w:tcPr>
          <w:p w14:paraId="0A9C6432" w14:textId="77777777" w:rsidR="00013535" w:rsidRPr="00164F2A" w:rsidRDefault="00013535" w:rsidP="00013535">
            <w:pPr>
              <w:tabs>
                <w:tab w:val="left" w:pos="833"/>
                <w:tab w:val="left" w:pos="1080"/>
              </w:tabs>
              <w:spacing w:after="0" w:line="240" w:lineRule="atLeast"/>
              <w:ind w:left="833" w:right="-25" w:hanging="284"/>
              <w:rPr>
                <w:rFonts w:ascii="Times New Roman" w:hAnsi="Times New Roman" w:cs="Times New Roman"/>
                <w:szCs w:val="22"/>
              </w:rPr>
            </w:pPr>
            <w:r w:rsidRPr="00164F2A">
              <w:rPr>
                <w:rFonts w:ascii="Times New Roman" w:hAnsi="Times New Roman" w:cs="Times New Roman"/>
                <w:szCs w:val="22"/>
              </w:rPr>
              <w:t>Salary increase rate</w:t>
            </w:r>
          </w:p>
        </w:tc>
        <w:tc>
          <w:tcPr>
            <w:tcW w:w="2694" w:type="dxa"/>
          </w:tcPr>
          <w:p w14:paraId="2CBC7FDF" w14:textId="531BE232" w:rsidR="00013535" w:rsidRPr="00164F2A" w:rsidRDefault="00013535" w:rsidP="00013535">
            <w:pPr>
              <w:spacing w:after="0" w:line="240" w:lineRule="atLeast"/>
              <w:ind w:left="72" w:right="-25"/>
              <w:jc w:val="center"/>
              <w:rPr>
                <w:rFonts w:ascii="Times New Roman" w:eastAsia="Cordia New" w:hAnsi="Times New Roman" w:cs="Times New Roman"/>
                <w:szCs w:val="22"/>
                <w:cs/>
              </w:rPr>
            </w:pPr>
            <w:r w:rsidRPr="00164F2A">
              <w:rPr>
                <w:rFonts w:ascii="Times New Roman" w:eastAsia="Cordia New" w:hAnsi="Times New Roman" w:cs="Times New Roman"/>
                <w:szCs w:val="22"/>
              </w:rPr>
              <w:t>4</w:t>
            </w:r>
            <w:r w:rsidRPr="00164F2A">
              <w:rPr>
                <w:rFonts w:ascii="Times New Roman" w:eastAsia="Cordia New" w:hAnsi="Times New Roman" w:cs="Times New Roman"/>
                <w:szCs w:val="22"/>
                <w:cs/>
              </w:rPr>
              <w:t>.</w:t>
            </w:r>
            <w:r w:rsidRPr="00164F2A">
              <w:rPr>
                <w:rFonts w:ascii="Times New Roman" w:eastAsia="Cordia New" w:hAnsi="Times New Roman" w:cs="Times New Roman"/>
                <w:szCs w:val="22"/>
              </w:rPr>
              <w:t>00</w:t>
            </w:r>
          </w:p>
        </w:tc>
        <w:tc>
          <w:tcPr>
            <w:tcW w:w="264" w:type="dxa"/>
          </w:tcPr>
          <w:p w14:paraId="56826035" w14:textId="77777777" w:rsidR="00013535" w:rsidRPr="00164F2A" w:rsidRDefault="00013535" w:rsidP="00013535">
            <w:pPr>
              <w:spacing w:after="0" w:line="240" w:lineRule="atLeast"/>
              <w:ind w:left="72" w:right="-25"/>
              <w:jc w:val="center"/>
              <w:rPr>
                <w:rFonts w:ascii="Times New Roman" w:eastAsia="Cordia New" w:hAnsi="Times New Roman" w:cs="Times New Roman"/>
                <w:szCs w:val="22"/>
              </w:rPr>
            </w:pPr>
          </w:p>
        </w:tc>
        <w:tc>
          <w:tcPr>
            <w:tcW w:w="2854" w:type="dxa"/>
          </w:tcPr>
          <w:p w14:paraId="62B1B50E" w14:textId="77777777" w:rsidR="00013535" w:rsidRPr="00164F2A" w:rsidRDefault="00013535" w:rsidP="00013535">
            <w:pPr>
              <w:spacing w:after="0" w:line="240" w:lineRule="atLeast"/>
              <w:ind w:left="72" w:right="-25"/>
              <w:jc w:val="center"/>
              <w:rPr>
                <w:rFonts w:ascii="Times New Roman" w:eastAsia="Cordia New" w:hAnsi="Times New Roman" w:cs="Times New Roman"/>
                <w:szCs w:val="22"/>
                <w:cs/>
              </w:rPr>
            </w:pPr>
            <w:r w:rsidRPr="00164F2A">
              <w:rPr>
                <w:rFonts w:ascii="Times New Roman" w:eastAsia="Cordia New" w:hAnsi="Times New Roman" w:cs="Times New Roman"/>
                <w:szCs w:val="22"/>
              </w:rPr>
              <w:t>4</w:t>
            </w:r>
            <w:r w:rsidRPr="00164F2A">
              <w:rPr>
                <w:rFonts w:ascii="Times New Roman" w:eastAsia="Cordia New" w:hAnsi="Times New Roman" w:cs="Times New Roman"/>
                <w:szCs w:val="22"/>
                <w:cs/>
              </w:rPr>
              <w:t>.</w:t>
            </w:r>
            <w:r w:rsidRPr="00164F2A">
              <w:rPr>
                <w:rFonts w:ascii="Times New Roman" w:eastAsia="Cordia New" w:hAnsi="Times New Roman" w:cs="Times New Roman"/>
                <w:szCs w:val="22"/>
              </w:rPr>
              <w:t>00</w:t>
            </w:r>
          </w:p>
        </w:tc>
      </w:tr>
      <w:tr w:rsidR="00013535" w:rsidRPr="00164F2A" w14:paraId="1F701222" w14:textId="77777777" w:rsidTr="000B687B">
        <w:tc>
          <w:tcPr>
            <w:tcW w:w="3776" w:type="dxa"/>
          </w:tcPr>
          <w:p w14:paraId="68219E2C" w14:textId="77777777" w:rsidR="00013535" w:rsidRPr="00164F2A" w:rsidRDefault="00013535" w:rsidP="00013535">
            <w:pPr>
              <w:tabs>
                <w:tab w:val="left" w:pos="833"/>
                <w:tab w:val="left" w:pos="1080"/>
              </w:tabs>
              <w:spacing w:after="0" w:line="240" w:lineRule="atLeast"/>
              <w:ind w:left="833" w:right="-25" w:hanging="284"/>
              <w:rPr>
                <w:rFonts w:ascii="Times New Roman" w:hAnsi="Times New Roman" w:cs="Times New Roman"/>
                <w:szCs w:val="22"/>
              </w:rPr>
            </w:pPr>
            <w:r w:rsidRPr="00164F2A">
              <w:rPr>
                <w:rFonts w:ascii="Times New Roman" w:hAnsi="Times New Roman" w:cs="Times New Roman"/>
                <w:szCs w:val="22"/>
              </w:rPr>
              <w:t>Staff turnover rate</w:t>
            </w:r>
          </w:p>
        </w:tc>
        <w:tc>
          <w:tcPr>
            <w:tcW w:w="2694" w:type="dxa"/>
          </w:tcPr>
          <w:p w14:paraId="6CBDFE09" w14:textId="6FC174B3" w:rsidR="00013535" w:rsidRPr="00164F2A" w:rsidRDefault="00013535" w:rsidP="00013535">
            <w:pPr>
              <w:spacing w:after="0" w:line="240" w:lineRule="atLeast"/>
              <w:ind w:left="72" w:right="-25"/>
              <w:jc w:val="center"/>
              <w:rPr>
                <w:rFonts w:ascii="Times New Roman" w:eastAsia="Cordia New" w:hAnsi="Times New Roman" w:cs="Times New Roman"/>
                <w:szCs w:val="22"/>
                <w:cs/>
              </w:rPr>
            </w:pPr>
            <w:r w:rsidRPr="00164F2A">
              <w:rPr>
                <w:rFonts w:ascii="Times New Roman" w:eastAsia="Cordia New" w:hAnsi="Times New Roman" w:cs="Times New Roman"/>
                <w:szCs w:val="22"/>
              </w:rPr>
              <w:t>2</w:t>
            </w:r>
            <w:r w:rsidRPr="00164F2A">
              <w:rPr>
                <w:rFonts w:ascii="Times New Roman" w:eastAsia="Cordia New" w:hAnsi="Times New Roman" w:cs="Times New Roman"/>
                <w:szCs w:val="22"/>
                <w:cs/>
              </w:rPr>
              <w:t>.</w:t>
            </w:r>
            <w:r w:rsidRPr="00164F2A">
              <w:rPr>
                <w:rFonts w:ascii="Times New Roman" w:eastAsia="Cordia New" w:hAnsi="Times New Roman" w:cs="Times New Roman"/>
                <w:szCs w:val="22"/>
              </w:rPr>
              <w:t>87</w:t>
            </w:r>
            <w:r w:rsidRPr="00164F2A">
              <w:rPr>
                <w:rFonts w:ascii="Times New Roman" w:eastAsia="Cordia New" w:hAnsi="Times New Roman" w:cs="Times New Roman"/>
                <w:szCs w:val="22"/>
                <w:cs/>
              </w:rPr>
              <w:t xml:space="preserve"> – </w:t>
            </w:r>
            <w:r w:rsidRPr="00164F2A">
              <w:rPr>
                <w:rFonts w:ascii="Times New Roman" w:eastAsia="Cordia New" w:hAnsi="Times New Roman" w:cs="Times New Roman"/>
                <w:szCs w:val="22"/>
              </w:rPr>
              <w:t>34</w:t>
            </w:r>
            <w:r w:rsidRPr="00164F2A">
              <w:rPr>
                <w:rFonts w:ascii="Times New Roman" w:eastAsia="Cordia New" w:hAnsi="Times New Roman" w:cs="Times New Roman"/>
                <w:szCs w:val="22"/>
                <w:cs/>
              </w:rPr>
              <w:t>.</w:t>
            </w:r>
            <w:r w:rsidRPr="00164F2A">
              <w:rPr>
                <w:rFonts w:ascii="Times New Roman" w:eastAsia="Cordia New" w:hAnsi="Times New Roman" w:cs="Times New Roman"/>
                <w:szCs w:val="22"/>
              </w:rPr>
              <w:t>38</w:t>
            </w:r>
            <w:r w:rsidRPr="00164F2A">
              <w:rPr>
                <w:rFonts w:ascii="Times New Roman" w:eastAsia="Cordia New" w:hAnsi="Times New Roman" w:cs="Times New Roman"/>
                <w:szCs w:val="22"/>
                <w:cs/>
              </w:rPr>
              <w:t>*</w:t>
            </w:r>
          </w:p>
        </w:tc>
        <w:tc>
          <w:tcPr>
            <w:tcW w:w="264" w:type="dxa"/>
          </w:tcPr>
          <w:p w14:paraId="4FC7895E" w14:textId="77777777" w:rsidR="00013535" w:rsidRPr="00164F2A" w:rsidRDefault="00013535" w:rsidP="00013535">
            <w:pPr>
              <w:spacing w:after="0" w:line="240" w:lineRule="atLeast"/>
              <w:ind w:left="72" w:right="-25"/>
              <w:jc w:val="center"/>
              <w:rPr>
                <w:rFonts w:ascii="Times New Roman" w:eastAsia="Cordia New" w:hAnsi="Times New Roman" w:cs="Times New Roman"/>
                <w:szCs w:val="22"/>
              </w:rPr>
            </w:pPr>
          </w:p>
        </w:tc>
        <w:tc>
          <w:tcPr>
            <w:tcW w:w="2854" w:type="dxa"/>
          </w:tcPr>
          <w:p w14:paraId="34EDBCC8" w14:textId="77777777" w:rsidR="00013535" w:rsidRPr="00164F2A" w:rsidRDefault="00013535" w:rsidP="00013535">
            <w:pPr>
              <w:spacing w:after="0" w:line="240" w:lineRule="atLeast"/>
              <w:ind w:left="72" w:right="-25"/>
              <w:jc w:val="center"/>
              <w:rPr>
                <w:rFonts w:ascii="Times New Roman" w:eastAsia="Cordia New" w:hAnsi="Times New Roman" w:cs="Times New Roman"/>
                <w:szCs w:val="22"/>
                <w:cs/>
              </w:rPr>
            </w:pPr>
            <w:r w:rsidRPr="00164F2A">
              <w:rPr>
                <w:rFonts w:ascii="Times New Roman" w:eastAsia="Cordia New" w:hAnsi="Times New Roman" w:cs="Times New Roman"/>
                <w:szCs w:val="22"/>
              </w:rPr>
              <w:t>2</w:t>
            </w:r>
            <w:r w:rsidRPr="00164F2A">
              <w:rPr>
                <w:rFonts w:ascii="Times New Roman" w:eastAsia="Cordia New" w:hAnsi="Times New Roman" w:cs="Times New Roman"/>
                <w:szCs w:val="22"/>
                <w:cs/>
              </w:rPr>
              <w:t>.</w:t>
            </w:r>
            <w:r w:rsidRPr="00164F2A">
              <w:rPr>
                <w:rFonts w:ascii="Times New Roman" w:eastAsia="Cordia New" w:hAnsi="Times New Roman" w:cs="Times New Roman"/>
                <w:szCs w:val="22"/>
              </w:rPr>
              <w:t>87</w:t>
            </w:r>
            <w:r w:rsidRPr="00164F2A">
              <w:rPr>
                <w:rFonts w:ascii="Times New Roman" w:eastAsia="Cordia New" w:hAnsi="Times New Roman" w:cs="Times New Roman"/>
                <w:szCs w:val="22"/>
                <w:cs/>
              </w:rPr>
              <w:t xml:space="preserve"> – </w:t>
            </w:r>
            <w:r w:rsidRPr="00164F2A">
              <w:rPr>
                <w:rFonts w:ascii="Times New Roman" w:eastAsia="Cordia New" w:hAnsi="Times New Roman" w:cs="Times New Roman"/>
                <w:szCs w:val="22"/>
              </w:rPr>
              <w:t>34</w:t>
            </w:r>
            <w:r w:rsidRPr="00164F2A">
              <w:rPr>
                <w:rFonts w:ascii="Times New Roman" w:eastAsia="Cordia New" w:hAnsi="Times New Roman" w:cs="Times New Roman"/>
                <w:szCs w:val="22"/>
                <w:cs/>
              </w:rPr>
              <w:t>.</w:t>
            </w:r>
            <w:r w:rsidRPr="00164F2A">
              <w:rPr>
                <w:rFonts w:ascii="Times New Roman" w:eastAsia="Cordia New" w:hAnsi="Times New Roman" w:cs="Times New Roman"/>
                <w:szCs w:val="22"/>
              </w:rPr>
              <w:t>38</w:t>
            </w:r>
            <w:r w:rsidRPr="00164F2A">
              <w:rPr>
                <w:rFonts w:ascii="Times New Roman" w:eastAsia="Cordia New" w:hAnsi="Times New Roman" w:cs="Times New Roman"/>
                <w:szCs w:val="22"/>
                <w:cs/>
              </w:rPr>
              <w:t>*</w:t>
            </w:r>
          </w:p>
        </w:tc>
      </w:tr>
      <w:tr w:rsidR="00013535" w:rsidRPr="00164F2A" w14:paraId="1DF934E4" w14:textId="77777777" w:rsidTr="000B687B">
        <w:tc>
          <w:tcPr>
            <w:tcW w:w="3776" w:type="dxa"/>
          </w:tcPr>
          <w:p w14:paraId="29747526" w14:textId="77777777" w:rsidR="00013535" w:rsidRPr="00164F2A" w:rsidRDefault="00013535" w:rsidP="00013535">
            <w:pPr>
              <w:tabs>
                <w:tab w:val="left" w:pos="833"/>
                <w:tab w:val="left" w:pos="1080"/>
              </w:tabs>
              <w:spacing w:after="0" w:line="240" w:lineRule="atLeast"/>
              <w:ind w:left="833" w:right="-25" w:hanging="284"/>
              <w:rPr>
                <w:rFonts w:ascii="Times New Roman" w:hAnsi="Times New Roman" w:cs="Times New Roman"/>
                <w:szCs w:val="22"/>
              </w:rPr>
            </w:pPr>
            <w:r w:rsidRPr="00164F2A">
              <w:rPr>
                <w:rFonts w:ascii="Times New Roman" w:hAnsi="Times New Roman" w:cs="Times New Roman"/>
                <w:szCs w:val="22"/>
              </w:rPr>
              <w:t>Mortality rate</w:t>
            </w:r>
          </w:p>
        </w:tc>
        <w:tc>
          <w:tcPr>
            <w:tcW w:w="2694" w:type="dxa"/>
            <w:vAlign w:val="center"/>
          </w:tcPr>
          <w:p w14:paraId="73BF01A0" w14:textId="6BA6DD61" w:rsidR="00013535" w:rsidRPr="00164F2A" w:rsidRDefault="00013535" w:rsidP="00013535">
            <w:pPr>
              <w:spacing w:after="0" w:line="240" w:lineRule="atLeast"/>
              <w:ind w:left="76" w:right="-25"/>
              <w:jc w:val="center"/>
              <w:rPr>
                <w:rFonts w:ascii="Times New Roman" w:hAnsi="Times New Roman" w:cs="Times New Roman"/>
                <w:szCs w:val="22"/>
              </w:rPr>
            </w:pPr>
            <w:r w:rsidRPr="00164F2A">
              <w:rPr>
                <w:rFonts w:ascii="Times New Roman" w:hAnsi="Times New Roman" w:cs="Times New Roman"/>
                <w:szCs w:val="22"/>
              </w:rPr>
              <w:t>105 of TMO2017</w:t>
            </w:r>
            <w:r w:rsidRPr="00164F2A">
              <w:rPr>
                <w:rFonts w:ascii="Times New Roman" w:hAnsi="Times New Roman" w:cs="Times New Roman"/>
                <w:szCs w:val="22"/>
                <w:cs/>
              </w:rPr>
              <w:t>**</w:t>
            </w:r>
          </w:p>
        </w:tc>
        <w:tc>
          <w:tcPr>
            <w:tcW w:w="264" w:type="dxa"/>
          </w:tcPr>
          <w:p w14:paraId="01AE5AA1" w14:textId="77777777" w:rsidR="00013535" w:rsidRPr="00164F2A" w:rsidRDefault="00013535" w:rsidP="00013535">
            <w:pPr>
              <w:spacing w:after="0" w:line="240" w:lineRule="atLeast"/>
              <w:ind w:left="72" w:right="-25"/>
              <w:jc w:val="center"/>
              <w:rPr>
                <w:rFonts w:ascii="Times New Roman" w:eastAsia="Cordia New" w:hAnsi="Times New Roman" w:cs="Times New Roman"/>
                <w:szCs w:val="22"/>
              </w:rPr>
            </w:pPr>
          </w:p>
        </w:tc>
        <w:tc>
          <w:tcPr>
            <w:tcW w:w="2854" w:type="dxa"/>
            <w:vAlign w:val="center"/>
          </w:tcPr>
          <w:p w14:paraId="18D77D93" w14:textId="77777777" w:rsidR="00013535" w:rsidRPr="00164F2A" w:rsidRDefault="00013535" w:rsidP="00013535">
            <w:pPr>
              <w:spacing w:after="0" w:line="240" w:lineRule="atLeast"/>
              <w:ind w:left="76" w:right="-25"/>
              <w:jc w:val="center"/>
              <w:rPr>
                <w:rFonts w:ascii="Times New Roman" w:hAnsi="Times New Roman" w:cs="Times New Roman"/>
                <w:szCs w:val="22"/>
              </w:rPr>
            </w:pPr>
            <w:r w:rsidRPr="00164F2A">
              <w:rPr>
                <w:rFonts w:ascii="Times New Roman" w:hAnsi="Times New Roman" w:cs="Times New Roman"/>
                <w:szCs w:val="22"/>
              </w:rPr>
              <w:t>105 of TMO2017</w:t>
            </w:r>
            <w:r w:rsidRPr="00164F2A">
              <w:rPr>
                <w:rFonts w:ascii="Times New Roman" w:hAnsi="Times New Roman" w:cs="Times New Roman"/>
                <w:szCs w:val="22"/>
                <w:cs/>
              </w:rPr>
              <w:t>**</w:t>
            </w:r>
          </w:p>
        </w:tc>
      </w:tr>
      <w:tr w:rsidR="00013535" w:rsidRPr="00164F2A" w14:paraId="2B1F6C3E" w14:textId="77777777" w:rsidTr="000B687B">
        <w:tc>
          <w:tcPr>
            <w:tcW w:w="3776" w:type="dxa"/>
          </w:tcPr>
          <w:p w14:paraId="7C6EDA0E" w14:textId="77777777" w:rsidR="00013535" w:rsidRPr="00164F2A" w:rsidRDefault="00013535" w:rsidP="00013535">
            <w:pPr>
              <w:tabs>
                <w:tab w:val="left" w:pos="833"/>
                <w:tab w:val="left" w:pos="1080"/>
              </w:tabs>
              <w:spacing w:after="0" w:line="240" w:lineRule="atLeast"/>
              <w:ind w:left="833" w:right="-25" w:hanging="284"/>
              <w:rPr>
                <w:rFonts w:ascii="Times New Roman" w:hAnsi="Times New Roman" w:cs="Times New Roman"/>
                <w:szCs w:val="22"/>
              </w:rPr>
            </w:pPr>
            <w:r w:rsidRPr="00164F2A">
              <w:rPr>
                <w:rFonts w:ascii="Times New Roman" w:hAnsi="Times New Roman" w:cs="Times New Roman"/>
                <w:szCs w:val="22"/>
              </w:rPr>
              <w:t>Disability rate</w:t>
            </w:r>
          </w:p>
        </w:tc>
        <w:tc>
          <w:tcPr>
            <w:tcW w:w="2694" w:type="dxa"/>
            <w:vAlign w:val="center"/>
          </w:tcPr>
          <w:p w14:paraId="43B03303" w14:textId="7B87B0DF" w:rsidR="00013535" w:rsidRPr="00164F2A" w:rsidRDefault="00013535" w:rsidP="00013535">
            <w:pPr>
              <w:spacing w:after="0" w:line="240" w:lineRule="atLeast"/>
              <w:ind w:left="76" w:right="-25"/>
              <w:jc w:val="center"/>
              <w:rPr>
                <w:rFonts w:ascii="Times New Roman" w:hAnsi="Times New Roman" w:cs="Times New Roman"/>
                <w:szCs w:val="22"/>
              </w:rPr>
            </w:pPr>
            <w:r w:rsidRPr="00164F2A">
              <w:rPr>
                <w:rFonts w:ascii="Times New Roman" w:hAnsi="Times New Roman" w:cs="Times New Roman"/>
                <w:szCs w:val="22"/>
              </w:rPr>
              <w:t>Including in mortality rate</w:t>
            </w:r>
          </w:p>
        </w:tc>
        <w:tc>
          <w:tcPr>
            <w:tcW w:w="264" w:type="dxa"/>
          </w:tcPr>
          <w:p w14:paraId="59A1D188" w14:textId="77777777" w:rsidR="00013535" w:rsidRPr="00164F2A" w:rsidRDefault="00013535" w:rsidP="00013535">
            <w:pPr>
              <w:spacing w:after="0" w:line="240" w:lineRule="atLeast"/>
              <w:ind w:left="76" w:right="-25"/>
              <w:jc w:val="center"/>
              <w:rPr>
                <w:rFonts w:ascii="Times New Roman" w:hAnsi="Times New Roman" w:cs="Times New Roman"/>
                <w:szCs w:val="22"/>
              </w:rPr>
            </w:pPr>
          </w:p>
        </w:tc>
        <w:tc>
          <w:tcPr>
            <w:tcW w:w="2854" w:type="dxa"/>
            <w:vAlign w:val="center"/>
          </w:tcPr>
          <w:p w14:paraId="2FF02746" w14:textId="77777777" w:rsidR="00013535" w:rsidRPr="00164F2A" w:rsidRDefault="00013535" w:rsidP="00013535">
            <w:pPr>
              <w:spacing w:after="0" w:line="240" w:lineRule="atLeast"/>
              <w:ind w:left="76" w:right="-25"/>
              <w:jc w:val="center"/>
              <w:rPr>
                <w:rFonts w:ascii="Times New Roman" w:hAnsi="Times New Roman" w:cs="Times New Roman"/>
                <w:szCs w:val="22"/>
              </w:rPr>
            </w:pPr>
            <w:r w:rsidRPr="00164F2A">
              <w:rPr>
                <w:rFonts w:ascii="Times New Roman" w:hAnsi="Times New Roman" w:cs="Times New Roman"/>
                <w:szCs w:val="22"/>
              </w:rPr>
              <w:t>Including in mortality rate</w:t>
            </w:r>
          </w:p>
        </w:tc>
      </w:tr>
    </w:tbl>
    <w:p w14:paraId="6F8848C2"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5A5C2A32" w14:textId="77777777" w:rsidR="001613FA" w:rsidRPr="00164F2A" w:rsidRDefault="001613FA" w:rsidP="001613FA">
      <w:pPr>
        <w:tabs>
          <w:tab w:val="left" w:pos="540"/>
        </w:tabs>
        <w:spacing w:after="0" w:line="240" w:lineRule="atLeast"/>
        <w:ind w:left="539" w:right="-25"/>
        <w:jc w:val="both"/>
        <w:rPr>
          <w:rFonts w:ascii="Times New Roman" w:eastAsia="Cordia New" w:hAnsi="Times New Roman" w:cs="Times New Roman"/>
          <w:sz w:val="18"/>
          <w:szCs w:val="18"/>
        </w:rPr>
      </w:pPr>
      <w:r w:rsidRPr="00164F2A">
        <w:rPr>
          <w:rFonts w:ascii="Times New Roman" w:eastAsia="Cordia New" w:hAnsi="Times New Roman" w:cs="Times New Roman"/>
          <w:sz w:val="18"/>
          <w:szCs w:val="18"/>
          <w:cs/>
        </w:rPr>
        <w:t>*</w:t>
      </w:r>
      <w:r w:rsidRPr="00164F2A">
        <w:rPr>
          <w:rFonts w:ascii="Times New Roman" w:eastAsia="Cordia New" w:hAnsi="Times New Roman" w:cs="Times New Roman"/>
          <w:sz w:val="18"/>
          <w:szCs w:val="18"/>
        </w:rPr>
        <w:t>upon the length of service</w:t>
      </w:r>
    </w:p>
    <w:p w14:paraId="1CCB9369" w14:textId="77777777" w:rsidR="001613FA" w:rsidRPr="00164F2A" w:rsidRDefault="001613FA" w:rsidP="001613FA">
      <w:pPr>
        <w:tabs>
          <w:tab w:val="left" w:pos="540"/>
        </w:tabs>
        <w:spacing w:after="0" w:line="240" w:lineRule="atLeast"/>
        <w:ind w:left="539" w:right="-25"/>
        <w:jc w:val="both"/>
        <w:rPr>
          <w:rFonts w:ascii="Times New Roman" w:hAnsi="Times New Roman" w:cs="Times New Roman"/>
          <w:b/>
          <w:bCs/>
          <w:szCs w:val="22"/>
        </w:rPr>
      </w:pPr>
      <w:r w:rsidRPr="00164F2A">
        <w:rPr>
          <w:rFonts w:ascii="Times New Roman" w:eastAsia="Cordia New" w:hAnsi="Times New Roman" w:cs="Times New Roman"/>
          <w:sz w:val="18"/>
          <w:szCs w:val="18"/>
          <w:cs/>
        </w:rPr>
        <w:t>**</w:t>
      </w:r>
      <w:r w:rsidRPr="00164F2A">
        <w:rPr>
          <w:rFonts w:ascii="Times New Roman" w:eastAsia="Cordia New" w:hAnsi="Times New Roman" w:cs="Times New Roman"/>
          <w:sz w:val="18"/>
          <w:szCs w:val="18"/>
        </w:rPr>
        <w:t>Based on TMO 2017</w:t>
      </w:r>
      <w:r w:rsidRPr="00164F2A">
        <w:rPr>
          <w:rFonts w:ascii="Times New Roman" w:eastAsia="Cordia New" w:hAnsi="Times New Roman" w:cs="Times New Roman"/>
          <w:sz w:val="18"/>
          <w:szCs w:val="18"/>
          <w:cs/>
        </w:rPr>
        <w:t xml:space="preserve">: </w:t>
      </w:r>
      <w:r w:rsidRPr="00164F2A">
        <w:rPr>
          <w:rFonts w:ascii="Times New Roman" w:eastAsia="Cordia New" w:hAnsi="Times New Roman" w:cs="Times New Roman"/>
          <w:sz w:val="18"/>
          <w:szCs w:val="18"/>
        </w:rPr>
        <w:t>Male and Female Thai Mortality Ordinary Tables of 2017</w:t>
      </w:r>
    </w:p>
    <w:p w14:paraId="48E2F56A" w14:textId="77777777" w:rsidR="001613FA" w:rsidRPr="00164F2A" w:rsidRDefault="001613FA" w:rsidP="001613FA">
      <w:pPr>
        <w:spacing w:after="0" w:line="240" w:lineRule="auto"/>
        <w:rPr>
          <w:rFonts w:ascii="Times New Roman" w:hAnsi="Times New Roman" w:cs="Times New Roman"/>
          <w:b/>
          <w:bCs/>
          <w:szCs w:val="22"/>
        </w:rPr>
      </w:pPr>
    </w:p>
    <w:p w14:paraId="071A7CBE" w14:textId="77777777" w:rsidR="004D6EDA" w:rsidRDefault="004D6EDA" w:rsidP="004D6EDA">
      <w:pPr>
        <w:tabs>
          <w:tab w:val="left" w:pos="567"/>
        </w:tabs>
        <w:spacing w:after="0" w:line="240" w:lineRule="atLeast"/>
        <w:ind w:right="-25"/>
        <w:jc w:val="thaiDistribute"/>
        <w:rPr>
          <w:rFonts w:ascii="Times New Roman" w:hAnsi="Times New Roman" w:cs="Times New Roman"/>
          <w:b/>
          <w:bCs/>
          <w:szCs w:val="22"/>
        </w:rPr>
      </w:pPr>
      <w:r>
        <w:rPr>
          <w:rFonts w:ascii="Times New Roman" w:hAnsi="Times New Roman" w:cs="Times New Roman"/>
          <w:b/>
          <w:bCs/>
          <w:szCs w:val="22"/>
        </w:rPr>
        <w:br w:type="page"/>
      </w:r>
    </w:p>
    <w:p w14:paraId="45EDCE48" w14:textId="752427DF"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lastRenderedPageBreak/>
        <w:t>Share capital</w:t>
      </w:r>
    </w:p>
    <w:tbl>
      <w:tblPr>
        <w:tblW w:w="9460" w:type="dxa"/>
        <w:tblInd w:w="108" w:type="dxa"/>
        <w:tblLayout w:type="fixed"/>
        <w:tblLook w:val="01E0" w:firstRow="1" w:lastRow="1" w:firstColumn="1" w:lastColumn="1" w:noHBand="0" w:noVBand="0"/>
      </w:tblPr>
      <w:tblGrid>
        <w:gridCol w:w="2977"/>
        <w:gridCol w:w="90"/>
        <w:gridCol w:w="900"/>
        <w:gridCol w:w="236"/>
        <w:gridCol w:w="1177"/>
        <w:gridCol w:w="236"/>
        <w:gridCol w:w="1131"/>
        <w:gridCol w:w="236"/>
        <w:gridCol w:w="15"/>
        <w:gridCol w:w="1107"/>
        <w:gridCol w:w="236"/>
        <w:gridCol w:w="1119"/>
      </w:tblGrid>
      <w:tr w:rsidR="001613FA" w:rsidRPr="00164F2A" w14:paraId="1D7178D9" w14:textId="77777777" w:rsidTr="000B687B">
        <w:trPr>
          <w:tblHeader/>
        </w:trPr>
        <w:tc>
          <w:tcPr>
            <w:tcW w:w="2977" w:type="dxa"/>
          </w:tcPr>
          <w:p w14:paraId="1ED9680C"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14:paraId="1579442B"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14:paraId="6838D4C0"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14:paraId="6746AD41"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64F2A">
              <w:rPr>
                <w:rFonts w:ascii="Times New Roman" w:hAnsi="Times New Roman" w:cs="Times New Roman"/>
                <w:b/>
                <w:bCs/>
                <w:sz w:val="22"/>
                <w:szCs w:val="22"/>
              </w:rPr>
              <w:t>Consolidated and separate financial statements</w:t>
            </w:r>
          </w:p>
        </w:tc>
      </w:tr>
      <w:tr w:rsidR="001613FA" w:rsidRPr="00164F2A" w14:paraId="6ACDDA62" w14:textId="77777777" w:rsidTr="000B687B">
        <w:trPr>
          <w:tblHeader/>
        </w:trPr>
        <w:tc>
          <w:tcPr>
            <w:tcW w:w="2977" w:type="dxa"/>
          </w:tcPr>
          <w:p w14:paraId="2535D554"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14:paraId="1D45CFB5"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164F2A">
              <w:rPr>
                <w:rFonts w:ascii="Times New Roman" w:hAnsi="Times New Roman" w:cs="Times New Roman"/>
                <w:i/>
                <w:iCs/>
                <w:sz w:val="22"/>
                <w:szCs w:val="22"/>
              </w:rPr>
              <w:t>Par</w:t>
            </w:r>
          </w:p>
        </w:tc>
        <w:tc>
          <w:tcPr>
            <w:tcW w:w="236" w:type="dxa"/>
          </w:tcPr>
          <w:p w14:paraId="1A3E2494"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14:paraId="5D0E02BA" w14:textId="01129DF0"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lang w:val="en-GB"/>
              </w:rPr>
            </w:pPr>
            <w:r w:rsidRPr="00164F2A">
              <w:rPr>
                <w:rFonts w:ascii="Times New Roman" w:hAnsi="Times New Roman" w:cs="Times New Roman"/>
                <w:sz w:val="22"/>
                <w:szCs w:val="22"/>
              </w:rPr>
              <w:t>31 March 202</w:t>
            </w:r>
            <w:r w:rsidR="007F75DA">
              <w:rPr>
                <w:rFonts w:ascii="Times New Roman" w:hAnsi="Times New Roman" w:cs="Times New Roman"/>
                <w:sz w:val="22"/>
                <w:szCs w:val="22"/>
                <w:lang w:val="en-GB"/>
              </w:rPr>
              <w:t>6</w:t>
            </w:r>
          </w:p>
        </w:tc>
        <w:tc>
          <w:tcPr>
            <w:tcW w:w="251" w:type="dxa"/>
            <w:gridSpan w:val="2"/>
          </w:tcPr>
          <w:p w14:paraId="7D8B85EA"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14:paraId="6C9D54DF" w14:textId="6BBC07C4" w:rsidR="001613FA" w:rsidRPr="00164F2A" w:rsidRDefault="001613FA" w:rsidP="00825C2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64F2A">
              <w:rPr>
                <w:rFonts w:ascii="Times New Roman" w:hAnsi="Times New Roman" w:cs="Times New Roman"/>
                <w:sz w:val="22"/>
                <w:szCs w:val="22"/>
              </w:rPr>
              <w:t>31 December 202</w:t>
            </w:r>
            <w:r w:rsidR="007F75DA">
              <w:rPr>
                <w:rFonts w:ascii="Times New Roman" w:hAnsi="Times New Roman" w:cs="Times New Roman"/>
                <w:sz w:val="22"/>
                <w:szCs w:val="22"/>
              </w:rPr>
              <w:t>5</w:t>
            </w:r>
          </w:p>
        </w:tc>
      </w:tr>
      <w:tr w:rsidR="001613FA" w:rsidRPr="00164F2A" w14:paraId="221A4888" w14:textId="77777777" w:rsidTr="000B687B">
        <w:trPr>
          <w:tblHeader/>
        </w:trPr>
        <w:tc>
          <w:tcPr>
            <w:tcW w:w="2977" w:type="dxa"/>
          </w:tcPr>
          <w:p w14:paraId="763FC6AD"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14:paraId="07B5DC67"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164F2A">
              <w:rPr>
                <w:rFonts w:ascii="Times New Roman" w:hAnsi="Times New Roman" w:cs="Times New Roman"/>
                <w:i/>
                <w:iCs/>
                <w:sz w:val="22"/>
                <w:szCs w:val="22"/>
              </w:rPr>
              <w:t>value</w:t>
            </w:r>
          </w:p>
        </w:tc>
        <w:tc>
          <w:tcPr>
            <w:tcW w:w="236" w:type="dxa"/>
          </w:tcPr>
          <w:p w14:paraId="66D51124"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14:paraId="16FF74FC"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64F2A">
              <w:rPr>
                <w:rFonts w:ascii="Times New Roman" w:hAnsi="Times New Roman" w:cs="Times New Roman"/>
                <w:sz w:val="22"/>
                <w:szCs w:val="22"/>
              </w:rPr>
              <w:t>Number</w:t>
            </w:r>
          </w:p>
        </w:tc>
        <w:tc>
          <w:tcPr>
            <w:tcW w:w="236" w:type="dxa"/>
          </w:tcPr>
          <w:p w14:paraId="6137B865"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14:paraId="31A9D428"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64F2A">
              <w:rPr>
                <w:rFonts w:ascii="Times New Roman" w:hAnsi="Times New Roman" w:cs="Times New Roman"/>
                <w:sz w:val="22"/>
                <w:szCs w:val="22"/>
              </w:rPr>
              <w:t>Amount</w:t>
            </w:r>
          </w:p>
        </w:tc>
        <w:tc>
          <w:tcPr>
            <w:tcW w:w="251" w:type="dxa"/>
            <w:gridSpan w:val="2"/>
          </w:tcPr>
          <w:p w14:paraId="5B3CD7B9"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14:paraId="482CC234"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64F2A">
              <w:rPr>
                <w:rFonts w:ascii="Times New Roman" w:hAnsi="Times New Roman" w:cs="Times New Roman"/>
                <w:sz w:val="22"/>
                <w:szCs w:val="22"/>
              </w:rPr>
              <w:t>Number</w:t>
            </w:r>
          </w:p>
        </w:tc>
        <w:tc>
          <w:tcPr>
            <w:tcW w:w="236" w:type="dxa"/>
          </w:tcPr>
          <w:p w14:paraId="7823113D"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14:paraId="745954E2"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64F2A">
              <w:rPr>
                <w:rFonts w:ascii="Times New Roman" w:hAnsi="Times New Roman" w:cs="Times New Roman"/>
                <w:sz w:val="22"/>
                <w:szCs w:val="22"/>
              </w:rPr>
              <w:t>Amount</w:t>
            </w:r>
          </w:p>
        </w:tc>
      </w:tr>
      <w:tr w:rsidR="001613FA" w:rsidRPr="00164F2A" w14:paraId="2C352EC5" w14:textId="77777777" w:rsidTr="000B687B">
        <w:trPr>
          <w:trHeight w:val="342"/>
          <w:tblHeader/>
        </w:trPr>
        <w:tc>
          <w:tcPr>
            <w:tcW w:w="2977" w:type="dxa"/>
          </w:tcPr>
          <w:p w14:paraId="655D4892" w14:textId="77777777" w:rsidR="001613FA" w:rsidRPr="00164F2A" w:rsidRDefault="001613FA" w:rsidP="000B687B">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gridSpan w:val="2"/>
          </w:tcPr>
          <w:p w14:paraId="46B5E799"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164F2A">
              <w:rPr>
                <w:rFonts w:ascii="Times New Roman" w:hAnsi="Times New Roman" w:cs="Times New Roman"/>
                <w:i/>
                <w:iCs/>
                <w:sz w:val="22"/>
                <w:szCs w:val="22"/>
                <w:cs/>
              </w:rPr>
              <w:t>(</w:t>
            </w:r>
            <w:r w:rsidRPr="00164F2A">
              <w:rPr>
                <w:rFonts w:ascii="Times New Roman" w:hAnsi="Times New Roman" w:cs="Times New Roman"/>
                <w:i/>
                <w:iCs/>
                <w:sz w:val="22"/>
                <w:szCs w:val="22"/>
              </w:rPr>
              <w:t>in Baht</w:t>
            </w:r>
            <w:r w:rsidRPr="00164F2A">
              <w:rPr>
                <w:rFonts w:ascii="Times New Roman" w:hAnsi="Times New Roman" w:cs="Times New Roman"/>
                <w:i/>
                <w:iCs/>
                <w:sz w:val="22"/>
                <w:szCs w:val="22"/>
                <w:cs/>
              </w:rPr>
              <w:t>)</w:t>
            </w:r>
          </w:p>
        </w:tc>
        <w:tc>
          <w:tcPr>
            <w:tcW w:w="236" w:type="dxa"/>
          </w:tcPr>
          <w:p w14:paraId="4B82BB43" w14:textId="77777777" w:rsidR="001613FA" w:rsidRPr="00164F2A" w:rsidRDefault="001613FA" w:rsidP="000B687B">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14:paraId="7156DBA5" w14:textId="77777777" w:rsidR="001613FA" w:rsidRPr="00164F2A" w:rsidRDefault="001613FA" w:rsidP="000B687B">
            <w:pPr>
              <w:tabs>
                <w:tab w:val="left" w:pos="405"/>
              </w:tabs>
              <w:spacing w:after="0" w:line="240" w:lineRule="atLeast"/>
              <w:ind w:left="522" w:right="-25" w:hanging="117"/>
              <w:jc w:val="center"/>
              <w:rPr>
                <w:rFonts w:ascii="Times New Roman" w:hAnsi="Times New Roman" w:cs="Times New Roman"/>
                <w:i/>
                <w:iCs/>
                <w:szCs w:val="22"/>
                <w:cs/>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share</w:t>
            </w: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1613FA" w:rsidRPr="00164F2A" w14:paraId="6F96D0C2" w14:textId="77777777" w:rsidTr="000B687B">
        <w:tc>
          <w:tcPr>
            <w:tcW w:w="3967" w:type="dxa"/>
            <w:gridSpan w:val="3"/>
            <w:vAlign w:val="bottom"/>
          </w:tcPr>
          <w:p w14:paraId="0F500FB7" w14:textId="77777777" w:rsidR="001613FA" w:rsidRPr="00164F2A" w:rsidRDefault="001613FA" w:rsidP="000B687B">
            <w:pPr>
              <w:tabs>
                <w:tab w:val="left" w:pos="405"/>
              </w:tabs>
              <w:spacing w:after="0" w:line="240" w:lineRule="atLeast"/>
              <w:ind w:left="522" w:right="-25" w:hanging="117"/>
              <w:jc w:val="thaiDistribute"/>
              <w:rPr>
                <w:rFonts w:ascii="Times New Roman" w:hAnsi="Times New Roman" w:cs="Times New Roman"/>
                <w:b/>
                <w:bCs/>
                <w:i/>
                <w:iCs/>
                <w:szCs w:val="22"/>
              </w:rPr>
            </w:pPr>
            <w:r w:rsidRPr="00164F2A">
              <w:rPr>
                <w:rFonts w:ascii="Times New Roman" w:hAnsi="Times New Roman" w:cs="Times New Roman"/>
                <w:b/>
                <w:bCs/>
                <w:i/>
                <w:iCs/>
                <w:szCs w:val="22"/>
              </w:rPr>
              <w:t>Authorized share capital</w:t>
            </w:r>
          </w:p>
        </w:tc>
        <w:tc>
          <w:tcPr>
            <w:tcW w:w="236" w:type="dxa"/>
          </w:tcPr>
          <w:p w14:paraId="0D779249"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14:paraId="3F33B3D7"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14:paraId="3D871739"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14:paraId="0292B091"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14:paraId="508C4965"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14:paraId="30E893AB"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14:paraId="6575C7C8"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14:paraId="727E3A7D"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1613FA" w:rsidRPr="00164F2A" w14:paraId="44D343F7" w14:textId="77777777" w:rsidTr="008C237E">
        <w:tc>
          <w:tcPr>
            <w:tcW w:w="3967" w:type="dxa"/>
            <w:gridSpan w:val="3"/>
            <w:vAlign w:val="bottom"/>
          </w:tcPr>
          <w:p w14:paraId="07D38C5B" w14:textId="77777777" w:rsidR="001613FA" w:rsidRPr="00164F2A" w:rsidRDefault="001613FA" w:rsidP="000B687B">
            <w:pPr>
              <w:tabs>
                <w:tab w:val="left" w:pos="405"/>
              </w:tabs>
              <w:spacing w:after="0" w:line="240" w:lineRule="atLeast"/>
              <w:ind w:left="522" w:right="-25" w:hanging="117"/>
              <w:jc w:val="thaiDistribute"/>
              <w:rPr>
                <w:rFonts w:ascii="Times New Roman" w:hAnsi="Times New Roman" w:cs="Times New Roman"/>
                <w:szCs w:val="22"/>
              </w:rPr>
            </w:pPr>
            <w:r w:rsidRPr="00164F2A">
              <w:rPr>
                <w:rFonts w:ascii="Times New Roman" w:hAnsi="Times New Roman" w:cs="Times New Roman"/>
                <w:szCs w:val="22"/>
              </w:rPr>
              <w:t>At the beginning of period</w:t>
            </w:r>
          </w:p>
        </w:tc>
        <w:tc>
          <w:tcPr>
            <w:tcW w:w="236" w:type="dxa"/>
          </w:tcPr>
          <w:p w14:paraId="59BC257F"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14:paraId="21F759F2"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29426677"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14:paraId="7361BCFE"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079C4D58"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14:paraId="124FE032"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1D588C9F"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14:paraId="69177AEA"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013535" w:rsidRPr="00164F2A" w14:paraId="26D6F6BA" w14:textId="77777777" w:rsidTr="008C237E">
        <w:tc>
          <w:tcPr>
            <w:tcW w:w="2977" w:type="dxa"/>
            <w:vAlign w:val="bottom"/>
          </w:tcPr>
          <w:p w14:paraId="77E33637" w14:textId="77777777" w:rsidR="00013535" w:rsidRPr="00164F2A" w:rsidRDefault="00013535" w:rsidP="00013535">
            <w:pPr>
              <w:tabs>
                <w:tab w:val="left" w:pos="405"/>
              </w:tabs>
              <w:spacing w:after="0" w:line="240" w:lineRule="atLeast"/>
              <w:ind w:left="522" w:right="-25" w:hanging="117"/>
              <w:jc w:val="thaiDistribute"/>
              <w:rPr>
                <w:rFonts w:ascii="Times New Roman" w:hAnsi="Times New Roman" w:cs="Times New Roman"/>
                <w:szCs w:val="22"/>
                <w:cs/>
              </w:rPr>
            </w:pPr>
            <w:r w:rsidRPr="00164F2A">
              <w:rPr>
                <w:rFonts w:ascii="Times New Roman" w:hAnsi="Times New Roman" w:cs="Times New Roman"/>
                <w:szCs w:val="22"/>
                <w:cs/>
              </w:rPr>
              <w:t>-</w:t>
            </w:r>
            <w:r w:rsidRPr="00164F2A">
              <w:rPr>
                <w:rFonts w:ascii="Times New Roman" w:hAnsi="Times New Roman" w:cs="Times New Roman"/>
                <w:szCs w:val="22"/>
              </w:rPr>
              <w:t>Ordinary shares</w:t>
            </w:r>
          </w:p>
        </w:tc>
        <w:tc>
          <w:tcPr>
            <w:tcW w:w="990" w:type="dxa"/>
            <w:gridSpan w:val="2"/>
            <w:vAlign w:val="bottom"/>
          </w:tcPr>
          <w:p w14:paraId="62A3D3DD" w14:textId="77777777" w:rsidR="00013535" w:rsidRPr="00164F2A" w:rsidRDefault="00013535" w:rsidP="00013535">
            <w:pPr>
              <w:spacing w:after="0" w:line="240" w:lineRule="atLeast"/>
              <w:ind w:left="-187" w:right="-25"/>
              <w:jc w:val="center"/>
              <w:rPr>
                <w:rFonts w:ascii="Times New Roman" w:hAnsi="Times New Roman" w:cs="Times New Roman"/>
                <w:i/>
                <w:iCs/>
                <w:szCs w:val="22"/>
              </w:rPr>
            </w:pPr>
            <w:r w:rsidRPr="00164F2A">
              <w:rPr>
                <w:rFonts w:ascii="Times New Roman" w:hAnsi="Times New Roman" w:cs="Times New Roman"/>
                <w:i/>
                <w:iCs/>
                <w:szCs w:val="22"/>
              </w:rPr>
              <w:t>0</w:t>
            </w:r>
            <w:r w:rsidRPr="00164F2A">
              <w:rPr>
                <w:rFonts w:ascii="Times New Roman" w:hAnsi="Times New Roman" w:cs="Times New Roman"/>
                <w:i/>
                <w:iCs/>
                <w:szCs w:val="22"/>
                <w:cs/>
              </w:rPr>
              <w:t>.</w:t>
            </w:r>
            <w:r w:rsidRPr="00164F2A">
              <w:rPr>
                <w:rFonts w:ascii="Times New Roman" w:hAnsi="Times New Roman" w:cs="Times New Roman"/>
                <w:i/>
                <w:iCs/>
                <w:szCs w:val="22"/>
              </w:rPr>
              <w:t>50</w:t>
            </w:r>
          </w:p>
        </w:tc>
        <w:tc>
          <w:tcPr>
            <w:tcW w:w="236" w:type="dxa"/>
          </w:tcPr>
          <w:p w14:paraId="4203B71A" w14:textId="77777777" w:rsidR="00013535" w:rsidRPr="00164F2A" w:rsidRDefault="00013535" w:rsidP="00013535">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239436EA" w14:textId="3B22561A" w:rsidR="00013535" w:rsidRPr="00164F2A" w:rsidRDefault="00013535" w:rsidP="00013535">
            <w:pPr>
              <w:tabs>
                <w:tab w:val="decimal" w:pos="830"/>
              </w:tabs>
              <w:spacing w:after="0" w:line="240" w:lineRule="atLeast"/>
              <w:ind w:left="-187" w:right="-25"/>
              <w:rPr>
                <w:rFonts w:ascii="Times New Roman" w:hAnsi="Times New Roman" w:cs="Times New Roman"/>
                <w:szCs w:val="22"/>
              </w:rPr>
            </w:pPr>
            <w:r w:rsidRPr="00164F2A">
              <w:rPr>
                <w:rFonts w:ascii="Times New Roman" w:hAnsi="Times New Roman" w:cs="Times New Roman"/>
                <w:szCs w:val="22"/>
              </w:rPr>
              <w:t>813,67</w:t>
            </w:r>
            <w:r w:rsidR="004D6EDA">
              <w:rPr>
                <w:rFonts w:ascii="Times New Roman" w:hAnsi="Times New Roman" w:cs="Times New Roman"/>
                <w:szCs w:val="22"/>
              </w:rPr>
              <w:t>8</w:t>
            </w:r>
          </w:p>
        </w:tc>
        <w:tc>
          <w:tcPr>
            <w:tcW w:w="236" w:type="dxa"/>
          </w:tcPr>
          <w:p w14:paraId="080B7A04" w14:textId="77777777" w:rsidR="00013535" w:rsidRPr="00164F2A" w:rsidRDefault="00013535" w:rsidP="00013535">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3B54981C" w14:textId="03DF6CF6" w:rsidR="00013535" w:rsidRPr="00164F2A" w:rsidRDefault="00013535" w:rsidP="00013535">
            <w:pPr>
              <w:tabs>
                <w:tab w:val="decimal" w:pos="830"/>
              </w:tabs>
              <w:spacing w:after="0" w:line="240" w:lineRule="atLeast"/>
              <w:ind w:left="-187" w:right="-25"/>
              <w:rPr>
                <w:rFonts w:ascii="Times New Roman" w:hAnsi="Times New Roman" w:cs="Times New Roman"/>
                <w:szCs w:val="22"/>
              </w:rPr>
            </w:pPr>
            <w:r w:rsidRPr="00164F2A">
              <w:rPr>
                <w:rFonts w:ascii="Times New Roman" w:hAnsi="Times New Roman" w:cs="Times New Roman"/>
                <w:szCs w:val="22"/>
              </w:rPr>
              <w:t>406,839</w:t>
            </w:r>
          </w:p>
        </w:tc>
        <w:tc>
          <w:tcPr>
            <w:tcW w:w="236" w:type="dxa"/>
          </w:tcPr>
          <w:p w14:paraId="375C4DE7" w14:textId="77777777" w:rsidR="00013535" w:rsidRPr="00164F2A" w:rsidRDefault="00013535" w:rsidP="00013535">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6B2567B0" w14:textId="769F65B9" w:rsidR="00013535" w:rsidRPr="00164F2A" w:rsidRDefault="00013535" w:rsidP="00013535">
            <w:pPr>
              <w:tabs>
                <w:tab w:val="decimal" w:pos="830"/>
              </w:tabs>
              <w:spacing w:after="0" w:line="240" w:lineRule="atLeast"/>
              <w:ind w:left="-187" w:right="-25"/>
              <w:rPr>
                <w:rFonts w:ascii="Times New Roman" w:hAnsi="Times New Roman" w:cs="Times New Roman"/>
                <w:szCs w:val="22"/>
              </w:rPr>
            </w:pPr>
            <w:r w:rsidRPr="00164F2A">
              <w:rPr>
                <w:rFonts w:ascii="Times New Roman" w:hAnsi="Times New Roman" w:cs="Times New Roman"/>
                <w:szCs w:val="22"/>
              </w:rPr>
              <w:t>813,67</w:t>
            </w:r>
            <w:r>
              <w:rPr>
                <w:rFonts w:ascii="Times New Roman" w:hAnsi="Times New Roman" w:cs="Times New Roman"/>
                <w:szCs w:val="22"/>
              </w:rPr>
              <w:t>9</w:t>
            </w:r>
          </w:p>
        </w:tc>
        <w:tc>
          <w:tcPr>
            <w:tcW w:w="236" w:type="dxa"/>
          </w:tcPr>
          <w:p w14:paraId="1507C3CD" w14:textId="77777777" w:rsidR="00013535" w:rsidRPr="00164F2A" w:rsidRDefault="00013535" w:rsidP="00013535">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65EF427F" w14:textId="635EE830" w:rsidR="00013535" w:rsidRPr="00164F2A" w:rsidRDefault="00013535" w:rsidP="00013535">
            <w:pPr>
              <w:tabs>
                <w:tab w:val="decimal" w:pos="830"/>
              </w:tabs>
              <w:spacing w:after="0" w:line="240" w:lineRule="atLeast"/>
              <w:ind w:left="-187" w:right="-25"/>
              <w:rPr>
                <w:rFonts w:ascii="Times New Roman" w:hAnsi="Times New Roman" w:cs="Times New Roman"/>
                <w:szCs w:val="22"/>
              </w:rPr>
            </w:pPr>
            <w:r w:rsidRPr="00164F2A">
              <w:rPr>
                <w:rFonts w:ascii="Times New Roman" w:hAnsi="Times New Roman" w:cs="Times New Roman"/>
                <w:szCs w:val="22"/>
              </w:rPr>
              <w:t>406,839</w:t>
            </w:r>
          </w:p>
        </w:tc>
      </w:tr>
      <w:tr w:rsidR="00013535" w:rsidRPr="00164F2A" w14:paraId="7085CF21" w14:textId="77777777" w:rsidTr="008C237E">
        <w:tc>
          <w:tcPr>
            <w:tcW w:w="2977" w:type="dxa"/>
            <w:vAlign w:val="bottom"/>
          </w:tcPr>
          <w:p w14:paraId="48787909" w14:textId="1849F793" w:rsidR="00013535" w:rsidRPr="00164F2A" w:rsidRDefault="00013535" w:rsidP="00013535">
            <w:pPr>
              <w:tabs>
                <w:tab w:val="left" w:pos="405"/>
              </w:tabs>
              <w:spacing w:after="0" w:line="240" w:lineRule="atLeast"/>
              <w:ind w:left="522" w:right="-25" w:hanging="117"/>
              <w:jc w:val="thaiDistribute"/>
              <w:rPr>
                <w:rFonts w:ascii="Times New Roman" w:hAnsi="Times New Roman" w:cs="Times New Roman"/>
                <w:szCs w:val="22"/>
                <w:cs/>
              </w:rPr>
            </w:pPr>
            <w:r w:rsidRPr="00164F2A">
              <w:rPr>
                <w:rFonts w:ascii="Times New Roman" w:hAnsi="Times New Roman" w:cs="Times New Roman"/>
                <w:szCs w:val="22"/>
                <w:cs/>
              </w:rPr>
              <w:t>-</w:t>
            </w:r>
            <w:r>
              <w:rPr>
                <w:rFonts w:ascii="Times New Roman" w:hAnsi="Times New Roman" w:cs="Times New Roman"/>
                <w:szCs w:val="22"/>
              </w:rPr>
              <w:t>Decrease</w:t>
            </w:r>
            <w:r w:rsidRPr="00164F2A">
              <w:rPr>
                <w:rFonts w:ascii="Times New Roman" w:hAnsi="Times New Roman" w:cs="Times New Roman"/>
                <w:szCs w:val="22"/>
              </w:rPr>
              <w:t xml:space="preserve"> of share</w:t>
            </w:r>
          </w:p>
        </w:tc>
        <w:tc>
          <w:tcPr>
            <w:tcW w:w="990" w:type="dxa"/>
            <w:gridSpan w:val="2"/>
            <w:vAlign w:val="bottom"/>
          </w:tcPr>
          <w:p w14:paraId="50C8215D" w14:textId="77777777" w:rsidR="00013535" w:rsidRPr="00164F2A" w:rsidRDefault="00013535" w:rsidP="00013535">
            <w:pPr>
              <w:spacing w:after="0" w:line="240" w:lineRule="atLeast"/>
              <w:ind w:left="-187" w:right="-25"/>
              <w:jc w:val="center"/>
              <w:rPr>
                <w:rFonts w:ascii="Times New Roman" w:hAnsi="Times New Roman" w:cs="Times New Roman"/>
                <w:i/>
                <w:iCs/>
                <w:szCs w:val="22"/>
              </w:rPr>
            </w:pPr>
            <w:r w:rsidRPr="00164F2A">
              <w:rPr>
                <w:rFonts w:ascii="Times New Roman" w:hAnsi="Times New Roman" w:cs="Times New Roman"/>
                <w:i/>
                <w:iCs/>
                <w:szCs w:val="22"/>
              </w:rPr>
              <w:t>0</w:t>
            </w:r>
            <w:r w:rsidRPr="00164F2A">
              <w:rPr>
                <w:rFonts w:ascii="Times New Roman" w:hAnsi="Times New Roman" w:cs="Times New Roman"/>
                <w:i/>
                <w:iCs/>
                <w:szCs w:val="22"/>
                <w:cs/>
              </w:rPr>
              <w:t>.</w:t>
            </w:r>
            <w:r w:rsidRPr="00164F2A">
              <w:rPr>
                <w:rFonts w:ascii="Times New Roman" w:hAnsi="Times New Roman" w:cs="Times New Roman"/>
                <w:i/>
                <w:iCs/>
                <w:szCs w:val="22"/>
              </w:rPr>
              <w:t>50</w:t>
            </w:r>
          </w:p>
        </w:tc>
        <w:tc>
          <w:tcPr>
            <w:tcW w:w="236" w:type="dxa"/>
          </w:tcPr>
          <w:p w14:paraId="28B4D77C" w14:textId="77777777" w:rsidR="00013535" w:rsidRPr="00164F2A" w:rsidRDefault="00013535" w:rsidP="00013535">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14:paraId="3CBB7CB3" w14:textId="53E6B0AC" w:rsidR="00013535" w:rsidRPr="00164F2A" w:rsidRDefault="00013535" w:rsidP="00013535">
            <w:pPr>
              <w:spacing w:after="0" w:line="240" w:lineRule="atLeast"/>
              <w:ind w:left="-187" w:right="-25"/>
              <w:jc w:val="center"/>
              <w:rPr>
                <w:rFonts w:ascii="Times New Roman" w:hAnsi="Times New Roman" w:cs="Times New Roman"/>
                <w:szCs w:val="22"/>
              </w:rPr>
            </w:pPr>
            <w:r>
              <w:rPr>
                <w:rFonts w:ascii="Times New Roman" w:hAnsi="Times New Roman" w:cs="Angsana New"/>
              </w:rPr>
              <w:t>-</w:t>
            </w:r>
          </w:p>
        </w:tc>
        <w:tc>
          <w:tcPr>
            <w:tcW w:w="236" w:type="dxa"/>
          </w:tcPr>
          <w:p w14:paraId="7FABB1E5" w14:textId="77777777" w:rsidR="00013535" w:rsidRPr="00164F2A" w:rsidRDefault="00013535" w:rsidP="00013535">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14:paraId="78D49A58" w14:textId="6B06717F" w:rsidR="00013535" w:rsidRPr="00164F2A" w:rsidRDefault="00013535" w:rsidP="00013535">
            <w:pPr>
              <w:spacing w:after="0" w:line="240" w:lineRule="atLeast"/>
              <w:ind w:left="-187" w:right="-25"/>
              <w:jc w:val="center"/>
              <w:rPr>
                <w:rFonts w:ascii="Times New Roman" w:hAnsi="Times New Roman" w:cs="Times New Roman"/>
                <w:szCs w:val="22"/>
              </w:rPr>
            </w:pPr>
            <w:r w:rsidRPr="00164F2A">
              <w:rPr>
                <w:rFonts w:ascii="Times New Roman" w:hAnsi="Times New Roman" w:cs="Times New Roman"/>
                <w:szCs w:val="22"/>
                <w:cs/>
              </w:rPr>
              <w:t>-</w:t>
            </w:r>
          </w:p>
        </w:tc>
        <w:tc>
          <w:tcPr>
            <w:tcW w:w="236" w:type="dxa"/>
          </w:tcPr>
          <w:p w14:paraId="0F32216D" w14:textId="77777777" w:rsidR="00013535" w:rsidRPr="00164F2A" w:rsidRDefault="00013535" w:rsidP="00013535">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14:paraId="11390507" w14:textId="5C1A1C95" w:rsidR="00013535" w:rsidRPr="007F75DA" w:rsidRDefault="00013535" w:rsidP="00013535">
            <w:pPr>
              <w:tabs>
                <w:tab w:val="decimal" w:pos="830"/>
              </w:tabs>
              <w:spacing w:after="0" w:line="240" w:lineRule="atLeast"/>
              <w:ind w:left="-187" w:right="-25"/>
              <w:rPr>
                <w:rFonts w:ascii="Times New Roman" w:hAnsi="Times New Roman" w:cs="Angsana New"/>
              </w:rPr>
            </w:pPr>
            <w:r>
              <w:rPr>
                <w:rFonts w:ascii="Times New Roman" w:hAnsi="Times New Roman" w:cs="Angsana New"/>
              </w:rPr>
              <w:t>(1)</w:t>
            </w:r>
          </w:p>
        </w:tc>
        <w:tc>
          <w:tcPr>
            <w:tcW w:w="236" w:type="dxa"/>
          </w:tcPr>
          <w:p w14:paraId="53829A62" w14:textId="77777777" w:rsidR="00013535" w:rsidRPr="00164F2A" w:rsidRDefault="00013535" w:rsidP="00013535">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14:paraId="54698E52" w14:textId="39903FC4" w:rsidR="00013535" w:rsidRPr="00164F2A" w:rsidRDefault="00013535" w:rsidP="00013535">
            <w:pPr>
              <w:spacing w:after="0" w:line="240" w:lineRule="atLeast"/>
              <w:ind w:left="-187" w:right="-25"/>
              <w:jc w:val="center"/>
              <w:rPr>
                <w:rFonts w:ascii="Times New Roman" w:hAnsi="Times New Roman" w:cs="Times New Roman"/>
                <w:szCs w:val="22"/>
              </w:rPr>
            </w:pPr>
            <w:r w:rsidRPr="00164F2A">
              <w:rPr>
                <w:rFonts w:ascii="Times New Roman" w:hAnsi="Times New Roman" w:cs="Times New Roman"/>
                <w:szCs w:val="22"/>
                <w:cs/>
              </w:rPr>
              <w:t>-</w:t>
            </w:r>
          </w:p>
        </w:tc>
      </w:tr>
      <w:tr w:rsidR="00013535" w:rsidRPr="00164F2A" w14:paraId="52D018AB" w14:textId="77777777" w:rsidTr="000B687B">
        <w:tc>
          <w:tcPr>
            <w:tcW w:w="2977" w:type="dxa"/>
            <w:vAlign w:val="bottom"/>
          </w:tcPr>
          <w:p w14:paraId="5868220B" w14:textId="77777777" w:rsidR="00013535" w:rsidRPr="00164F2A" w:rsidRDefault="00013535" w:rsidP="00013535">
            <w:pPr>
              <w:tabs>
                <w:tab w:val="left" w:pos="405"/>
              </w:tabs>
              <w:spacing w:after="0" w:line="240" w:lineRule="atLeast"/>
              <w:ind w:left="522" w:right="-25" w:hanging="117"/>
              <w:jc w:val="thaiDistribute"/>
              <w:rPr>
                <w:rFonts w:ascii="Times New Roman" w:hAnsi="Times New Roman" w:cs="Times New Roman"/>
                <w:b/>
                <w:bCs/>
                <w:szCs w:val="22"/>
                <w:cs/>
              </w:rPr>
            </w:pPr>
            <w:r w:rsidRPr="00164F2A">
              <w:rPr>
                <w:rFonts w:ascii="Times New Roman" w:hAnsi="Times New Roman" w:cs="Times New Roman"/>
                <w:b/>
                <w:bCs/>
                <w:szCs w:val="22"/>
              </w:rPr>
              <w:t>At the end of period</w:t>
            </w:r>
          </w:p>
        </w:tc>
        <w:tc>
          <w:tcPr>
            <w:tcW w:w="990" w:type="dxa"/>
            <w:gridSpan w:val="2"/>
            <w:vAlign w:val="bottom"/>
          </w:tcPr>
          <w:p w14:paraId="2DEEDFFB" w14:textId="77777777" w:rsidR="00013535" w:rsidRPr="00164F2A" w:rsidRDefault="00013535" w:rsidP="00013535">
            <w:pPr>
              <w:spacing w:after="0" w:line="240" w:lineRule="atLeast"/>
              <w:ind w:left="-187" w:right="-25"/>
              <w:jc w:val="center"/>
              <w:rPr>
                <w:rFonts w:ascii="Times New Roman" w:hAnsi="Times New Roman" w:cs="Times New Roman"/>
                <w:b/>
                <w:bCs/>
                <w:i/>
                <w:iCs/>
                <w:szCs w:val="22"/>
              </w:rPr>
            </w:pPr>
          </w:p>
        </w:tc>
        <w:tc>
          <w:tcPr>
            <w:tcW w:w="236" w:type="dxa"/>
          </w:tcPr>
          <w:p w14:paraId="40136DCF" w14:textId="77777777" w:rsidR="00013535" w:rsidRPr="00164F2A" w:rsidRDefault="00013535" w:rsidP="00013535">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14:paraId="44687EEF" w14:textId="77777777" w:rsidR="00013535" w:rsidRPr="00164F2A" w:rsidRDefault="00013535" w:rsidP="00013535">
            <w:pPr>
              <w:tabs>
                <w:tab w:val="decimal" w:pos="830"/>
              </w:tabs>
              <w:spacing w:after="0" w:line="240" w:lineRule="atLeast"/>
              <w:ind w:left="-187" w:right="-25"/>
              <w:rPr>
                <w:rFonts w:ascii="Times New Roman" w:hAnsi="Times New Roman" w:cs="Times New Roman"/>
                <w:szCs w:val="22"/>
              </w:rPr>
            </w:pPr>
          </w:p>
        </w:tc>
        <w:tc>
          <w:tcPr>
            <w:tcW w:w="236" w:type="dxa"/>
          </w:tcPr>
          <w:p w14:paraId="77DA5D67" w14:textId="77777777" w:rsidR="00013535" w:rsidRPr="00164F2A" w:rsidRDefault="00013535" w:rsidP="00013535">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14:paraId="0F3E3CAB" w14:textId="77777777" w:rsidR="00013535" w:rsidRPr="00164F2A" w:rsidRDefault="00013535" w:rsidP="00013535">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14:paraId="61AA3686" w14:textId="77777777" w:rsidR="00013535" w:rsidRPr="00164F2A" w:rsidRDefault="00013535" w:rsidP="00013535">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14:paraId="59FA9AAE" w14:textId="77777777" w:rsidR="00013535" w:rsidRPr="00164F2A" w:rsidRDefault="00013535" w:rsidP="00013535">
            <w:pPr>
              <w:tabs>
                <w:tab w:val="decimal" w:pos="830"/>
              </w:tabs>
              <w:spacing w:after="0" w:line="240" w:lineRule="atLeast"/>
              <w:ind w:left="-187" w:right="-25"/>
              <w:rPr>
                <w:rFonts w:ascii="Times New Roman" w:hAnsi="Times New Roman" w:cs="Times New Roman"/>
                <w:szCs w:val="22"/>
              </w:rPr>
            </w:pPr>
          </w:p>
        </w:tc>
        <w:tc>
          <w:tcPr>
            <w:tcW w:w="236" w:type="dxa"/>
          </w:tcPr>
          <w:p w14:paraId="7E0CE38B" w14:textId="77777777" w:rsidR="00013535" w:rsidRPr="00164F2A" w:rsidRDefault="00013535" w:rsidP="00013535">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14:paraId="4F823FA2" w14:textId="77777777" w:rsidR="00013535" w:rsidRPr="00164F2A" w:rsidRDefault="00013535" w:rsidP="00013535">
            <w:pPr>
              <w:tabs>
                <w:tab w:val="decimal" w:pos="830"/>
                <w:tab w:val="decimal" w:pos="916"/>
              </w:tabs>
              <w:spacing w:after="0" w:line="240" w:lineRule="atLeast"/>
              <w:ind w:left="-187" w:right="-25"/>
              <w:rPr>
                <w:rFonts w:ascii="Times New Roman" w:hAnsi="Times New Roman" w:cs="Times New Roman"/>
                <w:b/>
                <w:bCs/>
                <w:szCs w:val="22"/>
              </w:rPr>
            </w:pPr>
          </w:p>
        </w:tc>
      </w:tr>
      <w:tr w:rsidR="00013535" w:rsidRPr="00164F2A" w14:paraId="17A03724" w14:textId="77777777" w:rsidTr="000B687B">
        <w:tc>
          <w:tcPr>
            <w:tcW w:w="2977" w:type="dxa"/>
            <w:vAlign w:val="bottom"/>
          </w:tcPr>
          <w:p w14:paraId="144F4AC4" w14:textId="77777777" w:rsidR="00013535" w:rsidRPr="00164F2A" w:rsidRDefault="00013535" w:rsidP="00013535">
            <w:pPr>
              <w:tabs>
                <w:tab w:val="left" w:pos="405"/>
              </w:tabs>
              <w:spacing w:after="0" w:line="240" w:lineRule="atLeast"/>
              <w:ind w:left="522" w:right="-25" w:hanging="117"/>
              <w:jc w:val="thaiDistribute"/>
              <w:rPr>
                <w:rFonts w:ascii="Times New Roman" w:hAnsi="Times New Roman" w:cs="Times New Roman"/>
                <w:b/>
                <w:bCs/>
                <w:szCs w:val="22"/>
                <w:cs/>
              </w:rPr>
            </w:pPr>
            <w:r w:rsidRPr="00164F2A">
              <w:rPr>
                <w:rFonts w:ascii="Times New Roman" w:hAnsi="Times New Roman" w:cs="Times New Roman"/>
                <w:b/>
                <w:bCs/>
                <w:szCs w:val="22"/>
                <w:cs/>
              </w:rPr>
              <w:t>-</w:t>
            </w:r>
            <w:r w:rsidRPr="00164F2A">
              <w:rPr>
                <w:rFonts w:ascii="Times New Roman" w:hAnsi="Times New Roman" w:cs="Times New Roman"/>
                <w:b/>
                <w:bCs/>
                <w:szCs w:val="22"/>
              </w:rPr>
              <w:t>Ordinary shares</w:t>
            </w:r>
          </w:p>
        </w:tc>
        <w:tc>
          <w:tcPr>
            <w:tcW w:w="990" w:type="dxa"/>
            <w:gridSpan w:val="2"/>
            <w:vAlign w:val="bottom"/>
          </w:tcPr>
          <w:p w14:paraId="40F3F13C" w14:textId="77777777" w:rsidR="00013535" w:rsidRPr="004D6EDA" w:rsidRDefault="00013535" w:rsidP="00013535">
            <w:pPr>
              <w:spacing w:after="0" w:line="240" w:lineRule="atLeast"/>
              <w:ind w:left="-187" w:right="-25"/>
              <w:jc w:val="center"/>
              <w:rPr>
                <w:rFonts w:ascii="Times New Roman" w:hAnsi="Times New Roman" w:cs="Times New Roman"/>
                <w:i/>
                <w:iCs/>
                <w:szCs w:val="22"/>
              </w:rPr>
            </w:pPr>
            <w:r w:rsidRPr="004D6EDA">
              <w:rPr>
                <w:rFonts w:ascii="Times New Roman" w:hAnsi="Times New Roman" w:cs="Times New Roman"/>
                <w:i/>
                <w:iCs/>
                <w:szCs w:val="22"/>
                <w:cs/>
              </w:rPr>
              <w:t>0.</w:t>
            </w:r>
            <w:r w:rsidRPr="004D6EDA">
              <w:rPr>
                <w:rFonts w:ascii="Times New Roman" w:hAnsi="Times New Roman" w:cs="Times New Roman"/>
                <w:i/>
                <w:iCs/>
                <w:szCs w:val="22"/>
              </w:rPr>
              <w:t>5</w:t>
            </w:r>
            <w:r w:rsidRPr="004D6EDA">
              <w:rPr>
                <w:rFonts w:ascii="Times New Roman" w:hAnsi="Times New Roman" w:cs="Times New Roman"/>
                <w:i/>
                <w:iCs/>
                <w:szCs w:val="22"/>
                <w:cs/>
              </w:rPr>
              <w:t>0</w:t>
            </w:r>
          </w:p>
        </w:tc>
        <w:tc>
          <w:tcPr>
            <w:tcW w:w="236" w:type="dxa"/>
          </w:tcPr>
          <w:p w14:paraId="697A4ED4" w14:textId="77777777" w:rsidR="00013535" w:rsidRPr="00164F2A" w:rsidRDefault="00013535" w:rsidP="00013535">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14:paraId="142F1886" w14:textId="713D0FF1" w:rsidR="00013535" w:rsidRPr="00164F2A" w:rsidRDefault="00013535" w:rsidP="00013535">
            <w:pPr>
              <w:tabs>
                <w:tab w:val="decimal" w:pos="830"/>
              </w:tabs>
              <w:spacing w:after="0" w:line="240" w:lineRule="atLeast"/>
              <w:ind w:left="-187" w:right="-25"/>
              <w:rPr>
                <w:rFonts w:ascii="Times New Roman" w:hAnsi="Times New Roman" w:cs="Times New Roman"/>
                <w:b/>
                <w:bCs/>
                <w:szCs w:val="22"/>
              </w:rPr>
            </w:pPr>
            <w:r w:rsidRPr="00164F2A">
              <w:rPr>
                <w:rFonts w:ascii="Times New Roman" w:hAnsi="Times New Roman" w:cs="Times New Roman"/>
                <w:b/>
                <w:bCs/>
                <w:szCs w:val="22"/>
              </w:rPr>
              <w:t>813,67</w:t>
            </w:r>
            <w:r>
              <w:rPr>
                <w:rFonts w:ascii="Times New Roman" w:hAnsi="Times New Roman" w:cs="Times New Roman"/>
                <w:b/>
                <w:bCs/>
                <w:szCs w:val="22"/>
              </w:rPr>
              <w:t>8</w:t>
            </w:r>
          </w:p>
        </w:tc>
        <w:tc>
          <w:tcPr>
            <w:tcW w:w="236" w:type="dxa"/>
          </w:tcPr>
          <w:p w14:paraId="6DCC89AB" w14:textId="77777777" w:rsidR="00013535" w:rsidRPr="00164F2A" w:rsidRDefault="00013535" w:rsidP="00013535">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14:paraId="5ACA5FC7" w14:textId="4E9985AA" w:rsidR="00013535" w:rsidRPr="00164F2A" w:rsidRDefault="00013535" w:rsidP="00013535">
            <w:pPr>
              <w:tabs>
                <w:tab w:val="decimal" w:pos="830"/>
              </w:tabs>
              <w:spacing w:after="0" w:line="240" w:lineRule="atLeast"/>
              <w:ind w:left="-187" w:right="-25"/>
              <w:rPr>
                <w:rFonts w:ascii="Times New Roman" w:hAnsi="Times New Roman" w:cs="Times New Roman"/>
                <w:b/>
                <w:bCs/>
                <w:szCs w:val="22"/>
              </w:rPr>
            </w:pPr>
            <w:r w:rsidRPr="00164F2A">
              <w:rPr>
                <w:rFonts w:ascii="Times New Roman" w:hAnsi="Times New Roman" w:cs="Times New Roman"/>
                <w:b/>
                <w:bCs/>
                <w:szCs w:val="22"/>
              </w:rPr>
              <w:t>406,839</w:t>
            </w:r>
          </w:p>
        </w:tc>
        <w:tc>
          <w:tcPr>
            <w:tcW w:w="236" w:type="dxa"/>
          </w:tcPr>
          <w:p w14:paraId="20C93C79" w14:textId="77777777" w:rsidR="00013535" w:rsidRPr="00164F2A" w:rsidRDefault="00013535" w:rsidP="00013535">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14:paraId="6321A600" w14:textId="2E0F2B85" w:rsidR="00013535" w:rsidRPr="00164F2A" w:rsidRDefault="00013535" w:rsidP="00013535">
            <w:pPr>
              <w:tabs>
                <w:tab w:val="decimal" w:pos="830"/>
              </w:tabs>
              <w:spacing w:after="0" w:line="240" w:lineRule="atLeast"/>
              <w:ind w:left="-187" w:right="-25"/>
              <w:rPr>
                <w:rFonts w:ascii="Times New Roman" w:hAnsi="Times New Roman" w:cs="Times New Roman"/>
                <w:b/>
                <w:bCs/>
                <w:szCs w:val="22"/>
              </w:rPr>
            </w:pPr>
            <w:r w:rsidRPr="00164F2A">
              <w:rPr>
                <w:rFonts w:ascii="Times New Roman" w:hAnsi="Times New Roman" w:cs="Times New Roman"/>
                <w:b/>
                <w:bCs/>
                <w:szCs w:val="22"/>
              </w:rPr>
              <w:t>813,67</w:t>
            </w:r>
            <w:r>
              <w:rPr>
                <w:rFonts w:ascii="Times New Roman" w:hAnsi="Times New Roman" w:cs="Times New Roman"/>
                <w:b/>
                <w:bCs/>
                <w:szCs w:val="22"/>
              </w:rPr>
              <w:t>8</w:t>
            </w:r>
          </w:p>
        </w:tc>
        <w:tc>
          <w:tcPr>
            <w:tcW w:w="236" w:type="dxa"/>
          </w:tcPr>
          <w:p w14:paraId="1CEA491C" w14:textId="77777777" w:rsidR="00013535" w:rsidRPr="00164F2A" w:rsidRDefault="00013535" w:rsidP="00013535">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14:paraId="63037B5B" w14:textId="2A6655A4" w:rsidR="00013535" w:rsidRPr="00164F2A" w:rsidRDefault="00013535" w:rsidP="00013535">
            <w:pPr>
              <w:tabs>
                <w:tab w:val="decimal" w:pos="830"/>
              </w:tabs>
              <w:spacing w:after="0" w:line="240" w:lineRule="atLeast"/>
              <w:ind w:left="-187" w:right="-25"/>
              <w:rPr>
                <w:rFonts w:ascii="Times New Roman" w:hAnsi="Times New Roman" w:cs="Times New Roman"/>
                <w:b/>
                <w:bCs/>
                <w:szCs w:val="22"/>
              </w:rPr>
            </w:pPr>
            <w:r w:rsidRPr="00164F2A">
              <w:rPr>
                <w:rFonts w:ascii="Times New Roman" w:hAnsi="Times New Roman" w:cs="Times New Roman"/>
                <w:b/>
                <w:bCs/>
                <w:szCs w:val="22"/>
              </w:rPr>
              <w:t>406,839</w:t>
            </w:r>
          </w:p>
        </w:tc>
      </w:tr>
      <w:tr w:rsidR="007F75DA" w:rsidRPr="00164F2A" w14:paraId="7EDBDE0E" w14:textId="77777777" w:rsidTr="000B687B">
        <w:tc>
          <w:tcPr>
            <w:tcW w:w="9460" w:type="dxa"/>
            <w:gridSpan w:val="12"/>
            <w:vAlign w:val="bottom"/>
          </w:tcPr>
          <w:p w14:paraId="787014D3" w14:textId="77777777" w:rsidR="007F75DA" w:rsidRPr="00164F2A" w:rsidRDefault="007F75DA" w:rsidP="007F75DA">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r>
      <w:tr w:rsidR="007F75DA" w:rsidRPr="00164F2A" w14:paraId="3DC2C0C4" w14:textId="77777777" w:rsidTr="000B687B">
        <w:tc>
          <w:tcPr>
            <w:tcW w:w="9460" w:type="dxa"/>
            <w:gridSpan w:val="12"/>
            <w:vAlign w:val="bottom"/>
          </w:tcPr>
          <w:p w14:paraId="53E2C595" w14:textId="77777777" w:rsidR="007F75DA" w:rsidRPr="00164F2A" w:rsidRDefault="007F75DA" w:rsidP="007F75DA">
            <w:pPr>
              <w:tabs>
                <w:tab w:val="left" w:pos="405"/>
              </w:tabs>
              <w:spacing w:after="0" w:line="240" w:lineRule="atLeast"/>
              <w:ind w:left="522" w:right="-25" w:hanging="117"/>
              <w:jc w:val="thaiDistribute"/>
              <w:rPr>
                <w:rFonts w:ascii="Times New Roman" w:hAnsi="Times New Roman" w:cs="Times New Roman"/>
                <w:b/>
                <w:bCs/>
                <w:i/>
                <w:iCs/>
                <w:szCs w:val="22"/>
                <w:cs/>
              </w:rPr>
            </w:pPr>
            <w:r w:rsidRPr="00164F2A">
              <w:rPr>
                <w:rFonts w:ascii="Times New Roman" w:hAnsi="Times New Roman" w:cs="Times New Roman"/>
                <w:b/>
                <w:bCs/>
                <w:i/>
                <w:iCs/>
                <w:szCs w:val="22"/>
              </w:rPr>
              <w:t>Issued and paid</w:t>
            </w:r>
            <w:r w:rsidRPr="00164F2A">
              <w:rPr>
                <w:rFonts w:ascii="Times New Roman" w:hAnsi="Times New Roman" w:cs="Times New Roman"/>
                <w:b/>
                <w:bCs/>
                <w:i/>
                <w:iCs/>
                <w:szCs w:val="22"/>
                <w:cs/>
              </w:rPr>
              <w:t>-</w:t>
            </w:r>
            <w:r w:rsidRPr="00164F2A">
              <w:rPr>
                <w:rFonts w:ascii="Times New Roman" w:hAnsi="Times New Roman" w:cs="Times New Roman"/>
                <w:b/>
                <w:bCs/>
                <w:i/>
                <w:iCs/>
                <w:szCs w:val="22"/>
              </w:rPr>
              <w:t>up share capital</w:t>
            </w:r>
          </w:p>
        </w:tc>
      </w:tr>
      <w:tr w:rsidR="007F75DA" w:rsidRPr="00164F2A" w14:paraId="2FE90BA1" w14:textId="77777777" w:rsidTr="000B687B">
        <w:tc>
          <w:tcPr>
            <w:tcW w:w="3967" w:type="dxa"/>
            <w:gridSpan w:val="3"/>
            <w:vAlign w:val="bottom"/>
          </w:tcPr>
          <w:p w14:paraId="7369FEA9" w14:textId="77777777" w:rsidR="007F75DA" w:rsidRPr="00164F2A" w:rsidRDefault="007F75DA" w:rsidP="007F75DA">
            <w:pPr>
              <w:tabs>
                <w:tab w:val="left" w:pos="405"/>
              </w:tabs>
              <w:spacing w:after="0" w:line="240" w:lineRule="atLeast"/>
              <w:ind w:left="522" w:right="-25" w:hanging="117"/>
              <w:jc w:val="thaiDistribute"/>
              <w:rPr>
                <w:rFonts w:ascii="Times New Roman" w:hAnsi="Times New Roman" w:cs="Times New Roman"/>
                <w:szCs w:val="22"/>
              </w:rPr>
            </w:pPr>
            <w:r w:rsidRPr="00164F2A">
              <w:rPr>
                <w:rFonts w:ascii="Times New Roman" w:hAnsi="Times New Roman" w:cs="Times New Roman"/>
                <w:szCs w:val="22"/>
              </w:rPr>
              <w:t>At the beginning of period</w:t>
            </w:r>
          </w:p>
        </w:tc>
        <w:tc>
          <w:tcPr>
            <w:tcW w:w="236" w:type="dxa"/>
          </w:tcPr>
          <w:p w14:paraId="445B82F8" w14:textId="77777777" w:rsidR="007F75DA" w:rsidRPr="00164F2A" w:rsidRDefault="007F75DA" w:rsidP="007F75DA">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14:paraId="05BC3B64" w14:textId="77777777" w:rsidR="007F75DA" w:rsidRPr="00164F2A" w:rsidRDefault="007F75DA" w:rsidP="007F75DA">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213F0FE5" w14:textId="77777777" w:rsidR="007F75DA" w:rsidRPr="00164F2A" w:rsidRDefault="007F75DA" w:rsidP="007F75DA">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14:paraId="0B51903F" w14:textId="77777777" w:rsidR="007F75DA" w:rsidRPr="00164F2A" w:rsidRDefault="007F75DA" w:rsidP="007F75DA">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53178260" w14:textId="77777777" w:rsidR="007F75DA" w:rsidRPr="00164F2A" w:rsidRDefault="007F75DA" w:rsidP="007F75DA">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14:paraId="47F16D46" w14:textId="77777777" w:rsidR="007F75DA" w:rsidRPr="00164F2A" w:rsidRDefault="007F75DA" w:rsidP="007F75DA">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13F9EC73" w14:textId="77777777" w:rsidR="007F75DA" w:rsidRPr="00164F2A" w:rsidRDefault="007F75DA" w:rsidP="007F75DA">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14:paraId="75F0BF55" w14:textId="77777777" w:rsidR="007F75DA" w:rsidRPr="00164F2A" w:rsidRDefault="007F75DA" w:rsidP="007F75DA">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013535" w:rsidRPr="00164F2A" w14:paraId="1D91BFFD" w14:textId="77777777" w:rsidTr="000B687B">
        <w:trPr>
          <w:trHeight w:val="270"/>
        </w:trPr>
        <w:tc>
          <w:tcPr>
            <w:tcW w:w="3067" w:type="dxa"/>
            <w:gridSpan w:val="2"/>
            <w:vAlign w:val="bottom"/>
          </w:tcPr>
          <w:p w14:paraId="1A6FDAC2" w14:textId="77777777" w:rsidR="00013535" w:rsidRPr="00164F2A" w:rsidRDefault="00013535" w:rsidP="00013535">
            <w:pPr>
              <w:tabs>
                <w:tab w:val="left" w:pos="405"/>
              </w:tabs>
              <w:spacing w:after="0" w:line="240" w:lineRule="atLeast"/>
              <w:ind w:left="522" w:right="-25" w:hanging="117"/>
              <w:jc w:val="thaiDistribute"/>
              <w:rPr>
                <w:rFonts w:ascii="Times New Roman" w:hAnsi="Times New Roman" w:cs="Times New Roman"/>
                <w:szCs w:val="22"/>
              </w:rPr>
            </w:pPr>
            <w:r w:rsidRPr="00164F2A">
              <w:rPr>
                <w:rFonts w:ascii="Times New Roman" w:hAnsi="Times New Roman" w:cs="Times New Roman"/>
                <w:szCs w:val="22"/>
                <w:cs/>
              </w:rPr>
              <w:t xml:space="preserve">- </w:t>
            </w:r>
            <w:r w:rsidRPr="00164F2A">
              <w:rPr>
                <w:rFonts w:ascii="Times New Roman" w:hAnsi="Times New Roman" w:cs="Times New Roman"/>
                <w:szCs w:val="22"/>
              </w:rPr>
              <w:t>Ordinary shares</w:t>
            </w:r>
          </w:p>
        </w:tc>
        <w:tc>
          <w:tcPr>
            <w:tcW w:w="900" w:type="dxa"/>
            <w:vAlign w:val="bottom"/>
          </w:tcPr>
          <w:p w14:paraId="502811F4" w14:textId="77777777" w:rsidR="00013535" w:rsidRPr="00164F2A" w:rsidRDefault="00013535" w:rsidP="00013535">
            <w:pPr>
              <w:spacing w:after="0" w:line="240" w:lineRule="atLeast"/>
              <w:ind w:left="-187" w:right="-25"/>
              <w:jc w:val="center"/>
              <w:rPr>
                <w:rFonts w:ascii="Times New Roman" w:hAnsi="Times New Roman" w:cs="Times New Roman"/>
                <w:i/>
                <w:iCs/>
                <w:szCs w:val="22"/>
              </w:rPr>
            </w:pPr>
            <w:r w:rsidRPr="00164F2A">
              <w:rPr>
                <w:rFonts w:ascii="Times New Roman" w:hAnsi="Times New Roman" w:cs="Times New Roman"/>
                <w:i/>
                <w:iCs/>
                <w:szCs w:val="22"/>
              </w:rPr>
              <w:t>0</w:t>
            </w:r>
            <w:r w:rsidRPr="00164F2A">
              <w:rPr>
                <w:rFonts w:ascii="Times New Roman" w:hAnsi="Times New Roman" w:cs="Times New Roman"/>
                <w:i/>
                <w:iCs/>
                <w:szCs w:val="22"/>
                <w:cs/>
              </w:rPr>
              <w:t>.</w:t>
            </w:r>
            <w:r w:rsidRPr="00164F2A">
              <w:rPr>
                <w:rFonts w:ascii="Times New Roman" w:hAnsi="Times New Roman" w:cs="Times New Roman"/>
                <w:i/>
                <w:iCs/>
                <w:szCs w:val="22"/>
              </w:rPr>
              <w:t>50</w:t>
            </w:r>
          </w:p>
        </w:tc>
        <w:tc>
          <w:tcPr>
            <w:tcW w:w="236" w:type="dxa"/>
          </w:tcPr>
          <w:p w14:paraId="2C459070" w14:textId="77777777" w:rsidR="00013535" w:rsidRPr="00164F2A" w:rsidRDefault="00013535" w:rsidP="00013535">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03C2E784" w14:textId="2CE48384" w:rsidR="00013535" w:rsidRPr="00164F2A" w:rsidRDefault="00013535" w:rsidP="00013535">
            <w:pPr>
              <w:tabs>
                <w:tab w:val="decimal" w:pos="830"/>
              </w:tabs>
              <w:spacing w:after="0" w:line="240" w:lineRule="atLeast"/>
              <w:ind w:left="-187" w:right="-25"/>
              <w:rPr>
                <w:rFonts w:ascii="Times New Roman" w:hAnsi="Times New Roman" w:cs="Times New Roman"/>
                <w:szCs w:val="22"/>
              </w:rPr>
            </w:pPr>
            <w:r w:rsidRPr="00164F2A">
              <w:rPr>
                <w:rFonts w:ascii="Times New Roman" w:hAnsi="Times New Roman" w:cs="Times New Roman"/>
                <w:szCs w:val="22"/>
              </w:rPr>
              <w:t>813,678</w:t>
            </w:r>
          </w:p>
        </w:tc>
        <w:tc>
          <w:tcPr>
            <w:tcW w:w="236" w:type="dxa"/>
          </w:tcPr>
          <w:p w14:paraId="673869B9" w14:textId="77777777" w:rsidR="00013535" w:rsidRPr="00164F2A" w:rsidRDefault="00013535" w:rsidP="00013535">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7A3CD5F0" w14:textId="55962F20" w:rsidR="00013535" w:rsidRPr="00164F2A" w:rsidRDefault="00013535" w:rsidP="00013535">
            <w:pPr>
              <w:tabs>
                <w:tab w:val="decimal" w:pos="830"/>
              </w:tabs>
              <w:spacing w:after="0" w:line="240" w:lineRule="atLeast"/>
              <w:ind w:left="-187" w:right="-25"/>
              <w:rPr>
                <w:rFonts w:ascii="Times New Roman" w:hAnsi="Times New Roman" w:cs="Times New Roman"/>
                <w:szCs w:val="22"/>
              </w:rPr>
            </w:pPr>
            <w:r w:rsidRPr="00164F2A">
              <w:rPr>
                <w:rFonts w:ascii="Times New Roman" w:hAnsi="Times New Roman" w:cs="Times New Roman"/>
                <w:szCs w:val="22"/>
              </w:rPr>
              <w:t>406,839</w:t>
            </w:r>
          </w:p>
        </w:tc>
        <w:tc>
          <w:tcPr>
            <w:tcW w:w="236" w:type="dxa"/>
          </w:tcPr>
          <w:p w14:paraId="0AE8626F" w14:textId="77777777" w:rsidR="00013535" w:rsidRPr="00164F2A" w:rsidRDefault="00013535" w:rsidP="00013535">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1014F4C0" w14:textId="6B6442A6" w:rsidR="00013535" w:rsidRPr="00164F2A" w:rsidRDefault="00013535" w:rsidP="00013535">
            <w:pPr>
              <w:tabs>
                <w:tab w:val="decimal" w:pos="830"/>
              </w:tabs>
              <w:spacing w:after="0" w:line="240" w:lineRule="atLeast"/>
              <w:ind w:left="-187" w:right="-25"/>
              <w:rPr>
                <w:rFonts w:ascii="Times New Roman" w:hAnsi="Times New Roman" w:cs="Times New Roman"/>
                <w:szCs w:val="22"/>
              </w:rPr>
            </w:pPr>
            <w:r w:rsidRPr="00164F2A">
              <w:rPr>
                <w:rFonts w:ascii="Times New Roman" w:hAnsi="Times New Roman" w:cs="Times New Roman"/>
                <w:szCs w:val="22"/>
              </w:rPr>
              <w:t>813,678</w:t>
            </w:r>
          </w:p>
        </w:tc>
        <w:tc>
          <w:tcPr>
            <w:tcW w:w="236" w:type="dxa"/>
          </w:tcPr>
          <w:p w14:paraId="0EFE149D" w14:textId="77777777" w:rsidR="00013535" w:rsidRPr="00164F2A" w:rsidRDefault="00013535" w:rsidP="00013535">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44697A9D" w14:textId="29279AE9" w:rsidR="00013535" w:rsidRPr="00164F2A" w:rsidRDefault="00013535" w:rsidP="00013535">
            <w:pPr>
              <w:tabs>
                <w:tab w:val="decimal" w:pos="830"/>
              </w:tabs>
              <w:spacing w:after="0" w:line="240" w:lineRule="atLeast"/>
              <w:ind w:left="-187" w:right="-25"/>
              <w:rPr>
                <w:rFonts w:ascii="Times New Roman" w:hAnsi="Times New Roman" w:cs="Times New Roman"/>
                <w:szCs w:val="22"/>
              </w:rPr>
            </w:pPr>
            <w:r w:rsidRPr="00164F2A">
              <w:rPr>
                <w:rFonts w:ascii="Times New Roman" w:hAnsi="Times New Roman" w:cs="Times New Roman"/>
                <w:szCs w:val="22"/>
              </w:rPr>
              <w:t>406,839</w:t>
            </w:r>
          </w:p>
        </w:tc>
      </w:tr>
      <w:tr w:rsidR="00013535" w:rsidRPr="00164F2A" w14:paraId="39776934" w14:textId="77777777" w:rsidTr="000B687B">
        <w:tc>
          <w:tcPr>
            <w:tcW w:w="3067" w:type="dxa"/>
            <w:gridSpan w:val="2"/>
            <w:vAlign w:val="bottom"/>
          </w:tcPr>
          <w:p w14:paraId="55844FDB" w14:textId="77777777" w:rsidR="00013535" w:rsidRPr="00164F2A" w:rsidRDefault="00013535" w:rsidP="00013535">
            <w:pPr>
              <w:tabs>
                <w:tab w:val="left" w:pos="405"/>
              </w:tabs>
              <w:spacing w:after="0" w:line="240" w:lineRule="atLeast"/>
              <w:ind w:left="522" w:right="-25" w:hanging="117"/>
              <w:jc w:val="thaiDistribute"/>
              <w:rPr>
                <w:rFonts w:ascii="Times New Roman" w:hAnsi="Times New Roman" w:cs="Times New Roman"/>
                <w:b/>
                <w:bCs/>
                <w:szCs w:val="22"/>
                <w:cs/>
              </w:rPr>
            </w:pPr>
            <w:r w:rsidRPr="00164F2A">
              <w:rPr>
                <w:rFonts w:ascii="Times New Roman" w:hAnsi="Times New Roman" w:cs="Times New Roman"/>
                <w:b/>
                <w:bCs/>
                <w:szCs w:val="22"/>
              </w:rPr>
              <w:t>At the ended of period</w:t>
            </w:r>
          </w:p>
        </w:tc>
        <w:tc>
          <w:tcPr>
            <w:tcW w:w="900" w:type="dxa"/>
            <w:vAlign w:val="bottom"/>
          </w:tcPr>
          <w:p w14:paraId="4FF87493" w14:textId="77777777" w:rsidR="00013535" w:rsidRPr="00164F2A" w:rsidRDefault="00013535" w:rsidP="00013535">
            <w:pPr>
              <w:spacing w:after="0" w:line="240" w:lineRule="atLeast"/>
              <w:ind w:left="-187" w:right="-25"/>
              <w:jc w:val="center"/>
              <w:rPr>
                <w:rFonts w:ascii="Times New Roman" w:hAnsi="Times New Roman" w:cs="Times New Roman"/>
                <w:b/>
                <w:bCs/>
                <w:i/>
                <w:iCs/>
                <w:szCs w:val="22"/>
              </w:rPr>
            </w:pPr>
          </w:p>
        </w:tc>
        <w:tc>
          <w:tcPr>
            <w:tcW w:w="236" w:type="dxa"/>
          </w:tcPr>
          <w:p w14:paraId="099D1A73" w14:textId="77777777" w:rsidR="00013535" w:rsidRPr="00164F2A" w:rsidRDefault="00013535" w:rsidP="00013535">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14:paraId="6B0C6898" w14:textId="77777777" w:rsidR="00013535" w:rsidRPr="00164F2A" w:rsidRDefault="00013535" w:rsidP="00013535">
            <w:pPr>
              <w:tabs>
                <w:tab w:val="decimal" w:pos="830"/>
              </w:tabs>
              <w:spacing w:after="0" w:line="240" w:lineRule="atLeast"/>
              <w:ind w:left="-187" w:right="-25"/>
              <w:rPr>
                <w:rFonts w:ascii="Times New Roman" w:hAnsi="Times New Roman" w:cs="Times New Roman"/>
                <w:szCs w:val="22"/>
              </w:rPr>
            </w:pPr>
          </w:p>
        </w:tc>
        <w:tc>
          <w:tcPr>
            <w:tcW w:w="236" w:type="dxa"/>
          </w:tcPr>
          <w:p w14:paraId="56157F9C" w14:textId="77777777" w:rsidR="00013535" w:rsidRPr="00164F2A" w:rsidRDefault="00013535" w:rsidP="00013535">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14:paraId="11CD6F32" w14:textId="77777777" w:rsidR="00013535" w:rsidRPr="00164F2A" w:rsidRDefault="00013535" w:rsidP="00013535">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14:paraId="112F9DBE" w14:textId="77777777" w:rsidR="00013535" w:rsidRPr="00164F2A" w:rsidRDefault="00013535" w:rsidP="00013535">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14:paraId="6AC34DEC" w14:textId="77777777" w:rsidR="00013535" w:rsidRPr="00164F2A" w:rsidRDefault="00013535" w:rsidP="00013535">
            <w:pPr>
              <w:tabs>
                <w:tab w:val="decimal" w:pos="830"/>
              </w:tabs>
              <w:spacing w:after="0" w:line="240" w:lineRule="atLeast"/>
              <w:ind w:left="-187" w:right="-25"/>
              <w:rPr>
                <w:rFonts w:ascii="Times New Roman" w:hAnsi="Times New Roman" w:cs="Times New Roman"/>
                <w:szCs w:val="22"/>
              </w:rPr>
            </w:pPr>
          </w:p>
        </w:tc>
        <w:tc>
          <w:tcPr>
            <w:tcW w:w="236" w:type="dxa"/>
          </w:tcPr>
          <w:p w14:paraId="61915703" w14:textId="77777777" w:rsidR="00013535" w:rsidRPr="00164F2A" w:rsidRDefault="00013535" w:rsidP="00013535">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14:paraId="1FC3E6BB" w14:textId="77777777" w:rsidR="00013535" w:rsidRPr="00164F2A" w:rsidRDefault="00013535" w:rsidP="00013535">
            <w:pPr>
              <w:tabs>
                <w:tab w:val="decimal" w:pos="830"/>
                <w:tab w:val="decimal" w:pos="916"/>
              </w:tabs>
              <w:spacing w:after="0" w:line="240" w:lineRule="atLeast"/>
              <w:ind w:left="-187" w:right="-25"/>
              <w:rPr>
                <w:rFonts w:ascii="Times New Roman" w:hAnsi="Times New Roman" w:cs="Times New Roman"/>
                <w:b/>
                <w:bCs/>
                <w:szCs w:val="22"/>
              </w:rPr>
            </w:pPr>
          </w:p>
        </w:tc>
      </w:tr>
      <w:tr w:rsidR="00013535" w:rsidRPr="00164F2A" w14:paraId="4AE7629D" w14:textId="77777777" w:rsidTr="000B687B">
        <w:tc>
          <w:tcPr>
            <w:tcW w:w="3067" w:type="dxa"/>
            <w:gridSpan w:val="2"/>
            <w:vAlign w:val="bottom"/>
          </w:tcPr>
          <w:p w14:paraId="350BBE7E" w14:textId="77777777" w:rsidR="00013535" w:rsidRPr="00164F2A" w:rsidRDefault="00013535" w:rsidP="00013535">
            <w:pPr>
              <w:spacing w:after="0" w:line="240" w:lineRule="atLeast"/>
              <w:ind w:left="518" w:right="-25"/>
              <w:rPr>
                <w:rFonts w:ascii="Times New Roman" w:eastAsia="Cordia New" w:hAnsi="Times New Roman" w:cs="Times New Roman"/>
                <w:b/>
                <w:bCs/>
                <w:szCs w:val="22"/>
                <w:cs/>
              </w:rPr>
            </w:pPr>
            <w:r w:rsidRPr="00164F2A">
              <w:rPr>
                <w:rFonts w:ascii="Times New Roman" w:eastAsia="Cordia New" w:hAnsi="Times New Roman" w:cs="Times New Roman"/>
                <w:b/>
                <w:bCs/>
                <w:szCs w:val="22"/>
                <w:cs/>
              </w:rPr>
              <w:t>-</w:t>
            </w:r>
            <w:r w:rsidRPr="00164F2A">
              <w:rPr>
                <w:rFonts w:ascii="Times New Roman" w:eastAsia="Cordia New" w:hAnsi="Times New Roman" w:cs="Times New Roman"/>
                <w:b/>
                <w:bCs/>
                <w:szCs w:val="22"/>
              </w:rPr>
              <w:t>Ordinary shares</w:t>
            </w:r>
          </w:p>
        </w:tc>
        <w:tc>
          <w:tcPr>
            <w:tcW w:w="900" w:type="dxa"/>
            <w:vAlign w:val="bottom"/>
          </w:tcPr>
          <w:p w14:paraId="1E97B002" w14:textId="77777777" w:rsidR="00013535" w:rsidRPr="004D6EDA" w:rsidRDefault="00013535" w:rsidP="00013535">
            <w:pPr>
              <w:spacing w:after="0" w:line="240" w:lineRule="atLeast"/>
              <w:ind w:left="-187" w:right="-25"/>
              <w:jc w:val="center"/>
              <w:rPr>
                <w:rFonts w:ascii="Times New Roman" w:hAnsi="Times New Roman" w:cs="Times New Roman"/>
                <w:i/>
                <w:iCs/>
                <w:szCs w:val="22"/>
              </w:rPr>
            </w:pPr>
            <w:r w:rsidRPr="004D6EDA">
              <w:rPr>
                <w:rFonts w:ascii="Times New Roman" w:hAnsi="Times New Roman" w:cs="Times New Roman"/>
                <w:i/>
                <w:iCs/>
                <w:szCs w:val="22"/>
                <w:cs/>
              </w:rPr>
              <w:t>0.</w:t>
            </w:r>
            <w:r w:rsidRPr="004D6EDA">
              <w:rPr>
                <w:rFonts w:ascii="Times New Roman" w:hAnsi="Times New Roman" w:cs="Times New Roman"/>
                <w:i/>
                <w:iCs/>
                <w:szCs w:val="22"/>
              </w:rPr>
              <w:t>5</w:t>
            </w:r>
            <w:r w:rsidRPr="004D6EDA">
              <w:rPr>
                <w:rFonts w:ascii="Times New Roman" w:hAnsi="Times New Roman" w:cs="Times New Roman"/>
                <w:i/>
                <w:iCs/>
                <w:szCs w:val="22"/>
                <w:cs/>
              </w:rPr>
              <w:t>0</w:t>
            </w:r>
          </w:p>
        </w:tc>
        <w:tc>
          <w:tcPr>
            <w:tcW w:w="236" w:type="dxa"/>
          </w:tcPr>
          <w:p w14:paraId="3C47F419" w14:textId="77777777" w:rsidR="00013535" w:rsidRPr="00164F2A" w:rsidRDefault="00013535" w:rsidP="00013535">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14:paraId="2F6C45D7" w14:textId="7D9AC619" w:rsidR="00013535" w:rsidRPr="00164F2A" w:rsidRDefault="00013535" w:rsidP="00013535">
            <w:pPr>
              <w:tabs>
                <w:tab w:val="decimal" w:pos="830"/>
              </w:tabs>
              <w:spacing w:after="0" w:line="240" w:lineRule="atLeast"/>
              <w:ind w:left="-187" w:right="-25"/>
              <w:rPr>
                <w:rFonts w:ascii="Times New Roman" w:hAnsi="Times New Roman" w:cs="Times New Roman"/>
                <w:b/>
                <w:bCs/>
                <w:szCs w:val="22"/>
              </w:rPr>
            </w:pPr>
            <w:r w:rsidRPr="00164F2A">
              <w:rPr>
                <w:rFonts w:ascii="Times New Roman" w:hAnsi="Times New Roman" w:cs="Times New Roman"/>
                <w:b/>
                <w:bCs/>
                <w:szCs w:val="22"/>
              </w:rPr>
              <w:t>813,678</w:t>
            </w:r>
          </w:p>
        </w:tc>
        <w:tc>
          <w:tcPr>
            <w:tcW w:w="236" w:type="dxa"/>
          </w:tcPr>
          <w:p w14:paraId="67C00C04" w14:textId="77777777" w:rsidR="00013535" w:rsidRPr="00164F2A" w:rsidRDefault="00013535" w:rsidP="00013535">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14:paraId="4D99D729" w14:textId="35AEA75E" w:rsidR="00013535" w:rsidRPr="00164F2A" w:rsidRDefault="00013535" w:rsidP="00013535">
            <w:pPr>
              <w:tabs>
                <w:tab w:val="decimal" w:pos="830"/>
              </w:tabs>
              <w:spacing w:after="0" w:line="240" w:lineRule="atLeast"/>
              <w:ind w:left="-187" w:right="-25"/>
              <w:rPr>
                <w:rFonts w:ascii="Times New Roman" w:hAnsi="Times New Roman" w:cs="Times New Roman"/>
                <w:b/>
                <w:bCs/>
                <w:szCs w:val="22"/>
              </w:rPr>
            </w:pPr>
            <w:r w:rsidRPr="00164F2A">
              <w:rPr>
                <w:rFonts w:ascii="Times New Roman" w:hAnsi="Times New Roman" w:cs="Times New Roman"/>
                <w:b/>
                <w:bCs/>
                <w:szCs w:val="22"/>
              </w:rPr>
              <w:t>406,839</w:t>
            </w:r>
          </w:p>
        </w:tc>
        <w:tc>
          <w:tcPr>
            <w:tcW w:w="236" w:type="dxa"/>
          </w:tcPr>
          <w:p w14:paraId="21E01457" w14:textId="77777777" w:rsidR="00013535" w:rsidRPr="00164F2A" w:rsidRDefault="00013535" w:rsidP="00013535">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14:paraId="2C791C48" w14:textId="104C602F" w:rsidR="00013535" w:rsidRPr="00164F2A" w:rsidRDefault="00013535" w:rsidP="00013535">
            <w:pPr>
              <w:tabs>
                <w:tab w:val="decimal" w:pos="830"/>
              </w:tabs>
              <w:spacing w:after="0" w:line="240" w:lineRule="atLeast"/>
              <w:ind w:left="-187" w:right="-25"/>
              <w:rPr>
                <w:rFonts w:ascii="Times New Roman" w:hAnsi="Times New Roman" w:cs="Times New Roman"/>
                <w:b/>
                <w:bCs/>
                <w:szCs w:val="22"/>
              </w:rPr>
            </w:pPr>
            <w:r w:rsidRPr="00164F2A">
              <w:rPr>
                <w:rFonts w:ascii="Times New Roman" w:hAnsi="Times New Roman" w:cs="Times New Roman"/>
                <w:b/>
                <w:bCs/>
                <w:szCs w:val="22"/>
              </w:rPr>
              <w:t>813,678</w:t>
            </w:r>
          </w:p>
        </w:tc>
        <w:tc>
          <w:tcPr>
            <w:tcW w:w="236" w:type="dxa"/>
          </w:tcPr>
          <w:p w14:paraId="3D3EC55B" w14:textId="77777777" w:rsidR="00013535" w:rsidRPr="00164F2A" w:rsidRDefault="00013535" w:rsidP="00013535">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14:paraId="2C260DAD" w14:textId="30282413" w:rsidR="00013535" w:rsidRPr="00164F2A" w:rsidRDefault="00013535" w:rsidP="00013535">
            <w:pPr>
              <w:tabs>
                <w:tab w:val="decimal" w:pos="830"/>
              </w:tabs>
              <w:spacing w:after="0" w:line="240" w:lineRule="atLeast"/>
              <w:ind w:left="-187" w:right="-25"/>
              <w:rPr>
                <w:rFonts w:ascii="Times New Roman" w:hAnsi="Times New Roman" w:cs="Times New Roman"/>
                <w:b/>
                <w:bCs/>
                <w:szCs w:val="22"/>
              </w:rPr>
            </w:pPr>
            <w:r w:rsidRPr="00164F2A">
              <w:rPr>
                <w:rFonts w:ascii="Times New Roman" w:hAnsi="Times New Roman" w:cs="Times New Roman"/>
                <w:b/>
                <w:bCs/>
                <w:szCs w:val="22"/>
              </w:rPr>
              <w:t>406,839</w:t>
            </w:r>
          </w:p>
        </w:tc>
      </w:tr>
    </w:tbl>
    <w:p w14:paraId="29BF06CA"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14:paraId="1F2A4482"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Segment information</w:t>
      </w:r>
    </w:p>
    <w:p w14:paraId="3392E0C1"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4C5286D" w14:textId="6BBDA6E1"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164F2A">
        <w:rPr>
          <w:rFonts w:ascii="Times New Roman" w:hAnsi="Times New Roman" w:cs="Times New Roman"/>
          <w:sz w:val="22"/>
          <w:szCs w:val="22"/>
        </w:rPr>
        <w:t>Operating segment information is reported in a manner consistent with the internal reports of the Group that are regularly reviewed by the chief operating decision maker in order to make decision about the allocation of resources to the segment and assessing its performance</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The chief operating decision maker of Group has been identified as the President of executive directors</w:t>
      </w:r>
      <w:r w:rsidRPr="00164F2A">
        <w:rPr>
          <w:rFonts w:ascii="Times New Roman" w:hAnsi="Times New Roman" w:cs="Times New Roman"/>
          <w:sz w:val="22"/>
          <w:szCs w:val="22"/>
          <w:cs/>
        </w:rPr>
        <w:t>.</w:t>
      </w:r>
    </w:p>
    <w:p w14:paraId="3AACAF0C"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0DC423D9"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164F2A">
        <w:rPr>
          <w:rFonts w:ascii="Times New Roman" w:hAnsi="Times New Roman" w:cs="Times New Roman"/>
          <w:sz w:val="22"/>
          <w:szCs w:val="22"/>
        </w:rPr>
        <w:t>The Group involve virtually in construction businesses in both domestic and overseas geographical segment but the overseas segment has not the revenues due to temporarily ceased operations, therefore, the financial information by geographical segment was not presented</w:t>
      </w:r>
      <w:r w:rsidRPr="00164F2A">
        <w:rPr>
          <w:rFonts w:ascii="Times New Roman" w:hAnsi="Times New Roman" w:cs="Times New Roman"/>
          <w:sz w:val="22"/>
          <w:szCs w:val="22"/>
          <w:cs/>
        </w:rPr>
        <w:t>.</w:t>
      </w:r>
    </w:p>
    <w:p w14:paraId="389FF00F"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AC93A13" w14:textId="2F4E07A0"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164F2A">
        <w:rPr>
          <w:rFonts w:ascii="Times New Roman" w:hAnsi="Times New Roman" w:cs="Times New Roman"/>
          <w:sz w:val="22"/>
          <w:szCs w:val="22"/>
        </w:rPr>
        <w:t xml:space="preserve">Revenues separated by type of businesses </w:t>
      </w:r>
      <w:r w:rsidR="009E22A2">
        <w:rPr>
          <w:rFonts w:ascii="Times New Roman" w:hAnsi="Times New Roman" w:cs="Times New Roman"/>
          <w:sz w:val="22"/>
          <w:szCs w:val="22"/>
        </w:rPr>
        <w:t xml:space="preserve">in the consolidated financial statements </w:t>
      </w:r>
      <w:r w:rsidRPr="00164F2A">
        <w:rPr>
          <w:rFonts w:ascii="Times New Roman" w:hAnsi="Times New Roman" w:cs="Times New Roman"/>
          <w:sz w:val="22"/>
          <w:szCs w:val="22"/>
        </w:rPr>
        <w:t>for the three</w:t>
      </w:r>
      <w:r w:rsidRPr="00164F2A">
        <w:rPr>
          <w:rFonts w:ascii="Times New Roman" w:hAnsi="Times New Roman" w:cs="Times New Roman"/>
          <w:sz w:val="22"/>
          <w:szCs w:val="22"/>
          <w:cs/>
        </w:rPr>
        <w:t>-</w:t>
      </w:r>
      <w:r w:rsidRPr="00164F2A">
        <w:rPr>
          <w:rFonts w:ascii="Times New Roman" w:hAnsi="Times New Roman" w:cs="Times New Roman"/>
          <w:sz w:val="22"/>
          <w:szCs w:val="22"/>
        </w:rPr>
        <w:t>month period ended 31 March are as follows</w:t>
      </w:r>
      <w:r w:rsidRPr="00164F2A">
        <w:rPr>
          <w:rFonts w:ascii="Times New Roman" w:hAnsi="Times New Roman" w:cs="Times New Roman"/>
          <w:sz w:val="22"/>
          <w:szCs w:val="22"/>
          <w:cs/>
        </w:rPr>
        <w:t>:</w:t>
      </w:r>
    </w:p>
    <w:tbl>
      <w:tblPr>
        <w:tblW w:w="9871" w:type="dxa"/>
        <w:tblInd w:w="18" w:type="dxa"/>
        <w:tblLook w:val="01E0" w:firstRow="1" w:lastRow="1" w:firstColumn="1" w:lastColumn="1" w:noHBand="0" w:noVBand="0"/>
      </w:tblPr>
      <w:tblGrid>
        <w:gridCol w:w="6044"/>
        <w:gridCol w:w="259"/>
        <w:gridCol w:w="1578"/>
        <w:gridCol w:w="259"/>
        <w:gridCol w:w="1454"/>
        <w:gridCol w:w="277"/>
      </w:tblGrid>
      <w:tr w:rsidR="001139AC" w:rsidRPr="00164F2A" w14:paraId="36218C3F" w14:textId="77777777" w:rsidTr="001139AC">
        <w:tc>
          <w:tcPr>
            <w:tcW w:w="6044" w:type="dxa"/>
          </w:tcPr>
          <w:p w14:paraId="775AC23E" w14:textId="77777777" w:rsidR="001139AC" w:rsidRPr="00164F2A"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3827" w:type="dxa"/>
            <w:gridSpan w:val="5"/>
          </w:tcPr>
          <w:p w14:paraId="6FDAC0C1" w14:textId="77777777" w:rsidR="001139AC" w:rsidRPr="00164F2A" w:rsidRDefault="001139AC" w:rsidP="001139A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164F2A">
              <w:rPr>
                <w:rFonts w:ascii="Times New Roman" w:hAnsi="Times New Roman" w:cs="Times New Roman"/>
                <w:b/>
                <w:bCs/>
                <w:sz w:val="22"/>
                <w:szCs w:val="22"/>
              </w:rPr>
              <w:t>Consolidated</w:t>
            </w:r>
            <w:r w:rsidRPr="00164F2A">
              <w:rPr>
                <w:rFonts w:ascii="Times New Roman" w:hAnsi="Times New Roman" w:cs="Times New Roman"/>
                <w:b/>
                <w:bCs/>
                <w:sz w:val="22"/>
                <w:szCs w:val="22"/>
                <w:cs/>
              </w:rPr>
              <w:t xml:space="preserve"> </w:t>
            </w:r>
            <w:r w:rsidRPr="00164F2A">
              <w:rPr>
                <w:rFonts w:ascii="Times New Roman" w:hAnsi="Times New Roman" w:cs="Times New Roman"/>
                <w:b/>
                <w:bCs/>
                <w:sz w:val="22"/>
                <w:szCs w:val="22"/>
              </w:rPr>
              <w:t>financial statements</w:t>
            </w:r>
          </w:p>
        </w:tc>
      </w:tr>
      <w:tr w:rsidR="001139AC" w:rsidRPr="00164F2A" w14:paraId="3ED2AE36" w14:textId="77777777" w:rsidTr="001139AC">
        <w:tc>
          <w:tcPr>
            <w:tcW w:w="6044" w:type="dxa"/>
          </w:tcPr>
          <w:p w14:paraId="400E2886" w14:textId="77777777" w:rsidR="001139AC" w:rsidRPr="00164F2A"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7A357C23" w14:textId="77777777" w:rsidR="001139AC" w:rsidRPr="00164F2A"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578" w:type="dxa"/>
          </w:tcPr>
          <w:p w14:paraId="70E83449" w14:textId="4B9FA511" w:rsidR="001139AC" w:rsidRPr="00164F2A" w:rsidRDefault="003F4021" w:rsidP="000B687B">
            <w:pPr>
              <w:spacing w:after="0" w:line="240" w:lineRule="atLeast"/>
              <w:ind w:left="72" w:right="-25"/>
              <w:jc w:val="center"/>
              <w:rPr>
                <w:rFonts w:ascii="Times New Roman" w:eastAsia="Cordia New" w:hAnsi="Times New Roman" w:cs="Times New Roman"/>
                <w:szCs w:val="22"/>
              </w:rPr>
            </w:pPr>
            <w:r w:rsidRPr="00164F2A">
              <w:rPr>
                <w:rFonts w:ascii="Times New Roman" w:eastAsia="Cordia New" w:hAnsi="Times New Roman" w:cs="Times New Roman"/>
                <w:szCs w:val="22"/>
              </w:rPr>
              <w:t>202</w:t>
            </w:r>
            <w:r w:rsidR="00291EC0">
              <w:rPr>
                <w:rFonts w:ascii="Times New Roman" w:eastAsia="Cordia New" w:hAnsi="Times New Roman" w:cs="Times New Roman"/>
                <w:szCs w:val="22"/>
              </w:rPr>
              <w:t>6</w:t>
            </w:r>
          </w:p>
        </w:tc>
        <w:tc>
          <w:tcPr>
            <w:tcW w:w="259" w:type="dxa"/>
          </w:tcPr>
          <w:p w14:paraId="172AD22D" w14:textId="77777777" w:rsidR="001139AC" w:rsidRPr="00164F2A" w:rsidRDefault="001139AC" w:rsidP="000B687B">
            <w:pPr>
              <w:spacing w:after="0" w:line="240" w:lineRule="atLeast"/>
              <w:ind w:left="72" w:right="-25"/>
              <w:jc w:val="center"/>
              <w:rPr>
                <w:rFonts w:ascii="Times New Roman" w:eastAsia="Cordia New" w:hAnsi="Times New Roman" w:cs="Times New Roman"/>
                <w:szCs w:val="22"/>
              </w:rPr>
            </w:pPr>
          </w:p>
        </w:tc>
        <w:tc>
          <w:tcPr>
            <w:tcW w:w="1454" w:type="dxa"/>
          </w:tcPr>
          <w:p w14:paraId="60CDD359" w14:textId="131DCD2B" w:rsidR="001139AC" w:rsidRPr="00164F2A" w:rsidRDefault="003F4021" w:rsidP="000B687B">
            <w:pPr>
              <w:spacing w:after="0" w:line="240" w:lineRule="atLeast"/>
              <w:ind w:left="-196" w:right="-25"/>
              <w:jc w:val="center"/>
              <w:rPr>
                <w:rFonts w:ascii="Times New Roman" w:eastAsia="Cordia New" w:hAnsi="Times New Roman" w:cs="Times New Roman"/>
                <w:szCs w:val="22"/>
              </w:rPr>
            </w:pPr>
            <w:r w:rsidRPr="00164F2A">
              <w:rPr>
                <w:rFonts w:ascii="Times New Roman" w:eastAsia="Cordia New" w:hAnsi="Times New Roman" w:cs="Times New Roman"/>
                <w:szCs w:val="22"/>
              </w:rPr>
              <w:t>202</w:t>
            </w:r>
            <w:r w:rsidR="00291EC0">
              <w:rPr>
                <w:rFonts w:ascii="Times New Roman" w:eastAsia="Cordia New" w:hAnsi="Times New Roman" w:cs="Times New Roman"/>
                <w:szCs w:val="22"/>
              </w:rPr>
              <w:t>5</w:t>
            </w:r>
          </w:p>
        </w:tc>
        <w:tc>
          <w:tcPr>
            <w:tcW w:w="277" w:type="dxa"/>
          </w:tcPr>
          <w:p w14:paraId="5331F6B7" w14:textId="77777777" w:rsidR="001139AC" w:rsidRPr="00164F2A" w:rsidRDefault="001139AC" w:rsidP="000B687B">
            <w:pPr>
              <w:spacing w:after="0" w:line="240" w:lineRule="atLeast"/>
              <w:ind w:left="-196" w:right="-25"/>
              <w:jc w:val="center"/>
              <w:rPr>
                <w:rFonts w:ascii="Times New Roman" w:eastAsia="Cordia New" w:hAnsi="Times New Roman" w:cs="Times New Roman"/>
                <w:szCs w:val="22"/>
              </w:rPr>
            </w:pPr>
          </w:p>
        </w:tc>
      </w:tr>
      <w:tr w:rsidR="001139AC" w:rsidRPr="00164F2A" w14:paraId="0D80CC93" w14:textId="77777777" w:rsidTr="001139AC">
        <w:tc>
          <w:tcPr>
            <w:tcW w:w="6044" w:type="dxa"/>
          </w:tcPr>
          <w:p w14:paraId="33721E64" w14:textId="77777777" w:rsidR="001139AC" w:rsidRPr="00164F2A"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3C04B4D3" w14:textId="77777777" w:rsidR="001139AC" w:rsidRPr="00164F2A"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3291" w:type="dxa"/>
            <w:gridSpan w:val="3"/>
          </w:tcPr>
          <w:p w14:paraId="1B99DBF8" w14:textId="77777777" w:rsidR="001139AC" w:rsidRPr="00164F2A" w:rsidRDefault="001139AC" w:rsidP="000B687B">
            <w:pPr>
              <w:spacing w:after="0" w:line="240" w:lineRule="atLeast"/>
              <w:ind w:left="-196" w:right="-25"/>
              <w:jc w:val="center"/>
              <w:rPr>
                <w:rFonts w:ascii="Times New Roman" w:eastAsia="Cordia New"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c>
          <w:tcPr>
            <w:tcW w:w="277" w:type="dxa"/>
          </w:tcPr>
          <w:p w14:paraId="78988059" w14:textId="77777777" w:rsidR="001139AC" w:rsidRPr="00164F2A" w:rsidRDefault="001139AC" w:rsidP="000B687B">
            <w:pPr>
              <w:spacing w:after="0" w:line="240" w:lineRule="atLeast"/>
              <w:ind w:left="-196" w:right="-25"/>
              <w:jc w:val="center"/>
              <w:rPr>
                <w:rFonts w:ascii="Times New Roman" w:hAnsi="Times New Roman" w:cs="Times New Roman"/>
                <w:i/>
                <w:iCs/>
                <w:szCs w:val="22"/>
                <w:cs/>
              </w:rPr>
            </w:pPr>
          </w:p>
        </w:tc>
      </w:tr>
      <w:tr w:rsidR="001139AC" w:rsidRPr="00164F2A" w14:paraId="03778535" w14:textId="77777777" w:rsidTr="001139AC">
        <w:tc>
          <w:tcPr>
            <w:tcW w:w="6044" w:type="dxa"/>
          </w:tcPr>
          <w:p w14:paraId="2134C8CB" w14:textId="77777777" w:rsidR="001139AC" w:rsidRPr="00164F2A" w:rsidRDefault="001139AC" w:rsidP="000B687B">
            <w:pPr>
              <w:tabs>
                <w:tab w:val="left" w:pos="833"/>
                <w:tab w:val="left" w:pos="1080"/>
              </w:tabs>
              <w:spacing w:after="0" w:line="240" w:lineRule="atLeast"/>
              <w:ind w:left="833" w:right="-25" w:hanging="284"/>
              <w:rPr>
                <w:rFonts w:ascii="Times New Roman" w:hAnsi="Times New Roman" w:cs="Times New Roman"/>
                <w:szCs w:val="22"/>
                <w:rtl/>
                <w:cs/>
              </w:rPr>
            </w:pPr>
          </w:p>
        </w:tc>
        <w:tc>
          <w:tcPr>
            <w:tcW w:w="259" w:type="dxa"/>
          </w:tcPr>
          <w:p w14:paraId="0107DFBA" w14:textId="77777777" w:rsidR="001139AC" w:rsidRPr="00164F2A"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261E9D17" w14:textId="77777777" w:rsidR="001139AC" w:rsidRPr="00164F2A"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7F7D4FDF" w14:textId="77777777" w:rsidR="001139AC" w:rsidRPr="00164F2A"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056E2586" w14:textId="77777777" w:rsidR="001139AC" w:rsidRPr="00164F2A"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77" w:type="dxa"/>
          </w:tcPr>
          <w:p w14:paraId="6DA23927" w14:textId="77777777" w:rsidR="001139AC" w:rsidRPr="00164F2A"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r>
      <w:tr w:rsidR="00291EC0" w:rsidRPr="00164F2A" w14:paraId="6E5BF6E3" w14:textId="77777777" w:rsidTr="001139AC">
        <w:tc>
          <w:tcPr>
            <w:tcW w:w="6044" w:type="dxa"/>
          </w:tcPr>
          <w:p w14:paraId="1B3DF56F" w14:textId="77777777" w:rsidR="00291EC0" w:rsidRPr="00164F2A" w:rsidRDefault="00291EC0" w:rsidP="00291EC0">
            <w:pPr>
              <w:tabs>
                <w:tab w:val="left" w:pos="833"/>
                <w:tab w:val="left" w:pos="1080"/>
              </w:tabs>
              <w:spacing w:after="0" w:line="240" w:lineRule="atLeast"/>
              <w:ind w:left="833" w:right="-25" w:hanging="284"/>
              <w:rPr>
                <w:rFonts w:ascii="Times New Roman" w:hAnsi="Times New Roman" w:cs="Times New Roman"/>
                <w:szCs w:val="22"/>
                <w:rtl/>
                <w:cs/>
                <w:lang w:bidi="ar-SA"/>
              </w:rPr>
            </w:pPr>
            <w:r w:rsidRPr="00164F2A">
              <w:rPr>
                <w:rFonts w:ascii="Times New Roman" w:hAnsi="Times New Roman" w:cs="Times New Roman"/>
                <w:szCs w:val="22"/>
              </w:rPr>
              <w:t>Foundation and wall works</w:t>
            </w:r>
          </w:p>
        </w:tc>
        <w:tc>
          <w:tcPr>
            <w:tcW w:w="259" w:type="dxa"/>
          </w:tcPr>
          <w:p w14:paraId="32FD5920" w14:textId="77777777" w:rsidR="00291EC0" w:rsidRPr="00164F2A" w:rsidRDefault="00291EC0" w:rsidP="00291EC0">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3C50E423" w14:textId="54678E78" w:rsidR="00291EC0" w:rsidRPr="00164F2A" w:rsidRDefault="00013535" w:rsidP="00291EC0">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449,429</w:t>
            </w:r>
          </w:p>
        </w:tc>
        <w:tc>
          <w:tcPr>
            <w:tcW w:w="259" w:type="dxa"/>
          </w:tcPr>
          <w:p w14:paraId="064CDF72" w14:textId="77777777" w:rsidR="00291EC0" w:rsidRPr="00164F2A" w:rsidRDefault="00291EC0" w:rsidP="00291EC0">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4E24CBE4" w14:textId="5B4B8FE2" w:rsidR="00291EC0" w:rsidRPr="00164F2A" w:rsidRDefault="00291EC0" w:rsidP="00291EC0">
            <w:pPr>
              <w:tabs>
                <w:tab w:val="decimal" w:pos="969"/>
              </w:tabs>
              <w:spacing w:after="0" w:line="240" w:lineRule="atLeast"/>
              <w:ind w:left="76" w:right="-25"/>
              <w:rPr>
                <w:rFonts w:ascii="Times New Roman" w:hAnsi="Times New Roman" w:cs="Times New Roman"/>
                <w:szCs w:val="22"/>
              </w:rPr>
            </w:pPr>
            <w:r w:rsidRPr="00164F2A">
              <w:rPr>
                <w:rFonts w:ascii="Times New Roman" w:hAnsi="Times New Roman" w:cs="Times New Roman"/>
                <w:szCs w:val="22"/>
              </w:rPr>
              <w:t>133,123</w:t>
            </w:r>
          </w:p>
        </w:tc>
        <w:tc>
          <w:tcPr>
            <w:tcW w:w="277" w:type="dxa"/>
          </w:tcPr>
          <w:p w14:paraId="74AEBB7F" w14:textId="77777777" w:rsidR="00291EC0" w:rsidRPr="00164F2A" w:rsidRDefault="00291EC0" w:rsidP="00291EC0">
            <w:pPr>
              <w:tabs>
                <w:tab w:val="decimal" w:pos="969"/>
              </w:tabs>
              <w:spacing w:after="0" w:line="240" w:lineRule="atLeast"/>
              <w:ind w:left="76" w:right="-25"/>
              <w:rPr>
                <w:rFonts w:ascii="Times New Roman" w:hAnsi="Times New Roman" w:cs="Times New Roman"/>
                <w:szCs w:val="22"/>
              </w:rPr>
            </w:pPr>
          </w:p>
        </w:tc>
      </w:tr>
      <w:tr w:rsidR="00291EC0" w:rsidRPr="00164F2A" w14:paraId="646C4610" w14:textId="77777777" w:rsidTr="001139AC">
        <w:tc>
          <w:tcPr>
            <w:tcW w:w="6044" w:type="dxa"/>
          </w:tcPr>
          <w:p w14:paraId="591B5721" w14:textId="77777777" w:rsidR="00291EC0" w:rsidRPr="00164F2A" w:rsidRDefault="00291EC0" w:rsidP="00291EC0">
            <w:pPr>
              <w:tabs>
                <w:tab w:val="left" w:pos="833"/>
                <w:tab w:val="left" w:pos="1080"/>
              </w:tabs>
              <w:spacing w:after="0" w:line="240" w:lineRule="atLeast"/>
              <w:ind w:left="833" w:right="-25" w:hanging="284"/>
              <w:rPr>
                <w:rFonts w:ascii="Times New Roman" w:hAnsi="Times New Roman" w:cs="Times New Roman"/>
                <w:szCs w:val="22"/>
                <w:rtl/>
                <w:cs/>
                <w:lang w:bidi="ar-SA"/>
              </w:rPr>
            </w:pPr>
            <w:r w:rsidRPr="00164F2A">
              <w:rPr>
                <w:rFonts w:ascii="Times New Roman" w:hAnsi="Times New Roman" w:cs="Times New Roman"/>
                <w:szCs w:val="22"/>
              </w:rPr>
              <w:t>General public works</w:t>
            </w:r>
          </w:p>
        </w:tc>
        <w:tc>
          <w:tcPr>
            <w:tcW w:w="259" w:type="dxa"/>
          </w:tcPr>
          <w:p w14:paraId="08EA5FCA" w14:textId="77777777" w:rsidR="00291EC0" w:rsidRPr="00164F2A" w:rsidRDefault="00291EC0" w:rsidP="00291EC0">
            <w:pPr>
              <w:tabs>
                <w:tab w:val="left" w:pos="833"/>
                <w:tab w:val="left" w:pos="1080"/>
              </w:tabs>
              <w:spacing w:after="0" w:line="240" w:lineRule="atLeast"/>
              <w:ind w:left="833" w:right="-25" w:hanging="284"/>
              <w:rPr>
                <w:rFonts w:ascii="Times New Roman" w:hAnsi="Times New Roman" w:cs="Times New Roman"/>
                <w:szCs w:val="22"/>
              </w:rPr>
            </w:pPr>
          </w:p>
        </w:tc>
        <w:tc>
          <w:tcPr>
            <w:tcW w:w="1578" w:type="dxa"/>
          </w:tcPr>
          <w:p w14:paraId="226970D9" w14:textId="1790776E" w:rsidR="00291EC0" w:rsidRPr="00164F2A" w:rsidRDefault="00013535" w:rsidP="00291EC0">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17,590</w:t>
            </w:r>
          </w:p>
        </w:tc>
        <w:tc>
          <w:tcPr>
            <w:tcW w:w="259" w:type="dxa"/>
          </w:tcPr>
          <w:p w14:paraId="421AEB9B" w14:textId="77777777" w:rsidR="00291EC0" w:rsidRPr="00164F2A" w:rsidRDefault="00291EC0" w:rsidP="00291EC0">
            <w:pPr>
              <w:tabs>
                <w:tab w:val="left" w:pos="833"/>
                <w:tab w:val="left" w:pos="1080"/>
              </w:tabs>
              <w:spacing w:after="0" w:line="240" w:lineRule="atLeast"/>
              <w:ind w:left="833" w:right="-25" w:hanging="284"/>
              <w:rPr>
                <w:rFonts w:ascii="Times New Roman" w:hAnsi="Times New Roman" w:cs="Times New Roman"/>
                <w:szCs w:val="22"/>
              </w:rPr>
            </w:pPr>
          </w:p>
        </w:tc>
        <w:tc>
          <w:tcPr>
            <w:tcW w:w="1454" w:type="dxa"/>
          </w:tcPr>
          <w:p w14:paraId="1DCD6AAF" w14:textId="1225361E" w:rsidR="00291EC0" w:rsidRPr="00164F2A" w:rsidRDefault="00291EC0" w:rsidP="00291EC0">
            <w:pPr>
              <w:tabs>
                <w:tab w:val="decimal" w:pos="969"/>
              </w:tabs>
              <w:spacing w:after="0" w:line="240" w:lineRule="atLeast"/>
              <w:ind w:left="76" w:right="-25"/>
              <w:rPr>
                <w:rFonts w:ascii="Times New Roman" w:hAnsi="Times New Roman" w:cs="Times New Roman"/>
                <w:szCs w:val="22"/>
              </w:rPr>
            </w:pPr>
            <w:r w:rsidRPr="00164F2A">
              <w:rPr>
                <w:rFonts w:ascii="Times New Roman" w:hAnsi="Times New Roman" w:cs="Times New Roman"/>
                <w:szCs w:val="22"/>
              </w:rPr>
              <w:t>2,14</w:t>
            </w:r>
            <w:r>
              <w:rPr>
                <w:rFonts w:ascii="Times New Roman" w:hAnsi="Times New Roman" w:cs="Times New Roman"/>
                <w:szCs w:val="22"/>
              </w:rPr>
              <w:t>9</w:t>
            </w:r>
          </w:p>
        </w:tc>
        <w:tc>
          <w:tcPr>
            <w:tcW w:w="277" w:type="dxa"/>
          </w:tcPr>
          <w:p w14:paraId="6C827917" w14:textId="77777777" w:rsidR="00291EC0" w:rsidRPr="00164F2A" w:rsidRDefault="00291EC0" w:rsidP="00291EC0">
            <w:pPr>
              <w:tabs>
                <w:tab w:val="decimal" w:pos="969"/>
              </w:tabs>
              <w:spacing w:after="0" w:line="240" w:lineRule="atLeast"/>
              <w:ind w:left="76" w:right="-25"/>
              <w:rPr>
                <w:rFonts w:ascii="Times New Roman" w:hAnsi="Times New Roman" w:cs="Times New Roman"/>
                <w:szCs w:val="22"/>
              </w:rPr>
            </w:pPr>
          </w:p>
        </w:tc>
      </w:tr>
    </w:tbl>
    <w:p w14:paraId="28C8C46E" w14:textId="77777777" w:rsidR="003F4021" w:rsidRPr="00164F2A" w:rsidRDefault="003F4021" w:rsidP="003F4021">
      <w:pPr>
        <w:tabs>
          <w:tab w:val="left" w:pos="567"/>
        </w:tabs>
        <w:spacing w:after="0" w:line="240" w:lineRule="atLeast"/>
        <w:ind w:left="540" w:right="-25"/>
        <w:jc w:val="thaiDistribute"/>
        <w:rPr>
          <w:rFonts w:ascii="Times New Roman" w:hAnsi="Times New Roman" w:cs="Times New Roman"/>
          <w:b/>
          <w:bCs/>
          <w:szCs w:val="22"/>
        </w:rPr>
      </w:pPr>
    </w:p>
    <w:p w14:paraId="39248A07" w14:textId="5E160B9D"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Income tax expense</w:t>
      </w:r>
      <w:r w:rsidR="00217821">
        <w:rPr>
          <w:rFonts w:ascii="Times New Roman" w:hAnsi="Times New Roman" w:cs="Times New Roman"/>
          <w:b/>
          <w:bCs/>
          <w:szCs w:val="22"/>
        </w:rPr>
        <w:t xml:space="preserve"> (revenue)</w:t>
      </w:r>
    </w:p>
    <w:p w14:paraId="49CFEEC2"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14:paraId="49075581" w14:textId="583C8F37" w:rsidR="001613FA" w:rsidRPr="006B4DDC" w:rsidRDefault="001613FA" w:rsidP="001613FA">
      <w:pPr>
        <w:spacing w:after="0" w:line="240" w:lineRule="auto"/>
        <w:ind w:left="540" w:right="-25"/>
        <w:jc w:val="thaiDistribute"/>
        <w:rPr>
          <w:rFonts w:ascii="Times New Roman" w:hAnsi="Times New Roman" w:cs="Times New Roman"/>
          <w:spacing w:val="-4"/>
          <w:szCs w:val="22"/>
          <w:lang w:val="en-GB"/>
        </w:rPr>
      </w:pPr>
      <w:r w:rsidRPr="006B4DDC">
        <w:rPr>
          <w:rFonts w:ascii="Times New Roman" w:hAnsi="Times New Roman" w:cs="Times New Roman"/>
          <w:spacing w:val="-4"/>
          <w:szCs w:val="22"/>
        </w:rPr>
        <w:t>Income tax expens</w:t>
      </w:r>
      <w:r w:rsidR="004D6EDA">
        <w:rPr>
          <w:rFonts w:ascii="Times New Roman" w:hAnsi="Times New Roman" w:cs="Times New Roman"/>
          <w:spacing w:val="-4"/>
          <w:szCs w:val="22"/>
        </w:rPr>
        <w:t>e</w:t>
      </w:r>
      <w:r w:rsidR="00E04304" w:rsidRPr="006B4DDC">
        <w:rPr>
          <w:rFonts w:ascii="Times New Roman" w:hAnsi="Times New Roman" w:cs="Times New Roman"/>
          <w:spacing w:val="-4"/>
          <w:szCs w:val="22"/>
          <w:cs/>
        </w:rPr>
        <w:t xml:space="preserve"> </w:t>
      </w:r>
      <w:r w:rsidR="00217821" w:rsidRPr="006B4DDC">
        <w:rPr>
          <w:rFonts w:ascii="Times New Roman" w:hAnsi="Times New Roman" w:cstheme="minorBidi"/>
          <w:spacing w:val="-4"/>
          <w:szCs w:val="22"/>
        </w:rPr>
        <w:t xml:space="preserve">(revenue) </w:t>
      </w:r>
      <w:r w:rsidRPr="006B4DDC">
        <w:rPr>
          <w:rFonts w:ascii="Times New Roman" w:hAnsi="Times New Roman" w:cs="Times New Roman"/>
          <w:spacing w:val="-4"/>
          <w:szCs w:val="22"/>
        </w:rPr>
        <w:t>for the three</w:t>
      </w:r>
      <w:r w:rsidRPr="006B4DDC">
        <w:rPr>
          <w:rFonts w:ascii="Times New Roman" w:hAnsi="Times New Roman" w:cs="Times New Roman"/>
          <w:spacing w:val="-4"/>
          <w:szCs w:val="22"/>
          <w:cs/>
        </w:rPr>
        <w:t>-</w:t>
      </w:r>
      <w:r w:rsidRPr="006B4DDC">
        <w:rPr>
          <w:rFonts w:ascii="Times New Roman" w:hAnsi="Times New Roman" w:cs="Times New Roman"/>
          <w:spacing w:val="-4"/>
          <w:szCs w:val="22"/>
        </w:rPr>
        <w:t>month period ended 31 March were summarized as follows</w:t>
      </w:r>
      <w:r w:rsidRPr="006B4DDC">
        <w:rPr>
          <w:rFonts w:ascii="Times New Roman" w:hAnsi="Times New Roman" w:cs="Times New Roman"/>
          <w:spacing w:val="-4"/>
          <w:szCs w:val="22"/>
          <w:cs/>
        </w:rPr>
        <w:t>:</w:t>
      </w:r>
    </w:p>
    <w:p w14:paraId="39680537" w14:textId="77777777" w:rsidR="001613FA" w:rsidRPr="00164F2A" w:rsidRDefault="001613FA" w:rsidP="001613FA">
      <w:pPr>
        <w:pStyle w:val="BodyText"/>
        <w:ind w:left="540" w:right="-25"/>
        <w:rPr>
          <w:rFonts w:ascii="Times New Roman" w:hAnsi="Times New Roman" w:cs="Times New Roman"/>
          <w:sz w:val="22"/>
          <w:szCs w:val="22"/>
        </w:rPr>
      </w:pPr>
    </w:p>
    <w:tbl>
      <w:tblPr>
        <w:tblW w:w="9166" w:type="dxa"/>
        <w:tblInd w:w="558" w:type="dxa"/>
        <w:tblLayout w:type="fixed"/>
        <w:tblLook w:val="01E0" w:firstRow="1" w:lastRow="1" w:firstColumn="1" w:lastColumn="1" w:noHBand="0" w:noVBand="0"/>
      </w:tblPr>
      <w:tblGrid>
        <w:gridCol w:w="4370"/>
        <w:gridCol w:w="964"/>
        <w:gridCol w:w="270"/>
        <w:gridCol w:w="1023"/>
        <w:gridCol w:w="270"/>
        <w:gridCol w:w="994"/>
        <w:gridCol w:w="270"/>
        <w:gridCol w:w="1005"/>
      </w:tblGrid>
      <w:tr w:rsidR="001613FA" w:rsidRPr="00164F2A" w14:paraId="4DC531AE" w14:textId="77777777" w:rsidTr="000B687B">
        <w:tc>
          <w:tcPr>
            <w:tcW w:w="4370" w:type="dxa"/>
          </w:tcPr>
          <w:p w14:paraId="669CD02B" w14:textId="77777777" w:rsidR="001613FA" w:rsidRPr="00164F2A" w:rsidRDefault="001613FA" w:rsidP="000B687B">
            <w:pPr>
              <w:spacing w:after="0" w:line="240" w:lineRule="atLeast"/>
              <w:ind w:right="-25"/>
              <w:jc w:val="thaiDistribute"/>
              <w:rPr>
                <w:rFonts w:ascii="Times New Roman" w:hAnsi="Times New Roman" w:cs="Times New Roman"/>
                <w:b/>
                <w:szCs w:val="22"/>
              </w:rPr>
            </w:pPr>
          </w:p>
        </w:tc>
        <w:tc>
          <w:tcPr>
            <w:tcW w:w="2257" w:type="dxa"/>
            <w:gridSpan w:val="3"/>
          </w:tcPr>
          <w:p w14:paraId="28EADC83" w14:textId="77777777" w:rsidR="001613FA" w:rsidRPr="00164F2A" w:rsidRDefault="001613FA" w:rsidP="000B687B">
            <w:pPr>
              <w:spacing w:after="0" w:line="240" w:lineRule="atLeast"/>
              <w:ind w:left="-108" w:right="-25"/>
              <w:jc w:val="center"/>
              <w:rPr>
                <w:rFonts w:ascii="Times New Roman" w:hAnsi="Times New Roman" w:cs="Times New Roman"/>
                <w:b/>
                <w:bCs/>
                <w:szCs w:val="22"/>
              </w:rPr>
            </w:pPr>
            <w:r w:rsidRPr="00164F2A">
              <w:rPr>
                <w:rFonts w:ascii="Times New Roman" w:hAnsi="Times New Roman" w:cs="Times New Roman"/>
                <w:b/>
                <w:bCs/>
                <w:szCs w:val="22"/>
              </w:rPr>
              <w:t>Consolidated</w:t>
            </w:r>
          </w:p>
          <w:p w14:paraId="551A4DBA" w14:textId="77777777" w:rsidR="001613FA" w:rsidRPr="00164F2A" w:rsidRDefault="00E04304" w:rsidP="000B687B">
            <w:pPr>
              <w:spacing w:after="0" w:line="240" w:lineRule="atLeast"/>
              <w:ind w:left="-108" w:right="-25"/>
              <w:jc w:val="center"/>
              <w:rPr>
                <w:rFonts w:ascii="Times New Roman" w:hAnsi="Times New Roman" w:cs="Times New Roman"/>
                <w:bCs/>
                <w:szCs w:val="22"/>
              </w:rPr>
            </w:pPr>
            <w:r w:rsidRPr="00164F2A">
              <w:rPr>
                <w:rFonts w:ascii="Times New Roman" w:hAnsi="Times New Roman" w:cs="Times New Roman"/>
                <w:b/>
                <w:bCs/>
                <w:szCs w:val="22"/>
              </w:rPr>
              <w:t>f</w:t>
            </w:r>
            <w:r w:rsidR="001613FA" w:rsidRPr="00164F2A">
              <w:rPr>
                <w:rFonts w:ascii="Times New Roman" w:hAnsi="Times New Roman" w:cs="Times New Roman"/>
                <w:b/>
                <w:bCs/>
                <w:szCs w:val="22"/>
              </w:rPr>
              <w:t>inancial</w:t>
            </w:r>
            <w:r w:rsidRPr="00164F2A">
              <w:rPr>
                <w:rFonts w:ascii="Times New Roman" w:hAnsi="Times New Roman" w:cs="Times New Roman"/>
                <w:b/>
                <w:bCs/>
                <w:szCs w:val="22"/>
                <w:cs/>
              </w:rPr>
              <w:t xml:space="preserve"> </w:t>
            </w:r>
            <w:r w:rsidR="001613FA" w:rsidRPr="00164F2A">
              <w:rPr>
                <w:rFonts w:ascii="Times New Roman" w:hAnsi="Times New Roman" w:cs="Times New Roman"/>
                <w:b/>
                <w:szCs w:val="22"/>
              </w:rPr>
              <w:t>statements</w:t>
            </w:r>
          </w:p>
        </w:tc>
        <w:tc>
          <w:tcPr>
            <w:tcW w:w="270" w:type="dxa"/>
          </w:tcPr>
          <w:p w14:paraId="6D24C4FD" w14:textId="77777777" w:rsidR="001613FA" w:rsidRPr="00164F2A" w:rsidRDefault="001613FA" w:rsidP="000B687B">
            <w:pPr>
              <w:spacing w:after="0" w:line="240" w:lineRule="atLeast"/>
              <w:ind w:right="-25"/>
              <w:jc w:val="center"/>
              <w:rPr>
                <w:rFonts w:ascii="Times New Roman" w:hAnsi="Times New Roman" w:cs="Times New Roman"/>
                <w:bCs/>
                <w:szCs w:val="22"/>
              </w:rPr>
            </w:pPr>
          </w:p>
        </w:tc>
        <w:tc>
          <w:tcPr>
            <w:tcW w:w="2269" w:type="dxa"/>
            <w:gridSpan w:val="3"/>
          </w:tcPr>
          <w:p w14:paraId="36A617BF" w14:textId="77777777" w:rsidR="001613FA" w:rsidRPr="00164F2A" w:rsidRDefault="001613FA" w:rsidP="000B687B">
            <w:pPr>
              <w:spacing w:after="0" w:line="240" w:lineRule="atLeast"/>
              <w:ind w:left="-108" w:right="-25"/>
              <w:jc w:val="center"/>
              <w:rPr>
                <w:rFonts w:ascii="Times New Roman" w:hAnsi="Times New Roman" w:cs="Times New Roman"/>
                <w:b/>
                <w:szCs w:val="22"/>
              </w:rPr>
            </w:pPr>
            <w:r w:rsidRPr="00164F2A">
              <w:rPr>
                <w:rFonts w:ascii="Times New Roman" w:hAnsi="Times New Roman" w:cs="Times New Roman"/>
                <w:b/>
                <w:szCs w:val="22"/>
              </w:rPr>
              <w:t xml:space="preserve">Separate </w:t>
            </w:r>
          </w:p>
          <w:p w14:paraId="1CE9BB5A" w14:textId="77777777" w:rsidR="001613FA" w:rsidRPr="00164F2A" w:rsidRDefault="001613FA" w:rsidP="000B687B">
            <w:pPr>
              <w:spacing w:after="0" w:line="240" w:lineRule="atLeast"/>
              <w:ind w:left="-108" w:right="-25"/>
              <w:jc w:val="center"/>
              <w:rPr>
                <w:rFonts w:ascii="Times New Roman" w:hAnsi="Times New Roman" w:cs="Times New Roman"/>
                <w:bCs/>
                <w:szCs w:val="22"/>
              </w:rPr>
            </w:pPr>
            <w:r w:rsidRPr="00164F2A">
              <w:rPr>
                <w:rFonts w:ascii="Times New Roman" w:hAnsi="Times New Roman" w:cs="Times New Roman"/>
                <w:b/>
                <w:szCs w:val="22"/>
              </w:rPr>
              <w:t>financial statements</w:t>
            </w:r>
          </w:p>
        </w:tc>
      </w:tr>
      <w:tr w:rsidR="00291EC0" w:rsidRPr="00164F2A" w14:paraId="1DD5D9E7" w14:textId="77777777" w:rsidTr="000B687B">
        <w:tc>
          <w:tcPr>
            <w:tcW w:w="4370" w:type="dxa"/>
          </w:tcPr>
          <w:p w14:paraId="210FACB7" w14:textId="77777777" w:rsidR="00291EC0" w:rsidRPr="00164F2A" w:rsidRDefault="00291EC0" w:rsidP="00291EC0">
            <w:pPr>
              <w:spacing w:after="0" w:line="240" w:lineRule="atLeast"/>
              <w:ind w:right="-25"/>
              <w:jc w:val="thaiDistribute"/>
              <w:rPr>
                <w:rFonts w:ascii="Times New Roman" w:hAnsi="Times New Roman" w:cs="Times New Roman"/>
                <w:b/>
                <w:szCs w:val="22"/>
              </w:rPr>
            </w:pPr>
          </w:p>
        </w:tc>
        <w:tc>
          <w:tcPr>
            <w:tcW w:w="964" w:type="dxa"/>
          </w:tcPr>
          <w:p w14:paraId="7161AD69" w14:textId="69AEF23D" w:rsidR="00291EC0" w:rsidRPr="00164F2A" w:rsidRDefault="00291EC0" w:rsidP="00291EC0">
            <w:pPr>
              <w:spacing w:after="0" w:line="240" w:lineRule="atLeast"/>
              <w:ind w:left="72" w:right="-25"/>
              <w:jc w:val="center"/>
              <w:rPr>
                <w:rFonts w:ascii="Times New Roman" w:eastAsia="Cordia New" w:hAnsi="Times New Roman" w:cs="Times New Roman"/>
                <w:szCs w:val="22"/>
              </w:rPr>
            </w:pPr>
            <w:r w:rsidRPr="00164F2A">
              <w:rPr>
                <w:rFonts w:ascii="Times New Roman" w:eastAsia="Cordia New" w:hAnsi="Times New Roman" w:cs="Times New Roman"/>
                <w:szCs w:val="22"/>
              </w:rPr>
              <w:t>202</w:t>
            </w:r>
            <w:r>
              <w:rPr>
                <w:rFonts w:ascii="Times New Roman" w:eastAsia="Cordia New" w:hAnsi="Times New Roman" w:cs="Times New Roman"/>
                <w:szCs w:val="22"/>
              </w:rPr>
              <w:t>6</w:t>
            </w:r>
          </w:p>
        </w:tc>
        <w:tc>
          <w:tcPr>
            <w:tcW w:w="270" w:type="dxa"/>
          </w:tcPr>
          <w:p w14:paraId="4B46998B" w14:textId="77777777" w:rsidR="00291EC0" w:rsidRPr="00164F2A" w:rsidRDefault="00291EC0" w:rsidP="00291EC0">
            <w:pPr>
              <w:spacing w:after="0" w:line="240" w:lineRule="atLeast"/>
              <w:ind w:left="72" w:right="-25"/>
              <w:jc w:val="center"/>
              <w:rPr>
                <w:rFonts w:ascii="Times New Roman" w:eastAsia="Cordia New" w:hAnsi="Times New Roman" w:cs="Times New Roman"/>
                <w:szCs w:val="22"/>
              </w:rPr>
            </w:pPr>
          </w:p>
        </w:tc>
        <w:tc>
          <w:tcPr>
            <w:tcW w:w="1023" w:type="dxa"/>
          </w:tcPr>
          <w:p w14:paraId="6E7D41D6" w14:textId="6C55D986" w:rsidR="00291EC0" w:rsidRPr="00164F2A" w:rsidRDefault="00291EC0" w:rsidP="00291EC0">
            <w:pPr>
              <w:spacing w:after="0" w:line="240" w:lineRule="atLeast"/>
              <w:ind w:left="-196" w:right="-25"/>
              <w:jc w:val="center"/>
              <w:rPr>
                <w:rFonts w:ascii="Times New Roman" w:eastAsia="Cordia New" w:hAnsi="Times New Roman" w:cs="Times New Roman"/>
                <w:szCs w:val="22"/>
              </w:rPr>
            </w:pPr>
            <w:r w:rsidRPr="00164F2A">
              <w:rPr>
                <w:rFonts w:ascii="Times New Roman" w:eastAsia="Cordia New" w:hAnsi="Times New Roman" w:cs="Times New Roman"/>
                <w:szCs w:val="22"/>
              </w:rPr>
              <w:t>202</w:t>
            </w:r>
            <w:r>
              <w:rPr>
                <w:rFonts w:ascii="Times New Roman" w:eastAsia="Cordia New" w:hAnsi="Times New Roman" w:cs="Times New Roman"/>
                <w:szCs w:val="22"/>
              </w:rPr>
              <w:t>5</w:t>
            </w:r>
          </w:p>
        </w:tc>
        <w:tc>
          <w:tcPr>
            <w:tcW w:w="270" w:type="dxa"/>
          </w:tcPr>
          <w:p w14:paraId="56538E80" w14:textId="77777777" w:rsidR="00291EC0" w:rsidRPr="00164F2A" w:rsidRDefault="00291EC0" w:rsidP="00291EC0">
            <w:pPr>
              <w:spacing w:after="0" w:line="240" w:lineRule="atLeast"/>
              <w:ind w:right="-25"/>
              <w:jc w:val="center"/>
              <w:rPr>
                <w:rFonts w:ascii="Times New Roman" w:hAnsi="Times New Roman" w:cs="Times New Roman"/>
                <w:b/>
                <w:szCs w:val="22"/>
              </w:rPr>
            </w:pPr>
          </w:p>
        </w:tc>
        <w:tc>
          <w:tcPr>
            <w:tcW w:w="994" w:type="dxa"/>
          </w:tcPr>
          <w:p w14:paraId="5E8EA3BB" w14:textId="145D6778" w:rsidR="00291EC0" w:rsidRPr="00164F2A" w:rsidRDefault="00291EC0" w:rsidP="00291EC0">
            <w:pPr>
              <w:spacing w:after="0" w:line="240" w:lineRule="atLeast"/>
              <w:ind w:left="72" w:right="-25"/>
              <w:jc w:val="center"/>
              <w:rPr>
                <w:rFonts w:ascii="Times New Roman" w:eastAsia="Cordia New" w:hAnsi="Times New Roman" w:cs="Times New Roman"/>
                <w:szCs w:val="22"/>
              </w:rPr>
            </w:pPr>
            <w:r w:rsidRPr="00164F2A">
              <w:rPr>
                <w:rFonts w:ascii="Times New Roman" w:eastAsia="Cordia New" w:hAnsi="Times New Roman" w:cs="Times New Roman"/>
                <w:szCs w:val="22"/>
              </w:rPr>
              <w:t>202</w:t>
            </w:r>
            <w:r>
              <w:rPr>
                <w:rFonts w:ascii="Times New Roman" w:eastAsia="Cordia New" w:hAnsi="Times New Roman" w:cs="Times New Roman"/>
                <w:szCs w:val="22"/>
              </w:rPr>
              <w:t>6</w:t>
            </w:r>
          </w:p>
        </w:tc>
        <w:tc>
          <w:tcPr>
            <w:tcW w:w="270" w:type="dxa"/>
          </w:tcPr>
          <w:p w14:paraId="212C37F8" w14:textId="77777777" w:rsidR="00291EC0" w:rsidRPr="00164F2A" w:rsidRDefault="00291EC0" w:rsidP="00291EC0">
            <w:pPr>
              <w:spacing w:after="0" w:line="240" w:lineRule="atLeast"/>
              <w:ind w:left="72" w:right="-25"/>
              <w:jc w:val="center"/>
              <w:rPr>
                <w:rFonts w:ascii="Times New Roman" w:eastAsia="Cordia New" w:hAnsi="Times New Roman" w:cs="Times New Roman"/>
                <w:szCs w:val="22"/>
              </w:rPr>
            </w:pPr>
          </w:p>
        </w:tc>
        <w:tc>
          <w:tcPr>
            <w:tcW w:w="1005" w:type="dxa"/>
          </w:tcPr>
          <w:p w14:paraId="386BE250" w14:textId="4DF79D11" w:rsidR="00291EC0" w:rsidRPr="00164F2A" w:rsidRDefault="00291EC0" w:rsidP="00291EC0">
            <w:pPr>
              <w:spacing w:after="0" w:line="240" w:lineRule="atLeast"/>
              <w:ind w:left="-196" w:right="-25"/>
              <w:jc w:val="center"/>
              <w:rPr>
                <w:rFonts w:ascii="Times New Roman" w:eastAsia="Cordia New" w:hAnsi="Times New Roman" w:cs="Times New Roman"/>
                <w:szCs w:val="22"/>
              </w:rPr>
            </w:pPr>
            <w:r w:rsidRPr="00164F2A">
              <w:rPr>
                <w:rFonts w:ascii="Times New Roman" w:eastAsia="Cordia New" w:hAnsi="Times New Roman" w:cs="Times New Roman"/>
                <w:szCs w:val="22"/>
              </w:rPr>
              <w:t>202</w:t>
            </w:r>
            <w:r>
              <w:rPr>
                <w:rFonts w:ascii="Times New Roman" w:eastAsia="Cordia New" w:hAnsi="Times New Roman" w:cs="Times New Roman"/>
                <w:szCs w:val="22"/>
              </w:rPr>
              <w:t>5</w:t>
            </w:r>
          </w:p>
        </w:tc>
      </w:tr>
      <w:tr w:rsidR="00291EC0" w:rsidRPr="00164F2A" w14:paraId="7D7039DC" w14:textId="77777777" w:rsidTr="000B687B">
        <w:tc>
          <w:tcPr>
            <w:tcW w:w="4370" w:type="dxa"/>
          </w:tcPr>
          <w:p w14:paraId="3015274B" w14:textId="77777777" w:rsidR="00291EC0" w:rsidRPr="00164F2A" w:rsidRDefault="00291EC0" w:rsidP="00291EC0">
            <w:pPr>
              <w:spacing w:after="0" w:line="240" w:lineRule="atLeast"/>
              <w:ind w:right="-25"/>
              <w:jc w:val="thaiDistribute"/>
              <w:rPr>
                <w:rFonts w:ascii="Times New Roman" w:hAnsi="Times New Roman" w:cs="Times New Roman"/>
                <w:b/>
                <w:szCs w:val="22"/>
              </w:rPr>
            </w:pPr>
          </w:p>
        </w:tc>
        <w:tc>
          <w:tcPr>
            <w:tcW w:w="4796" w:type="dxa"/>
            <w:gridSpan w:val="7"/>
          </w:tcPr>
          <w:p w14:paraId="369140D0" w14:textId="77777777" w:rsidR="00291EC0" w:rsidRPr="00164F2A" w:rsidRDefault="00291EC0" w:rsidP="00291EC0">
            <w:pPr>
              <w:spacing w:after="0" w:line="240" w:lineRule="atLeast"/>
              <w:ind w:right="-25"/>
              <w:jc w:val="center"/>
              <w:rPr>
                <w:rFonts w:ascii="Times New Roman" w:hAnsi="Times New Roman" w:cs="Times New Roman"/>
                <w:bCs/>
                <w:i/>
                <w:iCs/>
                <w:szCs w:val="22"/>
                <w:cs/>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291EC0" w:rsidRPr="00164F2A" w14:paraId="7C995EC1" w14:textId="77777777" w:rsidTr="000B687B">
        <w:tc>
          <w:tcPr>
            <w:tcW w:w="4370" w:type="dxa"/>
          </w:tcPr>
          <w:p w14:paraId="5568A601" w14:textId="77777777" w:rsidR="00291EC0" w:rsidRPr="00164F2A" w:rsidRDefault="00291EC0" w:rsidP="00291EC0">
            <w:pPr>
              <w:spacing w:after="0" w:line="240" w:lineRule="atLeast"/>
              <w:ind w:left="162" w:right="-25" w:hanging="162"/>
              <w:rPr>
                <w:rFonts w:ascii="Times New Roman" w:hAnsi="Times New Roman" w:cs="Times New Roman"/>
                <w:b/>
                <w:bCs/>
                <w:szCs w:val="22"/>
              </w:rPr>
            </w:pPr>
            <w:r w:rsidRPr="00164F2A">
              <w:rPr>
                <w:rFonts w:ascii="Times New Roman" w:hAnsi="Times New Roman" w:cs="Times New Roman"/>
                <w:b/>
                <w:bCs/>
                <w:szCs w:val="22"/>
              </w:rPr>
              <w:t>Current income tax expense</w:t>
            </w:r>
          </w:p>
        </w:tc>
        <w:tc>
          <w:tcPr>
            <w:tcW w:w="964" w:type="dxa"/>
          </w:tcPr>
          <w:p w14:paraId="2AB56296" w14:textId="77777777" w:rsidR="00291EC0" w:rsidRPr="00164F2A" w:rsidRDefault="00291EC0" w:rsidP="00291EC0">
            <w:pPr>
              <w:pStyle w:val="acctfourfigures"/>
              <w:tabs>
                <w:tab w:val="clear" w:pos="765"/>
                <w:tab w:val="decimal" w:pos="773"/>
              </w:tabs>
              <w:spacing w:line="240" w:lineRule="atLeast"/>
              <w:ind w:right="-25"/>
              <w:jc w:val="both"/>
              <w:rPr>
                <w:szCs w:val="22"/>
              </w:rPr>
            </w:pPr>
          </w:p>
        </w:tc>
        <w:tc>
          <w:tcPr>
            <w:tcW w:w="270" w:type="dxa"/>
          </w:tcPr>
          <w:p w14:paraId="0B93CF64" w14:textId="77777777" w:rsidR="00291EC0" w:rsidRPr="00164F2A" w:rsidRDefault="00291EC0" w:rsidP="00291EC0">
            <w:pPr>
              <w:spacing w:after="0" w:line="240" w:lineRule="atLeast"/>
              <w:ind w:right="-25"/>
              <w:jc w:val="thaiDistribute"/>
              <w:rPr>
                <w:rFonts w:ascii="Times New Roman" w:hAnsi="Times New Roman" w:cs="Times New Roman"/>
                <w:b/>
                <w:szCs w:val="22"/>
              </w:rPr>
            </w:pPr>
          </w:p>
        </w:tc>
        <w:tc>
          <w:tcPr>
            <w:tcW w:w="1023" w:type="dxa"/>
          </w:tcPr>
          <w:p w14:paraId="4087D9F6" w14:textId="77777777" w:rsidR="00291EC0" w:rsidRPr="00164F2A" w:rsidRDefault="00291EC0" w:rsidP="00291EC0">
            <w:pPr>
              <w:pStyle w:val="acctfourfigures"/>
              <w:tabs>
                <w:tab w:val="clear" w:pos="765"/>
                <w:tab w:val="decimal" w:pos="773"/>
              </w:tabs>
              <w:spacing w:line="240" w:lineRule="atLeast"/>
              <w:ind w:right="-25"/>
              <w:jc w:val="both"/>
              <w:rPr>
                <w:szCs w:val="22"/>
              </w:rPr>
            </w:pPr>
          </w:p>
        </w:tc>
        <w:tc>
          <w:tcPr>
            <w:tcW w:w="270" w:type="dxa"/>
          </w:tcPr>
          <w:p w14:paraId="36C199C5" w14:textId="77777777" w:rsidR="00291EC0" w:rsidRPr="00164F2A" w:rsidRDefault="00291EC0" w:rsidP="00291EC0">
            <w:pPr>
              <w:spacing w:after="0" w:line="240" w:lineRule="atLeast"/>
              <w:ind w:right="-25"/>
              <w:jc w:val="thaiDistribute"/>
              <w:rPr>
                <w:rFonts w:ascii="Times New Roman" w:hAnsi="Times New Roman" w:cs="Times New Roman"/>
                <w:b/>
                <w:szCs w:val="22"/>
              </w:rPr>
            </w:pPr>
          </w:p>
        </w:tc>
        <w:tc>
          <w:tcPr>
            <w:tcW w:w="994" w:type="dxa"/>
          </w:tcPr>
          <w:p w14:paraId="3C34E785" w14:textId="77777777" w:rsidR="00291EC0" w:rsidRPr="00164F2A" w:rsidRDefault="00291EC0" w:rsidP="00291EC0">
            <w:pPr>
              <w:pStyle w:val="acctfourfigures"/>
              <w:tabs>
                <w:tab w:val="clear" w:pos="765"/>
                <w:tab w:val="decimal" w:pos="773"/>
              </w:tabs>
              <w:spacing w:line="240" w:lineRule="atLeast"/>
              <w:ind w:right="-25"/>
              <w:jc w:val="both"/>
              <w:rPr>
                <w:szCs w:val="22"/>
              </w:rPr>
            </w:pPr>
          </w:p>
        </w:tc>
        <w:tc>
          <w:tcPr>
            <w:tcW w:w="270" w:type="dxa"/>
          </w:tcPr>
          <w:p w14:paraId="54A2A1B2" w14:textId="77777777" w:rsidR="00291EC0" w:rsidRPr="00164F2A" w:rsidRDefault="00291EC0" w:rsidP="00291EC0">
            <w:pPr>
              <w:spacing w:after="0" w:line="240" w:lineRule="atLeast"/>
              <w:ind w:right="-25"/>
              <w:jc w:val="thaiDistribute"/>
              <w:rPr>
                <w:rFonts w:ascii="Times New Roman" w:hAnsi="Times New Roman" w:cs="Times New Roman"/>
                <w:b/>
                <w:szCs w:val="22"/>
              </w:rPr>
            </w:pPr>
          </w:p>
        </w:tc>
        <w:tc>
          <w:tcPr>
            <w:tcW w:w="1005" w:type="dxa"/>
          </w:tcPr>
          <w:p w14:paraId="7E221555" w14:textId="77777777" w:rsidR="00291EC0" w:rsidRPr="00164F2A" w:rsidRDefault="00291EC0" w:rsidP="00291EC0">
            <w:pPr>
              <w:pStyle w:val="acctfourfigures"/>
              <w:tabs>
                <w:tab w:val="clear" w:pos="765"/>
                <w:tab w:val="decimal" w:pos="773"/>
              </w:tabs>
              <w:spacing w:line="240" w:lineRule="atLeast"/>
              <w:ind w:right="-25"/>
              <w:jc w:val="both"/>
              <w:rPr>
                <w:szCs w:val="22"/>
                <w:lang w:val="en-US"/>
              </w:rPr>
            </w:pPr>
          </w:p>
        </w:tc>
      </w:tr>
      <w:tr w:rsidR="00013535" w:rsidRPr="00164F2A" w14:paraId="6A4E9A21" w14:textId="77777777" w:rsidTr="000B687B">
        <w:tc>
          <w:tcPr>
            <w:tcW w:w="4370" w:type="dxa"/>
          </w:tcPr>
          <w:p w14:paraId="22D4FC24" w14:textId="264F1EAD" w:rsidR="00013535" w:rsidRPr="00164F2A" w:rsidRDefault="00013535" w:rsidP="00013535">
            <w:pPr>
              <w:spacing w:after="0" w:line="240" w:lineRule="atLeast"/>
              <w:ind w:left="162" w:right="-25" w:hanging="162"/>
              <w:rPr>
                <w:rFonts w:ascii="Times New Roman" w:hAnsi="Times New Roman" w:cs="Times New Roman"/>
                <w:szCs w:val="22"/>
              </w:rPr>
            </w:pPr>
            <w:r w:rsidRPr="00164F2A">
              <w:rPr>
                <w:rFonts w:ascii="Times New Roman" w:hAnsi="Times New Roman" w:cs="Times New Roman"/>
                <w:szCs w:val="22"/>
              </w:rPr>
              <w:t>The interim income tax expense</w:t>
            </w:r>
            <w:r w:rsidRPr="00164F2A">
              <w:rPr>
                <w:rFonts w:ascii="Times New Roman" w:hAnsi="Times New Roman" w:cs="Times New Roman"/>
                <w:szCs w:val="22"/>
                <w:cs/>
              </w:rPr>
              <w:t xml:space="preserve"> (</w:t>
            </w:r>
            <w:r w:rsidRPr="00164F2A">
              <w:rPr>
                <w:rFonts w:ascii="Times New Roman" w:hAnsi="Times New Roman" w:cs="Times New Roman"/>
                <w:szCs w:val="22"/>
              </w:rPr>
              <w:t>revenue</w:t>
            </w:r>
            <w:r w:rsidRPr="00164F2A">
              <w:rPr>
                <w:rFonts w:ascii="Times New Roman" w:hAnsi="Times New Roman" w:cs="Times New Roman"/>
                <w:szCs w:val="22"/>
                <w:cs/>
              </w:rPr>
              <w:t>)</w:t>
            </w:r>
          </w:p>
        </w:tc>
        <w:tc>
          <w:tcPr>
            <w:tcW w:w="964" w:type="dxa"/>
          </w:tcPr>
          <w:p w14:paraId="5FD9A574" w14:textId="71FF6AA7" w:rsidR="00013535" w:rsidRPr="00164F2A" w:rsidRDefault="000B3264" w:rsidP="00013535">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24,7</w:t>
            </w:r>
            <w:r w:rsidR="002359C9">
              <w:rPr>
                <w:rFonts w:ascii="Times New Roman" w:hAnsi="Times New Roman" w:cs="Times New Roman"/>
                <w:szCs w:val="22"/>
              </w:rPr>
              <w:t>39</w:t>
            </w:r>
          </w:p>
        </w:tc>
        <w:tc>
          <w:tcPr>
            <w:tcW w:w="270" w:type="dxa"/>
          </w:tcPr>
          <w:p w14:paraId="3BAD2BB5" w14:textId="77777777" w:rsidR="00013535" w:rsidRPr="00164F2A" w:rsidRDefault="00013535" w:rsidP="00013535">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14:paraId="7D728D0D" w14:textId="11B81995" w:rsidR="00013535" w:rsidRPr="00164F2A" w:rsidRDefault="00013535" w:rsidP="00013535">
            <w:pPr>
              <w:spacing w:after="0" w:line="240" w:lineRule="atLeast"/>
              <w:ind w:left="-93" w:right="-96"/>
              <w:jc w:val="center"/>
              <w:rPr>
                <w:rFonts w:ascii="Times New Roman" w:hAnsi="Times New Roman" w:cs="Times New Roman"/>
                <w:szCs w:val="22"/>
              </w:rPr>
            </w:pPr>
            <w:r w:rsidRPr="00164F2A">
              <w:rPr>
                <w:rFonts w:ascii="Times New Roman" w:hAnsi="Times New Roman" w:cs="Times New Roman"/>
                <w:szCs w:val="22"/>
                <w:cs/>
              </w:rPr>
              <w:t>-</w:t>
            </w:r>
          </w:p>
        </w:tc>
        <w:tc>
          <w:tcPr>
            <w:tcW w:w="270" w:type="dxa"/>
          </w:tcPr>
          <w:p w14:paraId="2E9A24CF" w14:textId="77777777" w:rsidR="00013535" w:rsidRPr="00164F2A" w:rsidRDefault="00013535" w:rsidP="00013535">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14:paraId="6A82E10E" w14:textId="5084CC7B" w:rsidR="00013535" w:rsidRPr="00164F2A" w:rsidRDefault="000B3264" w:rsidP="00013535">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24,7</w:t>
            </w:r>
            <w:r w:rsidR="002359C9">
              <w:rPr>
                <w:rFonts w:ascii="Times New Roman" w:hAnsi="Times New Roman" w:cs="Times New Roman"/>
                <w:szCs w:val="22"/>
              </w:rPr>
              <w:t>39</w:t>
            </w:r>
          </w:p>
        </w:tc>
        <w:tc>
          <w:tcPr>
            <w:tcW w:w="270" w:type="dxa"/>
          </w:tcPr>
          <w:p w14:paraId="3A00B758" w14:textId="77777777" w:rsidR="00013535" w:rsidRPr="00164F2A" w:rsidRDefault="00013535" w:rsidP="00013535">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14:paraId="48867BF7" w14:textId="5334B817" w:rsidR="00013535" w:rsidRPr="00164F2A" w:rsidRDefault="00013535" w:rsidP="00013535">
            <w:pPr>
              <w:spacing w:after="0" w:line="240" w:lineRule="atLeast"/>
              <w:ind w:left="-93" w:right="-96"/>
              <w:jc w:val="center"/>
              <w:rPr>
                <w:rFonts w:ascii="Times New Roman" w:hAnsi="Times New Roman" w:cs="Times New Roman"/>
                <w:szCs w:val="22"/>
              </w:rPr>
            </w:pPr>
            <w:r w:rsidRPr="00164F2A">
              <w:rPr>
                <w:rFonts w:ascii="Times New Roman" w:hAnsi="Times New Roman" w:cs="Times New Roman"/>
                <w:szCs w:val="22"/>
                <w:cs/>
              </w:rPr>
              <w:t>-</w:t>
            </w:r>
          </w:p>
        </w:tc>
      </w:tr>
      <w:tr w:rsidR="00013535" w:rsidRPr="00164F2A" w14:paraId="56837CEB" w14:textId="77777777" w:rsidTr="000B687B">
        <w:tc>
          <w:tcPr>
            <w:tcW w:w="4370" w:type="dxa"/>
          </w:tcPr>
          <w:p w14:paraId="647BD74D" w14:textId="77777777" w:rsidR="00013535" w:rsidRPr="00164F2A" w:rsidRDefault="00013535" w:rsidP="00013535">
            <w:pPr>
              <w:spacing w:after="0" w:line="240" w:lineRule="atLeast"/>
              <w:ind w:left="162" w:right="-25" w:hanging="162"/>
              <w:rPr>
                <w:rFonts w:ascii="Times New Roman" w:hAnsi="Times New Roman" w:cs="Times New Roman"/>
                <w:b/>
                <w:bCs/>
                <w:szCs w:val="22"/>
              </w:rPr>
            </w:pPr>
            <w:r w:rsidRPr="00164F2A">
              <w:rPr>
                <w:rFonts w:ascii="Times New Roman" w:hAnsi="Times New Roman" w:cs="Times New Roman"/>
                <w:b/>
                <w:bCs/>
                <w:szCs w:val="22"/>
              </w:rPr>
              <w:t>Deferred tax</w:t>
            </w:r>
          </w:p>
        </w:tc>
        <w:tc>
          <w:tcPr>
            <w:tcW w:w="964" w:type="dxa"/>
            <w:vAlign w:val="bottom"/>
          </w:tcPr>
          <w:p w14:paraId="7DFF93B7" w14:textId="77777777" w:rsidR="00013535" w:rsidRPr="00164F2A" w:rsidRDefault="00013535" w:rsidP="0001353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50D2BF27" w14:textId="77777777" w:rsidR="00013535" w:rsidRPr="00164F2A" w:rsidRDefault="00013535" w:rsidP="00013535">
            <w:pPr>
              <w:spacing w:after="0" w:line="240" w:lineRule="atLeast"/>
              <w:jc w:val="thaiDistribute"/>
              <w:rPr>
                <w:rFonts w:ascii="Times New Roman" w:hAnsi="Times New Roman" w:cs="Times New Roman"/>
                <w:color w:val="000000"/>
                <w:szCs w:val="22"/>
              </w:rPr>
            </w:pPr>
          </w:p>
        </w:tc>
        <w:tc>
          <w:tcPr>
            <w:tcW w:w="1023" w:type="dxa"/>
            <w:vAlign w:val="bottom"/>
          </w:tcPr>
          <w:p w14:paraId="3FFC15C2" w14:textId="77777777" w:rsidR="00013535" w:rsidRPr="00164F2A" w:rsidRDefault="00013535" w:rsidP="0001353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44DB7E1B" w14:textId="77777777" w:rsidR="00013535" w:rsidRPr="00164F2A" w:rsidRDefault="00013535" w:rsidP="00013535">
            <w:pPr>
              <w:spacing w:after="0" w:line="240" w:lineRule="atLeast"/>
              <w:jc w:val="thaiDistribute"/>
              <w:rPr>
                <w:rFonts w:ascii="Times New Roman" w:hAnsi="Times New Roman" w:cs="Times New Roman"/>
                <w:color w:val="000000"/>
                <w:szCs w:val="22"/>
              </w:rPr>
            </w:pPr>
          </w:p>
        </w:tc>
        <w:tc>
          <w:tcPr>
            <w:tcW w:w="994" w:type="dxa"/>
            <w:vAlign w:val="bottom"/>
          </w:tcPr>
          <w:p w14:paraId="3381A85A" w14:textId="77777777" w:rsidR="00013535" w:rsidRPr="00164F2A" w:rsidRDefault="00013535" w:rsidP="0001353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102456AC" w14:textId="77777777" w:rsidR="00013535" w:rsidRPr="00164F2A" w:rsidRDefault="00013535" w:rsidP="00013535">
            <w:pPr>
              <w:spacing w:after="0" w:line="240" w:lineRule="atLeast"/>
              <w:jc w:val="thaiDistribute"/>
              <w:rPr>
                <w:rFonts w:ascii="Times New Roman" w:hAnsi="Times New Roman" w:cs="Times New Roman"/>
                <w:color w:val="000000"/>
                <w:szCs w:val="22"/>
              </w:rPr>
            </w:pPr>
          </w:p>
        </w:tc>
        <w:tc>
          <w:tcPr>
            <w:tcW w:w="1005" w:type="dxa"/>
            <w:vAlign w:val="bottom"/>
          </w:tcPr>
          <w:p w14:paraId="5D1DAD05" w14:textId="77777777" w:rsidR="00013535" w:rsidRPr="00164F2A" w:rsidRDefault="00013535" w:rsidP="00013535">
            <w:pPr>
              <w:tabs>
                <w:tab w:val="decimal" w:pos="614"/>
              </w:tabs>
              <w:spacing w:after="0" w:line="240" w:lineRule="atLeast"/>
              <w:jc w:val="thaiDistribute"/>
              <w:rPr>
                <w:rFonts w:ascii="Times New Roman" w:hAnsi="Times New Roman" w:cs="Times New Roman"/>
                <w:color w:val="000000"/>
                <w:szCs w:val="22"/>
              </w:rPr>
            </w:pPr>
          </w:p>
        </w:tc>
      </w:tr>
      <w:tr w:rsidR="00013535" w:rsidRPr="00164F2A" w14:paraId="7C397DD6" w14:textId="77777777" w:rsidTr="000B687B">
        <w:tc>
          <w:tcPr>
            <w:tcW w:w="4370" w:type="dxa"/>
          </w:tcPr>
          <w:p w14:paraId="0D5C36FD" w14:textId="77777777" w:rsidR="00013535" w:rsidRPr="00164F2A" w:rsidRDefault="00013535" w:rsidP="00013535">
            <w:pPr>
              <w:spacing w:after="0" w:line="240" w:lineRule="atLeast"/>
              <w:ind w:left="162" w:right="-25" w:hanging="162"/>
              <w:rPr>
                <w:rFonts w:ascii="Times New Roman" w:hAnsi="Times New Roman" w:cs="Times New Roman"/>
                <w:b/>
                <w:bCs/>
                <w:szCs w:val="22"/>
              </w:rPr>
            </w:pPr>
            <w:r w:rsidRPr="00164F2A">
              <w:rPr>
                <w:rFonts w:ascii="Times New Roman" w:hAnsi="Times New Roman" w:cs="Times New Roman"/>
                <w:szCs w:val="22"/>
              </w:rPr>
              <w:t>Deferred tax expense</w:t>
            </w:r>
            <w:r w:rsidRPr="00164F2A">
              <w:rPr>
                <w:rFonts w:ascii="Times New Roman" w:hAnsi="Times New Roman" w:cs="Times New Roman"/>
                <w:szCs w:val="22"/>
                <w:cs/>
              </w:rPr>
              <w:t xml:space="preserve"> </w:t>
            </w:r>
            <w:r w:rsidRPr="00164F2A">
              <w:rPr>
                <w:rFonts w:ascii="Times New Roman" w:hAnsi="Times New Roman" w:cs="Times New Roman"/>
                <w:szCs w:val="22"/>
              </w:rPr>
              <w:t>concern</w:t>
            </w:r>
          </w:p>
        </w:tc>
        <w:tc>
          <w:tcPr>
            <w:tcW w:w="964" w:type="dxa"/>
            <w:vAlign w:val="bottom"/>
          </w:tcPr>
          <w:p w14:paraId="25B645CE" w14:textId="77777777" w:rsidR="00013535" w:rsidRPr="00164F2A" w:rsidRDefault="00013535" w:rsidP="0001353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5CA0A4A9" w14:textId="77777777" w:rsidR="00013535" w:rsidRPr="00164F2A" w:rsidRDefault="00013535" w:rsidP="00013535">
            <w:pPr>
              <w:spacing w:after="0" w:line="240" w:lineRule="atLeast"/>
              <w:jc w:val="thaiDistribute"/>
              <w:rPr>
                <w:rFonts w:ascii="Times New Roman" w:hAnsi="Times New Roman" w:cs="Times New Roman"/>
                <w:color w:val="000000"/>
                <w:szCs w:val="22"/>
              </w:rPr>
            </w:pPr>
          </w:p>
        </w:tc>
        <w:tc>
          <w:tcPr>
            <w:tcW w:w="1023" w:type="dxa"/>
            <w:vAlign w:val="bottom"/>
          </w:tcPr>
          <w:p w14:paraId="19D9C369" w14:textId="77777777" w:rsidR="00013535" w:rsidRPr="00164F2A" w:rsidRDefault="00013535" w:rsidP="0001353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522A48B8" w14:textId="77777777" w:rsidR="00013535" w:rsidRPr="00164F2A" w:rsidRDefault="00013535" w:rsidP="00013535">
            <w:pPr>
              <w:spacing w:after="0" w:line="240" w:lineRule="atLeast"/>
              <w:jc w:val="thaiDistribute"/>
              <w:rPr>
                <w:rFonts w:ascii="Times New Roman" w:hAnsi="Times New Roman" w:cs="Times New Roman"/>
                <w:color w:val="000000"/>
                <w:szCs w:val="22"/>
              </w:rPr>
            </w:pPr>
          </w:p>
        </w:tc>
        <w:tc>
          <w:tcPr>
            <w:tcW w:w="994" w:type="dxa"/>
            <w:vAlign w:val="bottom"/>
          </w:tcPr>
          <w:p w14:paraId="3B348FD0" w14:textId="77777777" w:rsidR="00013535" w:rsidRPr="00164F2A" w:rsidRDefault="00013535" w:rsidP="0001353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6A7DF7A6" w14:textId="77777777" w:rsidR="00013535" w:rsidRPr="00164F2A" w:rsidRDefault="00013535" w:rsidP="00013535">
            <w:pPr>
              <w:spacing w:after="0" w:line="240" w:lineRule="atLeast"/>
              <w:jc w:val="thaiDistribute"/>
              <w:rPr>
                <w:rFonts w:ascii="Times New Roman" w:hAnsi="Times New Roman" w:cs="Times New Roman"/>
                <w:color w:val="000000"/>
                <w:szCs w:val="22"/>
              </w:rPr>
            </w:pPr>
          </w:p>
        </w:tc>
        <w:tc>
          <w:tcPr>
            <w:tcW w:w="1005" w:type="dxa"/>
            <w:vAlign w:val="bottom"/>
          </w:tcPr>
          <w:p w14:paraId="7D929A61" w14:textId="77777777" w:rsidR="00013535" w:rsidRPr="00164F2A" w:rsidRDefault="00013535" w:rsidP="00013535">
            <w:pPr>
              <w:tabs>
                <w:tab w:val="decimal" w:pos="614"/>
              </w:tabs>
              <w:spacing w:after="0" w:line="240" w:lineRule="atLeast"/>
              <w:jc w:val="thaiDistribute"/>
              <w:rPr>
                <w:rFonts w:ascii="Times New Roman" w:hAnsi="Times New Roman" w:cs="Times New Roman"/>
                <w:color w:val="000000"/>
                <w:szCs w:val="22"/>
              </w:rPr>
            </w:pPr>
          </w:p>
        </w:tc>
      </w:tr>
      <w:tr w:rsidR="00013535" w:rsidRPr="00164F2A" w14:paraId="61FBD4C9" w14:textId="77777777" w:rsidTr="000B687B">
        <w:tc>
          <w:tcPr>
            <w:tcW w:w="4370" w:type="dxa"/>
          </w:tcPr>
          <w:p w14:paraId="449D6BA9" w14:textId="77777777" w:rsidR="00013535" w:rsidRPr="00164F2A" w:rsidRDefault="00013535" w:rsidP="00013535">
            <w:pPr>
              <w:spacing w:after="0" w:line="240" w:lineRule="atLeast"/>
              <w:ind w:left="162" w:right="-25" w:hanging="162"/>
              <w:rPr>
                <w:rFonts w:ascii="Times New Roman" w:hAnsi="Times New Roman" w:cs="Times New Roman"/>
                <w:szCs w:val="22"/>
              </w:rPr>
            </w:pPr>
            <w:r w:rsidRPr="00164F2A">
              <w:rPr>
                <w:rFonts w:ascii="Times New Roman" w:hAnsi="Times New Roman" w:cs="Times New Roman"/>
                <w:szCs w:val="22"/>
                <w:cs/>
              </w:rPr>
              <w:t xml:space="preserve">  </w:t>
            </w:r>
            <w:r w:rsidRPr="00164F2A">
              <w:rPr>
                <w:rFonts w:ascii="Times New Roman" w:hAnsi="Times New Roman" w:cs="Times New Roman"/>
                <w:szCs w:val="22"/>
              </w:rPr>
              <w:t>deductible temporary difference with</w:t>
            </w:r>
          </w:p>
        </w:tc>
        <w:tc>
          <w:tcPr>
            <w:tcW w:w="964" w:type="dxa"/>
            <w:vAlign w:val="bottom"/>
          </w:tcPr>
          <w:p w14:paraId="6638020B" w14:textId="77777777" w:rsidR="00013535" w:rsidRPr="00164F2A" w:rsidRDefault="00013535" w:rsidP="0001353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0DB33D0F" w14:textId="77777777" w:rsidR="00013535" w:rsidRPr="00164F2A" w:rsidRDefault="00013535" w:rsidP="00013535">
            <w:pPr>
              <w:spacing w:after="0" w:line="240" w:lineRule="atLeast"/>
              <w:jc w:val="thaiDistribute"/>
              <w:rPr>
                <w:rFonts w:ascii="Times New Roman" w:hAnsi="Times New Roman" w:cs="Times New Roman"/>
                <w:color w:val="000000"/>
                <w:szCs w:val="22"/>
              </w:rPr>
            </w:pPr>
          </w:p>
        </w:tc>
        <w:tc>
          <w:tcPr>
            <w:tcW w:w="1023" w:type="dxa"/>
            <w:vAlign w:val="bottom"/>
          </w:tcPr>
          <w:p w14:paraId="303A32DB" w14:textId="77777777" w:rsidR="00013535" w:rsidRPr="00164F2A" w:rsidRDefault="00013535" w:rsidP="0001353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43BDBD32" w14:textId="77777777" w:rsidR="00013535" w:rsidRPr="00164F2A" w:rsidRDefault="00013535" w:rsidP="00013535">
            <w:pPr>
              <w:spacing w:after="0" w:line="240" w:lineRule="atLeast"/>
              <w:jc w:val="thaiDistribute"/>
              <w:rPr>
                <w:rFonts w:ascii="Times New Roman" w:hAnsi="Times New Roman" w:cs="Times New Roman"/>
                <w:color w:val="000000"/>
                <w:szCs w:val="22"/>
              </w:rPr>
            </w:pPr>
          </w:p>
        </w:tc>
        <w:tc>
          <w:tcPr>
            <w:tcW w:w="994" w:type="dxa"/>
            <w:vAlign w:val="bottom"/>
          </w:tcPr>
          <w:p w14:paraId="6110057F" w14:textId="77777777" w:rsidR="00013535" w:rsidRPr="00164F2A" w:rsidRDefault="00013535" w:rsidP="0001353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3EAFCD47" w14:textId="77777777" w:rsidR="00013535" w:rsidRPr="00164F2A" w:rsidRDefault="00013535" w:rsidP="00013535">
            <w:pPr>
              <w:spacing w:after="0" w:line="240" w:lineRule="atLeast"/>
              <w:jc w:val="thaiDistribute"/>
              <w:rPr>
                <w:rFonts w:ascii="Times New Roman" w:hAnsi="Times New Roman" w:cs="Times New Roman"/>
                <w:color w:val="000000"/>
                <w:szCs w:val="22"/>
              </w:rPr>
            </w:pPr>
          </w:p>
        </w:tc>
        <w:tc>
          <w:tcPr>
            <w:tcW w:w="1005" w:type="dxa"/>
            <w:vAlign w:val="bottom"/>
          </w:tcPr>
          <w:p w14:paraId="7962E518" w14:textId="77777777" w:rsidR="00013535" w:rsidRPr="00164F2A" w:rsidRDefault="00013535" w:rsidP="00013535">
            <w:pPr>
              <w:tabs>
                <w:tab w:val="decimal" w:pos="614"/>
              </w:tabs>
              <w:spacing w:after="0" w:line="240" w:lineRule="atLeast"/>
              <w:jc w:val="thaiDistribute"/>
              <w:rPr>
                <w:rFonts w:ascii="Times New Roman" w:hAnsi="Times New Roman" w:cs="Times New Roman"/>
                <w:color w:val="000000"/>
                <w:szCs w:val="22"/>
              </w:rPr>
            </w:pPr>
          </w:p>
        </w:tc>
      </w:tr>
      <w:tr w:rsidR="00013535" w:rsidRPr="00164F2A" w14:paraId="3E07DA47" w14:textId="77777777" w:rsidTr="000B687B">
        <w:tc>
          <w:tcPr>
            <w:tcW w:w="4370" w:type="dxa"/>
          </w:tcPr>
          <w:p w14:paraId="151F01A8" w14:textId="77777777" w:rsidR="00013535" w:rsidRPr="00164F2A" w:rsidRDefault="00013535" w:rsidP="00013535">
            <w:pPr>
              <w:spacing w:after="0" w:line="240" w:lineRule="atLeast"/>
              <w:ind w:left="162" w:right="-25" w:hanging="162"/>
              <w:rPr>
                <w:rFonts w:ascii="Times New Roman" w:hAnsi="Times New Roman" w:cs="Times New Roman"/>
                <w:szCs w:val="22"/>
              </w:rPr>
            </w:pPr>
            <w:r w:rsidRPr="00164F2A">
              <w:rPr>
                <w:rFonts w:ascii="Times New Roman" w:hAnsi="Times New Roman" w:cs="Times New Roman"/>
                <w:szCs w:val="22"/>
                <w:cs/>
              </w:rPr>
              <w:t xml:space="preserve">  </w:t>
            </w:r>
            <w:r w:rsidRPr="00164F2A">
              <w:rPr>
                <w:rFonts w:ascii="Times New Roman" w:hAnsi="Times New Roman" w:cs="Times New Roman"/>
                <w:szCs w:val="22"/>
              </w:rPr>
              <w:t>initial recognized and reversed and tax loss</w:t>
            </w:r>
          </w:p>
        </w:tc>
        <w:tc>
          <w:tcPr>
            <w:tcW w:w="964" w:type="dxa"/>
          </w:tcPr>
          <w:p w14:paraId="618F4D51" w14:textId="1289A949" w:rsidR="00013535" w:rsidRPr="00164F2A" w:rsidRDefault="000B3264" w:rsidP="00013535">
            <w:pPr>
              <w:tabs>
                <w:tab w:val="decimal" w:pos="751"/>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91</w:t>
            </w:r>
            <w:r w:rsidR="002359C9">
              <w:rPr>
                <w:rFonts w:ascii="Times New Roman" w:hAnsi="Times New Roman" w:cs="Times New Roman"/>
                <w:szCs w:val="22"/>
              </w:rPr>
              <w:t>8</w:t>
            </w:r>
          </w:p>
        </w:tc>
        <w:tc>
          <w:tcPr>
            <w:tcW w:w="270" w:type="dxa"/>
          </w:tcPr>
          <w:p w14:paraId="5195FA9C" w14:textId="77777777" w:rsidR="00013535" w:rsidRPr="00164F2A" w:rsidRDefault="00013535" w:rsidP="00013535">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14:paraId="01BC18E1" w14:textId="2674E623" w:rsidR="00013535" w:rsidRPr="00164F2A" w:rsidRDefault="00013535" w:rsidP="00013535">
            <w:pPr>
              <w:tabs>
                <w:tab w:val="decimal" w:pos="751"/>
              </w:tabs>
              <w:spacing w:after="0" w:line="240" w:lineRule="atLeast"/>
              <w:ind w:right="-96"/>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17,5</w:t>
            </w:r>
            <w:r>
              <w:rPr>
                <w:rFonts w:ascii="Times New Roman" w:hAnsi="Times New Roman" w:cs="Times New Roman"/>
                <w:szCs w:val="22"/>
              </w:rPr>
              <w:t>89</w:t>
            </w:r>
            <w:r w:rsidRPr="00164F2A">
              <w:rPr>
                <w:rFonts w:ascii="Times New Roman" w:hAnsi="Times New Roman" w:cs="Times New Roman"/>
                <w:szCs w:val="22"/>
                <w:cs/>
              </w:rPr>
              <w:t>)</w:t>
            </w:r>
          </w:p>
        </w:tc>
        <w:tc>
          <w:tcPr>
            <w:tcW w:w="270" w:type="dxa"/>
          </w:tcPr>
          <w:p w14:paraId="281319ED" w14:textId="77777777" w:rsidR="00013535" w:rsidRPr="00164F2A" w:rsidRDefault="00013535" w:rsidP="00013535">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14:paraId="7FD656B0" w14:textId="571AECB5" w:rsidR="00013535" w:rsidRPr="00164F2A" w:rsidRDefault="002359C9" w:rsidP="00013535">
            <w:pPr>
              <w:tabs>
                <w:tab w:val="decimal" w:pos="751"/>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918</w:t>
            </w:r>
          </w:p>
        </w:tc>
        <w:tc>
          <w:tcPr>
            <w:tcW w:w="270" w:type="dxa"/>
          </w:tcPr>
          <w:p w14:paraId="5CC89A9E" w14:textId="77777777" w:rsidR="00013535" w:rsidRPr="00164F2A" w:rsidRDefault="00013535" w:rsidP="00013535">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14:paraId="16E082D5" w14:textId="6392C330" w:rsidR="00013535" w:rsidRPr="00164F2A" w:rsidRDefault="00013535" w:rsidP="00013535">
            <w:pPr>
              <w:tabs>
                <w:tab w:val="decimal" w:pos="751"/>
              </w:tabs>
              <w:spacing w:after="0" w:line="240" w:lineRule="atLeast"/>
              <w:ind w:right="-96"/>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17,5</w:t>
            </w:r>
            <w:r>
              <w:rPr>
                <w:rFonts w:ascii="Times New Roman" w:hAnsi="Times New Roman" w:cs="Times New Roman"/>
                <w:szCs w:val="22"/>
              </w:rPr>
              <w:t>89</w:t>
            </w:r>
            <w:r w:rsidRPr="00164F2A">
              <w:rPr>
                <w:rFonts w:ascii="Times New Roman" w:hAnsi="Times New Roman" w:cs="Times New Roman"/>
                <w:szCs w:val="22"/>
                <w:cs/>
              </w:rPr>
              <w:t>)</w:t>
            </w:r>
          </w:p>
        </w:tc>
      </w:tr>
      <w:tr w:rsidR="00013535" w:rsidRPr="00164F2A" w14:paraId="0185B559" w14:textId="77777777" w:rsidTr="000B687B">
        <w:tc>
          <w:tcPr>
            <w:tcW w:w="4370" w:type="dxa"/>
          </w:tcPr>
          <w:p w14:paraId="4E4DB8C6" w14:textId="0EA5D549" w:rsidR="00013535" w:rsidRPr="00164F2A" w:rsidRDefault="00013535" w:rsidP="00013535">
            <w:pPr>
              <w:spacing w:after="0" w:line="240" w:lineRule="atLeast"/>
              <w:ind w:left="162" w:right="-25" w:hanging="162"/>
              <w:rPr>
                <w:rFonts w:ascii="Times New Roman" w:hAnsi="Times New Roman" w:cs="Times New Roman"/>
                <w:b/>
                <w:bCs/>
                <w:szCs w:val="22"/>
              </w:rPr>
            </w:pPr>
            <w:r w:rsidRPr="00164F2A">
              <w:rPr>
                <w:rFonts w:ascii="Times New Roman" w:hAnsi="Times New Roman" w:cs="Times New Roman"/>
                <w:b/>
                <w:bCs/>
                <w:szCs w:val="22"/>
              </w:rPr>
              <w:t>Total income tax expense</w:t>
            </w:r>
            <w:r>
              <w:rPr>
                <w:rFonts w:ascii="Times New Roman" w:hAnsi="Times New Roman" w:cs="Times New Roman"/>
                <w:b/>
                <w:bCs/>
                <w:szCs w:val="22"/>
              </w:rPr>
              <w:t xml:space="preserve"> (revenue)</w:t>
            </w:r>
          </w:p>
        </w:tc>
        <w:tc>
          <w:tcPr>
            <w:tcW w:w="964" w:type="dxa"/>
            <w:tcBorders>
              <w:top w:val="single" w:sz="4" w:space="0" w:color="auto"/>
              <w:bottom w:val="double" w:sz="4" w:space="0" w:color="auto"/>
            </w:tcBorders>
          </w:tcPr>
          <w:p w14:paraId="16B65BC0" w14:textId="4F7235DA" w:rsidR="00013535" w:rsidRPr="00164F2A" w:rsidRDefault="000B3264" w:rsidP="00013535">
            <w:pPr>
              <w:tabs>
                <w:tab w:val="decimal" w:pos="75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25,657</w:t>
            </w:r>
          </w:p>
        </w:tc>
        <w:tc>
          <w:tcPr>
            <w:tcW w:w="270" w:type="dxa"/>
          </w:tcPr>
          <w:p w14:paraId="6CEA83BA" w14:textId="77777777" w:rsidR="00013535" w:rsidRPr="00164F2A" w:rsidRDefault="00013535" w:rsidP="00013535">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14:paraId="7BCC7280" w14:textId="350D1E9C" w:rsidR="00013535" w:rsidRPr="00164F2A" w:rsidRDefault="00013535" w:rsidP="00013535">
            <w:pPr>
              <w:tabs>
                <w:tab w:val="decimal" w:pos="751"/>
              </w:tabs>
              <w:spacing w:after="0" w:line="240" w:lineRule="atLeast"/>
              <w:ind w:left="-93" w:right="-96"/>
              <w:jc w:val="thaiDistribute"/>
              <w:rPr>
                <w:rFonts w:ascii="Times New Roman" w:hAnsi="Times New Roman" w:cs="Times New Roman"/>
                <w:b/>
                <w:bCs/>
                <w:szCs w:val="22"/>
              </w:rPr>
            </w:pPr>
            <w:r w:rsidRPr="00164F2A">
              <w:rPr>
                <w:rFonts w:ascii="Times New Roman" w:hAnsi="Times New Roman" w:cs="Times New Roman"/>
                <w:b/>
                <w:bCs/>
                <w:szCs w:val="22"/>
                <w:cs/>
              </w:rPr>
              <w:t>(</w:t>
            </w:r>
            <w:r w:rsidRPr="00164F2A">
              <w:rPr>
                <w:rFonts w:ascii="Times New Roman" w:hAnsi="Times New Roman" w:cs="Times New Roman"/>
                <w:b/>
                <w:bCs/>
                <w:szCs w:val="22"/>
              </w:rPr>
              <w:t>17,5</w:t>
            </w:r>
            <w:r>
              <w:rPr>
                <w:rFonts w:ascii="Times New Roman" w:hAnsi="Times New Roman" w:cs="Times New Roman"/>
                <w:b/>
                <w:bCs/>
                <w:szCs w:val="22"/>
              </w:rPr>
              <w:t>89)</w:t>
            </w:r>
          </w:p>
        </w:tc>
        <w:tc>
          <w:tcPr>
            <w:tcW w:w="270" w:type="dxa"/>
          </w:tcPr>
          <w:p w14:paraId="6D51831F" w14:textId="77777777" w:rsidR="00013535" w:rsidRPr="00164F2A" w:rsidRDefault="00013535" w:rsidP="0001353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14:paraId="6B202862" w14:textId="5B698955" w:rsidR="00013535" w:rsidRPr="00164F2A" w:rsidRDefault="000B3264" w:rsidP="00013535">
            <w:pPr>
              <w:tabs>
                <w:tab w:val="decimal" w:pos="75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25,657</w:t>
            </w:r>
          </w:p>
        </w:tc>
        <w:tc>
          <w:tcPr>
            <w:tcW w:w="270" w:type="dxa"/>
          </w:tcPr>
          <w:p w14:paraId="4BBA15A3" w14:textId="77777777" w:rsidR="00013535" w:rsidRPr="00164F2A" w:rsidRDefault="00013535" w:rsidP="0001353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14:paraId="3CDCE68E" w14:textId="72CB9196" w:rsidR="00013535" w:rsidRPr="00164F2A" w:rsidRDefault="00013535" w:rsidP="00013535">
            <w:pPr>
              <w:tabs>
                <w:tab w:val="decimal" w:pos="751"/>
              </w:tabs>
              <w:spacing w:after="0" w:line="240" w:lineRule="atLeast"/>
              <w:ind w:left="-93" w:right="-96"/>
              <w:jc w:val="thaiDistribute"/>
              <w:rPr>
                <w:rFonts w:ascii="Times New Roman" w:hAnsi="Times New Roman" w:cs="Times New Roman"/>
                <w:b/>
                <w:bCs/>
                <w:szCs w:val="22"/>
              </w:rPr>
            </w:pPr>
            <w:r w:rsidRPr="00164F2A">
              <w:rPr>
                <w:rFonts w:ascii="Times New Roman" w:hAnsi="Times New Roman" w:cs="Times New Roman"/>
                <w:b/>
                <w:bCs/>
                <w:szCs w:val="22"/>
                <w:cs/>
              </w:rPr>
              <w:t>(</w:t>
            </w:r>
            <w:r w:rsidRPr="00164F2A">
              <w:rPr>
                <w:rFonts w:ascii="Times New Roman" w:hAnsi="Times New Roman" w:cs="Times New Roman"/>
                <w:b/>
                <w:bCs/>
                <w:szCs w:val="22"/>
              </w:rPr>
              <w:t>17,5</w:t>
            </w:r>
            <w:r>
              <w:rPr>
                <w:rFonts w:ascii="Times New Roman" w:hAnsi="Times New Roman" w:cs="Times New Roman"/>
                <w:b/>
                <w:bCs/>
                <w:szCs w:val="22"/>
              </w:rPr>
              <w:t>89)</w:t>
            </w:r>
          </w:p>
        </w:tc>
      </w:tr>
    </w:tbl>
    <w:p w14:paraId="455C6FD2" w14:textId="7A2DFDB1"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lastRenderedPageBreak/>
        <w:t xml:space="preserve">Earnings </w:t>
      </w:r>
      <w:r w:rsidR="005D23EF">
        <w:rPr>
          <w:rFonts w:ascii="Times New Roman" w:hAnsi="Times New Roman" w:cs="Times New Roman"/>
          <w:b/>
          <w:bCs/>
          <w:szCs w:val="22"/>
        </w:rPr>
        <w:t xml:space="preserve">(losses) </w:t>
      </w:r>
      <w:r w:rsidRPr="00164F2A">
        <w:rPr>
          <w:rFonts w:ascii="Times New Roman" w:hAnsi="Times New Roman" w:cs="Times New Roman"/>
          <w:b/>
          <w:bCs/>
          <w:szCs w:val="22"/>
        </w:rPr>
        <w:t>per share</w:t>
      </w:r>
    </w:p>
    <w:p w14:paraId="063A9C40"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1188FD06" w14:textId="1872B2C9" w:rsidR="00AA6F67" w:rsidRPr="00164F2A" w:rsidRDefault="001613FA" w:rsidP="00AA6F67">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 xml:space="preserve">Basic earnings </w:t>
      </w:r>
      <w:r w:rsidR="005D23EF">
        <w:rPr>
          <w:rFonts w:ascii="Times New Roman" w:hAnsi="Times New Roman" w:cs="Times New Roman"/>
          <w:szCs w:val="22"/>
        </w:rPr>
        <w:t xml:space="preserve">(losses) </w:t>
      </w:r>
      <w:r w:rsidRPr="00164F2A">
        <w:rPr>
          <w:rFonts w:ascii="Times New Roman" w:hAnsi="Times New Roman" w:cs="Times New Roman"/>
          <w:szCs w:val="22"/>
        </w:rPr>
        <w:t xml:space="preserve">per share for the three </w:t>
      </w:r>
      <w:r w:rsidRPr="00164F2A">
        <w:rPr>
          <w:rFonts w:ascii="Times New Roman" w:hAnsi="Times New Roman" w:cs="Times New Roman"/>
          <w:szCs w:val="22"/>
          <w:cs/>
        </w:rPr>
        <w:t xml:space="preserve">– </w:t>
      </w:r>
      <w:r w:rsidRPr="00164F2A">
        <w:rPr>
          <w:rFonts w:ascii="Times New Roman" w:hAnsi="Times New Roman" w:cs="Times New Roman"/>
          <w:szCs w:val="22"/>
        </w:rPr>
        <w:t xml:space="preserve">month period ended 31 March is calculated by dividing the profit </w:t>
      </w:r>
      <w:r w:rsidR="005D23EF">
        <w:rPr>
          <w:rFonts w:ascii="Times New Roman" w:hAnsi="Times New Roman" w:cs="Times New Roman"/>
          <w:szCs w:val="22"/>
        </w:rPr>
        <w:t xml:space="preserve">(loss) </w:t>
      </w:r>
      <w:r w:rsidRPr="00164F2A">
        <w:rPr>
          <w:rFonts w:ascii="Times New Roman" w:hAnsi="Times New Roman" w:cs="Times New Roman"/>
          <w:szCs w:val="22"/>
        </w:rPr>
        <w:t xml:space="preserve">for the period attributable to ordinary shareholders of the Company by the number of shares issuing during the period </w:t>
      </w:r>
      <w:r w:rsidR="00AA6F67" w:rsidRPr="00164F2A">
        <w:rPr>
          <w:rFonts w:ascii="Times New Roman" w:hAnsi="Times New Roman" w:cs="Times New Roman"/>
          <w:szCs w:val="22"/>
        </w:rPr>
        <w:t>adjusting the number of weighted average number of treasury shares, as follows</w:t>
      </w:r>
      <w:r w:rsidR="00AA6F67" w:rsidRPr="00164F2A">
        <w:rPr>
          <w:rFonts w:ascii="Times New Roman" w:hAnsi="Times New Roman" w:cs="Times New Roman"/>
          <w:szCs w:val="22"/>
          <w:cs/>
        </w:rPr>
        <w:t>:</w:t>
      </w:r>
    </w:p>
    <w:p w14:paraId="4F5F8461" w14:textId="77777777" w:rsidR="00AA6F67" w:rsidRPr="00164F2A" w:rsidRDefault="00AA6F67" w:rsidP="001613FA">
      <w:pPr>
        <w:tabs>
          <w:tab w:val="left" w:pos="567"/>
        </w:tabs>
        <w:spacing w:after="0" w:line="240" w:lineRule="atLeast"/>
        <w:ind w:left="540" w:right="-25"/>
        <w:jc w:val="thaiDistribute"/>
        <w:rPr>
          <w:rFonts w:ascii="Times New Roman" w:hAnsi="Times New Roman" w:cs="Times New Roman"/>
          <w:szCs w:val="22"/>
        </w:rPr>
      </w:pPr>
    </w:p>
    <w:tbl>
      <w:tblPr>
        <w:tblW w:w="9633" w:type="dxa"/>
        <w:tblInd w:w="18" w:type="dxa"/>
        <w:tblLook w:val="01E0" w:firstRow="1" w:lastRow="1" w:firstColumn="1" w:lastColumn="1" w:noHBand="0" w:noVBand="0"/>
      </w:tblPr>
      <w:tblGrid>
        <w:gridCol w:w="3870"/>
        <w:gridCol w:w="1255"/>
        <w:gridCol w:w="236"/>
        <w:gridCol w:w="1263"/>
        <w:gridCol w:w="236"/>
        <w:gridCol w:w="1263"/>
        <w:gridCol w:w="247"/>
        <w:gridCol w:w="1263"/>
      </w:tblGrid>
      <w:tr w:rsidR="001613FA" w:rsidRPr="00164F2A" w14:paraId="5080466B" w14:textId="77777777" w:rsidTr="000B687B">
        <w:tc>
          <w:tcPr>
            <w:tcW w:w="3870" w:type="dxa"/>
          </w:tcPr>
          <w:p w14:paraId="1E6655BB" w14:textId="77777777" w:rsidR="001613FA" w:rsidRPr="00164F2A" w:rsidRDefault="001613FA" w:rsidP="000B687B">
            <w:pPr>
              <w:spacing w:after="0" w:line="240" w:lineRule="atLeast"/>
              <w:ind w:left="549" w:right="-25"/>
              <w:rPr>
                <w:rFonts w:ascii="Times New Roman" w:hAnsi="Times New Roman" w:cs="Times New Roman"/>
                <w:szCs w:val="22"/>
              </w:rPr>
            </w:pPr>
          </w:p>
        </w:tc>
        <w:tc>
          <w:tcPr>
            <w:tcW w:w="2754" w:type="dxa"/>
            <w:gridSpan w:val="3"/>
          </w:tcPr>
          <w:p w14:paraId="56F3AE44" w14:textId="77777777" w:rsidR="001613FA" w:rsidRPr="00164F2A" w:rsidRDefault="001613FA" w:rsidP="000B687B">
            <w:pPr>
              <w:spacing w:after="0" w:line="240" w:lineRule="atLeast"/>
              <w:ind w:left="-108" w:right="-25"/>
              <w:jc w:val="center"/>
              <w:rPr>
                <w:rFonts w:ascii="Times New Roman" w:hAnsi="Times New Roman" w:cs="Times New Roman"/>
                <w:b/>
                <w:bCs/>
                <w:szCs w:val="22"/>
              </w:rPr>
            </w:pPr>
            <w:r w:rsidRPr="00164F2A">
              <w:rPr>
                <w:rFonts w:ascii="Times New Roman" w:hAnsi="Times New Roman" w:cs="Times New Roman"/>
                <w:b/>
                <w:bCs/>
                <w:szCs w:val="22"/>
              </w:rPr>
              <w:t>Consolidated</w:t>
            </w:r>
          </w:p>
          <w:p w14:paraId="5D713D8B" w14:textId="77777777" w:rsidR="001613FA" w:rsidRPr="00164F2A" w:rsidRDefault="001139AC" w:rsidP="000B687B">
            <w:pPr>
              <w:spacing w:after="0" w:line="240" w:lineRule="atLeast"/>
              <w:ind w:left="-108" w:right="-25"/>
              <w:jc w:val="center"/>
              <w:rPr>
                <w:rFonts w:ascii="Times New Roman" w:hAnsi="Times New Roman" w:cs="Times New Roman"/>
                <w:bCs/>
                <w:szCs w:val="22"/>
              </w:rPr>
            </w:pPr>
            <w:r w:rsidRPr="00164F2A">
              <w:rPr>
                <w:rFonts w:ascii="Times New Roman" w:hAnsi="Times New Roman" w:cs="Times New Roman"/>
                <w:b/>
                <w:bCs/>
                <w:szCs w:val="22"/>
              </w:rPr>
              <w:t>f</w:t>
            </w:r>
            <w:r w:rsidR="001613FA" w:rsidRPr="00164F2A">
              <w:rPr>
                <w:rFonts w:ascii="Times New Roman" w:hAnsi="Times New Roman" w:cs="Times New Roman"/>
                <w:b/>
                <w:bCs/>
                <w:szCs w:val="22"/>
              </w:rPr>
              <w:t>inancial</w:t>
            </w:r>
            <w:r w:rsidRPr="00164F2A">
              <w:rPr>
                <w:rFonts w:ascii="Times New Roman" w:hAnsi="Times New Roman" w:cs="Times New Roman"/>
                <w:b/>
                <w:bCs/>
                <w:szCs w:val="22"/>
                <w:cs/>
              </w:rPr>
              <w:t xml:space="preserve"> </w:t>
            </w:r>
            <w:r w:rsidR="001613FA" w:rsidRPr="00164F2A">
              <w:rPr>
                <w:rFonts w:ascii="Times New Roman" w:hAnsi="Times New Roman" w:cs="Times New Roman"/>
                <w:b/>
                <w:szCs w:val="22"/>
              </w:rPr>
              <w:t>statements</w:t>
            </w:r>
          </w:p>
        </w:tc>
        <w:tc>
          <w:tcPr>
            <w:tcW w:w="236" w:type="dxa"/>
          </w:tcPr>
          <w:p w14:paraId="5C52EB57" w14:textId="77777777" w:rsidR="001613FA" w:rsidRPr="00164F2A" w:rsidRDefault="001613FA" w:rsidP="000B687B">
            <w:pPr>
              <w:spacing w:after="0" w:line="240" w:lineRule="atLeast"/>
              <w:ind w:left="162" w:right="-25" w:hanging="162"/>
              <w:rPr>
                <w:rFonts w:ascii="Times New Roman" w:hAnsi="Times New Roman" w:cs="Times New Roman"/>
                <w:szCs w:val="22"/>
              </w:rPr>
            </w:pPr>
          </w:p>
        </w:tc>
        <w:tc>
          <w:tcPr>
            <w:tcW w:w="2773" w:type="dxa"/>
            <w:gridSpan w:val="3"/>
          </w:tcPr>
          <w:p w14:paraId="741B4D62" w14:textId="77777777" w:rsidR="001613FA" w:rsidRPr="00164F2A" w:rsidRDefault="001613FA" w:rsidP="000B687B">
            <w:pPr>
              <w:spacing w:after="0" w:line="240" w:lineRule="atLeast"/>
              <w:ind w:left="-108" w:right="-25"/>
              <w:jc w:val="center"/>
              <w:rPr>
                <w:rFonts w:ascii="Times New Roman" w:hAnsi="Times New Roman" w:cs="Times New Roman"/>
                <w:b/>
                <w:szCs w:val="22"/>
              </w:rPr>
            </w:pPr>
            <w:r w:rsidRPr="00164F2A">
              <w:rPr>
                <w:rFonts w:ascii="Times New Roman" w:hAnsi="Times New Roman" w:cs="Times New Roman"/>
                <w:b/>
                <w:szCs w:val="22"/>
              </w:rPr>
              <w:t xml:space="preserve">Separate </w:t>
            </w:r>
          </w:p>
          <w:p w14:paraId="56748E34" w14:textId="77777777" w:rsidR="001613FA" w:rsidRPr="00164F2A" w:rsidRDefault="001613FA" w:rsidP="000B687B">
            <w:pPr>
              <w:spacing w:after="0" w:line="240" w:lineRule="atLeast"/>
              <w:ind w:left="-108" w:right="-25"/>
              <w:jc w:val="center"/>
              <w:rPr>
                <w:rFonts w:ascii="Times New Roman" w:hAnsi="Times New Roman" w:cs="Times New Roman"/>
                <w:bCs/>
                <w:szCs w:val="22"/>
              </w:rPr>
            </w:pPr>
            <w:r w:rsidRPr="00164F2A">
              <w:rPr>
                <w:rFonts w:ascii="Times New Roman" w:hAnsi="Times New Roman" w:cs="Times New Roman"/>
                <w:b/>
                <w:szCs w:val="22"/>
              </w:rPr>
              <w:t>financial statements</w:t>
            </w:r>
          </w:p>
        </w:tc>
      </w:tr>
      <w:tr w:rsidR="00235C76" w:rsidRPr="00164F2A" w14:paraId="2ED3A426" w14:textId="77777777" w:rsidTr="000B687B">
        <w:tc>
          <w:tcPr>
            <w:tcW w:w="3870" w:type="dxa"/>
          </w:tcPr>
          <w:p w14:paraId="641A556E" w14:textId="77777777" w:rsidR="00235C76" w:rsidRPr="00164F2A" w:rsidRDefault="00235C76" w:rsidP="00235C76">
            <w:pPr>
              <w:spacing w:after="0" w:line="240" w:lineRule="atLeast"/>
              <w:ind w:left="549" w:right="-25"/>
              <w:rPr>
                <w:rFonts w:ascii="Times New Roman" w:hAnsi="Times New Roman" w:cs="Times New Roman"/>
                <w:szCs w:val="22"/>
              </w:rPr>
            </w:pPr>
          </w:p>
        </w:tc>
        <w:tc>
          <w:tcPr>
            <w:tcW w:w="1255" w:type="dxa"/>
          </w:tcPr>
          <w:p w14:paraId="614C3FA4" w14:textId="63C52AE3" w:rsidR="00235C76" w:rsidRPr="00164F2A" w:rsidRDefault="00235C76" w:rsidP="00235C76">
            <w:pPr>
              <w:spacing w:after="0" w:line="240" w:lineRule="atLeast"/>
              <w:ind w:right="-25"/>
              <w:jc w:val="center"/>
              <w:rPr>
                <w:rFonts w:ascii="Times New Roman" w:hAnsi="Times New Roman" w:cs="Times New Roman"/>
                <w:b/>
                <w:szCs w:val="22"/>
              </w:rPr>
            </w:pPr>
            <w:r w:rsidRPr="00164F2A">
              <w:rPr>
                <w:rFonts w:ascii="Times New Roman" w:eastAsia="Cordia New" w:hAnsi="Times New Roman" w:cs="Times New Roman"/>
                <w:szCs w:val="22"/>
              </w:rPr>
              <w:t>202</w:t>
            </w:r>
            <w:r>
              <w:rPr>
                <w:rFonts w:ascii="Times New Roman" w:eastAsia="Cordia New" w:hAnsi="Times New Roman" w:cs="Times New Roman"/>
                <w:szCs w:val="22"/>
              </w:rPr>
              <w:t>6</w:t>
            </w:r>
          </w:p>
        </w:tc>
        <w:tc>
          <w:tcPr>
            <w:tcW w:w="236" w:type="dxa"/>
          </w:tcPr>
          <w:p w14:paraId="453258E2" w14:textId="77777777" w:rsidR="00235C76" w:rsidRPr="00164F2A" w:rsidRDefault="00235C76" w:rsidP="00235C76">
            <w:pPr>
              <w:spacing w:after="0" w:line="240" w:lineRule="atLeast"/>
              <w:ind w:right="-25"/>
              <w:jc w:val="center"/>
              <w:rPr>
                <w:rFonts w:ascii="Times New Roman" w:hAnsi="Times New Roman" w:cs="Times New Roman"/>
                <w:b/>
                <w:szCs w:val="22"/>
              </w:rPr>
            </w:pPr>
          </w:p>
        </w:tc>
        <w:tc>
          <w:tcPr>
            <w:tcW w:w="1263" w:type="dxa"/>
          </w:tcPr>
          <w:p w14:paraId="3788BBEE" w14:textId="2FE553D7" w:rsidR="00235C76" w:rsidRPr="00164F2A" w:rsidRDefault="00235C76" w:rsidP="00235C76">
            <w:pPr>
              <w:spacing w:after="0" w:line="240" w:lineRule="atLeast"/>
              <w:ind w:right="-25"/>
              <w:jc w:val="center"/>
              <w:rPr>
                <w:rFonts w:ascii="Times New Roman" w:hAnsi="Times New Roman" w:cs="Times New Roman"/>
                <w:bCs/>
                <w:szCs w:val="22"/>
              </w:rPr>
            </w:pPr>
            <w:r w:rsidRPr="00164F2A">
              <w:rPr>
                <w:rFonts w:ascii="Times New Roman" w:eastAsia="Cordia New" w:hAnsi="Times New Roman" w:cs="Times New Roman"/>
                <w:szCs w:val="22"/>
              </w:rPr>
              <w:t>202</w:t>
            </w:r>
            <w:r>
              <w:rPr>
                <w:rFonts w:ascii="Times New Roman" w:eastAsia="Cordia New" w:hAnsi="Times New Roman" w:cs="Times New Roman"/>
                <w:szCs w:val="22"/>
              </w:rPr>
              <w:t>5</w:t>
            </w:r>
          </w:p>
        </w:tc>
        <w:tc>
          <w:tcPr>
            <w:tcW w:w="236" w:type="dxa"/>
          </w:tcPr>
          <w:p w14:paraId="139E6D89" w14:textId="77777777" w:rsidR="00235C76" w:rsidRPr="00164F2A" w:rsidRDefault="00235C76" w:rsidP="00235C76">
            <w:pPr>
              <w:spacing w:after="0" w:line="240" w:lineRule="atLeast"/>
              <w:ind w:right="-25"/>
              <w:jc w:val="center"/>
              <w:rPr>
                <w:rFonts w:ascii="Times New Roman" w:hAnsi="Times New Roman" w:cs="Times New Roman"/>
                <w:b/>
                <w:szCs w:val="22"/>
              </w:rPr>
            </w:pPr>
          </w:p>
        </w:tc>
        <w:tc>
          <w:tcPr>
            <w:tcW w:w="1263" w:type="dxa"/>
          </w:tcPr>
          <w:p w14:paraId="3FDCCC9A" w14:textId="7F57A582" w:rsidR="00235C76" w:rsidRPr="00164F2A" w:rsidRDefault="00235C76" w:rsidP="00235C76">
            <w:pPr>
              <w:spacing w:after="0" w:line="240" w:lineRule="atLeast"/>
              <w:ind w:right="-25"/>
              <w:jc w:val="center"/>
              <w:rPr>
                <w:rFonts w:ascii="Times New Roman" w:hAnsi="Times New Roman" w:cs="Times New Roman"/>
                <w:b/>
                <w:szCs w:val="22"/>
              </w:rPr>
            </w:pPr>
            <w:r w:rsidRPr="00164F2A">
              <w:rPr>
                <w:rFonts w:ascii="Times New Roman" w:eastAsia="Cordia New" w:hAnsi="Times New Roman" w:cs="Times New Roman"/>
                <w:szCs w:val="22"/>
              </w:rPr>
              <w:t>202</w:t>
            </w:r>
            <w:r>
              <w:rPr>
                <w:rFonts w:ascii="Times New Roman" w:eastAsia="Cordia New" w:hAnsi="Times New Roman" w:cs="Times New Roman"/>
                <w:szCs w:val="22"/>
              </w:rPr>
              <w:t>6</w:t>
            </w:r>
          </w:p>
        </w:tc>
        <w:tc>
          <w:tcPr>
            <w:tcW w:w="247" w:type="dxa"/>
          </w:tcPr>
          <w:p w14:paraId="14A213C1" w14:textId="77777777" w:rsidR="00235C76" w:rsidRPr="00164F2A" w:rsidRDefault="00235C76" w:rsidP="00235C76">
            <w:pPr>
              <w:spacing w:after="0" w:line="240" w:lineRule="atLeast"/>
              <w:ind w:right="-25"/>
              <w:jc w:val="center"/>
              <w:rPr>
                <w:rFonts w:ascii="Times New Roman" w:hAnsi="Times New Roman" w:cs="Times New Roman"/>
                <w:b/>
                <w:szCs w:val="22"/>
              </w:rPr>
            </w:pPr>
          </w:p>
        </w:tc>
        <w:tc>
          <w:tcPr>
            <w:tcW w:w="1263" w:type="dxa"/>
          </w:tcPr>
          <w:p w14:paraId="28DC847E" w14:textId="130172D1" w:rsidR="00235C76" w:rsidRPr="00164F2A" w:rsidRDefault="00235C76" w:rsidP="00235C76">
            <w:pPr>
              <w:spacing w:after="0" w:line="240" w:lineRule="atLeast"/>
              <w:ind w:right="-25"/>
              <w:jc w:val="center"/>
              <w:rPr>
                <w:rFonts w:ascii="Times New Roman" w:hAnsi="Times New Roman" w:cs="Times New Roman"/>
                <w:bCs/>
                <w:szCs w:val="22"/>
              </w:rPr>
            </w:pPr>
            <w:r w:rsidRPr="00164F2A">
              <w:rPr>
                <w:rFonts w:ascii="Times New Roman" w:eastAsia="Cordia New" w:hAnsi="Times New Roman" w:cs="Times New Roman"/>
                <w:szCs w:val="22"/>
              </w:rPr>
              <w:t>202</w:t>
            </w:r>
            <w:r>
              <w:rPr>
                <w:rFonts w:ascii="Times New Roman" w:eastAsia="Cordia New" w:hAnsi="Times New Roman" w:cs="Times New Roman"/>
                <w:szCs w:val="22"/>
              </w:rPr>
              <w:t>5</w:t>
            </w:r>
          </w:p>
        </w:tc>
      </w:tr>
      <w:tr w:rsidR="00235C76" w:rsidRPr="00164F2A" w14:paraId="434D62A5" w14:textId="77777777" w:rsidTr="000B687B">
        <w:tc>
          <w:tcPr>
            <w:tcW w:w="3870" w:type="dxa"/>
          </w:tcPr>
          <w:p w14:paraId="084D1F7F" w14:textId="77777777" w:rsidR="00235C76" w:rsidRPr="00164F2A" w:rsidRDefault="00235C76" w:rsidP="00235C76">
            <w:pPr>
              <w:spacing w:after="0" w:line="240" w:lineRule="atLeast"/>
              <w:ind w:left="549" w:right="-25"/>
              <w:rPr>
                <w:rFonts w:ascii="Times New Roman" w:hAnsi="Times New Roman" w:cs="Times New Roman"/>
                <w:szCs w:val="22"/>
              </w:rPr>
            </w:pPr>
          </w:p>
        </w:tc>
        <w:tc>
          <w:tcPr>
            <w:tcW w:w="5763" w:type="dxa"/>
            <w:gridSpan w:val="7"/>
          </w:tcPr>
          <w:p w14:paraId="11BE0EE0" w14:textId="77777777" w:rsidR="00235C76" w:rsidRPr="00164F2A" w:rsidRDefault="00235C76" w:rsidP="00235C76">
            <w:pPr>
              <w:tabs>
                <w:tab w:val="left" w:pos="405"/>
              </w:tabs>
              <w:spacing w:after="0" w:line="240" w:lineRule="atLeast"/>
              <w:ind w:left="522" w:right="-25" w:hanging="117"/>
              <w:jc w:val="center"/>
              <w:rPr>
                <w:rFonts w:ascii="Times New Roman" w:hAnsi="Times New Roman" w:cs="Times New Roman"/>
                <w:i/>
                <w:iCs/>
                <w:szCs w:val="22"/>
                <w:cs/>
              </w:rPr>
            </w:pPr>
            <w:r w:rsidRPr="00164F2A">
              <w:rPr>
                <w:rFonts w:ascii="Times New Roman" w:hAnsi="Times New Roman" w:cs="Times New Roman"/>
                <w:i/>
                <w:iCs/>
                <w:szCs w:val="22"/>
                <w:cs/>
              </w:rPr>
              <w:t>(</w:t>
            </w:r>
            <w:r w:rsidRPr="00164F2A">
              <w:rPr>
                <w:rFonts w:ascii="Times New Roman" w:hAnsi="Times New Roman" w:cs="Times New Roman"/>
                <w:i/>
                <w:iCs/>
                <w:szCs w:val="22"/>
              </w:rPr>
              <w:t xml:space="preserve">in thousand Baht </w:t>
            </w:r>
            <w:r w:rsidRPr="00164F2A">
              <w:rPr>
                <w:rFonts w:ascii="Times New Roman" w:hAnsi="Times New Roman" w:cs="Times New Roman"/>
                <w:i/>
                <w:iCs/>
                <w:szCs w:val="22"/>
                <w:cs/>
              </w:rPr>
              <w:t xml:space="preserve">/ </w:t>
            </w:r>
            <w:r w:rsidRPr="00164F2A">
              <w:rPr>
                <w:rFonts w:ascii="Times New Roman" w:hAnsi="Times New Roman" w:cs="Times New Roman"/>
                <w:i/>
                <w:iCs/>
                <w:szCs w:val="22"/>
              </w:rPr>
              <w:t>in thousand share</w:t>
            </w:r>
            <w:r w:rsidRPr="00164F2A">
              <w:rPr>
                <w:rFonts w:ascii="Times New Roman" w:hAnsi="Times New Roman" w:cs="Times New Roman"/>
                <w:i/>
                <w:iCs/>
                <w:szCs w:val="22"/>
                <w:cs/>
              </w:rPr>
              <w:t>)</w:t>
            </w:r>
          </w:p>
        </w:tc>
      </w:tr>
      <w:tr w:rsidR="00235C76" w:rsidRPr="00164F2A" w14:paraId="0D449C75" w14:textId="77777777" w:rsidTr="000B687B">
        <w:tc>
          <w:tcPr>
            <w:tcW w:w="3870" w:type="dxa"/>
          </w:tcPr>
          <w:p w14:paraId="0ACE216C" w14:textId="765C20FB" w:rsidR="00235C76" w:rsidRPr="00164F2A" w:rsidRDefault="00235C76" w:rsidP="00235C76">
            <w:pPr>
              <w:spacing w:after="0" w:line="240" w:lineRule="atLeast"/>
              <w:ind w:left="549" w:right="-25"/>
              <w:rPr>
                <w:rFonts w:ascii="Times New Roman" w:hAnsi="Times New Roman" w:cs="Times New Roman"/>
                <w:szCs w:val="22"/>
                <w:cs/>
              </w:rPr>
            </w:pPr>
            <w:r w:rsidRPr="00164F2A">
              <w:rPr>
                <w:rFonts w:ascii="Times New Roman" w:hAnsi="Times New Roman" w:cs="Times New Roman"/>
                <w:szCs w:val="22"/>
              </w:rPr>
              <w:t xml:space="preserve">Profit </w:t>
            </w:r>
            <w:r>
              <w:rPr>
                <w:rFonts w:ascii="Times New Roman" w:hAnsi="Times New Roman" w:cs="Times New Roman"/>
                <w:szCs w:val="22"/>
              </w:rPr>
              <w:t xml:space="preserve">(loss) </w:t>
            </w:r>
            <w:r w:rsidRPr="00164F2A">
              <w:rPr>
                <w:rFonts w:ascii="Times New Roman" w:hAnsi="Times New Roman" w:cs="Times New Roman"/>
                <w:szCs w:val="22"/>
              </w:rPr>
              <w:t>for the period</w:t>
            </w:r>
          </w:p>
        </w:tc>
        <w:tc>
          <w:tcPr>
            <w:tcW w:w="1255" w:type="dxa"/>
          </w:tcPr>
          <w:p w14:paraId="20E4D8AB" w14:textId="77777777" w:rsidR="00235C76" w:rsidRPr="00164F2A" w:rsidRDefault="00235C76" w:rsidP="00235C76">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0658E6F3"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1BA0AF0D" w14:textId="77777777" w:rsidR="00235C76" w:rsidRPr="00164F2A" w:rsidRDefault="00235C76" w:rsidP="00235C76">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7E685717"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03E2179A" w14:textId="77777777" w:rsidR="00235C76" w:rsidRPr="00164F2A" w:rsidRDefault="00235C76" w:rsidP="00235C76">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13B0275F"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67E3125E" w14:textId="77777777" w:rsidR="00235C76" w:rsidRPr="00164F2A" w:rsidRDefault="00235C76" w:rsidP="00235C76">
            <w:pPr>
              <w:tabs>
                <w:tab w:val="decimal" w:pos="968"/>
              </w:tabs>
              <w:spacing w:after="0" w:line="240" w:lineRule="atLeast"/>
              <w:ind w:left="-93" w:right="-96"/>
              <w:jc w:val="thaiDistribute"/>
              <w:rPr>
                <w:rFonts w:ascii="Times New Roman" w:hAnsi="Times New Roman" w:cs="Times New Roman"/>
                <w:szCs w:val="22"/>
              </w:rPr>
            </w:pPr>
          </w:p>
        </w:tc>
      </w:tr>
      <w:tr w:rsidR="00235C76" w:rsidRPr="00164F2A" w14:paraId="572F5F45" w14:textId="77777777" w:rsidTr="00AA6F67">
        <w:tc>
          <w:tcPr>
            <w:tcW w:w="3870" w:type="dxa"/>
          </w:tcPr>
          <w:p w14:paraId="1C32F518" w14:textId="77777777" w:rsidR="00235C76" w:rsidRPr="00164F2A" w:rsidRDefault="00235C76" w:rsidP="00235C76">
            <w:pPr>
              <w:spacing w:after="0" w:line="240" w:lineRule="atLeast"/>
              <w:ind w:left="549" w:right="-25"/>
              <w:rPr>
                <w:rFonts w:ascii="Times New Roman" w:hAnsi="Times New Roman" w:cs="Times New Roman"/>
                <w:szCs w:val="22"/>
              </w:rPr>
            </w:pPr>
            <w:r w:rsidRPr="00164F2A">
              <w:rPr>
                <w:rFonts w:ascii="Times New Roman" w:hAnsi="Times New Roman" w:cs="Times New Roman"/>
                <w:szCs w:val="22"/>
                <w:cs/>
              </w:rPr>
              <w:t xml:space="preserve">  </w:t>
            </w:r>
            <w:r w:rsidRPr="00164F2A">
              <w:rPr>
                <w:rFonts w:ascii="Times New Roman" w:hAnsi="Times New Roman" w:cs="Times New Roman"/>
                <w:szCs w:val="22"/>
              </w:rPr>
              <w:t xml:space="preserve">attributable to shareholders of </w:t>
            </w:r>
          </w:p>
        </w:tc>
        <w:tc>
          <w:tcPr>
            <w:tcW w:w="1255" w:type="dxa"/>
          </w:tcPr>
          <w:p w14:paraId="69F16339" w14:textId="77777777" w:rsidR="00235C76" w:rsidRPr="00164F2A" w:rsidRDefault="00235C76" w:rsidP="00235C76">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6C7862D0"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6173AEFC" w14:textId="77777777" w:rsidR="00235C76" w:rsidRPr="00164F2A" w:rsidRDefault="00235C76" w:rsidP="00235C76">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2E0CE944"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405DA8E0" w14:textId="77777777" w:rsidR="00235C76" w:rsidRPr="00164F2A" w:rsidRDefault="00235C76" w:rsidP="00235C76">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642464AD"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63372FBD" w14:textId="77777777" w:rsidR="00235C76" w:rsidRPr="00164F2A" w:rsidRDefault="00235C76" w:rsidP="00235C76">
            <w:pPr>
              <w:tabs>
                <w:tab w:val="decimal" w:pos="968"/>
              </w:tabs>
              <w:spacing w:after="0" w:line="240" w:lineRule="atLeast"/>
              <w:ind w:left="-93" w:right="-96"/>
              <w:jc w:val="thaiDistribute"/>
              <w:rPr>
                <w:rFonts w:ascii="Times New Roman" w:hAnsi="Times New Roman" w:cs="Times New Roman"/>
                <w:szCs w:val="22"/>
              </w:rPr>
            </w:pPr>
          </w:p>
        </w:tc>
      </w:tr>
      <w:tr w:rsidR="00235C76" w:rsidRPr="00164F2A" w14:paraId="130D5FE6" w14:textId="77777777" w:rsidTr="00AA6F67">
        <w:tc>
          <w:tcPr>
            <w:tcW w:w="3870" w:type="dxa"/>
          </w:tcPr>
          <w:p w14:paraId="4F66AC56" w14:textId="77777777" w:rsidR="00235C76" w:rsidRPr="00164F2A" w:rsidRDefault="00235C76" w:rsidP="00235C76">
            <w:pPr>
              <w:spacing w:after="0" w:line="240" w:lineRule="atLeast"/>
              <w:ind w:left="549" w:right="-25"/>
              <w:rPr>
                <w:rFonts w:ascii="Times New Roman" w:hAnsi="Times New Roman" w:cs="Times New Roman"/>
                <w:szCs w:val="22"/>
              </w:rPr>
            </w:pPr>
            <w:r w:rsidRPr="00164F2A">
              <w:rPr>
                <w:rFonts w:ascii="Times New Roman" w:hAnsi="Times New Roman" w:cs="Times New Roman"/>
                <w:szCs w:val="22"/>
                <w:cs/>
              </w:rPr>
              <w:t xml:space="preserve">  </w:t>
            </w:r>
            <w:r w:rsidRPr="00164F2A">
              <w:rPr>
                <w:rFonts w:ascii="Times New Roman" w:hAnsi="Times New Roman" w:cs="Times New Roman"/>
                <w:szCs w:val="22"/>
              </w:rPr>
              <w:t xml:space="preserve">the Company </w:t>
            </w:r>
            <w:r w:rsidRPr="00164F2A">
              <w:rPr>
                <w:rFonts w:ascii="Times New Roman" w:hAnsi="Times New Roman" w:cs="Times New Roman"/>
                <w:szCs w:val="22"/>
                <w:cs/>
              </w:rPr>
              <w:t>(</w:t>
            </w:r>
            <w:r w:rsidRPr="00164F2A">
              <w:rPr>
                <w:rFonts w:ascii="Times New Roman" w:hAnsi="Times New Roman" w:cs="Times New Roman"/>
                <w:szCs w:val="22"/>
              </w:rPr>
              <w:t>basic</w:t>
            </w:r>
            <w:r w:rsidRPr="00164F2A">
              <w:rPr>
                <w:rFonts w:ascii="Times New Roman" w:hAnsi="Times New Roman" w:cs="Times New Roman"/>
                <w:szCs w:val="22"/>
                <w:cs/>
              </w:rPr>
              <w:t>)</w:t>
            </w:r>
          </w:p>
        </w:tc>
        <w:tc>
          <w:tcPr>
            <w:tcW w:w="1255" w:type="dxa"/>
            <w:tcBorders>
              <w:bottom w:val="double" w:sz="4" w:space="0" w:color="auto"/>
            </w:tcBorders>
          </w:tcPr>
          <w:p w14:paraId="30EE4A04" w14:textId="610DBC27" w:rsidR="00235C76" w:rsidRPr="00164F2A" w:rsidRDefault="00CE6E5E" w:rsidP="00235C76">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104,592</w:t>
            </w:r>
          </w:p>
        </w:tc>
        <w:tc>
          <w:tcPr>
            <w:tcW w:w="236" w:type="dxa"/>
          </w:tcPr>
          <w:p w14:paraId="409A4F13"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double" w:sz="4" w:space="0" w:color="auto"/>
            </w:tcBorders>
          </w:tcPr>
          <w:p w14:paraId="7AD85AA6" w14:textId="3C5D2ECD" w:rsidR="00235C76" w:rsidRPr="00164F2A" w:rsidRDefault="00235C76" w:rsidP="00235C76">
            <w:pPr>
              <w:tabs>
                <w:tab w:val="decimal" w:pos="932"/>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61,884</w:t>
            </w:r>
            <w:r w:rsidRPr="00164F2A">
              <w:rPr>
                <w:rFonts w:ascii="Times New Roman" w:hAnsi="Times New Roman" w:cs="Times New Roman"/>
                <w:szCs w:val="22"/>
                <w:cs/>
              </w:rPr>
              <w:t>)</w:t>
            </w:r>
          </w:p>
        </w:tc>
        <w:tc>
          <w:tcPr>
            <w:tcW w:w="236" w:type="dxa"/>
          </w:tcPr>
          <w:p w14:paraId="591A8ED6"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double" w:sz="4" w:space="0" w:color="auto"/>
            </w:tcBorders>
          </w:tcPr>
          <w:p w14:paraId="6AE67D62" w14:textId="5603B057" w:rsidR="00235C76" w:rsidRPr="00164F2A" w:rsidRDefault="00CE6E5E" w:rsidP="00235C76">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112,744</w:t>
            </w:r>
          </w:p>
        </w:tc>
        <w:tc>
          <w:tcPr>
            <w:tcW w:w="247" w:type="dxa"/>
          </w:tcPr>
          <w:p w14:paraId="27650A0B"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double" w:sz="4" w:space="0" w:color="auto"/>
            </w:tcBorders>
          </w:tcPr>
          <w:p w14:paraId="6A3F2222" w14:textId="7444ECF7" w:rsidR="00235C76" w:rsidRPr="00164F2A" w:rsidRDefault="00235C76" w:rsidP="00235C76">
            <w:pPr>
              <w:tabs>
                <w:tab w:val="decimal" w:pos="919"/>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60,828</w:t>
            </w:r>
            <w:r w:rsidRPr="00164F2A">
              <w:rPr>
                <w:rFonts w:ascii="Times New Roman" w:hAnsi="Times New Roman" w:cs="Times New Roman"/>
                <w:szCs w:val="22"/>
                <w:cs/>
              </w:rPr>
              <w:t>)</w:t>
            </w:r>
          </w:p>
        </w:tc>
      </w:tr>
      <w:tr w:rsidR="00235C76" w:rsidRPr="00164F2A" w14:paraId="5E25EDE9" w14:textId="77777777" w:rsidTr="00AA6F67">
        <w:tc>
          <w:tcPr>
            <w:tcW w:w="3870" w:type="dxa"/>
          </w:tcPr>
          <w:p w14:paraId="0324C377" w14:textId="77777777" w:rsidR="00235C76" w:rsidRPr="00164F2A" w:rsidRDefault="00235C76" w:rsidP="00235C76">
            <w:pPr>
              <w:spacing w:after="0" w:line="240" w:lineRule="atLeast"/>
              <w:ind w:left="549" w:right="-25"/>
              <w:rPr>
                <w:rFonts w:ascii="Times New Roman" w:hAnsi="Times New Roman" w:cs="Times New Roman"/>
                <w:szCs w:val="22"/>
                <w:cs/>
              </w:rPr>
            </w:pPr>
            <w:r w:rsidRPr="00164F2A">
              <w:rPr>
                <w:rFonts w:ascii="Times New Roman" w:hAnsi="Times New Roman" w:cs="Times New Roman"/>
                <w:szCs w:val="22"/>
              </w:rPr>
              <w:t>The number of ordinary shares</w:t>
            </w:r>
          </w:p>
        </w:tc>
        <w:tc>
          <w:tcPr>
            <w:tcW w:w="1255" w:type="dxa"/>
            <w:tcBorders>
              <w:top w:val="double" w:sz="4" w:space="0" w:color="auto"/>
            </w:tcBorders>
          </w:tcPr>
          <w:p w14:paraId="346B5598" w14:textId="77777777" w:rsidR="00235C76" w:rsidRPr="00164F2A" w:rsidRDefault="00235C76" w:rsidP="00235C76">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14BF65E4"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double" w:sz="4" w:space="0" w:color="auto"/>
            </w:tcBorders>
          </w:tcPr>
          <w:p w14:paraId="0DB492C1" w14:textId="77777777" w:rsidR="00235C76" w:rsidRPr="00164F2A" w:rsidRDefault="00235C76" w:rsidP="00235C76">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636EAF0F"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double" w:sz="4" w:space="0" w:color="auto"/>
            </w:tcBorders>
          </w:tcPr>
          <w:p w14:paraId="283EAE17" w14:textId="77777777" w:rsidR="00235C76" w:rsidRPr="00164F2A" w:rsidRDefault="00235C76" w:rsidP="00235C76">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07A96174"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double" w:sz="4" w:space="0" w:color="auto"/>
            </w:tcBorders>
          </w:tcPr>
          <w:p w14:paraId="080C625B" w14:textId="77777777" w:rsidR="00235C76" w:rsidRPr="00164F2A" w:rsidRDefault="00235C76" w:rsidP="00235C76">
            <w:pPr>
              <w:tabs>
                <w:tab w:val="decimal" w:pos="919"/>
              </w:tabs>
              <w:spacing w:after="0" w:line="240" w:lineRule="atLeast"/>
              <w:ind w:left="-93" w:right="-96"/>
              <w:jc w:val="thaiDistribute"/>
              <w:rPr>
                <w:rFonts w:ascii="Times New Roman" w:hAnsi="Times New Roman" w:cs="Times New Roman"/>
                <w:szCs w:val="22"/>
              </w:rPr>
            </w:pPr>
          </w:p>
        </w:tc>
      </w:tr>
      <w:tr w:rsidR="00235C76" w:rsidRPr="00164F2A" w14:paraId="7A35AB3D" w14:textId="77777777" w:rsidTr="000B687B">
        <w:tc>
          <w:tcPr>
            <w:tcW w:w="3870" w:type="dxa"/>
          </w:tcPr>
          <w:p w14:paraId="7024EDF7" w14:textId="77777777" w:rsidR="00235C76" w:rsidRPr="00164F2A" w:rsidRDefault="00235C76" w:rsidP="00235C76">
            <w:pPr>
              <w:spacing w:after="0" w:line="240" w:lineRule="atLeast"/>
              <w:ind w:left="549" w:right="-25"/>
              <w:rPr>
                <w:rFonts w:ascii="Times New Roman" w:hAnsi="Times New Roman" w:cs="Times New Roman"/>
                <w:szCs w:val="22"/>
              </w:rPr>
            </w:pPr>
            <w:r w:rsidRPr="00164F2A">
              <w:rPr>
                <w:rFonts w:ascii="Times New Roman" w:hAnsi="Times New Roman" w:cs="Times New Roman"/>
                <w:szCs w:val="22"/>
                <w:cs/>
              </w:rPr>
              <w:t xml:space="preserve">  </w:t>
            </w:r>
            <w:r w:rsidRPr="00164F2A">
              <w:rPr>
                <w:rFonts w:ascii="Times New Roman" w:hAnsi="Times New Roman" w:cs="Times New Roman"/>
                <w:szCs w:val="22"/>
              </w:rPr>
              <w:t xml:space="preserve">outstanding </w:t>
            </w:r>
          </w:p>
        </w:tc>
        <w:tc>
          <w:tcPr>
            <w:tcW w:w="1255" w:type="dxa"/>
          </w:tcPr>
          <w:p w14:paraId="53CA1344" w14:textId="092405F8" w:rsidR="00235C76" w:rsidRPr="00164F2A" w:rsidRDefault="00013535" w:rsidP="00235C76">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813,678</w:t>
            </w:r>
          </w:p>
        </w:tc>
        <w:tc>
          <w:tcPr>
            <w:tcW w:w="236" w:type="dxa"/>
          </w:tcPr>
          <w:p w14:paraId="0A51FF55"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06BD1B60" w14:textId="75B79FB6" w:rsidR="00235C76" w:rsidRPr="00164F2A" w:rsidRDefault="00235C76" w:rsidP="00235C76">
            <w:pPr>
              <w:tabs>
                <w:tab w:val="decimal" w:pos="932"/>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813,678</w:t>
            </w:r>
          </w:p>
        </w:tc>
        <w:tc>
          <w:tcPr>
            <w:tcW w:w="236" w:type="dxa"/>
          </w:tcPr>
          <w:p w14:paraId="1FCFEDE5"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06E630A1" w14:textId="02D8C39E" w:rsidR="00235C76" w:rsidRPr="00164F2A" w:rsidRDefault="00013535" w:rsidP="00235C76">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813,678</w:t>
            </w:r>
          </w:p>
        </w:tc>
        <w:tc>
          <w:tcPr>
            <w:tcW w:w="247" w:type="dxa"/>
          </w:tcPr>
          <w:p w14:paraId="47E43A13"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1994BD7A" w14:textId="265E25A5" w:rsidR="00235C76" w:rsidRPr="00164F2A" w:rsidRDefault="00235C76" w:rsidP="00235C76">
            <w:pPr>
              <w:tabs>
                <w:tab w:val="decimal" w:pos="919"/>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813,678</w:t>
            </w:r>
          </w:p>
        </w:tc>
      </w:tr>
      <w:tr w:rsidR="00235C76" w:rsidRPr="00164F2A" w14:paraId="5918072D" w14:textId="77777777" w:rsidTr="00026CDA">
        <w:tc>
          <w:tcPr>
            <w:tcW w:w="3870" w:type="dxa"/>
          </w:tcPr>
          <w:p w14:paraId="0B8119F7" w14:textId="77777777" w:rsidR="00235C76" w:rsidRPr="00164F2A" w:rsidRDefault="00235C76" w:rsidP="00235C76">
            <w:pPr>
              <w:spacing w:after="0" w:line="240" w:lineRule="atLeast"/>
              <w:ind w:left="549" w:right="-25"/>
              <w:rPr>
                <w:rFonts w:ascii="Times New Roman" w:hAnsi="Times New Roman" w:cs="Times New Roman"/>
                <w:szCs w:val="22"/>
              </w:rPr>
            </w:pPr>
            <w:r w:rsidRPr="00164F2A">
              <w:rPr>
                <w:rFonts w:ascii="Times New Roman" w:hAnsi="Times New Roman" w:cs="Times New Roman"/>
                <w:szCs w:val="22"/>
              </w:rPr>
              <w:t>The weighted average number of</w:t>
            </w:r>
          </w:p>
        </w:tc>
        <w:tc>
          <w:tcPr>
            <w:tcW w:w="1255" w:type="dxa"/>
          </w:tcPr>
          <w:p w14:paraId="72CDBFEA" w14:textId="77777777" w:rsidR="00235C76" w:rsidRPr="00164F2A" w:rsidRDefault="00235C76" w:rsidP="00235C76">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5A487422"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289C2D92" w14:textId="77777777" w:rsidR="00235C76" w:rsidRPr="00164F2A" w:rsidRDefault="00235C76" w:rsidP="00235C76">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0A8CFF20"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5E24343B" w14:textId="77777777" w:rsidR="00235C76" w:rsidRPr="00164F2A" w:rsidRDefault="00235C76" w:rsidP="00235C76">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2DF4B1D2"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1F569ED5" w14:textId="77777777" w:rsidR="00235C76" w:rsidRPr="00164F2A" w:rsidRDefault="00235C76" w:rsidP="00235C76">
            <w:pPr>
              <w:tabs>
                <w:tab w:val="decimal" w:pos="919"/>
              </w:tabs>
              <w:spacing w:after="0" w:line="240" w:lineRule="atLeast"/>
              <w:ind w:left="-93" w:right="-96"/>
              <w:jc w:val="thaiDistribute"/>
              <w:rPr>
                <w:rFonts w:ascii="Times New Roman" w:hAnsi="Times New Roman" w:cs="Times New Roman"/>
                <w:szCs w:val="22"/>
              </w:rPr>
            </w:pPr>
          </w:p>
        </w:tc>
      </w:tr>
      <w:tr w:rsidR="00235C76" w:rsidRPr="00164F2A" w14:paraId="5A85AC98" w14:textId="77777777" w:rsidTr="00026CDA">
        <w:tc>
          <w:tcPr>
            <w:tcW w:w="3870" w:type="dxa"/>
          </w:tcPr>
          <w:p w14:paraId="09D8333A" w14:textId="164ED251" w:rsidR="00235C76" w:rsidRPr="00164F2A" w:rsidRDefault="00235C76" w:rsidP="00235C76">
            <w:pPr>
              <w:spacing w:after="0" w:line="240" w:lineRule="atLeast"/>
              <w:ind w:left="549" w:right="-25"/>
              <w:rPr>
                <w:rFonts w:ascii="Times New Roman" w:hAnsi="Times New Roman" w:cs="Times New Roman"/>
                <w:szCs w:val="22"/>
              </w:rPr>
            </w:pPr>
            <w:r w:rsidRPr="00164F2A">
              <w:rPr>
                <w:rFonts w:ascii="Times New Roman" w:hAnsi="Times New Roman" w:cs="Times New Roman"/>
                <w:szCs w:val="22"/>
              </w:rPr>
              <w:t xml:space="preserve">  </w:t>
            </w:r>
            <w:r w:rsidR="004D6EDA">
              <w:rPr>
                <w:rFonts w:ascii="Times New Roman" w:hAnsi="Times New Roman" w:cs="Times New Roman"/>
                <w:szCs w:val="22"/>
              </w:rPr>
              <w:t>treasury</w:t>
            </w:r>
            <w:r w:rsidRPr="00164F2A">
              <w:rPr>
                <w:rFonts w:ascii="Times New Roman" w:hAnsi="Times New Roman" w:cs="Times New Roman"/>
                <w:szCs w:val="22"/>
              </w:rPr>
              <w:t xml:space="preserve"> shares</w:t>
            </w:r>
          </w:p>
        </w:tc>
        <w:tc>
          <w:tcPr>
            <w:tcW w:w="1255" w:type="dxa"/>
            <w:tcBorders>
              <w:bottom w:val="single" w:sz="4" w:space="0" w:color="auto"/>
            </w:tcBorders>
          </w:tcPr>
          <w:p w14:paraId="4631DE6F" w14:textId="67EE7FCD" w:rsidR="00235C76" w:rsidRPr="00164F2A" w:rsidRDefault="00F7605C" w:rsidP="00235C76">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r w:rsidR="00CE6E5E">
              <w:rPr>
                <w:rFonts w:ascii="Times New Roman" w:hAnsi="Times New Roman" w:cs="Times New Roman"/>
                <w:szCs w:val="22"/>
              </w:rPr>
              <w:t>23,242</w:t>
            </w:r>
            <w:r>
              <w:rPr>
                <w:rFonts w:ascii="Times New Roman" w:hAnsi="Times New Roman" w:cs="Times New Roman"/>
                <w:szCs w:val="22"/>
              </w:rPr>
              <w:t>)</w:t>
            </w:r>
          </w:p>
        </w:tc>
        <w:tc>
          <w:tcPr>
            <w:tcW w:w="236" w:type="dxa"/>
          </w:tcPr>
          <w:p w14:paraId="022F222B"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653E76ED" w14:textId="0C5F964F" w:rsidR="00235C76" w:rsidRPr="00164F2A" w:rsidRDefault="00235C76" w:rsidP="00235C76">
            <w:pPr>
              <w:spacing w:after="0" w:line="240" w:lineRule="atLeast"/>
              <w:ind w:left="-93" w:right="-96"/>
              <w:jc w:val="center"/>
              <w:rPr>
                <w:rFonts w:ascii="Times New Roman" w:hAnsi="Times New Roman" w:cs="Times New Roman"/>
                <w:szCs w:val="22"/>
              </w:rPr>
            </w:pPr>
            <w:r w:rsidRPr="00164F2A">
              <w:rPr>
                <w:rFonts w:ascii="Times New Roman" w:hAnsi="Times New Roman" w:cs="Times New Roman"/>
                <w:szCs w:val="22"/>
                <w:cs/>
              </w:rPr>
              <w:t>(</w:t>
            </w:r>
            <w:r>
              <w:rPr>
                <w:rFonts w:ascii="Times New Roman" w:hAnsi="Times New Roman" w:cs="Times New Roman"/>
                <w:szCs w:val="22"/>
              </w:rPr>
              <w:t>17,821</w:t>
            </w:r>
            <w:r w:rsidRPr="00164F2A">
              <w:rPr>
                <w:rFonts w:ascii="Times New Roman" w:hAnsi="Times New Roman" w:cs="Times New Roman"/>
                <w:szCs w:val="22"/>
                <w:cs/>
              </w:rPr>
              <w:t>)</w:t>
            </w:r>
          </w:p>
        </w:tc>
        <w:tc>
          <w:tcPr>
            <w:tcW w:w="236" w:type="dxa"/>
          </w:tcPr>
          <w:p w14:paraId="286561DB"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5467CD6C" w14:textId="224D2E38" w:rsidR="00235C76" w:rsidRPr="00164F2A" w:rsidRDefault="00F7605C" w:rsidP="00235C76">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r w:rsidR="00CE6E5E">
              <w:rPr>
                <w:rFonts w:ascii="Times New Roman" w:hAnsi="Times New Roman" w:cs="Times New Roman"/>
                <w:szCs w:val="22"/>
              </w:rPr>
              <w:t>23,242</w:t>
            </w:r>
            <w:r>
              <w:rPr>
                <w:rFonts w:ascii="Times New Roman" w:hAnsi="Times New Roman" w:cs="Times New Roman"/>
                <w:szCs w:val="22"/>
              </w:rPr>
              <w:t>)</w:t>
            </w:r>
          </w:p>
        </w:tc>
        <w:tc>
          <w:tcPr>
            <w:tcW w:w="247" w:type="dxa"/>
          </w:tcPr>
          <w:p w14:paraId="2D409149"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21126A53" w14:textId="7B0A2FD6" w:rsidR="00235C76" w:rsidRPr="00164F2A" w:rsidRDefault="00235C76" w:rsidP="00235C76">
            <w:pPr>
              <w:spacing w:after="0" w:line="240" w:lineRule="atLeast"/>
              <w:ind w:left="-93" w:right="-96"/>
              <w:jc w:val="center"/>
              <w:rPr>
                <w:rFonts w:ascii="Times New Roman" w:hAnsi="Times New Roman" w:cs="Times New Roman"/>
                <w:szCs w:val="22"/>
              </w:rPr>
            </w:pPr>
            <w:r w:rsidRPr="00164F2A">
              <w:rPr>
                <w:rFonts w:ascii="Times New Roman" w:hAnsi="Times New Roman" w:cs="Times New Roman"/>
                <w:szCs w:val="22"/>
                <w:cs/>
              </w:rPr>
              <w:t>(</w:t>
            </w:r>
            <w:r>
              <w:rPr>
                <w:rFonts w:ascii="Times New Roman" w:hAnsi="Times New Roman" w:cs="Times New Roman"/>
                <w:szCs w:val="22"/>
              </w:rPr>
              <w:t>17,821</w:t>
            </w:r>
            <w:r w:rsidRPr="00164F2A">
              <w:rPr>
                <w:rFonts w:ascii="Times New Roman" w:hAnsi="Times New Roman" w:cs="Times New Roman"/>
                <w:szCs w:val="22"/>
                <w:cs/>
              </w:rPr>
              <w:t>)</w:t>
            </w:r>
          </w:p>
        </w:tc>
      </w:tr>
      <w:tr w:rsidR="00235C76" w:rsidRPr="00164F2A" w14:paraId="723C1480" w14:textId="77777777" w:rsidTr="00026CDA">
        <w:tc>
          <w:tcPr>
            <w:tcW w:w="3870" w:type="dxa"/>
          </w:tcPr>
          <w:p w14:paraId="553B3722" w14:textId="77777777" w:rsidR="00235C76" w:rsidRPr="00164F2A" w:rsidRDefault="00235C76" w:rsidP="00235C76">
            <w:pPr>
              <w:spacing w:after="0" w:line="240" w:lineRule="atLeast"/>
              <w:ind w:left="549" w:right="-25"/>
              <w:rPr>
                <w:rFonts w:ascii="Times New Roman" w:hAnsi="Times New Roman" w:cs="Times New Roman"/>
                <w:szCs w:val="22"/>
              </w:rPr>
            </w:pPr>
            <w:r w:rsidRPr="00164F2A">
              <w:rPr>
                <w:rFonts w:ascii="Times New Roman" w:hAnsi="Times New Roman" w:cs="Times New Roman"/>
                <w:szCs w:val="22"/>
              </w:rPr>
              <w:t>Weighted average number of</w:t>
            </w:r>
          </w:p>
        </w:tc>
        <w:tc>
          <w:tcPr>
            <w:tcW w:w="1255" w:type="dxa"/>
            <w:tcBorders>
              <w:top w:val="single" w:sz="4" w:space="0" w:color="auto"/>
            </w:tcBorders>
          </w:tcPr>
          <w:p w14:paraId="5BBEED1D" w14:textId="77777777" w:rsidR="00235C76" w:rsidRPr="00164F2A" w:rsidRDefault="00235C76" w:rsidP="00235C76">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469B629A"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52228B74" w14:textId="77777777" w:rsidR="00235C76" w:rsidRPr="00164F2A" w:rsidRDefault="00235C76" w:rsidP="00235C76">
            <w:pPr>
              <w:spacing w:after="0" w:line="240" w:lineRule="atLeast"/>
              <w:ind w:left="-93" w:right="-96"/>
              <w:jc w:val="center"/>
              <w:rPr>
                <w:rFonts w:ascii="Times New Roman" w:hAnsi="Times New Roman" w:cs="Times New Roman"/>
                <w:szCs w:val="22"/>
              </w:rPr>
            </w:pPr>
          </w:p>
        </w:tc>
        <w:tc>
          <w:tcPr>
            <w:tcW w:w="236" w:type="dxa"/>
          </w:tcPr>
          <w:p w14:paraId="124CD55C"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28A1D356" w14:textId="77777777" w:rsidR="00235C76" w:rsidRPr="00164F2A" w:rsidRDefault="00235C76" w:rsidP="00235C76">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63354476"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0D9041E1" w14:textId="77777777" w:rsidR="00235C76" w:rsidRPr="00164F2A" w:rsidRDefault="00235C76" w:rsidP="00235C76">
            <w:pPr>
              <w:tabs>
                <w:tab w:val="decimal" w:pos="919"/>
              </w:tabs>
              <w:spacing w:after="0" w:line="240" w:lineRule="atLeast"/>
              <w:ind w:left="-93" w:right="-96"/>
              <w:jc w:val="thaiDistribute"/>
              <w:rPr>
                <w:rFonts w:ascii="Times New Roman" w:hAnsi="Times New Roman" w:cs="Times New Roman"/>
                <w:szCs w:val="22"/>
              </w:rPr>
            </w:pPr>
          </w:p>
        </w:tc>
      </w:tr>
      <w:tr w:rsidR="00235C76" w:rsidRPr="00164F2A" w14:paraId="75C77EEA" w14:textId="77777777" w:rsidTr="00026CDA">
        <w:tc>
          <w:tcPr>
            <w:tcW w:w="3870" w:type="dxa"/>
          </w:tcPr>
          <w:p w14:paraId="05EB6272" w14:textId="77777777" w:rsidR="00235C76" w:rsidRPr="00164F2A" w:rsidRDefault="00235C76" w:rsidP="00235C76">
            <w:pPr>
              <w:spacing w:after="0" w:line="240" w:lineRule="atLeast"/>
              <w:ind w:left="549" w:right="-25"/>
              <w:rPr>
                <w:rFonts w:ascii="Times New Roman" w:hAnsi="Times New Roman" w:cs="Times New Roman"/>
                <w:szCs w:val="22"/>
              </w:rPr>
            </w:pPr>
            <w:r w:rsidRPr="00164F2A">
              <w:rPr>
                <w:rFonts w:ascii="Times New Roman" w:hAnsi="Times New Roman" w:cs="Times New Roman"/>
                <w:szCs w:val="22"/>
              </w:rPr>
              <w:t xml:space="preserve">  ordinary shares</w:t>
            </w:r>
          </w:p>
        </w:tc>
        <w:tc>
          <w:tcPr>
            <w:tcW w:w="1255" w:type="dxa"/>
            <w:tcBorders>
              <w:bottom w:val="single" w:sz="4" w:space="0" w:color="auto"/>
            </w:tcBorders>
          </w:tcPr>
          <w:p w14:paraId="322C7147" w14:textId="758BCA06" w:rsidR="00235C76" w:rsidRPr="00164F2A" w:rsidRDefault="00CE6E5E" w:rsidP="00235C76">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790,436</w:t>
            </w:r>
          </w:p>
        </w:tc>
        <w:tc>
          <w:tcPr>
            <w:tcW w:w="236" w:type="dxa"/>
          </w:tcPr>
          <w:p w14:paraId="6E027DAB"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709BF0E5" w14:textId="499DBF85" w:rsidR="00235C76" w:rsidRPr="00164F2A" w:rsidRDefault="00235C76" w:rsidP="00235C76">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795,857</w:t>
            </w:r>
          </w:p>
        </w:tc>
        <w:tc>
          <w:tcPr>
            <w:tcW w:w="236" w:type="dxa"/>
          </w:tcPr>
          <w:p w14:paraId="29757110"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197F2DA2" w14:textId="682D47E7" w:rsidR="00235C76" w:rsidRPr="00164F2A" w:rsidRDefault="00CE6E5E" w:rsidP="00235C76">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790,436</w:t>
            </w:r>
          </w:p>
        </w:tc>
        <w:tc>
          <w:tcPr>
            <w:tcW w:w="247" w:type="dxa"/>
          </w:tcPr>
          <w:p w14:paraId="3F0669E2"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7418C842" w14:textId="591EE863" w:rsidR="00235C76" w:rsidRPr="00164F2A" w:rsidRDefault="00235C76" w:rsidP="00235C76">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795,857</w:t>
            </w:r>
          </w:p>
        </w:tc>
      </w:tr>
      <w:tr w:rsidR="00235C76" w:rsidRPr="00164F2A" w14:paraId="08322C32" w14:textId="77777777" w:rsidTr="00B33B89">
        <w:tc>
          <w:tcPr>
            <w:tcW w:w="3870" w:type="dxa"/>
          </w:tcPr>
          <w:p w14:paraId="015CC96D" w14:textId="0E8E0C28" w:rsidR="00235C76" w:rsidRPr="00164F2A" w:rsidRDefault="00235C76" w:rsidP="00235C76">
            <w:pPr>
              <w:spacing w:after="0" w:line="240" w:lineRule="atLeast"/>
              <w:ind w:left="549" w:right="-25"/>
              <w:rPr>
                <w:rFonts w:ascii="Times New Roman" w:hAnsi="Times New Roman" w:cs="Times New Roman"/>
                <w:szCs w:val="22"/>
              </w:rPr>
            </w:pPr>
            <w:r w:rsidRPr="00164F2A">
              <w:rPr>
                <w:rFonts w:ascii="Times New Roman" w:hAnsi="Times New Roman" w:cs="Times New Roman"/>
                <w:b/>
                <w:bCs/>
                <w:szCs w:val="22"/>
              </w:rPr>
              <w:t>Basic earnings</w:t>
            </w:r>
            <w:r w:rsidRPr="00164F2A">
              <w:rPr>
                <w:rFonts w:ascii="Times New Roman" w:hAnsi="Times New Roman" w:cs="Times New Roman"/>
                <w:b/>
                <w:bCs/>
                <w:szCs w:val="22"/>
                <w:cs/>
              </w:rPr>
              <w:t xml:space="preserve"> </w:t>
            </w:r>
            <w:r>
              <w:rPr>
                <w:rFonts w:ascii="Times New Roman" w:hAnsi="Times New Roman" w:cs="Times New Roman"/>
                <w:b/>
                <w:bCs/>
                <w:szCs w:val="22"/>
              </w:rPr>
              <w:t xml:space="preserve">(losses) </w:t>
            </w:r>
            <w:r w:rsidRPr="00164F2A">
              <w:rPr>
                <w:rFonts w:ascii="Times New Roman" w:hAnsi="Times New Roman" w:cs="Times New Roman"/>
                <w:b/>
                <w:bCs/>
                <w:szCs w:val="22"/>
              </w:rPr>
              <w:t>per share</w:t>
            </w:r>
          </w:p>
        </w:tc>
        <w:tc>
          <w:tcPr>
            <w:tcW w:w="1255" w:type="dxa"/>
            <w:tcBorders>
              <w:top w:val="single" w:sz="4" w:space="0" w:color="auto"/>
            </w:tcBorders>
          </w:tcPr>
          <w:p w14:paraId="5FA81C29" w14:textId="77777777" w:rsidR="00235C76" w:rsidRPr="00164F2A" w:rsidRDefault="00235C76" w:rsidP="00235C76">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4F4D2843"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5E0E6FB3" w14:textId="77777777" w:rsidR="00235C76" w:rsidRPr="00164F2A" w:rsidRDefault="00235C76" w:rsidP="00235C76">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6AE00C4D"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3044E3DA" w14:textId="77777777" w:rsidR="00235C76" w:rsidRPr="00164F2A" w:rsidRDefault="00235C76" w:rsidP="00235C76">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5DE60207"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5BE8AC98" w14:textId="77777777" w:rsidR="00235C76" w:rsidRPr="00164F2A" w:rsidRDefault="00235C76" w:rsidP="00235C76">
            <w:pPr>
              <w:tabs>
                <w:tab w:val="decimal" w:pos="919"/>
              </w:tabs>
              <w:spacing w:after="0" w:line="240" w:lineRule="atLeast"/>
              <w:ind w:left="-93" w:right="-96"/>
              <w:jc w:val="thaiDistribute"/>
              <w:rPr>
                <w:rFonts w:ascii="Times New Roman" w:hAnsi="Times New Roman" w:cs="Times New Roman"/>
                <w:szCs w:val="22"/>
              </w:rPr>
            </w:pPr>
          </w:p>
        </w:tc>
      </w:tr>
      <w:tr w:rsidR="00235C76" w:rsidRPr="00164F2A" w14:paraId="0B722EED" w14:textId="77777777" w:rsidTr="000B687B">
        <w:tc>
          <w:tcPr>
            <w:tcW w:w="3870" w:type="dxa"/>
          </w:tcPr>
          <w:p w14:paraId="07D64000" w14:textId="77777777" w:rsidR="00235C76" w:rsidRPr="00164F2A" w:rsidRDefault="00235C76" w:rsidP="00235C76">
            <w:pPr>
              <w:spacing w:after="0" w:line="240" w:lineRule="atLeast"/>
              <w:ind w:left="549" w:right="-25"/>
              <w:rPr>
                <w:rFonts w:ascii="Times New Roman" w:hAnsi="Times New Roman" w:cs="Times New Roman"/>
                <w:b/>
                <w:bCs/>
                <w:szCs w:val="22"/>
                <w:cs/>
              </w:rPr>
            </w:pPr>
            <w:r w:rsidRPr="00164F2A">
              <w:rPr>
                <w:rFonts w:ascii="Times New Roman" w:hAnsi="Times New Roman" w:cs="Times New Roman"/>
                <w:b/>
                <w:bCs/>
                <w:szCs w:val="22"/>
                <w:cs/>
              </w:rPr>
              <w:t xml:space="preserve">  (</w:t>
            </w:r>
            <w:r w:rsidRPr="00164F2A">
              <w:rPr>
                <w:rFonts w:ascii="Times New Roman" w:hAnsi="Times New Roman" w:cs="Times New Roman"/>
                <w:b/>
                <w:bCs/>
                <w:szCs w:val="22"/>
              </w:rPr>
              <w:t>Baht</w:t>
            </w:r>
            <w:r w:rsidRPr="00164F2A">
              <w:rPr>
                <w:rFonts w:ascii="Times New Roman" w:hAnsi="Times New Roman" w:cs="Times New Roman"/>
                <w:b/>
                <w:bCs/>
                <w:szCs w:val="22"/>
                <w:cs/>
              </w:rPr>
              <w:t>)</w:t>
            </w:r>
          </w:p>
        </w:tc>
        <w:tc>
          <w:tcPr>
            <w:tcW w:w="1255" w:type="dxa"/>
          </w:tcPr>
          <w:p w14:paraId="4161FE91" w14:textId="37302AB7" w:rsidR="00235C76" w:rsidRPr="00164F2A" w:rsidRDefault="000B3264" w:rsidP="00235C76">
            <w:pPr>
              <w:tabs>
                <w:tab w:val="decimal" w:pos="635"/>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0.13</w:t>
            </w:r>
          </w:p>
        </w:tc>
        <w:tc>
          <w:tcPr>
            <w:tcW w:w="236" w:type="dxa"/>
          </w:tcPr>
          <w:p w14:paraId="676FCDDA"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14:paraId="4739017B" w14:textId="18CB60B9" w:rsidR="00235C76" w:rsidRPr="00164F2A" w:rsidRDefault="00235C76" w:rsidP="00235C76">
            <w:pPr>
              <w:tabs>
                <w:tab w:val="decimal" w:pos="64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(0.08)</w:t>
            </w:r>
          </w:p>
        </w:tc>
        <w:tc>
          <w:tcPr>
            <w:tcW w:w="236" w:type="dxa"/>
          </w:tcPr>
          <w:p w14:paraId="70FAAAFD"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14:paraId="5B7EADE9" w14:textId="4ADCC17E" w:rsidR="00235C76" w:rsidRPr="00164F2A" w:rsidRDefault="00013535" w:rsidP="00235C76">
            <w:pPr>
              <w:tabs>
                <w:tab w:val="decimal" w:pos="635"/>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0.14</w:t>
            </w:r>
          </w:p>
        </w:tc>
        <w:tc>
          <w:tcPr>
            <w:tcW w:w="247" w:type="dxa"/>
          </w:tcPr>
          <w:p w14:paraId="25E2A32E" w14:textId="77777777" w:rsidR="00235C76" w:rsidRPr="00164F2A" w:rsidRDefault="00235C76" w:rsidP="00235C76">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14:paraId="029AE5E5" w14:textId="71A9980D" w:rsidR="00235C76" w:rsidRPr="00164F2A" w:rsidRDefault="00235C76" w:rsidP="00235C76">
            <w:pPr>
              <w:tabs>
                <w:tab w:val="decimal" w:pos="635"/>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(0.08)</w:t>
            </w:r>
          </w:p>
        </w:tc>
      </w:tr>
    </w:tbl>
    <w:p w14:paraId="367EFE6F"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highlight w:val="yellow"/>
        </w:rPr>
      </w:pPr>
    </w:p>
    <w:p w14:paraId="63E4C9F9"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Financial instruments</w:t>
      </w:r>
    </w:p>
    <w:p w14:paraId="5B255057"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4187EF40"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Foreign currency risk</w:t>
      </w:r>
    </w:p>
    <w:p w14:paraId="16F23555"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64F4B181" w14:textId="7F839EF4"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As at 31 March 202</w:t>
      </w:r>
      <w:r w:rsidR="00235C76">
        <w:rPr>
          <w:rFonts w:ascii="Times New Roman" w:hAnsi="Times New Roman" w:cs="Times New Roman"/>
          <w:szCs w:val="22"/>
        </w:rPr>
        <w:t>6</w:t>
      </w:r>
      <w:r w:rsidRPr="00164F2A">
        <w:rPr>
          <w:rFonts w:ascii="Times New Roman" w:hAnsi="Times New Roman" w:cs="Times New Roman"/>
          <w:szCs w:val="22"/>
        </w:rPr>
        <w:t>, the balances of financial liabilities denominated in foreign currencies and had not been hedged against foreign exchange rate risk, were summarized as follows</w:t>
      </w:r>
      <w:r w:rsidRPr="00164F2A">
        <w:rPr>
          <w:rFonts w:ascii="Times New Roman" w:hAnsi="Times New Roman" w:cs="Times New Roman"/>
          <w:szCs w:val="22"/>
          <w:cs/>
        </w:rPr>
        <w:t>:</w:t>
      </w:r>
    </w:p>
    <w:p w14:paraId="1A4A8179" w14:textId="77777777" w:rsidR="001139AC" w:rsidRPr="00164F2A" w:rsidRDefault="001139AC" w:rsidP="001613FA">
      <w:pPr>
        <w:tabs>
          <w:tab w:val="left" w:pos="567"/>
        </w:tabs>
        <w:spacing w:after="0" w:line="240" w:lineRule="atLeast"/>
        <w:ind w:left="540" w:right="-25"/>
        <w:jc w:val="thaiDistribute"/>
        <w:rPr>
          <w:rFonts w:ascii="Times New Roman" w:hAnsi="Times New Roman" w:cs="Times New Roman"/>
          <w:szCs w:val="22"/>
        </w:rPr>
      </w:pPr>
    </w:p>
    <w:tbl>
      <w:tblPr>
        <w:tblW w:w="8736" w:type="dxa"/>
        <w:tblInd w:w="18" w:type="dxa"/>
        <w:tblLook w:val="01E0" w:firstRow="1" w:lastRow="1" w:firstColumn="1" w:lastColumn="1" w:noHBand="0" w:noVBand="0"/>
      </w:tblPr>
      <w:tblGrid>
        <w:gridCol w:w="6327"/>
        <w:gridCol w:w="236"/>
        <w:gridCol w:w="2173"/>
      </w:tblGrid>
      <w:tr w:rsidR="00E04304" w:rsidRPr="00164F2A" w14:paraId="3DC98024" w14:textId="77777777" w:rsidTr="00E04304">
        <w:tc>
          <w:tcPr>
            <w:tcW w:w="6327" w:type="dxa"/>
          </w:tcPr>
          <w:p w14:paraId="3755D01B" w14:textId="77777777" w:rsidR="00E04304" w:rsidRPr="00164F2A" w:rsidRDefault="00E04304" w:rsidP="000B687B">
            <w:pPr>
              <w:spacing w:after="0" w:line="240" w:lineRule="atLeast"/>
              <w:ind w:left="549" w:right="-25"/>
              <w:rPr>
                <w:rFonts w:ascii="Times New Roman" w:hAnsi="Times New Roman" w:cs="Times New Roman"/>
                <w:szCs w:val="22"/>
              </w:rPr>
            </w:pPr>
          </w:p>
        </w:tc>
        <w:tc>
          <w:tcPr>
            <w:tcW w:w="236" w:type="dxa"/>
          </w:tcPr>
          <w:p w14:paraId="721D6AC8" w14:textId="77777777" w:rsidR="00E04304" w:rsidRPr="00164F2A" w:rsidRDefault="00E04304" w:rsidP="000B687B">
            <w:pPr>
              <w:spacing w:after="0" w:line="240" w:lineRule="atLeast"/>
              <w:ind w:right="-25"/>
              <w:jc w:val="center"/>
              <w:rPr>
                <w:rFonts w:ascii="Times New Roman" w:hAnsi="Times New Roman" w:cs="Times New Roman"/>
                <w:b/>
                <w:szCs w:val="22"/>
              </w:rPr>
            </w:pPr>
          </w:p>
        </w:tc>
        <w:tc>
          <w:tcPr>
            <w:tcW w:w="2173" w:type="dxa"/>
          </w:tcPr>
          <w:p w14:paraId="6D9665BA" w14:textId="77777777" w:rsidR="00E04304" w:rsidRPr="00164F2A" w:rsidRDefault="00E04304" w:rsidP="000B687B">
            <w:pPr>
              <w:spacing w:after="0" w:line="240" w:lineRule="atLeast"/>
              <w:ind w:left="-61" w:right="-25"/>
              <w:jc w:val="center"/>
              <w:rPr>
                <w:rFonts w:ascii="Times New Roman" w:hAnsi="Times New Roman" w:cs="Times New Roman"/>
                <w:b/>
                <w:szCs w:val="22"/>
              </w:rPr>
            </w:pPr>
            <w:r w:rsidRPr="00164F2A">
              <w:rPr>
                <w:rFonts w:ascii="Times New Roman" w:hAnsi="Times New Roman" w:cs="Times New Roman"/>
                <w:b/>
                <w:bCs/>
                <w:szCs w:val="22"/>
              </w:rPr>
              <w:t>Consolidated</w:t>
            </w:r>
            <w:r w:rsidRPr="00164F2A">
              <w:rPr>
                <w:rFonts w:ascii="Times New Roman" w:hAnsi="Times New Roman" w:cs="Times New Roman"/>
                <w:b/>
                <w:bCs/>
                <w:szCs w:val="22"/>
                <w:cs/>
              </w:rPr>
              <w:t xml:space="preserve"> </w:t>
            </w:r>
            <w:r w:rsidRPr="00164F2A">
              <w:rPr>
                <w:rFonts w:ascii="Times New Roman" w:hAnsi="Times New Roman" w:cs="Times New Roman"/>
                <w:b/>
                <w:bCs/>
                <w:szCs w:val="22"/>
              </w:rPr>
              <w:t>financial</w:t>
            </w:r>
            <w:r w:rsidRPr="00164F2A">
              <w:rPr>
                <w:rFonts w:ascii="Times New Roman" w:hAnsi="Times New Roman" w:cs="Times New Roman"/>
                <w:b/>
                <w:bCs/>
                <w:szCs w:val="22"/>
                <w:cs/>
              </w:rPr>
              <w:t xml:space="preserve"> </w:t>
            </w:r>
            <w:r w:rsidRPr="00164F2A">
              <w:rPr>
                <w:rFonts w:ascii="Times New Roman" w:hAnsi="Times New Roman" w:cs="Times New Roman"/>
                <w:b/>
                <w:szCs w:val="22"/>
              </w:rPr>
              <w:t>statements</w:t>
            </w:r>
          </w:p>
        </w:tc>
      </w:tr>
      <w:tr w:rsidR="00E04304" w:rsidRPr="00164F2A" w14:paraId="7AB4B6A1" w14:textId="77777777" w:rsidTr="00E04304">
        <w:tc>
          <w:tcPr>
            <w:tcW w:w="6327" w:type="dxa"/>
          </w:tcPr>
          <w:p w14:paraId="7645AA62" w14:textId="77777777" w:rsidR="00E04304" w:rsidRPr="00164F2A" w:rsidRDefault="00E04304" w:rsidP="000B687B">
            <w:pPr>
              <w:spacing w:after="0" w:line="240" w:lineRule="atLeast"/>
              <w:ind w:left="549" w:right="-25"/>
              <w:rPr>
                <w:rFonts w:ascii="Times New Roman" w:hAnsi="Times New Roman" w:cs="Times New Roman"/>
                <w:szCs w:val="22"/>
              </w:rPr>
            </w:pPr>
          </w:p>
        </w:tc>
        <w:tc>
          <w:tcPr>
            <w:tcW w:w="236" w:type="dxa"/>
          </w:tcPr>
          <w:p w14:paraId="69A6727A" w14:textId="77777777" w:rsidR="00E04304" w:rsidRPr="00164F2A" w:rsidRDefault="00E04304" w:rsidP="000B687B">
            <w:pPr>
              <w:spacing w:after="0" w:line="240" w:lineRule="atLeast"/>
              <w:ind w:right="-25"/>
              <w:jc w:val="center"/>
              <w:rPr>
                <w:rFonts w:ascii="Times New Roman" w:hAnsi="Times New Roman" w:cs="Times New Roman"/>
                <w:b/>
                <w:szCs w:val="22"/>
              </w:rPr>
            </w:pPr>
          </w:p>
        </w:tc>
        <w:tc>
          <w:tcPr>
            <w:tcW w:w="2173" w:type="dxa"/>
          </w:tcPr>
          <w:p w14:paraId="31829C58" w14:textId="77777777" w:rsidR="00E04304" w:rsidRPr="00164F2A" w:rsidRDefault="00E04304" w:rsidP="00E04304">
            <w:pPr>
              <w:tabs>
                <w:tab w:val="left" w:pos="540"/>
              </w:tabs>
              <w:spacing w:after="0" w:line="240" w:lineRule="atLeast"/>
              <w:ind w:left="539" w:right="-25"/>
              <w:jc w:val="both"/>
              <w:rPr>
                <w:rFonts w:ascii="Times New Roman" w:hAnsi="Times New Roman" w:cs="Times New Roman"/>
                <w:b/>
                <w:b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million</w:t>
            </w:r>
            <w:r w:rsidRPr="00164F2A">
              <w:rPr>
                <w:rFonts w:ascii="Times New Roman" w:hAnsi="Times New Roman" w:cs="Times New Roman"/>
                <w:i/>
                <w:iCs/>
                <w:szCs w:val="22"/>
                <w:cs/>
              </w:rPr>
              <w:t>)</w:t>
            </w:r>
          </w:p>
        </w:tc>
      </w:tr>
      <w:tr w:rsidR="00E04304" w:rsidRPr="00164F2A" w14:paraId="74D49100" w14:textId="77777777" w:rsidTr="00E04304">
        <w:tc>
          <w:tcPr>
            <w:tcW w:w="6327" w:type="dxa"/>
          </w:tcPr>
          <w:p w14:paraId="2144B392" w14:textId="77777777" w:rsidR="00E04304" w:rsidRPr="00164F2A" w:rsidRDefault="00E04304" w:rsidP="000B687B">
            <w:pPr>
              <w:spacing w:after="0" w:line="240" w:lineRule="atLeast"/>
              <w:ind w:left="549" w:right="-25"/>
              <w:rPr>
                <w:rFonts w:ascii="Times New Roman" w:hAnsi="Times New Roman" w:cs="Times New Roman"/>
                <w:b/>
                <w:bCs/>
                <w:szCs w:val="22"/>
                <w:cs/>
              </w:rPr>
            </w:pPr>
            <w:r w:rsidRPr="00164F2A">
              <w:rPr>
                <w:rFonts w:ascii="Times New Roman" w:hAnsi="Times New Roman" w:cs="Times New Roman"/>
                <w:b/>
                <w:bCs/>
                <w:szCs w:val="22"/>
              </w:rPr>
              <w:t>Financial liabilities</w:t>
            </w:r>
          </w:p>
        </w:tc>
        <w:tc>
          <w:tcPr>
            <w:tcW w:w="236" w:type="dxa"/>
          </w:tcPr>
          <w:p w14:paraId="63A9A6D4" w14:textId="77777777" w:rsidR="00E04304" w:rsidRPr="00164F2A" w:rsidRDefault="00E04304" w:rsidP="000B687B">
            <w:pPr>
              <w:tabs>
                <w:tab w:val="decimal" w:pos="756"/>
              </w:tabs>
              <w:spacing w:after="0" w:line="240" w:lineRule="atLeast"/>
              <w:ind w:left="-93" w:right="-96"/>
              <w:jc w:val="thaiDistribute"/>
              <w:rPr>
                <w:rFonts w:ascii="Times New Roman" w:hAnsi="Times New Roman" w:cs="Times New Roman"/>
                <w:szCs w:val="22"/>
              </w:rPr>
            </w:pPr>
          </w:p>
        </w:tc>
        <w:tc>
          <w:tcPr>
            <w:tcW w:w="2173" w:type="dxa"/>
          </w:tcPr>
          <w:p w14:paraId="7E71F518" w14:textId="77777777" w:rsidR="00E04304" w:rsidRPr="00164F2A" w:rsidRDefault="00E04304" w:rsidP="000B687B">
            <w:pPr>
              <w:tabs>
                <w:tab w:val="decimal" w:pos="1357"/>
              </w:tabs>
              <w:spacing w:after="0" w:line="240" w:lineRule="atLeast"/>
              <w:ind w:left="-93" w:right="-96"/>
              <w:jc w:val="thaiDistribute"/>
              <w:rPr>
                <w:rFonts w:ascii="Times New Roman" w:hAnsi="Times New Roman" w:cs="Times New Roman"/>
                <w:szCs w:val="22"/>
              </w:rPr>
            </w:pPr>
          </w:p>
        </w:tc>
      </w:tr>
      <w:tr w:rsidR="00E04304" w:rsidRPr="00164F2A" w14:paraId="38D6395A" w14:textId="77777777" w:rsidTr="00E04304">
        <w:tc>
          <w:tcPr>
            <w:tcW w:w="6327" w:type="dxa"/>
          </w:tcPr>
          <w:p w14:paraId="19CBB3CC" w14:textId="77777777" w:rsidR="00E04304" w:rsidRPr="00164F2A" w:rsidRDefault="00E04304" w:rsidP="000B687B">
            <w:pPr>
              <w:spacing w:after="0" w:line="240" w:lineRule="atLeast"/>
              <w:ind w:left="549" w:right="-25"/>
              <w:rPr>
                <w:rFonts w:ascii="Times New Roman" w:hAnsi="Times New Roman" w:cs="Times New Roman"/>
                <w:szCs w:val="22"/>
              </w:rPr>
            </w:pPr>
            <w:r w:rsidRPr="00164F2A">
              <w:rPr>
                <w:rFonts w:ascii="Times New Roman" w:hAnsi="Times New Roman" w:cs="Times New Roman"/>
                <w:szCs w:val="22"/>
              </w:rPr>
              <w:t>US Dollar</w:t>
            </w:r>
          </w:p>
        </w:tc>
        <w:tc>
          <w:tcPr>
            <w:tcW w:w="236" w:type="dxa"/>
          </w:tcPr>
          <w:p w14:paraId="36BD6A42" w14:textId="77777777" w:rsidR="00E04304" w:rsidRPr="00164F2A" w:rsidRDefault="00E04304" w:rsidP="000B687B">
            <w:pPr>
              <w:tabs>
                <w:tab w:val="decimal" w:pos="756"/>
              </w:tabs>
              <w:spacing w:after="0" w:line="240" w:lineRule="atLeast"/>
              <w:ind w:left="-93" w:right="-96"/>
              <w:jc w:val="thaiDistribute"/>
              <w:rPr>
                <w:rFonts w:ascii="Times New Roman" w:hAnsi="Times New Roman" w:cs="Times New Roman"/>
                <w:szCs w:val="22"/>
              </w:rPr>
            </w:pPr>
          </w:p>
        </w:tc>
        <w:tc>
          <w:tcPr>
            <w:tcW w:w="2173" w:type="dxa"/>
          </w:tcPr>
          <w:p w14:paraId="1BA234F4" w14:textId="4605AB59" w:rsidR="00E04304" w:rsidRPr="00164F2A" w:rsidRDefault="00013535" w:rsidP="000B687B">
            <w:pPr>
              <w:tabs>
                <w:tab w:val="decimal" w:pos="135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w:t>
            </w:r>
          </w:p>
        </w:tc>
      </w:tr>
    </w:tbl>
    <w:p w14:paraId="699FBE7C" w14:textId="77777777" w:rsidR="00604263" w:rsidRDefault="00604263" w:rsidP="001613FA">
      <w:pPr>
        <w:tabs>
          <w:tab w:val="left" w:pos="567"/>
        </w:tabs>
        <w:spacing w:after="0" w:line="240" w:lineRule="atLeast"/>
        <w:ind w:left="540" w:right="-25"/>
        <w:jc w:val="thaiDistribute"/>
        <w:rPr>
          <w:rFonts w:ascii="Times New Roman" w:hAnsi="Times New Roman" w:cs="Times New Roman"/>
          <w:b/>
          <w:bCs/>
          <w:szCs w:val="22"/>
        </w:rPr>
      </w:pPr>
    </w:p>
    <w:p w14:paraId="293D5548" w14:textId="0217E458" w:rsidR="001613FA" w:rsidRPr="00164F2A" w:rsidRDefault="001613FA" w:rsidP="001613FA">
      <w:p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Carrying amount and fair values</w:t>
      </w:r>
    </w:p>
    <w:p w14:paraId="30FD82D3"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0890A010"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The following table shows the carrying amounts and fair values of financial assets and financial liabilities, including their levels in the fair value hierarchy</w:t>
      </w:r>
      <w:r w:rsidRPr="00164F2A">
        <w:rPr>
          <w:rFonts w:ascii="Times New Roman" w:hAnsi="Times New Roman" w:cs="Times New Roman"/>
          <w:szCs w:val="22"/>
          <w:cs/>
        </w:rPr>
        <w:t xml:space="preserve">. </w:t>
      </w:r>
      <w:r w:rsidRPr="00164F2A">
        <w:rPr>
          <w:rFonts w:ascii="Times New Roman" w:hAnsi="Times New Roman" w:cs="Times New Roman"/>
          <w:szCs w:val="22"/>
        </w:rPr>
        <w:t>It does not include fair value information for financial assets and financial liabilities not measured at fair value if the carrying amount is a reasonable approximation of fair value</w:t>
      </w:r>
      <w:r w:rsidRPr="00164F2A">
        <w:rPr>
          <w:rFonts w:ascii="Times New Roman" w:hAnsi="Times New Roman" w:cs="Times New Roman"/>
          <w:szCs w:val="22"/>
          <w:cs/>
        </w:rPr>
        <w:t>.</w:t>
      </w:r>
    </w:p>
    <w:p w14:paraId="2F593D43" w14:textId="77777777" w:rsidR="001613FA" w:rsidRPr="00164F2A" w:rsidRDefault="001613FA" w:rsidP="001613FA">
      <w:pPr>
        <w:tabs>
          <w:tab w:val="left" w:pos="540"/>
        </w:tabs>
        <w:spacing w:after="0" w:line="240" w:lineRule="atLeast"/>
        <w:ind w:left="539" w:right="-25"/>
        <w:jc w:val="both"/>
        <w:rPr>
          <w:rFonts w:ascii="Times New Roman" w:hAnsi="Times New Roman" w:cs="Times New Roman"/>
          <w:szCs w:val="22"/>
        </w:rPr>
      </w:pPr>
    </w:p>
    <w:tbl>
      <w:tblPr>
        <w:tblW w:w="10107" w:type="dxa"/>
        <w:tblInd w:w="18" w:type="dxa"/>
        <w:tblLayout w:type="fixed"/>
        <w:tblLook w:val="01E0" w:firstRow="1" w:lastRow="1" w:firstColumn="1" w:lastColumn="1" w:noHBand="0" w:noVBand="0"/>
      </w:tblPr>
      <w:tblGrid>
        <w:gridCol w:w="4059"/>
        <w:gridCol w:w="1134"/>
        <w:gridCol w:w="283"/>
        <w:gridCol w:w="899"/>
        <w:gridCol w:w="236"/>
        <w:gridCol w:w="915"/>
        <w:gridCol w:w="259"/>
        <w:gridCol w:w="908"/>
        <w:gridCol w:w="236"/>
        <w:gridCol w:w="942"/>
        <w:gridCol w:w="236"/>
      </w:tblGrid>
      <w:tr w:rsidR="00825C25" w:rsidRPr="00164F2A" w14:paraId="5677C4CB" w14:textId="77777777" w:rsidTr="00DB7F1E">
        <w:trPr>
          <w:gridAfter w:val="1"/>
          <w:wAfter w:w="236" w:type="dxa"/>
          <w:tblHeader/>
        </w:trPr>
        <w:tc>
          <w:tcPr>
            <w:tcW w:w="4059" w:type="dxa"/>
          </w:tcPr>
          <w:p w14:paraId="0D8FF6B4" w14:textId="77777777" w:rsidR="00825C25" w:rsidRPr="00164F2A" w:rsidRDefault="00825C25" w:rsidP="00514C3C">
            <w:pPr>
              <w:spacing w:after="0" w:line="240" w:lineRule="atLeast"/>
              <w:ind w:left="549" w:right="-25"/>
              <w:rPr>
                <w:rFonts w:ascii="Times New Roman" w:hAnsi="Times New Roman" w:cs="Times New Roman"/>
                <w:szCs w:val="22"/>
                <w:cs/>
              </w:rPr>
            </w:pPr>
          </w:p>
        </w:tc>
        <w:tc>
          <w:tcPr>
            <w:tcW w:w="5812" w:type="dxa"/>
            <w:gridSpan w:val="9"/>
          </w:tcPr>
          <w:p w14:paraId="66F8162E" w14:textId="77777777" w:rsidR="00825C25" w:rsidRPr="00164F2A" w:rsidRDefault="00825C25" w:rsidP="00514C3C">
            <w:pPr>
              <w:spacing w:after="0" w:line="240" w:lineRule="atLeast"/>
              <w:ind w:left="34" w:right="-25"/>
              <w:jc w:val="center"/>
              <w:rPr>
                <w:rFonts w:ascii="Times New Roman" w:hAnsi="Times New Roman" w:cs="Times New Roman"/>
                <w:b/>
                <w:bCs/>
                <w:szCs w:val="22"/>
                <w:cs/>
              </w:rPr>
            </w:pPr>
            <w:r w:rsidRPr="00164F2A">
              <w:rPr>
                <w:rFonts w:ascii="Times New Roman" w:hAnsi="Times New Roman" w:cs="Times New Roman"/>
                <w:b/>
                <w:bCs/>
                <w:szCs w:val="22"/>
              </w:rPr>
              <w:t>Consolidate and separate financial statement</w:t>
            </w:r>
          </w:p>
        </w:tc>
      </w:tr>
      <w:tr w:rsidR="00825C25" w:rsidRPr="00164F2A" w14:paraId="69798EFD" w14:textId="77777777" w:rsidTr="00DB7F1E">
        <w:trPr>
          <w:gridAfter w:val="1"/>
          <w:wAfter w:w="236" w:type="dxa"/>
          <w:tblHeader/>
        </w:trPr>
        <w:tc>
          <w:tcPr>
            <w:tcW w:w="4059" w:type="dxa"/>
          </w:tcPr>
          <w:p w14:paraId="4BC570AB" w14:textId="77777777" w:rsidR="00825C25" w:rsidRPr="00164F2A" w:rsidRDefault="00825C25" w:rsidP="00514C3C">
            <w:pPr>
              <w:spacing w:after="0" w:line="240" w:lineRule="atLeast"/>
              <w:ind w:left="549" w:right="-25"/>
              <w:rPr>
                <w:rFonts w:ascii="Times New Roman" w:hAnsi="Times New Roman" w:cs="Times New Roman"/>
                <w:szCs w:val="22"/>
                <w:cs/>
              </w:rPr>
            </w:pPr>
          </w:p>
        </w:tc>
        <w:tc>
          <w:tcPr>
            <w:tcW w:w="1134" w:type="dxa"/>
          </w:tcPr>
          <w:p w14:paraId="7080308D" w14:textId="77777777" w:rsidR="00825C25" w:rsidRPr="00164F2A" w:rsidRDefault="00825C25" w:rsidP="00514C3C">
            <w:pPr>
              <w:spacing w:after="0" w:line="240" w:lineRule="atLeast"/>
              <w:ind w:left="34" w:right="-25"/>
              <w:jc w:val="center"/>
              <w:rPr>
                <w:rFonts w:ascii="Times New Roman" w:hAnsi="Times New Roman" w:cs="Times New Roman"/>
                <w:szCs w:val="22"/>
                <w:cs/>
              </w:rPr>
            </w:pPr>
            <w:r w:rsidRPr="00164F2A">
              <w:rPr>
                <w:rFonts w:ascii="Times New Roman" w:hAnsi="Times New Roman" w:cs="Times New Roman"/>
                <w:szCs w:val="22"/>
              </w:rPr>
              <w:t>Carrying</w:t>
            </w:r>
          </w:p>
        </w:tc>
        <w:tc>
          <w:tcPr>
            <w:tcW w:w="283" w:type="dxa"/>
          </w:tcPr>
          <w:p w14:paraId="00D388AA" w14:textId="77777777" w:rsidR="00825C25" w:rsidRPr="00164F2A" w:rsidRDefault="00825C25" w:rsidP="00514C3C">
            <w:pPr>
              <w:spacing w:after="0" w:line="240" w:lineRule="atLeast"/>
              <w:ind w:left="549" w:right="-25"/>
              <w:rPr>
                <w:rFonts w:ascii="Times New Roman" w:hAnsi="Times New Roman" w:cs="Times New Roman"/>
                <w:szCs w:val="22"/>
                <w:cs/>
              </w:rPr>
            </w:pPr>
          </w:p>
        </w:tc>
        <w:tc>
          <w:tcPr>
            <w:tcW w:w="4395" w:type="dxa"/>
            <w:gridSpan w:val="7"/>
          </w:tcPr>
          <w:p w14:paraId="4E2E838D" w14:textId="77777777" w:rsidR="00825C25" w:rsidRPr="00164F2A" w:rsidRDefault="00825C25" w:rsidP="00514C3C">
            <w:pPr>
              <w:spacing w:after="0" w:line="240" w:lineRule="atLeast"/>
              <w:ind w:left="34" w:right="-25"/>
              <w:jc w:val="center"/>
              <w:rPr>
                <w:rFonts w:ascii="Times New Roman" w:hAnsi="Times New Roman" w:cs="Times New Roman"/>
                <w:szCs w:val="22"/>
                <w:cs/>
              </w:rPr>
            </w:pPr>
            <w:r w:rsidRPr="00164F2A">
              <w:rPr>
                <w:rFonts w:ascii="Times New Roman" w:hAnsi="Times New Roman" w:cs="Times New Roman"/>
                <w:szCs w:val="22"/>
              </w:rPr>
              <w:t>Fair value</w:t>
            </w:r>
          </w:p>
        </w:tc>
      </w:tr>
      <w:tr w:rsidR="00825C25" w:rsidRPr="00164F2A" w14:paraId="5101F055" w14:textId="77777777" w:rsidTr="00DB7F1E">
        <w:trPr>
          <w:gridAfter w:val="1"/>
          <w:wAfter w:w="236" w:type="dxa"/>
          <w:tblHeader/>
        </w:trPr>
        <w:tc>
          <w:tcPr>
            <w:tcW w:w="4059" w:type="dxa"/>
          </w:tcPr>
          <w:p w14:paraId="776F723F" w14:textId="77777777" w:rsidR="00825C25" w:rsidRPr="00164F2A" w:rsidRDefault="00825C25" w:rsidP="00514C3C">
            <w:pPr>
              <w:spacing w:after="0" w:line="240" w:lineRule="atLeast"/>
              <w:ind w:left="549" w:right="-25"/>
              <w:rPr>
                <w:rFonts w:ascii="Times New Roman" w:hAnsi="Times New Roman" w:cs="Times New Roman"/>
                <w:szCs w:val="22"/>
                <w:cs/>
              </w:rPr>
            </w:pPr>
          </w:p>
        </w:tc>
        <w:tc>
          <w:tcPr>
            <w:tcW w:w="1134" w:type="dxa"/>
          </w:tcPr>
          <w:p w14:paraId="097EE223" w14:textId="77777777" w:rsidR="00825C25" w:rsidRPr="00164F2A" w:rsidRDefault="00825C25" w:rsidP="00514C3C">
            <w:pPr>
              <w:spacing w:after="0" w:line="240" w:lineRule="atLeast"/>
              <w:ind w:left="34" w:right="-25"/>
              <w:jc w:val="center"/>
              <w:rPr>
                <w:rFonts w:ascii="Times New Roman" w:hAnsi="Times New Roman" w:cs="Times New Roman"/>
                <w:szCs w:val="22"/>
                <w:cs/>
              </w:rPr>
            </w:pPr>
            <w:r w:rsidRPr="00164F2A">
              <w:rPr>
                <w:rFonts w:ascii="Times New Roman" w:hAnsi="Times New Roman" w:cs="Times New Roman"/>
                <w:szCs w:val="22"/>
              </w:rPr>
              <w:t>amount</w:t>
            </w:r>
          </w:p>
        </w:tc>
        <w:tc>
          <w:tcPr>
            <w:tcW w:w="283" w:type="dxa"/>
          </w:tcPr>
          <w:p w14:paraId="63B606F2" w14:textId="77777777" w:rsidR="00825C25" w:rsidRPr="00164F2A" w:rsidRDefault="00825C25" w:rsidP="00514C3C">
            <w:pPr>
              <w:spacing w:after="0" w:line="240" w:lineRule="atLeast"/>
              <w:ind w:left="549" w:right="-25"/>
              <w:rPr>
                <w:rFonts w:ascii="Times New Roman" w:hAnsi="Times New Roman" w:cs="Times New Roman"/>
                <w:szCs w:val="22"/>
                <w:cs/>
              </w:rPr>
            </w:pPr>
          </w:p>
        </w:tc>
        <w:tc>
          <w:tcPr>
            <w:tcW w:w="899" w:type="dxa"/>
          </w:tcPr>
          <w:p w14:paraId="59354E86" w14:textId="77777777" w:rsidR="00825C25" w:rsidRPr="00164F2A" w:rsidRDefault="00825C25" w:rsidP="00514C3C">
            <w:pPr>
              <w:spacing w:after="0" w:line="240" w:lineRule="atLeast"/>
              <w:ind w:left="34" w:right="-25"/>
              <w:jc w:val="center"/>
              <w:rPr>
                <w:rFonts w:ascii="Times New Roman" w:hAnsi="Times New Roman" w:cs="Times New Roman"/>
                <w:szCs w:val="22"/>
                <w:cs/>
              </w:rPr>
            </w:pPr>
            <w:r w:rsidRPr="00164F2A">
              <w:rPr>
                <w:rFonts w:ascii="Times New Roman" w:hAnsi="Times New Roman" w:cs="Times New Roman"/>
                <w:szCs w:val="22"/>
              </w:rPr>
              <w:t>Level 1</w:t>
            </w:r>
          </w:p>
        </w:tc>
        <w:tc>
          <w:tcPr>
            <w:tcW w:w="236" w:type="dxa"/>
          </w:tcPr>
          <w:p w14:paraId="6D1257FF" w14:textId="77777777" w:rsidR="00825C25" w:rsidRPr="00164F2A" w:rsidRDefault="00825C25" w:rsidP="00514C3C">
            <w:pPr>
              <w:spacing w:after="0" w:line="240" w:lineRule="atLeast"/>
              <w:ind w:left="34" w:right="-25"/>
              <w:jc w:val="center"/>
              <w:rPr>
                <w:rFonts w:ascii="Times New Roman" w:hAnsi="Times New Roman" w:cs="Times New Roman"/>
                <w:szCs w:val="22"/>
              </w:rPr>
            </w:pPr>
          </w:p>
        </w:tc>
        <w:tc>
          <w:tcPr>
            <w:tcW w:w="915" w:type="dxa"/>
          </w:tcPr>
          <w:p w14:paraId="73C6D25C" w14:textId="77777777" w:rsidR="00825C25" w:rsidRPr="00164F2A" w:rsidRDefault="00825C25" w:rsidP="00514C3C">
            <w:pPr>
              <w:spacing w:after="0" w:line="240" w:lineRule="atLeast"/>
              <w:ind w:left="34" w:right="-25"/>
              <w:jc w:val="center"/>
              <w:rPr>
                <w:rFonts w:ascii="Times New Roman" w:hAnsi="Times New Roman" w:cs="Times New Roman"/>
                <w:szCs w:val="22"/>
                <w:rtl/>
                <w:cs/>
              </w:rPr>
            </w:pPr>
            <w:r w:rsidRPr="00164F2A">
              <w:rPr>
                <w:rFonts w:ascii="Times New Roman" w:hAnsi="Times New Roman" w:cs="Times New Roman"/>
                <w:szCs w:val="22"/>
              </w:rPr>
              <w:t>Level 2</w:t>
            </w:r>
          </w:p>
        </w:tc>
        <w:tc>
          <w:tcPr>
            <w:tcW w:w="259" w:type="dxa"/>
          </w:tcPr>
          <w:p w14:paraId="2D811606" w14:textId="77777777" w:rsidR="00825C25" w:rsidRPr="00164F2A" w:rsidRDefault="00825C25" w:rsidP="00514C3C">
            <w:pPr>
              <w:spacing w:after="0" w:line="240" w:lineRule="atLeast"/>
              <w:ind w:left="34" w:right="-25"/>
              <w:jc w:val="center"/>
              <w:rPr>
                <w:rFonts w:ascii="Times New Roman" w:hAnsi="Times New Roman" w:cs="Times New Roman"/>
                <w:szCs w:val="22"/>
              </w:rPr>
            </w:pPr>
          </w:p>
        </w:tc>
        <w:tc>
          <w:tcPr>
            <w:tcW w:w="908" w:type="dxa"/>
          </w:tcPr>
          <w:p w14:paraId="4C36AEBC" w14:textId="77777777" w:rsidR="00825C25" w:rsidRPr="00164F2A" w:rsidRDefault="00825C25" w:rsidP="00514C3C">
            <w:pPr>
              <w:spacing w:after="0" w:line="240" w:lineRule="atLeast"/>
              <w:ind w:left="34" w:right="-25"/>
              <w:jc w:val="center"/>
              <w:rPr>
                <w:rFonts w:ascii="Times New Roman" w:hAnsi="Times New Roman" w:cs="Times New Roman"/>
                <w:szCs w:val="22"/>
              </w:rPr>
            </w:pPr>
            <w:r w:rsidRPr="00164F2A">
              <w:rPr>
                <w:rFonts w:ascii="Times New Roman" w:hAnsi="Times New Roman" w:cs="Times New Roman"/>
                <w:szCs w:val="22"/>
              </w:rPr>
              <w:t>Level 3</w:t>
            </w:r>
          </w:p>
        </w:tc>
        <w:tc>
          <w:tcPr>
            <w:tcW w:w="236" w:type="dxa"/>
          </w:tcPr>
          <w:p w14:paraId="68DA31DE" w14:textId="77777777" w:rsidR="00825C25" w:rsidRPr="00164F2A" w:rsidRDefault="00825C25" w:rsidP="00514C3C">
            <w:pPr>
              <w:spacing w:after="0" w:line="240" w:lineRule="atLeast"/>
              <w:ind w:left="34" w:right="-25"/>
              <w:jc w:val="center"/>
              <w:rPr>
                <w:rFonts w:ascii="Times New Roman" w:hAnsi="Times New Roman" w:cs="Times New Roman"/>
                <w:szCs w:val="22"/>
                <w:cs/>
              </w:rPr>
            </w:pPr>
          </w:p>
        </w:tc>
        <w:tc>
          <w:tcPr>
            <w:tcW w:w="942" w:type="dxa"/>
          </w:tcPr>
          <w:p w14:paraId="15B80E1B" w14:textId="77777777" w:rsidR="00825C25" w:rsidRPr="00164F2A" w:rsidRDefault="00825C25" w:rsidP="00514C3C">
            <w:pPr>
              <w:spacing w:after="0" w:line="240" w:lineRule="atLeast"/>
              <w:ind w:left="34" w:right="-25"/>
              <w:jc w:val="center"/>
              <w:rPr>
                <w:rFonts w:ascii="Times New Roman" w:hAnsi="Times New Roman" w:cs="Times New Roman"/>
                <w:szCs w:val="22"/>
                <w:cs/>
              </w:rPr>
            </w:pPr>
            <w:r w:rsidRPr="00164F2A">
              <w:rPr>
                <w:rFonts w:ascii="Times New Roman" w:hAnsi="Times New Roman" w:cs="Times New Roman"/>
                <w:szCs w:val="22"/>
              </w:rPr>
              <w:t>Total</w:t>
            </w:r>
          </w:p>
        </w:tc>
      </w:tr>
      <w:tr w:rsidR="00825C25" w:rsidRPr="00164F2A" w14:paraId="379F873A" w14:textId="77777777" w:rsidTr="00DB7F1E">
        <w:trPr>
          <w:gridAfter w:val="1"/>
          <w:wAfter w:w="236" w:type="dxa"/>
          <w:tblHeader/>
        </w:trPr>
        <w:tc>
          <w:tcPr>
            <w:tcW w:w="4059" w:type="dxa"/>
          </w:tcPr>
          <w:p w14:paraId="526DD481"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5812" w:type="dxa"/>
            <w:gridSpan w:val="9"/>
          </w:tcPr>
          <w:p w14:paraId="5A7E3AB8" w14:textId="77777777" w:rsidR="00825C25" w:rsidRPr="00164F2A" w:rsidRDefault="00825C25" w:rsidP="00514C3C">
            <w:pPr>
              <w:spacing w:after="0" w:line="240" w:lineRule="atLeast"/>
              <w:ind w:left="549" w:right="-25"/>
              <w:jc w:val="center"/>
              <w:rPr>
                <w:rFonts w:ascii="Times New Roman" w:hAnsi="Times New Roman" w:cs="Times New Roman"/>
                <w:i/>
                <w:i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825C25" w:rsidRPr="00164F2A" w14:paraId="07469F65" w14:textId="77777777" w:rsidTr="009C539F">
        <w:trPr>
          <w:gridAfter w:val="1"/>
          <w:wAfter w:w="236" w:type="dxa"/>
        </w:trPr>
        <w:tc>
          <w:tcPr>
            <w:tcW w:w="4059" w:type="dxa"/>
          </w:tcPr>
          <w:p w14:paraId="7E138280" w14:textId="04AE8C33" w:rsidR="00825C25" w:rsidRPr="00235C76" w:rsidRDefault="00026CDA" w:rsidP="00825C25">
            <w:pPr>
              <w:spacing w:after="0" w:line="240" w:lineRule="atLeast"/>
              <w:ind w:left="549" w:right="-25"/>
              <w:rPr>
                <w:rFonts w:ascii="Times New Roman" w:hAnsi="Times New Roman" w:cstheme="minorBidi"/>
                <w:b/>
                <w:bCs/>
                <w:i/>
                <w:iCs/>
                <w:szCs w:val="22"/>
                <w:cs/>
              </w:rPr>
            </w:pPr>
            <w:r w:rsidRPr="00164F2A">
              <w:rPr>
                <w:rFonts w:ascii="Times New Roman" w:hAnsi="Times New Roman" w:cs="Times New Roman"/>
                <w:b/>
                <w:bCs/>
                <w:i/>
                <w:iCs/>
                <w:szCs w:val="22"/>
              </w:rPr>
              <w:t>31 March 202</w:t>
            </w:r>
            <w:r w:rsidR="00235C76">
              <w:rPr>
                <w:rFonts w:ascii="Times New Roman" w:hAnsi="Times New Roman" w:cs="Times New Roman"/>
                <w:b/>
                <w:bCs/>
                <w:i/>
                <w:iCs/>
                <w:szCs w:val="22"/>
              </w:rPr>
              <w:t>6</w:t>
            </w:r>
          </w:p>
        </w:tc>
        <w:tc>
          <w:tcPr>
            <w:tcW w:w="1134" w:type="dxa"/>
            <w:vAlign w:val="center"/>
          </w:tcPr>
          <w:p w14:paraId="4D825ED0"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83" w:type="dxa"/>
            <w:vAlign w:val="center"/>
          </w:tcPr>
          <w:p w14:paraId="1D7C2436"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899" w:type="dxa"/>
            <w:vAlign w:val="center"/>
          </w:tcPr>
          <w:p w14:paraId="3E85EC81"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32CEF63E"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15" w:type="dxa"/>
            <w:vAlign w:val="center"/>
          </w:tcPr>
          <w:p w14:paraId="48C97925"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59" w:type="dxa"/>
            <w:vAlign w:val="center"/>
          </w:tcPr>
          <w:p w14:paraId="74396B5C"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08" w:type="dxa"/>
            <w:vAlign w:val="center"/>
          </w:tcPr>
          <w:p w14:paraId="59D8B057"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68F1E6A0"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42" w:type="dxa"/>
            <w:vAlign w:val="center"/>
          </w:tcPr>
          <w:p w14:paraId="23296CFB" w14:textId="77777777" w:rsidR="00825C25" w:rsidRPr="00164F2A" w:rsidRDefault="00825C25" w:rsidP="00514C3C">
            <w:pPr>
              <w:spacing w:after="0" w:line="240" w:lineRule="atLeast"/>
              <w:ind w:right="-25"/>
              <w:rPr>
                <w:rFonts w:ascii="Times New Roman" w:hAnsi="Times New Roman" w:cs="Times New Roman"/>
                <w:szCs w:val="22"/>
              </w:rPr>
            </w:pPr>
          </w:p>
        </w:tc>
      </w:tr>
      <w:tr w:rsidR="00825C25" w:rsidRPr="00164F2A" w14:paraId="227B75FD" w14:textId="77777777" w:rsidTr="009C539F">
        <w:trPr>
          <w:gridAfter w:val="1"/>
          <w:wAfter w:w="236" w:type="dxa"/>
        </w:trPr>
        <w:tc>
          <w:tcPr>
            <w:tcW w:w="4059" w:type="dxa"/>
          </w:tcPr>
          <w:p w14:paraId="3B5DA0BC" w14:textId="77777777" w:rsidR="00825C25" w:rsidRPr="00164F2A" w:rsidRDefault="00825C25" w:rsidP="00514C3C">
            <w:pPr>
              <w:spacing w:after="0" w:line="240" w:lineRule="atLeast"/>
              <w:ind w:left="549" w:right="-25"/>
              <w:rPr>
                <w:rFonts w:ascii="Times New Roman" w:hAnsi="Times New Roman" w:cs="Times New Roman"/>
                <w:b/>
                <w:bCs/>
                <w:szCs w:val="22"/>
              </w:rPr>
            </w:pPr>
            <w:r w:rsidRPr="00164F2A">
              <w:rPr>
                <w:rFonts w:ascii="Times New Roman" w:hAnsi="Times New Roman" w:cs="Times New Roman"/>
                <w:b/>
                <w:bCs/>
                <w:szCs w:val="22"/>
              </w:rPr>
              <w:t>Assets</w:t>
            </w:r>
          </w:p>
        </w:tc>
        <w:tc>
          <w:tcPr>
            <w:tcW w:w="1134" w:type="dxa"/>
            <w:vAlign w:val="center"/>
          </w:tcPr>
          <w:p w14:paraId="11EC2B3C"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83" w:type="dxa"/>
            <w:vAlign w:val="center"/>
          </w:tcPr>
          <w:p w14:paraId="2C435598"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899" w:type="dxa"/>
            <w:vAlign w:val="center"/>
          </w:tcPr>
          <w:p w14:paraId="2E3775EC"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20B3A013"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15" w:type="dxa"/>
            <w:vAlign w:val="center"/>
          </w:tcPr>
          <w:p w14:paraId="2610BB5E"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59" w:type="dxa"/>
            <w:vAlign w:val="center"/>
          </w:tcPr>
          <w:p w14:paraId="6AF0BD0B"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08" w:type="dxa"/>
            <w:vAlign w:val="center"/>
          </w:tcPr>
          <w:p w14:paraId="30913C2B"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4EBE0A1F"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42" w:type="dxa"/>
            <w:vAlign w:val="center"/>
          </w:tcPr>
          <w:p w14:paraId="6B97328F" w14:textId="77777777" w:rsidR="00825C25" w:rsidRPr="00164F2A" w:rsidRDefault="00825C25" w:rsidP="00514C3C">
            <w:pPr>
              <w:spacing w:after="0" w:line="240" w:lineRule="atLeast"/>
              <w:ind w:right="-25"/>
              <w:rPr>
                <w:rFonts w:ascii="Times New Roman" w:hAnsi="Times New Roman" w:cs="Times New Roman"/>
                <w:szCs w:val="22"/>
              </w:rPr>
            </w:pPr>
          </w:p>
        </w:tc>
      </w:tr>
      <w:tr w:rsidR="00825C25" w:rsidRPr="00164F2A" w14:paraId="4A630155" w14:textId="77777777" w:rsidTr="009C539F">
        <w:trPr>
          <w:gridAfter w:val="1"/>
          <w:wAfter w:w="236" w:type="dxa"/>
        </w:trPr>
        <w:tc>
          <w:tcPr>
            <w:tcW w:w="4059" w:type="dxa"/>
          </w:tcPr>
          <w:p w14:paraId="756A1CE2" w14:textId="77777777" w:rsidR="00825C25" w:rsidRPr="00164F2A" w:rsidRDefault="00825C25" w:rsidP="00514C3C">
            <w:pPr>
              <w:spacing w:after="0" w:line="240" w:lineRule="atLeast"/>
              <w:ind w:left="549" w:right="-25"/>
              <w:rPr>
                <w:rFonts w:ascii="Times New Roman" w:hAnsi="Times New Roman" w:cs="Times New Roman"/>
                <w:szCs w:val="22"/>
              </w:rPr>
            </w:pPr>
            <w:r w:rsidRPr="00164F2A">
              <w:rPr>
                <w:rFonts w:ascii="Times New Roman" w:hAnsi="Times New Roman" w:cs="Times New Roman"/>
                <w:szCs w:val="22"/>
              </w:rPr>
              <w:t xml:space="preserve">Investment in unit trusts of </w:t>
            </w:r>
          </w:p>
        </w:tc>
        <w:tc>
          <w:tcPr>
            <w:tcW w:w="1134" w:type="dxa"/>
            <w:vAlign w:val="center"/>
          </w:tcPr>
          <w:p w14:paraId="02E3103A"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83" w:type="dxa"/>
            <w:vAlign w:val="center"/>
          </w:tcPr>
          <w:p w14:paraId="5BF239F1"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899" w:type="dxa"/>
            <w:vAlign w:val="center"/>
          </w:tcPr>
          <w:p w14:paraId="76A5A738"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4C0D09ED"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15" w:type="dxa"/>
            <w:vAlign w:val="center"/>
          </w:tcPr>
          <w:p w14:paraId="2B42A93B"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59" w:type="dxa"/>
            <w:vAlign w:val="center"/>
          </w:tcPr>
          <w:p w14:paraId="376317FF"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08" w:type="dxa"/>
            <w:vAlign w:val="center"/>
          </w:tcPr>
          <w:p w14:paraId="6F9C6A20"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5EA03B52"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42" w:type="dxa"/>
            <w:vAlign w:val="center"/>
          </w:tcPr>
          <w:p w14:paraId="44108FA2" w14:textId="77777777" w:rsidR="00825C25" w:rsidRPr="00164F2A" w:rsidRDefault="00825C25" w:rsidP="00514C3C">
            <w:pPr>
              <w:spacing w:after="0" w:line="240" w:lineRule="atLeast"/>
              <w:ind w:right="-25"/>
              <w:rPr>
                <w:rFonts w:ascii="Times New Roman" w:hAnsi="Times New Roman" w:cs="Times New Roman"/>
                <w:szCs w:val="22"/>
              </w:rPr>
            </w:pPr>
          </w:p>
        </w:tc>
      </w:tr>
      <w:tr w:rsidR="00825C25" w:rsidRPr="00164F2A" w14:paraId="0B1D5921" w14:textId="77777777" w:rsidTr="009C539F">
        <w:trPr>
          <w:gridAfter w:val="1"/>
          <w:wAfter w:w="236" w:type="dxa"/>
        </w:trPr>
        <w:tc>
          <w:tcPr>
            <w:tcW w:w="4059" w:type="dxa"/>
          </w:tcPr>
          <w:p w14:paraId="5336FEA8" w14:textId="77777777" w:rsidR="00825C25" w:rsidRPr="00164F2A" w:rsidRDefault="00825C25" w:rsidP="00514C3C">
            <w:pPr>
              <w:spacing w:after="0" w:line="240" w:lineRule="atLeast"/>
              <w:ind w:left="549" w:right="-25"/>
              <w:rPr>
                <w:rFonts w:ascii="Times New Roman" w:hAnsi="Times New Roman" w:cs="Times New Roman"/>
                <w:szCs w:val="22"/>
              </w:rPr>
            </w:pPr>
            <w:r w:rsidRPr="00164F2A">
              <w:rPr>
                <w:rFonts w:ascii="Times New Roman" w:hAnsi="Times New Roman" w:cs="Times New Roman"/>
                <w:szCs w:val="22"/>
              </w:rPr>
              <w:t xml:space="preserve">  open</w:t>
            </w:r>
            <w:r w:rsidRPr="00164F2A">
              <w:rPr>
                <w:rFonts w:ascii="Times New Roman" w:hAnsi="Times New Roman" w:cs="Times New Roman"/>
                <w:szCs w:val="22"/>
                <w:cs/>
              </w:rPr>
              <w:t>-</w:t>
            </w:r>
            <w:r w:rsidRPr="00164F2A">
              <w:rPr>
                <w:rFonts w:ascii="Times New Roman" w:hAnsi="Times New Roman" w:cs="Times New Roman"/>
                <w:szCs w:val="22"/>
              </w:rPr>
              <w:t>end fund</w:t>
            </w:r>
          </w:p>
        </w:tc>
        <w:tc>
          <w:tcPr>
            <w:tcW w:w="1134" w:type="dxa"/>
            <w:vAlign w:val="center"/>
          </w:tcPr>
          <w:p w14:paraId="7FD458A1" w14:textId="12CFE8E0" w:rsidR="00825C25" w:rsidRPr="00164F2A" w:rsidRDefault="00825C25" w:rsidP="00514C3C">
            <w:pPr>
              <w:spacing w:after="0" w:line="240" w:lineRule="atLeast"/>
              <w:ind w:left="549" w:right="-25"/>
              <w:rPr>
                <w:rFonts w:ascii="Times New Roman" w:hAnsi="Times New Roman" w:cs="Times New Roman"/>
                <w:szCs w:val="22"/>
              </w:rPr>
            </w:pPr>
          </w:p>
        </w:tc>
        <w:tc>
          <w:tcPr>
            <w:tcW w:w="283" w:type="dxa"/>
            <w:vAlign w:val="center"/>
          </w:tcPr>
          <w:p w14:paraId="10592462"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899" w:type="dxa"/>
            <w:vAlign w:val="center"/>
          </w:tcPr>
          <w:p w14:paraId="46D57BDF"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06FE03AA"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15" w:type="dxa"/>
            <w:vAlign w:val="center"/>
          </w:tcPr>
          <w:p w14:paraId="59DF4894"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59" w:type="dxa"/>
            <w:vAlign w:val="center"/>
          </w:tcPr>
          <w:p w14:paraId="65F03BF7"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08" w:type="dxa"/>
            <w:vAlign w:val="center"/>
          </w:tcPr>
          <w:p w14:paraId="4C3969A4"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51969C88"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42" w:type="dxa"/>
            <w:vAlign w:val="center"/>
          </w:tcPr>
          <w:p w14:paraId="19FFF316" w14:textId="77777777" w:rsidR="00825C25" w:rsidRPr="00164F2A" w:rsidRDefault="00825C25" w:rsidP="00514C3C">
            <w:pPr>
              <w:spacing w:after="0" w:line="240" w:lineRule="atLeast"/>
              <w:ind w:right="-25"/>
              <w:rPr>
                <w:rFonts w:ascii="Times New Roman" w:hAnsi="Times New Roman" w:cs="Times New Roman"/>
                <w:szCs w:val="22"/>
              </w:rPr>
            </w:pPr>
          </w:p>
        </w:tc>
      </w:tr>
      <w:tr w:rsidR="00825C25" w:rsidRPr="00164F2A" w14:paraId="46358E4A" w14:textId="77777777" w:rsidTr="009C539F">
        <w:trPr>
          <w:gridAfter w:val="1"/>
          <w:wAfter w:w="236" w:type="dxa"/>
        </w:trPr>
        <w:tc>
          <w:tcPr>
            <w:tcW w:w="4059" w:type="dxa"/>
          </w:tcPr>
          <w:p w14:paraId="7FF0FB0F" w14:textId="77777777" w:rsidR="00825C25" w:rsidRPr="00164F2A" w:rsidRDefault="00825C25" w:rsidP="00514C3C">
            <w:pPr>
              <w:spacing w:after="0" w:line="240" w:lineRule="atLeast"/>
              <w:ind w:left="549" w:right="-25"/>
              <w:rPr>
                <w:rFonts w:ascii="Times New Roman" w:hAnsi="Times New Roman" w:cs="Times New Roman"/>
                <w:szCs w:val="22"/>
                <w:cs/>
              </w:rPr>
            </w:pPr>
            <w:r w:rsidRPr="00164F2A">
              <w:rPr>
                <w:rFonts w:ascii="Times New Roman" w:hAnsi="Times New Roman" w:cs="Times New Roman"/>
                <w:szCs w:val="22"/>
                <w:cs/>
              </w:rPr>
              <w:t xml:space="preserve">  - </w:t>
            </w:r>
            <w:r w:rsidRPr="00164F2A">
              <w:rPr>
                <w:rFonts w:ascii="Times New Roman" w:hAnsi="Times New Roman" w:cs="Times New Roman"/>
                <w:szCs w:val="22"/>
              </w:rPr>
              <w:t>FVPL</w:t>
            </w:r>
          </w:p>
        </w:tc>
        <w:tc>
          <w:tcPr>
            <w:tcW w:w="1134" w:type="dxa"/>
            <w:vAlign w:val="center"/>
          </w:tcPr>
          <w:p w14:paraId="5ADC77DE" w14:textId="5272190F" w:rsidR="00825C25" w:rsidRPr="00164F2A" w:rsidRDefault="00013535" w:rsidP="00136DBA">
            <w:pPr>
              <w:tabs>
                <w:tab w:val="decimal" w:pos="858"/>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181,31</w:t>
            </w:r>
            <w:r w:rsidR="00CE6E5E">
              <w:rPr>
                <w:rFonts w:ascii="Times New Roman" w:hAnsi="Times New Roman" w:cs="Times New Roman"/>
                <w:szCs w:val="22"/>
              </w:rPr>
              <w:t>4</w:t>
            </w:r>
          </w:p>
        </w:tc>
        <w:tc>
          <w:tcPr>
            <w:tcW w:w="283" w:type="dxa"/>
            <w:vAlign w:val="center"/>
          </w:tcPr>
          <w:p w14:paraId="56EF5E95"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899" w:type="dxa"/>
            <w:vAlign w:val="center"/>
          </w:tcPr>
          <w:p w14:paraId="380C594A" w14:textId="478E61B7" w:rsidR="00825C25" w:rsidRPr="00164F2A" w:rsidRDefault="00013535" w:rsidP="00514C3C">
            <w:pPr>
              <w:spacing w:after="0" w:line="240" w:lineRule="atLeast"/>
              <w:ind w:left="34" w:right="-25"/>
              <w:jc w:val="center"/>
              <w:rPr>
                <w:rFonts w:ascii="Times New Roman" w:hAnsi="Times New Roman" w:cs="Times New Roman"/>
                <w:szCs w:val="22"/>
              </w:rPr>
            </w:pPr>
            <w:r>
              <w:rPr>
                <w:rFonts w:ascii="Times New Roman" w:hAnsi="Times New Roman" w:cs="Times New Roman"/>
                <w:szCs w:val="22"/>
              </w:rPr>
              <w:t>-</w:t>
            </w:r>
          </w:p>
        </w:tc>
        <w:tc>
          <w:tcPr>
            <w:tcW w:w="236" w:type="dxa"/>
            <w:vAlign w:val="center"/>
          </w:tcPr>
          <w:p w14:paraId="4CCA3995"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15" w:type="dxa"/>
            <w:vAlign w:val="center"/>
          </w:tcPr>
          <w:p w14:paraId="050FF0D5" w14:textId="4D62D266" w:rsidR="00825C25" w:rsidRPr="00164F2A" w:rsidRDefault="00013535" w:rsidP="009C539F">
            <w:pPr>
              <w:tabs>
                <w:tab w:val="decimal" w:pos="699"/>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181,31</w:t>
            </w:r>
            <w:r w:rsidR="00CE6E5E">
              <w:rPr>
                <w:rFonts w:ascii="Times New Roman" w:hAnsi="Times New Roman" w:cs="Times New Roman"/>
                <w:szCs w:val="22"/>
              </w:rPr>
              <w:t>4</w:t>
            </w:r>
          </w:p>
        </w:tc>
        <w:tc>
          <w:tcPr>
            <w:tcW w:w="259" w:type="dxa"/>
            <w:vAlign w:val="center"/>
          </w:tcPr>
          <w:p w14:paraId="4F96DDD7"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08" w:type="dxa"/>
            <w:vAlign w:val="center"/>
          </w:tcPr>
          <w:p w14:paraId="69C95F5D" w14:textId="7B3593D9" w:rsidR="00825C25" w:rsidRPr="00164F2A" w:rsidRDefault="00013535" w:rsidP="00514C3C">
            <w:pPr>
              <w:spacing w:after="0" w:line="240" w:lineRule="atLeast"/>
              <w:ind w:left="34" w:right="-25"/>
              <w:jc w:val="center"/>
              <w:rPr>
                <w:rFonts w:ascii="Times New Roman" w:hAnsi="Times New Roman" w:cs="Times New Roman"/>
                <w:szCs w:val="22"/>
              </w:rPr>
            </w:pPr>
            <w:r>
              <w:rPr>
                <w:rFonts w:ascii="Times New Roman" w:hAnsi="Times New Roman" w:cs="Times New Roman"/>
                <w:szCs w:val="22"/>
              </w:rPr>
              <w:t>-</w:t>
            </w:r>
          </w:p>
        </w:tc>
        <w:tc>
          <w:tcPr>
            <w:tcW w:w="236" w:type="dxa"/>
            <w:vAlign w:val="center"/>
          </w:tcPr>
          <w:p w14:paraId="6D5C5FF4"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42" w:type="dxa"/>
            <w:vAlign w:val="center"/>
          </w:tcPr>
          <w:p w14:paraId="0BDA066F" w14:textId="0673661C" w:rsidR="00825C25" w:rsidRPr="00164F2A" w:rsidRDefault="00013535" w:rsidP="00514C3C">
            <w:pPr>
              <w:tabs>
                <w:tab w:val="decimal" w:pos="699"/>
              </w:tabs>
              <w:spacing w:after="0" w:line="240" w:lineRule="atLeast"/>
              <w:ind w:right="-96"/>
              <w:jc w:val="both"/>
              <w:rPr>
                <w:rFonts w:ascii="Times New Roman" w:hAnsi="Times New Roman" w:cs="Times New Roman"/>
                <w:szCs w:val="22"/>
              </w:rPr>
            </w:pPr>
            <w:r>
              <w:rPr>
                <w:rFonts w:ascii="Times New Roman" w:hAnsi="Times New Roman" w:cs="Times New Roman"/>
                <w:szCs w:val="22"/>
              </w:rPr>
              <w:t>181,31</w:t>
            </w:r>
            <w:r w:rsidR="00CE6E5E">
              <w:rPr>
                <w:rFonts w:ascii="Times New Roman" w:hAnsi="Times New Roman" w:cs="Times New Roman"/>
                <w:szCs w:val="22"/>
              </w:rPr>
              <w:t>4</w:t>
            </w:r>
          </w:p>
        </w:tc>
      </w:tr>
      <w:tr w:rsidR="0084270D" w:rsidRPr="00164F2A" w14:paraId="3C902BA1" w14:textId="77777777" w:rsidTr="009C539F">
        <w:trPr>
          <w:gridAfter w:val="1"/>
          <w:wAfter w:w="236" w:type="dxa"/>
        </w:trPr>
        <w:tc>
          <w:tcPr>
            <w:tcW w:w="4059" w:type="dxa"/>
          </w:tcPr>
          <w:p w14:paraId="1955B16B" w14:textId="77777777" w:rsidR="0084270D" w:rsidRPr="00164F2A" w:rsidRDefault="0084270D" w:rsidP="00514C3C">
            <w:pPr>
              <w:spacing w:after="0" w:line="240" w:lineRule="atLeast"/>
              <w:ind w:left="549" w:right="-25"/>
              <w:rPr>
                <w:rFonts w:ascii="Times New Roman" w:hAnsi="Times New Roman" w:cs="Times New Roman"/>
                <w:szCs w:val="22"/>
                <w:cs/>
              </w:rPr>
            </w:pPr>
          </w:p>
        </w:tc>
        <w:tc>
          <w:tcPr>
            <w:tcW w:w="1134" w:type="dxa"/>
            <w:vAlign w:val="center"/>
          </w:tcPr>
          <w:p w14:paraId="07841F28" w14:textId="77777777" w:rsidR="0084270D" w:rsidRDefault="0084270D" w:rsidP="00136DBA">
            <w:pPr>
              <w:tabs>
                <w:tab w:val="decimal" w:pos="858"/>
              </w:tabs>
              <w:spacing w:after="0" w:line="240" w:lineRule="atLeast"/>
              <w:ind w:left="-93" w:right="-96"/>
              <w:jc w:val="both"/>
              <w:rPr>
                <w:rFonts w:ascii="Times New Roman" w:hAnsi="Times New Roman" w:cs="Times New Roman"/>
                <w:szCs w:val="22"/>
              </w:rPr>
            </w:pPr>
          </w:p>
        </w:tc>
        <w:tc>
          <w:tcPr>
            <w:tcW w:w="283" w:type="dxa"/>
            <w:vAlign w:val="center"/>
          </w:tcPr>
          <w:p w14:paraId="72ABE75E" w14:textId="77777777" w:rsidR="0084270D" w:rsidRPr="00164F2A" w:rsidRDefault="0084270D" w:rsidP="00514C3C">
            <w:pPr>
              <w:spacing w:after="0" w:line="240" w:lineRule="atLeast"/>
              <w:ind w:left="549" w:right="-25"/>
              <w:rPr>
                <w:rFonts w:ascii="Times New Roman" w:hAnsi="Times New Roman" w:cs="Times New Roman"/>
                <w:szCs w:val="22"/>
              </w:rPr>
            </w:pPr>
          </w:p>
        </w:tc>
        <w:tc>
          <w:tcPr>
            <w:tcW w:w="899" w:type="dxa"/>
            <w:vAlign w:val="center"/>
          </w:tcPr>
          <w:p w14:paraId="47D7F6F0" w14:textId="77777777" w:rsidR="0084270D" w:rsidRDefault="0084270D" w:rsidP="00514C3C">
            <w:pPr>
              <w:spacing w:after="0" w:line="240" w:lineRule="atLeast"/>
              <w:ind w:left="34" w:right="-25"/>
              <w:jc w:val="center"/>
              <w:rPr>
                <w:rFonts w:ascii="Times New Roman" w:hAnsi="Times New Roman" w:cs="Times New Roman"/>
                <w:szCs w:val="22"/>
              </w:rPr>
            </w:pPr>
          </w:p>
        </w:tc>
        <w:tc>
          <w:tcPr>
            <w:tcW w:w="236" w:type="dxa"/>
            <w:vAlign w:val="center"/>
          </w:tcPr>
          <w:p w14:paraId="43291D58" w14:textId="77777777" w:rsidR="0084270D" w:rsidRPr="00164F2A" w:rsidRDefault="0084270D" w:rsidP="00514C3C">
            <w:pPr>
              <w:spacing w:after="0" w:line="240" w:lineRule="atLeast"/>
              <w:ind w:left="549" w:right="-25"/>
              <w:rPr>
                <w:rFonts w:ascii="Times New Roman" w:hAnsi="Times New Roman" w:cs="Times New Roman"/>
                <w:szCs w:val="22"/>
              </w:rPr>
            </w:pPr>
          </w:p>
        </w:tc>
        <w:tc>
          <w:tcPr>
            <w:tcW w:w="915" w:type="dxa"/>
            <w:vAlign w:val="center"/>
          </w:tcPr>
          <w:p w14:paraId="1B578FBD" w14:textId="77777777" w:rsidR="0084270D" w:rsidRDefault="0084270D" w:rsidP="009C539F">
            <w:pPr>
              <w:tabs>
                <w:tab w:val="decimal" w:pos="699"/>
              </w:tabs>
              <w:spacing w:after="0" w:line="240" w:lineRule="atLeast"/>
              <w:ind w:left="-93" w:right="-96"/>
              <w:jc w:val="both"/>
              <w:rPr>
                <w:rFonts w:ascii="Times New Roman" w:hAnsi="Times New Roman" w:cs="Times New Roman"/>
                <w:szCs w:val="22"/>
              </w:rPr>
            </w:pPr>
          </w:p>
        </w:tc>
        <w:tc>
          <w:tcPr>
            <w:tcW w:w="259" w:type="dxa"/>
            <w:vAlign w:val="center"/>
          </w:tcPr>
          <w:p w14:paraId="0932062D" w14:textId="77777777" w:rsidR="0084270D" w:rsidRPr="00164F2A" w:rsidRDefault="0084270D" w:rsidP="00514C3C">
            <w:pPr>
              <w:spacing w:after="0" w:line="240" w:lineRule="atLeast"/>
              <w:ind w:left="549" w:right="-25"/>
              <w:rPr>
                <w:rFonts w:ascii="Times New Roman" w:hAnsi="Times New Roman" w:cs="Times New Roman"/>
                <w:szCs w:val="22"/>
              </w:rPr>
            </w:pPr>
          </w:p>
        </w:tc>
        <w:tc>
          <w:tcPr>
            <w:tcW w:w="908" w:type="dxa"/>
            <w:vAlign w:val="center"/>
          </w:tcPr>
          <w:p w14:paraId="5F23AEE2" w14:textId="77777777" w:rsidR="0084270D" w:rsidRDefault="0084270D" w:rsidP="00514C3C">
            <w:pPr>
              <w:spacing w:after="0" w:line="240" w:lineRule="atLeast"/>
              <w:ind w:left="34" w:right="-25"/>
              <w:jc w:val="center"/>
              <w:rPr>
                <w:rFonts w:ascii="Times New Roman" w:hAnsi="Times New Roman" w:cs="Times New Roman"/>
                <w:szCs w:val="22"/>
              </w:rPr>
            </w:pPr>
          </w:p>
        </w:tc>
        <w:tc>
          <w:tcPr>
            <w:tcW w:w="236" w:type="dxa"/>
            <w:vAlign w:val="center"/>
          </w:tcPr>
          <w:p w14:paraId="76F8F954" w14:textId="77777777" w:rsidR="0084270D" w:rsidRPr="00164F2A" w:rsidRDefault="0084270D" w:rsidP="00514C3C">
            <w:pPr>
              <w:spacing w:after="0" w:line="240" w:lineRule="atLeast"/>
              <w:ind w:left="549" w:right="-25"/>
              <w:rPr>
                <w:rFonts w:ascii="Times New Roman" w:hAnsi="Times New Roman" w:cs="Times New Roman"/>
                <w:szCs w:val="22"/>
              </w:rPr>
            </w:pPr>
          </w:p>
        </w:tc>
        <w:tc>
          <w:tcPr>
            <w:tcW w:w="942" w:type="dxa"/>
            <w:vAlign w:val="center"/>
          </w:tcPr>
          <w:p w14:paraId="4881F491" w14:textId="77777777" w:rsidR="0084270D" w:rsidRDefault="0084270D" w:rsidP="00514C3C">
            <w:pPr>
              <w:tabs>
                <w:tab w:val="decimal" w:pos="699"/>
              </w:tabs>
              <w:spacing w:after="0" w:line="240" w:lineRule="atLeast"/>
              <w:ind w:right="-96"/>
              <w:jc w:val="both"/>
              <w:rPr>
                <w:rFonts w:ascii="Times New Roman" w:hAnsi="Times New Roman" w:cs="Times New Roman"/>
                <w:szCs w:val="22"/>
              </w:rPr>
            </w:pPr>
          </w:p>
        </w:tc>
      </w:tr>
      <w:tr w:rsidR="004D6EDA" w:rsidRPr="00164F2A" w14:paraId="09DF3ACD" w14:textId="77777777" w:rsidTr="009C539F">
        <w:trPr>
          <w:gridAfter w:val="1"/>
          <w:wAfter w:w="236" w:type="dxa"/>
        </w:trPr>
        <w:tc>
          <w:tcPr>
            <w:tcW w:w="4059" w:type="dxa"/>
          </w:tcPr>
          <w:p w14:paraId="484F06A3" w14:textId="77777777" w:rsidR="004D6EDA" w:rsidRPr="00164F2A" w:rsidRDefault="004D6EDA" w:rsidP="00514C3C">
            <w:pPr>
              <w:spacing w:after="0" w:line="240" w:lineRule="atLeast"/>
              <w:ind w:left="549" w:right="-25"/>
              <w:rPr>
                <w:rFonts w:ascii="Times New Roman" w:hAnsi="Times New Roman" w:cs="Times New Roman"/>
                <w:szCs w:val="22"/>
                <w:cs/>
              </w:rPr>
            </w:pPr>
          </w:p>
        </w:tc>
        <w:tc>
          <w:tcPr>
            <w:tcW w:w="1134" w:type="dxa"/>
            <w:vAlign w:val="center"/>
          </w:tcPr>
          <w:p w14:paraId="1ABE817F" w14:textId="77777777" w:rsidR="004D6EDA" w:rsidRDefault="004D6EDA" w:rsidP="00136DBA">
            <w:pPr>
              <w:tabs>
                <w:tab w:val="decimal" w:pos="858"/>
              </w:tabs>
              <w:spacing w:after="0" w:line="240" w:lineRule="atLeast"/>
              <w:ind w:left="-93" w:right="-96"/>
              <w:jc w:val="both"/>
              <w:rPr>
                <w:rFonts w:ascii="Times New Roman" w:hAnsi="Times New Roman" w:cs="Times New Roman"/>
                <w:szCs w:val="22"/>
              </w:rPr>
            </w:pPr>
          </w:p>
        </w:tc>
        <w:tc>
          <w:tcPr>
            <w:tcW w:w="283" w:type="dxa"/>
            <w:vAlign w:val="center"/>
          </w:tcPr>
          <w:p w14:paraId="197A964B" w14:textId="77777777" w:rsidR="004D6EDA" w:rsidRPr="00164F2A" w:rsidRDefault="004D6EDA" w:rsidP="00514C3C">
            <w:pPr>
              <w:spacing w:after="0" w:line="240" w:lineRule="atLeast"/>
              <w:ind w:left="549" w:right="-25"/>
              <w:rPr>
                <w:rFonts w:ascii="Times New Roman" w:hAnsi="Times New Roman" w:cs="Times New Roman"/>
                <w:szCs w:val="22"/>
              </w:rPr>
            </w:pPr>
          </w:p>
        </w:tc>
        <w:tc>
          <w:tcPr>
            <w:tcW w:w="899" w:type="dxa"/>
            <w:vAlign w:val="center"/>
          </w:tcPr>
          <w:p w14:paraId="0EE474B8" w14:textId="77777777" w:rsidR="004D6EDA" w:rsidRDefault="004D6EDA" w:rsidP="00514C3C">
            <w:pPr>
              <w:spacing w:after="0" w:line="240" w:lineRule="atLeast"/>
              <w:ind w:left="34" w:right="-25"/>
              <w:jc w:val="center"/>
              <w:rPr>
                <w:rFonts w:ascii="Times New Roman" w:hAnsi="Times New Roman" w:cs="Times New Roman"/>
                <w:szCs w:val="22"/>
              </w:rPr>
            </w:pPr>
          </w:p>
        </w:tc>
        <w:tc>
          <w:tcPr>
            <w:tcW w:w="236" w:type="dxa"/>
            <w:vAlign w:val="center"/>
          </w:tcPr>
          <w:p w14:paraId="6D5E7688" w14:textId="77777777" w:rsidR="004D6EDA" w:rsidRPr="00164F2A" w:rsidRDefault="004D6EDA" w:rsidP="00514C3C">
            <w:pPr>
              <w:spacing w:after="0" w:line="240" w:lineRule="atLeast"/>
              <w:ind w:left="549" w:right="-25"/>
              <w:rPr>
                <w:rFonts w:ascii="Times New Roman" w:hAnsi="Times New Roman" w:cs="Times New Roman"/>
                <w:szCs w:val="22"/>
              </w:rPr>
            </w:pPr>
          </w:p>
        </w:tc>
        <w:tc>
          <w:tcPr>
            <w:tcW w:w="915" w:type="dxa"/>
            <w:vAlign w:val="center"/>
          </w:tcPr>
          <w:p w14:paraId="5BF62861" w14:textId="77777777" w:rsidR="004D6EDA" w:rsidRDefault="004D6EDA" w:rsidP="009C539F">
            <w:pPr>
              <w:tabs>
                <w:tab w:val="decimal" w:pos="699"/>
              </w:tabs>
              <w:spacing w:after="0" w:line="240" w:lineRule="atLeast"/>
              <w:ind w:left="-93" w:right="-96"/>
              <w:jc w:val="both"/>
              <w:rPr>
                <w:rFonts w:ascii="Times New Roman" w:hAnsi="Times New Roman" w:cs="Times New Roman"/>
                <w:szCs w:val="22"/>
              </w:rPr>
            </w:pPr>
          </w:p>
        </w:tc>
        <w:tc>
          <w:tcPr>
            <w:tcW w:w="259" w:type="dxa"/>
            <w:vAlign w:val="center"/>
          </w:tcPr>
          <w:p w14:paraId="0D77FD83" w14:textId="77777777" w:rsidR="004D6EDA" w:rsidRPr="00164F2A" w:rsidRDefault="004D6EDA" w:rsidP="00514C3C">
            <w:pPr>
              <w:spacing w:after="0" w:line="240" w:lineRule="atLeast"/>
              <w:ind w:left="549" w:right="-25"/>
              <w:rPr>
                <w:rFonts w:ascii="Times New Roman" w:hAnsi="Times New Roman" w:cs="Times New Roman"/>
                <w:szCs w:val="22"/>
              </w:rPr>
            </w:pPr>
          </w:p>
        </w:tc>
        <w:tc>
          <w:tcPr>
            <w:tcW w:w="908" w:type="dxa"/>
            <w:vAlign w:val="center"/>
          </w:tcPr>
          <w:p w14:paraId="4F45501F" w14:textId="77777777" w:rsidR="004D6EDA" w:rsidRDefault="004D6EDA" w:rsidP="00514C3C">
            <w:pPr>
              <w:spacing w:after="0" w:line="240" w:lineRule="atLeast"/>
              <w:ind w:left="34" w:right="-25"/>
              <w:jc w:val="center"/>
              <w:rPr>
                <w:rFonts w:ascii="Times New Roman" w:hAnsi="Times New Roman" w:cs="Times New Roman"/>
                <w:szCs w:val="22"/>
              </w:rPr>
            </w:pPr>
          </w:p>
        </w:tc>
        <w:tc>
          <w:tcPr>
            <w:tcW w:w="236" w:type="dxa"/>
            <w:vAlign w:val="center"/>
          </w:tcPr>
          <w:p w14:paraId="311FA4AE" w14:textId="77777777" w:rsidR="004D6EDA" w:rsidRPr="00164F2A" w:rsidRDefault="004D6EDA" w:rsidP="00514C3C">
            <w:pPr>
              <w:spacing w:after="0" w:line="240" w:lineRule="atLeast"/>
              <w:ind w:left="549" w:right="-25"/>
              <w:rPr>
                <w:rFonts w:ascii="Times New Roman" w:hAnsi="Times New Roman" w:cs="Times New Roman"/>
                <w:szCs w:val="22"/>
              </w:rPr>
            </w:pPr>
          </w:p>
        </w:tc>
        <w:tc>
          <w:tcPr>
            <w:tcW w:w="942" w:type="dxa"/>
            <w:vAlign w:val="center"/>
          </w:tcPr>
          <w:p w14:paraId="25FD84E0" w14:textId="77777777" w:rsidR="004D6EDA" w:rsidRDefault="004D6EDA" w:rsidP="00514C3C">
            <w:pPr>
              <w:tabs>
                <w:tab w:val="decimal" w:pos="699"/>
              </w:tabs>
              <w:spacing w:after="0" w:line="240" w:lineRule="atLeast"/>
              <w:ind w:right="-96"/>
              <w:jc w:val="both"/>
              <w:rPr>
                <w:rFonts w:ascii="Times New Roman" w:hAnsi="Times New Roman" w:cs="Times New Roman"/>
                <w:szCs w:val="22"/>
              </w:rPr>
            </w:pPr>
          </w:p>
        </w:tc>
      </w:tr>
      <w:tr w:rsidR="00825C25" w:rsidRPr="00164F2A" w14:paraId="6177BF66" w14:textId="77777777" w:rsidTr="009C539F">
        <w:trPr>
          <w:gridAfter w:val="1"/>
          <w:wAfter w:w="236" w:type="dxa"/>
        </w:trPr>
        <w:tc>
          <w:tcPr>
            <w:tcW w:w="4059" w:type="dxa"/>
          </w:tcPr>
          <w:p w14:paraId="0FA08F0B" w14:textId="77777777" w:rsidR="00825C25" w:rsidRPr="00164F2A" w:rsidRDefault="00825C25" w:rsidP="00514C3C">
            <w:pPr>
              <w:spacing w:after="0" w:line="240" w:lineRule="atLeast"/>
              <w:ind w:left="549" w:right="-25"/>
              <w:rPr>
                <w:rFonts w:ascii="Times New Roman" w:hAnsi="Times New Roman" w:cs="Times New Roman"/>
                <w:szCs w:val="22"/>
              </w:rPr>
            </w:pPr>
            <w:r w:rsidRPr="00164F2A">
              <w:rPr>
                <w:rFonts w:ascii="Times New Roman" w:hAnsi="Times New Roman" w:cs="Times New Roman"/>
                <w:szCs w:val="22"/>
              </w:rPr>
              <w:lastRenderedPageBreak/>
              <w:t>Investment in equity security</w:t>
            </w:r>
          </w:p>
        </w:tc>
        <w:tc>
          <w:tcPr>
            <w:tcW w:w="1134" w:type="dxa"/>
            <w:vAlign w:val="center"/>
          </w:tcPr>
          <w:p w14:paraId="1D9C4A87"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83" w:type="dxa"/>
            <w:vAlign w:val="center"/>
          </w:tcPr>
          <w:p w14:paraId="0FE3D2FF"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899" w:type="dxa"/>
            <w:vAlign w:val="center"/>
          </w:tcPr>
          <w:p w14:paraId="32222BB9"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63F41CB1"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15" w:type="dxa"/>
            <w:vAlign w:val="center"/>
          </w:tcPr>
          <w:p w14:paraId="26FD8CE4"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59" w:type="dxa"/>
            <w:vAlign w:val="center"/>
          </w:tcPr>
          <w:p w14:paraId="6812D174"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08" w:type="dxa"/>
            <w:vAlign w:val="center"/>
          </w:tcPr>
          <w:p w14:paraId="34FA4C0C"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01443A56"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42" w:type="dxa"/>
            <w:vAlign w:val="center"/>
          </w:tcPr>
          <w:p w14:paraId="317E9DC8" w14:textId="77777777" w:rsidR="00825C25" w:rsidRPr="00164F2A" w:rsidRDefault="00825C25" w:rsidP="00514C3C">
            <w:pPr>
              <w:spacing w:after="0" w:line="240" w:lineRule="atLeast"/>
              <w:ind w:right="-25"/>
              <w:rPr>
                <w:rFonts w:ascii="Times New Roman" w:hAnsi="Times New Roman" w:cs="Times New Roman"/>
                <w:szCs w:val="22"/>
              </w:rPr>
            </w:pPr>
          </w:p>
        </w:tc>
      </w:tr>
      <w:tr w:rsidR="009C539F" w:rsidRPr="00164F2A" w14:paraId="0295A539" w14:textId="77777777" w:rsidTr="009C539F">
        <w:tc>
          <w:tcPr>
            <w:tcW w:w="4059" w:type="dxa"/>
          </w:tcPr>
          <w:p w14:paraId="49F684CF" w14:textId="77777777" w:rsidR="009C539F" w:rsidRPr="00164F2A" w:rsidRDefault="009C539F" w:rsidP="009C539F">
            <w:pPr>
              <w:spacing w:after="0" w:line="240" w:lineRule="atLeast"/>
              <w:ind w:left="549" w:right="-25"/>
              <w:rPr>
                <w:rFonts w:ascii="Times New Roman" w:hAnsi="Times New Roman" w:cs="Times New Roman"/>
                <w:szCs w:val="22"/>
                <w:cs/>
              </w:rPr>
            </w:pPr>
            <w:r w:rsidRPr="00164F2A">
              <w:rPr>
                <w:rFonts w:ascii="Times New Roman" w:hAnsi="Times New Roman" w:cs="Times New Roman"/>
                <w:szCs w:val="22"/>
                <w:cs/>
              </w:rPr>
              <w:t xml:space="preserve">  - </w:t>
            </w:r>
            <w:r w:rsidRPr="00164F2A">
              <w:rPr>
                <w:rFonts w:ascii="Times New Roman" w:hAnsi="Times New Roman" w:cs="Times New Roman"/>
                <w:szCs w:val="22"/>
              </w:rPr>
              <w:t>FVOCI</w:t>
            </w:r>
          </w:p>
        </w:tc>
        <w:tc>
          <w:tcPr>
            <w:tcW w:w="1134" w:type="dxa"/>
          </w:tcPr>
          <w:p w14:paraId="1151C5C7" w14:textId="4D529027" w:rsidR="009C539F" w:rsidRPr="00164F2A" w:rsidRDefault="00013535" w:rsidP="009C539F">
            <w:pPr>
              <w:tabs>
                <w:tab w:val="decimal" w:pos="858"/>
              </w:tabs>
              <w:spacing w:after="0" w:line="240" w:lineRule="atLeast"/>
              <w:ind w:left="-93" w:right="-96"/>
              <w:jc w:val="both"/>
              <w:rPr>
                <w:rFonts w:ascii="Times New Roman" w:hAnsi="Times New Roman" w:cs="Times New Roman"/>
                <w:szCs w:val="22"/>
                <w:lang w:val="en-GB"/>
              </w:rPr>
            </w:pPr>
            <w:r>
              <w:rPr>
                <w:rFonts w:ascii="Times New Roman" w:hAnsi="Times New Roman" w:cs="Times New Roman"/>
                <w:szCs w:val="22"/>
                <w:lang w:val="en-GB"/>
              </w:rPr>
              <w:t>1,625</w:t>
            </w:r>
          </w:p>
        </w:tc>
        <w:tc>
          <w:tcPr>
            <w:tcW w:w="283" w:type="dxa"/>
          </w:tcPr>
          <w:p w14:paraId="091D2F33" w14:textId="77777777" w:rsidR="009C539F" w:rsidRPr="00164F2A" w:rsidRDefault="009C539F" w:rsidP="009C539F">
            <w:pPr>
              <w:tabs>
                <w:tab w:val="decimal" w:pos="858"/>
              </w:tabs>
              <w:spacing w:after="0" w:line="240" w:lineRule="atLeast"/>
              <w:ind w:left="-93" w:right="-96"/>
              <w:jc w:val="thaiDistribute"/>
              <w:rPr>
                <w:rFonts w:ascii="Times New Roman" w:hAnsi="Times New Roman" w:cs="Times New Roman"/>
                <w:szCs w:val="22"/>
              </w:rPr>
            </w:pPr>
          </w:p>
        </w:tc>
        <w:tc>
          <w:tcPr>
            <w:tcW w:w="899" w:type="dxa"/>
          </w:tcPr>
          <w:p w14:paraId="3FA86B14" w14:textId="712E395B" w:rsidR="009C539F" w:rsidRPr="00164F2A" w:rsidRDefault="00013535" w:rsidP="009C539F">
            <w:pPr>
              <w:tabs>
                <w:tab w:val="decimal" w:pos="743"/>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1,625</w:t>
            </w:r>
          </w:p>
        </w:tc>
        <w:tc>
          <w:tcPr>
            <w:tcW w:w="236" w:type="dxa"/>
          </w:tcPr>
          <w:p w14:paraId="3B20B6E8" w14:textId="77777777" w:rsidR="009C539F" w:rsidRPr="00164F2A" w:rsidRDefault="009C539F" w:rsidP="009C539F">
            <w:pPr>
              <w:tabs>
                <w:tab w:val="decimal" w:pos="858"/>
              </w:tabs>
              <w:spacing w:after="0" w:line="240" w:lineRule="atLeast"/>
              <w:ind w:left="-93" w:right="-96"/>
              <w:jc w:val="thaiDistribute"/>
              <w:rPr>
                <w:rFonts w:ascii="Times New Roman" w:hAnsi="Times New Roman" w:cs="Times New Roman"/>
                <w:szCs w:val="22"/>
              </w:rPr>
            </w:pPr>
          </w:p>
        </w:tc>
        <w:tc>
          <w:tcPr>
            <w:tcW w:w="915" w:type="dxa"/>
          </w:tcPr>
          <w:p w14:paraId="7115B78C" w14:textId="4121D49F" w:rsidR="009C539F" w:rsidRPr="00BD310E" w:rsidRDefault="00013535" w:rsidP="009C539F">
            <w:pPr>
              <w:spacing w:after="0" w:line="240" w:lineRule="atLeast"/>
              <w:ind w:left="-93" w:right="-96"/>
              <w:jc w:val="center"/>
              <w:rPr>
                <w:rFonts w:ascii="Times New Roman" w:hAnsi="Times New Roman" w:cstheme="minorBidi"/>
                <w:szCs w:val="22"/>
                <w:cs/>
              </w:rPr>
            </w:pPr>
            <w:r>
              <w:rPr>
                <w:rFonts w:ascii="Times New Roman" w:hAnsi="Times New Roman" w:cstheme="minorBidi"/>
                <w:szCs w:val="22"/>
              </w:rPr>
              <w:t>-</w:t>
            </w:r>
          </w:p>
        </w:tc>
        <w:tc>
          <w:tcPr>
            <w:tcW w:w="259" w:type="dxa"/>
          </w:tcPr>
          <w:p w14:paraId="692F6AD2" w14:textId="77777777" w:rsidR="009C539F" w:rsidRPr="00164F2A" w:rsidRDefault="009C539F" w:rsidP="009C539F">
            <w:pPr>
              <w:tabs>
                <w:tab w:val="decimal" w:pos="858"/>
              </w:tabs>
              <w:spacing w:after="0" w:line="240" w:lineRule="atLeast"/>
              <w:ind w:left="-93" w:right="-96"/>
              <w:jc w:val="thaiDistribute"/>
              <w:rPr>
                <w:rFonts w:ascii="Times New Roman" w:hAnsi="Times New Roman" w:cs="Times New Roman"/>
                <w:szCs w:val="22"/>
              </w:rPr>
            </w:pPr>
          </w:p>
        </w:tc>
        <w:tc>
          <w:tcPr>
            <w:tcW w:w="908" w:type="dxa"/>
            <w:vAlign w:val="center"/>
          </w:tcPr>
          <w:p w14:paraId="5B21E8F5" w14:textId="5175F0E7" w:rsidR="009C539F" w:rsidRPr="00164F2A" w:rsidRDefault="00013535" w:rsidP="009C539F">
            <w:pPr>
              <w:spacing w:after="0" w:line="240" w:lineRule="atLeast"/>
              <w:ind w:left="34" w:right="-25"/>
              <w:jc w:val="center"/>
              <w:rPr>
                <w:rFonts w:ascii="Times New Roman" w:hAnsi="Times New Roman" w:cs="Times New Roman"/>
                <w:szCs w:val="22"/>
              </w:rPr>
            </w:pPr>
            <w:r>
              <w:rPr>
                <w:rFonts w:ascii="Times New Roman" w:hAnsi="Times New Roman" w:cs="Times New Roman"/>
                <w:szCs w:val="22"/>
              </w:rPr>
              <w:t>-</w:t>
            </w:r>
          </w:p>
        </w:tc>
        <w:tc>
          <w:tcPr>
            <w:tcW w:w="236" w:type="dxa"/>
          </w:tcPr>
          <w:p w14:paraId="3EF2E3B5" w14:textId="77777777" w:rsidR="009C539F" w:rsidRPr="00164F2A" w:rsidRDefault="009C539F" w:rsidP="009C539F">
            <w:pPr>
              <w:tabs>
                <w:tab w:val="decimal" w:pos="858"/>
              </w:tabs>
              <w:spacing w:after="0" w:line="240" w:lineRule="atLeast"/>
              <w:ind w:left="-93" w:right="-96"/>
              <w:jc w:val="thaiDistribute"/>
              <w:rPr>
                <w:rFonts w:ascii="Times New Roman" w:hAnsi="Times New Roman" w:cs="Times New Roman"/>
                <w:szCs w:val="22"/>
                <w:cs/>
              </w:rPr>
            </w:pPr>
          </w:p>
        </w:tc>
        <w:tc>
          <w:tcPr>
            <w:tcW w:w="942" w:type="dxa"/>
          </w:tcPr>
          <w:p w14:paraId="07167564" w14:textId="517BC2ED" w:rsidR="009C539F" w:rsidRPr="00164F2A" w:rsidRDefault="000B3264" w:rsidP="009C539F">
            <w:pPr>
              <w:tabs>
                <w:tab w:val="decimal" w:pos="743"/>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1,625</w:t>
            </w:r>
          </w:p>
        </w:tc>
        <w:tc>
          <w:tcPr>
            <w:tcW w:w="236" w:type="dxa"/>
          </w:tcPr>
          <w:p w14:paraId="03A2409E" w14:textId="77777777" w:rsidR="009C539F" w:rsidRPr="00164F2A" w:rsidRDefault="009C539F" w:rsidP="009C539F">
            <w:pPr>
              <w:tabs>
                <w:tab w:val="decimal" w:pos="858"/>
              </w:tabs>
              <w:spacing w:after="0" w:line="240" w:lineRule="atLeast"/>
              <w:ind w:left="-93" w:right="-96"/>
              <w:jc w:val="thaiDistribute"/>
              <w:rPr>
                <w:rFonts w:ascii="Times New Roman" w:hAnsi="Times New Roman" w:cs="Times New Roman"/>
                <w:szCs w:val="22"/>
              </w:rPr>
            </w:pPr>
          </w:p>
        </w:tc>
      </w:tr>
      <w:tr w:rsidR="009C539F" w:rsidRPr="00164F2A" w14:paraId="311C9FE0" w14:textId="77777777" w:rsidTr="009C539F">
        <w:trPr>
          <w:gridAfter w:val="1"/>
          <w:wAfter w:w="236" w:type="dxa"/>
        </w:trPr>
        <w:tc>
          <w:tcPr>
            <w:tcW w:w="4059" w:type="dxa"/>
          </w:tcPr>
          <w:p w14:paraId="41F03B8C" w14:textId="77777777" w:rsidR="009C539F" w:rsidRPr="00164F2A" w:rsidRDefault="009C539F" w:rsidP="009C539F">
            <w:pPr>
              <w:spacing w:after="0" w:line="240" w:lineRule="atLeast"/>
              <w:ind w:left="549" w:right="-25"/>
              <w:rPr>
                <w:rFonts w:ascii="Times New Roman" w:hAnsi="Times New Roman" w:cs="Times New Roman"/>
                <w:b/>
                <w:bCs/>
                <w:szCs w:val="22"/>
                <w:cs/>
              </w:rPr>
            </w:pPr>
            <w:r w:rsidRPr="00164F2A">
              <w:rPr>
                <w:rFonts w:ascii="Times New Roman" w:hAnsi="Times New Roman" w:cs="Times New Roman"/>
                <w:b/>
                <w:bCs/>
                <w:szCs w:val="22"/>
              </w:rPr>
              <w:t>Total assets</w:t>
            </w:r>
          </w:p>
        </w:tc>
        <w:tc>
          <w:tcPr>
            <w:tcW w:w="1134" w:type="dxa"/>
            <w:tcBorders>
              <w:top w:val="single" w:sz="4" w:space="0" w:color="auto"/>
              <w:bottom w:val="double" w:sz="4" w:space="0" w:color="auto"/>
            </w:tcBorders>
          </w:tcPr>
          <w:p w14:paraId="38293A69" w14:textId="2DF8D277" w:rsidR="009C539F" w:rsidRPr="00164F2A" w:rsidRDefault="00013535" w:rsidP="009C539F">
            <w:pPr>
              <w:tabs>
                <w:tab w:val="decimal" w:pos="85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182,9</w:t>
            </w:r>
            <w:r w:rsidR="002359C9">
              <w:rPr>
                <w:rFonts w:ascii="Times New Roman" w:hAnsi="Times New Roman" w:cs="Times New Roman"/>
                <w:b/>
                <w:bCs/>
                <w:szCs w:val="22"/>
              </w:rPr>
              <w:t>39</w:t>
            </w:r>
          </w:p>
        </w:tc>
        <w:tc>
          <w:tcPr>
            <w:tcW w:w="283" w:type="dxa"/>
          </w:tcPr>
          <w:p w14:paraId="20B2A2BE" w14:textId="77777777" w:rsidR="009C539F" w:rsidRPr="00164F2A" w:rsidRDefault="009C539F" w:rsidP="009C539F">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14:paraId="001A0947" w14:textId="5197680E" w:rsidR="009C539F" w:rsidRPr="00164F2A" w:rsidRDefault="00013535" w:rsidP="009C539F">
            <w:pPr>
              <w:tabs>
                <w:tab w:val="decimal" w:pos="743"/>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1,625</w:t>
            </w:r>
          </w:p>
        </w:tc>
        <w:tc>
          <w:tcPr>
            <w:tcW w:w="236" w:type="dxa"/>
          </w:tcPr>
          <w:p w14:paraId="01E28964" w14:textId="77777777" w:rsidR="009C539F" w:rsidRPr="00164F2A" w:rsidRDefault="009C539F" w:rsidP="009C539F">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14:paraId="6ABD7554" w14:textId="5F590F60" w:rsidR="009C539F" w:rsidRPr="00164F2A" w:rsidRDefault="00013535" w:rsidP="009C539F">
            <w:pPr>
              <w:spacing w:after="0" w:line="240" w:lineRule="atLeast"/>
              <w:ind w:left="-93" w:right="-96"/>
              <w:jc w:val="center"/>
              <w:rPr>
                <w:rFonts w:ascii="Times New Roman" w:hAnsi="Times New Roman" w:cs="Times New Roman"/>
                <w:b/>
                <w:bCs/>
                <w:szCs w:val="22"/>
              </w:rPr>
            </w:pPr>
            <w:r>
              <w:rPr>
                <w:rFonts w:ascii="Times New Roman" w:hAnsi="Times New Roman" w:cs="Times New Roman"/>
                <w:b/>
                <w:bCs/>
                <w:szCs w:val="22"/>
              </w:rPr>
              <w:t>181,31</w:t>
            </w:r>
            <w:r w:rsidR="002359C9">
              <w:rPr>
                <w:rFonts w:ascii="Times New Roman" w:hAnsi="Times New Roman" w:cs="Times New Roman"/>
                <w:b/>
                <w:bCs/>
                <w:szCs w:val="22"/>
              </w:rPr>
              <w:t>4</w:t>
            </w:r>
          </w:p>
        </w:tc>
        <w:tc>
          <w:tcPr>
            <w:tcW w:w="259" w:type="dxa"/>
          </w:tcPr>
          <w:p w14:paraId="014B01FB" w14:textId="77777777" w:rsidR="009C539F" w:rsidRPr="00164F2A" w:rsidRDefault="009C539F" w:rsidP="009C539F">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vAlign w:val="center"/>
          </w:tcPr>
          <w:p w14:paraId="3597B202" w14:textId="7D819AC9" w:rsidR="009C539F" w:rsidRPr="00164F2A" w:rsidRDefault="00013535" w:rsidP="009C539F">
            <w:pPr>
              <w:spacing w:after="0" w:line="240" w:lineRule="atLeast"/>
              <w:ind w:left="34" w:right="-25"/>
              <w:jc w:val="center"/>
              <w:rPr>
                <w:rFonts w:ascii="Times New Roman" w:hAnsi="Times New Roman" w:cs="Times New Roman"/>
                <w:b/>
                <w:bCs/>
                <w:szCs w:val="22"/>
              </w:rPr>
            </w:pPr>
            <w:r>
              <w:rPr>
                <w:rFonts w:ascii="Times New Roman" w:hAnsi="Times New Roman" w:cs="Times New Roman"/>
                <w:b/>
                <w:bCs/>
                <w:szCs w:val="22"/>
              </w:rPr>
              <w:t>-</w:t>
            </w:r>
          </w:p>
        </w:tc>
        <w:tc>
          <w:tcPr>
            <w:tcW w:w="236" w:type="dxa"/>
          </w:tcPr>
          <w:p w14:paraId="1794B692" w14:textId="77777777" w:rsidR="009C539F" w:rsidRPr="00164F2A" w:rsidRDefault="009C539F" w:rsidP="009C539F">
            <w:pPr>
              <w:tabs>
                <w:tab w:val="decimal" w:pos="858"/>
              </w:tabs>
              <w:spacing w:after="0" w:line="240" w:lineRule="atLeast"/>
              <w:ind w:left="-93" w:right="-96"/>
              <w:jc w:val="thaiDistribute"/>
              <w:rPr>
                <w:rFonts w:ascii="Times New Roman" w:hAnsi="Times New Roman" w:cs="Times New Roman"/>
                <w:b/>
                <w:bCs/>
                <w:szCs w:val="22"/>
                <w:cs/>
              </w:rPr>
            </w:pPr>
          </w:p>
        </w:tc>
        <w:tc>
          <w:tcPr>
            <w:tcW w:w="942" w:type="dxa"/>
            <w:tcBorders>
              <w:top w:val="single" w:sz="4" w:space="0" w:color="auto"/>
              <w:bottom w:val="double" w:sz="4" w:space="0" w:color="auto"/>
            </w:tcBorders>
          </w:tcPr>
          <w:p w14:paraId="3F2CB4B0" w14:textId="4F26CFEC" w:rsidR="009C539F" w:rsidRPr="00164F2A" w:rsidRDefault="000B3264" w:rsidP="009C539F">
            <w:pPr>
              <w:tabs>
                <w:tab w:val="decimal" w:pos="699"/>
              </w:tabs>
              <w:spacing w:after="0" w:line="240" w:lineRule="atLeast"/>
              <w:ind w:right="-96"/>
              <w:jc w:val="both"/>
              <w:rPr>
                <w:rFonts w:ascii="Times New Roman" w:hAnsi="Times New Roman" w:cs="Times New Roman"/>
                <w:b/>
                <w:bCs/>
                <w:szCs w:val="22"/>
              </w:rPr>
            </w:pPr>
            <w:r>
              <w:rPr>
                <w:rFonts w:ascii="Times New Roman" w:hAnsi="Times New Roman" w:cs="Times New Roman"/>
                <w:b/>
                <w:bCs/>
                <w:szCs w:val="22"/>
              </w:rPr>
              <w:t>182,9</w:t>
            </w:r>
            <w:r w:rsidR="002359C9">
              <w:rPr>
                <w:rFonts w:ascii="Times New Roman" w:hAnsi="Times New Roman" w:cs="Times New Roman"/>
                <w:b/>
                <w:bCs/>
                <w:szCs w:val="22"/>
              </w:rPr>
              <w:t>39</w:t>
            </w:r>
          </w:p>
        </w:tc>
      </w:tr>
    </w:tbl>
    <w:p w14:paraId="322E2958" w14:textId="77777777" w:rsidR="00825C25" w:rsidRPr="00164F2A" w:rsidRDefault="00825C25" w:rsidP="001613FA">
      <w:pPr>
        <w:tabs>
          <w:tab w:val="left" w:pos="540"/>
        </w:tabs>
        <w:spacing w:after="0" w:line="240" w:lineRule="atLeast"/>
        <w:ind w:left="539" w:right="-25"/>
        <w:jc w:val="both"/>
        <w:rPr>
          <w:rFonts w:ascii="Times New Roman" w:hAnsi="Times New Roman" w:cs="Times New Roman"/>
          <w:szCs w:val="22"/>
        </w:rPr>
      </w:pPr>
    </w:p>
    <w:p w14:paraId="2FF4EE0F"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During the current periods, there was no transfer within the fair value hierarchy</w:t>
      </w:r>
      <w:r w:rsidRPr="00164F2A">
        <w:rPr>
          <w:rFonts w:ascii="Times New Roman" w:hAnsi="Times New Roman" w:cs="Times New Roman"/>
          <w:szCs w:val="22"/>
          <w:cs/>
        </w:rPr>
        <w:t>.</w:t>
      </w:r>
    </w:p>
    <w:p w14:paraId="625D8E2A"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3A23BD7F"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i/>
          <w:iCs/>
          <w:szCs w:val="22"/>
        </w:rPr>
      </w:pPr>
      <w:r w:rsidRPr="00164F2A">
        <w:rPr>
          <w:rFonts w:ascii="Times New Roman" w:hAnsi="Times New Roman" w:cs="Times New Roman"/>
          <w:i/>
          <w:iCs/>
          <w:szCs w:val="22"/>
        </w:rPr>
        <w:t>Valuation techniques</w:t>
      </w:r>
    </w:p>
    <w:p w14:paraId="08297B9F"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3A782501" w14:textId="77777777" w:rsidR="00825C25" w:rsidRPr="00164F2A" w:rsidRDefault="00825C25" w:rsidP="00825C25">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The fair value of investments in unit trusts of open</w:t>
      </w:r>
      <w:r w:rsidRPr="00164F2A">
        <w:rPr>
          <w:rFonts w:ascii="Times New Roman" w:hAnsi="Times New Roman" w:cs="Times New Roman"/>
          <w:szCs w:val="22"/>
          <w:cs/>
        </w:rPr>
        <w:t>-</w:t>
      </w:r>
      <w:r w:rsidRPr="00164F2A">
        <w:rPr>
          <w:rFonts w:ascii="Times New Roman" w:hAnsi="Times New Roman" w:cs="Times New Roman"/>
          <w:szCs w:val="22"/>
        </w:rPr>
        <w:t>end fund which are not listed on the Stock Exchange of Thailand is determined by using the net assets value per unit as announced by the fund managers</w:t>
      </w:r>
      <w:r w:rsidRPr="00164F2A">
        <w:rPr>
          <w:rFonts w:ascii="Times New Roman" w:hAnsi="Times New Roman" w:cs="Times New Roman"/>
          <w:szCs w:val="22"/>
          <w:cs/>
        </w:rPr>
        <w:t>.</w:t>
      </w:r>
    </w:p>
    <w:p w14:paraId="2E307194" w14:textId="77777777" w:rsidR="00825C25" w:rsidRPr="00164F2A" w:rsidRDefault="00825C25" w:rsidP="00825C25">
      <w:pPr>
        <w:tabs>
          <w:tab w:val="left" w:pos="567"/>
        </w:tabs>
        <w:spacing w:after="0" w:line="240" w:lineRule="atLeast"/>
        <w:ind w:left="540" w:right="-25"/>
        <w:jc w:val="thaiDistribute"/>
        <w:rPr>
          <w:rFonts w:ascii="Times New Roman" w:hAnsi="Times New Roman" w:cs="Times New Roman"/>
          <w:szCs w:val="22"/>
        </w:rPr>
      </w:pPr>
    </w:p>
    <w:p w14:paraId="138208EB"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The fair value of equity investments which is listed on the Stock Exchange of Thailand, is determined by using current bid price from the Stock Exchange of Thailand</w:t>
      </w:r>
      <w:r w:rsidRPr="00164F2A">
        <w:rPr>
          <w:rFonts w:ascii="Times New Roman" w:hAnsi="Times New Roman" w:cs="Times New Roman"/>
          <w:szCs w:val="22"/>
          <w:cs/>
        </w:rPr>
        <w:t>.</w:t>
      </w:r>
    </w:p>
    <w:p w14:paraId="7E9CE427"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highlight w:val="yellow"/>
        </w:rPr>
      </w:pPr>
    </w:p>
    <w:p w14:paraId="1510DB13" w14:textId="5179830F"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 xml:space="preserve">Commitments with non </w:t>
      </w:r>
      <w:r w:rsidRPr="00164F2A">
        <w:rPr>
          <w:rFonts w:ascii="Times New Roman" w:hAnsi="Times New Roman" w:cs="Times New Roman"/>
          <w:b/>
          <w:bCs/>
          <w:szCs w:val="22"/>
          <w:cs/>
        </w:rPr>
        <w:t>–</w:t>
      </w:r>
      <w:r w:rsidRPr="00164F2A">
        <w:rPr>
          <w:rFonts w:ascii="Times New Roman" w:hAnsi="Times New Roman" w:cs="Times New Roman"/>
          <w:b/>
          <w:bCs/>
          <w:szCs w:val="22"/>
        </w:rPr>
        <w:t xml:space="preserve"> related parties</w:t>
      </w:r>
    </w:p>
    <w:p w14:paraId="42B1208C" w14:textId="77777777" w:rsidR="001613FA" w:rsidRPr="00164F2A" w:rsidRDefault="001613FA" w:rsidP="001613FA">
      <w:pPr>
        <w:tabs>
          <w:tab w:val="left" w:pos="540"/>
        </w:tabs>
        <w:spacing w:after="0" w:line="240" w:lineRule="atLeast"/>
        <w:ind w:left="539" w:right="-25"/>
        <w:jc w:val="both"/>
        <w:rPr>
          <w:rFonts w:ascii="Times New Roman" w:hAnsi="Times New Roman" w:cs="Times New Roman"/>
          <w:szCs w:val="22"/>
          <w:lang w:val="en-GB"/>
        </w:rPr>
      </w:pPr>
    </w:p>
    <w:p w14:paraId="203A80FD" w14:textId="05B4CC2C" w:rsidR="001613FA" w:rsidRPr="00164F2A" w:rsidRDefault="001613FA" w:rsidP="001613FA">
      <w:pPr>
        <w:pStyle w:val="BodyText"/>
        <w:ind w:left="540"/>
        <w:jc w:val="both"/>
        <w:rPr>
          <w:rFonts w:ascii="Times New Roman" w:hAnsi="Times New Roman" w:cs="Times New Roman"/>
          <w:sz w:val="22"/>
          <w:szCs w:val="22"/>
        </w:rPr>
      </w:pPr>
      <w:r w:rsidRPr="00164F2A">
        <w:rPr>
          <w:rFonts w:ascii="Times New Roman" w:hAnsi="Times New Roman" w:cs="Times New Roman"/>
          <w:sz w:val="22"/>
          <w:szCs w:val="22"/>
        </w:rPr>
        <w:t>As at 31 March 202</w:t>
      </w:r>
      <w:r w:rsidR="00235C76">
        <w:rPr>
          <w:rFonts w:ascii="Times New Roman" w:hAnsi="Times New Roman" w:cs="Times New Roman"/>
          <w:sz w:val="22"/>
          <w:szCs w:val="22"/>
        </w:rPr>
        <w:t>6</w:t>
      </w:r>
      <w:r w:rsidRPr="00164F2A">
        <w:rPr>
          <w:rFonts w:ascii="Times New Roman" w:hAnsi="Times New Roman" w:cs="Times New Roman"/>
          <w:sz w:val="22"/>
          <w:szCs w:val="22"/>
        </w:rPr>
        <w:t>, the Group</w:t>
      </w:r>
      <w:r w:rsidRPr="00164F2A">
        <w:rPr>
          <w:rFonts w:ascii="Times New Roman" w:hAnsi="Times New Roman" w:cs="Times New Roman"/>
          <w:sz w:val="22"/>
          <w:szCs w:val="22"/>
          <w:cs/>
        </w:rPr>
        <w:t>/</w:t>
      </w:r>
      <w:r w:rsidRPr="00164F2A">
        <w:rPr>
          <w:rFonts w:ascii="Times New Roman" w:hAnsi="Times New Roman" w:cs="Times New Roman"/>
          <w:sz w:val="22"/>
          <w:szCs w:val="22"/>
        </w:rPr>
        <w:t>Company had commitments as follows</w:t>
      </w:r>
      <w:r w:rsidRPr="00164F2A">
        <w:rPr>
          <w:rFonts w:ascii="Times New Roman" w:hAnsi="Times New Roman" w:cs="Times New Roman"/>
          <w:sz w:val="22"/>
          <w:szCs w:val="22"/>
          <w:cs/>
        </w:rPr>
        <w:t>:</w:t>
      </w:r>
    </w:p>
    <w:p w14:paraId="7F73337C" w14:textId="77777777" w:rsidR="001613FA" w:rsidRPr="00164F2A" w:rsidRDefault="001613FA" w:rsidP="001613FA">
      <w:pPr>
        <w:tabs>
          <w:tab w:val="left" w:pos="540"/>
        </w:tabs>
        <w:spacing w:after="0" w:line="240" w:lineRule="atLeast"/>
        <w:ind w:left="539" w:right="-25"/>
        <w:jc w:val="both"/>
        <w:rPr>
          <w:rFonts w:ascii="Times New Roman" w:hAnsi="Times New Roman" w:cs="Times New Roman"/>
          <w:szCs w:val="22"/>
        </w:rPr>
      </w:pPr>
    </w:p>
    <w:tbl>
      <w:tblPr>
        <w:tblW w:w="9355" w:type="dxa"/>
        <w:tblInd w:w="250" w:type="dxa"/>
        <w:tblLayout w:type="fixed"/>
        <w:tblLook w:val="01E0" w:firstRow="1" w:lastRow="1" w:firstColumn="1" w:lastColumn="1" w:noHBand="0" w:noVBand="0"/>
      </w:tblPr>
      <w:tblGrid>
        <w:gridCol w:w="4111"/>
        <w:gridCol w:w="2552"/>
        <w:gridCol w:w="2692"/>
      </w:tblGrid>
      <w:tr w:rsidR="00E04304" w:rsidRPr="00164F2A" w14:paraId="35A0C4BB" w14:textId="77777777" w:rsidTr="00E04304">
        <w:trPr>
          <w:trHeight w:val="227"/>
        </w:trPr>
        <w:tc>
          <w:tcPr>
            <w:tcW w:w="4111" w:type="dxa"/>
            <w:vAlign w:val="bottom"/>
          </w:tcPr>
          <w:p w14:paraId="018B2A7D" w14:textId="77777777" w:rsidR="00E04304" w:rsidRPr="00164F2A" w:rsidRDefault="00E04304" w:rsidP="000B687B">
            <w:pPr>
              <w:tabs>
                <w:tab w:val="left" w:pos="405"/>
              </w:tabs>
              <w:spacing w:after="0" w:line="240" w:lineRule="atLeast"/>
              <w:ind w:left="522" w:right="-25" w:hanging="212"/>
              <w:jc w:val="thaiDistribute"/>
              <w:rPr>
                <w:rFonts w:ascii="Times New Roman" w:hAnsi="Times New Roman" w:cs="Times New Roman"/>
                <w:szCs w:val="22"/>
              </w:rPr>
            </w:pPr>
          </w:p>
        </w:tc>
        <w:tc>
          <w:tcPr>
            <w:tcW w:w="2552" w:type="dxa"/>
          </w:tcPr>
          <w:p w14:paraId="52E9BC6D" w14:textId="77777777" w:rsidR="00E04304" w:rsidRPr="00164F2A" w:rsidRDefault="00E04304"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2692" w:type="dxa"/>
            <w:vAlign w:val="bottom"/>
          </w:tcPr>
          <w:p w14:paraId="6BEE7238" w14:textId="77777777" w:rsidR="00E04304" w:rsidRPr="00164F2A" w:rsidRDefault="00E04304" w:rsidP="001139AC">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48" w:right="-71" w:firstLine="39"/>
              <w:jc w:val="center"/>
              <w:rPr>
                <w:rFonts w:ascii="Times New Roman" w:hAnsi="Times New Roman" w:cs="Times New Roman"/>
                <w:b/>
                <w:bCs/>
                <w:sz w:val="22"/>
                <w:szCs w:val="22"/>
              </w:rPr>
            </w:pPr>
            <w:r w:rsidRPr="00164F2A">
              <w:rPr>
                <w:rFonts w:ascii="Times New Roman" w:hAnsi="Times New Roman" w:cs="Times New Roman"/>
                <w:b/>
                <w:bCs/>
                <w:sz w:val="22"/>
                <w:szCs w:val="22"/>
              </w:rPr>
              <w:t>Consolidated and separate</w:t>
            </w:r>
            <w:r w:rsidRPr="00164F2A">
              <w:rPr>
                <w:rFonts w:ascii="Times New Roman" w:hAnsi="Times New Roman" w:cs="Times New Roman"/>
                <w:b/>
                <w:bCs/>
                <w:sz w:val="22"/>
                <w:szCs w:val="22"/>
                <w:cs/>
              </w:rPr>
              <w:t xml:space="preserve"> </w:t>
            </w:r>
            <w:r w:rsidRPr="00164F2A">
              <w:rPr>
                <w:rFonts w:ascii="Times New Roman" w:hAnsi="Times New Roman" w:cs="Times New Roman"/>
                <w:b/>
                <w:bCs/>
                <w:sz w:val="22"/>
                <w:szCs w:val="22"/>
              </w:rPr>
              <w:t>financial statements</w:t>
            </w:r>
          </w:p>
        </w:tc>
      </w:tr>
      <w:tr w:rsidR="00E04304" w:rsidRPr="00164F2A" w14:paraId="210599ED" w14:textId="77777777" w:rsidTr="00E04304">
        <w:trPr>
          <w:trHeight w:val="227"/>
        </w:trPr>
        <w:tc>
          <w:tcPr>
            <w:tcW w:w="6663" w:type="dxa"/>
            <w:gridSpan w:val="2"/>
            <w:vAlign w:val="bottom"/>
          </w:tcPr>
          <w:p w14:paraId="73A81378" w14:textId="118F2A65" w:rsidR="00E04304" w:rsidRPr="00164F2A" w:rsidRDefault="00E04304" w:rsidP="00E04304">
            <w:pPr>
              <w:tabs>
                <w:tab w:val="decimal" w:pos="970"/>
              </w:tabs>
              <w:spacing w:after="0" w:line="240" w:lineRule="atLeast"/>
              <w:ind w:left="317" w:right="-25"/>
              <w:jc w:val="thaiDistribute"/>
              <w:rPr>
                <w:rFonts w:ascii="Times New Roman" w:hAnsi="Times New Roman" w:cs="Times New Roman"/>
                <w:szCs w:val="22"/>
              </w:rPr>
            </w:pPr>
          </w:p>
        </w:tc>
        <w:tc>
          <w:tcPr>
            <w:tcW w:w="2692" w:type="dxa"/>
            <w:vAlign w:val="bottom"/>
          </w:tcPr>
          <w:p w14:paraId="11FFE51F" w14:textId="45D9510C" w:rsidR="00E04304" w:rsidRPr="00164F2A" w:rsidRDefault="00A218C6" w:rsidP="00A218C6">
            <w:pPr>
              <w:spacing w:after="0" w:line="240" w:lineRule="atLeast"/>
              <w:ind w:right="-25"/>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million Baht</w:t>
            </w:r>
            <w:r w:rsidRPr="00164F2A">
              <w:rPr>
                <w:rFonts w:ascii="Times New Roman" w:hAnsi="Times New Roman" w:cs="Times New Roman"/>
                <w:i/>
                <w:iCs/>
                <w:szCs w:val="22"/>
                <w:cs/>
              </w:rPr>
              <w:t>)</w:t>
            </w:r>
          </w:p>
        </w:tc>
      </w:tr>
      <w:tr w:rsidR="00A218C6" w:rsidRPr="00164F2A" w14:paraId="04E96EE9" w14:textId="77777777" w:rsidTr="00E04304">
        <w:trPr>
          <w:trHeight w:val="227"/>
        </w:trPr>
        <w:tc>
          <w:tcPr>
            <w:tcW w:w="6663" w:type="dxa"/>
            <w:gridSpan w:val="2"/>
            <w:vAlign w:val="bottom"/>
          </w:tcPr>
          <w:p w14:paraId="78A4E195" w14:textId="1D77FD91" w:rsidR="00A218C6" w:rsidRPr="00164F2A" w:rsidRDefault="00A218C6" w:rsidP="00A218C6">
            <w:pPr>
              <w:tabs>
                <w:tab w:val="decimal" w:pos="970"/>
              </w:tabs>
              <w:spacing w:after="0" w:line="240" w:lineRule="atLeast"/>
              <w:ind w:left="317" w:right="-25"/>
              <w:jc w:val="thaiDistribute"/>
              <w:rPr>
                <w:rFonts w:ascii="Times New Roman" w:hAnsi="Times New Roman" w:cs="Times New Roman"/>
                <w:b/>
                <w:bCs/>
                <w:i/>
                <w:iCs/>
                <w:szCs w:val="22"/>
              </w:rPr>
            </w:pPr>
            <w:r w:rsidRPr="00164F2A">
              <w:rPr>
                <w:rFonts w:ascii="Times New Roman" w:hAnsi="Times New Roman" w:cs="Times New Roman"/>
                <w:b/>
                <w:bCs/>
                <w:i/>
                <w:iCs/>
                <w:szCs w:val="22"/>
              </w:rPr>
              <w:t>Project construction</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commitments</w:t>
            </w:r>
          </w:p>
        </w:tc>
        <w:tc>
          <w:tcPr>
            <w:tcW w:w="2692" w:type="dxa"/>
            <w:vAlign w:val="bottom"/>
          </w:tcPr>
          <w:p w14:paraId="686EFCE9" w14:textId="77777777" w:rsidR="00A218C6" w:rsidRPr="00164F2A" w:rsidRDefault="00A218C6" w:rsidP="00A218C6">
            <w:pPr>
              <w:tabs>
                <w:tab w:val="decimal" w:pos="820"/>
              </w:tabs>
              <w:spacing w:after="0" w:line="240" w:lineRule="atLeast"/>
              <w:ind w:left="-204" w:right="-25" w:firstLine="366"/>
              <w:jc w:val="thaiDistribute"/>
              <w:rPr>
                <w:rFonts w:ascii="Times New Roman" w:hAnsi="Times New Roman" w:cs="Times New Roman"/>
                <w:szCs w:val="22"/>
              </w:rPr>
            </w:pPr>
          </w:p>
        </w:tc>
      </w:tr>
      <w:tr w:rsidR="00A218C6" w:rsidRPr="00164F2A" w14:paraId="361D6493" w14:textId="77777777" w:rsidTr="00E04304">
        <w:trPr>
          <w:trHeight w:val="227"/>
        </w:trPr>
        <w:tc>
          <w:tcPr>
            <w:tcW w:w="4111" w:type="dxa"/>
            <w:vAlign w:val="bottom"/>
          </w:tcPr>
          <w:p w14:paraId="6EEECD65" w14:textId="77777777" w:rsidR="00A218C6" w:rsidRPr="00164F2A" w:rsidRDefault="00A218C6" w:rsidP="00A218C6">
            <w:pPr>
              <w:spacing w:after="0" w:line="240" w:lineRule="atLeast"/>
              <w:ind w:left="317" w:right="-25"/>
              <w:rPr>
                <w:rFonts w:ascii="Times New Roman" w:hAnsi="Times New Roman" w:cs="Times New Roman"/>
                <w:szCs w:val="22"/>
              </w:rPr>
            </w:pPr>
            <w:r w:rsidRPr="00164F2A">
              <w:rPr>
                <w:rFonts w:ascii="Times New Roman" w:hAnsi="Times New Roman" w:cs="Times New Roman"/>
                <w:szCs w:val="22"/>
              </w:rPr>
              <w:t>Costs of construction</w:t>
            </w:r>
          </w:p>
        </w:tc>
        <w:tc>
          <w:tcPr>
            <w:tcW w:w="2552" w:type="dxa"/>
            <w:vAlign w:val="bottom"/>
          </w:tcPr>
          <w:p w14:paraId="5A4A93A6" w14:textId="647DB6C3" w:rsidR="00A218C6" w:rsidRPr="00A218C6" w:rsidRDefault="00A218C6" w:rsidP="00A218C6">
            <w:pPr>
              <w:tabs>
                <w:tab w:val="decimal" w:pos="884"/>
              </w:tabs>
              <w:spacing w:after="0" w:line="240" w:lineRule="atLeast"/>
              <w:ind w:left="162" w:right="-25"/>
              <w:jc w:val="center"/>
              <w:rPr>
                <w:rFonts w:ascii="Times New Roman" w:hAnsi="Times New Roman" w:cstheme="minorBidi"/>
                <w:i/>
                <w:iCs/>
                <w:szCs w:val="22"/>
              </w:rPr>
            </w:pPr>
          </w:p>
        </w:tc>
        <w:tc>
          <w:tcPr>
            <w:tcW w:w="2692" w:type="dxa"/>
            <w:vAlign w:val="bottom"/>
          </w:tcPr>
          <w:p w14:paraId="7A0F4029" w14:textId="04B8A7E4" w:rsidR="00A218C6" w:rsidRPr="00164F2A" w:rsidRDefault="00013535" w:rsidP="00A218C6">
            <w:pPr>
              <w:tabs>
                <w:tab w:val="decimal" w:pos="820"/>
              </w:tabs>
              <w:spacing w:after="0" w:line="240" w:lineRule="atLeast"/>
              <w:ind w:left="-204" w:right="188" w:firstLine="366"/>
              <w:jc w:val="center"/>
              <w:rPr>
                <w:rFonts w:ascii="Times New Roman" w:hAnsi="Times New Roman" w:cs="Times New Roman"/>
                <w:szCs w:val="22"/>
              </w:rPr>
            </w:pPr>
            <w:r>
              <w:rPr>
                <w:rFonts w:ascii="Times New Roman" w:hAnsi="Times New Roman" w:cs="Times New Roman"/>
                <w:szCs w:val="22"/>
              </w:rPr>
              <w:t>924</w:t>
            </w:r>
          </w:p>
        </w:tc>
      </w:tr>
      <w:tr w:rsidR="00A218C6" w:rsidRPr="00164F2A" w14:paraId="55E90DF3" w14:textId="77777777" w:rsidTr="00E04304">
        <w:trPr>
          <w:trHeight w:val="227"/>
        </w:trPr>
        <w:tc>
          <w:tcPr>
            <w:tcW w:w="4111" w:type="dxa"/>
            <w:vAlign w:val="bottom"/>
          </w:tcPr>
          <w:p w14:paraId="6817B40F" w14:textId="77777777" w:rsidR="00A218C6" w:rsidRPr="00164F2A" w:rsidRDefault="00A218C6" w:rsidP="00A218C6">
            <w:pPr>
              <w:spacing w:after="0" w:line="240" w:lineRule="atLeast"/>
              <w:ind w:left="317" w:right="-25"/>
              <w:rPr>
                <w:rFonts w:ascii="Times New Roman" w:hAnsi="Times New Roman" w:cs="Times New Roman"/>
                <w:b/>
                <w:bCs/>
                <w:i/>
                <w:iCs/>
                <w:szCs w:val="22"/>
              </w:rPr>
            </w:pPr>
            <w:r w:rsidRPr="00164F2A">
              <w:rPr>
                <w:rFonts w:ascii="Times New Roman" w:hAnsi="Times New Roman" w:cs="Times New Roman"/>
                <w:b/>
                <w:bCs/>
                <w:i/>
                <w:iCs/>
                <w:szCs w:val="22"/>
              </w:rPr>
              <w:t>Other commitments</w:t>
            </w:r>
          </w:p>
        </w:tc>
        <w:tc>
          <w:tcPr>
            <w:tcW w:w="2552" w:type="dxa"/>
          </w:tcPr>
          <w:p w14:paraId="70638587" w14:textId="77777777" w:rsidR="00A218C6" w:rsidRPr="00164F2A" w:rsidRDefault="00A218C6" w:rsidP="00A218C6">
            <w:pPr>
              <w:tabs>
                <w:tab w:val="decimal" w:pos="970"/>
              </w:tabs>
              <w:spacing w:after="0" w:line="240" w:lineRule="atLeast"/>
              <w:ind w:left="162" w:right="-25"/>
              <w:jc w:val="thaiDistribute"/>
              <w:rPr>
                <w:rFonts w:ascii="Times New Roman" w:hAnsi="Times New Roman" w:cs="Times New Roman"/>
                <w:szCs w:val="22"/>
              </w:rPr>
            </w:pPr>
          </w:p>
        </w:tc>
        <w:tc>
          <w:tcPr>
            <w:tcW w:w="2692" w:type="dxa"/>
            <w:vAlign w:val="bottom"/>
          </w:tcPr>
          <w:p w14:paraId="35068354" w14:textId="77777777" w:rsidR="00A218C6" w:rsidRPr="00164F2A" w:rsidRDefault="00A218C6" w:rsidP="00A218C6">
            <w:pPr>
              <w:tabs>
                <w:tab w:val="decimal" w:pos="820"/>
              </w:tabs>
              <w:spacing w:after="0" w:line="240" w:lineRule="atLeast"/>
              <w:ind w:left="-204" w:right="-25" w:firstLine="366"/>
              <w:jc w:val="right"/>
              <w:rPr>
                <w:rFonts w:ascii="Times New Roman" w:hAnsi="Times New Roman" w:cs="Times New Roman"/>
                <w:szCs w:val="22"/>
              </w:rPr>
            </w:pPr>
          </w:p>
        </w:tc>
      </w:tr>
      <w:tr w:rsidR="00A218C6" w:rsidRPr="00164F2A" w14:paraId="6DB2F576" w14:textId="77777777" w:rsidTr="00035EEB">
        <w:trPr>
          <w:trHeight w:val="227"/>
        </w:trPr>
        <w:tc>
          <w:tcPr>
            <w:tcW w:w="4111" w:type="dxa"/>
            <w:vAlign w:val="bottom"/>
          </w:tcPr>
          <w:p w14:paraId="68C8F459" w14:textId="77777777" w:rsidR="00A218C6" w:rsidRPr="00164F2A" w:rsidRDefault="00A218C6" w:rsidP="00A218C6">
            <w:pPr>
              <w:spacing w:after="0" w:line="240" w:lineRule="atLeast"/>
              <w:ind w:left="317" w:right="-25"/>
              <w:rPr>
                <w:rFonts w:ascii="Times New Roman" w:hAnsi="Times New Roman" w:cs="Times New Roman"/>
                <w:szCs w:val="22"/>
              </w:rPr>
            </w:pPr>
            <w:r w:rsidRPr="00164F2A">
              <w:rPr>
                <w:rFonts w:ascii="Times New Roman" w:hAnsi="Times New Roman" w:cs="Times New Roman"/>
                <w:szCs w:val="22"/>
              </w:rPr>
              <w:t>Bank guarantees</w:t>
            </w:r>
          </w:p>
        </w:tc>
        <w:tc>
          <w:tcPr>
            <w:tcW w:w="2552" w:type="dxa"/>
            <w:vAlign w:val="bottom"/>
          </w:tcPr>
          <w:p w14:paraId="0052E8B5" w14:textId="1F475D86" w:rsidR="00A218C6" w:rsidRPr="00164F2A" w:rsidRDefault="00A218C6" w:rsidP="00A218C6">
            <w:pPr>
              <w:tabs>
                <w:tab w:val="decimal" w:pos="884"/>
              </w:tabs>
              <w:spacing w:after="0" w:line="240" w:lineRule="atLeast"/>
              <w:ind w:left="162" w:right="-25"/>
              <w:jc w:val="center"/>
              <w:rPr>
                <w:rFonts w:ascii="Times New Roman" w:hAnsi="Times New Roman" w:cs="Times New Roman"/>
                <w:i/>
                <w:iCs/>
                <w:szCs w:val="22"/>
              </w:rPr>
            </w:pPr>
          </w:p>
        </w:tc>
        <w:tc>
          <w:tcPr>
            <w:tcW w:w="2692" w:type="dxa"/>
            <w:vAlign w:val="bottom"/>
          </w:tcPr>
          <w:p w14:paraId="07B60A3A" w14:textId="25574619" w:rsidR="00A218C6" w:rsidRPr="00164F2A" w:rsidRDefault="00013535" w:rsidP="00A218C6">
            <w:pPr>
              <w:tabs>
                <w:tab w:val="decimal" w:pos="820"/>
              </w:tabs>
              <w:spacing w:after="0" w:line="240" w:lineRule="atLeast"/>
              <w:ind w:left="-204" w:right="188" w:firstLine="366"/>
              <w:jc w:val="center"/>
              <w:rPr>
                <w:rFonts w:ascii="Times New Roman" w:hAnsi="Times New Roman" w:cs="Times New Roman"/>
                <w:szCs w:val="22"/>
              </w:rPr>
            </w:pPr>
            <w:r>
              <w:rPr>
                <w:rFonts w:ascii="Times New Roman" w:hAnsi="Times New Roman" w:cs="Times New Roman"/>
                <w:szCs w:val="22"/>
              </w:rPr>
              <w:t>386</w:t>
            </w:r>
          </w:p>
        </w:tc>
      </w:tr>
    </w:tbl>
    <w:p w14:paraId="057FA666" w14:textId="77777777" w:rsidR="001139AC" w:rsidRPr="00164F2A" w:rsidRDefault="001139AC" w:rsidP="001613FA">
      <w:pPr>
        <w:tabs>
          <w:tab w:val="left" w:pos="7650"/>
        </w:tabs>
        <w:spacing w:after="0" w:line="240" w:lineRule="atLeast"/>
        <w:ind w:left="540" w:right="-25"/>
        <w:jc w:val="thaiDistribute"/>
        <w:rPr>
          <w:rFonts w:ascii="Times New Roman" w:hAnsi="Times New Roman" w:cs="Times New Roman"/>
          <w:szCs w:val="22"/>
        </w:rPr>
      </w:pPr>
    </w:p>
    <w:p w14:paraId="0D1F4909" w14:textId="67EF7FED" w:rsidR="001613FA" w:rsidRPr="00164F2A" w:rsidRDefault="008515F1" w:rsidP="001613FA">
      <w:pPr>
        <w:tabs>
          <w:tab w:val="left" w:pos="7650"/>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As at 31 March 202</w:t>
      </w:r>
      <w:r w:rsidR="00235C76">
        <w:rPr>
          <w:rFonts w:ascii="Times New Roman" w:hAnsi="Times New Roman" w:cs="Times New Roman"/>
          <w:szCs w:val="22"/>
        </w:rPr>
        <w:t>6</w:t>
      </w:r>
      <w:r w:rsidR="001613FA" w:rsidRPr="00164F2A">
        <w:rPr>
          <w:rFonts w:ascii="Times New Roman" w:hAnsi="Times New Roman" w:cs="Times New Roman"/>
          <w:szCs w:val="22"/>
        </w:rPr>
        <w:t>, the Group</w:t>
      </w:r>
      <w:r w:rsidR="001613FA" w:rsidRPr="00164F2A">
        <w:rPr>
          <w:rFonts w:ascii="Times New Roman" w:hAnsi="Times New Roman" w:cs="Times New Roman"/>
          <w:szCs w:val="22"/>
          <w:cs/>
        </w:rPr>
        <w:t>/</w:t>
      </w:r>
      <w:r w:rsidR="00D962BD" w:rsidRPr="00164F2A">
        <w:rPr>
          <w:rFonts w:ascii="Times New Roman" w:hAnsi="Times New Roman" w:cs="Times New Roman"/>
          <w:szCs w:val="22"/>
        </w:rPr>
        <w:t>Company had unused c</w:t>
      </w:r>
      <w:r w:rsidR="001613FA" w:rsidRPr="00164F2A">
        <w:rPr>
          <w:rFonts w:ascii="Times New Roman" w:hAnsi="Times New Roman" w:cs="Times New Roman"/>
          <w:szCs w:val="22"/>
        </w:rPr>
        <w:t>redit line amounting to Baht</w:t>
      </w:r>
      <w:r w:rsidR="00DB7F1E">
        <w:rPr>
          <w:rFonts w:ascii="Times New Roman" w:hAnsi="Times New Roman" w:cs="Times New Roman"/>
          <w:szCs w:val="22"/>
        </w:rPr>
        <w:t xml:space="preserve"> </w:t>
      </w:r>
      <w:r w:rsidR="00013535">
        <w:rPr>
          <w:rFonts w:ascii="Times New Roman" w:hAnsi="Times New Roman" w:cs="Times New Roman"/>
          <w:szCs w:val="22"/>
        </w:rPr>
        <w:t>3,218</w:t>
      </w:r>
      <w:r w:rsidRPr="00164F2A">
        <w:rPr>
          <w:rFonts w:ascii="Times New Roman" w:hAnsi="Times New Roman" w:cs="Times New Roman"/>
          <w:szCs w:val="22"/>
        </w:rPr>
        <w:t xml:space="preserve"> million </w:t>
      </w:r>
      <w:r w:rsidR="001613FA" w:rsidRPr="00164F2A">
        <w:rPr>
          <w:rFonts w:ascii="Times New Roman" w:hAnsi="Times New Roman" w:cs="Times New Roman"/>
          <w:szCs w:val="22"/>
        </w:rPr>
        <w:t xml:space="preserve">and Baht </w:t>
      </w:r>
      <w:r w:rsidR="00013535">
        <w:rPr>
          <w:rFonts w:ascii="Times New Roman" w:hAnsi="Times New Roman" w:cs="Times New Roman"/>
          <w:szCs w:val="22"/>
        </w:rPr>
        <w:t>3,173</w:t>
      </w:r>
      <w:r w:rsidR="00136DBA" w:rsidRPr="00164F2A">
        <w:rPr>
          <w:rFonts w:ascii="Times New Roman" w:hAnsi="Times New Roman" w:cs="Times New Roman"/>
          <w:szCs w:val="22"/>
        </w:rPr>
        <w:t xml:space="preserve"> </w:t>
      </w:r>
      <w:r w:rsidR="001613FA" w:rsidRPr="00164F2A">
        <w:rPr>
          <w:rFonts w:ascii="Times New Roman" w:hAnsi="Times New Roman" w:cs="Times New Roman"/>
          <w:szCs w:val="22"/>
        </w:rPr>
        <w:t>million, respectively</w:t>
      </w:r>
      <w:r w:rsidR="001613FA" w:rsidRPr="00164F2A">
        <w:rPr>
          <w:rFonts w:ascii="Times New Roman" w:hAnsi="Times New Roman" w:cs="Times New Roman"/>
          <w:szCs w:val="22"/>
          <w:cs/>
        </w:rPr>
        <w:t>.</w:t>
      </w:r>
    </w:p>
    <w:p w14:paraId="044197AB" w14:textId="77777777" w:rsidR="00E04304" w:rsidRPr="00164F2A" w:rsidRDefault="00E04304" w:rsidP="001613FA">
      <w:pPr>
        <w:tabs>
          <w:tab w:val="left" w:pos="7650"/>
        </w:tabs>
        <w:spacing w:after="0" w:line="240" w:lineRule="atLeast"/>
        <w:ind w:left="540" w:right="-25"/>
        <w:jc w:val="thaiDistribute"/>
        <w:rPr>
          <w:rFonts w:ascii="Times New Roman" w:hAnsi="Times New Roman" w:cs="Times New Roman"/>
          <w:szCs w:val="22"/>
        </w:rPr>
      </w:pPr>
    </w:p>
    <w:p w14:paraId="636433D7"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Events after the reporting period</w:t>
      </w:r>
    </w:p>
    <w:p w14:paraId="1625AC34" w14:textId="77777777" w:rsidR="001613FA" w:rsidRPr="00093EE5" w:rsidRDefault="001613FA" w:rsidP="001613FA">
      <w:pPr>
        <w:tabs>
          <w:tab w:val="left" w:pos="567"/>
        </w:tabs>
        <w:spacing w:after="0" w:line="240" w:lineRule="atLeast"/>
        <w:ind w:left="539" w:right="-25"/>
        <w:jc w:val="thaiDistribute"/>
        <w:rPr>
          <w:rFonts w:ascii="Times New Roman" w:hAnsi="Times New Roman" w:cstheme="minorBidi"/>
          <w:szCs w:val="22"/>
        </w:rPr>
      </w:pPr>
    </w:p>
    <w:p w14:paraId="25C41EE7" w14:textId="77777777" w:rsidR="00CE6E5E" w:rsidRDefault="00CE6E5E" w:rsidP="00CE6E5E">
      <w:pPr>
        <w:tabs>
          <w:tab w:val="left" w:pos="567"/>
        </w:tabs>
        <w:spacing w:after="0" w:line="240" w:lineRule="atLeast"/>
        <w:ind w:left="539" w:right="-25"/>
        <w:jc w:val="thaiDistribute"/>
        <w:rPr>
          <w:rFonts w:ascii="Times New Roman" w:hAnsi="Times New Roman" w:cs="Times New Roman"/>
          <w:szCs w:val="22"/>
        </w:rPr>
      </w:pPr>
      <w:r w:rsidRPr="00CE6E5E">
        <w:rPr>
          <w:rFonts w:ascii="Times New Roman" w:hAnsi="Times New Roman" w:cs="Times New Roman"/>
          <w:szCs w:val="22"/>
        </w:rPr>
        <w:t>The Annual General Meeting of Shareholders of the Company held on 23 April 2026 resolved to approve the following matters:</w:t>
      </w:r>
    </w:p>
    <w:p w14:paraId="03F73B53" w14:textId="77777777" w:rsidR="0084270D" w:rsidRPr="00CE6E5E" w:rsidRDefault="0084270D" w:rsidP="00CE6E5E">
      <w:pPr>
        <w:tabs>
          <w:tab w:val="left" w:pos="567"/>
        </w:tabs>
        <w:spacing w:after="0" w:line="240" w:lineRule="atLeast"/>
        <w:ind w:left="539" w:right="-25"/>
        <w:jc w:val="thaiDistribute"/>
        <w:rPr>
          <w:rFonts w:ascii="Times New Roman" w:hAnsi="Times New Roman" w:cs="Times New Roman"/>
          <w:szCs w:val="22"/>
        </w:rPr>
      </w:pPr>
    </w:p>
    <w:p w14:paraId="010962A8" w14:textId="1D7B39C5" w:rsidR="00CE6E5E" w:rsidRPr="00CE6E5E" w:rsidRDefault="00DB7F1E" w:rsidP="00DB7F1E">
      <w:pPr>
        <w:pStyle w:val="ListParagraph"/>
        <w:numPr>
          <w:ilvl w:val="0"/>
          <w:numId w:val="38"/>
        </w:numPr>
        <w:tabs>
          <w:tab w:val="left" w:pos="851"/>
        </w:tabs>
        <w:spacing w:before="120"/>
        <w:ind w:left="851" w:right="-23" w:hanging="284"/>
        <w:jc w:val="thaiDistribute"/>
        <w:rPr>
          <w:rFonts w:ascii="Times New Roman" w:hAnsi="Times New Roman" w:cs="Times New Roman"/>
          <w:sz w:val="22"/>
          <w:szCs w:val="22"/>
        </w:rPr>
      </w:pPr>
      <w:r>
        <w:rPr>
          <w:rFonts w:ascii="Times New Roman" w:hAnsi="Times New Roman" w:cs="Times New Roman"/>
          <w:sz w:val="22"/>
          <w:szCs w:val="22"/>
        </w:rPr>
        <w:t>Approve th</w:t>
      </w:r>
      <w:r w:rsidR="00CE6E5E" w:rsidRPr="00CE6E5E">
        <w:rPr>
          <w:rFonts w:ascii="Times New Roman" w:hAnsi="Times New Roman" w:cs="Times New Roman"/>
          <w:sz w:val="22"/>
          <w:szCs w:val="22"/>
        </w:rPr>
        <w:t>e</w:t>
      </w:r>
      <w:r>
        <w:rPr>
          <w:rFonts w:ascii="Times New Roman" w:hAnsi="Times New Roman" w:cs="Times New Roman"/>
          <w:sz w:val="22"/>
          <w:szCs w:val="22"/>
        </w:rPr>
        <w:t xml:space="preserve"> allocation of </w:t>
      </w:r>
      <w:r w:rsidR="00CE6E5E" w:rsidRPr="00CE6E5E">
        <w:rPr>
          <w:rFonts w:ascii="Times New Roman" w:hAnsi="Times New Roman" w:cs="Times New Roman"/>
          <w:sz w:val="22"/>
          <w:szCs w:val="22"/>
        </w:rPr>
        <w:t xml:space="preserve">legal reserve </w:t>
      </w:r>
      <w:r>
        <w:rPr>
          <w:rFonts w:ascii="Times New Roman" w:hAnsi="Times New Roman" w:cs="Times New Roman"/>
          <w:sz w:val="22"/>
          <w:szCs w:val="22"/>
        </w:rPr>
        <w:t xml:space="preserve">in the amount of </w:t>
      </w:r>
      <w:r w:rsidR="00CE6E5E" w:rsidRPr="00CE6E5E">
        <w:rPr>
          <w:rFonts w:ascii="Times New Roman" w:hAnsi="Times New Roman" w:cs="Times New Roman"/>
          <w:sz w:val="22"/>
          <w:szCs w:val="22"/>
        </w:rPr>
        <w:t>Baht 3.57 million</w:t>
      </w:r>
    </w:p>
    <w:p w14:paraId="5F217FCB" w14:textId="7589E25D" w:rsidR="00CE6E5E" w:rsidRPr="00CE6E5E" w:rsidRDefault="00DB7F1E" w:rsidP="00DB7F1E">
      <w:pPr>
        <w:pStyle w:val="ListParagraph"/>
        <w:numPr>
          <w:ilvl w:val="0"/>
          <w:numId w:val="38"/>
        </w:numPr>
        <w:tabs>
          <w:tab w:val="left" w:pos="851"/>
        </w:tabs>
        <w:spacing w:before="120"/>
        <w:ind w:left="851" w:right="-23" w:hanging="284"/>
        <w:jc w:val="thaiDistribute"/>
        <w:rPr>
          <w:rFonts w:ascii="Times New Roman" w:hAnsi="Times New Roman" w:cs="Times New Roman"/>
          <w:sz w:val="22"/>
          <w:szCs w:val="22"/>
        </w:rPr>
      </w:pPr>
      <w:r>
        <w:rPr>
          <w:rFonts w:ascii="Times New Roman" w:hAnsi="Times New Roman" w:cs="Times New Roman"/>
          <w:sz w:val="22"/>
          <w:szCs w:val="22"/>
        </w:rPr>
        <w:t>Approve t</w:t>
      </w:r>
      <w:r w:rsidR="00CE6E5E" w:rsidRPr="00CE6E5E">
        <w:rPr>
          <w:rFonts w:ascii="Times New Roman" w:hAnsi="Times New Roman" w:cs="Times New Roman"/>
          <w:sz w:val="22"/>
          <w:szCs w:val="22"/>
        </w:rPr>
        <w:t xml:space="preserve">he payment of dividends for the </w:t>
      </w:r>
      <w:r>
        <w:rPr>
          <w:rFonts w:ascii="Times New Roman" w:hAnsi="Times New Roman" w:cs="Times New Roman"/>
          <w:sz w:val="22"/>
          <w:szCs w:val="22"/>
        </w:rPr>
        <w:t xml:space="preserve">performance </w:t>
      </w:r>
      <w:r w:rsidR="00CE6E5E" w:rsidRPr="00CE6E5E">
        <w:rPr>
          <w:rFonts w:ascii="Times New Roman" w:hAnsi="Times New Roman" w:cs="Times New Roman"/>
          <w:sz w:val="22"/>
          <w:szCs w:val="22"/>
        </w:rPr>
        <w:t>of the year 2025 at the rate of Baht 0.12 per share</w:t>
      </w:r>
    </w:p>
    <w:p w14:paraId="6D6ADC79" w14:textId="45BE0A70" w:rsidR="00E6301B" w:rsidRPr="00CE6E5E" w:rsidRDefault="00DB7F1E" w:rsidP="00DB7F1E">
      <w:pPr>
        <w:pStyle w:val="ListParagraph"/>
        <w:numPr>
          <w:ilvl w:val="0"/>
          <w:numId w:val="38"/>
        </w:numPr>
        <w:tabs>
          <w:tab w:val="left" w:pos="851"/>
        </w:tabs>
        <w:spacing w:before="120"/>
        <w:ind w:left="851" w:right="-23" w:hanging="284"/>
        <w:jc w:val="thaiDistribute"/>
        <w:rPr>
          <w:rFonts w:ascii="Times New Roman" w:hAnsi="Times New Roman" w:cs="Times New Roman"/>
          <w:sz w:val="22"/>
          <w:szCs w:val="22"/>
        </w:rPr>
      </w:pPr>
      <w:r>
        <w:rPr>
          <w:rFonts w:ascii="Times New Roman" w:hAnsi="Times New Roman" w:cs="Times New Roman"/>
          <w:sz w:val="22"/>
          <w:szCs w:val="22"/>
        </w:rPr>
        <w:t>Approve t</w:t>
      </w:r>
      <w:r w:rsidR="00CE6E5E" w:rsidRPr="00CE6E5E">
        <w:rPr>
          <w:rFonts w:ascii="Times New Roman" w:hAnsi="Times New Roman" w:cs="Times New Roman"/>
          <w:sz w:val="22"/>
          <w:szCs w:val="22"/>
        </w:rPr>
        <w:t>he directors’ remuneration for the year 2026, co</w:t>
      </w:r>
      <w:r>
        <w:rPr>
          <w:rFonts w:ascii="Times New Roman" w:hAnsi="Times New Roman" w:cs="Times New Roman"/>
          <w:sz w:val="22"/>
          <w:szCs w:val="22"/>
        </w:rPr>
        <w:t xml:space="preserve">nsisting of </w:t>
      </w:r>
      <w:r w:rsidR="00CE6E5E" w:rsidRPr="00CE6E5E">
        <w:rPr>
          <w:rFonts w:ascii="Times New Roman" w:hAnsi="Times New Roman" w:cs="Times New Roman"/>
          <w:sz w:val="22"/>
          <w:szCs w:val="22"/>
        </w:rPr>
        <w:t>monthly remuneration at the rate of Baht 50,000–65,000 and meeting allowances at the rate of Baht 1,000–5,000 per person</w:t>
      </w:r>
    </w:p>
    <w:p w14:paraId="02EDF9CA" w14:textId="77777777" w:rsidR="00E6301B" w:rsidRPr="00164F2A" w:rsidRDefault="00E6301B"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sectPr w:rsidR="00E6301B" w:rsidRPr="00164F2A" w:rsidSect="004A5C71">
      <w:type w:val="nextColumn"/>
      <w:pgSz w:w="11907" w:h="16840" w:code="9"/>
      <w:pgMar w:top="1168" w:right="992" w:bottom="1168" w:left="1440" w:header="709" w:footer="482" w:gutter="0"/>
      <w:pgNumType w:chapStyle="1"/>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7234F" w14:textId="77777777" w:rsidR="00B33C6F" w:rsidRDefault="00B33C6F" w:rsidP="003E6192">
      <w:pPr>
        <w:spacing w:after="0" w:line="240" w:lineRule="auto"/>
      </w:pPr>
      <w:r>
        <w:separator/>
      </w:r>
    </w:p>
  </w:endnote>
  <w:endnote w:type="continuationSeparator" w:id="0">
    <w:p w14:paraId="47C2C352" w14:textId="77777777" w:rsidR="00B33C6F" w:rsidRDefault="00B33C6F" w:rsidP="003E6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4C213" w14:textId="77777777" w:rsidR="00E92B39" w:rsidRDefault="00E92B39">
    <w:pPr>
      <w:pStyle w:val="Footer"/>
      <w:framePr w:wrap="around" w:vAnchor="text" w:hAnchor="margin" w:xAlign="right" w:y="1"/>
      <w:jc w:val="distribute"/>
      <w:rPr>
        <w:rStyle w:val="PageNumber"/>
      </w:rPr>
    </w:pPr>
    <w:r>
      <w:rPr>
        <w:rStyle w:val="PageNumber"/>
      </w:rPr>
      <w:fldChar w:fldCharType="begin"/>
    </w:r>
    <w:r>
      <w:rPr>
        <w:rStyle w:val="PageNumber"/>
      </w:rPr>
      <w:instrText xml:space="preserve">PAGE  </w:instrText>
    </w:r>
    <w:r>
      <w:rPr>
        <w:rStyle w:val="PageNumber"/>
      </w:rPr>
      <w:fldChar w:fldCharType="end"/>
    </w:r>
  </w:p>
  <w:p w14:paraId="42365281" w14:textId="77777777" w:rsidR="00E92B39" w:rsidRDefault="00E92B39">
    <w:pPr>
      <w:pStyle w:val="Footer"/>
      <w:ind w:right="360"/>
      <w:jc w:val="distribu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122301"/>
      <w:docPartObj>
        <w:docPartGallery w:val="Page Numbers (Bottom of Page)"/>
        <w:docPartUnique/>
      </w:docPartObj>
    </w:sdtPr>
    <w:sdtEndPr>
      <w:rPr>
        <w:rFonts w:ascii="Times New Roman" w:hAnsi="Times New Roman" w:cs="Times New Roman"/>
        <w:sz w:val="22"/>
        <w:szCs w:val="22"/>
      </w:rPr>
    </w:sdtEndPr>
    <w:sdtContent>
      <w:p w14:paraId="03C86CF4" w14:textId="77777777" w:rsidR="00E92B39" w:rsidRPr="000B0F1E" w:rsidRDefault="00E92B39"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Pr="000B0F1E">
          <w:rPr>
            <w:rFonts w:ascii="Times New Roman" w:hAnsi="Times New Roman" w:cs="Times New Roman"/>
            <w:sz w:val="22"/>
            <w:szCs w:val="22"/>
          </w:rPr>
          <w:instrText xml:space="preserve"> PAGE   \</w:instrText>
        </w:r>
        <w:r w:rsidRPr="000B0F1E">
          <w:rPr>
            <w:rFonts w:ascii="Times New Roman" w:hAnsi="Times New Roman"/>
            <w:sz w:val="22"/>
            <w:szCs w:val="22"/>
            <w:cs/>
          </w:rPr>
          <w:instrText xml:space="preserve">* </w:instrText>
        </w:r>
        <w:r w:rsidRPr="000B0F1E">
          <w:rPr>
            <w:rFonts w:ascii="Times New Roman" w:hAnsi="Times New Roman" w:cs="Times New Roman"/>
            <w:sz w:val="22"/>
            <w:szCs w:val="22"/>
          </w:rPr>
          <w:instrText xml:space="preserve">MERGEFORMAT </w:instrText>
        </w:r>
        <w:r w:rsidRPr="000B0F1E">
          <w:rPr>
            <w:rFonts w:ascii="Times New Roman" w:hAnsi="Times New Roman" w:cs="Times New Roman"/>
            <w:sz w:val="22"/>
            <w:szCs w:val="22"/>
          </w:rPr>
          <w:fldChar w:fldCharType="separate"/>
        </w:r>
        <w:r w:rsidR="00B867D8">
          <w:rPr>
            <w:rFonts w:ascii="Times New Roman" w:hAnsi="Times New Roman" w:cs="Times New Roman"/>
            <w:noProof/>
            <w:sz w:val="22"/>
            <w:szCs w:val="22"/>
          </w:rPr>
          <w:t>28</w:t>
        </w:r>
        <w:r w:rsidRPr="000B0F1E">
          <w:rPr>
            <w:rFonts w:ascii="Times New Roman" w:hAnsi="Times New Roman" w:cs="Times New Roman"/>
            <w:sz w:val="22"/>
            <w:szCs w:val="22"/>
          </w:rPr>
          <w:fldChar w:fldCharType="end"/>
        </w:r>
      </w:p>
    </w:sdtContent>
  </w:sdt>
  <w:p w14:paraId="3B087182" w14:textId="77777777" w:rsidR="00E92B39" w:rsidRPr="001A4BD8" w:rsidRDefault="00E92B39" w:rsidP="002B6A77">
    <w:pPr>
      <w:pStyle w:val="Footer"/>
      <w:ind w:left="0" w:firstLine="0"/>
      <w:jc w:val="both"/>
      <w:rPr>
        <w:rFonts w:ascii="Times New Roman" w:hAnsi="Times New Roman" w:cs="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422879"/>
      <w:docPartObj>
        <w:docPartGallery w:val="Page Numbers (Bottom of Page)"/>
        <w:docPartUnique/>
      </w:docPartObj>
    </w:sdtPr>
    <w:sdtEndPr>
      <w:rPr>
        <w:rFonts w:ascii="Times New Roman" w:hAnsi="Times New Roman" w:cs="Times New Roman"/>
        <w:sz w:val="22"/>
        <w:szCs w:val="16"/>
      </w:rPr>
    </w:sdtEndPr>
    <w:sdtContent>
      <w:p w14:paraId="58279CB7" w14:textId="77777777" w:rsidR="00E92B39" w:rsidRPr="001D5FE6" w:rsidRDefault="00E92B39">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Pr="001D5FE6">
          <w:rPr>
            <w:rFonts w:ascii="Times New Roman" w:hAnsi="Times New Roman" w:cs="Times New Roman"/>
            <w:sz w:val="22"/>
            <w:szCs w:val="16"/>
          </w:rPr>
          <w:instrText xml:space="preserve"> PAGE   \</w:instrText>
        </w:r>
        <w:r w:rsidRPr="001D5FE6">
          <w:rPr>
            <w:rFonts w:ascii="Times New Roman" w:hAnsi="Times New Roman"/>
            <w:sz w:val="22"/>
            <w:szCs w:val="22"/>
            <w:cs/>
          </w:rPr>
          <w:instrText xml:space="preserve">* </w:instrText>
        </w:r>
        <w:r w:rsidRPr="001D5FE6">
          <w:rPr>
            <w:rFonts w:ascii="Times New Roman" w:hAnsi="Times New Roman" w:cs="Times New Roman"/>
            <w:sz w:val="22"/>
            <w:szCs w:val="16"/>
          </w:rPr>
          <w:instrText xml:space="preserve">MERGEFORMAT </w:instrText>
        </w:r>
        <w:r w:rsidRPr="001D5FE6">
          <w:rPr>
            <w:rFonts w:ascii="Times New Roman" w:hAnsi="Times New Roman" w:cs="Times New Roman"/>
            <w:sz w:val="22"/>
            <w:szCs w:val="16"/>
          </w:rPr>
          <w:fldChar w:fldCharType="separate"/>
        </w:r>
        <w:r w:rsidR="00B867D8">
          <w:rPr>
            <w:rFonts w:ascii="Times New Roman" w:hAnsi="Times New Roman" w:cs="Times New Roman"/>
            <w:noProof/>
            <w:sz w:val="22"/>
            <w:szCs w:val="16"/>
          </w:rPr>
          <w:t>12</w:t>
        </w:r>
        <w:r w:rsidRPr="001D5FE6">
          <w:rPr>
            <w:rFonts w:ascii="Times New Roman" w:hAnsi="Times New Roman" w:cs="Times New Roman"/>
            <w:sz w:val="22"/>
            <w:szCs w:val="16"/>
          </w:rPr>
          <w:fldChar w:fldCharType="end"/>
        </w:r>
      </w:p>
    </w:sdtContent>
  </w:sdt>
  <w:p w14:paraId="02B3F2A0" w14:textId="77777777" w:rsidR="00E92B39" w:rsidRDefault="00E92B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46BE6" w14:textId="77777777" w:rsidR="00B33C6F" w:rsidRDefault="00B33C6F" w:rsidP="003E6192">
      <w:pPr>
        <w:spacing w:after="0" w:line="240" w:lineRule="auto"/>
      </w:pPr>
      <w:r>
        <w:separator/>
      </w:r>
    </w:p>
  </w:footnote>
  <w:footnote w:type="continuationSeparator" w:id="0">
    <w:p w14:paraId="0F339A39" w14:textId="77777777" w:rsidR="00B33C6F" w:rsidRDefault="00B33C6F" w:rsidP="003E61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42D14" w14:textId="77777777" w:rsidR="00F16579" w:rsidRPr="00D72021" w:rsidRDefault="00F16579" w:rsidP="00F16579">
    <w:pPr>
      <w:spacing w:after="0" w:line="260" w:lineRule="atLeast"/>
      <w:jc w:val="both"/>
      <w:rPr>
        <w:rFonts w:ascii="Times New Roman" w:eastAsia="Cordia New" w:hAnsi="Times New Roman" w:cs="Times New Roman"/>
        <w:b/>
        <w:bCs/>
        <w:sz w:val="24"/>
        <w:szCs w:val="24"/>
      </w:rPr>
    </w:pPr>
    <w:r w:rsidRPr="00D72021">
      <w:rPr>
        <w:rFonts w:ascii="Times New Roman" w:eastAsia="Cordia New" w:hAnsi="Times New Roman" w:cs="Times New Roman"/>
        <w:b/>
        <w:bCs/>
        <w:sz w:val="24"/>
        <w:szCs w:val="24"/>
      </w:rPr>
      <w:t>Seafco Public Company Limited and its Subsidiaries</w:t>
    </w:r>
  </w:p>
  <w:p w14:paraId="2AA247D6" w14:textId="77777777" w:rsidR="00F16579" w:rsidRPr="00D72021" w:rsidRDefault="00F16579" w:rsidP="00F16579">
    <w:pPr>
      <w:spacing w:after="0" w:line="260" w:lineRule="atLeast"/>
      <w:jc w:val="both"/>
      <w:rPr>
        <w:rFonts w:ascii="Times New Roman" w:eastAsia="Cordia New" w:hAnsi="Times New Roman" w:cs="Times New Roman"/>
        <w:b/>
        <w:bCs/>
        <w:sz w:val="24"/>
        <w:szCs w:val="24"/>
        <w:cs/>
      </w:rPr>
    </w:pPr>
    <w:r w:rsidRPr="00D72021">
      <w:rPr>
        <w:rFonts w:ascii="Times New Roman" w:eastAsia="Cordia New" w:hAnsi="Times New Roman" w:cs="Times New Roman"/>
        <w:b/>
        <w:bCs/>
        <w:sz w:val="24"/>
        <w:szCs w:val="24"/>
      </w:rPr>
      <w:t>Notes to the interim financial statements</w:t>
    </w:r>
  </w:p>
  <w:p w14:paraId="2EAAA20D" w14:textId="73077DC0" w:rsidR="00F16579" w:rsidRDefault="00F16579" w:rsidP="00F16579">
    <w:pPr>
      <w:spacing w:after="0" w:line="260" w:lineRule="atLeast"/>
      <w:jc w:val="both"/>
      <w:rPr>
        <w:rFonts w:ascii="Times New Roman" w:eastAsia="Cordia New" w:hAnsi="Times New Roman" w:cs="Times New Roman"/>
        <w:b/>
        <w:bCs/>
        <w:sz w:val="24"/>
        <w:szCs w:val="24"/>
      </w:rPr>
    </w:pPr>
    <w:r w:rsidRPr="00D72021">
      <w:rPr>
        <w:rFonts w:ascii="Times New Roman" w:eastAsia="Cordia New" w:hAnsi="Times New Roman" w:cs="Times New Roman"/>
        <w:b/>
        <w:bCs/>
        <w:sz w:val="24"/>
        <w:szCs w:val="24"/>
      </w:rPr>
      <w:t>For the three</w:t>
    </w:r>
    <w:r w:rsidRPr="00D72021">
      <w:rPr>
        <w:rFonts w:ascii="Times New Roman" w:eastAsia="Cordia New" w:hAnsi="Times New Roman" w:cs="Angsana New"/>
        <w:b/>
        <w:bCs/>
        <w:sz w:val="24"/>
        <w:szCs w:val="24"/>
        <w:cs/>
      </w:rPr>
      <w:t>-</w:t>
    </w:r>
    <w:r>
      <w:rPr>
        <w:rFonts w:ascii="Times New Roman" w:eastAsia="Cordia New" w:hAnsi="Times New Roman" w:cs="Times New Roman"/>
        <w:b/>
        <w:bCs/>
        <w:sz w:val="24"/>
        <w:szCs w:val="24"/>
      </w:rPr>
      <w:t>month period ended 31 March 202</w:t>
    </w:r>
    <w:r w:rsidR="00EF6656">
      <w:rPr>
        <w:rFonts w:ascii="Times New Roman" w:eastAsia="Cordia New" w:hAnsi="Times New Roman" w:cs="Angsana New"/>
        <w:b/>
        <w:bCs/>
        <w:sz w:val="24"/>
        <w:szCs w:val="24"/>
      </w:rPr>
      <w:t>6</w:t>
    </w:r>
    <w:r w:rsidRPr="00D72021">
      <w:rPr>
        <w:rFonts w:ascii="Times New Roman" w:eastAsia="Cordia New" w:hAnsi="Times New Roman" w:cs="Angsana New"/>
        <w:b/>
        <w:bCs/>
        <w:sz w:val="24"/>
        <w:szCs w:val="24"/>
        <w:cs/>
      </w:rPr>
      <w:t xml:space="preserve"> </w:t>
    </w:r>
    <w:r>
      <w:rPr>
        <w:rFonts w:ascii="Times New Roman" w:eastAsia="Cordia New" w:hAnsi="Times New Roman" w:cs="Angsana New"/>
        <w:b/>
        <w:bCs/>
        <w:sz w:val="24"/>
        <w:szCs w:val="24"/>
      </w:rPr>
      <w:t>(</w:t>
    </w:r>
    <w:r w:rsidRPr="00D72021">
      <w:rPr>
        <w:rFonts w:ascii="Times New Roman" w:eastAsia="Cordia New" w:hAnsi="Times New Roman" w:cs="Times New Roman"/>
        <w:b/>
        <w:bCs/>
        <w:sz w:val="24"/>
        <w:szCs w:val="24"/>
      </w:rPr>
      <w:t>Unaudited</w:t>
    </w:r>
    <w:r>
      <w:rPr>
        <w:rFonts w:ascii="Times New Roman" w:eastAsia="Cordia New" w:hAnsi="Times New Roman" w:cs="Angsana New"/>
        <w:b/>
        <w:bCs/>
        <w:sz w:val="24"/>
        <w:szCs w:val="24"/>
      </w:rPr>
      <w:t>)</w:t>
    </w:r>
  </w:p>
  <w:p w14:paraId="027A5945" w14:textId="77777777" w:rsidR="004E4A0A" w:rsidRPr="00D72021" w:rsidRDefault="004E4A0A" w:rsidP="00F16579">
    <w:pPr>
      <w:spacing w:after="0" w:line="260" w:lineRule="atLeast"/>
      <w:jc w:val="both"/>
      <w:rPr>
        <w:rFonts w:ascii="Times New Roman" w:eastAsia="Cordia New"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C2D6E" w14:textId="77777777" w:rsidR="00F16579" w:rsidRPr="00D72021" w:rsidRDefault="00F16579" w:rsidP="00F16579">
    <w:pPr>
      <w:spacing w:after="0" w:line="260" w:lineRule="atLeast"/>
      <w:jc w:val="both"/>
      <w:rPr>
        <w:rFonts w:ascii="Times New Roman" w:eastAsia="Cordia New" w:hAnsi="Times New Roman" w:cs="Times New Roman"/>
        <w:b/>
        <w:bCs/>
        <w:sz w:val="24"/>
        <w:szCs w:val="24"/>
      </w:rPr>
    </w:pPr>
    <w:r w:rsidRPr="00D72021">
      <w:rPr>
        <w:rFonts w:ascii="Times New Roman" w:eastAsia="Cordia New" w:hAnsi="Times New Roman" w:cs="Times New Roman"/>
        <w:b/>
        <w:bCs/>
        <w:sz w:val="24"/>
        <w:szCs w:val="24"/>
      </w:rPr>
      <w:t>Seafco Public Company Limited and its Subsidiaries</w:t>
    </w:r>
  </w:p>
  <w:p w14:paraId="1E678F1C" w14:textId="77777777" w:rsidR="00F16579" w:rsidRPr="00BE25D9" w:rsidRDefault="00F16579" w:rsidP="00F16579">
    <w:pPr>
      <w:spacing w:after="0" w:line="260" w:lineRule="atLeast"/>
      <w:jc w:val="both"/>
      <w:rPr>
        <w:rFonts w:ascii="Times New Roman" w:eastAsia="Cordia New" w:hAnsi="Times New Roman" w:cstheme="minorBidi"/>
        <w:b/>
        <w:bCs/>
        <w:sz w:val="24"/>
        <w:szCs w:val="24"/>
        <w:cs/>
      </w:rPr>
    </w:pPr>
    <w:r w:rsidRPr="00D72021">
      <w:rPr>
        <w:rFonts w:ascii="Times New Roman" w:eastAsia="Cordia New" w:hAnsi="Times New Roman" w:cs="Times New Roman"/>
        <w:b/>
        <w:bCs/>
        <w:sz w:val="24"/>
        <w:szCs w:val="24"/>
      </w:rPr>
      <w:t>Notes to the interim financial statements</w:t>
    </w:r>
  </w:p>
  <w:p w14:paraId="05E9D6DA" w14:textId="4F67EDEC" w:rsidR="00F16579" w:rsidRPr="00D72021" w:rsidRDefault="00F16579" w:rsidP="00F16579">
    <w:pPr>
      <w:spacing w:after="0" w:line="260" w:lineRule="atLeast"/>
      <w:jc w:val="both"/>
      <w:rPr>
        <w:rFonts w:ascii="Times New Roman" w:eastAsia="Cordia New" w:hAnsi="Times New Roman" w:cs="Times New Roman"/>
        <w:b/>
        <w:bCs/>
        <w:sz w:val="24"/>
        <w:szCs w:val="24"/>
      </w:rPr>
    </w:pPr>
    <w:r w:rsidRPr="00D72021">
      <w:rPr>
        <w:rFonts w:ascii="Times New Roman" w:eastAsia="Cordia New" w:hAnsi="Times New Roman" w:cs="Times New Roman"/>
        <w:b/>
        <w:bCs/>
        <w:sz w:val="24"/>
        <w:szCs w:val="24"/>
      </w:rPr>
      <w:t>For the three</w:t>
    </w:r>
    <w:r w:rsidRPr="00D72021">
      <w:rPr>
        <w:rFonts w:ascii="Times New Roman" w:eastAsia="Cordia New" w:hAnsi="Times New Roman" w:cs="Angsana New"/>
        <w:b/>
        <w:bCs/>
        <w:sz w:val="24"/>
        <w:szCs w:val="24"/>
        <w:cs/>
      </w:rPr>
      <w:t>-</w:t>
    </w:r>
    <w:r>
      <w:rPr>
        <w:rFonts w:ascii="Times New Roman" w:eastAsia="Cordia New" w:hAnsi="Times New Roman" w:cs="Times New Roman"/>
        <w:b/>
        <w:bCs/>
        <w:sz w:val="24"/>
        <w:szCs w:val="24"/>
      </w:rPr>
      <w:t>month period ended 31 March 202</w:t>
    </w:r>
    <w:r w:rsidR="002B4980">
      <w:rPr>
        <w:rFonts w:ascii="Times New Roman" w:eastAsia="Cordia New" w:hAnsi="Times New Roman" w:cs="Times New Roman"/>
        <w:b/>
        <w:bCs/>
        <w:sz w:val="24"/>
        <w:szCs w:val="24"/>
      </w:rPr>
      <w:t>6</w:t>
    </w:r>
    <w:r w:rsidRPr="00D72021">
      <w:rPr>
        <w:rFonts w:ascii="Times New Roman" w:eastAsia="Cordia New" w:hAnsi="Times New Roman" w:cs="Angsana New"/>
        <w:b/>
        <w:bCs/>
        <w:sz w:val="24"/>
        <w:szCs w:val="24"/>
        <w:cs/>
      </w:rPr>
      <w:t xml:space="preserve"> </w:t>
    </w:r>
    <w:r>
      <w:rPr>
        <w:rFonts w:ascii="Times New Roman" w:eastAsia="Cordia New" w:hAnsi="Times New Roman" w:cs="Angsana New"/>
        <w:b/>
        <w:bCs/>
        <w:sz w:val="24"/>
        <w:szCs w:val="24"/>
      </w:rPr>
      <w:t>(</w:t>
    </w:r>
    <w:r w:rsidRPr="00D72021">
      <w:rPr>
        <w:rFonts w:ascii="Times New Roman" w:eastAsia="Cordia New" w:hAnsi="Times New Roman" w:cs="Times New Roman"/>
        <w:b/>
        <w:bCs/>
        <w:sz w:val="24"/>
        <w:szCs w:val="24"/>
      </w:rPr>
      <w:t>Unaudited</w:t>
    </w:r>
    <w:r>
      <w:rPr>
        <w:rFonts w:ascii="Times New Roman" w:eastAsia="Cordia New" w:hAnsi="Times New Roman" w:cs="Angsana New"/>
        <w:b/>
        <w:bCs/>
        <w:sz w:val="24"/>
        <w:szCs w:val="24"/>
      </w:rPr>
      <w:t>)</w:t>
    </w:r>
  </w:p>
  <w:p w14:paraId="4ECFA206" w14:textId="77777777" w:rsidR="00E92B39" w:rsidRPr="0018024C" w:rsidRDefault="00E92B39" w:rsidP="00777B5E">
    <w:pPr>
      <w:pStyle w:val="Header"/>
      <w:ind w:left="0"/>
      <w:rPr>
        <w:rFonts w:ascii="Times New Roman" w:hAnsi="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15:restartNumberingAfterBreak="0">
    <w:nsid w:val="04111CB7"/>
    <w:multiLevelType w:val="multilevel"/>
    <w:tmpl w:val="EE06F6F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4" w15:restartNumberingAfterBreak="0">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15:restartNumberingAfterBreak="0">
    <w:nsid w:val="0AFE6757"/>
    <w:multiLevelType w:val="hybridMultilevel"/>
    <w:tmpl w:val="DA1C0D88"/>
    <w:lvl w:ilvl="0" w:tplc="A196887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6" w15:restartNumberingAfterBreak="0">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15:restartNumberingAfterBreak="0">
    <w:nsid w:val="10A40B2A"/>
    <w:multiLevelType w:val="multilevel"/>
    <w:tmpl w:val="A3662424"/>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C50851"/>
    <w:multiLevelType w:val="hybridMultilevel"/>
    <w:tmpl w:val="553C38E2"/>
    <w:lvl w:ilvl="0" w:tplc="A39048FE">
      <w:start w:val="1"/>
      <w:numFmt w:val="bullet"/>
      <w:lvlText w:val=""/>
      <w:lvlJc w:val="left"/>
      <w:pPr>
        <w:ind w:left="2010" w:hanging="360"/>
      </w:pPr>
      <w:rPr>
        <w:rFonts w:ascii="Symbol" w:hAnsi="Symbol" w:hint="default"/>
        <w:sz w:val="22"/>
        <w:szCs w:val="22"/>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0" w15:restartNumberingAfterBreak="0">
    <w:nsid w:val="1C442499"/>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7202C6B"/>
    <w:multiLevelType w:val="hybridMultilevel"/>
    <w:tmpl w:val="A16882BC"/>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3" w15:restartNumberingAfterBreak="0">
    <w:nsid w:val="29BC5858"/>
    <w:multiLevelType w:val="hybridMultilevel"/>
    <w:tmpl w:val="7D28CFEC"/>
    <w:lvl w:ilvl="0" w:tplc="447CB3F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4" w15:restartNumberingAfterBreak="0">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5" w15:restartNumberingAfterBreak="0">
    <w:nsid w:val="2A356D98"/>
    <w:multiLevelType w:val="hybridMultilevel"/>
    <w:tmpl w:val="866A215C"/>
    <w:lvl w:ilvl="0" w:tplc="4E26804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58C5DEB"/>
    <w:multiLevelType w:val="hybridMultilevel"/>
    <w:tmpl w:val="49B06F9C"/>
    <w:lvl w:ilvl="0" w:tplc="3AA2C9FC">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BE147F0"/>
    <w:multiLevelType w:val="hybridMultilevel"/>
    <w:tmpl w:val="5D6A2128"/>
    <w:lvl w:ilvl="0" w:tplc="A8B499A8">
      <w:start w:val="3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2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C78532C"/>
    <w:multiLevelType w:val="hybridMultilevel"/>
    <w:tmpl w:val="3012AE8C"/>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3" w15:restartNumberingAfterBreak="0">
    <w:nsid w:val="4CA058A3"/>
    <w:multiLevelType w:val="hybridMultilevel"/>
    <w:tmpl w:val="73421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26" w15:restartNumberingAfterBreak="0">
    <w:nsid w:val="5D584491"/>
    <w:multiLevelType w:val="hybridMultilevel"/>
    <w:tmpl w:val="7DF2502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7" w15:restartNumberingAfterBreak="0">
    <w:nsid w:val="67637DB4"/>
    <w:multiLevelType w:val="hybridMultilevel"/>
    <w:tmpl w:val="81F05466"/>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28" w15:restartNumberingAfterBreak="0">
    <w:nsid w:val="688F72F6"/>
    <w:multiLevelType w:val="hybridMultilevel"/>
    <w:tmpl w:val="BF6E79E8"/>
    <w:lvl w:ilvl="0" w:tplc="5A9C9F1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72287E"/>
    <w:multiLevelType w:val="hybridMultilevel"/>
    <w:tmpl w:val="B92A2790"/>
    <w:lvl w:ilvl="0" w:tplc="3988A55E">
      <w:numFmt w:val="bullet"/>
      <w:lvlText w:val="•"/>
      <w:lvlJc w:val="left"/>
      <w:pPr>
        <w:ind w:left="144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4D42FFC"/>
    <w:multiLevelType w:val="hybridMultilevel"/>
    <w:tmpl w:val="132865DC"/>
    <w:lvl w:ilvl="0" w:tplc="C0342328">
      <w:start w:val="31"/>
      <w:numFmt w:val="bullet"/>
      <w:lvlText w:val="-"/>
      <w:lvlJc w:val="left"/>
      <w:pPr>
        <w:ind w:left="767" w:hanging="360"/>
      </w:pPr>
      <w:rPr>
        <w:rFonts w:ascii="Times New Roman" w:eastAsia="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2" w15:restartNumberingAfterBreak="0">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F5C33C5"/>
    <w:multiLevelType w:val="hybridMultilevel"/>
    <w:tmpl w:val="786894E2"/>
    <w:lvl w:ilvl="0" w:tplc="19CE38DA">
      <w:start w:val="1"/>
      <w:numFmt w:val="bullet"/>
      <w:lvlText w:val=""/>
      <w:lvlJc w:val="left"/>
      <w:pPr>
        <w:ind w:left="1287" w:hanging="360"/>
      </w:pPr>
      <w:rPr>
        <w:rFonts w:ascii="Symbol" w:hAnsi="Symbol" w:hint="default"/>
        <w:sz w:val="24"/>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70698713">
    <w:abstractNumId w:val="17"/>
  </w:num>
  <w:num w:numId="2" w16cid:durableId="2119450499">
    <w:abstractNumId w:val="0"/>
  </w:num>
  <w:num w:numId="3" w16cid:durableId="977149776">
    <w:abstractNumId w:val="8"/>
  </w:num>
  <w:num w:numId="4" w16cid:durableId="396166270">
    <w:abstractNumId w:val="1"/>
  </w:num>
  <w:num w:numId="5" w16cid:durableId="1146361533">
    <w:abstractNumId w:val="30"/>
  </w:num>
  <w:num w:numId="6" w16cid:durableId="50348462">
    <w:abstractNumId w:val="32"/>
  </w:num>
  <w:num w:numId="7" w16cid:durableId="821505984">
    <w:abstractNumId w:val="34"/>
  </w:num>
  <w:num w:numId="8" w16cid:durableId="2000571535">
    <w:abstractNumId w:val="9"/>
  </w:num>
  <w:num w:numId="9" w16cid:durableId="508375658">
    <w:abstractNumId w:val="21"/>
  </w:num>
  <w:num w:numId="10" w16cid:durableId="776027177">
    <w:abstractNumId w:val="16"/>
  </w:num>
  <w:num w:numId="11" w16cid:durableId="966542789">
    <w:abstractNumId w:val="6"/>
  </w:num>
  <w:num w:numId="12" w16cid:durableId="997540012">
    <w:abstractNumId w:val="4"/>
  </w:num>
  <w:num w:numId="13" w16cid:durableId="561184847">
    <w:abstractNumId w:val="3"/>
  </w:num>
  <w:num w:numId="14" w16cid:durableId="384060103">
    <w:abstractNumId w:val="20"/>
  </w:num>
  <w:num w:numId="15" w16cid:durableId="1667898594">
    <w:abstractNumId w:val="13"/>
  </w:num>
  <w:num w:numId="16" w16cid:durableId="1239751634">
    <w:abstractNumId w:val="15"/>
  </w:num>
  <w:num w:numId="17" w16cid:durableId="1197500129">
    <w:abstractNumId w:val="17"/>
  </w:num>
  <w:num w:numId="18" w16cid:durableId="533418982">
    <w:abstractNumId w:val="17"/>
  </w:num>
  <w:num w:numId="19" w16cid:durableId="1158113414">
    <w:abstractNumId w:val="17"/>
  </w:num>
  <w:num w:numId="20" w16cid:durableId="280109638">
    <w:abstractNumId w:val="5"/>
  </w:num>
  <w:num w:numId="21" w16cid:durableId="883443352">
    <w:abstractNumId w:val="2"/>
  </w:num>
  <w:num w:numId="22" w16cid:durableId="1407536183">
    <w:abstractNumId w:val="28"/>
  </w:num>
  <w:num w:numId="23" w16cid:durableId="1893080820">
    <w:abstractNumId w:val="11"/>
  </w:num>
  <w:num w:numId="24" w16cid:durableId="669255045">
    <w:abstractNumId w:val="25"/>
  </w:num>
  <w:num w:numId="25" w16cid:durableId="1613777762">
    <w:abstractNumId w:val="27"/>
  </w:num>
  <w:num w:numId="26" w16cid:durableId="965045204">
    <w:abstractNumId w:val="18"/>
  </w:num>
  <w:num w:numId="27" w16cid:durableId="2122410433">
    <w:abstractNumId w:val="14"/>
  </w:num>
  <w:num w:numId="28" w16cid:durableId="1857303842">
    <w:abstractNumId w:val="22"/>
  </w:num>
  <w:num w:numId="29" w16cid:durableId="486827391">
    <w:abstractNumId w:val="31"/>
  </w:num>
  <w:num w:numId="30" w16cid:durableId="199560678">
    <w:abstractNumId w:val="26"/>
  </w:num>
  <w:num w:numId="31" w16cid:durableId="22445146">
    <w:abstractNumId w:val="24"/>
  </w:num>
  <w:num w:numId="32" w16cid:durableId="1645432074">
    <w:abstractNumId w:val="19"/>
  </w:num>
  <w:num w:numId="33" w16cid:durableId="1049840856">
    <w:abstractNumId w:val="10"/>
  </w:num>
  <w:num w:numId="34" w16cid:durableId="273637382">
    <w:abstractNumId w:val="23"/>
  </w:num>
  <w:num w:numId="35" w16cid:durableId="788276113">
    <w:abstractNumId w:val="29"/>
  </w:num>
  <w:num w:numId="36" w16cid:durableId="990669602">
    <w:abstractNumId w:val="33"/>
  </w:num>
  <w:num w:numId="37" w16cid:durableId="727608191">
    <w:abstractNumId w:val="7"/>
  </w:num>
  <w:num w:numId="38" w16cid:durableId="3632441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7cPeMPQ755txlKnTrFimMAC/Bw/UW4GTdhO4AwU0iS03cEgwopu6m975W0AsgqFSgnlhbcygdg6G2zMBpPgizA==" w:salt="8cpc6eNcnUB4e68nN/WEWQ=="/>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702"/>
    <w:rsid w:val="000009BE"/>
    <w:rsid w:val="00000AA3"/>
    <w:rsid w:val="00000EE7"/>
    <w:rsid w:val="0000146A"/>
    <w:rsid w:val="000024AE"/>
    <w:rsid w:val="00002DD5"/>
    <w:rsid w:val="00003109"/>
    <w:rsid w:val="0000312A"/>
    <w:rsid w:val="0000424B"/>
    <w:rsid w:val="00004455"/>
    <w:rsid w:val="00004540"/>
    <w:rsid w:val="0000473F"/>
    <w:rsid w:val="0000479F"/>
    <w:rsid w:val="00004B46"/>
    <w:rsid w:val="00005594"/>
    <w:rsid w:val="00006267"/>
    <w:rsid w:val="0000628B"/>
    <w:rsid w:val="0000642B"/>
    <w:rsid w:val="0000647A"/>
    <w:rsid w:val="00007C06"/>
    <w:rsid w:val="00007F70"/>
    <w:rsid w:val="0001093C"/>
    <w:rsid w:val="00011D26"/>
    <w:rsid w:val="00011F11"/>
    <w:rsid w:val="000125E1"/>
    <w:rsid w:val="000127EC"/>
    <w:rsid w:val="00012EE9"/>
    <w:rsid w:val="00012F19"/>
    <w:rsid w:val="00013174"/>
    <w:rsid w:val="000131C5"/>
    <w:rsid w:val="00013535"/>
    <w:rsid w:val="00013F73"/>
    <w:rsid w:val="000145AF"/>
    <w:rsid w:val="0001461B"/>
    <w:rsid w:val="00014820"/>
    <w:rsid w:val="00014C0C"/>
    <w:rsid w:val="00014C16"/>
    <w:rsid w:val="00015019"/>
    <w:rsid w:val="000157FD"/>
    <w:rsid w:val="00015F46"/>
    <w:rsid w:val="000160B0"/>
    <w:rsid w:val="00016420"/>
    <w:rsid w:val="00016A32"/>
    <w:rsid w:val="00016CFC"/>
    <w:rsid w:val="00017689"/>
    <w:rsid w:val="000205D4"/>
    <w:rsid w:val="00020830"/>
    <w:rsid w:val="00020DD4"/>
    <w:rsid w:val="00020FA1"/>
    <w:rsid w:val="00021588"/>
    <w:rsid w:val="000217A1"/>
    <w:rsid w:val="00021813"/>
    <w:rsid w:val="000219E0"/>
    <w:rsid w:val="00021A7B"/>
    <w:rsid w:val="00021D94"/>
    <w:rsid w:val="000225C4"/>
    <w:rsid w:val="00023498"/>
    <w:rsid w:val="000236D5"/>
    <w:rsid w:val="00023FEA"/>
    <w:rsid w:val="0002440D"/>
    <w:rsid w:val="00024874"/>
    <w:rsid w:val="00024A87"/>
    <w:rsid w:val="00024FF8"/>
    <w:rsid w:val="00025472"/>
    <w:rsid w:val="00025925"/>
    <w:rsid w:val="0002597C"/>
    <w:rsid w:val="0002618B"/>
    <w:rsid w:val="00026CDA"/>
    <w:rsid w:val="000273B8"/>
    <w:rsid w:val="000274D9"/>
    <w:rsid w:val="00027C45"/>
    <w:rsid w:val="000305BB"/>
    <w:rsid w:val="00030A24"/>
    <w:rsid w:val="00030B66"/>
    <w:rsid w:val="000313C4"/>
    <w:rsid w:val="00031B2B"/>
    <w:rsid w:val="0003266B"/>
    <w:rsid w:val="000329BA"/>
    <w:rsid w:val="0003334A"/>
    <w:rsid w:val="00034088"/>
    <w:rsid w:val="00034146"/>
    <w:rsid w:val="000346A4"/>
    <w:rsid w:val="00034B65"/>
    <w:rsid w:val="00034DE6"/>
    <w:rsid w:val="00034E9C"/>
    <w:rsid w:val="0003597F"/>
    <w:rsid w:val="00035A80"/>
    <w:rsid w:val="00035D65"/>
    <w:rsid w:val="00035EEB"/>
    <w:rsid w:val="000361BB"/>
    <w:rsid w:val="00036438"/>
    <w:rsid w:val="00036830"/>
    <w:rsid w:val="00036BCE"/>
    <w:rsid w:val="00036FC7"/>
    <w:rsid w:val="00037232"/>
    <w:rsid w:val="00037E1F"/>
    <w:rsid w:val="0004093A"/>
    <w:rsid w:val="00040DE4"/>
    <w:rsid w:val="00040F44"/>
    <w:rsid w:val="00041392"/>
    <w:rsid w:val="0004361E"/>
    <w:rsid w:val="00043AAB"/>
    <w:rsid w:val="00044913"/>
    <w:rsid w:val="00044F28"/>
    <w:rsid w:val="000454B1"/>
    <w:rsid w:val="00045669"/>
    <w:rsid w:val="00045D79"/>
    <w:rsid w:val="00045EBC"/>
    <w:rsid w:val="00046B6C"/>
    <w:rsid w:val="00046FD4"/>
    <w:rsid w:val="00047872"/>
    <w:rsid w:val="00050878"/>
    <w:rsid w:val="00050903"/>
    <w:rsid w:val="0005147D"/>
    <w:rsid w:val="00052FE7"/>
    <w:rsid w:val="000530C8"/>
    <w:rsid w:val="000538E3"/>
    <w:rsid w:val="0005399B"/>
    <w:rsid w:val="00053A4E"/>
    <w:rsid w:val="00053F4E"/>
    <w:rsid w:val="00055EAC"/>
    <w:rsid w:val="00055F0B"/>
    <w:rsid w:val="00056A53"/>
    <w:rsid w:val="00056D2F"/>
    <w:rsid w:val="00057B45"/>
    <w:rsid w:val="00057E60"/>
    <w:rsid w:val="0006075F"/>
    <w:rsid w:val="00060865"/>
    <w:rsid w:val="00060FD3"/>
    <w:rsid w:val="00061CB9"/>
    <w:rsid w:val="0006211E"/>
    <w:rsid w:val="00062D99"/>
    <w:rsid w:val="0006319E"/>
    <w:rsid w:val="000633FB"/>
    <w:rsid w:val="00063F4D"/>
    <w:rsid w:val="000644DE"/>
    <w:rsid w:val="000649A3"/>
    <w:rsid w:val="00064B97"/>
    <w:rsid w:val="00065162"/>
    <w:rsid w:val="00065D63"/>
    <w:rsid w:val="000669C0"/>
    <w:rsid w:val="00066DAB"/>
    <w:rsid w:val="00067CB7"/>
    <w:rsid w:val="000710FE"/>
    <w:rsid w:val="0007136F"/>
    <w:rsid w:val="000726A7"/>
    <w:rsid w:val="0007343D"/>
    <w:rsid w:val="00073ABF"/>
    <w:rsid w:val="00073C80"/>
    <w:rsid w:val="0007486F"/>
    <w:rsid w:val="00074A39"/>
    <w:rsid w:val="00074A5E"/>
    <w:rsid w:val="00075196"/>
    <w:rsid w:val="00075A7D"/>
    <w:rsid w:val="000760B3"/>
    <w:rsid w:val="00076188"/>
    <w:rsid w:val="0007620F"/>
    <w:rsid w:val="0007655E"/>
    <w:rsid w:val="000765A9"/>
    <w:rsid w:val="0007678B"/>
    <w:rsid w:val="00076B42"/>
    <w:rsid w:val="0007717D"/>
    <w:rsid w:val="00080362"/>
    <w:rsid w:val="000808B7"/>
    <w:rsid w:val="00080A1C"/>
    <w:rsid w:val="00080A25"/>
    <w:rsid w:val="00080BB7"/>
    <w:rsid w:val="0008132F"/>
    <w:rsid w:val="000815F3"/>
    <w:rsid w:val="00081FDC"/>
    <w:rsid w:val="00082394"/>
    <w:rsid w:val="000828E5"/>
    <w:rsid w:val="00082B17"/>
    <w:rsid w:val="00083543"/>
    <w:rsid w:val="00083738"/>
    <w:rsid w:val="00083B7B"/>
    <w:rsid w:val="00084185"/>
    <w:rsid w:val="00084855"/>
    <w:rsid w:val="00084A01"/>
    <w:rsid w:val="00084F1B"/>
    <w:rsid w:val="0008587D"/>
    <w:rsid w:val="00085899"/>
    <w:rsid w:val="00085CB9"/>
    <w:rsid w:val="00086464"/>
    <w:rsid w:val="00086608"/>
    <w:rsid w:val="00086DD8"/>
    <w:rsid w:val="00086E3D"/>
    <w:rsid w:val="00087776"/>
    <w:rsid w:val="00087DCA"/>
    <w:rsid w:val="000901A2"/>
    <w:rsid w:val="00090EC1"/>
    <w:rsid w:val="0009177D"/>
    <w:rsid w:val="00092494"/>
    <w:rsid w:val="000934D7"/>
    <w:rsid w:val="00093731"/>
    <w:rsid w:val="00093E73"/>
    <w:rsid w:val="00093EE5"/>
    <w:rsid w:val="00094309"/>
    <w:rsid w:val="0009433D"/>
    <w:rsid w:val="00094CCA"/>
    <w:rsid w:val="000950EC"/>
    <w:rsid w:val="00095289"/>
    <w:rsid w:val="00095371"/>
    <w:rsid w:val="00095424"/>
    <w:rsid w:val="000955A6"/>
    <w:rsid w:val="000955B1"/>
    <w:rsid w:val="00095BEB"/>
    <w:rsid w:val="00095C8F"/>
    <w:rsid w:val="00096147"/>
    <w:rsid w:val="00096176"/>
    <w:rsid w:val="0009633E"/>
    <w:rsid w:val="000966F9"/>
    <w:rsid w:val="000974F6"/>
    <w:rsid w:val="0009751D"/>
    <w:rsid w:val="00097544"/>
    <w:rsid w:val="000A00CB"/>
    <w:rsid w:val="000A048F"/>
    <w:rsid w:val="000A1CBF"/>
    <w:rsid w:val="000A25FA"/>
    <w:rsid w:val="000A2CA4"/>
    <w:rsid w:val="000A3E32"/>
    <w:rsid w:val="000A3F88"/>
    <w:rsid w:val="000A40D2"/>
    <w:rsid w:val="000A4141"/>
    <w:rsid w:val="000A48BE"/>
    <w:rsid w:val="000A51BB"/>
    <w:rsid w:val="000A584E"/>
    <w:rsid w:val="000A5898"/>
    <w:rsid w:val="000A5ABB"/>
    <w:rsid w:val="000A5B2E"/>
    <w:rsid w:val="000A7AC4"/>
    <w:rsid w:val="000B059E"/>
    <w:rsid w:val="000B0BDC"/>
    <w:rsid w:val="000B0F1E"/>
    <w:rsid w:val="000B1F39"/>
    <w:rsid w:val="000B217A"/>
    <w:rsid w:val="000B21BC"/>
    <w:rsid w:val="000B251D"/>
    <w:rsid w:val="000B26B2"/>
    <w:rsid w:val="000B3264"/>
    <w:rsid w:val="000B34E4"/>
    <w:rsid w:val="000B3789"/>
    <w:rsid w:val="000B3B93"/>
    <w:rsid w:val="000B3BDF"/>
    <w:rsid w:val="000B41D7"/>
    <w:rsid w:val="000B4217"/>
    <w:rsid w:val="000B59D6"/>
    <w:rsid w:val="000B5A54"/>
    <w:rsid w:val="000B5BCD"/>
    <w:rsid w:val="000B687B"/>
    <w:rsid w:val="000B6967"/>
    <w:rsid w:val="000B6D95"/>
    <w:rsid w:val="000B6F6A"/>
    <w:rsid w:val="000B6F71"/>
    <w:rsid w:val="000B6FBE"/>
    <w:rsid w:val="000B731F"/>
    <w:rsid w:val="000B759F"/>
    <w:rsid w:val="000B77C2"/>
    <w:rsid w:val="000C0087"/>
    <w:rsid w:val="000C0159"/>
    <w:rsid w:val="000C1538"/>
    <w:rsid w:val="000C2B65"/>
    <w:rsid w:val="000C3057"/>
    <w:rsid w:val="000C422A"/>
    <w:rsid w:val="000C45BB"/>
    <w:rsid w:val="000C5293"/>
    <w:rsid w:val="000C5C7C"/>
    <w:rsid w:val="000C62A8"/>
    <w:rsid w:val="000C676E"/>
    <w:rsid w:val="000C7177"/>
    <w:rsid w:val="000C7C86"/>
    <w:rsid w:val="000C7E80"/>
    <w:rsid w:val="000D02A5"/>
    <w:rsid w:val="000D0920"/>
    <w:rsid w:val="000D1387"/>
    <w:rsid w:val="000D13A5"/>
    <w:rsid w:val="000D1E31"/>
    <w:rsid w:val="000D2528"/>
    <w:rsid w:val="000D2E7F"/>
    <w:rsid w:val="000D37EF"/>
    <w:rsid w:val="000D4C3C"/>
    <w:rsid w:val="000D4C49"/>
    <w:rsid w:val="000D4E0E"/>
    <w:rsid w:val="000D50F1"/>
    <w:rsid w:val="000D561C"/>
    <w:rsid w:val="000D6348"/>
    <w:rsid w:val="000D6C7A"/>
    <w:rsid w:val="000D6E5C"/>
    <w:rsid w:val="000D7785"/>
    <w:rsid w:val="000D7A53"/>
    <w:rsid w:val="000E02C9"/>
    <w:rsid w:val="000E0739"/>
    <w:rsid w:val="000E27B9"/>
    <w:rsid w:val="000E287C"/>
    <w:rsid w:val="000E29BE"/>
    <w:rsid w:val="000E40DA"/>
    <w:rsid w:val="000E5A60"/>
    <w:rsid w:val="000E5B3D"/>
    <w:rsid w:val="000E5F9D"/>
    <w:rsid w:val="000E6834"/>
    <w:rsid w:val="000E7624"/>
    <w:rsid w:val="000E7646"/>
    <w:rsid w:val="000E773B"/>
    <w:rsid w:val="000E7741"/>
    <w:rsid w:val="000E7BF0"/>
    <w:rsid w:val="000F06B6"/>
    <w:rsid w:val="000F0A9A"/>
    <w:rsid w:val="000F103E"/>
    <w:rsid w:val="000F1686"/>
    <w:rsid w:val="000F16E8"/>
    <w:rsid w:val="000F1D26"/>
    <w:rsid w:val="000F2307"/>
    <w:rsid w:val="000F264C"/>
    <w:rsid w:val="000F30F5"/>
    <w:rsid w:val="000F4AC7"/>
    <w:rsid w:val="000F508E"/>
    <w:rsid w:val="000F5C4E"/>
    <w:rsid w:val="000F5D03"/>
    <w:rsid w:val="000F5F2A"/>
    <w:rsid w:val="000F6AF0"/>
    <w:rsid w:val="000F6DD5"/>
    <w:rsid w:val="000F7746"/>
    <w:rsid w:val="000F790B"/>
    <w:rsid w:val="000F7B43"/>
    <w:rsid w:val="00101312"/>
    <w:rsid w:val="00101C5E"/>
    <w:rsid w:val="00101DB7"/>
    <w:rsid w:val="0010265F"/>
    <w:rsid w:val="00102C71"/>
    <w:rsid w:val="00102DC6"/>
    <w:rsid w:val="0010363D"/>
    <w:rsid w:val="001051D5"/>
    <w:rsid w:val="001052DC"/>
    <w:rsid w:val="00105659"/>
    <w:rsid w:val="001059CC"/>
    <w:rsid w:val="001063AA"/>
    <w:rsid w:val="0010640A"/>
    <w:rsid w:val="00106F8E"/>
    <w:rsid w:val="0010762D"/>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9AC"/>
    <w:rsid w:val="00113C51"/>
    <w:rsid w:val="00113DB5"/>
    <w:rsid w:val="00113E5D"/>
    <w:rsid w:val="00113FAF"/>
    <w:rsid w:val="00114845"/>
    <w:rsid w:val="00115201"/>
    <w:rsid w:val="00115A26"/>
    <w:rsid w:val="0011649E"/>
    <w:rsid w:val="00116C8E"/>
    <w:rsid w:val="00117544"/>
    <w:rsid w:val="00117897"/>
    <w:rsid w:val="001200A6"/>
    <w:rsid w:val="00120FD9"/>
    <w:rsid w:val="0012120C"/>
    <w:rsid w:val="001213E3"/>
    <w:rsid w:val="001218DA"/>
    <w:rsid w:val="00121C34"/>
    <w:rsid w:val="00122999"/>
    <w:rsid w:val="00122C63"/>
    <w:rsid w:val="00123087"/>
    <w:rsid w:val="0012348B"/>
    <w:rsid w:val="00123B3E"/>
    <w:rsid w:val="00123C99"/>
    <w:rsid w:val="0012579F"/>
    <w:rsid w:val="001259BE"/>
    <w:rsid w:val="00125E0B"/>
    <w:rsid w:val="00125F51"/>
    <w:rsid w:val="00126CF4"/>
    <w:rsid w:val="00126D5E"/>
    <w:rsid w:val="00130222"/>
    <w:rsid w:val="00130640"/>
    <w:rsid w:val="00130BFA"/>
    <w:rsid w:val="00131669"/>
    <w:rsid w:val="00131A34"/>
    <w:rsid w:val="00131AAF"/>
    <w:rsid w:val="001320B3"/>
    <w:rsid w:val="001325DE"/>
    <w:rsid w:val="0013285E"/>
    <w:rsid w:val="00132BDA"/>
    <w:rsid w:val="00132CE4"/>
    <w:rsid w:val="001335E3"/>
    <w:rsid w:val="00133EE7"/>
    <w:rsid w:val="00134A34"/>
    <w:rsid w:val="00134B11"/>
    <w:rsid w:val="00135244"/>
    <w:rsid w:val="00135371"/>
    <w:rsid w:val="00136A01"/>
    <w:rsid w:val="00136DBA"/>
    <w:rsid w:val="00137013"/>
    <w:rsid w:val="00137B3F"/>
    <w:rsid w:val="0014131B"/>
    <w:rsid w:val="00141528"/>
    <w:rsid w:val="00141CAD"/>
    <w:rsid w:val="00142684"/>
    <w:rsid w:val="001434A8"/>
    <w:rsid w:val="00143BEB"/>
    <w:rsid w:val="0014418A"/>
    <w:rsid w:val="001442FA"/>
    <w:rsid w:val="001447B7"/>
    <w:rsid w:val="00144B8E"/>
    <w:rsid w:val="00144FCF"/>
    <w:rsid w:val="00145110"/>
    <w:rsid w:val="001453A3"/>
    <w:rsid w:val="00145566"/>
    <w:rsid w:val="00145578"/>
    <w:rsid w:val="00145BF3"/>
    <w:rsid w:val="00145DB2"/>
    <w:rsid w:val="00145F08"/>
    <w:rsid w:val="0014629D"/>
    <w:rsid w:val="00146ABB"/>
    <w:rsid w:val="001471E8"/>
    <w:rsid w:val="0014746B"/>
    <w:rsid w:val="00150033"/>
    <w:rsid w:val="0015050B"/>
    <w:rsid w:val="00150543"/>
    <w:rsid w:val="0015115D"/>
    <w:rsid w:val="00151AE8"/>
    <w:rsid w:val="001521E0"/>
    <w:rsid w:val="00152A83"/>
    <w:rsid w:val="00152AE6"/>
    <w:rsid w:val="00152BC8"/>
    <w:rsid w:val="001536DE"/>
    <w:rsid w:val="0015405F"/>
    <w:rsid w:val="0015436B"/>
    <w:rsid w:val="00154977"/>
    <w:rsid w:val="00154F82"/>
    <w:rsid w:val="0015659F"/>
    <w:rsid w:val="00157EA7"/>
    <w:rsid w:val="001607ED"/>
    <w:rsid w:val="00160A62"/>
    <w:rsid w:val="00160D8E"/>
    <w:rsid w:val="001613FA"/>
    <w:rsid w:val="00161FFC"/>
    <w:rsid w:val="00162432"/>
    <w:rsid w:val="00162937"/>
    <w:rsid w:val="001632D5"/>
    <w:rsid w:val="0016335B"/>
    <w:rsid w:val="001633E8"/>
    <w:rsid w:val="00163904"/>
    <w:rsid w:val="00163FA8"/>
    <w:rsid w:val="00164490"/>
    <w:rsid w:val="00164B2C"/>
    <w:rsid w:val="00164F2A"/>
    <w:rsid w:val="00165A53"/>
    <w:rsid w:val="00165BD5"/>
    <w:rsid w:val="00165F6F"/>
    <w:rsid w:val="00166423"/>
    <w:rsid w:val="00166E58"/>
    <w:rsid w:val="00167090"/>
    <w:rsid w:val="001676E9"/>
    <w:rsid w:val="00167A1A"/>
    <w:rsid w:val="00167D57"/>
    <w:rsid w:val="0017009C"/>
    <w:rsid w:val="001704F4"/>
    <w:rsid w:val="0017128D"/>
    <w:rsid w:val="001719E9"/>
    <w:rsid w:val="00171B37"/>
    <w:rsid w:val="00171BB5"/>
    <w:rsid w:val="0017294D"/>
    <w:rsid w:val="001735BB"/>
    <w:rsid w:val="0017367E"/>
    <w:rsid w:val="00173CF9"/>
    <w:rsid w:val="001746E2"/>
    <w:rsid w:val="00174865"/>
    <w:rsid w:val="00174BE8"/>
    <w:rsid w:val="0017534A"/>
    <w:rsid w:val="00175828"/>
    <w:rsid w:val="00175A75"/>
    <w:rsid w:val="00176964"/>
    <w:rsid w:val="001779E3"/>
    <w:rsid w:val="00177AD3"/>
    <w:rsid w:val="0018106C"/>
    <w:rsid w:val="0018158E"/>
    <w:rsid w:val="00181A08"/>
    <w:rsid w:val="00181C06"/>
    <w:rsid w:val="00181C88"/>
    <w:rsid w:val="001822B9"/>
    <w:rsid w:val="0018244E"/>
    <w:rsid w:val="00182543"/>
    <w:rsid w:val="0018531E"/>
    <w:rsid w:val="0018667C"/>
    <w:rsid w:val="00186911"/>
    <w:rsid w:val="00186DE3"/>
    <w:rsid w:val="00186E43"/>
    <w:rsid w:val="001870D3"/>
    <w:rsid w:val="00187128"/>
    <w:rsid w:val="00187C34"/>
    <w:rsid w:val="00187D69"/>
    <w:rsid w:val="0019007C"/>
    <w:rsid w:val="001906AF"/>
    <w:rsid w:val="00190C41"/>
    <w:rsid w:val="00190CC1"/>
    <w:rsid w:val="0019102C"/>
    <w:rsid w:val="00192D73"/>
    <w:rsid w:val="001935FB"/>
    <w:rsid w:val="00193D3F"/>
    <w:rsid w:val="001944AD"/>
    <w:rsid w:val="001950ED"/>
    <w:rsid w:val="001954F9"/>
    <w:rsid w:val="001A0463"/>
    <w:rsid w:val="001A0465"/>
    <w:rsid w:val="001A0703"/>
    <w:rsid w:val="001A1156"/>
    <w:rsid w:val="001A1229"/>
    <w:rsid w:val="001A1305"/>
    <w:rsid w:val="001A247A"/>
    <w:rsid w:val="001A3410"/>
    <w:rsid w:val="001A3AFD"/>
    <w:rsid w:val="001A3C04"/>
    <w:rsid w:val="001A3F7D"/>
    <w:rsid w:val="001A4480"/>
    <w:rsid w:val="001A52BE"/>
    <w:rsid w:val="001A594F"/>
    <w:rsid w:val="001A5D06"/>
    <w:rsid w:val="001A6826"/>
    <w:rsid w:val="001A6C34"/>
    <w:rsid w:val="001A731C"/>
    <w:rsid w:val="001B02B6"/>
    <w:rsid w:val="001B1584"/>
    <w:rsid w:val="001B1A85"/>
    <w:rsid w:val="001B1C04"/>
    <w:rsid w:val="001B2276"/>
    <w:rsid w:val="001B294D"/>
    <w:rsid w:val="001B2A99"/>
    <w:rsid w:val="001B32C1"/>
    <w:rsid w:val="001B45F2"/>
    <w:rsid w:val="001B4A62"/>
    <w:rsid w:val="001B4B2B"/>
    <w:rsid w:val="001B5112"/>
    <w:rsid w:val="001B52BD"/>
    <w:rsid w:val="001B53E7"/>
    <w:rsid w:val="001B5681"/>
    <w:rsid w:val="001B6969"/>
    <w:rsid w:val="001B6AD9"/>
    <w:rsid w:val="001B6DCB"/>
    <w:rsid w:val="001B7B69"/>
    <w:rsid w:val="001B7C91"/>
    <w:rsid w:val="001C001F"/>
    <w:rsid w:val="001C0AB9"/>
    <w:rsid w:val="001C101E"/>
    <w:rsid w:val="001C277A"/>
    <w:rsid w:val="001C299F"/>
    <w:rsid w:val="001C31FF"/>
    <w:rsid w:val="001C34A8"/>
    <w:rsid w:val="001C38C4"/>
    <w:rsid w:val="001C3A90"/>
    <w:rsid w:val="001C3BEF"/>
    <w:rsid w:val="001C3FA5"/>
    <w:rsid w:val="001C445D"/>
    <w:rsid w:val="001C450B"/>
    <w:rsid w:val="001C498B"/>
    <w:rsid w:val="001C4BFA"/>
    <w:rsid w:val="001C4EAF"/>
    <w:rsid w:val="001C4F2B"/>
    <w:rsid w:val="001C5809"/>
    <w:rsid w:val="001C5A92"/>
    <w:rsid w:val="001C682F"/>
    <w:rsid w:val="001C7C60"/>
    <w:rsid w:val="001C7DF4"/>
    <w:rsid w:val="001D029E"/>
    <w:rsid w:val="001D0C95"/>
    <w:rsid w:val="001D0EF4"/>
    <w:rsid w:val="001D1165"/>
    <w:rsid w:val="001D124C"/>
    <w:rsid w:val="001D1E4A"/>
    <w:rsid w:val="001D1FCD"/>
    <w:rsid w:val="001D283B"/>
    <w:rsid w:val="001D28D3"/>
    <w:rsid w:val="001D2D91"/>
    <w:rsid w:val="001D3C2F"/>
    <w:rsid w:val="001D5579"/>
    <w:rsid w:val="001D562D"/>
    <w:rsid w:val="001D5F5E"/>
    <w:rsid w:val="001D6351"/>
    <w:rsid w:val="001D7F30"/>
    <w:rsid w:val="001E0565"/>
    <w:rsid w:val="001E0575"/>
    <w:rsid w:val="001E1321"/>
    <w:rsid w:val="001E1348"/>
    <w:rsid w:val="001E1865"/>
    <w:rsid w:val="001E2747"/>
    <w:rsid w:val="001E3DD9"/>
    <w:rsid w:val="001E5143"/>
    <w:rsid w:val="001E588B"/>
    <w:rsid w:val="001E6596"/>
    <w:rsid w:val="001E6F74"/>
    <w:rsid w:val="001F06E7"/>
    <w:rsid w:val="001F12E0"/>
    <w:rsid w:val="001F1682"/>
    <w:rsid w:val="001F2165"/>
    <w:rsid w:val="001F25CC"/>
    <w:rsid w:val="001F309C"/>
    <w:rsid w:val="001F372B"/>
    <w:rsid w:val="001F4037"/>
    <w:rsid w:val="001F403A"/>
    <w:rsid w:val="001F438D"/>
    <w:rsid w:val="001F4793"/>
    <w:rsid w:val="001F479D"/>
    <w:rsid w:val="001F4ACD"/>
    <w:rsid w:val="001F55D1"/>
    <w:rsid w:val="001F5A16"/>
    <w:rsid w:val="001F61C1"/>
    <w:rsid w:val="001F6348"/>
    <w:rsid w:val="001F6475"/>
    <w:rsid w:val="001F6670"/>
    <w:rsid w:val="001F6D1F"/>
    <w:rsid w:val="001F6F4A"/>
    <w:rsid w:val="001F7656"/>
    <w:rsid w:val="001F7F6A"/>
    <w:rsid w:val="00200A4C"/>
    <w:rsid w:val="00200C7B"/>
    <w:rsid w:val="00201445"/>
    <w:rsid w:val="00202715"/>
    <w:rsid w:val="00202788"/>
    <w:rsid w:val="002036D6"/>
    <w:rsid w:val="00204A01"/>
    <w:rsid w:val="00204B43"/>
    <w:rsid w:val="00205374"/>
    <w:rsid w:val="0020583C"/>
    <w:rsid w:val="00206B24"/>
    <w:rsid w:val="00207280"/>
    <w:rsid w:val="002076A2"/>
    <w:rsid w:val="00210636"/>
    <w:rsid w:val="00210AEB"/>
    <w:rsid w:val="002115C0"/>
    <w:rsid w:val="002116C4"/>
    <w:rsid w:val="00212534"/>
    <w:rsid w:val="002125EB"/>
    <w:rsid w:val="00212B67"/>
    <w:rsid w:val="00212C7F"/>
    <w:rsid w:val="0021432C"/>
    <w:rsid w:val="00214888"/>
    <w:rsid w:val="00215976"/>
    <w:rsid w:val="00216309"/>
    <w:rsid w:val="00216A1A"/>
    <w:rsid w:val="00216DF4"/>
    <w:rsid w:val="00217503"/>
    <w:rsid w:val="0021763E"/>
    <w:rsid w:val="00217821"/>
    <w:rsid w:val="00217F79"/>
    <w:rsid w:val="0022038B"/>
    <w:rsid w:val="00220AC8"/>
    <w:rsid w:val="00220D6D"/>
    <w:rsid w:val="00221937"/>
    <w:rsid w:val="00222354"/>
    <w:rsid w:val="00222B01"/>
    <w:rsid w:val="0022352C"/>
    <w:rsid w:val="002241BF"/>
    <w:rsid w:val="002242CC"/>
    <w:rsid w:val="00224D4D"/>
    <w:rsid w:val="00224E42"/>
    <w:rsid w:val="002258A0"/>
    <w:rsid w:val="00225DFC"/>
    <w:rsid w:val="00225FFB"/>
    <w:rsid w:val="002262AB"/>
    <w:rsid w:val="00226557"/>
    <w:rsid w:val="0022690E"/>
    <w:rsid w:val="00227436"/>
    <w:rsid w:val="00227DEA"/>
    <w:rsid w:val="0023054A"/>
    <w:rsid w:val="002310EE"/>
    <w:rsid w:val="00231942"/>
    <w:rsid w:val="00231CFE"/>
    <w:rsid w:val="00232419"/>
    <w:rsid w:val="00232AD1"/>
    <w:rsid w:val="002341EF"/>
    <w:rsid w:val="00234250"/>
    <w:rsid w:val="002346B8"/>
    <w:rsid w:val="0023498D"/>
    <w:rsid w:val="00234ED1"/>
    <w:rsid w:val="00235024"/>
    <w:rsid w:val="002359C9"/>
    <w:rsid w:val="00235ACD"/>
    <w:rsid w:val="00235C76"/>
    <w:rsid w:val="002369A1"/>
    <w:rsid w:val="00236D0C"/>
    <w:rsid w:val="002377D9"/>
    <w:rsid w:val="002402AB"/>
    <w:rsid w:val="002406D4"/>
    <w:rsid w:val="00240849"/>
    <w:rsid w:val="00240AAA"/>
    <w:rsid w:val="00241243"/>
    <w:rsid w:val="00241CC2"/>
    <w:rsid w:val="00241E52"/>
    <w:rsid w:val="00242D7E"/>
    <w:rsid w:val="00242F14"/>
    <w:rsid w:val="00244313"/>
    <w:rsid w:val="002445C5"/>
    <w:rsid w:val="00244A98"/>
    <w:rsid w:val="00244DC2"/>
    <w:rsid w:val="00245F06"/>
    <w:rsid w:val="002462A3"/>
    <w:rsid w:val="00246471"/>
    <w:rsid w:val="002467E0"/>
    <w:rsid w:val="00246F2C"/>
    <w:rsid w:val="00246F5D"/>
    <w:rsid w:val="00250373"/>
    <w:rsid w:val="0025062B"/>
    <w:rsid w:val="00250830"/>
    <w:rsid w:val="0025088D"/>
    <w:rsid w:val="002508AA"/>
    <w:rsid w:val="00250C03"/>
    <w:rsid w:val="00251324"/>
    <w:rsid w:val="0025136D"/>
    <w:rsid w:val="00251740"/>
    <w:rsid w:val="00251AC6"/>
    <w:rsid w:val="00251F4A"/>
    <w:rsid w:val="0025202D"/>
    <w:rsid w:val="002539AF"/>
    <w:rsid w:val="00253ED8"/>
    <w:rsid w:val="002541A4"/>
    <w:rsid w:val="00254395"/>
    <w:rsid w:val="00254D32"/>
    <w:rsid w:val="00254D8E"/>
    <w:rsid w:val="00254FA8"/>
    <w:rsid w:val="0025593B"/>
    <w:rsid w:val="00255C2A"/>
    <w:rsid w:val="00255CDC"/>
    <w:rsid w:val="002560AA"/>
    <w:rsid w:val="00256668"/>
    <w:rsid w:val="00257255"/>
    <w:rsid w:val="002575E8"/>
    <w:rsid w:val="00257CC2"/>
    <w:rsid w:val="00260953"/>
    <w:rsid w:val="00261542"/>
    <w:rsid w:val="002615FA"/>
    <w:rsid w:val="002616D3"/>
    <w:rsid w:val="002618A6"/>
    <w:rsid w:val="00262595"/>
    <w:rsid w:val="00262759"/>
    <w:rsid w:val="002629FC"/>
    <w:rsid w:val="00264B98"/>
    <w:rsid w:val="00264ED1"/>
    <w:rsid w:val="00265519"/>
    <w:rsid w:val="00265A23"/>
    <w:rsid w:val="00265A27"/>
    <w:rsid w:val="00267106"/>
    <w:rsid w:val="0026793C"/>
    <w:rsid w:val="00267BA3"/>
    <w:rsid w:val="00270272"/>
    <w:rsid w:val="00270683"/>
    <w:rsid w:val="002708D4"/>
    <w:rsid w:val="002709D7"/>
    <w:rsid w:val="00270BCC"/>
    <w:rsid w:val="0027165F"/>
    <w:rsid w:val="0027181A"/>
    <w:rsid w:val="00271887"/>
    <w:rsid w:val="00271BCF"/>
    <w:rsid w:val="00271C9B"/>
    <w:rsid w:val="002723FE"/>
    <w:rsid w:val="0027379E"/>
    <w:rsid w:val="0027395E"/>
    <w:rsid w:val="00274CCE"/>
    <w:rsid w:val="00274D62"/>
    <w:rsid w:val="002756C7"/>
    <w:rsid w:val="00275737"/>
    <w:rsid w:val="00276123"/>
    <w:rsid w:val="00276293"/>
    <w:rsid w:val="002764B8"/>
    <w:rsid w:val="002764EF"/>
    <w:rsid w:val="00276690"/>
    <w:rsid w:val="00276882"/>
    <w:rsid w:val="00276C40"/>
    <w:rsid w:val="0027727A"/>
    <w:rsid w:val="00277B6B"/>
    <w:rsid w:val="002807A7"/>
    <w:rsid w:val="00280A65"/>
    <w:rsid w:val="002810E9"/>
    <w:rsid w:val="002812D4"/>
    <w:rsid w:val="00281328"/>
    <w:rsid w:val="00281D37"/>
    <w:rsid w:val="00282191"/>
    <w:rsid w:val="0028234B"/>
    <w:rsid w:val="00282953"/>
    <w:rsid w:val="002829CB"/>
    <w:rsid w:val="00282C03"/>
    <w:rsid w:val="00282CB2"/>
    <w:rsid w:val="0028376E"/>
    <w:rsid w:val="002839C5"/>
    <w:rsid w:val="00283CAC"/>
    <w:rsid w:val="00283CCB"/>
    <w:rsid w:val="00284B9F"/>
    <w:rsid w:val="00285A0D"/>
    <w:rsid w:val="00286179"/>
    <w:rsid w:val="0028635B"/>
    <w:rsid w:val="00286DC6"/>
    <w:rsid w:val="00286E81"/>
    <w:rsid w:val="00286F6E"/>
    <w:rsid w:val="00287457"/>
    <w:rsid w:val="00287872"/>
    <w:rsid w:val="00287E4A"/>
    <w:rsid w:val="00290800"/>
    <w:rsid w:val="00290828"/>
    <w:rsid w:val="002912AF"/>
    <w:rsid w:val="002915FE"/>
    <w:rsid w:val="0029163D"/>
    <w:rsid w:val="00291E43"/>
    <w:rsid w:val="00291EC0"/>
    <w:rsid w:val="002926F9"/>
    <w:rsid w:val="00292D06"/>
    <w:rsid w:val="00292FD6"/>
    <w:rsid w:val="002937FB"/>
    <w:rsid w:val="00293EDD"/>
    <w:rsid w:val="0029424C"/>
    <w:rsid w:val="002945D5"/>
    <w:rsid w:val="00295AD3"/>
    <w:rsid w:val="00295AD8"/>
    <w:rsid w:val="00295D3C"/>
    <w:rsid w:val="00297BD0"/>
    <w:rsid w:val="002A166E"/>
    <w:rsid w:val="002A17B5"/>
    <w:rsid w:val="002A185D"/>
    <w:rsid w:val="002A1DE0"/>
    <w:rsid w:val="002A20F8"/>
    <w:rsid w:val="002A2489"/>
    <w:rsid w:val="002A25D1"/>
    <w:rsid w:val="002A3437"/>
    <w:rsid w:val="002A3993"/>
    <w:rsid w:val="002A3F41"/>
    <w:rsid w:val="002A4609"/>
    <w:rsid w:val="002A4B63"/>
    <w:rsid w:val="002A4F03"/>
    <w:rsid w:val="002A5376"/>
    <w:rsid w:val="002A559B"/>
    <w:rsid w:val="002A5791"/>
    <w:rsid w:val="002A5BCE"/>
    <w:rsid w:val="002A5ED9"/>
    <w:rsid w:val="002A6892"/>
    <w:rsid w:val="002A6A5C"/>
    <w:rsid w:val="002A6CBC"/>
    <w:rsid w:val="002A6FA1"/>
    <w:rsid w:val="002A70E8"/>
    <w:rsid w:val="002A72E5"/>
    <w:rsid w:val="002A78B5"/>
    <w:rsid w:val="002A7F6B"/>
    <w:rsid w:val="002B0145"/>
    <w:rsid w:val="002B0539"/>
    <w:rsid w:val="002B0885"/>
    <w:rsid w:val="002B105E"/>
    <w:rsid w:val="002B219A"/>
    <w:rsid w:val="002B2548"/>
    <w:rsid w:val="002B2A35"/>
    <w:rsid w:val="002B3A97"/>
    <w:rsid w:val="002B43D5"/>
    <w:rsid w:val="002B4980"/>
    <w:rsid w:val="002B5120"/>
    <w:rsid w:val="002B5969"/>
    <w:rsid w:val="002B5C73"/>
    <w:rsid w:val="002B5E1C"/>
    <w:rsid w:val="002B5FF0"/>
    <w:rsid w:val="002B670F"/>
    <w:rsid w:val="002B6A6E"/>
    <w:rsid w:val="002B6A77"/>
    <w:rsid w:val="002C0148"/>
    <w:rsid w:val="002C0664"/>
    <w:rsid w:val="002C0B2D"/>
    <w:rsid w:val="002C0CA0"/>
    <w:rsid w:val="002C0CFF"/>
    <w:rsid w:val="002C0E98"/>
    <w:rsid w:val="002C20A5"/>
    <w:rsid w:val="002C3578"/>
    <w:rsid w:val="002C432D"/>
    <w:rsid w:val="002C504C"/>
    <w:rsid w:val="002C5995"/>
    <w:rsid w:val="002C5B28"/>
    <w:rsid w:val="002C5BEA"/>
    <w:rsid w:val="002C6340"/>
    <w:rsid w:val="002C7881"/>
    <w:rsid w:val="002C7E78"/>
    <w:rsid w:val="002D0203"/>
    <w:rsid w:val="002D0EFD"/>
    <w:rsid w:val="002D13A4"/>
    <w:rsid w:val="002D19E8"/>
    <w:rsid w:val="002D1B14"/>
    <w:rsid w:val="002D1C05"/>
    <w:rsid w:val="002D379D"/>
    <w:rsid w:val="002D3B74"/>
    <w:rsid w:val="002D3C0C"/>
    <w:rsid w:val="002D3C6F"/>
    <w:rsid w:val="002D47AB"/>
    <w:rsid w:val="002D4CA3"/>
    <w:rsid w:val="002D4FBF"/>
    <w:rsid w:val="002D72D3"/>
    <w:rsid w:val="002D7684"/>
    <w:rsid w:val="002D7D0B"/>
    <w:rsid w:val="002D7DB2"/>
    <w:rsid w:val="002E03DC"/>
    <w:rsid w:val="002E13D4"/>
    <w:rsid w:val="002E1BBD"/>
    <w:rsid w:val="002E1E78"/>
    <w:rsid w:val="002E1EF7"/>
    <w:rsid w:val="002E301D"/>
    <w:rsid w:val="002E59B8"/>
    <w:rsid w:val="002E5A7F"/>
    <w:rsid w:val="002E5DB6"/>
    <w:rsid w:val="002E5E82"/>
    <w:rsid w:val="002E6062"/>
    <w:rsid w:val="002E6661"/>
    <w:rsid w:val="002E6903"/>
    <w:rsid w:val="002E6D0B"/>
    <w:rsid w:val="002E6E94"/>
    <w:rsid w:val="002E7052"/>
    <w:rsid w:val="002E7474"/>
    <w:rsid w:val="002E7E90"/>
    <w:rsid w:val="002F06AB"/>
    <w:rsid w:val="002F0708"/>
    <w:rsid w:val="002F160B"/>
    <w:rsid w:val="002F1DEC"/>
    <w:rsid w:val="002F262C"/>
    <w:rsid w:val="002F284E"/>
    <w:rsid w:val="002F3152"/>
    <w:rsid w:val="002F3518"/>
    <w:rsid w:val="002F40E8"/>
    <w:rsid w:val="002F41E8"/>
    <w:rsid w:val="002F48F7"/>
    <w:rsid w:val="002F4AE8"/>
    <w:rsid w:val="002F65F0"/>
    <w:rsid w:val="002F6922"/>
    <w:rsid w:val="002F6B39"/>
    <w:rsid w:val="002F737F"/>
    <w:rsid w:val="002F7CDE"/>
    <w:rsid w:val="00300040"/>
    <w:rsid w:val="00300A55"/>
    <w:rsid w:val="00300F14"/>
    <w:rsid w:val="0030167B"/>
    <w:rsid w:val="003018A6"/>
    <w:rsid w:val="00302856"/>
    <w:rsid w:val="003029FC"/>
    <w:rsid w:val="00302B34"/>
    <w:rsid w:val="003058ED"/>
    <w:rsid w:val="00305B5D"/>
    <w:rsid w:val="00306713"/>
    <w:rsid w:val="003067C9"/>
    <w:rsid w:val="00306A1C"/>
    <w:rsid w:val="00306A81"/>
    <w:rsid w:val="00306D9D"/>
    <w:rsid w:val="003075B4"/>
    <w:rsid w:val="003076C3"/>
    <w:rsid w:val="003079E3"/>
    <w:rsid w:val="00307EFA"/>
    <w:rsid w:val="0031027B"/>
    <w:rsid w:val="00310A8D"/>
    <w:rsid w:val="00310BDE"/>
    <w:rsid w:val="00310E55"/>
    <w:rsid w:val="003112B0"/>
    <w:rsid w:val="00311DA5"/>
    <w:rsid w:val="00311DBA"/>
    <w:rsid w:val="00311F16"/>
    <w:rsid w:val="003130F2"/>
    <w:rsid w:val="00313697"/>
    <w:rsid w:val="00313875"/>
    <w:rsid w:val="0031471A"/>
    <w:rsid w:val="00316215"/>
    <w:rsid w:val="003165B3"/>
    <w:rsid w:val="00316BB3"/>
    <w:rsid w:val="0031740A"/>
    <w:rsid w:val="00317B47"/>
    <w:rsid w:val="00317F2E"/>
    <w:rsid w:val="00321EC9"/>
    <w:rsid w:val="003220EC"/>
    <w:rsid w:val="00322C3D"/>
    <w:rsid w:val="00323069"/>
    <w:rsid w:val="00323A8E"/>
    <w:rsid w:val="00324088"/>
    <w:rsid w:val="003245A4"/>
    <w:rsid w:val="003249BB"/>
    <w:rsid w:val="003250FF"/>
    <w:rsid w:val="00325110"/>
    <w:rsid w:val="00325489"/>
    <w:rsid w:val="003257C6"/>
    <w:rsid w:val="003260ED"/>
    <w:rsid w:val="003262E1"/>
    <w:rsid w:val="00326318"/>
    <w:rsid w:val="00327307"/>
    <w:rsid w:val="003278EE"/>
    <w:rsid w:val="00330DC6"/>
    <w:rsid w:val="00330E2D"/>
    <w:rsid w:val="00330F7F"/>
    <w:rsid w:val="00332A1F"/>
    <w:rsid w:val="003335CB"/>
    <w:rsid w:val="0033381B"/>
    <w:rsid w:val="00333B91"/>
    <w:rsid w:val="003347DC"/>
    <w:rsid w:val="00335146"/>
    <w:rsid w:val="003352D1"/>
    <w:rsid w:val="0033638A"/>
    <w:rsid w:val="003374E9"/>
    <w:rsid w:val="00337ABA"/>
    <w:rsid w:val="00337D98"/>
    <w:rsid w:val="00340759"/>
    <w:rsid w:val="003407A3"/>
    <w:rsid w:val="00340AA8"/>
    <w:rsid w:val="003410A1"/>
    <w:rsid w:val="00341B80"/>
    <w:rsid w:val="00342672"/>
    <w:rsid w:val="00343E29"/>
    <w:rsid w:val="00343EB0"/>
    <w:rsid w:val="00344215"/>
    <w:rsid w:val="00344BBA"/>
    <w:rsid w:val="00344E2C"/>
    <w:rsid w:val="00345025"/>
    <w:rsid w:val="00345B28"/>
    <w:rsid w:val="00345C7E"/>
    <w:rsid w:val="00346437"/>
    <w:rsid w:val="003466ED"/>
    <w:rsid w:val="0034671E"/>
    <w:rsid w:val="00346770"/>
    <w:rsid w:val="00346825"/>
    <w:rsid w:val="00346C53"/>
    <w:rsid w:val="00347209"/>
    <w:rsid w:val="003477AA"/>
    <w:rsid w:val="00347F32"/>
    <w:rsid w:val="0035009B"/>
    <w:rsid w:val="00350630"/>
    <w:rsid w:val="00350BBA"/>
    <w:rsid w:val="0035179C"/>
    <w:rsid w:val="00351BC4"/>
    <w:rsid w:val="0035222D"/>
    <w:rsid w:val="00352B5D"/>
    <w:rsid w:val="00352FA9"/>
    <w:rsid w:val="003531B5"/>
    <w:rsid w:val="00353C70"/>
    <w:rsid w:val="00353F5E"/>
    <w:rsid w:val="00353FA8"/>
    <w:rsid w:val="00355B85"/>
    <w:rsid w:val="00355C21"/>
    <w:rsid w:val="003561E0"/>
    <w:rsid w:val="00356279"/>
    <w:rsid w:val="00356354"/>
    <w:rsid w:val="00356585"/>
    <w:rsid w:val="0035691F"/>
    <w:rsid w:val="00356CF2"/>
    <w:rsid w:val="00356F08"/>
    <w:rsid w:val="00357779"/>
    <w:rsid w:val="00357851"/>
    <w:rsid w:val="00357B77"/>
    <w:rsid w:val="00357C32"/>
    <w:rsid w:val="0036002C"/>
    <w:rsid w:val="00360067"/>
    <w:rsid w:val="0036007F"/>
    <w:rsid w:val="003604B3"/>
    <w:rsid w:val="003604D3"/>
    <w:rsid w:val="0036064B"/>
    <w:rsid w:val="00360F18"/>
    <w:rsid w:val="00361BD7"/>
    <w:rsid w:val="00361C24"/>
    <w:rsid w:val="00361DD6"/>
    <w:rsid w:val="00362344"/>
    <w:rsid w:val="00362829"/>
    <w:rsid w:val="00362862"/>
    <w:rsid w:val="00362B6C"/>
    <w:rsid w:val="00362E55"/>
    <w:rsid w:val="00363211"/>
    <w:rsid w:val="0036417D"/>
    <w:rsid w:val="00364FC6"/>
    <w:rsid w:val="003650F9"/>
    <w:rsid w:val="00365722"/>
    <w:rsid w:val="003660F5"/>
    <w:rsid w:val="003661A0"/>
    <w:rsid w:val="00366753"/>
    <w:rsid w:val="00366F6C"/>
    <w:rsid w:val="0036762C"/>
    <w:rsid w:val="003677F1"/>
    <w:rsid w:val="00367A26"/>
    <w:rsid w:val="003700DB"/>
    <w:rsid w:val="003702C0"/>
    <w:rsid w:val="0037097E"/>
    <w:rsid w:val="00370FB4"/>
    <w:rsid w:val="00371C7A"/>
    <w:rsid w:val="00371F34"/>
    <w:rsid w:val="00372357"/>
    <w:rsid w:val="00373BCA"/>
    <w:rsid w:val="00373E49"/>
    <w:rsid w:val="0037440B"/>
    <w:rsid w:val="00374896"/>
    <w:rsid w:val="00374DEB"/>
    <w:rsid w:val="00375344"/>
    <w:rsid w:val="003753C4"/>
    <w:rsid w:val="00375C9E"/>
    <w:rsid w:val="00376E45"/>
    <w:rsid w:val="003770A8"/>
    <w:rsid w:val="00380440"/>
    <w:rsid w:val="00380DB8"/>
    <w:rsid w:val="0038125A"/>
    <w:rsid w:val="00381629"/>
    <w:rsid w:val="003821F4"/>
    <w:rsid w:val="00382C66"/>
    <w:rsid w:val="00383329"/>
    <w:rsid w:val="00383B1E"/>
    <w:rsid w:val="00384338"/>
    <w:rsid w:val="003847FA"/>
    <w:rsid w:val="00384823"/>
    <w:rsid w:val="00385233"/>
    <w:rsid w:val="003855E4"/>
    <w:rsid w:val="00385F05"/>
    <w:rsid w:val="003863C2"/>
    <w:rsid w:val="00386765"/>
    <w:rsid w:val="00386CF6"/>
    <w:rsid w:val="00386D37"/>
    <w:rsid w:val="00387286"/>
    <w:rsid w:val="00387668"/>
    <w:rsid w:val="003902BB"/>
    <w:rsid w:val="00391155"/>
    <w:rsid w:val="0039136D"/>
    <w:rsid w:val="003915C2"/>
    <w:rsid w:val="003916E8"/>
    <w:rsid w:val="0039174D"/>
    <w:rsid w:val="00392209"/>
    <w:rsid w:val="0039309F"/>
    <w:rsid w:val="00393359"/>
    <w:rsid w:val="0039478C"/>
    <w:rsid w:val="0039489A"/>
    <w:rsid w:val="003948F3"/>
    <w:rsid w:val="00394D17"/>
    <w:rsid w:val="00395514"/>
    <w:rsid w:val="0039592E"/>
    <w:rsid w:val="00395F78"/>
    <w:rsid w:val="003963FF"/>
    <w:rsid w:val="00396F1E"/>
    <w:rsid w:val="003970D0"/>
    <w:rsid w:val="0039769A"/>
    <w:rsid w:val="00397AC9"/>
    <w:rsid w:val="003A07B9"/>
    <w:rsid w:val="003A0AA1"/>
    <w:rsid w:val="003A0C29"/>
    <w:rsid w:val="003A1482"/>
    <w:rsid w:val="003A1DBC"/>
    <w:rsid w:val="003A23CB"/>
    <w:rsid w:val="003A27B0"/>
    <w:rsid w:val="003A2CA2"/>
    <w:rsid w:val="003A2E08"/>
    <w:rsid w:val="003A3713"/>
    <w:rsid w:val="003A3E66"/>
    <w:rsid w:val="003A447E"/>
    <w:rsid w:val="003A4624"/>
    <w:rsid w:val="003A4DFC"/>
    <w:rsid w:val="003A52BC"/>
    <w:rsid w:val="003A55B9"/>
    <w:rsid w:val="003A5E9E"/>
    <w:rsid w:val="003A68E3"/>
    <w:rsid w:val="003A728E"/>
    <w:rsid w:val="003A755A"/>
    <w:rsid w:val="003B014B"/>
    <w:rsid w:val="003B017C"/>
    <w:rsid w:val="003B1504"/>
    <w:rsid w:val="003B1522"/>
    <w:rsid w:val="003B392C"/>
    <w:rsid w:val="003B395F"/>
    <w:rsid w:val="003B3E8B"/>
    <w:rsid w:val="003B4362"/>
    <w:rsid w:val="003B4F77"/>
    <w:rsid w:val="003B500F"/>
    <w:rsid w:val="003B53A3"/>
    <w:rsid w:val="003B5865"/>
    <w:rsid w:val="003B620D"/>
    <w:rsid w:val="003B6923"/>
    <w:rsid w:val="003B760B"/>
    <w:rsid w:val="003B784C"/>
    <w:rsid w:val="003C0639"/>
    <w:rsid w:val="003C14FB"/>
    <w:rsid w:val="003C1879"/>
    <w:rsid w:val="003C1DCB"/>
    <w:rsid w:val="003C25D0"/>
    <w:rsid w:val="003C3038"/>
    <w:rsid w:val="003C30E2"/>
    <w:rsid w:val="003C356B"/>
    <w:rsid w:val="003C35CD"/>
    <w:rsid w:val="003C39DA"/>
    <w:rsid w:val="003C3A2D"/>
    <w:rsid w:val="003C47DE"/>
    <w:rsid w:val="003C485E"/>
    <w:rsid w:val="003C50F5"/>
    <w:rsid w:val="003C5F76"/>
    <w:rsid w:val="003C60F7"/>
    <w:rsid w:val="003C6444"/>
    <w:rsid w:val="003C6940"/>
    <w:rsid w:val="003C7B4C"/>
    <w:rsid w:val="003C7FEA"/>
    <w:rsid w:val="003C7FEC"/>
    <w:rsid w:val="003D11DD"/>
    <w:rsid w:val="003D1F24"/>
    <w:rsid w:val="003D2BE3"/>
    <w:rsid w:val="003D2C6B"/>
    <w:rsid w:val="003D3F6A"/>
    <w:rsid w:val="003D43D6"/>
    <w:rsid w:val="003D446A"/>
    <w:rsid w:val="003D5384"/>
    <w:rsid w:val="003D5BA1"/>
    <w:rsid w:val="003D6AC1"/>
    <w:rsid w:val="003D6CC7"/>
    <w:rsid w:val="003D6CD8"/>
    <w:rsid w:val="003D6E3D"/>
    <w:rsid w:val="003D767A"/>
    <w:rsid w:val="003D7B94"/>
    <w:rsid w:val="003E0637"/>
    <w:rsid w:val="003E084D"/>
    <w:rsid w:val="003E0BF2"/>
    <w:rsid w:val="003E1F6C"/>
    <w:rsid w:val="003E22CB"/>
    <w:rsid w:val="003E238F"/>
    <w:rsid w:val="003E2725"/>
    <w:rsid w:val="003E4084"/>
    <w:rsid w:val="003E4224"/>
    <w:rsid w:val="003E4ECD"/>
    <w:rsid w:val="003E5DAC"/>
    <w:rsid w:val="003E5E71"/>
    <w:rsid w:val="003E5FBB"/>
    <w:rsid w:val="003E6192"/>
    <w:rsid w:val="003E69E8"/>
    <w:rsid w:val="003E6C0F"/>
    <w:rsid w:val="003E703B"/>
    <w:rsid w:val="003E765B"/>
    <w:rsid w:val="003E7B30"/>
    <w:rsid w:val="003E7E41"/>
    <w:rsid w:val="003F02A3"/>
    <w:rsid w:val="003F042F"/>
    <w:rsid w:val="003F1BE6"/>
    <w:rsid w:val="003F1FBD"/>
    <w:rsid w:val="003F23CA"/>
    <w:rsid w:val="003F23CE"/>
    <w:rsid w:val="003F2596"/>
    <w:rsid w:val="003F273D"/>
    <w:rsid w:val="003F2F3C"/>
    <w:rsid w:val="003F31FF"/>
    <w:rsid w:val="003F37B7"/>
    <w:rsid w:val="003F3AE8"/>
    <w:rsid w:val="003F3FE7"/>
    <w:rsid w:val="003F4021"/>
    <w:rsid w:val="003F446A"/>
    <w:rsid w:val="003F50EE"/>
    <w:rsid w:val="003F5156"/>
    <w:rsid w:val="003F53D3"/>
    <w:rsid w:val="003F5461"/>
    <w:rsid w:val="003F69C2"/>
    <w:rsid w:val="003F77A6"/>
    <w:rsid w:val="00400087"/>
    <w:rsid w:val="0040202A"/>
    <w:rsid w:val="004026F8"/>
    <w:rsid w:val="004055D4"/>
    <w:rsid w:val="00405BA6"/>
    <w:rsid w:val="00405C19"/>
    <w:rsid w:val="00406832"/>
    <w:rsid w:val="00407054"/>
    <w:rsid w:val="004073C6"/>
    <w:rsid w:val="004077DA"/>
    <w:rsid w:val="00407956"/>
    <w:rsid w:val="00410897"/>
    <w:rsid w:val="00411005"/>
    <w:rsid w:val="004116B1"/>
    <w:rsid w:val="00412696"/>
    <w:rsid w:val="00412766"/>
    <w:rsid w:val="00414688"/>
    <w:rsid w:val="00414720"/>
    <w:rsid w:val="004148EC"/>
    <w:rsid w:val="00414AE3"/>
    <w:rsid w:val="00414DFE"/>
    <w:rsid w:val="0041597C"/>
    <w:rsid w:val="00417082"/>
    <w:rsid w:val="004176D1"/>
    <w:rsid w:val="004177CF"/>
    <w:rsid w:val="00417AC0"/>
    <w:rsid w:val="00417BCF"/>
    <w:rsid w:val="0042011F"/>
    <w:rsid w:val="00420BFF"/>
    <w:rsid w:val="00421205"/>
    <w:rsid w:val="004214E1"/>
    <w:rsid w:val="00421C40"/>
    <w:rsid w:val="004220CC"/>
    <w:rsid w:val="00422954"/>
    <w:rsid w:val="004230ED"/>
    <w:rsid w:val="00423BC1"/>
    <w:rsid w:val="00423FFF"/>
    <w:rsid w:val="004242B3"/>
    <w:rsid w:val="00425D9A"/>
    <w:rsid w:val="00426F22"/>
    <w:rsid w:val="00427231"/>
    <w:rsid w:val="004277DC"/>
    <w:rsid w:val="00427899"/>
    <w:rsid w:val="004300D3"/>
    <w:rsid w:val="00430DE8"/>
    <w:rsid w:val="00430E3E"/>
    <w:rsid w:val="0043277F"/>
    <w:rsid w:val="00433D0C"/>
    <w:rsid w:val="00434304"/>
    <w:rsid w:val="00434373"/>
    <w:rsid w:val="00434813"/>
    <w:rsid w:val="00435B49"/>
    <w:rsid w:val="00435E29"/>
    <w:rsid w:val="004365E5"/>
    <w:rsid w:val="004367AE"/>
    <w:rsid w:val="00436A7F"/>
    <w:rsid w:val="00436BCE"/>
    <w:rsid w:val="00437946"/>
    <w:rsid w:val="00437B82"/>
    <w:rsid w:val="00437BCE"/>
    <w:rsid w:val="00441621"/>
    <w:rsid w:val="00441CC1"/>
    <w:rsid w:val="00441DDC"/>
    <w:rsid w:val="00442039"/>
    <w:rsid w:val="0044229E"/>
    <w:rsid w:val="004424CF"/>
    <w:rsid w:val="0044263B"/>
    <w:rsid w:val="00443075"/>
    <w:rsid w:val="00443117"/>
    <w:rsid w:val="00443870"/>
    <w:rsid w:val="00443E24"/>
    <w:rsid w:val="00444409"/>
    <w:rsid w:val="00444ADC"/>
    <w:rsid w:val="004450F7"/>
    <w:rsid w:val="00445676"/>
    <w:rsid w:val="004458E1"/>
    <w:rsid w:val="00445C28"/>
    <w:rsid w:val="00447C8C"/>
    <w:rsid w:val="00447E4D"/>
    <w:rsid w:val="0045014D"/>
    <w:rsid w:val="00451967"/>
    <w:rsid w:val="00451EC6"/>
    <w:rsid w:val="00453E66"/>
    <w:rsid w:val="00454B31"/>
    <w:rsid w:val="00455102"/>
    <w:rsid w:val="00455822"/>
    <w:rsid w:val="00455DC6"/>
    <w:rsid w:val="00456802"/>
    <w:rsid w:val="00456997"/>
    <w:rsid w:val="00456ED5"/>
    <w:rsid w:val="00457461"/>
    <w:rsid w:val="0045799B"/>
    <w:rsid w:val="00457CF5"/>
    <w:rsid w:val="00457FCB"/>
    <w:rsid w:val="0046006E"/>
    <w:rsid w:val="00460216"/>
    <w:rsid w:val="00461302"/>
    <w:rsid w:val="004618B8"/>
    <w:rsid w:val="004636D8"/>
    <w:rsid w:val="00463C2C"/>
    <w:rsid w:val="0046403D"/>
    <w:rsid w:val="0046444D"/>
    <w:rsid w:val="004649D1"/>
    <w:rsid w:val="00464ADD"/>
    <w:rsid w:val="00465751"/>
    <w:rsid w:val="0046629B"/>
    <w:rsid w:val="00466D14"/>
    <w:rsid w:val="00466E57"/>
    <w:rsid w:val="004671E0"/>
    <w:rsid w:val="004672BF"/>
    <w:rsid w:val="0046747F"/>
    <w:rsid w:val="00467919"/>
    <w:rsid w:val="0047075F"/>
    <w:rsid w:val="00470952"/>
    <w:rsid w:val="00471627"/>
    <w:rsid w:val="00471A1C"/>
    <w:rsid w:val="00471F6C"/>
    <w:rsid w:val="00472655"/>
    <w:rsid w:val="00473744"/>
    <w:rsid w:val="00473884"/>
    <w:rsid w:val="00473DC8"/>
    <w:rsid w:val="0047401C"/>
    <w:rsid w:val="0047425E"/>
    <w:rsid w:val="00474598"/>
    <w:rsid w:val="00474708"/>
    <w:rsid w:val="004749CF"/>
    <w:rsid w:val="00474E0B"/>
    <w:rsid w:val="00475307"/>
    <w:rsid w:val="004756F6"/>
    <w:rsid w:val="00475B8E"/>
    <w:rsid w:val="00475F52"/>
    <w:rsid w:val="00476201"/>
    <w:rsid w:val="00476461"/>
    <w:rsid w:val="00476BF6"/>
    <w:rsid w:val="00476F60"/>
    <w:rsid w:val="004774BE"/>
    <w:rsid w:val="00477DF4"/>
    <w:rsid w:val="00480028"/>
    <w:rsid w:val="004810E3"/>
    <w:rsid w:val="00481C02"/>
    <w:rsid w:val="00481CFB"/>
    <w:rsid w:val="004820A2"/>
    <w:rsid w:val="00482385"/>
    <w:rsid w:val="004823EC"/>
    <w:rsid w:val="00482AA1"/>
    <w:rsid w:val="00482E43"/>
    <w:rsid w:val="00483463"/>
    <w:rsid w:val="00483A7E"/>
    <w:rsid w:val="00484536"/>
    <w:rsid w:val="004847E7"/>
    <w:rsid w:val="0048486A"/>
    <w:rsid w:val="00485313"/>
    <w:rsid w:val="00485778"/>
    <w:rsid w:val="00485EBE"/>
    <w:rsid w:val="00486412"/>
    <w:rsid w:val="0048674F"/>
    <w:rsid w:val="004868B1"/>
    <w:rsid w:val="00486C13"/>
    <w:rsid w:val="004902BD"/>
    <w:rsid w:val="004906E0"/>
    <w:rsid w:val="00490BFA"/>
    <w:rsid w:val="004917D7"/>
    <w:rsid w:val="0049183F"/>
    <w:rsid w:val="0049205A"/>
    <w:rsid w:val="004921CC"/>
    <w:rsid w:val="004923AB"/>
    <w:rsid w:val="0049253A"/>
    <w:rsid w:val="004937A4"/>
    <w:rsid w:val="0049397F"/>
    <w:rsid w:val="00493AD5"/>
    <w:rsid w:val="00493CAB"/>
    <w:rsid w:val="00493E7E"/>
    <w:rsid w:val="004947FF"/>
    <w:rsid w:val="00494F92"/>
    <w:rsid w:val="00495B4A"/>
    <w:rsid w:val="004961F6"/>
    <w:rsid w:val="00496E86"/>
    <w:rsid w:val="004978AE"/>
    <w:rsid w:val="00497DCB"/>
    <w:rsid w:val="00497DEF"/>
    <w:rsid w:val="00497FC0"/>
    <w:rsid w:val="004A01D0"/>
    <w:rsid w:val="004A161F"/>
    <w:rsid w:val="004A246A"/>
    <w:rsid w:val="004A402F"/>
    <w:rsid w:val="004A42FC"/>
    <w:rsid w:val="004A4A01"/>
    <w:rsid w:val="004A4D8C"/>
    <w:rsid w:val="004A4FCB"/>
    <w:rsid w:val="004A527F"/>
    <w:rsid w:val="004A5C71"/>
    <w:rsid w:val="004A5FC5"/>
    <w:rsid w:val="004A6878"/>
    <w:rsid w:val="004A6C03"/>
    <w:rsid w:val="004A7864"/>
    <w:rsid w:val="004B0916"/>
    <w:rsid w:val="004B11CE"/>
    <w:rsid w:val="004B21F1"/>
    <w:rsid w:val="004B2222"/>
    <w:rsid w:val="004B420C"/>
    <w:rsid w:val="004B58F1"/>
    <w:rsid w:val="004B6664"/>
    <w:rsid w:val="004B6735"/>
    <w:rsid w:val="004B6780"/>
    <w:rsid w:val="004B6A06"/>
    <w:rsid w:val="004B6B51"/>
    <w:rsid w:val="004B72AD"/>
    <w:rsid w:val="004B7673"/>
    <w:rsid w:val="004B7723"/>
    <w:rsid w:val="004B7AE8"/>
    <w:rsid w:val="004B7FA8"/>
    <w:rsid w:val="004C0B45"/>
    <w:rsid w:val="004C0EAF"/>
    <w:rsid w:val="004C1033"/>
    <w:rsid w:val="004C11F2"/>
    <w:rsid w:val="004C1394"/>
    <w:rsid w:val="004C155F"/>
    <w:rsid w:val="004C1C73"/>
    <w:rsid w:val="004C1E44"/>
    <w:rsid w:val="004C2639"/>
    <w:rsid w:val="004C44E6"/>
    <w:rsid w:val="004C4C3E"/>
    <w:rsid w:val="004C4D23"/>
    <w:rsid w:val="004C53C4"/>
    <w:rsid w:val="004C5BDF"/>
    <w:rsid w:val="004C611F"/>
    <w:rsid w:val="004C657C"/>
    <w:rsid w:val="004C6EB3"/>
    <w:rsid w:val="004C7027"/>
    <w:rsid w:val="004C7311"/>
    <w:rsid w:val="004C7D14"/>
    <w:rsid w:val="004D0134"/>
    <w:rsid w:val="004D0600"/>
    <w:rsid w:val="004D08D1"/>
    <w:rsid w:val="004D0B4D"/>
    <w:rsid w:val="004D0DFC"/>
    <w:rsid w:val="004D1070"/>
    <w:rsid w:val="004D21D4"/>
    <w:rsid w:val="004D2687"/>
    <w:rsid w:val="004D28DB"/>
    <w:rsid w:val="004D2B29"/>
    <w:rsid w:val="004D4A7E"/>
    <w:rsid w:val="004D4D4F"/>
    <w:rsid w:val="004D4ED0"/>
    <w:rsid w:val="004D4F2C"/>
    <w:rsid w:val="004D539B"/>
    <w:rsid w:val="004D5BB2"/>
    <w:rsid w:val="004D6366"/>
    <w:rsid w:val="004D6C00"/>
    <w:rsid w:val="004D6EDA"/>
    <w:rsid w:val="004E03EE"/>
    <w:rsid w:val="004E11D2"/>
    <w:rsid w:val="004E13E3"/>
    <w:rsid w:val="004E1656"/>
    <w:rsid w:val="004E1DFD"/>
    <w:rsid w:val="004E23DD"/>
    <w:rsid w:val="004E2A8B"/>
    <w:rsid w:val="004E2D44"/>
    <w:rsid w:val="004E36F0"/>
    <w:rsid w:val="004E3A6E"/>
    <w:rsid w:val="004E3C03"/>
    <w:rsid w:val="004E3F35"/>
    <w:rsid w:val="004E4310"/>
    <w:rsid w:val="004E4A0A"/>
    <w:rsid w:val="004E5364"/>
    <w:rsid w:val="004E590F"/>
    <w:rsid w:val="004E5EBB"/>
    <w:rsid w:val="004E5FE3"/>
    <w:rsid w:val="004E6072"/>
    <w:rsid w:val="004E64B3"/>
    <w:rsid w:val="004E736B"/>
    <w:rsid w:val="004E76F3"/>
    <w:rsid w:val="004E7898"/>
    <w:rsid w:val="004E79AA"/>
    <w:rsid w:val="004E7BC4"/>
    <w:rsid w:val="004F0449"/>
    <w:rsid w:val="004F06E3"/>
    <w:rsid w:val="004F088E"/>
    <w:rsid w:val="004F08A7"/>
    <w:rsid w:val="004F0996"/>
    <w:rsid w:val="004F148F"/>
    <w:rsid w:val="004F2C27"/>
    <w:rsid w:val="004F2C31"/>
    <w:rsid w:val="004F2CAC"/>
    <w:rsid w:val="004F2E2D"/>
    <w:rsid w:val="004F2F8C"/>
    <w:rsid w:val="004F3660"/>
    <w:rsid w:val="004F384E"/>
    <w:rsid w:val="004F3DA4"/>
    <w:rsid w:val="004F47F7"/>
    <w:rsid w:val="004F556B"/>
    <w:rsid w:val="004F59F8"/>
    <w:rsid w:val="004F650F"/>
    <w:rsid w:val="005009B1"/>
    <w:rsid w:val="00500BE5"/>
    <w:rsid w:val="00500E43"/>
    <w:rsid w:val="00501A57"/>
    <w:rsid w:val="00501ACA"/>
    <w:rsid w:val="00502023"/>
    <w:rsid w:val="005025B2"/>
    <w:rsid w:val="0050321C"/>
    <w:rsid w:val="00503310"/>
    <w:rsid w:val="005033A7"/>
    <w:rsid w:val="00503A0F"/>
    <w:rsid w:val="00504557"/>
    <w:rsid w:val="005046E4"/>
    <w:rsid w:val="00504810"/>
    <w:rsid w:val="00504E36"/>
    <w:rsid w:val="00504FDA"/>
    <w:rsid w:val="005050DE"/>
    <w:rsid w:val="00505684"/>
    <w:rsid w:val="005058BC"/>
    <w:rsid w:val="00505C70"/>
    <w:rsid w:val="005063DD"/>
    <w:rsid w:val="00506BD6"/>
    <w:rsid w:val="00507779"/>
    <w:rsid w:val="0051055E"/>
    <w:rsid w:val="0051098D"/>
    <w:rsid w:val="00511402"/>
    <w:rsid w:val="0051196F"/>
    <w:rsid w:val="00512B61"/>
    <w:rsid w:val="0051327F"/>
    <w:rsid w:val="005132E6"/>
    <w:rsid w:val="00513CF0"/>
    <w:rsid w:val="005145A0"/>
    <w:rsid w:val="00514A1C"/>
    <w:rsid w:val="00514C3C"/>
    <w:rsid w:val="005153C5"/>
    <w:rsid w:val="00517152"/>
    <w:rsid w:val="00517263"/>
    <w:rsid w:val="00517286"/>
    <w:rsid w:val="0052047F"/>
    <w:rsid w:val="00520550"/>
    <w:rsid w:val="005210EE"/>
    <w:rsid w:val="0052158E"/>
    <w:rsid w:val="00521E26"/>
    <w:rsid w:val="00522955"/>
    <w:rsid w:val="00522BB8"/>
    <w:rsid w:val="00525A89"/>
    <w:rsid w:val="00525EAE"/>
    <w:rsid w:val="00525ECE"/>
    <w:rsid w:val="00526210"/>
    <w:rsid w:val="0052624F"/>
    <w:rsid w:val="00526370"/>
    <w:rsid w:val="005268D1"/>
    <w:rsid w:val="0052698F"/>
    <w:rsid w:val="005273FA"/>
    <w:rsid w:val="00527622"/>
    <w:rsid w:val="005278FE"/>
    <w:rsid w:val="00527D07"/>
    <w:rsid w:val="00527FCD"/>
    <w:rsid w:val="005302F4"/>
    <w:rsid w:val="00530677"/>
    <w:rsid w:val="0053080B"/>
    <w:rsid w:val="00531012"/>
    <w:rsid w:val="0053109F"/>
    <w:rsid w:val="005314C6"/>
    <w:rsid w:val="00532413"/>
    <w:rsid w:val="005324DA"/>
    <w:rsid w:val="00532AF3"/>
    <w:rsid w:val="0053335A"/>
    <w:rsid w:val="00533849"/>
    <w:rsid w:val="00533AA0"/>
    <w:rsid w:val="00533B49"/>
    <w:rsid w:val="00533E43"/>
    <w:rsid w:val="0053471E"/>
    <w:rsid w:val="0053490F"/>
    <w:rsid w:val="00534B29"/>
    <w:rsid w:val="00535E57"/>
    <w:rsid w:val="005365A1"/>
    <w:rsid w:val="00536680"/>
    <w:rsid w:val="0053690B"/>
    <w:rsid w:val="00536AFF"/>
    <w:rsid w:val="00536BFC"/>
    <w:rsid w:val="00536D7F"/>
    <w:rsid w:val="00537009"/>
    <w:rsid w:val="005371E9"/>
    <w:rsid w:val="0053769C"/>
    <w:rsid w:val="00540201"/>
    <w:rsid w:val="00540350"/>
    <w:rsid w:val="0054074B"/>
    <w:rsid w:val="005413E3"/>
    <w:rsid w:val="005414BE"/>
    <w:rsid w:val="00541901"/>
    <w:rsid w:val="00541EA0"/>
    <w:rsid w:val="005426F1"/>
    <w:rsid w:val="00542A22"/>
    <w:rsid w:val="00542DBC"/>
    <w:rsid w:val="00542EEE"/>
    <w:rsid w:val="0054393F"/>
    <w:rsid w:val="00544150"/>
    <w:rsid w:val="005442EA"/>
    <w:rsid w:val="00544349"/>
    <w:rsid w:val="005445F8"/>
    <w:rsid w:val="00544A95"/>
    <w:rsid w:val="0054507F"/>
    <w:rsid w:val="0054529B"/>
    <w:rsid w:val="005458E4"/>
    <w:rsid w:val="00545AC6"/>
    <w:rsid w:val="00545E31"/>
    <w:rsid w:val="00546BB4"/>
    <w:rsid w:val="00550992"/>
    <w:rsid w:val="0055113B"/>
    <w:rsid w:val="005516E8"/>
    <w:rsid w:val="00551788"/>
    <w:rsid w:val="00551BB6"/>
    <w:rsid w:val="00552726"/>
    <w:rsid w:val="00552CD9"/>
    <w:rsid w:val="005530B9"/>
    <w:rsid w:val="005550F0"/>
    <w:rsid w:val="00555B82"/>
    <w:rsid w:val="00555D44"/>
    <w:rsid w:val="00556A57"/>
    <w:rsid w:val="00556F92"/>
    <w:rsid w:val="00556FB9"/>
    <w:rsid w:val="00556FD9"/>
    <w:rsid w:val="00557E7F"/>
    <w:rsid w:val="0056098C"/>
    <w:rsid w:val="005619F8"/>
    <w:rsid w:val="005622AB"/>
    <w:rsid w:val="005628F9"/>
    <w:rsid w:val="00563C17"/>
    <w:rsid w:val="0056476A"/>
    <w:rsid w:val="00564FE5"/>
    <w:rsid w:val="00565704"/>
    <w:rsid w:val="00567D0E"/>
    <w:rsid w:val="00567D88"/>
    <w:rsid w:val="00571A39"/>
    <w:rsid w:val="005725F6"/>
    <w:rsid w:val="00572DCC"/>
    <w:rsid w:val="00573321"/>
    <w:rsid w:val="00573839"/>
    <w:rsid w:val="0057472B"/>
    <w:rsid w:val="005747B8"/>
    <w:rsid w:val="00574D9A"/>
    <w:rsid w:val="00574EA4"/>
    <w:rsid w:val="0057582D"/>
    <w:rsid w:val="00575A3D"/>
    <w:rsid w:val="005760DA"/>
    <w:rsid w:val="00576D73"/>
    <w:rsid w:val="00577027"/>
    <w:rsid w:val="00577457"/>
    <w:rsid w:val="00577A9C"/>
    <w:rsid w:val="005811B9"/>
    <w:rsid w:val="00581F93"/>
    <w:rsid w:val="00582F24"/>
    <w:rsid w:val="00582F3E"/>
    <w:rsid w:val="00583B15"/>
    <w:rsid w:val="00584096"/>
    <w:rsid w:val="00584BF9"/>
    <w:rsid w:val="00584FED"/>
    <w:rsid w:val="00585D24"/>
    <w:rsid w:val="0058604B"/>
    <w:rsid w:val="00586D10"/>
    <w:rsid w:val="00587492"/>
    <w:rsid w:val="005875D2"/>
    <w:rsid w:val="00587BC9"/>
    <w:rsid w:val="00587BEE"/>
    <w:rsid w:val="00590185"/>
    <w:rsid w:val="00590EEF"/>
    <w:rsid w:val="005910FC"/>
    <w:rsid w:val="00592236"/>
    <w:rsid w:val="00592314"/>
    <w:rsid w:val="005923A4"/>
    <w:rsid w:val="005926C9"/>
    <w:rsid w:val="00592BE0"/>
    <w:rsid w:val="005935FD"/>
    <w:rsid w:val="00593A39"/>
    <w:rsid w:val="005944C0"/>
    <w:rsid w:val="005946B7"/>
    <w:rsid w:val="005961FE"/>
    <w:rsid w:val="005963EF"/>
    <w:rsid w:val="00596982"/>
    <w:rsid w:val="005970DA"/>
    <w:rsid w:val="005976BC"/>
    <w:rsid w:val="00597727"/>
    <w:rsid w:val="00597B62"/>
    <w:rsid w:val="005A0419"/>
    <w:rsid w:val="005A062A"/>
    <w:rsid w:val="005A098A"/>
    <w:rsid w:val="005A0EE0"/>
    <w:rsid w:val="005A1533"/>
    <w:rsid w:val="005A188A"/>
    <w:rsid w:val="005A25BC"/>
    <w:rsid w:val="005A2E39"/>
    <w:rsid w:val="005A2FAB"/>
    <w:rsid w:val="005A532D"/>
    <w:rsid w:val="005A5577"/>
    <w:rsid w:val="005A5BEF"/>
    <w:rsid w:val="005A631F"/>
    <w:rsid w:val="005A69B5"/>
    <w:rsid w:val="005A6AD8"/>
    <w:rsid w:val="005A6CBE"/>
    <w:rsid w:val="005A7A27"/>
    <w:rsid w:val="005A7A9B"/>
    <w:rsid w:val="005A7CB8"/>
    <w:rsid w:val="005A7DCF"/>
    <w:rsid w:val="005B0742"/>
    <w:rsid w:val="005B0B79"/>
    <w:rsid w:val="005B165A"/>
    <w:rsid w:val="005B186D"/>
    <w:rsid w:val="005B1F13"/>
    <w:rsid w:val="005B221E"/>
    <w:rsid w:val="005B26E3"/>
    <w:rsid w:val="005B2761"/>
    <w:rsid w:val="005B3414"/>
    <w:rsid w:val="005B349B"/>
    <w:rsid w:val="005B3C30"/>
    <w:rsid w:val="005B3C4E"/>
    <w:rsid w:val="005B4A5E"/>
    <w:rsid w:val="005B5757"/>
    <w:rsid w:val="005B5770"/>
    <w:rsid w:val="005B58AB"/>
    <w:rsid w:val="005B5DA8"/>
    <w:rsid w:val="005B6CC5"/>
    <w:rsid w:val="005B72BE"/>
    <w:rsid w:val="005B78CE"/>
    <w:rsid w:val="005B7D63"/>
    <w:rsid w:val="005C02AF"/>
    <w:rsid w:val="005C0F99"/>
    <w:rsid w:val="005C1DCF"/>
    <w:rsid w:val="005C230B"/>
    <w:rsid w:val="005C289D"/>
    <w:rsid w:val="005C40BB"/>
    <w:rsid w:val="005C42FA"/>
    <w:rsid w:val="005C502B"/>
    <w:rsid w:val="005C594E"/>
    <w:rsid w:val="005C62D0"/>
    <w:rsid w:val="005C6428"/>
    <w:rsid w:val="005C659C"/>
    <w:rsid w:val="005C7526"/>
    <w:rsid w:val="005C7551"/>
    <w:rsid w:val="005C7603"/>
    <w:rsid w:val="005C7CA8"/>
    <w:rsid w:val="005C7F33"/>
    <w:rsid w:val="005D0F53"/>
    <w:rsid w:val="005D105E"/>
    <w:rsid w:val="005D132B"/>
    <w:rsid w:val="005D1A69"/>
    <w:rsid w:val="005D1B1A"/>
    <w:rsid w:val="005D23EF"/>
    <w:rsid w:val="005D2641"/>
    <w:rsid w:val="005D3111"/>
    <w:rsid w:val="005D32F4"/>
    <w:rsid w:val="005D47B7"/>
    <w:rsid w:val="005D4881"/>
    <w:rsid w:val="005D4955"/>
    <w:rsid w:val="005D5005"/>
    <w:rsid w:val="005D5143"/>
    <w:rsid w:val="005D5F49"/>
    <w:rsid w:val="005D605B"/>
    <w:rsid w:val="005D6209"/>
    <w:rsid w:val="005D6291"/>
    <w:rsid w:val="005D642B"/>
    <w:rsid w:val="005D6913"/>
    <w:rsid w:val="005D6990"/>
    <w:rsid w:val="005D6AE1"/>
    <w:rsid w:val="005D6B88"/>
    <w:rsid w:val="005D6C21"/>
    <w:rsid w:val="005D7AC7"/>
    <w:rsid w:val="005E025C"/>
    <w:rsid w:val="005E03D2"/>
    <w:rsid w:val="005E04FD"/>
    <w:rsid w:val="005E0762"/>
    <w:rsid w:val="005E14FE"/>
    <w:rsid w:val="005E207A"/>
    <w:rsid w:val="005E215B"/>
    <w:rsid w:val="005E23BF"/>
    <w:rsid w:val="005E2D78"/>
    <w:rsid w:val="005E3128"/>
    <w:rsid w:val="005E31A9"/>
    <w:rsid w:val="005E38D9"/>
    <w:rsid w:val="005E3A7D"/>
    <w:rsid w:val="005E3D17"/>
    <w:rsid w:val="005E3EA0"/>
    <w:rsid w:val="005E41C0"/>
    <w:rsid w:val="005E44A8"/>
    <w:rsid w:val="005E58C1"/>
    <w:rsid w:val="005E68B7"/>
    <w:rsid w:val="005E760D"/>
    <w:rsid w:val="005E7896"/>
    <w:rsid w:val="005E7AF5"/>
    <w:rsid w:val="005F077E"/>
    <w:rsid w:val="005F18D6"/>
    <w:rsid w:val="005F1A09"/>
    <w:rsid w:val="005F1AD4"/>
    <w:rsid w:val="005F2397"/>
    <w:rsid w:val="005F2F0D"/>
    <w:rsid w:val="005F31A1"/>
    <w:rsid w:val="005F3325"/>
    <w:rsid w:val="005F3552"/>
    <w:rsid w:val="005F487F"/>
    <w:rsid w:val="005F4AEE"/>
    <w:rsid w:val="005F61D0"/>
    <w:rsid w:val="005F6970"/>
    <w:rsid w:val="005F72E1"/>
    <w:rsid w:val="005F7778"/>
    <w:rsid w:val="005F77B3"/>
    <w:rsid w:val="005F7CF4"/>
    <w:rsid w:val="005F7DE4"/>
    <w:rsid w:val="00600064"/>
    <w:rsid w:val="00600472"/>
    <w:rsid w:val="006006A7"/>
    <w:rsid w:val="0060140F"/>
    <w:rsid w:val="00601F15"/>
    <w:rsid w:val="00602405"/>
    <w:rsid w:val="00602614"/>
    <w:rsid w:val="006027F6"/>
    <w:rsid w:val="00602F61"/>
    <w:rsid w:val="00602F74"/>
    <w:rsid w:val="0060318A"/>
    <w:rsid w:val="006032A6"/>
    <w:rsid w:val="006037D3"/>
    <w:rsid w:val="00603B4F"/>
    <w:rsid w:val="00604263"/>
    <w:rsid w:val="0060438A"/>
    <w:rsid w:val="00605FD7"/>
    <w:rsid w:val="00606077"/>
    <w:rsid w:val="006060D1"/>
    <w:rsid w:val="006079EA"/>
    <w:rsid w:val="00611026"/>
    <w:rsid w:val="006115FC"/>
    <w:rsid w:val="00611E23"/>
    <w:rsid w:val="00611E56"/>
    <w:rsid w:val="00611E94"/>
    <w:rsid w:val="00612017"/>
    <w:rsid w:val="00612BCB"/>
    <w:rsid w:val="00612EB7"/>
    <w:rsid w:val="00613946"/>
    <w:rsid w:val="00613AC7"/>
    <w:rsid w:val="00613AC9"/>
    <w:rsid w:val="00615060"/>
    <w:rsid w:val="00615BF7"/>
    <w:rsid w:val="00615DB7"/>
    <w:rsid w:val="00615EAA"/>
    <w:rsid w:val="00615F7B"/>
    <w:rsid w:val="0061635D"/>
    <w:rsid w:val="00617753"/>
    <w:rsid w:val="006178DD"/>
    <w:rsid w:val="00617AA0"/>
    <w:rsid w:val="00617D75"/>
    <w:rsid w:val="006200B2"/>
    <w:rsid w:val="0062071D"/>
    <w:rsid w:val="00620E4B"/>
    <w:rsid w:val="00620F42"/>
    <w:rsid w:val="00621045"/>
    <w:rsid w:val="00621480"/>
    <w:rsid w:val="0062157C"/>
    <w:rsid w:val="0062175D"/>
    <w:rsid w:val="00621983"/>
    <w:rsid w:val="00621E1E"/>
    <w:rsid w:val="00621E2A"/>
    <w:rsid w:val="00622131"/>
    <w:rsid w:val="00622675"/>
    <w:rsid w:val="00622772"/>
    <w:rsid w:val="006230F3"/>
    <w:rsid w:val="00623A23"/>
    <w:rsid w:val="00623F30"/>
    <w:rsid w:val="00624646"/>
    <w:rsid w:val="00624E87"/>
    <w:rsid w:val="0062571D"/>
    <w:rsid w:val="00625B2B"/>
    <w:rsid w:val="006261DC"/>
    <w:rsid w:val="00626E98"/>
    <w:rsid w:val="006274ED"/>
    <w:rsid w:val="00627658"/>
    <w:rsid w:val="00627F71"/>
    <w:rsid w:val="00630399"/>
    <w:rsid w:val="00630AE6"/>
    <w:rsid w:val="006326F7"/>
    <w:rsid w:val="006328CD"/>
    <w:rsid w:val="00633CCA"/>
    <w:rsid w:val="00634393"/>
    <w:rsid w:val="00634B89"/>
    <w:rsid w:val="00634BE1"/>
    <w:rsid w:val="00635501"/>
    <w:rsid w:val="006356F0"/>
    <w:rsid w:val="00635952"/>
    <w:rsid w:val="0063596D"/>
    <w:rsid w:val="00635DF1"/>
    <w:rsid w:val="006362BC"/>
    <w:rsid w:val="006363A0"/>
    <w:rsid w:val="00636BFD"/>
    <w:rsid w:val="00637A63"/>
    <w:rsid w:val="0064075A"/>
    <w:rsid w:val="006409BC"/>
    <w:rsid w:val="00640F2E"/>
    <w:rsid w:val="00641948"/>
    <w:rsid w:val="00641B8D"/>
    <w:rsid w:val="00642066"/>
    <w:rsid w:val="00642072"/>
    <w:rsid w:val="00643147"/>
    <w:rsid w:val="00643B57"/>
    <w:rsid w:val="00644E0A"/>
    <w:rsid w:val="0064553B"/>
    <w:rsid w:val="006459A4"/>
    <w:rsid w:val="00646EC2"/>
    <w:rsid w:val="00647783"/>
    <w:rsid w:val="00647B6D"/>
    <w:rsid w:val="00650029"/>
    <w:rsid w:val="0065017D"/>
    <w:rsid w:val="00650831"/>
    <w:rsid w:val="00650922"/>
    <w:rsid w:val="0065164F"/>
    <w:rsid w:val="00651B84"/>
    <w:rsid w:val="006524F3"/>
    <w:rsid w:val="006536C2"/>
    <w:rsid w:val="00653A66"/>
    <w:rsid w:val="00653DC0"/>
    <w:rsid w:val="00654026"/>
    <w:rsid w:val="00654712"/>
    <w:rsid w:val="00654AD7"/>
    <w:rsid w:val="00655760"/>
    <w:rsid w:val="006557EF"/>
    <w:rsid w:val="006559E5"/>
    <w:rsid w:val="00656AA2"/>
    <w:rsid w:val="00657C28"/>
    <w:rsid w:val="00660523"/>
    <w:rsid w:val="00660527"/>
    <w:rsid w:val="00660585"/>
    <w:rsid w:val="0066077A"/>
    <w:rsid w:val="00661C0F"/>
    <w:rsid w:val="00661F0F"/>
    <w:rsid w:val="00662285"/>
    <w:rsid w:val="006625B8"/>
    <w:rsid w:val="00662675"/>
    <w:rsid w:val="006629E2"/>
    <w:rsid w:val="00662D33"/>
    <w:rsid w:val="006639F1"/>
    <w:rsid w:val="006644D9"/>
    <w:rsid w:val="0066525B"/>
    <w:rsid w:val="00665271"/>
    <w:rsid w:val="00665286"/>
    <w:rsid w:val="0066592C"/>
    <w:rsid w:val="0066604C"/>
    <w:rsid w:val="006666A6"/>
    <w:rsid w:val="0066681B"/>
    <w:rsid w:val="00667BD8"/>
    <w:rsid w:val="00667BEF"/>
    <w:rsid w:val="00667EBD"/>
    <w:rsid w:val="00670622"/>
    <w:rsid w:val="00670864"/>
    <w:rsid w:val="00670C11"/>
    <w:rsid w:val="00671002"/>
    <w:rsid w:val="00673001"/>
    <w:rsid w:val="006730D9"/>
    <w:rsid w:val="00673A5F"/>
    <w:rsid w:val="00674100"/>
    <w:rsid w:val="006745F8"/>
    <w:rsid w:val="00674E86"/>
    <w:rsid w:val="006751D7"/>
    <w:rsid w:val="00675469"/>
    <w:rsid w:val="0067547F"/>
    <w:rsid w:val="0067582D"/>
    <w:rsid w:val="0067598C"/>
    <w:rsid w:val="00675A86"/>
    <w:rsid w:val="0067720E"/>
    <w:rsid w:val="0067760E"/>
    <w:rsid w:val="00677C06"/>
    <w:rsid w:val="006805EA"/>
    <w:rsid w:val="00680DC5"/>
    <w:rsid w:val="00680EE0"/>
    <w:rsid w:val="00681F34"/>
    <w:rsid w:val="0068240F"/>
    <w:rsid w:val="006825DD"/>
    <w:rsid w:val="0068386D"/>
    <w:rsid w:val="00684B1F"/>
    <w:rsid w:val="00684C25"/>
    <w:rsid w:val="00685A3C"/>
    <w:rsid w:val="00685DED"/>
    <w:rsid w:val="006861C3"/>
    <w:rsid w:val="006869C4"/>
    <w:rsid w:val="00686BA1"/>
    <w:rsid w:val="006878E8"/>
    <w:rsid w:val="00687950"/>
    <w:rsid w:val="006900C2"/>
    <w:rsid w:val="006901DE"/>
    <w:rsid w:val="0069052D"/>
    <w:rsid w:val="00690DAB"/>
    <w:rsid w:val="00690E9A"/>
    <w:rsid w:val="006914DE"/>
    <w:rsid w:val="00691911"/>
    <w:rsid w:val="00691EFD"/>
    <w:rsid w:val="006931C9"/>
    <w:rsid w:val="00693E19"/>
    <w:rsid w:val="0069420E"/>
    <w:rsid w:val="00695895"/>
    <w:rsid w:val="00695B83"/>
    <w:rsid w:val="006960F6"/>
    <w:rsid w:val="00697D8B"/>
    <w:rsid w:val="00697E2B"/>
    <w:rsid w:val="006A011D"/>
    <w:rsid w:val="006A0D17"/>
    <w:rsid w:val="006A1272"/>
    <w:rsid w:val="006A1CF9"/>
    <w:rsid w:val="006A1D77"/>
    <w:rsid w:val="006A1DE0"/>
    <w:rsid w:val="006A20FF"/>
    <w:rsid w:val="006A2B33"/>
    <w:rsid w:val="006A3E71"/>
    <w:rsid w:val="006A4262"/>
    <w:rsid w:val="006A4419"/>
    <w:rsid w:val="006A5618"/>
    <w:rsid w:val="006A5FCF"/>
    <w:rsid w:val="006A61CB"/>
    <w:rsid w:val="006A6359"/>
    <w:rsid w:val="006A6405"/>
    <w:rsid w:val="006A708F"/>
    <w:rsid w:val="006A7912"/>
    <w:rsid w:val="006A7C50"/>
    <w:rsid w:val="006A7DE5"/>
    <w:rsid w:val="006B001E"/>
    <w:rsid w:val="006B10CB"/>
    <w:rsid w:val="006B1CF9"/>
    <w:rsid w:val="006B2056"/>
    <w:rsid w:val="006B2143"/>
    <w:rsid w:val="006B23EA"/>
    <w:rsid w:val="006B2A19"/>
    <w:rsid w:val="006B2ED7"/>
    <w:rsid w:val="006B3497"/>
    <w:rsid w:val="006B380F"/>
    <w:rsid w:val="006B41D2"/>
    <w:rsid w:val="006B43DA"/>
    <w:rsid w:val="006B4862"/>
    <w:rsid w:val="006B4991"/>
    <w:rsid w:val="006B4C8D"/>
    <w:rsid w:val="006B4DDC"/>
    <w:rsid w:val="006B4EA8"/>
    <w:rsid w:val="006B50C0"/>
    <w:rsid w:val="006B62E3"/>
    <w:rsid w:val="006B670A"/>
    <w:rsid w:val="006B6C42"/>
    <w:rsid w:val="006B6C86"/>
    <w:rsid w:val="006B6CA2"/>
    <w:rsid w:val="006B7271"/>
    <w:rsid w:val="006B7563"/>
    <w:rsid w:val="006B76D7"/>
    <w:rsid w:val="006B77A6"/>
    <w:rsid w:val="006B7A3D"/>
    <w:rsid w:val="006B7A5E"/>
    <w:rsid w:val="006B7CAD"/>
    <w:rsid w:val="006C0E46"/>
    <w:rsid w:val="006C1654"/>
    <w:rsid w:val="006C24D1"/>
    <w:rsid w:val="006C268A"/>
    <w:rsid w:val="006C29C5"/>
    <w:rsid w:val="006C2D5D"/>
    <w:rsid w:val="006C3D72"/>
    <w:rsid w:val="006C3E49"/>
    <w:rsid w:val="006C6377"/>
    <w:rsid w:val="006C63AD"/>
    <w:rsid w:val="006C64E9"/>
    <w:rsid w:val="006C685B"/>
    <w:rsid w:val="006C6DB0"/>
    <w:rsid w:val="006C6FD5"/>
    <w:rsid w:val="006C7135"/>
    <w:rsid w:val="006C7611"/>
    <w:rsid w:val="006D09CE"/>
    <w:rsid w:val="006D0DA2"/>
    <w:rsid w:val="006D1389"/>
    <w:rsid w:val="006D1F8E"/>
    <w:rsid w:val="006D2281"/>
    <w:rsid w:val="006D2B8E"/>
    <w:rsid w:val="006D2BE5"/>
    <w:rsid w:val="006D3D8F"/>
    <w:rsid w:val="006D4178"/>
    <w:rsid w:val="006D423A"/>
    <w:rsid w:val="006D4D1A"/>
    <w:rsid w:val="006D5C3A"/>
    <w:rsid w:val="006D6772"/>
    <w:rsid w:val="006D6B15"/>
    <w:rsid w:val="006D74E5"/>
    <w:rsid w:val="006D76F7"/>
    <w:rsid w:val="006D7C75"/>
    <w:rsid w:val="006E0139"/>
    <w:rsid w:val="006E1270"/>
    <w:rsid w:val="006E1420"/>
    <w:rsid w:val="006E185B"/>
    <w:rsid w:val="006E1E34"/>
    <w:rsid w:val="006E25C3"/>
    <w:rsid w:val="006E2A84"/>
    <w:rsid w:val="006E2CC3"/>
    <w:rsid w:val="006E32E1"/>
    <w:rsid w:val="006E342B"/>
    <w:rsid w:val="006E379F"/>
    <w:rsid w:val="006E3BAB"/>
    <w:rsid w:val="006E3F83"/>
    <w:rsid w:val="006E451D"/>
    <w:rsid w:val="006E48C5"/>
    <w:rsid w:val="006E5065"/>
    <w:rsid w:val="006E5116"/>
    <w:rsid w:val="006E5AE7"/>
    <w:rsid w:val="006E60DD"/>
    <w:rsid w:val="006E6474"/>
    <w:rsid w:val="006E647A"/>
    <w:rsid w:val="006E68D1"/>
    <w:rsid w:val="006E7160"/>
    <w:rsid w:val="006E76F2"/>
    <w:rsid w:val="006E785F"/>
    <w:rsid w:val="006F0224"/>
    <w:rsid w:val="006F0588"/>
    <w:rsid w:val="006F0716"/>
    <w:rsid w:val="006F09CE"/>
    <w:rsid w:val="006F0B9B"/>
    <w:rsid w:val="006F0BCF"/>
    <w:rsid w:val="006F13E8"/>
    <w:rsid w:val="006F28C0"/>
    <w:rsid w:val="006F29DE"/>
    <w:rsid w:val="006F35D2"/>
    <w:rsid w:val="006F3677"/>
    <w:rsid w:val="006F46F2"/>
    <w:rsid w:val="006F4E32"/>
    <w:rsid w:val="006F5313"/>
    <w:rsid w:val="006F56F6"/>
    <w:rsid w:val="006F5A8B"/>
    <w:rsid w:val="006F5FCB"/>
    <w:rsid w:val="006F6466"/>
    <w:rsid w:val="006F6695"/>
    <w:rsid w:val="006F67CE"/>
    <w:rsid w:val="006F708C"/>
    <w:rsid w:val="007002C9"/>
    <w:rsid w:val="00700E47"/>
    <w:rsid w:val="00701562"/>
    <w:rsid w:val="00701580"/>
    <w:rsid w:val="007015A1"/>
    <w:rsid w:val="007018FC"/>
    <w:rsid w:val="007019E0"/>
    <w:rsid w:val="00701FB6"/>
    <w:rsid w:val="0070224C"/>
    <w:rsid w:val="00703298"/>
    <w:rsid w:val="007033B3"/>
    <w:rsid w:val="00703941"/>
    <w:rsid w:val="00703A5F"/>
    <w:rsid w:val="007048E8"/>
    <w:rsid w:val="00705BC3"/>
    <w:rsid w:val="00705C29"/>
    <w:rsid w:val="00706002"/>
    <w:rsid w:val="00706169"/>
    <w:rsid w:val="00706321"/>
    <w:rsid w:val="00706911"/>
    <w:rsid w:val="0070766D"/>
    <w:rsid w:val="00707939"/>
    <w:rsid w:val="007079B5"/>
    <w:rsid w:val="00707F21"/>
    <w:rsid w:val="007102E3"/>
    <w:rsid w:val="00710976"/>
    <w:rsid w:val="00712717"/>
    <w:rsid w:val="00712960"/>
    <w:rsid w:val="00712F17"/>
    <w:rsid w:val="00712F91"/>
    <w:rsid w:val="00713125"/>
    <w:rsid w:val="007146E2"/>
    <w:rsid w:val="00714BB4"/>
    <w:rsid w:val="00714F25"/>
    <w:rsid w:val="007159D6"/>
    <w:rsid w:val="00715E03"/>
    <w:rsid w:val="007160DB"/>
    <w:rsid w:val="00716870"/>
    <w:rsid w:val="007169C1"/>
    <w:rsid w:val="00716A84"/>
    <w:rsid w:val="00716ACF"/>
    <w:rsid w:val="007170C0"/>
    <w:rsid w:val="0071719B"/>
    <w:rsid w:val="00717906"/>
    <w:rsid w:val="00717E13"/>
    <w:rsid w:val="00720517"/>
    <w:rsid w:val="00720A7E"/>
    <w:rsid w:val="00721BF4"/>
    <w:rsid w:val="007229CB"/>
    <w:rsid w:val="00722FA3"/>
    <w:rsid w:val="0072356E"/>
    <w:rsid w:val="0072359C"/>
    <w:rsid w:val="007240F8"/>
    <w:rsid w:val="00724626"/>
    <w:rsid w:val="00725598"/>
    <w:rsid w:val="0072563C"/>
    <w:rsid w:val="00725B55"/>
    <w:rsid w:val="0072774B"/>
    <w:rsid w:val="00727788"/>
    <w:rsid w:val="00727F73"/>
    <w:rsid w:val="007315A0"/>
    <w:rsid w:val="00731CAC"/>
    <w:rsid w:val="00732341"/>
    <w:rsid w:val="00732637"/>
    <w:rsid w:val="00732A64"/>
    <w:rsid w:val="0073330C"/>
    <w:rsid w:val="00733417"/>
    <w:rsid w:val="00734341"/>
    <w:rsid w:val="00734A79"/>
    <w:rsid w:val="00735106"/>
    <w:rsid w:val="007358BB"/>
    <w:rsid w:val="0073610D"/>
    <w:rsid w:val="007368EC"/>
    <w:rsid w:val="00736A2B"/>
    <w:rsid w:val="007370AB"/>
    <w:rsid w:val="00737A81"/>
    <w:rsid w:val="00737AC2"/>
    <w:rsid w:val="00737C0F"/>
    <w:rsid w:val="00740171"/>
    <w:rsid w:val="00740B87"/>
    <w:rsid w:val="00741067"/>
    <w:rsid w:val="0074161C"/>
    <w:rsid w:val="00741926"/>
    <w:rsid w:val="00742209"/>
    <w:rsid w:val="007423CC"/>
    <w:rsid w:val="00742605"/>
    <w:rsid w:val="00742762"/>
    <w:rsid w:val="00742914"/>
    <w:rsid w:val="007432C9"/>
    <w:rsid w:val="00743457"/>
    <w:rsid w:val="00743EC7"/>
    <w:rsid w:val="007441D4"/>
    <w:rsid w:val="00744630"/>
    <w:rsid w:val="007447AD"/>
    <w:rsid w:val="00745574"/>
    <w:rsid w:val="007463A3"/>
    <w:rsid w:val="00746E93"/>
    <w:rsid w:val="00747011"/>
    <w:rsid w:val="00747350"/>
    <w:rsid w:val="007473A3"/>
    <w:rsid w:val="00750551"/>
    <w:rsid w:val="00750B1F"/>
    <w:rsid w:val="00751416"/>
    <w:rsid w:val="00751A9D"/>
    <w:rsid w:val="00751CD1"/>
    <w:rsid w:val="0075224F"/>
    <w:rsid w:val="00752363"/>
    <w:rsid w:val="00752539"/>
    <w:rsid w:val="00752561"/>
    <w:rsid w:val="0075383E"/>
    <w:rsid w:val="00753BF8"/>
    <w:rsid w:val="00754008"/>
    <w:rsid w:val="007546E9"/>
    <w:rsid w:val="00754A62"/>
    <w:rsid w:val="00754DE6"/>
    <w:rsid w:val="00754E46"/>
    <w:rsid w:val="00755719"/>
    <w:rsid w:val="007557A9"/>
    <w:rsid w:val="0075587A"/>
    <w:rsid w:val="00755A75"/>
    <w:rsid w:val="00756007"/>
    <w:rsid w:val="00756B7C"/>
    <w:rsid w:val="007602D8"/>
    <w:rsid w:val="0076118B"/>
    <w:rsid w:val="007612BB"/>
    <w:rsid w:val="007615D4"/>
    <w:rsid w:val="007619C3"/>
    <w:rsid w:val="00762C99"/>
    <w:rsid w:val="00762D32"/>
    <w:rsid w:val="00762E81"/>
    <w:rsid w:val="00763BB2"/>
    <w:rsid w:val="007644D9"/>
    <w:rsid w:val="0076469D"/>
    <w:rsid w:val="0076497C"/>
    <w:rsid w:val="007649B1"/>
    <w:rsid w:val="00764B80"/>
    <w:rsid w:val="00764CCD"/>
    <w:rsid w:val="0076500E"/>
    <w:rsid w:val="0076502B"/>
    <w:rsid w:val="00765B77"/>
    <w:rsid w:val="00765FF4"/>
    <w:rsid w:val="00767D15"/>
    <w:rsid w:val="00767E54"/>
    <w:rsid w:val="00770B27"/>
    <w:rsid w:val="0077180C"/>
    <w:rsid w:val="00771C3D"/>
    <w:rsid w:val="007724FA"/>
    <w:rsid w:val="0077254B"/>
    <w:rsid w:val="00772616"/>
    <w:rsid w:val="0077358E"/>
    <w:rsid w:val="00774A32"/>
    <w:rsid w:val="00774A7D"/>
    <w:rsid w:val="007751AA"/>
    <w:rsid w:val="00775CBC"/>
    <w:rsid w:val="00775D81"/>
    <w:rsid w:val="007769C4"/>
    <w:rsid w:val="00776EB3"/>
    <w:rsid w:val="00776F3C"/>
    <w:rsid w:val="00776FBC"/>
    <w:rsid w:val="007770B6"/>
    <w:rsid w:val="00777B5E"/>
    <w:rsid w:val="00777F15"/>
    <w:rsid w:val="00777F54"/>
    <w:rsid w:val="0078071D"/>
    <w:rsid w:val="00781959"/>
    <w:rsid w:val="00781A6A"/>
    <w:rsid w:val="00781B33"/>
    <w:rsid w:val="00781EB8"/>
    <w:rsid w:val="0078234F"/>
    <w:rsid w:val="0078305A"/>
    <w:rsid w:val="0078316B"/>
    <w:rsid w:val="00783496"/>
    <w:rsid w:val="00783C8C"/>
    <w:rsid w:val="00783E90"/>
    <w:rsid w:val="00783EAD"/>
    <w:rsid w:val="007844A2"/>
    <w:rsid w:val="007844D5"/>
    <w:rsid w:val="00784641"/>
    <w:rsid w:val="00784DDC"/>
    <w:rsid w:val="00784F33"/>
    <w:rsid w:val="00785052"/>
    <w:rsid w:val="007856C6"/>
    <w:rsid w:val="0078589E"/>
    <w:rsid w:val="00785F10"/>
    <w:rsid w:val="0078617C"/>
    <w:rsid w:val="007879A8"/>
    <w:rsid w:val="007902A3"/>
    <w:rsid w:val="007902F3"/>
    <w:rsid w:val="0079089F"/>
    <w:rsid w:val="00791A51"/>
    <w:rsid w:val="00791B11"/>
    <w:rsid w:val="007923FC"/>
    <w:rsid w:val="007934B9"/>
    <w:rsid w:val="007934CA"/>
    <w:rsid w:val="007938E7"/>
    <w:rsid w:val="00793E7A"/>
    <w:rsid w:val="007948BB"/>
    <w:rsid w:val="00796000"/>
    <w:rsid w:val="0079603B"/>
    <w:rsid w:val="007969EC"/>
    <w:rsid w:val="00796F58"/>
    <w:rsid w:val="0079785B"/>
    <w:rsid w:val="00797E5F"/>
    <w:rsid w:val="007A082D"/>
    <w:rsid w:val="007A0B00"/>
    <w:rsid w:val="007A1262"/>
    <w:rsid w:val="007A1799"/>
    <w:rsid w:val="007A1BD5"/>
    <w:rsid w:val="007A20DF"/>
    <w:rsid w:val="007A232C"/>
    <w:rsid w:val="007A3A27"/>
    <w:rsid w:val="007A3A43"/>
    <w:rsid w:val="007A3BE2"/>
    <w:rsid w:val="007A3E2E"/>
    <w:rsid w:val="007A46B3"/>
    <w:rsid w:val="007A4B04"/>
    <w:rsid w:val="007A5301"/>
    <w:rsid w:val="007A5363"/>
    <w:rsid w:val="007A5540"/>
    <w:rsid w:val="007A5724"/>
    <w:rsid w:val="007A5E9D"/>
    <w:rsid w:val="007A6B32"/>
    <w:rsid w:val="007A6B8B"/>
    <w:rsid w:val="007A703F"/>
    <w:rsid w:val="007A71D5"/>
    <w:rsid w:val="007B00B6"/>
    <w:rsid w:val="007B04FD"/>
    <w:rsid w:val="007B091F"/>
    <w:rsid w:val="007B0994"/>
    <w:rsid w:val="007B12C1"/>
    <w:rsid w:val="007B137C"/>
    <w:rsid w:val="007B14F9"/>
    <w:rsid w:val="007B1704"/>
    <w:rsid w:val="007B2178"/>
    <w:rsid w:val="007B22C0"/>
    <w:rsid w:val="007B2EA8"/>
    <w:rsid w:val="007B2F69"/>
    <w:rsid w:val="007B3863"/>
    <w:rsid w:val="007B3F8B"/>
    <w:rsid w:val="007B4C54"/>
    <w:rsid w:val="007B4E2F"/>
    <w:rsid w:val="007B5916"/>
    <w:rsid w:val="007B5E2F"/>
    <w:rsid w:val="007B611C"/>
    <w:rsid w:val="007B6199"/>
    <w:rsid w:val="007B6BC4"/>
    <w:rsid w:val="007B7C48"/>
    <w:rsid w:val="007B7D4E"/>
    <w:rsid w:val="007B7F95"/>
    <w:rsid w:val="007C0609"/>
    <w:rsid w:val="007C07D4"/>
    <w:rsid w:val="007C19DC"/>
    <w:rsid w:val="007C2230"/>
    <w:rsid w:val="007C25EF"/>
    <w:rsid w:val="007C2644"/>
    <w:rsid w:val="007C295A"/>
    <w:rsid w:val="007C2E00"/>
    <w:rsid w:val="007C334E"/>
    <w:rsid w:val="007C3EBD"/>
    <w:rsid w:val="007C4013"/>
    <w:rsid w:val="007C45FA"/>
    <w:rsid w:val="007C5176"/>
    <w:rsid w:val="007C54C2"/>
    <w:rsid w:val="007C5E80"/>
    <w:rsid w:val="007C60B6"/>
    <w:rsid w:val="007C6BA4"/>
    <w:rsid w:val="007C7385"/>
    <w:rsid w:val="007C751D"/>
    <w:rsid w:val="007C75D8"/>
    <w:rsid w:val="007C7606"/>
    <w:rsid w:val="007C7F7F"/>
    <w:rsid w:val="007D0580"/>
    <w:rsid w:val="007D0730"/>
    <w:rsid w:val="007D08C8"/>
    <w:rsid w:val="007D096B"/>
    <w:rsid w:val="007D0C33"/>
    <w:rsid w:val="007D17A3"/>
    <w:rsid w:val="007D18D7"/>
    <w:rsid w:val="007D1959"/>
    <w:rsid w:val="007D1A54"/>
    <w:rsid w:val="007D1AD9"/>
    <w:rsid w:val="007D1CFF"/>
    <w:rsid w:val="007D3176"/>
    <w:rsid w:val="007D39EF"/>
    <w:rsid w:val="007D465B"/>
    <w:rsid w:val="007D5643"/>
    <w:rsid w:val="007D592A"/>
    <w:rsid w:val="007D5E63"/>
    <w:rsid w:val="007D5FFE"/>
    <w:rsid w:val="007D627E"/>
    <w:rsid w:val="007D658A"/>
    <w:rsid w:val="007D65DD"/>
    <w:rsid w:val="007D6A3C"/>
    <w:rsid w:val="007D6E9D"/>
    <w:rsid w:val="007D79A4"/>
    <w:rsid w:val="007D7E2E"/>
    <w:rsid w:val="007D7EF1"/>
    <w:rsid w:val="007E03ED"/>
    <w:rsid w:val="007E0830"/>
    <w:rsid w:val="007E0B10"/>
    <w:rsid w:val="007E0E51"/>
    <w:rsid w:val="007E1501"/>
    <w:rsid w:val="007E196D"/>
    <w:rsid w:val="007E2AC4"/>
    <w:rsid w:val="007E2AEB"/>
    <w:rsid w:val="007E2BE4"/>
    <w:rsid w:val="007E386A"/>
    <w:rsid w:val="007E3A29"/>
    <w:rsid w:val="007E46D3"/>
    <w:rsid w:val="007E489A"/>
    <w:rsid w:val="007E515A"/>
    <w:rsid w:val="007E5BB9"/>
    <w:rsid w:val="007E625C"/>
    <w:rsid w:val="007E65E1"/>
    <w:rsid w:val="007E6789"/>
    <w:rsid w:val="007E6BC0"/>
    <w:rsid w:val="007E6E05"/>
    <w:rsid w:val="007E6F9F"/>
    <w:rsid w:val="007E7330"/>
    <w:rsid w:val="007E7450"/>
    <w:rsid w:val="007E7CF1"/>
    <w:rsid w:val="007F0187"/>
    <w:rsid w:val="007F033A"/>
    <w:rsid w:val="007F0F7E"/>
    <w:rsid w:val="007F12B8"/>
    <w:rsid w:val="007F1533"/>
    <w:rsid w:val="007F343E"/>
    <w:rsid w:val="007F4454"/>
    <w:rsid w:val="007F4DC8"/>
    <w:rsid w:val="007F512A"/>
    <w:rsid w:val="007F54C7"/>
    <w:rsid w:val="007F587A"/>
    <w:rsid w:val="007F597F"/>
    <w:rsid w:val="007F5D65"/>
    <w:rsid w:val="007F65E5"/>
    <w:rsid w:val="007F712B"/>
    <w:rsid w:val="007F75A6"/>
    <w:rsid w:val="007F75DA"/>
    <w:rsid w:val="007F7FDA"/>
    <w:rsid w:val="00800C9A"/>
    <w:rsid w:val="008012C5"/>
    <w:rsid w:val="00801B6F"/>
    <w:rsid w:val="00802296"/>
    <w:rsid w:val="00802A4D"/>
    <w:rsid w:val="0080369D"/>
    <w:rsid w:val="00803EEC"/>
    <w:rsid w:val="00804321"/>
    <w:rsid w:val="00804A4F"/>
    <w:rsid w:val="00804CFF"/>
    <w:rsid w:val="00805A3B"/>
    <w:rsid w:val="00805EA1"/>
    <w:rsid w:val="00806A60"/>
    <w:rsid w:val="00806E09"/>
    <w:rsid w:val="008077EA"/>
    <w:rsid w:val="00807BF5"/>
    <w:rsid w:val="00807C19"/>
    <w:rsid w:val="008103F4"/>
    <w:rsid w:val="008109B2"/>
    <w:rsid w:val="00811A7E"/>
    <w:rsid w:val="00811DC6"/>
    <w:rsid w:val="00811EFB"/>
    <w:rsid w:val="0081287D"/>
    <w:rsid w:val="008128B6"/>
    <w:rsid w:val="00813275"/>
    <w:rsid w:val="00813623"/>
    <w:rsid w:val="0081363B"/>
    <w:rsid w:val="0081369B"/>
    <w:rsid w:val="008137A7"/>
    <w:rsid w:val="00814046"/>
    <w:rsid w:val="008140C8"/>
    <w:rsid w:val="00814390"/>
    <w:rsid w:val="00814B9E"/>
    <w:rsid w:val="00814F88"/>
    <w:rsid w:val="00815A97"/>
    <w:rsid w:val="00816B2F"/>
    <w:rsid w:val="00816C37"/>
    <w:rsid w:val="0081703F"/>
    <w:rsid w:val="00817816"/>
    <w:rsid w:val="008179BE"/>
    <w:rsid w:val="00817E95"/>
    <w:rsid w:val="00820798"/>
    <w:rsid w:val="00820AFF"/>
    <w:rsid w:val="00820B0D"/>
    <w:rsid w:val="00820F0C"/>
    <w:rsid w:val="00821E75"/>
    <w:rsid w:val="0082248A"/>
    <w:rsid w:val="00822DDD"/>
    <w:rsid w:val="00822FFC"/>
    <w:rsid w:val="008232C3"/>
    <w:rsid w:val="008233A7"/>
    <w:rsid w:val="008236FA"/>
    <w:rsid w:val="0082495A"/>
    <w:rsid w:val="00824992"/>
    <w:rsid w:val="00824D76"/>
    <w:rsid w:val="00825C25"/>
    <w:rsid w:val="008261BF"/>
    <w:rsid w:val="008265C5"/>
    <w:rsid w:val="0082661D"/>
    <w:rsid w:val="00826B34"/>
    <w:rsid w:val="00826D53"/>
    <w:rsid w:val="00826E67"/>
    <w:rsid w:val="00830B2D"/>
    <w:rsid w:val="00831846"/>
    <w:rsid w:val="00832B72"/>
    <w:rsid w:val="00832BA8"/>
    <w:rsid w:val="00832C1C"/>
    <w:rsid w:val="00832FA6"/>
    <w:rsid w:val="008333A4"/>
    <w:rsid w:val="00833D49"/>
    <w:rsid w:val="00833E20"/>
    <w:rsid w:val="00834456"/>
    <w:rsid w:val="00834D6A"/>
    <w:rsid w:val="00835E4E"/>
    <w:rsid w:val="0083607B"/>
    <w:rsid w:val="008360BF"/>
    <w:rsid w:val="008360CB"/>
    <w:rsid w:val="00837076"/>
    <w:rsid w:val="00840BD7"/>
    <w:rsid w:val="008413FE"/>
    <w:rsid w:val="00841537"/>
    <w:rsid w:val="008415EC"/>
    <w:rsid w:val="00841D70"/>
    <w:rsid w:val="00841E14"/>
    <w:rsid w:val="00841EB8"/>
    <w:rsid w:val="00842241"/>
    <w:rsid w:val="00842284"/>
    <w:rsid w:val="0084270D"/>
    <w:rsid w:val="00842A22"/>
    <w:rsid w:val="00843023"/>
    <w:rsid w:val="00843431"/>
    <w:rsid w:val="00843942"/>
    <w:rsid w:val="00844DB5"/>
    <w:rsid w:val="00844F09"/>
    <w:rsid w:val="00844FF3"/>
    <w:rsid w:val="008450FF"/>
    <w:rsid w:val="0084535B"/>
    <w:rsid w:val="008459C2"/>
    <w:rsid w:val="00846063"/>
    <w:rsid w:val="00846319"/>
    <w:rsid w:val="008469DA"/>
    <w:rsid w:val="00846F44"/>
    <w:rsid w:val="0084790A"/>
    <w:rsid w:val="00847ABA"/>
    <w:rsid w:val="00847D94"/>
    <w:rsid w:val="00850721"/>
    <w:rsid w:val="008508C4"/>
    <w:rsid w:val="0085119E"/>
    <w:rsid w:val="008515F1"/>
    <w:rsid w:val="00851971"/>
    <w:rsid w:val="00851EC9"/>
    <w:rsid w:val="008532CF"/>
    <w:rsid w:val="0085394B"/>
    <w:rsid w:val="00853A6C"/>
    <w:rsid w:val="00853C0B"/>
    <w:rsid w:val="00853E83"/>
    <w:rsid w:val="00854721"/>
    <w:rsid w:val="00854D5A"/>
    <w:rsid w:val="0085506F"/>
    <w:rsid w:val="00855916"/>
    <w:rsid w:val="00855EDB"/>
    <w:rsid w:val="0085621E"/>
    <w:rsid w:val="00856395"/>
    <w:rsid w:val="00856514"/>
    <w:rsid w:val="00856CDB"/>
    <w:rsid w:val="00856EDD"/>
    <w:rsid w:val="008573A2"/>
    <w:rsid w:val="00857405"/>
    <w:rsid w:val="008605E8"/>
    <w:rsid w:val="008608CD"/>
    <w:rsid w:val="00860C8B"/>
    <w:rsid w:val="00861385"/>
    <w:rsid w:val="00861416"/>
    <w:rsid w:val="008619DE"/>
    <w:rsid w:val="00861A58"/>
    <w:rsid w:val="00861EFE"/>
    <w:rsid w:val="00861F31"/>
    <w:rsid w:val="00863043"/>
    <w:rsid w:val="008635B3"/>
    <w:rsid w:val="008638F7"/>
    <w:rsid w:val="0086444D"/>
    <w:rsid w:val="00864527"/>
    <w:rsid w:val="008646B3"/>
    <w:rsid w:val="00864B45"/>
    <w:rsid w:val="008653DD"/>
    <w:rsid w:val="0086556C"/>
    <w:rsid w:val="0086577B"/>
    <w:rsid w:val="00866160"/>
    <w:rsid w:val="008668B5"/>
    <w:rsid w:val="00866977"/>
    <w:rsid w:val="00867924"/>
    <w:rsid w:val="00867A0E"/>
    <w:rsid w:val="00870137"/>
    <w:rsid w:val="008702E6"/>
    <w:rsid w:val="008704F1"/>
    <w:rsid w:val="00870697"/>
    <w:rsid w:val="00870C4A"/>
    <w:rsid w:val="00871136"/>
    <w:rsid w:val="00871B8E"/>
    <w:rsid w:val="00871BB9"/>
    <w:rsid w:val="008728B8"/>
    <w:rsid w:val="0087335E"/>
    <w:rsid w:val="00874DE3"/>
    <w:rsid w:val="00874F01"/>
    <w:rsid w:val="0087503A"/>
    <w:rsid w:val="00875B83"/>
    <w:rsid w:val="00875C0B"/>
    <w:rsid w:val="00876169"/>
    <w:rsid w:val="008762D8"/>
    <w:rsid w:val="0087692E"/>
    <w:rsid w:val="00876C7B"/>
    <w:rsid w:val="00876ECD"/>
    <w:rsid w:val="00877077"/>
    <w:rsid w:val="0087729D"/>
    <w:rsid w:val="00877332"/>
    <w:rsid w:val="0087768B"/>
    <w:rsid w:val="008778B0"/>
    <w:rsid w:val="00877903"/>
    <w:rsid w:val="00877EA3"/>
    <w:rsid w:val="0088045C"/>
    <w:rsid w:val="008808FD"/>
    <w:rsid w:val="00881AD7"/>
    <w:rsid w:val="0088217E"/>
    <w:rsid w:val="00882360"/>
    <w:rsid w:val="00882DE4"/>
    <w:rsid w:val="00883355"/>
    <w:rsid w:val="00883AD8"/>
    <w:rsid w:val="00883ECD"/>
    <w:rsid w:val="008848BC"/>
    <w:rsid w:val="00885C07"/>
    <w:rsid w:val="00885CE5"/>
    <w:rsid w:val="0088608B"/>
    <w:rsid w:val="0088639D"/>
    <w:rsid w:val="0088680C"/>
    <w:rsid w:val="00887215"/>
    <w:rsid w:val="00890136"/>
    <w:rsid w:val="00890C62"/>
    <w:rsid w:val="00890F85"/>
    <w:rsid w:val="00891164"/>
    <w:rsid w:val="0089152E"/>
    <w:rsid w:val="00891CBD"/>
    <w:rsid w:val="00892AEE"/>
    <w:rsid w:val="00892BCF"/>
    <w:rsid w:val="00893480"/>
    <w:rsid w:val="00893924"/>
    <w:rsid w:val="00893CE8"/>
    <w:rsid w:val="00895202"/>
    <w:rsid w:val="00895B38"/>
    <w:rsid w:val="00896327"/>
    <w:rsid w:val="00896931"/>
    <w:rsid w:val="0089743C"/>
    <w:rsid w:val="00897844"/>
    <w:rsid w:val="008A0A83"/>
    <w:rsid w:val="008A1495"/>
    <w:rsid w:val="008A15C7"/>
    <w:rsid w:val="008A1779"/>
    <w:rsid w:val="008A1C05"/>
    <w:rsid w:val="008A247E"/>
    <w:rsid w:val="008A2DB8"/>
    <w:rsid w:val="008A2DCF"/>
    <w:rsid w:val="008A2DF5"/>
    <w:rsid w:val="008A2F91"/>
    <w:rsid w:val="008A5052"/>
    <w:rsid w:val="008A5695"/>
    <w:rsid w:val="008A5BE0"/>
    <w:rsid w:val="008A5E33"/>
    <w:rsid w:val="008A6694"/>
    <w:rsid w:val="008A6779"/>
    <w:rsid w:val="008A686F"/>
    <w:rsid w:val="008A7C19"/>
    <w:rsid w:val="008B03E2"/>
    <w:rsid w:val="008B1C6E"/>
    <w:rsid w:val="008B1CA6"/>
    <w:rsid w:val="008B1DD3"/>
    <w:rsid w:val="008B1E79"/>
    <w:rsid w:val="008B2A49"/>
    <w:rsid w:val="008B2D03"/>
    <w:rsid w:val="008B314E"/>
    <w:rsid w:val="008B32CC"/>
    <w:rsid w:val="008B33DD"/>
    <w:rsid w:val="008B4994"/>
    <w:rsid w:val="008B4A0B"/>
    <w:rsid w:val="008B4F53"/>
    <w:rsid w:val="008B4FDC"/>
    <w:rsid w:val="008B56F9"/>
    <w:rsid w:val="008B6425"/>
    <w:rsid w:val="008B6427"/>
    <w:rsid w:val="008B68F9"/>
    <w:rsid w:val="008B76B1"/>
    <w:rsid w:val="008B797E"/>
    <w:rsid w:val="008C07E5"/>
    <w:rsid w:val="008C14F4"/>
    <w:rsid w:val="008C231C"/>
    <w:rsid w:val="008C237E"/>
    <w:rsid w:val="008C27A1"/>
    <w:rsid w:val="008C2840"/>
    <w:rsid w:val="008C2908"/>
    <w:rsid w:val="008C29CB"/>
    <w:rsid w:val="008C434B"/>
    <w:rsid w:val="008C4377"/>
    <w:rsid w:val="008C4728"/>
    <w:rsid w:val="008C4952"/>
    <w:rsid w:val="008C4A7B"/>
    <w:rsid w:val="008C4E88"/>
    <w:rsid w:val="008C4FB1"/>
    <w:rsid w:val="008C5301"/>
    <w:rsid w:val="008C532D"/>
    <w:rsid w:val="008C5948"/>
    <w:rsid w:val="008C65CD"/>
    <w:rsid w:val="008C6875"/>
    <w:rsid w:val="008C7D54"/>
    <w:rsid w:val="008D0246"/>
    <w:rsid w:val="008D0A5B"/>
    <w:rsid w:val="008D0EBF"/>
    <w:rsid w:val="008D0F5B"/>
    <w:rsid w:val="008D1B59"/>
    <w:rsid w:val="008D27B7"/>
    <w:rsid w:val="008D2B13"/>
    <w:rsid w:val="008D2ECC"/>
    <w:rsid w:val="008D305D"/>
    <w:rsid w:val="008D36EF"/>
    <w:rsid w:val="008D401F"/>
    <w:rsid w:val="008D40DD"/>
    <w:rsid w:val="008D4B82"/>
    <w:rsid w:val="008D4C39"/>
    <w:rsid w:val="008D5F73"/>
    <w:rsid w:val="008D75B7"/>
    <w:rsid w:val="008E0530"/>
    <w:rsid w:val="008E0CCB"/>
    <w:rsid w:val="008E0F84"/>
    <w:rsid w:val="008E122D"/>
    <w:rsid w:val="008E1373"/>
    <w:rsid w:val="008E2B22"/>
    <w:rsid w:val="008E34DA"/>
    <w:rsid w:val="008E444D"/>
    <w:rsid w:val="008E45C8"/>
    <w:rsid w:val="008E45E2"/>
    <w:rsid w:val="008E4874"/>
    <w:rsid w:val="008E50BF"/>
    <w:rsid w:val="008E5237"/>
    <w:rsid w:val="008E5437"/>
    <w:rsid w:val="008E59B8"/>
    <w:rsid w:val="008E5D86"/>
    <w:rsid w:val="008E64FA"/>
    <w:rsid w:val="008F015D"/>
    <w:rsid w:val="008F0C30"/>
    <w:rsid w:val="008F1611"/>
    <w:rsid w:val="008F234A"/>
    <w:rsid w:val="008F3BE1"/>
    <w:rsid w:val="008F3D52"/>
    <w:rsid w:val="008F440C"/>
    <w:rsid w:val="008F451A"/>
    <w:rsid w:val="008F45F9"/>
    <w:rsid w:val="008F4B4B"/>
    <w:rsid w:val="008F4E4A"/>
    <w:rsid w:val="008F564D"/>
    <w:rsid w:val="008F56D0"/>
    <w:rsid w:val="008F5F10"/>
    <w:rsid w:val="008F6172"/>
    <w:rsid w:val="008F6714"/>
    <w:rsid w:val="008F6AF7"/>
    <w:rsid w:val="008F6BB1"/>
    <w:rsid w:val="008F6EDD"/>
    <w:rsid w:val="008F7613"/>
    <w:rsid w:val="008F7616"/>
    <w:rsid w:val="008F7789"/>
    <w:rsid w:val="008F798E"/>
    <w:rsid w:val="008F7D09"/>
    <w:rsid w:val="00900D7D"/>
    <w:rsid w:val="009015BA"/>
    <w:rsid w:val="00901AB1"/>
    <w:rsid w:val="00901BDE"/>
    <w:rsid w:val="0090201B"/>
    <w:rsid w:val="009025CA"/>
    <w:rsid w:val="0090303A"/>
    <w:rsid w:val="0090382A"/>
    <w:rsid w:val="00903866"/>
    <w:rsid w:val="00903A3A"/>
    <w:rsid w:val="00903B66"/>
    <w:rsid w:val="00904022"/>
    <w:rsid w:val="00904273"/>
    <w:rsid w:val="00904803"/>
    <w:rsid w:val="00904FCB"/>
    <w:rsid w:val="00906AD1"/>
    <w:rsid w:val="009075FC"/>
    <w:rsid w:val="00907654"/>
    <w:rsid w:val="009077B4"/>
    <w:rsid w:val="009077B7"/>
    <w:rsid w:val="009079B5"/>
    <w:rsid w:val="009079D6"/>
    <w:rsid w:val="00907FD0"/>
    <w:rsid w:val="00910919"/>
    <w:rsid w:val="00910F9A"/>
    <w:rsid w:val="00911AB7"/>
    <w:rsid w:val="00911C92"/>
    <w:rsid w:val="00911DBC"/>
    <w:rsid w:val="00912283"/>
    <w:rsid w:val="00912D6B"/>
    <w:rsid w:val="00913755"/>
    <w:rsid w:val="00913A29"/>
    <w:rsid w:val="00913C15"/>
    <w:rsid w:val="00914573"/>
    <w:rsid w:val="00914841"/>
    <w:rsid w:val="00914DA1"/>
    <w:rsid w:val="00914FA3"/>
    <w:rsid w:val="00917203"/>
    <w:rsid w:val="00917213"/>
    <w:rsid w:val="0091744A"/>
    <w:rsid w:val="009176F4"/>
    <w:rsid w:val="009177BD"/>
    <w:rsid w:val="0091794F"/>
    <w:rsid w:val="0092013A"/>
    <w:rsid w:val="00920596"/>
    <w:rsid w:val="00920DBC"/>
    <w:rsid w:val="009227D1"/>
    <w:rsid w:val="00922C21"/>
    <w:rsid w:val="00922C87"/>
    <w:rsid w:val="009235BF"/>
    <w:rsid w:val="0092364E"/>
    <w:rsid w:val="009238E8"/>
    <w:rsid w:val="009254AC"/>
    <w:rsid w:val="0092635A"/>
    <w:rsid w:val="009263A1"/>
    <w:rsid w:val="00926445"/>
    <w:rsid w:val="009267FE"/>
    <w:rsid w:val="0092772F"/>
    <w:rsid w:val="00927C0C"/>
    <w:rsid w:val="00927D92"/>
    <w:rsid w:val="009304FD"/>
    <w:rsid w:val="00930E32"/>
    <w:rsid w:val="00931C0C"/>
    <w:rsid w:val="00931FC8"/>
    <w:rsid w:val="0093207A"/>
    <w:rsid w:val="00933C1A"/>
    <w:rsid w:val="00933D22"/>
    <w:rsid w:val="00933D33"/>
    <w:rsid w:val="00933D93"/>
    <w:rsid w:val="00934162"/>
    <w:rsid w:val="00934342"/>
    <w:rsid w:val="00935001"/>
    <w:rsid w:val="00935064"/>
    <w:rsid w:val="009355FB"/>
    <w:rsid w:val="0093630C"/>
    <w:rsid w:val="00936A14"/>
    <w:rsid w:val="00937073"/>
    <w:rsid w:val="00937550"/>
    <w:rsid w:val="00937610"/>
    <w:rsid w:val="00937F91"/>
    <w:rsid w:val="009412E2"/>
    <w:rsid w:val="00941598"/>
    <w:rsid w:val="0094164D"/>
    <w:rsid w:val="0094167F"/>
    <w:rsid w:val="00941873"/>
    <w:rsid w:val="00941E4B"/>
    <w:rsid w:val="00942095"/>
    <w:rsid w:val="0094298E"/>
    <w:rsid w:val="00942FDC"/>
    <w:rsid w:val="009431FB"/>
    <w:rsid w:val="00943685"/>
    <w:rsid w:val="00943B38"/>
    <w:rsid w:val="00945597"/>
    <w:rsid w:val="00945607"/>
    <w:rsid w:val="00946370"/>
    <w:rsid w:val="00947733"/>
    <w:rsid w:val="00947D5B"/>
    <w:rsid w:val="009507B4"/>
    <w:rsid w:val="00950CCB"/>
    <w:rsid w:val="00950EA7"/>
    <w:rsid w:val="00950F97"/>
    <w:rsid w:val="0095192C"/>
    <w:rsid w:val="009522E8"/>
    <w:rsid w:val="00953195"/>
    <w:rsid w:val="009544C8"/>
    <w:rsid w:val="00954977"/>
    <w:rsid w:val="00954985"/>
    <w:rsid w:val="009549F9"/>
    <w:rsid w:val="00954A83"/>
    <w:rsid w:val="00954ACB"/>
    <w:rsid w:val="00954D3E"/>
    <w:rsid w:val="009559E3"/>
    <w:rsid w:val="00955A69"/>
    <w:rsid w:val="00955ADF"/>
    <w:rsid w:val="00956F92"/>
    <w:rsid w:val="00957402"/>
    <w:rsid w:val="009609C5"/>
    <w:rsid w:val="00961159"/>
    <w:rsid w:val="00962022"/>
    <w:rsid w:val="00962451"/>
    <w:rsid w:val="00962E9D"/>
    <w:rsid w:val="00964C92"/>
    <w:rsid w:val="00965615"/>
    <w:rsid w:val="0096561B"/>
    <w:rsid w:val="00965DBB"/>
    <w:rsid w:val="00965FDE"/>
    <w:rsid w:val="0096632B"/>
    <w:rsid w:val="0096635D"/>
    <w:rsid w:val="0096686E"/>
    <w:rsid w:val="009668D0"/>
    <w:rsid w:val="009676DB"/>
    <w:rsid w:val="00967D63"/>
    <w:rsid w:val="00970209"/>
    <w:rsid w:val="00970596"/>
    <w:rsid w:val="009708B9"/>
    <w:rsid w:val="00970E1D"/>
    <w:rsid w:val="00971173"/>
    <w:rsid w:val="00972BC4"/>
    <w:rsid w:val="00973BC5"/>
    <w:rsid w:val="00973E9D"/>
    <w:rsid w:val="00973F96"/>
    <w:rsid w:val="0097428D"/>
    <w:rsid w:val="0097460E"/>
    <w:rsid w:val="00975A84"/>
    <w:rsid w:val="00975AE1"/>
    <w:rsid w:val="00975C03"/>
    <w:rsid w:val="00975C5E"/>
    <w:rsid w:val="00975F3F"/>
    <w:rsid w:val="009763BF"/>
    <w:rsid w:val="0097643B"/>
    <w:rsid w:val="009768F7"/>
    <w:rsid w:val="00976AB5"/>
    <w:rsid w:val="00977DA9"/>
    <w:rsid w:val="00980326"/>
    <w:rsid w:val="0098041B"/>
    <w:rsid w:val="00981381"/>
    <w:rsid w:val="00981492"/>
    <w:rsid w:val="00981BDA"/>
    <w:rsid w:val="00981E44"/>
    <w:rsid w:val="009821B2"/>
    <w:rsid w:val="0098249F"/>
    <w:rsid w:val="00983125"/>
    <w:rsid w:val="009837D7"/>
    <w:rsid w:val="009837FA"/>
    <w:rsid w:val="00983909"/>
    <w:rsid w:val="0098395A"/>
    <w:rsid w:val="009839A1"/>
    <w:rsid w:val="009840DC"/>
    <w:rsid w:val="00984D7B"/>
    <w:rsid w:val="0098571C"/>
    <w:rsid w:val="00985D2F"/>
    <w:rsid w:val="009863A2"/>
    <w:rsid w:val="00986751"/>
    <w:rsid w:val="00987268"/>
    <w:rsid w:val="00987664"/>
    <w:rsid w:val="00987C1A"/>
    <w:rsid w:val="00990040"/>
    <w:rsid w:val="009900DF"/>
    <w:rsid w:val="009902E8"/>
    <w:rsid w:val="009904EB"/>
    <w:rsid w:val="00990A9A"/>
    <w:rsid w:val="00990FE6"/>
    <w:rsid w:val="00991B25"/>
    <w:rsid w:val="00992327"/>
    <w:rsid w:val="00992440"/>
    <w:rsid w:val="009932E2"/>
    <w:rsid w:val="009934AD"/>
    <w:rsid w:val="00994212"/>
    <w:rsid w:val="0099423A"/>
    <w:rsid w:val="00994478"/>
    <w:rsid w:val="00994498"/>
    <w:rsid w:val="0099541B"/>
    <w:rsid w:val="00995991"/>
    <w:rsid w:val="00995D78"/>
    <w:rsid w:val="00995EBD"/>
    <w:rsid w:val="00996310"/>
    <w:rsid w:val="00997F13"/>
    <w:rsid w:val="009A092C"/>
    <w:rsid w:val="009A1062"/>
    <w:rsid w:val="009A15DA"/>
    <w:rsid w:val="009A1CC4"/>
    <w:rsid w:val="009A2436"/>
    <w:rsid w:val="009A2510"/>
    <w:rsid w:val="009A2ADE"/>
    <w:rsid w:val="009A34A1"/>
    <w:rsid w:val="009A37B6"/>
    <w:rsid w:val="009A3898"/>
    <w:rsid w:val="009A4C02"/>
    <w:rsid w:val="009A4CB3"/>
    <w:rsid w:val="009A4CB6"/>
    <w:rsid w:val="009A5A9A"/>
    <w:rsid w:val="009A5AC8"/>
    <w:rsid w:val="009A703D"/>
    <w:rsid w:val="009A72E0"/>
    <w:rsid w:val="009A79D9"/>
    <w:rsid w:val="009B0B31"/>
    <w:rsid w:val="009B0D25"/>
    <w:rsid w:val="009B1587"/>
    <w:rsid w:val="009B2693"/>
    <w:rsid w:val="009B2731"/>
    <w:rsid w:val="009B276A"/>
    <w:rsid w:val="009B365E"/>
    <w:rsid w:val="009B3D0C"/>
    <w:rsid w:val="009B5573"/>
    <w:rsid w:val="009B557C"/>
    <w:rsid w:val="009B5A90"/>
    <w:rsid w:val="009B5BA5"/>
    <w:rsid w:val="009B5C03"/>
    <w:rsid w:val="009B5CAF"/>
    <w:rsid w:val="009B63C9"/>
    <w:rsid w:val="009B65B5"/>
    <w:rsid w:val="009B6AEA"/>
    <w:rsid w:val="009B6B95"/>
    <w:rsid w:val="009B6DF6"/>
    <w:rsid w:val="009B740C"/>
    <w:rsid w:val="009B79BB"/>
    <w:rsid w:val="009C080F"/>
    <w:rsid w:val="009C1150"/>
    <w:rsid w:val="009C14BE"/>
    <w:rsid w:val="009C16E9"/>
    <w:rsid w:val="009C1AE0"/>
    <w:rsid w:val="009C2934"/>
    <w:rsid w:val="009C2992"/>
    <w:rsid w:val="009C2B89"/>
    <w:rsid w:val="009C328E"/>
    <w:rsid w:val="009C32C2"/>
    <w:rsid w:val="009C37B4"/>
    <w:rsid w:val="009C42E5"/>
    <w:rsid w:val="009C539F"/>
    <w:rsid w:val="009C53C6"/>
    <w:rsid w:val="009C570E"/>
    <w:rsid w:val="009C5D65"/>
    <w:rsid w:val="009C5DBC"/>
    <w:rsid w:val="009C60F5"/>
    <w:rsid w:val="009C6630"/>
    <w:rsid w:val="009C66CF"/>
    <w:rsid w:val="009C6854"/>
    <w:rsid w:val="009C6D0C"/>
    <w:rsid w:val="009C7266"/>
    <w:rsid w:val="009D05EA"/>
    <w:rsid w:val="009D06DF"/>
    <w:rsid w:val="009D08D6"/>
    <w:rsid w:val="009D0A34"/>
    <w:rsid w:val="009D0F08"/>
    <w:rsid w:val="009D1302"/>
    <w:rsid w:val="009D1BCC"/>
    <w:rsid w:val="009D1F86"/>
    <w:rsid w:val="009D22D7"/>
    <w:rsid w:val="009D2419"/>
    <w:rsid w:val="009D247F"/>
    <w:rsid w:val="009D264C"/>
    <w:rsid w:val="009D26D3"/>
    <w:rsid w:val="009D27A1"/>
    <w:rsid w:val="009D290C"/>
    <w:rsid w:val="009D30FF"/>
    <w:rsid w:val="009D3ADB"/>
    <w:rsid w:val="009D3F57"/>
    <w:rsid w:val="009D40DF"/>
    <w:rsid w:val="009D4998"/>
    <w:rsid w:val="009D4A15"/>
    <w:rsid w:val="009D4B16"/>
    <w:rsid w:val="009D5B4D"/>
    <w:rsid w:val="009D62EB"/>
    <w:rsid w:val="009D6330"/>
    <w:rsid w:val="009D6358"/>
    <w:rsid w:val="009D64D1"/>
    <w:rsid w:val="009D65CD"/>
    <w:rsid w:val="009D6E66"/>
    <w:rsid w:val="009D6F29"/>
    <w:rsid w:val="009D6FA6"/>
    <w:rsid w:val="009D6FE8"/>
    <w:rsid w:val="009D715F"/>
    <w:rsid w:val="009E0081"/>
    <w:rsid w:val="009E09EF"/>
    <w:rsid w:val="009E10AE"/>
    <w:rsid w:val="009E1798"/>
    <w:rsid w:val="009E1FDB"/>
    <w:rsid w:val="009E22A2"/>
    <w:rsid w:val="009E2639"/>
    <w:rsid w:val="009E265B"/>
    <w:rsid w:val="009E2EB9"/>
    <w:rsid w:val="009E35FE"/>
    <w:rsid w:val="009E47C4"/>
    <w:rsid w:val="009E4AD9"/>
    <w:rsid w:val="009E592E"/>
    <w:rsid w:val="009E5AC0"/>
    <w:rsid w:val="009E5B83"/>
    <w:rsid w:val="009E5D7E"/>
    <w:rsid w:val="009E5ED0"/>
    <w:rsid w:val="009E5F9E"/>
    <w:rsid w:val="009E6E0F"/>
    <w:rsid w:val="009E7401"/>
    <w:rsid w:val="009E7D5C"/>
    <w:rsid w:val="009E7E5E"/>
    <w:rsid w:val="009F099C"/>
    <w:rsid w:val="009F17F2"/>
    <w:rsid w:val="009F1D42"/>
    <w:rsid w:val="009F1E8A"/>
    <w:rsid w:val="009F2484"/>
    <w:rsid w:val="009F29AF"/>
    <w:rsid w:val="009F2A18"/>
    <w:rsid w:val="009F2F41"/>
    <w:rsid w:val="009F347F"/>
    <w:rsid w:val="009F3760"/>
    <w:rsid w:val="009F3888"/>
    <w:rsid w:val="009F4DF1"/>
    <w:rsid w:val="009F5565"/>
    <w:rsid w:val="009F7CCC"/>
    <w:rsid w:val="009F7CCE"/>
    <w:rsid w:val="00A0003B"/>
    <w:rsid w:val="00A00048"/>
    <w:rsid w:val="00A00302"/>
    <w:rsid w:val="00A0080C"/>
    <w:rsid w:val="00A0124E"/>
    <w:rsid w:val="00A01A21"/>
    <w:rsid w:val="00A01DCF"/>
    <w:rsid w:val="00A036AB"/>
    <w:rsid w:val="00A05BD5"/>
    <w:rsid w:val="00A05C9A"/>
    <w:rsid w:val="00A0605B"/>
    <w:rsid w:val="00A06489"/>
    <w:rsid w:val="00A06730"/>
    <w:rsid w:val="00A06BA2"/>
    <w:rsid w:val="00A06E6E"/>
    <w:rsid w:val="00A07566"/>
    <w:rsid w:val="00A078F1"/>
    <w:rsid w:val="00A10A75"/>
    <w:rsid w:val="00A1114D"/>
    <w:rsid w:val="00A11474"/>
    <w:rsid w:val="00A117BD"/>
    <w:rsid w:val="00A1337B"/>
    <w:rsid w:val="00A13987"/>
    <w:rsid w:val="00A13AC1"/>
    <w:rsid w:val="00A1408B"/>
    <w:rsid w:val="00A14CB2"/>
    <w:rsid w:val="00A154F9"/>
    <w:rsid w:val="00A1590B"/>
    <w:rsid w:val="00A15B3B"/>
    <w:rsid w:val="00A15B7B"/>
    <w:rsid w:val="00A1655E"/>
    <w:rsid w:val="00A16C1B"/>
    <w:rsid w:val="00A16C30"/>
    <w:rsid w:val="00A16E0C"/>
    <w:rsid w:val="00A16EDC"/>
    <w:rsid w:val="00A1724E"/>
    <w:rsid w:val="00A17311"/>
    <w:rsid w:val="00A1764D"/>
    <w:rsid w:val="00A1792D"/>
    <w:rsid w:val="00A20859"/>
    <w:rsid w:val="00A20CF4"/>
    <w:rsid w:val="00A218C6"/>
    <w:rsid w:val="00A24989"/>
    <w:rsid w:val="00A24B2F"/>
    <w:rsid w:val="00A24B9B"/>
    <w:rsid w:val="00A24D97"/>
    <w:rsid w:val="00A25819"/>
    <w:rsid w:val="00A25CB3"/>
    <w:rsid w:val="00A25EC9"/>
    <w:rsid w:val="00A27B72"/>
    <w:rsid w:val="00A27C57"/>
    <w:rsid w:val="00A31E7A"/>
    <w:rsid w:val="00A31FBD"/>
    <w:rsid w:val="00A324E7"/>
    <w:rsid w:val="00A32745"/>
    <w:rsid w:val="00A34659"/>
    <w:rsid w:val="00A35DCB"/>
    <w:rsid w:val="00A35E09"/>
    <w:rsid w:val="00A364D8"/>
    <w:rsid w:val="00A36661"/>
    <w:rsid w:val="00A36995"/>
    <w:rsid w:val="00A36D9F"/>
    <w:rsid w:val="00A37512"/>
    <w:rsid w:val="00A37637"/>
    <w:rsid w:val="00A3769E"/>
    <w:rsid w:val="00A37829"/>
    <w:rsid w:val="00A400DC"/>
    <w:rsid w:val="00A40DF7"/>
    <w:rsid w:val="00A4108C"/>
    <w:rsid w:val="00A417D9"/>
    <w:rsid w:val="00A4357E"/>
    <w:rsid w:val="00A43D30"/>
    <w:rsid w:val="00A442D2"/>
    <w:rsid w:val="00A44416"/>
    <w:rsid w:val="00A44D24"/>
    <w:rsid w:val="00A452ED"/>
    <w:rsid w:val="00A458BB"/>
    <w:rsid w:val="00A4656B"/>
    <w:rsid w:val="00A46980"/>
    <w:rsid w:val="00A46CA7"/>
    <w:rsid w:val="00A46CAE"/>
    <w:rsid w:val="00A46DB1"/>
    <w:rsid w:val="00A47062"/>
    <w:rsid w:val="00A50A34"/>
    <w:rsid w:val="00A50AE2"/>
    <w:rsid w:val="00A5144C"/>
    <w:rsid w:val="00A51B34"/>
    <w:rsid w:val="00A51C96"/>
    <w:rsid w:val="00A528FF"/>
    <w:rsid w:val="00A52A56"/>
    <w:rsid w:val="00A52C65"/>
    <w:rsid w:val="00A5332A"/>
    <w:rsid w:val="00A533B7"/>
    <w:rsid w:val="00A53675"/>
    <w:rsid w:val="00A53E53"/>
    <w:rsid w:val="00A542CA"/>
    <w:rsid w:val="00A54678"/>
    <w:rsid w:val="00A54C6B"/>
    <w:rsid w:val="00A55C59"/>
    <w:rsid w:val="00A565C1"/>
    <w:rsid w:val="00A56792"/>
    <w:rsid w:val="00A56C44"/>
    <w:rsid w:val="00A5706D"/>
    <w:rsid w:val="00A57233"/>
    <w:rsid w:val="00A57754"/>
    <w:rsid w:val="00A57A87"/>
    <w:rsid w:val="00A60214"/>
    <w:rsid w:val="00A605EA"/>
    <w:rsid w:val="00A61003"/>
    <w:rsid w:val="00A61202"/>
    <w:rsid w:val="00A612FF"/>
    <w:rsid w:val="00A62311"/>
    <w:rsid w:val="00A623E2"/>
    <w:rsid w:val="00A62796"/>
    <w:rsid w:val="00A62D28"/>
    <w:rsid w:val="00A62DB4"/>
    <w:rsid w:val="00A633E3"/>
    <w:rsid w:val="00A635FE"/>
    <w:rsid w:val="00A63729"/>
    <w:rsid w:val="00A63897"/>
    <w:rsid w:val="00A63CBA"/>
    <w:rsid w:val="00A63CC8"/>
    <w:rsid w:val="00A63CF2"/>
    <w:rsid w:val="00A6414A"/>
    <w:rsid w:val="00A643F0"/>
    <w:rsid w:val="00A64778"/>
    <w:rsid w:val="00A65226"/>
    <w:rsid w:val="00A65672"/>
    <w:rsid w:val="00A66722"/>
    <w:rsid w:val="00A66C11"/>
    <w:rsid w:val="00A67540"/>
    <w:rsid w:val="00A67651"/>
    <w:rsid w:val="00A67F88"/>
    <w:rsid w:val="00A70256"/>
    <w:rsid w:val="00A70DF9"/>
    <w:rsid w:val="00A725D1"/>
    <w:rsid w:val="00A7271E"/>
    <w:rsid w:val="00A72790"/>
    <w:rsid w:val="00A72B72"/>
    <w:rsid w:val="00A72E9D"/>
    <w:rsid w:val="00A738F6"/>
    <w:rsid w:val="00A73F56"/>
    <w:rsid w:val="00A743D1"/>
    <w:rsid w:val="00A74C28"/>
    <w:rsid w:val="00A74CD0"/>
    <w:rsid w:val="00A75B20"/>
    <w:rsid w:val="00A765D8"/>
    <w:rsid w:val="00A765F0"/>
    <w:rsid w:val="00A7688F"/>
    <w:rsid w:val="00A76A9D"/>
    <w:rsid w:val="00A76B89"/>
    <w:rsid w:val="00A77231"/>
    <w:rsid w:val="00A803B1"/>
    <w:rsid w:val="00A80EEB"/>
    <w:rsid w:val="00A81222"/>
    <w:rsid w:val="00A81CF6"/>
    <w:rsid w:val="00A82660"/>
    <w:rsid w:val="00A827BB"/>
    <w:rsid w:val="00A82AEC"/>
    <w:rsid w:val="00A82EF2"/>
    <w:rsid w:val="00A83914"/>
    <w:rsid w:val="00A83EF7"/>
    <w:rsid w:val="00A86183"/>
    <w:rsid w:val="00A862A0"/>
    <w:rsid w:val="00A86E55"/>
    <w:rsid w:val="00A87415"/>
    <w:rsid w:val="00A877CD"/>
    <w:rsid w:val="00A877EF"/>
    <w:rsid w:val="00A87BE8"/>
    <w:rsid w:val="00A87F13"/>
    <w:rsid w:val="00A900A0"/>
    <w:rsid w:val="00A906AA"/>
    <w:rsid w:val="00A90B61"/>
    <w:rsid w:val="00A90C45"/>
    <w:rsid w:val="00A90F09"/>
    <w:rsid w:val="00A91457"/>
    <w:rsid w:val="00A91E01"/>
    <w:rsid w:val="00A932BE"/>
    <w:rsid w:val="00A93454"/>
    <w:rsid w:val="00A94413"/>
    <w:rsid w:val="00A94A4E"/>
    <w:rsid w:val="00A9528D"/>
    <w:rsid w:val="00A95326"/>
    <w:rsid w:val="00A953EC"/>
    <w:rsid w:val="00A959E3"/>
    <w:rsid w:val="00A9698F"/>
    <w:rsid w:val="00A96B9E"/>
    <w:rsid w:val="00A96C3E"/>
    <w:rsid w:val="00A96E05"/>
    <w:rsid w:val="00A973E9"/>
    <w:rsid w:val="00A974B1"/>
    <w:rsid w:val="00A977A5"/>
    <w:rsid w:val="00A97F58"/>
    <w:rsid w:val="00AA05E6"/>
    <w:rsid w:val="00AA1D03"/>
    <w:rsid w:val="00AA2346"/>
    <w:rsid w:val="00AA26EB"/>
    <w:rsid w:val="00AA2C0B"/>
    <w:rsid w:val="00AA2F2E"/>
    <w:rsid w:val="00AA30C0"/>
    <w:rsid w:val="00AA3111"/>
    <w:rsid w:val="00AA32BF"/>
    <w:rsid w:val="00AA3584"/>
    <w:rsid w:val="00AA3899"/>
    <w:rsid w:val="00AA3E16"/>
    <w:rsid w:val="00AA4176"/>
    <w:rsid w:val="00AA444E"/>
    <w:rsid w:val="00AA5588"/>
    <w:rsid w:val="00AA6CD0"/>
    <w:rsid w:val="00AA6F67"/>
    <w:rsid w:val="00AB0015"/>
    <w:rsid w:val="00AB0658"/>
    <w:rsid w:val="00AB1432"/>
    <w:rsid w:val="00AB1E5A"/>
    <w:rsid w:val="00AB2363"/>
    <w:rsid w:val="00AB3D43"/>
    <w:rsid w:val="00AB3DF8"/>
    <w:rsid w:val="00AB415C"/>
    <w:rsid w:val="00AB4788"/>
    <w:rsid w:val="00AB4A18"/>
    <w:rsid w:val="00AB5031"/>
    <w:rsid w:val="00AB5A9D"/>
    <w:rsid w:val="00AB5ECC"/>
    <w:rsid w:val="00AB66EB"/>
    <w:rsid w:val="00AB7283"/>
    <w:rsid w:val="00AC02D8"/>
    <w:rsid w:val="00AC05EE"/>
    <w:rsid w:val="00AC11E8"/>
    <w:rsid w:val="00AC1F8C"/>
    <w:rsid w:val="00AC2CED"/>
    <w:rsid w:val="00AC2E4D"/>
    <w:rsid w:val="00AC2FA6"/>
    <w:rsid w:val="00AC3246"/>
    <w:rsid w:val="00AC3EC2"/>
    <w:rsid w:val="00AC4202"/>
    <w:rsid w:val="00AC497F"/>
    <w:rsid w:val="00AC4D35"/>
    <w:rsid w:val="00AC4D50"/>
    <w:rsid w:val="00AC54DA"/>
    <w:rsid w:val="00AC57D2"/>
    <w:rsid w:val="00AC63F1"/>
    <w:rsid w:val="00AC655B"/>
    <w:rsid w:val="00AC7E1C"/>
    <w:rsid w:val="00AD1379"/>
    <w:rsid w:val="00AD19D5"/>
    <w:rsid w:val="00AD215B"/>
    <w:rsid w:val="00AD34A1"/>
    <w:rsid w:val="00AD4196"/>
    <w:rsid w:val="00AD49C7"/>
    <w:rsid w:val="00AD4BEA"/>
    <w:rsid w:val="00AD519A"/>
    <w:rsid w:val="00AD5F46"/>
    <w:rsid w:val="00AD68C4"/>
    <w:rsid w:val="00AD6FA5"/>
    <w:rsid w:val="00AD7134"/>
    <w:rsid w:val="00AD72EF"/>
    <w:rsid w:val="00AD770E"/>
    <w:rsid w:val="00AE0745"/>
    <w:rsid w:val="00AE0DDC"/>
    <w:rsid w:val="00AE145B"/>
    <w:rsid w:val="00AE1582"/>
    <w:rsid w:val="00AE18FF"/>
    <w:rsid w:val="00AE4383"/>
    <w:rsid w:val="00AE5155"/>
    <w:rsid w:val="00AE58F1"/>
    <w:rsid w:val="00AE5BB0"/>
    <w:rsid w:val="00AE5DC9"/>
    <w:rsid w:val="00AE6749"/>
    <w:rsid w:val="00AE6CEC"/>
    <w:rsid w:val="00AE723C"/>
    <w:rsid w:val="00AE78F3"/>
    <w:rsid w:val="00AE7F16"/>
    <w:rsid w:val="00AF090B"/>
    <w:rsid w:val="00AF0945"/>
    <w:rsid w:val="00AF0E10"/>
    <w:rsid w:val="00AF1544"/>
    <w:rsid w:val="00AF1BFB"/>
    <w:rsid w:val="00AF1CCE"/>
    <w:rsid w:val="00AF2245"/>
    <w:rsid w:val="00AF29BA"/>
    <w:rsid w:val="00AF2AD6"/>
    <w:rsid w:val="00AF3208"/>
    <w:rsid w:val="00AF3325"/>
    <w:rsid w:val="00AF3620"/>
    <w:rsid w:val="00AF3FBD"/>
    <w:rsid w:val="00AF3FC0"/>
    <w:rsid w:val="00AF4252"/>
    <w:rsid w:val="00AF4449"/>
    <w:rsid w:val="00AF46F2"/>
    <w:rsid w:val="00AF4892"/>
    <w:rsid w:val="00AF492C"/>
    <w:rsid w:val="00AF5C90"/>
    <w:rsid w:val="00AF622F"/>
    <w:rsid w:val="00AF6F48"/>
    <w:rsid w:val="00B006B8"/>
    <w:rsid w:val="00B008FA"/>
    <w:rsid w:val="00B00BBE"/>
    <w:rsid w:val="00B017BA"/>
    <w:rsid w:val="00B020BA"/>
    <w:rsid w:val="00B027C4"/>
    <w:rsid w:val="00B02A88"/>
    <w:rsid w:val="00B02BD1"/>
    <w:rsid w:val="00B0347F"/>
    <w:rsid w:val="00B0369F"/>
    <w:rsid w:val="00B039DE"/>
    <w:rsid w:val="00B04C15"/>
    <w:rsid w:val="00B0616A"/>
    <w:rsid w:val="00B062AD"/>
    <w:rsid w:val="00B06781"/>
    <w:rsid w:val="00B069D6"/>
    <w:rsid w:val="00B06BE1"/>
    <w:rsid w:val="00B07127"/>
    <w:rsid w:val="00B072CC"/>
    <w:rsid w:val="00B076A7"/>
    <w:rsid w:val="00B076C3"/>
    <w:rsid w:val="00B07FFA"/>
    <w:rsid w:val="00B10546"/>
    <w:rsid w:val="00B10CE3"/>
    <w:rsid w:val="00B11130"/>
    <w:rsid w:val="00B111A1"/>
    <w:rsid w:val="00B11FDF"/>
    <w:rsid w:val="00B122AD"/>
    <w:rsid w:val="00B12786"/>
    <w:rsid w:val="00B12BB2"/>
    <w:rsid w:val="00B12DE4"/>
    <w:rsid w:val="00B147D2"/>
    <w:rsid w:val="00B14A9D"/>
    <w:rsid w:val="00B15A1C"/>
    <w:rsid w:val="00B1626A"/>
    <w:rsid w:val="00B16672"/>
    <w:rsid w:val="00B16BD4"/>
    <w:rsid w:val="00B16E5C"/>
    <w:rsid w:val="00B1709C"/>
    <w:rsid w:val="00B17253"/>
    <w:rsid w:val="00B1744D"/>
    <w:rsid w:val="00B17685"/>
    <w:rsid w:val="00B17911"/>
    <w:rsid w:val="00B179BD"/>
    <w:rsid w:val="00B17BC2"/>
    <w:rsid w:val="00B17F76"/>
    <w:rsid w:val="00B204AA"/>
    <w:rsid w:val="00B21288"/>
    <w:rsid w:val="00B21D15"/>
    <w:rsid w:val="00B21D4B"/>
    <w:rsid w:val="00B21E6F"/>
    <w:rsid w:val="00B222FA"/>
    <w:rsid w:val="00B2242B"/>
    <w:rsid w:val="00B22E0F"/>
    <w:rsid w:val="00B23012"/>
    <w:rsid w:val="00B23862"/>
    <w:rsid w:val="00B24C9C"/>
    <w:rsid w:val="00B24D6C"/>
    <w:rsid w:val="00B25965"/>
    <w:rsid w:val="00B265F4"/>
    <w:rsid w:val="00B268B7"/>
    <w:rsid w:val="00B26BF6"/>
    <w:rsid w:val="00B315C1"/>
    <w:rsid w:val="00B31893"/>
    <w:rsid w:val="00B3224A"/>
    <w:rsid w:val="00B322DD"/>
    <w:rsid w:val="00B3273F"/>
    <w:rsid w:val="00B3285D"/>
    <w:rsid w:val="00B32CD9"/>
    <w:rsid w:val="00B32D50"/>
    <w:rsid w:val="00B32F1E"/>
    <w:rsid w:val="00B33164"/>
    <w:rsid w:val="00B33B89"/>
    <w:rsid w:val="00B33C6F"/>
    <w:rsid w:val="00B33D95"/>
    <w:rsid w:val="00B34786"/>
    <w:rsid w:val="00B35816"/>
    <w:rsid w:val="00B35E7C"/>
    <w:rsid w:val="00B36CAF"/>
    <w:rsid w:val="00B37664"/>
    <w:rsid w:val="00B377C4"/>
    <w:rsid w:val="00B37AEE"/>
    <w:rsid w:val="00B37B46"/>
    <w:rsid w:val="00B4005E"/>
    <w:rsid w:val="00B4015F"/>
    <w:rsid w:val="00B401B3"/>
    <w:rsid w:val="00B40A2E"/>
    <w:rsid w:val="00B41824"/>
    <w:rsid w:val="00B42D89"/>
    <w:rsid w:val="00B42EBA"/>
    <w:rsid w:val="00B439ED"/>
    <w:rsid w:val="00B43C39"/>
    <w:rsid w:val="00B4468B"/>
    <w:rsid w:val="00B449D6"/>
    <w:rsid w:val="00B45449"/>
    <w:rsid w:val="00B46054"/>
    <w:rsid w:val="00B46D81"/>
    <w:rsid w:val="00B47C78"/>
    <w:rsid w:val="00B47F11"/>
    <w:rsid w:val="00B50776"/>
    <w:rsid w:val="00B51DF3"/>
    <w:rsid w:val="00B5263B"/>
    <w:rsid w:val="00B52889"/>
    <w:rsid w:val="00B529D1"/>
    <w:rsid w:val="00B52E0B"/>
    <w:rsid w:val="00B53083"/>
    <w:rsid w:val="00B53D37"/>
    <w:rsid w:val="00B54266"/>
    <w:rsid w:val="00B543FE"/>
    <w:rsid w:val="00B551E4"/>
    <w:rsid w:val="00B5569E"/>
    <w:rsid w:val="00B55CA7"/>
    <w:rsid w:val="00B563A7"/>
    <w:rsid w:val="00B56477"/>
    <w:rsid w:val="00B56B20"/>
    <w:rsid w:val="00B56D33"/>
    <w:rsid w:val="00B57D7C"/>
    <w:rsid w:val="00B57FDC"/>
    <w:rsid w:val="00B60358"/>
    <w:rsid w:val="00B60667"/>
    <w:rsid w:val="00B60848"/>
    <w:rsid w:val="00B61D3A"/>
    <w:rsid w:val="00B62137"/>
    <w:rsid w:val="00B62739"/>
    <w:rsid w:val="00B62783"/>
    <w:rsid w:val="00B63223"/>
    <w:rsid w:val="00B63471"/>
    <w:rsid w:val="00B63E3A"/>
    <w:rsid w:val="00B63ED4"/>
    <w:rsid w:val="00B6425C"/>
    <w:rsid w:val="00B64286"/>
    <w:rsid w:val="00B646F3"/>
    <w:rsid w:val="00B64823"/>
    <w:rsid w:val="00B65316"/>
    <w:rsid w:val="00B65326"/>
    <w:rsid w:val="00B65610"/>
    <w:rsid w:val="00B65912"/>
    <w:rsid w:val="00B65BD3"/>
    <w:rsid w:val="00B67196"/>
    <w:rsid w:val="00B6720E"/>
    <w:rsid w:val="00B678B0"/>
    <w:rsid w:val="00B67F16"/>
    <w:rsid w:val="00B706F5"/>
    <w:rsid w:val="00B708C3"/>
    <w:rsid w:val="00B70900"/>
    <w:rsid w:val="00B71F3A"/>
    <w:rsid w:val="00B72127"/>
    <w:rsid w:val="00B723CA"/>
    <w:rsid w:val="00B7280F"/>
    <w:rsid w:val="00B72C92"/>
    <w:rsid w:val="00B73117"/>
    <w:rsid w:val="00B736F5"/>
    <w:rsid w:val="00B73D79"/>
    <w:rsid w:val="00B73EDD"/>
    <w:rsid w:val="00B74C66"/>
    <w:rsid w:val="00B7541E"/>
    <w:rsid w:val="00B754C7"/>
    <w:rsid w:val="00B7574B"/>
    <w:rsid w:val="00B757D4"/>
    <w:rsid w:val="00B758F2"/>
    <w:rsid w:val="00B765DF"/>
    <w:rsid w:val="00B76D76"/>
    <w:rsid w:val="00B76D9D"/>
    <w:rsid w:val="00B76DF8"/>
    <w:rsid w:val="00B76E5A"/>
    <w:rsid w:val="00B80581"/>
    <w:rsid w:val="00B807C4"/>
    <w:rsid w:val="00B80ECA"/>
    <w:rsid w:val="00B81A2A"/>
    <w:rsid w:val="00B827A1"/>
    <w:rsid w:val="00B82AE9"/>
    <w:rsid w:val="00B82DC6"/>
    <w:rsid w:val="00B82F25"/>
    <w:rsid w:val="00B82F94"/>
    <w:rsid w:val="00B83120"/>
    <w:rsid w:val="00B83F9E"/>
    <w:rsid w:val="00B8443E"/>
    <w:rsid w:val="00B84E16"/>
    <w:rsid w:val="00B867D8"/>
    <w:rsid w:val="00B86927"/>
    <w:rsid w:val="00B86D4F"/>
    <w:rsid w:val="00B90596"/>
    <w:rsid w:val="00B90A3C"/>
    <w:rsid w:val="00B90E3E"/>
    <w:rsid w:val="00B91666"/>
    <w:rsid w:val="00B918EE"/>
    <w:rsid w:val="00B92127"/>
    <w:rsid w:val="00B9291C"/>
    <w:rsid w:val="00B92D1F"/>
    <w:rsid w:val="00B92E91"/>
    <w:rsid w:val="00B9373C"/>
    <w:rsid w:val="00B939B7"/>
    <w:rsid w:val="00B93FA9"/>
    <w:rsid w:val="00B942B8"/>
    <w:rsid w:val="00B94BCF"/>
    <w:rsid w:val="00B94FDD"/>
    <w:rsid w:val="00B95053"/>
    <w:rsid w:val="00B95635"/>
    <w:rsid w:val="00B96679"/>
    <w:rsid w:val="00B967AC"/>
    <w:rsid w:val="00B96B71"/>
    <w:rsid w:val="00B96B76"/>
    <w:rsid w:val="00B9706A"/>
    <w:rsid w:val="00B972D7"/>
    <w:rsid w:val="00B972FC"/>
    <w:rsid w:val="00B97444"/>
    <w:rsid w:val="00B977FA"/>
    <w:rsid w:val="00B97B29"/>
    <w:rsid w:val="00B97F0C"/>
    <w:rsid w:val="00BA033E"/>
    <w:rsid w:val="00BA0458"/>
    <w:rsid w:val="00BA08E3"/>
    <w:rsid w:val="00BA1ACC"/>
    <w:rsid w:val="00BA1DE5"/>
    <w:rsid w:val="00BA211A"/>
    <w:rsid w:val="00BA2881"/>
    <w:rsid w:val="00BA3029"/>
    <w:rsid w:val="00BA3815"/>
    <w:rsid w:val="00BA3CE8"/>
    <w:rsid w:val="00BA3F36"/>
    <w:rsid w:val="00BA4370"/>
    <w:rsid w:val="00BA4A71"/>
    <w:rsid w:val="00BA4C0F"/>
    <w:rsid w:val="00BA4C2C"/>
    <w:rsid w:val="00BA54F1"/>
    <w:rsid w:val="00BA581B"/>
    <w:rsid w:val="00BA5996"/>
    <w:rsid w:val="00BA5EA7"/>
    <w:rsid w:val="00BA621A"/>
    <w:rsid w:val="00BA6304"/>
    <w:rsid w:val="00BA63A0"/>
    <w:rsid w:val="00BA6469"/>
    <w:rsid w:val="00BA6679"/>
    <w:rsid w:val="00BA7002"/>
    <w:rsid w:val="00BA73F1"/>
    <w:rsid w:val="00BB0676"/>
    <w:rsid w:val="00BB1068"/>
    <w:rsid w:val="00BB138A"/>
    <w:rsid w:val="00BB1C89"/>
    <w:rsid w:val="00BB1EF8"/>
    <w:rsid w:val="00BB26D3"/>
    <w:rsid w:val="00BB280D"/>
    <w:rsid w:val="00BB2B0F"/>
    <w:rsid w:val="00BB2D27"/>
    <w:rsid w:val="00BB2EED"/>
    <w:rsid w:val="00BB2FA5"/>
    <w:rsid w:val="00BB34B4"/>
    <w:rsid w:val="00BB3DB2"/>
    <w:rsid w:val="00BB3F09"/>
    <w:rsid w:val="00BB4500"/>
    <w:rsid w:val="00BB4FDC"/>
    <w:rsid w:val="00BB51FD"/>
    <w:rsid w:val="00BB6A54"/>
    <w:rsid w:val="00BB6EFD"/>
    <w:rsid w:val="00BB754F"/>
    <w:rsid w:val="00BB78BB"/>
    <w:rsid w:val="00BB79AF"/>
    <w:rsid w:val="00BB7AFF"/>
    <w:rsid w:val="00BB7FBA"/>
    <w:rsid w:val="00BC0CD5"/>
    <w:rsid w:val="00BC0CEA"/>
    <w:rsid w:val="00BC1A8D"/>
    <w:rsid w:val="00BC1DC6"/>
    <w:rsid w:val="00BC260C"/>
    <w:rsid w:val="00BC2945"/>
    <w:rsid w:val="00BC30EB"/>
    <w:rsid w:val="00BC5A16"/>
    <w:rsid w:val="00BC601B"/>
    <w:rsid w:val="00BC627C"/>
    <w:rsid w:val="00BC6537"/>
    <w:rsid w:val="00BC6541"/>
    <w:rsid w:val="00BC7D69"/>
    <w:rsid w:val="00BD002D"/>
    <w:rsid w:val="00BD0A06"/>
    <w:rsid w:val="00BD0B52"/>
    <w:rsid w:val="00BD17F0"/>
    <w:rsid w:val="00BD1A1A"/>
    <w:rsid w:val="00BD21BC"/>
    <w:rsid w:val="00BD21F0"/>
    <w:rsid w:val="00BD22B3"/>
    <w:rsid w:val="00BD2AA4"/>
    <w:rsid w:val="00BD2F6A"/>
    <w:rsid w:val="00BD30BC"/>
    <w:rsid w:val="00BD310E"/>
    <w:rsid w:val="00BD3538"/>
    <w:rsid w:val="00BD3F7F"/>
    <w:rsid w:val="00BD4C16"/>
    <w:rsid w:val="00BD4C81"/>
    <w:rsid w:val="00BD5D98"/>
    <w:rsid w:val="00BD5DB0"/>
    <w:rsid w:val="00BD6315"/>
    <w:rsid w:val="00BD6C44"/>
    <w:rsid w:val="00BD71EF"/>
    <w:rsid w:val="00BD72F4"/>
    <w:rsid w:val="00BD7C47"/>
    <w:rsid w:val="00BE0F05"/>
    <w:rsid w:val="00BE0F88"/>
    <w:rsid w:val="00BE12F7"/>
    <w:rsid w:val="00BE14C9"/>
    <w:rsid w:val="00BE20B7"/>
    <w:rsid w:val="00BE25D9"/>
    <w:rsid w:val="00BE2AC1"/>
    <w:rsid w:val="00BE3567"/>
    <w:rsid w:val="00BE3E2C"/>
    <w:rsid w:val="00BE4329"/>
    <w:rsid w:val="00BE43BB"/>
    <w:rsid w:val="00BE4F83"/>
    <w:rsid w:val="00BE6CE1"/>
    <w:rsid w:val="00BE6D2C"/>
    <w:rsid w:val="00BE7126"/>
    <w:rsid w:val="00BE721F"/>
    <w:rsid w:val="00BE72A3"/>
    <w:rsid w:val="00BE7538"/>
    <w:rsid w:val="00BE798A"/>
    <w:rsid w:val="00BE7D23"/>
    <w:rsid w:val="00BE7D24"/>
    <w:rsid w:val="00BF0923"/>
    <w:rsid w:val="00BF0ADA"/>
    <w:rsid w:val="00BF0E63"/>
    <w:rsid w:val="00BF19EF"/>
    <w:rsid w:val="00BF2A48"/>
    <w:rsid w:val="00BF2A8E"/>
    <w:rsid w:val="00BF2EE6"/>
    <w:rsid w:val="00BF39B8"/>
    <w:rsid w:val="00BF43B3"/>
    <w:rsid w:val="00BF4444"/>
    <w:rsid w:val="00BF4B02"/>
    <w:rsid w:val="00BF4C84"/>
    <w:rsid w:val="00BF4E63"/>
    <w:rsid w:val="00BF4E92"/>
    <w:rsid w:val="00BF4F56"/>
    <w:rsid w:val="00BF66B4"/>
    <w:rsid w:val="00BF68F8"/>
    <w:rsid w:val="00BF776C"/>
    <w:rsid w:val="00C004AD"/>
    <w:rsid w:val="00C00A17"/>
    <w:rsid w:val="00C01066"/>
    <w:rsid w:val="00C012A5"/>
    <w:rsid w:val="00C01AE0"/>
    <w:rsid w:val="00C02002"/>
    <w:rsid w:val="00C02375"/>
    <w:rsid w:val="00C02B74"/>
    <w:rsid w:val="00C02E5A"/>
    <w:rsid w:val="00C030F3"/>
    <w:rsid w:val="00C035E7"/>
    <w:rsid w:val="00C03703"/>
    <w:rsid w:val="00C0372D"/>
    <w:rsid w:val="00C0390F"/>
    <w:rsid w:val="00C0573B"/>
    <w:rsid w:val="00C05A1A"/>
    <w:rsid w:val="00C05FA5"/>
    <w:rsid w:val="00C062CE"/>
    <w:rsid w:val="00C06DFB"/>
    <w:rsid w:val="00C07E51"/>
    <w:rsid w:val="00C10BCA"/>
    <w:rsid w:val="00C10E59"/>
    <w:rsid w:val="00C10F31"/>
    <w:rsid w:val="00C1177D"/>
    <w:rsid w:val="00C1215B"/>
    <w:rsid w:val="00C12471"/>
    <w:rsid w:val="00C12476"/>
    <w:rsid w:val="00C12897"/>
    <w:rsid w:val="00C12993"/>
    <w:rsid w:val="00C13551"/>
    <w:rsid w:val="00C1355A"/>
    <w:rsid w:val="00C137A8"/>
    <w:rsid w:val="00C14145"/>
    <w:rsid w:val="00C14AB5"/>
    <w:rsid w:val="00C150DD"/>
    <w:rsid w:val="00C16071"/>
    <w:rsid w:val="00C16B1F"/>
    <w:rsid w:val="00C171D3"/>
    <w:rsid w:val="00C171F5"/>
    <w:rsid w:val="00C176D1"/>
    <w:rsid w:val="00C207F4"/>
    <w:rsid w:val="00C20E05"/>
    <w:rsid w:val="00C20E64"/>
    <w:rsid w:val="00C2108A"/>
    <w:rsid w:val="00C21CAA"/>
    <w:rsid w:val="00C2301D"/>
    <w:rsid w:val="00C233A0"/>
    <w:rsid w:val="00C2391F"/>
    <w:rsid w:val="00C24022"/>
    <w:rsid w:val="00C24097"/>
    <w:rsid w:val="00C24115"/>
    <w:rsid w:val="00C24205"/>
    <w:rsid w:val="00C247A0"/>
    <w:rsid w:val="00C24E62"/>
    <w:rsid w:val="00C25415"/>
    <w:rsid w:val="00C267AC"/>
    <w:rsid w:val="00C26B95"/>
    <w:rsid w:val="00C27056"/>
    <w:rsid w:val="00C27233"/>
    <w:rsid w:val="00C274D0"/>
    <w:rsid w:val="00C274E6"/>
    <w:rsid w:val="00C30B33"/>
    <w:rsid w:val="00C32370"/>
    <w:rsid w:val="00C32589"/>
    <w:rsid w:val="00C328FF"/>
    <w:rsid w:val="00C33328"/>
    <w:rsid w:val="00C335DC"/>
    <w:rsid w:val="00C33EE6"/>
    <w:rsid w:val="00C342CB"/>
    <w:rsid w:val="00C35039"/>
    <w:rsid w:val="00C35E8E"/>
    <w:rsid w:val="00C367E9"/>
    <w:rsid w:val="00C3682E"/>
    <w:rsid w:val="00C372E1"/>
    <w:rsid w:val="00C375CB"/>
    <w:rsid w:val="00C37657"/>
    <w:rsid w:val="00C414E1"/>
    <w:rsid w:val="00C41615"/>
    <w:rsid w:val="00C41832"/>
    <w:rsid w:val="00C41C72"/>
    <w:rsid w:val="00C421BC"/>
    <w:rsid w:val="00C4262F"/>
    <w:rsid w:val="00C435CE"/>
    <w:rsid w:val="00C4387D"/>
    <w:rsid w:val="00C43AF6"/>
    <w:rsid w:val="00C44AD2"/>
    <w:rsid w:val="00C44B88"/>
    <w:rsid w:val="00C45E3E"/>
    <w:rsid w:val="00C465AB"/>
    <w:rsid w:val="00C466E0"/>
    <w:rsid w:val="00C468E3"/>
    <w:rsid w:val="00C471F7"/>
    <w:rsid w:val="00C47557"/>
    <w:rsid w:val="00C479A6"/>
    <w:rsid w:val="00C47A88"/>
    <w:rsid w:val="00C47C70"/>
    <w:rsid w:val="00C50482"/>
    <w:rsid w:val="00C50B49"/>
    <w:rsid w:val="00C50D96"/>
    <w:rsid w:val="00C50FA0"/>
    <w:rsid w:val="00C51001"/>
    <w:rsid w:val="00C5233C"/>
    <w:rsid w:val="00C52601"/>
    <w:rsid w:val="00C52AAE"/>
    <w:rsid w:val="00C52E94"/>
    <w:rsid w:val="00C53498"/>
    <w:rsid w:val="00C5379A"/>
    <w:rsid w:val="00C5459A"/>
    <w:rsid w:val="00C54B69"/>
    <w:rsid w:val="00C54E57"/>
    <w:rsid w:val="00C55115"/>
    <w:rsid w:val="00C5526C"/>
    <w:rsid w:val="00C5706F"/>
    <w:rsid w:val="00C5729B"/>
    <w:rsid w:val="00C57D90"/>
    <w:rsid w:val="00C60695"/>
    <w:rsid w:val="00C609B8"/>
    <w:rsid w:val="00C60FE5"/>
    <w:rsid w:val="00C61472"/>
    <w:rsid w:val="00C61538"/>
    <w:rsid w:val="00C616E0"/>
    <w:rsid w:val="00C62D34"/>
    <w:rsid w:val="00C6309F"/>
    <w:rsid w:val="00C63302"/>
    <w:rsid w:val="00C637BC"/>
    <w:rsid w:val="00C638C9"/>
    <w:rsid w:val="00C63DCA"/>
    <w:rsid w:val="00C63EA5"/>
    <w:rsid w:val="00C63F6A"/>
    <w:rsid w:val="00C64258"/>
    <w:rsid w:val="00C6489C"/>
    <w:rsid w:val="00C64ACA"/>
    <w:rsid w:val="00C64C9E"/>
    <w:rsid w:val="00C64D9C"/>
    <w:rsid w:val="00C64E39"/>
    <w:rsid w:val="00C64FE6"/>
    <w:rsid w:val="00C65150"/>
    <w:rsid w:val="00C65974"/>
    <w:rsid w:val="00C6699D"/>
    <w:rsid w:val="00C66E8B"/>
    <w:rsid w:val="00C670FC"/>
    <w:rsid w:val="00C67118"/>
    <w:rsid w:val="00C6719D"/>
    <w:rsid w:val="00C67660"/>
    <w:rsid w:val="00C67C0A"/>
    <w:rsid w:val="00C709F6"/>
    <w:rsid w:val="00C70B52"/>
    <w:rsid w:val="00C70C16"/>
    <w:rsid w:val="00C70C3C"/>
    <w:rsid w:val="00C70D76"/>
    <w:rsid w:val="00C7102E"/>
    <w:rsid w:val="00C732E8"/>
    <w:rsid w:val="00C745A2"/>
    <w:rsid w:val="00C74AD9"/>
    <w:rsid w:val="00C74AFA"/>
    <w:rsid w:val="00C74DBF"/>
    <w:rsid w:val="00C74E97"/>
    <w:rsid w:val="00C75247"/>
    <w:rsid w:val="00C7544D"/>
    <w:rsid w:val="00C764B4"/>
    <w:rsid w:val="00C76822"/>
    <w:rsid w:val="00C769AE"/>
    <w:rsid w:val="00C77DA4"/>
    <w:rsid w:val="00C803E0"/>
    <w:rsid w:val="00C80B2B"/>
    <w:rsid w:val="00C819A0"/>
    <w:rsid w:val="00C81DE4"/>
    <w:rsid w:val="00C82CF5"/>
    <w:rsid w:val="00C8323C"/>
    <w:rsid w:val="00C836DB"/>
    <w:rsid w:val="00C837B6"/>
    <w:rsid w:val="00C83851"/>
    <w:rsid w:val="00C83986"/>
    <w:rsid w:val="00C83CA8"/>
    <w:rsid w:val="00C84181"/>
    <w:rsid w:val="00C8452A"/>
    <w:rsid w:val="00C84804"/>
    <w:rsid w:val="00C8503A"/>
    <w:rsid w:val="00C85FA0"/>
    <w:rsid w:val="00C8677A"/>
    <w:rsid w:val="00C86B1F"/>
    <w:rsid w:val="00C8704C"/>
    <w:rsid w:val="00C87798"/>
    <w:rsid w:val="00C8782B"/>
    <w:rsid w:val="00C878AB"/>
    <w:rsid w:val="00C87FF4"/>
    <w:rsid w:val="00C902C6"/>
    <w:rsid w:val="00C904B9"/>
    <w:rsid w:val="00C90526"/>
    <w:rsid w:val="00C90CB0"/>
    <w:rsid w:val="00C91548"/>
    <w:rsid w:val="00C9182F"/>
    <w:rsid w:val="00C92270"/>
    <w:rsid w:val="00C926EF"/>
    <w:rsid w:val="00C92BB5"/>
    <w:rsid w:val="00C92ED8"/>
    <w:rsid w:val="00C92F8B"/>
    <w:rsid w:val="00C93380"/>
    <w:rsid w:val="00C935EA"/>
    <w:rsid w:val="00C936F8"/>
    <w:rsid w:val="00C93771"/>
    <w:rsid w:val="00C937ED"/>
    <w:rsid w:val="00C93900"/>
    <w:rsid w:val="00C93A54"/>
    <w:rsid w:val="00C93C2E"/>
    <w:rsid w:val="00C93D35"/>
    <w:rsid w:val="00C9416C"/>
    <w:rsid w:val="00C9486A"/>
    <w:rsid w:val="00C94F27"/>
    <w:rsid w:val="00C94FD8"/>
    <w:rsid w:val="00C95FFF"/>
    <w:rsid w:val="00C96855"/>
    <w:rsid w:val="00C97D3E"/>
    <w:rsid w:val="00C97E0C"/>
    <w:rsid w:val="00CA04A5"/>
    <w:rsid w:val="00CA09BF"/>
    <w:rsid w:val="00CA0A75"/>
    <w:rsid w:val="00CA1087"/>
    <w:rsid w:val="00CA18AC"/>
    <w:rsid w:val="00CA1EC1"/>
    <w:rsid w:val="00CA3C09"/>
    <w:rsid w:val="00CA523C"/>
    <w:rsid w:val="00CA529B"/>
    <w:rsid w:val="00CA544B"/>
    <w:rsid w:val="00CA566D"/>
    <w:rsid w:val="00CA68FA"/>
    <w:rsid w:val="00CA74AF"/>
    <w:rsid w:val="00CA7592"/>
    <w:rsid w:val="00CA75C1"/>
    <w:rsid w:val="00CB12AB"/>
    <w:rsid w:val="00CB16E0"/>
    <w:rsid w:val="00CB1BD6"/>
    <w:rsid w:val="00CB223A"/>
    <w:rsid w:val="00CB23D5"/>
    <w:rsid w:val="00CB2C35"/>
    <w:rsid w:val="00CB36ED"/>
    <w:rsid w:val="00CB495F"/>
    <w:rsid w:val="00CB7506"/>
    <w:rsid w:val="00CC0BD1"/>
    <w:rsid w:val="00CC0CC2"/>
    <w:rsid w:val="00CC0DBA"/>
    <w:rsid w:val="00CC0E63"/>
    <w:rsid w:val="00CC123D"/>
    <w:rsid w:val="00CC1301"/>
    <w:rsid w:val="00CC1DBA"/>
    <w:rsid w:val="00CC246C"/>
    <w:rsid w:val="00CC26FC"/>
    <w:rsid w:val="00CC2D8A"/>
    <w:rsid w:val="00CC333E"/>
    <w:rsid w:val="00CC33A7"/>
    <w:rsid w:val="00CC4488"/>
    <w:rsid w:val="00CC44F5"/>
    <w:rsid w:val="00CC4947"/>
    <w:rsid w:val="00CC51FE"/>
    <w:rsid w:val="00CC540F"/>
    <w:rsid w:val="00CC5483"/>
    <w:rsid w:val="00CC5594"/>
    <w:rsid w:val="00CC56ED"/>
    <w:rsid w:val="00CC5B11"/>
    <w:rsid w:val="00CC5D36"/>
    <w:rsid w:val="00CC6308"/>
    <w:rsid w:val="00CC6426"/>
    <w:rsid w:val="00CC693A"/>
    <w:rsid w:val="00CC6D9E"/>
    <w:rsid w:val="00CC6DB7"/>
    <w:rsid w:val="00CC7B9A"/>
    <w:rsid w:val="00CD058E"/>
    <w:rsid w:val="00CD06CD"/>
    <w:rsid w:val="00CD1472"/>
    <w:rsid w:val="00CD17A3"/>
    <w:rsid w:val="00CD1D92"/>
    <w:rsid w:val="00CD26F1"/>
    <w:rsid w:val="00CD2918"/>
    <w:rsid w:val="00CD2BB3"/>
    <w:rsid w:val="00CD2C9D"/>
    <w:rsid w:val="00CD3BD7"/>
    <w:rsid w:val="00CD3DBA"/>
    <w:rsid w:val="00CD4140"/>
    <w:rsid w:val="00CD4DC1"/>
    <w:rsid w:val="00CD59B9"/>
    <w:rsid w:val="00CD5A00"/>
    <w:rsid w:val="00CD5D04"/>
    <w:rsid w:val="00CD5E6A"/>
    <w:rsid w:val="00CD6174"/>
    <w:rsid w:val="00CD623D"/>
    <w:rsid w:val="00CD6721"/>
    <w:rsid w:val="00CD6842"/>
    <w:rsid w:val="00CD71B3"/>
    <w:rsid w:val="00CE0052"/>
    <w:rsid w:val="00CE089B"/>
    <w:rsid w:val="00CE08B2"/>
    <w:rsid w:val="00CE08D7"/>
    <w:rsid w:val="00CE0904"/>
    <w:rsid w:val="00CE0A23"/>
    <w:rsid w:val="00CE110C"/>
    <w:rsid w:val="00CE1988"/>
    <w:rsid w:val="00CE1FAD"/>
    <w:rsid w:val="00CE25F6"/>
    <w:rsid w:val="00CE2B5D"/>
    <w:rsid w:val="00CE31EC"/>
    <w:rsid w:val="00CE39FF"/>
    <w:rsid w:val="00CE47FB"/>
    <w:rsid w:val="00CE53C4"/>
    <w:rsid w:val="00CE5E66"/>
    <w:rsid w:val="00CE69E1"/>
    <w:rsid w:val="00CE6E5E"/>
    <w:rsid w:val="00CE7750"/>
    <w:rsid w:val="00CE77BC"/>
    <w:rsid w:val="00CE781D"/>
    <w:rsid w:val="00CE7984"/>
    <w:rsid w:val="00CE7FB8"/>
    <w:rsid w:val="00CF038D"/>
    <w:rsid w:val="00CF03E5"/>
    <w:rsid w:val="00CF0D5D"/>
    <w:rsid w:val="00CF161F"/>
    <w:rsid w:val="00CF1CFC"/>
    <w:rsid w:val="00CF1F5C"/>
    <w:rsid w:val="00CF20CA"/>
    <w:rsid w:val="00CF2144"/>
    <w:rsid w:val="00CF27B0"/>
    <w:rsid w:val="00CF36A4"/>
    <w:rsid w:val="00CF39C4"/>
    <w:rsid w:val="00CF44CB"/>
    <w:rsid w:val="00CF47A8"/>
    <w:rsid w:val="00CF49D1"/>
    <w:rsid w:val="00CF4BDD"/>
    <w:rsid w:val="00CF5E96"/>
    <w:rsid w:val="00CF75D3"/>
    <w:rsid w:val="00CF7A86"/>
    <w:rsid w:val="00D00260"/>
    <w:rsid w:val="00D00B4C"/>
    <w:rsid w:val="00D00CC6"/>
    <w:rsid w:val="00D0105B"/>
    <w:rsid w:val="00D010BA"/>
    <w:rsid w:val="00D01C4F"/>
    <w:rsid w:val="00D02957"/>
    <w:rsid w:val="00D02A67"/>
    <w:rsid w:val="00D039E7"/>
    <w:rsid w:val="00D03EA6"/>
    <w:rsid w:val="00D04095"/>
    <w:rsid w:val="00D04B17"/>
    <w:rsid w:val="00D0535A"/>
    <w:rsid w:val="00D05A64"/>
    <w:rsid w:val="00D06C83"/>
    <w:rsid w:val="00D073B4"/>
    <w:rsid w:val="00D07F2C"/>
    <w:rsid w:val="00D10664"/>
    <w:rsid w:val="00D10C7D"/>
    <w:rsid w:val="00D11E52"/>
    <w:rsid w:val="00D12324"/>
    <w:rsid w:val="00D12334"/>
    <w:rsid w:val="00D1269C"/>
    <w:rsid w:val="00D12F5B"/>
    <w:rsid w:val="00D12F8D"/>
    <w:rsid w:val="00D13579"/>
    <w:rsid w:val="00D13E75"/>
    <w:rsid w:val="00D141FE"/>
    <w:rsid w:val="00D1456A"/>
    <w:rsid w:val="00D15A6D"/>
    <w:rsid w:val="00D15CC8"/>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F36"/>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5C11"/>
    <w:rsid w:val="00D25EF3"/>
    <w:rsid w:val="00D262DE"/>
    <w:rsid w:val="00D26BAD"/>
    <w:rsid w:val="00D304C1"/>
    <w:rsid w:val="00D304C3"/>
    <w:rsid w:val="00D30DAF"/>
    <w:rsid w:val="00D30EF8"/>
    <w:rsid w:val="00D31531"/>
    <w:rsid w:val="00D31677"/>
    <w:rsid w:val="00D31698"/>
    <w:rsid w:val="00D31811"/>
    <w:rsid w:val="00D31CBC"/>
    <w:rsid w:val="00D32BE7"/>
    <w:rsid w:val="00D33063"/>
    <w:rsid w:val="00D337DE"/>
    <w:rsid w:val="00D349BE"/>
    <w:rsid w:val="00D34EF7"/>
    <w:rsid w:val="00D36320"/>
    <w:rsid w:val="00D36351"/>
    <w:rsid w:val="00D3775A"/>
    <w:rsid w:val="00D40E0E"/>
    <w:rsid w:val="00D42672"/>
    <w:rsid w:val="00D429E4"/>
    <w:rsid w:val="00D42C21"/>
    <w:rsid w:val="00D42C2F"/>
    <w:rsid w:val="00D42D3C"/>
    <w:rsid w:val="00D42F2A"/>
    <w:rsid w:val="00D434DD"/>
    <w:rsid w:val="00D438C8"/>
    <w:rsid w:val="00D43B74"/>
    <w:rsid w:val="00D44468"/>
    <w:rsid w:val="00D4546F"/>
    <w:rsid w:val="00D45901"/>
    <w:rsid w:val="00D463B1"/>
    <w:rsid w:val="00D465CD"/>
    <w:rsid w:val="00D46B64"/>
    <w:rsid w:val="00D46C28"/>
    <w:rsid w:val="00D46C49"/>
    <w:rsid w:val="00D46EB8"/>
    <w:rsid w:val="00D46F0B"/>
    <w:rsid w:val="00D47BF3"/>
    <w:rsid w:val="00D50E12"/>
    <w:rsid w:val="00D513F2"/>
    <w:rsid w:val="00D51BD8"/>
    <w:rsid w:val="00D51BF2"/>
    <w:rsid w:val="00D52042"/>
    <w:rsid w:val="00D541B7"/>
    <w:rsid w:val="00D548E6"/>
    <w:rsid w:val="00D54E24"/>
    <w:rsid w:val="00D55B2A"/>
    <w:rsid w:val="00D57466"/>
    <w:rsid w:val="00D574DA"/>
    <w:rsid w:val="00D6004F"/>
    <w:rsid w:val="00D60349"/>
    <w:rsid w:val="00D607C6"/>
    <w:rsid w:val="00D61DE1"/>
    <w:rsid w:val="00D61EF2"/>
    <w:rsid w:val="00D62635"/>
    <w:rsid w:val="00D630AE"/>
    <w:rsid w:val="00D63417"/>
    <w:rsid w:val="00D63A86"/>
    <w:rsid w:val="00D642BB"/>
    <w:rsid w:val="00D653A7"/>
    <w:rsid w:val="00D6553C"/>
    <w:rsid w:val="00D66661"/>
    <w:rsid w:val="00D6683C"/>
    <w:rsid w:val="00D66A49"/>
    <w:rsid w:val="00D67D45"/>
    <w:rsid w:val="00D67DD2"/>
    <w:rsid w:val="00D67F1F"/>
    <w:rsid w:val="00D706F2"/>
    <w:rsid w:val="00D70F05"/>
    <w:rsid w:val="00D710E9"/>
    <w:rsid w:val="00D71542"/>
    <w:rsid w:val="00D71563"/>
    <w:rsid w:val="00D72021"/>
    <w:rsid w:val="00D726AD"/>
    <w:rsid w:val="00D73C78"/>
    <w:rsid w:val="00D74100"/>
    <w:rsid w:val="00D745E0"/>
    <w:rsid w:val="00D75232"/>
    <w:rsid w:val="00D75496"/>
    <w:rsid w:val="00D75DF4"/>
    <w:rsid w:val="00D75EDC"/>
    <w:rsid w:val="00D779A0"/>
    <w:rsid w:val="00D8219F"/>
    <w:rsid w:val="00D82265"/>
    <w:rsid w:val="00D8253C"/>
    <w:rsid w:val="00D828C9"/>
    <w:rsid w:val="00D828DE"/>
    <w:rsid w:val="00D82F92"/>
    <w:rsid w:val="00D837E2"/>
    <w:rsid w:val="00D838D0"/>
    <w:rsid w:val="00D83D36"/>
    <w:rsid w:val="00D83D89"/>
    <w:rsid w:val="00D84699"/>
    <w:rsid w:val="00D848F8"/>
    <w:rsid w:val="00D8629C"/>
    <w:rsid w:val="00D862D4"/>
    <w:rsid w:val="00D8643A"/>
    <w:rsid w:val="00D86470"/>
    <w:rsid w:val="00D867A4"/>
    <w:rsid w:val="00D86C55"/>
    <w:rsid w:val="00D86DC1"/>
    <w:rsid w:val="00D87388"/>
    <w:rsid w:val="00D87481"/>
    <w:rsid w:val="00D90AC7"/>
    <w:rsid w:val="00D90E33"/>
    <w:rsid w:val="00D916E1"/>
    <w:rsid w:val="00D92300"/>
    <w:rsid w:val="00D92D64"/>
    <w:rsid w:val="00D933C6"/>
    <w:rsid w:val="00D93533"/>
    <w:rsid w:val="00D93623"/>
    <w:rsid w:val="00D93996"/>
    <w:rsid w:val="00D9464A"/>
    <w:rsid w:val="00D9476A"/>
    <w:rsid w:val="00D947AB"/>
    <w:rsid w:val="00D94B9D"/>
    <w:rsid w:val="00D94D6F"/>
    <w:rsid w:val="00D94E8E"/>
    <w:rsid w:val="00D95544"/>
    <w:rsid w:val="00D95A97"/>
    <w:rsid w:val="00D962BD"/>
    <w:rsid w:val="00D96414"/>
    <w:rsid w:val="00D969F6"/>
    <w:rsid w:val="00D96EC2"/>
    <w:rsid w:val="00D96F3F"/>
    <w:rsid w:val="00D9772E"/>
    <w:rsid w:val="00D97C3D"/>
    <w:rsid w:val="00D97F19"/>
    <w:rsid w:val="00DA0A88"/>
    <w:rsid w:val="00DA0B46"/>
    <w:rsid w:val="00DA0C84"/>
    <w:rsid w:val="00DA0F24"/>
    <w:rsid w:val="00DA106B"/>
    <w:rsid w:val="00DA13A1"/>
    <w:rsid w:val="00DA15A5"/>
    <w:rsid w:val="00DA1823"/>
    <w:rsid w:val="00DA19B3"/>
    <w:rsid w:val="00DA1B72"/>
    <w:rsid w:val="00DA24FF"/>
    <w:rsid w:val="00DA28FE"/>
    <w:rsid w:val="00DA354C"/>
    <w:rsid w:val="00DA35C5"/>
    <w:rsid w:val="00DA3D9B"/>
    <w:rsid w:val="00DA57C6"/>
    <w:rsid w:val="00DA693E"/>
    <w:rsid w:val="00DA6CBB"/>
    <w:rsid w:val="00DA7065"/>
    <w:rsid w:val="00DA79FD"/>
    <w:rsid w:val="00DB0110"/>
    <w:rsid w:val="00DB118B"/>
    <w:rsid w:val="00DB15E0"/>
    <w:rsid w:val="00DB2616"/>
    <w:rsid w:val="00DB2E7A"/>
    <w:rsid w:val="00DB314E"/>
    <w:rsid w:val="00DB34A3"/>
    <w:rsid w:val="00DB3786"/>
    <w:rsid w:val="00DB3C91"/>
    <w:rsid w:val="00DB3CDD"/>
    <w:rsid w:val="00DB3F3F"/>
    <w:rsid w:val="00DB4AD1"/>
    <w:rsid w:val="00DB4DE3"/>
    <w:rsid w:val="00DB52D0"/>
    <w:rsid w:val="00DB53E6"/>
    <w:rsid w:val="00DB562A"/>
    <w:rsid w:val="00DB565D"/>
    <w:rsid w:val="00DB5E8D"/>
    <w:rsid w:val="00DB67A3"/>
    <w:rsid w:val="00DB6971"/>
    <w:rsid w:val="00DB7084"/>
    <w:rsid w:val="00DB7DD9"/>
    <w:rsid w:val="00DB7F1E"/>
    <w:rsid w:val="00DB7F70"/>
    <w:rsid w:val="00DC13E4"/>
    <w:rsid w:val="00DC150D"/>
    <w:rsid w:val="00DC1C90"/>
    <w:rsid w:val="00DC2470"/>
    <w:rsid w:val="00DC38C5"/>
    <w:rsid w:val="00DC40F6"/>
    <w:rsid w:val="00DC4639"/>
    <w:rsid w:val="00DC4AF3"/>
    <w:rsid w:val="00DC5BBC"/>
    <w:rsid w:val="00DC64A3"/>
    <w:rsid w:val="00DC68BC"/>
    <w:rsid w:val="00DC6A8F"/>
    <w:rsid w:val="00DC6E74"/>
    <w:rsid w:val="00DC6E98"/>
    <w:rsid w:val="00DC778A"/>
    <w:rsid w:val="00DD022B"/>
    <w:rsid w:val="00DD0462"/>
    <w:rsid w:val="00DD0E97"/>
    <w:rsid w:val="00DD0F13"/>
    <w:rsid w:val="00DD0FAC"/>
    <w:rsid w:val="00DD11E1"/>
    <w:rsid w:val="00DD1CD0"/>
    <w:rsid w:val="00DD1D12"/>
    <w:rsid w:val="00DD1D8F"/>
    <w:rsid w:val="00DD28B2"/>
    <w:rsid w:val="00DD2B67"/>
    <w:rsid w:val="00DD2D9C"/>
    <w:rsid w:val="00DD2ED3"/>
    <w:rsid w:val="00DD37FE"/>
    <w:rsid w:val="00DD48D1"/>
    <w:rsid w:val="00DD4F5D"/>
    <w:rsid w:val="00DD511D"/>
    <w:rsid w:val="00DD5309"/>
    <w:rsid w:val="00DD543D"/>
    <w:rsid w:val="00DD55AE"/>
    <w:rsid w:val="00DD5C9B"/>
    <w:rsid w:val="00DD5F47"/>
    <w:rsid w:val="00DD5FC0"/>
    <w:rsid w:val="00DE039B"/>
    <w:rsid w:val="00DE0745"/>
    <w:rsid w:val="00DE0AD2"/>
    <w:rsid w:val="00DE0BE3"/>
    <w:rsid w:val="00DE0FE2"/>
    <w:rsid w:val="00DE1558"/>
    <w:rsid w:val="00DE16EA"/>
    <w:rsid w:val="00DE18BB"/>
    <w:rsid w:val="00DE1D50"/>
    <w:rsid w:val="00DE1E8D"/>
    <w:rsid w:val="00DE1F72"/>
    <w:rsid w:val="00DE20D7"/>
    <w:rsid w:val="00DE2459"/>
    <w:rsid w:val="00DE2B17"/>
    <w:rsid w:val="00DE3131"/>
    <w:rsid w:val="00DE34BA"/>
    <w:rsid w:val="00DE34D5"/>
    <w:rsid w:val="00DE3736"/>
    <w:rsid w:val="00DE3F82"/>
    <w:rsid w:val="00DE4447"/>
    <w:rsid w:val="00DE4702"/>
    <w:rsid w:val="00DE5306"/>
    <w:rsid w:val="00DE7009"/>
    <w:rsid w:val="00DE70CB"/>
    <w:rsid w:val="00DE7A55"/>
    <w:rsid w:val="00DF08A3"/>
    <w:rsid w:val="00DF0D0E"/>
    <w:rsid w:val="00DF2191"/>
    <w:rsid w:val="00DF22AF"/>
    <w:rsid w:val="00DF2D42"/>
    <w:rsid w:val="00DF4096"/>
    <w:rsid w:val="00DF445D"/>
    <w:rsid w:val="00DF457D"/>
    <w:rsid w:val="00DF509D"/>
    <w:rsid w:val="00DF528F"/>
    <w:rsid w:val="00DF5E48"/>
    <w:rsid w:val="00DF5F16"/>
    <w:rsid w:val="00DF61A1"/>
    <w:rsid w:val="00DF677E"/>
    <w:rsid w:val="00DF6B7B"/>
    <w:rsid w:val="00DF6FB5"/>
    <w:rsid w:val="00DF727D"/>
    <w:rsid w:val="00DF7741"/>
    <w:rsid w:val="00DF7756"/>
    <w:rsid w:val="00DF78C9"/>
    <w:rsid w:val="00E001D5"/>
    <w:rsid w:val="00E011FE"/>
    <w:rsid w:val="00E0146F"/>
    <w:rsid w:val="00E01AAB"/>
    <w:rsid w:val="00E021AE"/>
    <w:rsid w:val="00E02869"/>
    <w:rsid w:val="00E02BFA"/>
    <w:rsid w:val="00E02CE6"/>
    <w:rsid w:val="00E03276"/>
    <w:rsid w:val="00E0398C"/>
    <w:rsid w:val="00E03BEF"/>
    <w:rsid w:val="00E03E20"/>
    <w:rsid w:val="00E04304"/>
    <w:rsid w:val="00E0461E"/>
    <w:rsid w:val="00E0471E"/>
    <w:rsid w:val="00E04CFD"/>
    <w:rsid w:val="00E054F6"/>
    <w:rsid w:val="00E05B1A"/>
    <w:rsid w:val="00E05E45"/>
    <w:rsid w:val="00E074A0"/>
    <w:rsid w:val="00E0778D"/>
    <w:rsid w:val="00E077A5"/>
    <w:rsid w:val="00E07E4C"/>
    <w:rsid w:val="00E07F4C"/>
    <w:rsid w:val="00E106CE"/>
    <w:rsid w:val="00E10F27"/>
    <w:rsid w:val="00E11BA8"/>
    <w:rsid w:val="00E12159"/>
    <w:rsid w:val="00E123E3"/>
    <w:rsid w:val="00E128B9"/>
    <w:rsid w:val="00E129F5"/>
    <w:rsid w:val="00E12F7D"/>
    <w:rsid w:val="00E12F84"/>
    <w:rsid w:val="00E1306D"/>
    <w:rsid w:val="00E13647"/>
    <w:rsid w:val="00E13950"/>
    <w:rsid w:val="00E143C6"/>
    <w:rsid w:val="00E14D5B"/>
    <w:rsid w:val="00E14EE7"/>
    <w:rsid w:val="00E15026"/>
    <w:rsid w:val="00E1511D"/>
    <w:rsid w:val="00E15F21"/>
    <w:rsid w:val="00E1602E"/>
    <w:rsid w:val="00E160C4"/>
    <w:rsid w:val="00E16178"/>
    <w:rsid w:val="00E1629F"/>
    <w:rsid w:val="00E163BE"/>
    <w:rsid w:val="00E163E0"/>
    <w:rsid w:val="00E16EB2"/>
    <w:rsid w:val="00E17545"/>
    <w:rsid w:val="00E17AF8"/>
    <w:rsid w:val="00E17BE9"/>
    <w:rsid w:val="00E20615"/>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63A"/>
    <w:rsid w:val="00E2664F"/>
    <w:rsid w:val="00E27F82"/>
    <w:rsid w:val="00E30998"/>
    <w:rsid w:val="00E31FD2"/>
    <w:rsid w:val="00E32366"/>
    <w:rsid w:val="00E333D7"/>
    <w:rsid w:val="00E33F9F"/>
    <w:rsid w:val="00E34103"/>
    <w:rsid w:val="00E34523"/>
    <w:rsid w:val="00E346E0"/>
    <w:rsid w:val="00E35081"/>
    <w:rsid w:val="00E35261"/>
    <w:rsid w:val="00E35620"/>
    <w:rsid w:val="00E361F5"/>
    <w:rsid w:val="00E36258"/>
    <w:rsid w:val="00E36C34"/>
    <w:rsid w:val="00E36C5D"/>
    <w:rsid w:val="00E37919"/>
    <w:rsid w:val="00E37FE2"/>
    <w:rsid w:val="00E40BEA"/>
    <w:rsid w:val="00E40FD9"/>
    <w:rsid w:val="00E4136A"/>
    <w:rsid w:val="00E4180A"/>
    <w:rsid w:val="00E422B7"/>
    <w:rsid w:val="00E4232A"/>
    <w:rsid w:val="00E42986"/>
    <w:rsid w:val="00E42E70"/>
    <w:rsid w:val="00E43325"/>
    <w:rsid w:val="00E4373E"/>
    <w:rsid w:val="00E4391A"/>
    <w:rsid w:val="00E439E9"/>
    <w:rsid w:val="00E4588F"/>
    <w:rsid w:val="00E45ABC"/>
    <w:rsid w:val="00E45C31"/>
    <w:rsid w:val="00E4644A"/>
    <w:rsid w:val="00E46597"/>
    <w:rsid w:val="00E46F8A"/>
    <w:rsid w:val="00E473BA"/>
    <w:rsid w:val="00E478F5"/>
    <w:rsid w:val="00E504F6"/>
    <w:rsid w:val="00E5091D"/>
    <w:rsid w:val="00E50D63"/>
    <w:rsid w:val="00E51279"/>
    <w:rsid w:val="00E51DDF"/>
    <w:rsid w:val="00E5219F"/>
    <w:rsid w:val="00E52A71"/>
    <w:rsid w:val="00E52E06"/>
    <w:rsid w:val="00E52EB7"/>
    <w:rsid w:val="00E5362C"/>
    <w:rsid w:val="00E53A8E"/>
    <w:rsid w:val="00E540DA"/>
    <w:rsid w:val="00E560D1"/>
    <w:rsid w:val="00E57228"/>
    <w:rsid w:val="00E5744C"/>
    <w:rsid w:val="00E606BE"/>
    <w:rsid w:val="00E6082C"/>
    <w:rsid w:val="00E609FF"/>
    <w:rsid w:val="00E613AE"/>
    <w:rsid w:val="00E61604"/>
    <w:rsid w:val="00E619B2"/>
    <w:rsid w:val="00E61C3D"/>
    <w:rsid w:val="00E61D16"/>
    <w:rsid w:val="00E62298"/>
    <w:rsid w:val="00E62585"/>
    <w:rsid w:val="00E626FC"/>
    <w:rsid w:val="00E62C3E"/>
    <w:rsid w:val="00E6301B"/>
    <w:rsid w:val="00E631E1"/>
    <w:rsid w:val="00E63A3F"/>
    <w:rsid w:val="00E63ADB"/>
    <w:rsid w:val="00E63E5E"/>
    <w:rsid w:val="00E643B8"/>
    <w:rsid w:val="00E64E2F"/>
    <w:rsid w:val="00E658D3"/>
    <w:rsid w:val="00E65F39"/>
    <w:rsid w:val="00E6755D"/>
    <w:rsid w:val="00E675B6"/>
    <w:rsid w:val="00E678EE"/>
    <w:rsid w:val="00E67E12"/>
    <w:rsid w:val="00E67ED6"/>
    <w:rsid w:val="00E70C8F"/>
    <w:rsid w:val="00E70DC4"/>
    <w:rsid w:val="00E72012"/>
    <w:rsid w:val="00E72843"/>
    <w:rsid w:val="00E72F81"/>
    <w:rsid w:val="00E73586"/>
    <w:rsid w:val="00E73CD2"/>
    <w:rsid w:val="00E7443D"/>
    <w:rsid w:val="00E749C4"/>
    <w:rsid w:val="00E750B3"/>
    <w:rsid w:val="00E754F0"/>
    <w:rsid w:val="00E7550D"/>
    <w:rsid w:val="00E75D79"/>
    <w:rsid w:val="00E76003"/>
    <w:rsid w:val="00E7603E"/>
    <w:rsid w:val="00E769E6"/>
    <w:rsid w:val="00E76B63"/>
    <w:rsid w:val="00E77436"/>
    <w:rsid w:val="00E775CB"/>
    <w:rsid w:val="00E80581"/>
    <w:rsid w:val="00E8084B"/>
    <w:rsid w:val="00E80A74"/>
    <w:rsid w:val="00E80ECB"/>
    <w:rsid w:val="00E81B7D"/>
    <w:rsid w:val="00E81C3C"/>
    <w:rsid w:val="00E81D7C"/>
    <w:rsid w:val="00E8200B"/>
    <w:rsid w:val="00E821C8"/>
    <w:rsid w:val="00E8222F"/>
    <w:rsid w:val="00E82C86"/>
    <w:rsid w:val="00E835D0"/>
    <w:rsid w:val="00E83653"/>
    <w:rsid w:val="00E83D5A"/>
    <w:rsid w:val="00E84835"/>
    <w:rsid w:val="00E84C70"/>
    <w:rsid w:val="00E84EAA"/>
    <w:rsid w:val="00E8533F"/>
    <w:rsid w:val="00E85396"/>
    <w:rsid w:val="00E8585E"/>
    <w:rsid w:val="00E85D4D"/>
    <w:rsid w:val="00E85E91"/>
    <w:rsid w:val="00E85FBE"/>
    <w:rsid w:val="00E860E8"/>
    <w:rsid w:val="00E868E6"/>
    <w:rsid w:val="00E86B4D"/>
    <w:rsid w:val="00E86E05"/>
    <w:rsid w:val="00E86E42"/>
    <w:rsid w:val="00E8720B"/>
    <w:rsid w:val="00E87246"/>
    <w:rsid w:val="00E9019A"/>
    <w:rsid w:val="00E9102F"/>
    <w:rsid w:val="00E916F3"/>
    <w:rsid w:val="00E91B18"/>
    <w:rsid w:val="00E91FD1"/>
    <w:rsid w:val="00E92346"/>
    <w:rsid w:val="00E92746"/>
    <w:rsid w:val="00E92B39"/>
    <w:rsid w:val="00E92F6A"/>
    <w:rsid w:val="00E93086"/>
    <w:rsid w:val="00E930D7"/>
    <w:rsid w:val="00E932DC"/>
    <w:rsid w:val="00E932E6"/>
    <w:rsid w:val="00E93C60"/>
    <w:rsid w:val="00E93C90"/>
    <w:rsid w:val="00E93EF3"/>
    <w:rsid w:val="00E94F82"/>
    <w:rsid w:val="00E95D60"/>
    <w:rsid w:val="00E96766"/>
    <w:rsid w:val="00EA0031"/>
    <w:rsid w:val="00EA0265"/>
    <w:rsid w:val="00EA0398"/>
    <w:rsid w:val="00EA03B2"/>
    <w:rsid w:val="00EA077C"/>
    <w:rsid w:val="00EA0CC4"/>
    <w:rsid w:val="00EA13B2"/>
    <w:rsid w:val="00EA15E1"/>
    <w:rsid w:val="00EA2557"/>
    <w:rsid w:val="00EA2EA2"/>
    <w:rsid w:val="00EA300B"/>
    <w:rsid w:val="00EA3070"/>
    <w:rsid w:val="00EA3128"/>
    <w:rsid w:val="00EA33DA"/>
    <w:rsid w:val="00EA3520"/>
    <w:rsid w:val="00EA35EE"/>
    <w:rsid w:val="00EA3F2F"/>
    <w:rsid w:val="00EA4473"/>
    <w:rsid w:val="00EA4A4B"/>
    <w:rsid w:val="00EA519F"/>
    <w:rsid w:val="00EA5873"/>
    <w:rsid w:val="00EA5F82"/>
    <w:rsid w:val="00EA61D6"/>
    <w:rsid w:val="00EA61FA"/>
    <w:rsid w:val="00EA6723"/>
    <w:rsid w:val="00EA691C"/>
    <w:rsid w:val="00EA7535"/>
    <w:rsid w:val="00EA7784"/>
    <w:rsid w:val="00EA7B6E"/>
    <w:rsid w:val="00EB0778"/>
    <w:rsid w:val="00EB0E8D"/>
    <w:rsid w:val="00EB0FB4"/>
    <w:rsid w:val="00EB10EC"/>
    <w:rsid w:val="00EB122E"/>
    <w:rsid w:val="00EB1620"/>
    <w:rsid w:val="00EB1756"/>
    <w:rsid w:val="00EB1ACE"/>
    <w:rsid w:val="00EB29B0"/>
    <w:rsid w:val="00EB318A"/>
    <w:rsid w:val="00EB38C9"/>
    <w:rsid w:val="00EB3B03"/>
    <w:rsid w:val="00EB4147"/>
    <w:rsid w:val="00EB4AD0"/>
    <w:rsid w:val="00EB4F79"/>
    <w:rsid w:val="00EB53F0"/>
    <w:rsid w:val="00EB5783"/>
    <w:rsid w:val="00EB60D1"/>
    <w:rsid w:val="00EB777A"/>
    <w:rsid w:val="00EC000C"/>
    <w:rsid w:val="00EC032E"/>
    <w:rsid w:val="00EC079B"/>
    <w:rsid w:val="00EC0A2D"/>
    <w:rsid w:val="00EC0E6D"/>
    <w:rsid w:val="00EC157A"/>
    <w:rsid w:val="00EC1BE3"/>
    <w:rsid w:val="00EC1D30"/>
    <w:rsid w:val="00EC1E3D"/>
    <w:rsid w:val="00EC1FAA"/>
    <w:rsid w:val="00EC206E"/>
    <w:rsid w:val="00EC2135"/>
    <w:rsid w:val="00EC24A8"/>
    <w:rsid w:val="00EC2D40"/>
    <w:rsid w:val="00EC2E4B"/>
    <w:rsid w:val="00EC30C5"/>
    <w:rsid w:val="00EC352D"/>
    <w:rsid w:val="00EC374B"/>
    <w:rsid w:val="00EC3B1C"/>
    <w:rsid w:val="00EC3E07"/>
    <w:rsid w:val="00EC464F"/>
    <w:rsid w:val="00EC4705"/>
    <w:rsid w:val="00EC51FD"/>
    <w:rsid w:val="00EC5590"/>
    <w:rsid w:val="00EC55FF"/>
    <w:rsid w:val="00EC5AF3"/>
    <w:rsid w:val="00EC5D01"/>
    <w:rsid w:val="00EC60E5"/>
    <w:rsid w:val="00EC6230"/>
    <w:rsid w:val="00EC63A7"/>
    <w:rsid w:val="00EC6D60"/>
    <w:rsid w:val="00EC711C"/>
    <w:rsid w:val="00EC7A04"/>
    <w:rsid w:val="00ED01B6"/>
    <w:rsid w:val="00ED04CB"/>
    <w:rsid w:val="00ED06B6"/>
    <w:rsid w:val="00ED0ADA"/>
    <w:rsid w:val="00ED103E"/>
    <w:rsid w:val="00ED1355"/>
    <w:rsid w:val="00ED1576"/>
    <w:rsid w:val="00ED16F3"/>
    <w:rsid w:val="00ED183A"/>
    <w:rsid w:val="00ED192F"/>
    <w:rsid w:val="00ED1983"/>
    <w:rsid w:val="00ED1B23"/>
    <w:rsid w:val="00ED2D80"/>
    <w:rsid w:val="00ED3062"/>
    <w:rsid w:val="00ED31FC"/>
    <w:rsid w:val="00ED3414"/>
    <w:rsid w:val="00ED34F7"/>
    <w:rsid w:val="00ED4130"/>
    <w:rsid w:val="00ED450F"/>
    <w:rsid w:val="00ED52E1"/>
    <w:rsid w:val="00ED5C37"/>
    <w:rsid w:val="00ED64D1"/>
    <w:rsid w:val="00ED6778"/>
    <w:rsid w:val="00ED6C10"/>
    <w:rsid w:val="00ED7365"/>
    <w:rsid w:val="00ED750A"/>
    <w:rsid w:val="00ED7700"/>
    <w:rsid w:val="00ED7825"/>
    <w:rsid w:val="00ED7F04"/>
    <w:rsid w:val="00EE0DC8"/>
    <w:rsid w:val="00EE1079"/>
    <w:rsid w:val="00EE15A0"/>
    <w:rsid w:val="00EE1729"/>
    <w:rsid w:val="00EE2337"/>
    <w:rsid w:val="00EE314E"/>
    <w:rsid w:val="00EE34BD"/>
    <w:rsid w:val="00EE3894"/>
    <w:rsid w:val="00EE3EA1"/>
    <w:rsid w:val="00EE410D"/>
    <w:rsid w:val="00EE4582"/>
    <w:rsid w:val="00EE4637"/>
    <w:rsid w:val="00EE4834"/>
    <w:rsid w:val="00EE4B27"/>
    <w:rsid w:val="00EE50D0"/>
    <w:rsid w:val="00EE59F9"/>
    <w:rsid w:val="00EE5E10"/>
    <w:rsid w:val="00EE6102"/>
    <w:rsid w:val="00EE66EC"/>
    <w:rsid w:val="00EE6B4B"/>
    <w:rsid w:val="00EE6F11"/>
    <w:rsid w:val="00EE7002"/>
    <w:rsid w:val="00EE754C"/>
    <w:rsid w:val="00EE7892"/>
    <w:rsid w:val="00EF0410"/>
    <w:rsid w:val="00EF1B0C"/>
    <w:rsid w:val="00EF27FB"/>
    <w:rsid w:val="00EF2B3F"/>
    <w:rsid w:val="00EF3BD4"/>
    <w:rsid w:val="00EF4169"/>
    <w:rsid w:val="00EF4630"/>
    <w:rsid w:val="00EF4A80"/>
    <w:rsid w:val="00EF4C24"/>
    <w:rsid w:val="00EF5380"/>
    <w:rsid w:val="00EF53AB"/>
    <w:rsid w:val="00EF572F"/>
    <w:rsid w:val="00EF5A75"/>
    <w:rsid w:val="00EF5E35"/>
    <w:rsid w:val="00EF6370"/>
    <w:rsid w:val="00EF6656"/>
    <w:rsid w:val="00EF6B29"/>
    <w:rsid w:val="00EF6BCE"/>
    <w:rsid w:val="00F00BC7"/>
    <w:rsid w:val="00F00E9E"/>
    <w:rsid w:val="00F013B1"/>
    <w:rsid w:val="00F016DC"/>
    <w:rsid w:val="00F017F6"/>
    <w:rsid w:val="00F01B6D"/>
    <w:rsid w:val="00F01F72"/>
    <w:rsid w:val="00F03DBF"/>
    <w:rsid w:val="00F048CE"/>
    <w:rsid w:val="00F04B6F"/>
    <w:rsid w:val="00F04B94"/>
    <w:rsid w:val="00F05198"/>
    <w:rsid w:val="00F06C57"/>
    <w:rsid w:val="00F0718D"/>
    <w:rsid w:val="00F10293"/>
    <w:rsid w:val="00F10556"/>
    <w:rsid w:val="00F10B33"/>
    <w:rsid w:val="00F10BD7"/>
    <w:rsid w:val="00F11220"/>
    <w:rsid w:val="00F11A49"/>
    <w:rsid w:val="00F11F99"/>
    <w:rsid w:val="00F12084"/>
    <w:rsid w:val="00F120E3"/>
    <w:rsid w:val="00F12381"/>
    <w:rsid w:val="00F12B74"/>
    <w:rsid w:val="00F12DC4"/>
    <w:rsid w:val="00F130B0"/>
    <w:rsid w:val="00F1311E"/>
    <w:rsid w:val="00F1333E"/>
    <w:rsid w:val="00F13DD6"/>
    <w:rsid w:val="00F14040"/>
    <w:rsid w:val="00F14388"/>
    <w:rsid w:val="00F146A2"/>
    <w:rsid w:val="00F147C5"/>
    <w:rsid w:val="00F14837"/>
    <w:rsid w:val="00F14D5D"/>
    <w:rsid w:val="00F14DF4"/>
    <w:rsid w:val="00F15545"/>
    <w:rsid w:val="00F15914"/>
    <w:rsid w:val="00F15BD6"/>
    <w:rsid w:val="00F1635C"/>
    <w:rsid w:val="00F16579"/>
    <w:rsid w:val="00F169FE"/>
    <w:rsid w:val="00F16B6F"/>
    <w:rsid w:val="00F16E06"/>
    <w:rsid w:val="00F16EC8"/>
    <w:rsid w:val="00F171B0"/>
    <w:rsid w:val="00F171BF"/>
    <w:rsid w:val="00F173C4"/>
    <w:rsid w:val="00F17400"/>
    <w:rsid w:val="00F17427"/>
    <w:rsid w:val="00F176A8"/>
    <w:rsid w:val="00F1777B"/>
    <w:rsid w:val="00F178C8"/>
    <w:rsid w:val="00F20483"/>
    <w:rsid w:val="00F215E9"/>
    <w:rsid w:val="00F21B95"/>
    <w:rsid w:val="00F21F19"/>
    <w:rsid w:val="00F22196"/>
    <w:rsid w:val="00F2260D"/>
    <w:rsid w:val="00F23061"/>
    <w:rsid w:val="00F236AA"/>
    <w:rsid w:val="00F23B1A"/>
    <w:rsid w:val="00F23F27"/>
    <w:rsid w:val="00F243BE"/>
    <w:rsid w:val="00F24CE4"/>
    <w:rsid w:val="00F25335"/>
    <w:rsid w:val="00F2545F"/>
    <w:rsid w:val="00F264E1"/>
    <w:rsid w:val="00F26932"/>
    <w:rsid w:val="00F26999"/>
    <w:rsid w:val="00F2709E"/>
    <w:rsid w:val="00F277F5"/>
    <w:rsid w:val="00F27A72"/>
    <w:rsid w:val="00F27BD4"/>
    <w:rsid w:val="00F30B10"/>
    <w:rsid w:val="00F31227"/>
    <w:rsid w:val="00F316A8"/>
    <w:rsid w:val="00F32060"/>
    <w:rsid w:val="00F32252"/>
    <w:rsid w:val="00F324C5"/>
    <w:rsid w:val="00F32BB8"/>
    <w:rsid w:val="00F339D0"/>
    <w:rsid w:val="00F33D40"/>
    <w:rsid w:val="00F33E08"/>
    <w:rsid w:val="00F3405E"/>
    <w:rsid w:val="00F3407C"/>
    <w:rsid w:val="00F343CE"/>
    <w:rsid w:val="00F3464A"/>
    <w:rsid w:val="00F34C12"/>
    <w:rsid w:val="00F35046"/>
    <w:rsid w:val="00F35350"/>
    <w:rsid w:val="00F35390"/>
    <w:rsid w:val="00F3541A"/>
    <w:rsid w:val="00F35BAA"/>
    <w:rsid w:val="00F35FA9"/>
    <w:rsid w:val="00F36E58"/>
    <w:rsid w:val="00F370BE"/>
    <w:rsid w:val="00F371F7"/>
    <w:rsid w:val="00F4004F"/>
    <w:rsid w:val="00F40F64"/>
    <w:rsid w:val="00F4114E"/>
    <w:rsid w:val="00F41B8C"/>
    <w:rsid w:val="00F42325"/>
    <w:rsid w:val="00F43065"/>
    <w:rsid w:val="00F43CDC"/>
    <w:rsid w:val="00F4409B"/>
    <w:rsid w:val="00F442D6"/>
    <w:rsid w:val="00F4472D"/>
    <w:rsid w:val="00F44FE7"/>
    <w:rsid w:val="00F45165"/>
    <w:rsid w:val="00F45C40"/>
    <w:rsid w:val="00F45C9F"/>
    <w:rsid w:val="00F46198"/>
    <w:rsid w:val="00F4638E"/>
    <w:rsid w:val="00F46411"/>
    <w:rsid w:val="00F46F23"/>
    <w:rsid w:val="00F4709F"/>
    <w:rsid w:val="00F509A5"/>
    <w:rsid w:val="00F5111A"/>
    <w:rsid w:val="00F5111F"/>
    <w:rsid w:val="00F512F0"/>
    <w:rsid w:val="00F51585"/>
    <w:rsid w:val="00F52A78"/>
    <w:rsid w:val="00F5322B"/>
    <w:rsid w:val="00F532D1"/>
    <w:rsid w:val="00F534E5"/>
    <w:rsid w:val="00F53572"/>
    <w:rsid w:val="00F53937"/>
    <w:rsid w:val="00F53C84"/>
    <w:rsid w:val="00F53C85"/>
    <w:rsid w:val="00F55EF3"/>
    <w:rsid w:val="00F56E1F"/>
    <w:rsid w:val="00F5700C"/>
    <w:rsid w:val="00F57485"/>
    <w:rsid w:val="00F57652"/>
    <w:rsid w:val="00F57DDB"/>
    <w:rsid w:val="00F57DE1"/>
    <w:rsid w:val="00F57F51"/>
    <w:rsid w:val="00F606F5"/>
    <w:rsid w:val="00F6072E"/>
    <w:rsid w:val="00F60753"/>
    <w:rsid w:val="00F60774"/>
    <w:rsid w:val="00F60AB0"/>
    <w:rsid w:val="00F60B27"/>
    <w:rsid w:val="00F6175B"/>
    <w:rsid w:val="00F618B8"/>
    <w:rsid w:val="00F62984"/>
    <w:rsid w:val="00F631FD"/>
    <w:rsid w:val="00F63387"/>
    <w:rsid w:val="00F63BED"/>
    <w:rsid w:val="00F63E82"/>
    <w:rsid w:val="00F65752"/>
    <w:rsid w:val="00F65945"/>
    <w:rsid w:val="00F65D61"/>
    <w:rsid w:val="00F66AC4"/>
    <w:rsid w:val="00F66DF0"/>
    <w:rsid w:val="00F67037"/>
    <w:rsid w:val="00F674D1"/>
    <w:rsid w:val="00F6769A"/>
    <w:rsid w:val="00F701D7"/>
    <w:rsid w:val="00F70371"/>
    <w:rsid w:val="00F70823"/>
    <w:rsid w:val="00F70BF7"/>
    <w:rsid w:val="00F70CFF"/>
    <w:rsid w:val="00F70FDA"/>
    <w:rsid w:val="00F72343"/>
    <w:rsid w:val="00F72B68"/>
    <w:rsid w:val="00F72E17"/>
    <w:rsid w:val="00F73656"/>
    <w:rsid w:val="00F74444"/>
    <w:rsid w:val="00F744EE"/>
    <w:rsid w:val="00F74F87"/>
    <w:rsid w:val="00F75ABA"/>
    <w:rsid w:val="00F75DDE"/>
    <w:rsid w:val="00F7605C"/>
    <w:rsid w:val="00F76168"/>
    <w:rsid w:val="00F76A4D"/>
    <w:rsid w:val="00F76BD3"/>
    <w:rsid w:val="00F7732F"/>
    <w:rsid w:val="00F77956"/>
    <w:rsid w:val="00F804ED"/>
    <w:rsid w:val="00F80754"/>
    <w:rsid w:val="00F80F33"/>
    <w:rsid w:val="00F81346"/>
    <w:rsid w:val="00F816BF"/>
    <w:rsid w:val="00F82046"/>
    <w:rsid w:val="00F82173"/>
    <w:rsid w:val="00F827F1"/>
    <w:rsid w:val="00F82E7E"/>
    <w:rsid w:val="00F83AED"/>
    <w:rsid w:val="00F84220"/>
    <w:rsid w:val="00F84258"/>
    <w:rsid w:val="00F84292"/>
    <w:rsid w:val="00F84335"/>
    <w:rsid w:val="00F85631"/>
    <w:rsid w:val="00F85E38"/>
    <w:rsid w:val="00F86338"/>
    <w:rsid w:val="00F863B2"/>
    <w:rsid w:val="00F86722"/>
    <w:rsid w:val="00F868B2"/>
    <w:rsid w:val="00F86E86"/>
    <w:rsid w:val="00F87121"/>
    <w:rsid w:val="00F877FA"/>
    <w:rsid w:val="00F87B32"/>
    <w:rsid w:val="00F87C2C"/>
    <w:rsid w:val="00F9003F"/>
    <w:rsid w:val="00F9035D"/>
    <w:rsid w:val="00F9075F"/>
    <w:rsid w:val="00F90CC1"/>
    <w:rsid w:val="00F92250"/>
    <w:rsid w:val="00F922BE"/>
    <w:rsid w:val="00F92BD6"/>
    <w:rsid w:val="00F9406D"/>
    <w:rsid w:val="00F94304"/>
    <w:rsid w:val="00F94422"/>
    <w:rsid w:val="00F94DC8"/>
    <w:rsid w:val="00F957E5"/>
    <w:rsid w:val="00F959E5"/>
    <w:rsid w:val="00F9724B"/>
    <w:rsid w:val="00F97507"/>
    <w:rsid w:val="00FA09BA"/>
    <w:rsid w:val="00FA10B4"/>
    <w:rsid w:val="00FA1308"/>
    <w:rsid w:val="00FA1F17"/>
    <w:rsid w:val="00FA1FE5"/>
    <w:rsid w:val="00FA2BD3"/>
    <w:rsid w:val="00FA3556"/>
    <w:rsid w:val="00FA3F79"/>
    <w:rsid w:val="00FA430B"/>
    <w:rsid w:val="00FA4546"/>
    <w:rsid w:val="00FA4C60"/>
    <w:rsid w:val="00FA56BC"/>
    <w:rsid w:val="00FA7C38"/>
    <w:rsid w:val="00FB05E2"/>
    <w:rsid w:val="00FB0BA1"/>
    <w:rsid w:val="00FB1168"/>
    <w:rsid w:val="00FB2088"/>
    <w:rsid w:val="00FB22E2"/>
    <w:rsid w:val="00FB2F4B"/>
    <w:rsid w:val="00FB32EB"/>
    <w:rsid w:val="00FB3345"/>
    <w:rsid w:val="00FB3DDD"/>
    <w:rsid w:val="00FB4239"/>
    <w:rsid w:val="00FB48A8"/>
    <w:rsid w:val="00FB4CAC"/>
    <w:rsid w:val="00FB536B"/>
    <w:rsid w:val="00FB5A45"/>
    <w:rsid w:val="00FB5EE6"/>
    <w:rsid w:val="00FB644B"/>
    <w:rsid w:val="00FB64F5"/>
    <w:rsid w:val="00FB6690"/>
    <w:rsid w:val="00FB67A7"/>
    <w:rsid w:val="00FB74FB"/>
    <w:rsid w:val="00FB7990"/>
    <w:rsid w:val="00FB7A92"/>
    <w:rsid w:val="00FC0096"/>
    <w:rsid w:val="00FC0214"/>
    <w:rsid w:val="00FC1838"/>
    <w:rsid w:val="00FC1BA3"/>
    <w:rsid w:val="00FC3ADB"/>
    <w:rsid w:val="00FC3B34"/>
    <w:rsid w:val="00FC3C31"/>
    <w:rsid w:val="00FC3DB0"/>
    <w:rsid w:val="00FC48C3"/>
    <w:rsid w:val="00FC4EEF"/>
    <w:rsid w:val="00FC50FD"/>
    <w:rsid w:val="00FC5440"/>
    <w:rsid w:val="00FC5F6A"/>
    <w:rsid w:val="00FC6024"/>
    <w:rsid w:val="00FC63BC"/>
    <w:rsid w:val="00FC6ABD"/>
    <w:rsid w:val="00FC6ADD"/>
    <w:rsid w:val="00FC6BE8"/>
    <w:rsid w:val="00FC7857"/>
    <w:rsid w:val="00FD088C"/>
    <w:rsid w:val="00FD0B23"/>
    <w:rsid w:val="00FD0B2D"/>
    <w:rsid w:val="00FD181F"/>
    <w:rsid w:val="00FD2292"/>
    <w:rsid w:val="00FD30D4"/>
    <w:rsid w:val="00FD355B"/>
    <w:rsid w:val="00FD35EE"/>
    <w:rsid w:val="00FD3905"/>
    <w:rsid w:val="00FD3E1A"/>
    <w:rsid w:val="00FD4CDB"/>
    <w:rsid w:val="00FD507B"/>
    <w:rsid w:val="00FD5F4E"/>
    <w:rsid w:val="00FD609A"/>
    <w:rsid w:val="00FD63D3"/>
    <w:rsid w:val="00FD6679"/>
    <w:rsid w:val="00FD6877"/>
    <w:rsid w:val="00FD69C7"/>
    <w:rsid w:val="00FE0DFC"/>
    <w:rsid w:val="00FE15AD"/>
    <w:rsid w:val="00FE1C24"/>
    <w:rsid w:val="00FE2E7A"/>
    <w:rsid w:val="00FE3B0E"/>
    <w:rsid w:val="00FE41DF"/>
    <w:rsid w:val="00FE52A1"/>
    <w:rsid w:val="00FE612A"/>
    <w:rsid w:val="00FE639D"/>
    <w:rsid w:val="00FE6669"/>
    <w:rsid w:val="00FE6937"/>
    <w:rsid w:val="00FE7D72"/>
    <w:rsid w:val="00FF06A6"/>
    <w:rsid w:val="00FF223C"/>
    <w:rsid w:val="00FF2D21"/>
    <w:rsid w:val="00FF3191"/>
    <w:rsid w:val="00FF31C6"/>
    <w:rsid w:val="00FF3570"/>
    <w:rsid w:val="00FF3769"/>
    <w:rsid w:val="00FF43AA"/>
    <w:rsid w:val="00FF46CF"/>
    <w:rsid w:val="00FF4C45"/>
    <w:rsid w:val="00FF4DB1"/>
    <w:rsid w:val="00FF4E62"/>
    <w:rsid w:val="00FF4FD7"/>
    <w:rsid w:val="00FF53FE"/>
    <w:rsid w:val="00FF5475"/>
    <w:rsid w:val="00FF5B3A"/>
    <w:rsid w:val="00FF60F0"/>
    <w:rsid w:val="00FF615F"/>
    <w:rsid w:val="00FF66ED"/>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B302D"/>
  <w15:docId w15:val="{04C93FBF-BA45-41CA-B3E4-6ACF30F57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C31DE-BCBC-4F76-962B-392632B60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24</Pages>
  <Words>6071</Words>
  <Characters>34605</Characters>
  <Application>Microsoft Office Word</Application>
  <DocSecurity>8</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 Phahuwattanakorn</cp:lastModifiedBy>
  <cp:revision>67</cp:revision>
  <cp:lastPrinted>2026-05-06T11:39:00Z</cp:lastPrinted>
  <dcterms:created xsi:type="dcterms:W3CDTF">2026-05-06T02:54:00Z</dcterms:created>
  <dcterms:modified xsi:type="dcterms:W3CDTF">2026-05-11T09:56:00Z</dcterms:modified>
</cp:coreProperties>
</file>