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62AFC" w14:textId="77777777" w:rsidR="006221B5" w:rsidRPr="007676B1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7676B1">
        <w:rPr>
          <w:rFonts w:ascii="Angsana New" w:hAnsi="Angsana New" w:cs="Angsana New" w:hint="cs"/>
          <w:sz w:val="52"/>
          <w:szCs w:val="52"/>
          <w:cs/>
        </w:rPr>
        <w:t>บริษัท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</w:t>
      </w:r>
      <w:r w:rsidRPr="007676B1">
        <w:rPr>
          <w:rFonts w:ascii="Angsana New" w:hAnsi="Angsana New" w:cs="Angsana New" w:hint="cs"/>
          <w:sz w:val="52"/>
          <w:szCs w:val="52"/>
          <w:cs/>
        </w:rPr>
        <w:t>เอสซีบี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</w:t>
      </w:r>
      <w:r w:rsidRPr="007676B1">
        <w:rPr>
          <w:rFonts w:ascii="Angsana New" w:hAnsi="Angsana New" w:cs="Angsana New" w:hint="cs"/>
          <w:sz w:val="52"/>
          <w:szCs w:val="52"/>
          <w:cs/>
        </w:rPr>
        <w:t>เอกซ์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</w:t>
      </w:r>
      <w:r w:rsidRPr="007676B1">
        <w:rPr>
          <w:rFonts w:ascii="Angsana New" w:hAnsi="Angsana New" w:cs="Angsana New" w:hint="cs"/>
          <w:sz w:val="52"/>
          <w:szCs w:val="52"/>
          <w:cs/>
        </w:rPr>
        <w:t>จำกัด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(</w:t>
      </w:r>
      <w:r w:rsidRPr="007676B1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7676B1">
        <w:rPr>
          <w:rFonts w:ascii="Angsana New" w:hAnsi="Angsana New" w:cs="Angsana New"/>
          <w:sz w:val="52"/>
          <w:szCs w:val="52"/>
          <w:cs/>
        </w:rPr>
        <w:t>)</w:t>
      </w:r>
    </w:p>
    <w:p w14:paraId="0C3BC730" w14:textId="77777777" w:rsidR="006221B5" w:rsidRPr="007676B1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7676B1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6C553468" w14:textId="77777777" w:rsidR="006221B5" w:rsidRPr="007676B1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54F5FC8" w14:textId="77777777" w:rsidR="004C67DD" w:rsidRPr="004C67DD" w:rsidRDefault="004C67DD" w:rsidP="004C67DD">
      <w:pPr>
        <w:suppressAutoHyphens/>
        <w:spacing w:after="0" w:line="240" w:lineRule="auto"/>
        <w:jc w:val="center"/>
        <w:rPr>
          <w:rFonts w:ascii="Angsana New" w:eastAsia="Times New Roman" w:hAnsi="Angsana New" w:cs="Angsana New"/>
          <w:sz w:val="32"/>
          <w:szCs w:val="32"/>
          <w:cs/>
          <w:lang w:eastAsia="zh-CN"/>
        </w:rPr>
      </w:pP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งบ</w:t>
      </w:r>
      <w:r w:rsidRPr="004C67DD">
        <w:rPr>
          <w:rFonts w:ascii="Angsana New" w:eastAsia="Times New Roman" w:hAnsi="Angsana New" w:cs="Angsana New"/>
          <w:sz w:val="32"/>
          <w:szCs w:val="32"/>
          <w:cs/>
          <w:lang w:eastAsia="zh-CN"/>
        </w:rPr>
        <w:t>การเงิน</w:t>
      </w: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ระหว่างกาลแบบย่อ</w:t>
      </w:r>
    </w:p>
    <w:p w14:paraId="111A54E6" w14:textId="4FDDBF7C" w:rsidR="004C67DD" w:rsidRPr="004C67DD" w:rsidRDefault="004C67DD" w:rsidP="004C67DD">
      <w:pPr>
        <w:suppressAutoHyphens/>
        <w:spacing w:after="0" w:line="240" w:lineRule="auto"/>
        <w:jc w:val="center"/>
        <w:rPr>
          <w:rFonts w:ascii="Angsana New" w:eastAsia="Times New Roman" w:hAnsi="Angsana New" w:cs="Angsana New"/>
          <w:sz w:val="32"/>
          <w:szCs w:val="32"/>
          <w:cs/>
          <w:lang w:eastAsia="zh-CN"/>
        </w:rPr>
      </w:pP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สำหรับ</w:t>
      </w:r>
      <w:r w:rsidR="008C2F63"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งวด</w:t>
      </w:r>
      <w:r w:rsidR="008C2F63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สามเดือน</w:t>
      </w:r>
      <w:r w:rsidR="008C2F63"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สิ้นสุดวันที่ </w:t>
      </w:r>
      <w:r w:rsidR="008C2F63" w:rsidRPr="004C67DD">
        <w:rPr>
          <w:rFonts w:ascii="Angsana New" w:eastAsia="Times New Roman" w:hAnsi="Angsana New" w:cs="Angsana New"/>
          <w:sz w:val="32"/>
          <w:szCs w:val="32"/>
          <w:lang w:eastAsia="zh-CN"/>
        </w:rPr>
        <w:t>3</w:t>
      </w:r>
      <w:r w:rsidR="008C2F63">
        <w:rPr>
          <w:rFonts w:ascii="Angsana New" w:eastAsia="Times New Roman" w:hAnsi="Angsana New" w:cs="Angsana New"/>
          <w:sz w:val="32"/>
          <w:szCs w:val="32"/>
          <w:lang w:eastAsia="zh-CN"/>
        </w:rPr>
        <w:t>1</w:t>
      </w:r>
      <w:r w:rsidR="008C2F63"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 </w:t>
      </w:r>
      <w:r w:rsidR="008C2F63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มีนาคม</w:t>
      </w:r>
      <w:r w:rsidR="008C2F63"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 </w:t>
      </w:r>
      <w:r w:rsidR="008C2F63" w:rsidRPr="004C67DD">
        <w:rPr>
          <w:rFonts w:ascii="Angsana New" w:eastAsia="Times New Roman" w:hAnsi="Angsana New" w:cs="Angsana New"/>
          <w:sz w:val="32"/>
          <w:szCs w:val="32"/>
          <w:lang w:eastAsia="zh-CN"/>
        </w:rPr>
        <w:t>256</w:t>
      </w:r>
      <w:r w:rsidR="008C2F63">
        <w:rPr>
          <w:rFonts w:ascii="Angsana New" w:eastAsia="Times New Roman" w:hAnsi="Angsana New" w:cs="Angsana New"/>
          <w:sz w:val="32"/>
          <w:szCs w:val="32"/>
          <w:lang w:eastAsia="zh-CN"/>
        </w:rPr>
        <w:t>9</w:t>
      </w:r>
    </w:p>
    <w:p w14:paraId="3A37BBD8" w14:textId="77777777" w:rsidR="004C67DD" w:rsidRPr="004C67DD" w:rsidRDefault="004C67DD" w:rsidP="004C67DD">
      <w:pPr>
        <w:suppressAutoHyphens/>
        <w:spacing w:after="0" w:line="240" w:lineRule="auto"/>
        <w:jc w:val="center"/>
        <w:rPr>
          <w:rFonts w:ascii="Angsana New" w:eastAsia="Times New Roman" w:hAnsi="Angsana New" w:cs="Angsana New"/>
          <w:sz w:val="32"/>
          <w:szCs w:val="32"/>
          <w:lang w:eastAsia="zh-CN"/>
        </w:rPr>
      </w:pPr>
      <w:r w:rsidRPr="004C67DD">
        <w:rPr>
          <w:rFonts w:ascii="Angsana New" w:eastAsia="Times New Roman" w:hAnsi="Angsana New" w:cs="Angsana New"/>
          <w:sz w:val="32"/>
          <w:szCs w:val="32"/>
          <w:cs/>
          <w:lang w:eastAsia="zh-CN"/>
        </w:rPr>
        <w:t>และ</w:t>
      </w:r>
    </w:p>
    <w:p w14:paraId="072E2178" w14:textId="77777777" w:rsidR="004C67DD" w:rsidRPr="004C67DD" w:rsidRDefault="004C67DD" w:rsidP="004C67DD">
      <w:pPr>
        <w:suppressAutoHyphens/>
        <w:spacing w:after="0" w:line="240" w:lineRule="auto"/>
        <w:jc w:val="center"/>
        <w:rPr>
          <w:rFonts w:ascii="Angsana New" w:eastAsia="Times New Roman" w:hAnsi="Angsana New" w:cs="Angsana New"/>
          <w:sz w:val="32"/>
          <w:szCs w:val="32"/>
          <w:lang w:eastAsia="zh-CN"/>
        </w:rPr>
      </w:pP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รายงานการสอบทานของ</w:t>
      </w:r>
      <w:r w:rsidRPr="004C67DD">
        <w:rPr>
          <w:rFonts w:ascii="Angsana New" w:eastAsia="Times New Roman" w:hAnsi="Angsana New" w:cs="Angsana New"/>
          <w:sz w:val="32"/>
          <w:szCs w:val="32"/>
          <w:cs/>
          <w:lang w:eastAsia="zh-CN"/>
        </w:rPr>
        <w:t>ผู้สอบบัญชีรับอนุญาต</w:t>
      </w:r>
    </w:p>
    <w:p w14:paraId="310B372C" w14:textId="77D3B2B8" w:rsidR="006221B5" w:rsidRDefault="006221B5" w:rsidP="006221B5">
      <w:pPr>
        <w:rPr>
          <w:rFonts w:ascii="Angsana New" w:hAnsi="Angsana New" w:cs="Angsana New"/>
          <w:b/>
          <w:bCs/>
          <w:sz w:val="28"/>
        </w:rPr>
      </w:pPr>
    </w:p>
    <w:p w14:paraId="0F7C418C" w14:textId="2CEB3F59" w:rsidR="004C67DD" w:rsidRDefault="004C67DD" w:rsidP="006221B5">
      <w:pPr>
        <w:rPr>
          <w:rFonts w:ascii="Angsana New" w:hAnsi="Angsana New" w:cs="Angsana New"/>
          <w:b/>
          <w:bCs/>
          <w:sz w:val="28"/>
        </w:rPr>
      </w:pPr>
    </w:p>
    <w:p w14:paraId="57EA089B" w14:textId="485902E4" w:rsidR="004C67DD" w:rsidRDefault="004C67DD" w:rsidP="006221B5">
      <w:pPr>
        <w:rPr>
          <w:rFonts w:ascii="Angsana New" w:hAnsi="Angsana New" w:cs="Angsana New"/>
          <w:b/>
          <w:bCs/>
          <w:sz w:val="28"/>
        </w:rPr>
      </w:pPr>
    </w:p>
    <w:p w14:paraId="19D0C3D7" w14:textId="77777777" w:rsidR="004C67DD" w:rsidRDefault="004C67DD" w:rsidP="006221B5">
      <w:pPr>
        <w:rPr>
          <w:rFonts w:ascii="Angsana New" w:hAnsi="Angsana New" w:cs="Angsana New"/>
          <w:b/>
          <w:bCs/>
          <w:sz w:val="28"/>
        </w:rPr>
      </w:pPr>
    </w:p>
    <w:p w14:paraId="165061E3" w14:textId="77777777" w:rsidR="006221B5" w:rsidRDefault="006221B5" w:rsidP="006221B5">
      <w:pPr>
        <w:rPr>
          <w:rFonts w:ascii="Angsana New" w:hAnsi="Angsana New" w:cs="Angsana New"/>
          <w:b/>
          <w:bCs/>
          <w:sz w:val="28"/>
        </w:rPr>
        <w:sectPr w:rsidR="006221B5" w:rsidSect="000F1AFD">
          <w:footerReference w:type="default" r:id="rId11"/>
          <w:headerReference w:type="first" r:id="rId12"/>
          <w:pgSz w:w="11906" w:h="16838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70BA2686" w14:textId="77777777" w:rsidR="006221B5" w:rsidRPr="00401AD4" w:rsidRDefault="006221B5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401AD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การสอบ</w:t>
      </w:r>
      <w:r w:rsidRPr="009D7222">
        <w:rPr>
          <w:rFonts w:ascii="Angsana New" w:hAnsi="Angsana New" w:cs="Angsana New" w:hint="cs"/>
          <w:b/>
          <w:bCs/>
          <w:sz w:val="32"/>
          <w:szCs w:val="32"/>
          <w:cs/>
        </w:rPr>
        <w:t>ทานข้อมูลทางการเงิน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ระหว่างกาลโดย</w:t>
      </w:r>
      <w:r w:rsidRPr="00401AD4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6EF88985" w14:textId="77777777" w:rsidR="006221B5" w:rsidRDefault="006221B5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3064D1CD" w14:textId="4032912F" w:rsidR="006221B5" w:rsidRPr="00103D51" w:rsidRDefault="006221B5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8F6DF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เสนอ </w:t>
      </w:r>
      <w:r w:rsidRPr="008F6DF3">
        <w:rPr>
          <w:rFonts w:ascii="Angsana New" w:hAnsi="Angsana New" w:cs="Angsana New"/>
          <w:b/>
          <w:bCs/>
          <w:sz w:val="32"/>
          <w:szCs w:val="32"/>
          <w:cs/>
        </w:rPr>
        <w:t>คณะกรรมการ</w:t>
      </w:r>
      <w:r w:rsidRPr="00883A44">
        <w:rPr>
          <w:rFonts w:ascii="Angsana New" w:hAnsi="Angsana New" w:cs="Angsana New"/>
          <w:b/>
          <w:bCs/>
          <w:sz w:val="32"/>
          <w:szCs w:val="32"/>
          <w:cs/>
        </w:rPr>
        <w:t>บริษัท เอสซีบี เอกซ์ จำกัด (มหาชน)</w:t>
      </w:r>
    </w:p>
    <w:p w14:paraId="2B808BFF" w14:textId="77777777" w:rsidR="006221B5" w:rsidRPr="00D91B23" w:rsidRDefault="006221B5" w:rsidP="00D91B2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986A47F" w14:textId="7A059BB2" w:rsidR="00C95638" w:rsidRPr="00D91B23" w:rsidRDefault="00C95638" w:rsidP="00D91B2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ข้าพเจ้าได้สอบทานงบ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ฐานะการเงิน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รวมและงบฐานะการเงินเฉพาะ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กิจการ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ณ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วันที่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8C2F63" w:rsidRPr="00D0311B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31 </w:t>
      </w:r>
      <w:r w:rsidR="008C2F63" w:rsidRPr="00D0311B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มีนาคม</w:t>
      </w:r>
      <w:r w:rsidR="008C2F6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8C2F63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256</w:t>
      </w:r>
      <w:r w:rsidR="008C2F63">
        <w:rPr>
          <w:rFonts w:ascii="Angsana New" w:eastAsia="Calibri" w:hAnsi="Angsana New" w:cs="Angsana New"/>
          <w:color w:val="000000" w:themeColor="text1"/>
          <w:sz w:val="30"/>
          <w:szCs w:val="30"/>
        </w:rPr>
        <w:t>9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 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งบกำไรขาดทุน</w:t>
      </w:r>
      <w:r w:rsidR="00BE07E4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และกำไรขาดทุนเบ็ดเสร็จอื่นรวม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และงบกำไรขาดทุน</w:t>
      </w:r>
      <w:r w:rsidR="006526B9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และกำไรขาดทุนเบ็ดเสร็จอื่น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เฉพาะ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กิจการ</w:t>
      </w:r>
      <w:r w:rsidR="00BA6D64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8C2F63" w:rsidRPr="008C2F6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และงบกระแสเงินสดรวมและงบกระแสเงินสดเฉพาะกิจการ สำหรับงวดสามเดือนสิ้นสุดวันที่</w:t>
      </w:r>
      <w:r w:rsidR="008C2F63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 </w:t>
      </w:r>
      <w:r w:rsidR="008C2F63" w:rsidRPr="00D0311B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31 </w:t>
      </w:r>
      <w:r w:rsidR="008C2F63" w:rsidRPr="00D0311B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มีนาคม</w:t>
      </w:r>
      <w:r w:rsidR="008C2F6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8C2F63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256</w:t>
      </w:r>
      <w:r w:rsidR="008C2F63">
        <w:rPr>
          <w:rFonts w:ascii="Angsana New" w:eastAsia="Calibri" w:hAnsi="Angsana New" w:cs="Angsana New"/>
          <w:color w:val="000000" w:themeColor="text1"/>
          <w:sz w:val="30"/>
          <w:szCs w:val="30"/>
        </w:rPr>
        <w:t>9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 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และหมายเหตุประกอบงบการเงินแบบย่อ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(</w:t>
      </w:r>
      <w:r w:rsidR="006F2C3E">
        <w:rPr>
          <w:rFonts w:ascii="Angsana New" w:eastAsia="Calibri" w:hAnsi="Angsana New" w:cs="Angsana New"/>
          <w:color w:val="000000" w:themeColor="text1"/>
          <w:sz w:val="30"/>
          <w:szCs w:val="30"/>
        </w:rPr>
        <w:t>“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ข้อมูลทางการเงินระหว่างกาล</w:t>
      </w:r>
      <w:r w:rsidR="006F2C3E">
        <w:rPr>
          <w:rFonts w:ascii="Angsana New" w:eastAsia="Calibri" w:hAnsi="Angsana New" w:cs="Angsana New"/>
          <w:color w:val="000000" w:themeColor="text1"/>
          <w:sz w:val="30"/>
          <w:szCs w:val="30"/>
        </w:rPr>
        <w:t>”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)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 xml:space="preserve"> ของบริษัท เอสซีบี เอกซ์ จำกัด (มหาชน)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และบริษัทย่อย</w:t>
      </w:r>
      <w:r w:rsidR="003C2DD9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3C2DD9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(</w:t>
      </w:r>
      <w:r w:rsidR="00F61CBF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“</w:t>
      </w:r>
      <w:r w:rsidR="003C2DD9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กลุ่ม</w:t>
      </w:r>
      <w:r w:rsidR="006541CD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บริษัท</w:t>
      </w:r>
      <w:r w:rsidR="00F61CBF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”</w:t>
      </w:r>
      <w:r w:rsidR="006541CD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)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 xml:space="preserve"> และของเฉพาะบริษัท เอสซีบี เอกซ์ จำกัด (มหาชน)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A15AB5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(</w:t>
      </w:r>
      <w:r w:rsidR="00F61CBF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“</w:t>
      </w:r>
      <w:r w:rsidR="00A15AB5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บริษัท</w:t>
      </w:r>
      <w:r w:rsidR="00F61CBF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”</w:t>
      </w:r>
      <w:r w:rsidR="00A15AB5"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)</w:t>
      </w:r>
      <w:r w:rsidR="00A15AB5"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ตามลำดับ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นำเสนอ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ข้อมูล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ทางการเงิน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ระหว่างกาลเหล่านี้ตาม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มาตรฐานการบัญชี ฉบับที่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</w:rPr>
        <w:t>34</w:t>
      </w:r>
      <w:r w:rsidRPr="00D91B23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เรื่อง </w:t>
      </w:r>
      <w:r w:rsidRPr="00D91B23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การ</w:t>
      </w:r>
      <w:r w:rsidRPr="00D91B23">
        <w:rPr>
          <w:rFonts w:ascii="Angsana New" w:eastAsia="Calibri" w:hAnsi="Angsana New" w:cs="Angsana New"/>
          <w:sz w:val="30"/>
          <w:szCs w:val="30"/>
          <w:cs/>
        </w:rPr>
        <w:t>รายงานทาง</w:t>
      </w:r>
      <w:r w:rsidRPr="00D91B23">
        <w:rPr>
          <w:rFonts w:ascii="Angsana New" w:eastAsia="Calibri" w:hAnsi="Angsana New" w:cs="Angsana New" w:hint="cs"/>
          <w:sz w:val="30"/>
          <w:szCs w:val="30"/>
          <w:cs/>
        </w:rPr>
        <w:t>การเงินระหว่างกาล</w:t>
      </w:r>
      <w:r w:rsidR="00463B19" w:rsidRPr="00D91B23">
        <w:rPr>
          <w:rFonts w:ascii="Angsana New" w:eastAsia="Calibri" w:hAnsi="Angsana New" w:cs="Angsana New" w:hint="cs"/>
          <w:sz w:val="30"/>
          <w:szCs w:val="30"/>
          <w:cs/>
        </w:rPr>
        <w:t>และหลักเกณฑ์ของธนาคารแห่งประเทศไทย</w:t>
      </w:r>
      <w:r w:rsidRPr="00D91B23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D91B23">
        <w:rPr>
          <w:rFonts w:ascii="Angsana New" w:eastAsia="Calibri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D91B23">
        <w:rPr>
          <w:rFonts w:ascii="Angsana New" w:eastAsia="Calibri" w:hAnsi="Angsana New" w:cs="Angsana New" w:hint="cs"/>
          <w:sz w:val="30"/>
          <w:szCs w:val="30"/>
          <w:cs/>
        </w:rPr>
        <w:t>ให้</w:t>
      </w:r>
      <w:r w:rsidRPr="00D91B23">
        <w:rPr>
          <w:rFonts w:ascii="Angsana New" w:eastAsia="Calibri" w:hAnsi="Angsana New" w:cs="Angsana New"/>
          <w:sz w:val="30"/>
          <w:szCs w:val="30"/>
          <w:cs/>
        </w:rPr>
        <w:t>ข้อสรุป</w:t>
      </w:r>
      <w:r w:rsidRPr="00D91B23">
        <w:rPr>
          <w:rFonts w:ascii="Angsana New" w:eastAsia="Calibri" w:hAnsi="Angsana New" w:cs="Angsana New" w:hint="cs"/>
          <w:sz w:val="30"/>
          <w:szCs w:val="30"/>
          <w:cs/>
        </w:rPr>
        <w:t>เกี่ยวกับข้อมูลทาง</w:t>
      </w:r>
      <w:r w:rsidRPr="00D91B23">
        <w:rPr>
          <w:rFonts w:ascii="Angsana New" w:eastAsia="Calibri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7ABE3006" w14:textId="77777777" w:rsidR="00C95638" w:rsidRPr="00D91B23" w:rsidRDefault="00C95638" w:rsidP="00D91B2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A761B1E" w14:textId="7D878E33" w:rsidR="006221B5" w:rsidRPr="00D91B23" w:rsidRDefault="006221B5" w:rsidP="00D91B23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D91B23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7369E567" w14:textId="77777777" w:rsidR="006221B5" w:rsidRPr="00D91B23" w:rsidRDefault="006221B5" w:rsidP="00D91B2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FFB35AD" w14:textId="158A3D99" w:rsidR="006221B5" w:rsidRPr="00D91B23" w:rsidRDefault="006221B5" w:rsidP="00D91B2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D91B23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91B23">
        <w:rPr>
          <w:rFonts w:ascii="Angsana New" w:hAnsi="Angsana New" w:cs="Angsana New"/>
          <w:sz w:val="30"/>
          <w:szCs w:val="30"/>
        </w:rPr>
        <w:t xml:space="preserve"> </w:t>
      </w:r>
      <w:r w:rsidRPr="00D91B23">
        <w:rPr>
          <w:rFonts w:ascii="Angsana New" w:hAnsi="Angsana New" w:cs="Angsana New"/>
          <w:sz w:val="30"/>
          <w:szCs w:val="30"/>
          <w:cs/>
        </w:rPr>
        <w:t>รหัส</w:t>
      </w:r>
      <w:r w:rsidRPr="00D91B23">
        <w:rPr>
          <w:rFonts w:ascii="Angsana New" w:hAnsi="Angsana New" w:cs="Angsana New"/>
          <w:sz w:val="30"/>
          <w:szCs w:val="30"/>
        </w:rPr>
        <w:t xml:space="preserve"> 2410 “</w:t>
      </w:r>
      <w:r w:rsidRPr="00D91B23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D91B23">
        <w:rPr>
          <w:rFonts w:ascii="Angsana New" w:hAnsi="Angsana New" w:cs="Angsana New"/>
          <w:sz w:val="30"/>
          <w:szCs w:val="30"/>
        </w:rPr>
        <w:br/>
      </w:r>
      <w:r w:rsidRPr="00D91B23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D91B23">
        <w:rPr>
          <w:rFonts w:ascii="Angsana New" w:hAnsi="Angsana New" w:cs="Angsana New"/>
          <w:sz w:val="30"/>
          <w:szCs w:val="30"/>
        </w:rPr>
        <w:t>”</w:t>
      </w:r>
      <w:r w:rsidRPr="00D91B23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D91B23">
        <w:rPr>
          <w:rFonts w:ascii="Angsana New" w:hAnsi="Angsana New" w:cs="Angsana New"/>
          <w:sz w:val="30"/>
          <w:szCs w:val="30"/>
        </w:rPr>
        <w:t xml:space="preserve"> </w:t>
      </w:r>
      <w:r w:rsidRPr="00D91B23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D91B23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D91B23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D91B23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D91B23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D91B23">
        <w:rPr>
          <w:rFonts w:ascii="Angsana New" w:hAnsi="Angsana New" w:cs="Angsana New"/>
          <w:sz w:val="30"/>
          <w:szCs w:val="30"/>
        </w:rPr>
        <w:t xml:space="preserve"> </w:t>
      </w:r>
      <w:r w:rsidRPr="00D91B23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D91B23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D91B23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D91B23">
        <w:rPr>
          <w:rFonts w:ascii="Angsana New" w:hAnsi="Angsana New" w:cs="Angsana New" w:hint="cs"/>
          <w:sz w:val="30"/>
          <w:szCs w:val="30"/>
          <w:cs/>
        </w:rPr>
        <w:t>ได้</w:t>
      </w:r>
      <w:r w:rsidRPr="00D91B23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D91B23">
        <w:rPr>
          <w:rFonts w:ascii="Angsana New" w:hAnsi="Angsana New" w:cs="Angsana New" w:hint="cs"/>
          <w:sz w:val="30"/>
          <w:szCs w:val="30"/>
          <w:cs/>
        </w:rPr>
        <w:t>พบ</w:t>
      </w:r>
      <w:r w:rsidRPr="00D91B23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D91B23">
        <w:rPr>
          <w:rFonts w:ascii="Angsana New" w:hAnsi="Angsana New" w:cs="Angsana New"/>
          <w:sz w:val="30"/>
          <w:szCs w:val="30"/>
        </w:rPr>
        <w:t xml:space="preserve"> </w:t>
      </w:r>
      <w:r w:rsidRPr="00D91B23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D91B2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D91B23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3B888F0F" w14:textId="77777777" w:rsidR="006221B5" w:rsidRPr="001F1790" w:rsidRDefault="006221B5" w:rsidP="006221B5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6A57722" w14:textId="77777777" w:rsidR="006221B5" w:rsidRDefault="006221B5" w:rsidP="006221B5">
      <w:pPr>
        <w:rPr>
          <w:rFonts w:ascii="Angsana New" w:hAnsi="Angsana New" w:cs="Angsana New"/>
          <w:i/>
          <w:iCs/>
          <w:sz w:val="30"/>
          <w:szCs w:val="30"/>
        </w:rPr>
        <w:sectPr w:rsidR="006221B5" w:rsidSect="00D91B23">
          <w:headerReference w:type="default" r:id="rId13"/>
          <w:footerReference w:type="default" r:id="rId14"/>
          <w:pgSz w:w="11906" w:h="16838" w:code="9"/>
          <w:pgMar w:top="691" w:right="1152" w:bottom="576" w:left="1152" w:header="720" w:footer="720" w:gutter="0"/>
          <w:cols w:space="720"/>
          <w:docGrid w:linePitch="490"/>
        </w:sectPr>
      </w:pPr>
    </w:p>
    <w:p w14:paraId="7F59F001" w14:textId="77777777" w:rsidR="006221B5" w:rsidRPr="001F1790" w:rsidRDefault="006221B5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56964F5E" w14:textId="77777777" w:rsidR="006221B5" w:rsidRDefault="006221B5" w:rsidP="006221B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85945A2" w14:textId="2206917E" w:rsidR="006221B5" w:rsidRPr="001F1790" w:rsidRDefault="006221B5" w:rsidP="006221B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F1790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 ไม่ได้จัดทำขึ้น</w:t>
      </w:r>
      <w:r w:rsidRPr="009D7222">
        <w:rPr>
          <w:rFonts w:ascii="Angsana New" w:hAnsi="Angsana New" w:cs="Angsana New"/>
          <w:sz w:val="30"/>
          <w:szCs w:val="30"/>
          <w:cs/>
        </w:rPr>
        <w:t>ตาม</w:t>
      </w:r>
      <w:r w:rsidRPr="009D7222">
        <w:rPr>
          <w:rFonts w:ascii="Angsana New" w:hAnsi="Angsana New" w:cs="Angsana New" w:hint="cs"/>
          <w:sz w:val="30"/>
          <w:szCs w:val="30"/>
          <w:cs/>
        </w:rPr>
        <w:t>มาตรฐานการบัญชี</w:t>
      </w:r>
      <w:r w:rsidR="00201EDC">
        <w:rPr>
          <w:rFonts w:ascii="Angsana New" w:hAnsi="Angsana New" w:cs="Angsana New"/>
          <w:sz w:val="30"/>
          <w:szCs w:val="30"/>
        </w:rPr>
        <w:t xml:space="preserve">           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Pr="00692655">
        <w:rPr>
          <w:rFonts w:ascii="Angsana New" w:hAnsi="Angsana New" w:cs="Angsana New"/>
          <w:sz w:val="30"/>
          <w:szCs w:val="30"/>
        </w:rPr>
        <w:t>34</w:t>
      </w:r>
      <w:r w:rsidRPr="00692655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Pr="00692655">
        <w:rPr>
          <w:rFonts w:ascii="Angsana New" w:hAnsi="Angsana New" w:cs="Angsana New"/>
          <w:sz w:val="30"/>
          <w:szCs w:val="30"/>
          <w:cs/>
        </w:rPr>
        <w:t>การรายงาน</w:t>
      </w:r>
      <w:r>
        <w:rPr>
          <w:rFonts w:ascii="Angsana New" w:hAnsi="Angsana New" w:cs="Angsana New" w:hint="cs"/>
          <w:sz w:val="30"/>
          <w:szCs w:val="30"/>
          <w:cs/>
        </w:rPr>
        <w:t>ทาง</w:t>
      </w:r>
      <w:r w:rsidRPr="00692655">
        <w:rPr>
          <w:rFonts w:ascii="Angsana New" w:hAnsi="Angsana New" w:cs="Angsana New" w:hint="cs"/>
          <w:sz w:val="30"/>
          <w:szCs w:val="30"/>
          <w:cs/>
        </w:rPr>
        <w:t>การเงินระหว่างกาล</w:t>
      </w:r>
      <w:r w:rsidR="00F712EF">
        <w:rPr>
          <w:rFonts w:ascii="Angsana New" w:eastAsia="Calibri" w:hAnsi="Angsana New" w:cs="Angsana New" w:hint="cs"/>
          <w:sz w:val="30"/>
          <w:szCs w:val="30"/>
          <w:cs/>
        </w:rPr>
        <w:t>และหลักเกณฑ์ของธนาคารแห่งประเทศไทย</w:t>
      </w:r>
      <w:r w:rsidRPr="00692655">
        <w:rPr>
          <w:rFonts w:ascii="Angsana New" w:hAnsi="Angsana New" w:cs="Angsana New"/>
          <w:sz w:val="30"/>
          <w:szCs w:val="30"/>
        </w:rPr>
        <w:t xml:space="preserve"> </w:t>
      </w:r>
      <w:r w:rsidRPr="00692655">
        <w:rPr>
          <w:rFonts w:ascii="Angsana New" w:hAnsi="Angsana New" w:cs="Angsana New" w:hint="cs"/>
          <w:sz w:val="30"/>
          <w:szCs w:val="30"/>
          <w:cs/>
        </w:rPr>
        <w:t>ในสาระสำคัญ</w:t>
      </w:r>
      <w:r w:rsidRPr="00692655">
        <w:rPr>
          <w:rFonts w:ascii="Angsana New" w:hAnsi="Angsana New" w:cs="Angsana New"/>
          <w:sz w:val="30"/>
          <w:szCs w:val="30"/>
          <w:cs/>
        </w:rPr>
        <w:t>จาก</w:t>
      </w:r>
      <w:r w:rsidR="00F712EF">
        <w:rPr>
          <w:rFonts w:ascii="Angsana New" w:hAnsi="Angsana New" w:cs="Angsana New"/>
          <w:sz w:val="30"/>
          <w:szCs w:val="30"/>
          <w:cs/>
        </w:rPr>
        <w:br/>
      </w:r>
      <w:r w:rsidRPr="00692655">
        <w:rPr>
          <w:rFonts w:ascii="Angsana New" w:hAnsi="Angsana New" w:cs="Angsana New"/>
          <w:sz w:val="30"/>
          <w:szCs w:val="30"/>
          <w:cs/>
        </w:rPr>
        <w:t>การสอบทานของข้าพเจ้า</w:t>
      </w:r>
    </w:p>
    <w:p w14:paraId="5E62E606" w14:textId="77777777" w:rsidR="006221B5" w:rsidRPr="000D5D0C" w:rsidRDefault="006221B5" w:rsidP="006221B5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7617C3B" w14:textId="77777777" w:rsidR="006221B5" w:rsidRDefault="006221B5" w:rsidP="006221B5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3BBFDB4" w14:textId="77777777" w:rsidR="006221B5" w:rsidRPr="00607D20" w:rsidRDefault="006221B5" w:rsidP="006221B5">
      <w:pPr>
        <w:spacing w:after="0"/>
        <w:rPr>
          <w:rFonts w:ascii="Angsana New" w:hAnsi="Angsana New" w:cs="Angsana New"/>
          <w:sz w:val="30"/>
          <w:szCs w:val="30"/>
        </w:rPr>
      </w:pPr>
    </w:p>
    <w:p w14:paraId="1E00C61F" w14:textId="77777777" w:rsidR="006221B5" w:rsidRDefault="006221B5" w:rsidP="006221B5">
      <w:pPr>
        <w:spacing w:after="0"/>
        <w:rPr>
          <w:rFonts w:ascii="Angsana New" w:hAnsi="Angsana New" w:cs="Angsana New"/>
          <w:sz w:val="30"/>
          <w:szCs w:val="30"/>
        </w:rPr>
      </w:pPr>
      <w:r w:rsidRPr="00796A3C">
        <w:rPr>
          <w:rFonts w:ascii="Angsana New" w:hAnsi="Angsana New" w:cs="Angsana New"/>
          <w:sz w:val="30"/>
          <w:szCs w:val="30"/>
        </w:rPr>
        <w:t>(</w:t>
      </w:r>
      <w:r w:rsidRPr="00796A3C">
        <w:rPr>
          <w:rFonts w:ascii="Angsana New" w:hAnsi="Angsana New" w:cs="Angsana New"/>
          <w:sz w:val="30"/>
          <w:szCs w:val="30"/>
          <w:cs/>
        </w:rPr>
        <w:t>อรวรรณ ชุณหกิจไพศาล)</w:t>
      </w:r>
    </w:p>
    <w:p w14:paraId="1EBD6409" w14:textId="77777777" w:rsidR="006221B5" w:rsidRPr="00C037D8" w:rsidRDefault="006221B5" w:rsidP="006221B5">
      <w:pPr>
        <w:spacing w:after="0"/>
        <w:rPr>
          <w:rFonts w:ascii="Angsana New" w:hAnsi="Angsana New" w:cs="Angsana New"/>
          <w:sz w:val="30"/>
          <w:szCs w:val="30"/>
        </w:rPr>
      </w:pPr>
      <w:r w:rsidRPr="00C037D8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62B37FC4" w14:textId="0A0BBAA8" w:rsidR="006221B5" w:rsidRDefault="006221B5" w:rsidP="006221B5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BA76AC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 w:cs="Angsana New"/>
          <w:sz w:val="30"/>
          <w:szCs w:val="30"/>
        </w:rPr>
        <w:t>6105</w:t>
      </w:r>
    </w:p>
    <w:p w14:paraId="69DDEFA8" w14:textId="77777777" w:rsidR="00976EE8" w:rsidRDefault="00976EE8" w:rsidP="006221B5">
      <w:pPr>
        <w:spacing w:after="0"/>
        <w:jc w:val="both"/>
        <w:outlineLvl w:val="0"/>
        <w:rPr>
          <w:rFonts w:ascii="Angsana New" w:hAnsi="Angsana New" w:cs="Angsana New"/>
          <w:sz w:val="30"/>
          <w:szCs w:val="30"/>
        </w:rPr>
      </w:pPr>
    </w:p>
    <w:p w14:paraId="0278C494" w14:textId="509B1E15" w:rsidR="006221B5" w:rsidRPr="002F59C8" w:rsidRDefault="006221B5" w:rsidP="006221B5">
      <w:pPr>
        <w:spacing w:after="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2F59C8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E1A0B46" w14:textId="77777777" w:rsidR="006221B5" w:rsidRDefault="006221B5" w:rsidP="006221B5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2F59C8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782F6E65" w14:textId="6F84B170" w:rsidR="006221B5" w:rsidRPr="00474B9C" w:rsidRDefault="00103864" w:rsidP="006221B5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13</w:t>
      </w:r>
      <w:r w:rsidR="008C2F63">
        <w:rPr>
          <w:rFonts w:ascii="Angsana New" w:hAnsi="Angsana New" w:cs="Angsana New"/>
          <w:sz w:val="30"/>
          <w:szCs w:val="30"/>
        </w:rPr>
        <w:t xml:space="preserve"> </w:t>
      </w:r>
      <w:r w:rsidR="008C2F63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8C2F63">
        <w:rPr>
          <w:rFonts w:ascii="Angsana New" w:hAnsi="Angsana New" w:cs="Angsana New"/>
          <w:sz w:val="30"/>
          <w:szCs w:val="30"/>
        </w:rPr>
        <w:t>2569</w:t>
      </w:r>
    </w:p>
    <w:p w14:paraId="272007DA" w14:textId="2C43047E" w:rsidR="00EA4882" w:rsidRPr="00255B92" w:rsidRDefault="00255B92" w:rsidP="0001267C">
      <w:pPr>
        <w:suppressAutoHyphens/>
        <w:spacing w:after="0" w:line="240" w:lineRule="atLeast"/>
        <w:ind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highlight w:val="cyan"/>
          <w:cs/>
          <w:lang w:eastAsia="zh-CN"/>
        </w:rPr>
      </w:pPr>
      <w:r w:rsidRPr="00255B92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highlight w:val="cyan"/>
          <w:cs/>
          <w:lang w:eastAsia="zh-CN"/>
        </w:rPr>
        <w:t xml:space="preserve"> </w:t>
      </w:r>
    </w:p>
    <w:sectPr w:rsidR="00EA4882" w:rsidRPr="00255B92" w:rsidSect="00D91B23">
      <w:headerReference w:type="default" r:id="rId15"/>
      <w:footerReference w:type="default" r:id="rId16"/>
      <w:pgSz w:w="11906" w:h="16838" w:code="9"/>
      <w:pgMar w:top="691" w:right="1152" w:bottom="576" w:left="1152" w:header="720" w:footer="720" w:gutter="0"/>
      <w:pgNumType w:start="17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1533D" w14:textId="77777777" w:rsidR="00957EC7" w:rsidRDefault="00957EC7" w:rsidP="00B742E5">
      <w:pPr>
        <w:spacing w:after="0" w:line="240" w:lineRule="auto"/>
      </w:pPr>
      <w:r>
        <w:separator/>
      </w:r>
    </w:p>
  </w:endnote>
  <w:endnote w:type="continuationSeparator" w:id="0">
    <w:p w14:paraId="25FAA10D" w14:textId="77777777" w:rsidR="00957EC7" w:rsidRDefault="00957EC7" w:rsidP="00B742E5">
      <w:pPr>
        <w:spacing w:after="0" w:line="240" w:lineRule="auto"/>
      </w:pPr>
      <w:r>
        <w:continuationSeparator/>
      </w:r>
    </w:p>
  </w:endnote>
  <w:endnote w:type="continuationNotice" w:id="1">
    <w:p w14:paraId="16066953" w14:textId="77777777" w:rsidR="00957EC7" w:rsidRDefault="00957EC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24666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CF1BFA1" w14:textId="77777777" w:rsidR="006221B5" w:rsidRPr="005100F5" w:rsidRDefault="006221B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100F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100F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100F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100F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100F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71516844" w14:textId="77777777" w:rsidR="006221B5" w:rsidRDefault="006221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AB312" w14:textId="0B2C4A35" w:rsidR="006C6222" w:rsidRPr="003F67FC" w:rsidRDefault="006C6222" w:rsidP="003F67FC">
    <w:pPr>
      <w:pStyle w:val="Footer"/>
      <w:jc w:val="center"/>
      <w:rPr>
        <w:rFonts w:ascii="Angsana New" w:hAnsi="Angsana New"/>
        <w:sz w:val="30"/>
        <w:szCs w:val="30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hint="cs"/>
        <w:sz w:val="30"/>
        <w:szCs w:val="30"/>
      </w:rPr>
      <w:id w:val="-11997801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B56F9B" w14:textId="6FB61658" w:rsidR="00685D8E" w:rsidRPr="003F67FC" w:rsidRDefault="0078508F" w:rsidP="003F67FC">
        <w:pPr>
          <w:pStyle w:val="Footer"/>
          <w:jc w:val="center"/>
          <w:rPr>
            <w:rFonts w:ascii="Angsana New" w:hAnsi="Angsana New"/>
            <w:sz w:val="30"/>
            <w:szCs w:val="30"/>
            <w:cs/>
          </w:rPr>
        </w:pPr>
        <w:r>
          <w:rPr>
            <w:rFonts w:ascii="Angsana New" w:hAnsi="Angsana New" w:hint="cs"/>
            <w:sz w:val="30"/>
            <w:szCs w:val="30"/>
            <w:cs/>
          </w:rPr>
          <w:t>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29821" w14:textId="77777777" w:rsidR="00957EC7" w:rsidRDefault="00957EC7" w:rsidP="00B742E5">
      <w:pPr>
        <w:spacing w:after="0" w:line="240" w:lineRule="auto"/>
      </w:pPr>
      <w:r>
        <w:separator/>
      </w:r>
    </w:p>
  </w:footnote>
  <w:footnote w:type="continuationSeparator" w:id="0">
    <w:p w14:paraId="7EE277E2" w14:textId="77777777" w:rsidR="00957EC7" w:rsidRDefault="00957EC7" w:rsidP="00B742E5">
      <w:pPr>
        <w:spacing w:after="0" w:line="240" w:lineRule="auto"/>
      </w:pPr>
      <w:r>
        <w:continuationSeparator/>
      </w:r>
    </w:p>
  </w:footnote>
  <w:footnote w:type="continuationNotice" w:id="1">
    <w:p w14:paraId="0C78432C" w14:textId="77777777" w:rsidR="00957EC7" w:rsidRDefault="00957EC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8BC72" w14:textId="77777777" w:rsidR="00BC07DC" w:rsidRDefault="00BC07DC">
    <w:pPr>
      <w:pStyle w:val="Header"/>
      <w:rPr>
        <w:rFonts w:asciiTheme="majorBidi" w:hAnsiTheme="majorBidi" w:cstheme="majorBidi"/>
        <w:sz w:val="52"/>
        <w:szCs w:val="52"/>
      </w:rPr>
    </w:pPr>
  </w:p>
  <w:p w14:paraId="0AB85747" w14:textId="77777777" w:rsidR="00BC07DC" w:rsidRDefault="00BC07DC">
    <w:pPr>
      <w:pStyle w:val="Header"/>
      <w:rPr>
        <w:rFonts w:asciiTheme="majorBidi" w:hAnsiTheme="majorBidi" w:cstheme="majorBidi"/>
        <w:sz w:val="52"/>
        <w:szCs w:val="52"/>
      </w:rPr>
    </w:pPr>
  </w:p>
  <w:p w14:paraId="5698458C" w14:textId="77777777" w:rsidR="00BC07DC" w:rsidRDefault="00BC07DC">
    <w:pPr>
      <w:pStyle w:val="Header"/>
      <w:rPr>
        <w:rFonts w:asciiTheme="majorBidi" w:hAnsiTheme="majorBidi" w:cstheme="majorBidi"/>
        <w:sz w:val="52"/>
        <w:szCs w:val="52"/>
      </w:rPr>
    </w:pPr>
  </w:p>
  <w:p w14:paraId="5F96D3A1" w14:textId="77777777" w:rsidR="00BC07DC" w:rsidRDefault="00BC07DC">
    <w:pPr>
      <w:pStyle w:val="Header"/>
      <w:rPr>
        <w:rFonts w:asciiTheme="majorBidi" w:hAnsiTheme="majorBidi" w:cstheme="majorBidi"/>
        <w:sz w:val="52"/>
        <w:szCs w:val="52"/>
      </w:rPr>
    </w:pPr>
  </w:p>
  <w:p w14:paraId="4A639357" w14:textId="77777777" w:rsidR="00BC07DC" w:rsidRDefault="00BC07DC">
    <w:pPr>
      <w:pStyle w:val="Header"/>
      <w:rPr>
        <w:rFonts w:asciiTheme="majorBidi" w:hAnsiTheme="majorBidi" w:cstheme="majorBidi"/>
        <w:sz w:val="52"/>
        <w:szCs w:val="52"/>
      </w:rPr>
    </w:pPr>
  </w:p>
  <w:p w14:paraId="64DE3E38" w14:textId="77777777" w:rsidR="00BC07DC" w:rsidRPr="00BC07DC" w:rsidRDefault="00BC07DC">
    <w:pPr>
      <w:pStyle w:val="Header"/>
      <w:rPr>
        <w:rFonts w:asciiTheme="majorBidi" w:hAnsiTheme="majorBidi" w:cstheme="majorBidi"/>
        <w:sz w:val="52"/>
        <w:szCs w:val="5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A2F0E" w14:textId="1D0BF598" w:rsidR="006221B5" w:rsidRPr="00DA6840" w:rsidRDefault="006221B5" w:rsidP="00456363">
    <w:pPr>
      <w:spacing w:after="0" w:line="240" w:lineRule="auto"/>
      <w:ind w:right="-29"/>
      <w:rPr>
        <w:rFonts w:asciiTheme="majorBidi" w:hAnsiTheme="majorBidi" w:cstheme="majorBidi"/>
        <w:sz w:val="32"/>
        <w:szCs w:val="32"/>
      </w:rPr>
    </w:pPr>
  </w:p>
  <w:p w14:paraId="6ED982F6" w14:textId="298200CB" w:rsidR="006221B5" w:rsidRPr="00DA6840" w:rsidRDefault="006221B5" w:rsidP="00456363">
    <w:pPr>
      <w:spacing w:after="0" w:line="240" w:lineRule="auto"/>
      <w:ind w:right="-29"/>
      <w:rPr>
        <w:rFonts w:asciiTheme="majorBidi" w:hAnsiTheme="majorBidi" w:cstheme="majorBidi"/>
        <w:sz w:val="32"/>
        <w:szCs w:val="32"/>
      </w:rPr>
    </w:pPr>
  </w:p>
  <w:p w14:paraId="7B653519" w14:textId="74B2F99D" w:rsidR="006221B5" w:rsidRPr="00DA6840" w:rsidRDefault="006221B5" w:rsidP="00456363">
    <w:pPr>
      <w:spacing w:after="0" w:line="240" w:lineRule="auto"/>
      <w:ind w:right="-29"/>
      <w:rPr>
        <w:rFonts w:asciiTheme="majorBidi" w:hAnsiTheme="majorBidi" w:cstheme="majorBidi"/>
        <w:sz w:val="32"/>
        <w:szCs w:val="32"/>
      </w:rPr>
    </w:pPr>
  </w:p>
  <w:p w14:paraId="111EEDDB" w14:textId="6A979ABC" w:rsidR="006221B5" w:rsidRPr="00DA6840" w:rsidRDefault="006221B5" w:rsidP="00456363">
    <w:pPr>
      <w:spacing w:after="0" w:line="240" w:lineRule="auto"/>
      <w:ind w:right="-29"/>
      <w:rPr>
        <w:rFonts w:asciiTheme="majorBidi" w:hAnsiTheme="majorBidi" w:cstheme="majorBidi"/>
        <w:sz w:val="32"/>
        <w:szCs w:val="32"/>
      </w:rPr>
    </w:pPr>
  </w:p>
  <w:p w14:paraId="551816A1" w14:textId="182913C1" w:rsidR="006221B5" w:rsidRPr="00DA6840" w:rsidRDefault="006221B5" w:rsidP="00456363">
    <w:pPr>
      <w:spacing w:after="0" w:line="240" w:lineRule="auto"/>
      <w:ind w:right="-29"/>
      <w:rPr>
        <w:rFonts w:asciiTheme="majorBidi" w:hAnsiTheme="majorBidi" w:cstheme="majorBidi"/>
        <w:sz w:val="32"/>
        <w:szCs w:val="32"/>
      </w:rPr>
    </w:pPr>
  </w:p>
  <w:p w14:paraId="7AE790DA" w14:textId="77777777" w:rsidR="006221B5" w:rsidRDefault="006221B5" w:rsidP="00456363">
    <w:pPr>
      <w:spacing w:after="0" w:line="240" w:lineRule="auto"/>
      <w:ind w:right="-29"/>
      <w:rPr>
        <w:rFonts w:asciiTheme="majorBidi" w:hAnsiTheme="majorBidi" w:cstheme="majorBidi"/>
        <w:sz w:val="32"/>
        <w:szCs w:val="32"/>
      </w:rPr>
    </w:pPr>
  </w:p>
  <w:p w14:paraId="1C917970" w14:textId="77777777" w:rsidR="00DA6840" w:rsidRDefault="00DA6840" w:rsidP="00456363">
    <w:pPr>
      <w:spacing w:after="0" w:line="240" w:lineRule="auto"/>
      <w:ind w:right="-29"/>
      <w:rPr>
        <w:rFonts w:asciiTheme="majorBidi" w:hAnsiTheme="majorBidi" w:cstheme="majorBidi"/>
        <w:sz w:val="32"/>
        <w:szCs w:val="32"/>
      </w:rPr>
    </w:pPr>
  </w:p>
  <w:p w14:paraId="7292B4D9" w14:textId="77777777" w:rsidR="00DA6840" w:rsidRPr="00DA6840" w:rsidRDefault="00DA6840" w:rsidP="00456363">
    <w:pPr>
      <w:spacing w:after="0" w:line="240" w:lineRule="auto"/>
      <w:ind w:right="-29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B02EA" w14:textId="040FD568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6E7A9D11" w14:textId="70E88E68" w:rsidR="00F07E88" w:rsidRDefault="00F07E88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24AC2817" w14:textId="7B8ABB04" w:rsidR="00F07E88" w:rsidRDefault="00F07E88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14357F4B" w14:textId="77777777" w:rsidR="00F07E88" w:rsidRPr="000C191A" w:rsidRDefault="00F07E88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834CFF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Bullet2nospaceafter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4" w15:restartNumberingAfterBreak="0">
    <w:nsid w:val="0000000B"/>
    <w:multiLevelType w:val="multilevel"/>
    <w:tmpl w:val="5D2E3B0C"/>
    <w:lvl w:ilvl="0">
      <w:start w:val="1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000000C"/>
    <w:multiLevelType w:val="singleLevel"/>
    <w:tmpl w:val="0000000C"/>
    <w:name w:val="WW8Num12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E"/>
    <w:multiLevelType w:val="singleLevel"/>
    <w:tmpl w:val="0000000E"/>
    <w:name w:val="WW8Num14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/>
        <w:color w:val="auto"/>
        <w:sz w:val="22"/>
      </w:rPr>
    </w:lvl>
  </w:abstractNum>
  <w:abstractNum w:abstractNumId="7" w15:restartNumberingAfterBreak="0">
    <w:nsid w:val="0000000F"/>
    <w:multiLevelType w:val="singleLevel"/>
    <w:tmpl w:val="0000000F"/>
    <w:name w:val="WW8Num15"/>
    <w:lvl w:ilvl="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auto"/>
        <w:sz w:val="22"/>
      </w:rPr>
    </w:lvl>
  </w:abstractNum>
  <w:abstractNum w:abstractNumId="8" w15:restartNumberingAfterBreak="0">
    <w:nsid w:val="03D81AC3"/>
    <w:multiLevelType w:val="hybridMultilevel"/>
    <w:tmpl w:val="86C83BA6"/>
    <w:lvl w:ilvl="0" w:tplc="F05CA1D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5772E8"/>
    <w:multiLevelType w:val="hybridMultilevel"/>
    <w:tmpl w:val="FE82678C"/>
    <w:lvl w:ilvl="0" w:tplc="8048CA8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B02229"/>
    <w:multiLevelType w:val="hybridMultilevel"/>
    <w:tmpl w:val="D5E0A764"/>
    <w:lvl w:ilvl="0" w:tplc="765E521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9533D1F"/>
    <w:multiLevelType w:val="multilevel"/>
    <w:tmpl w:val="5D2E3B0C"/>
    <w:styleLink w:val="Style1"/>
    <w:lvl w:ilvl="0">
      <w:start w:val="3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A8472A2"/>
    <w:multiLevelType w:val="multilevel"/>
    <w:tmpl w:val="2188AE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13" w15:restartNumberingAfterBreak="0">
    <w:nsid w:val="1E0F4BF1"/>
    <w:multiLevelType w:val="multilevel"/>
    <w:tmpl w:val="1D82791C"/>
    <w:styleLink w:val="Style7"/>
    <w:lvl w:ilvl="0">
      <w:start w:val="11"/>
      <w:numFmt w:val="decimal"/>
      <w:lvlText w:val="%1"/>
      <w:lvlJc w:val="left"/>
      <w:pPr>
        <w:ind w:left="1778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3591016"/>
    <w:multiLevelType w:val="multilevel"/>
    <w:tmpl w:val="F342ABD4"/>
    <w:numStyleLink w:val="Style3"/>
  </w:abstractNum>
  <w:abstractNum w:abstractNumId="15" w15:restartNumberingAfterBreak="0">
    <w:nsid w:val="37824443"/>
    <w:multiLevelType w:val="hybridMultilevel"/>
    <w:tmpl w:val="04A8E6DE"/>
    <w:lvl w:ilvl="0" w:tplc="00000007">
      <w:numFmt w:val="bullet"/>
      <w:lvlText w:val="-"/>
      <w:lvlJc w:val="left"/>
      <w:pPr>
        <w:ind w:left="16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37C844D5"/>
    <w:multiLevelType w:val="multilevel"/>
    <w:tmpl w:val="D3E226E0"/>
    <w:styleLink w:val="Styl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EC1231B"/>
    <w:multiLevelType w:val="multilevel"/>
    <w:tmpl w:val="D3E226E0"/>
    <w:numStyleLink w:val="Style4"/>
  </w:abstractNum>
  <w:abstractNum w:abstractNumId="18" w15:restartNumberingAfterBreak="0">
    <w:nsid w:val="40E72C31"/>
    <w:multiLevelType w:val="multilevel"/>
    <w:tmpl w:val="792890D4"/>
    <w:numStyleLink w:val="Style6"/>
  </w:abstractNum>
  <w:abstractNum w:abstractNumId="19" w15:restartNumberingAfterBreak="0">
    <w:nsid w:val="4B955688"/>
    <w:multiLevelType w:val="hybridMultilevel"/>
    <w:tmpl w:val="EF423958"/>
    <w:lvl w:ilvl="0" w:tplc="38E4E488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E7C326A"/>
    <w:multiLevelType w:val="multilevel"/>
    <w:tmpl w:val="F342ABD4"/>
    <w:styleLink w:val="Style3"/>
    <w:lvl w:ilvl="0">
      <w:start w:val="7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4D66B56"/>
    <w:multiLevelType w:val="multilevel"/>
    <w:tmpl w:val="8CC048B8"/>
    <w:styleLink w:val="Style2"/>
    <w:lvl w:ilvl="0">
      <w:start w:val="6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6914067"/>
    <w:multiLevelType w:val="hybridMultilevel"/>
    <w:tmpl w:val="C39A9C24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073848"/>
    <w:multiLevelType w:val="hybridMultilevel"/>
    <w:tmpl w:val="2054A436"/>
    <w:lvl w:ilvl="0" w:tplc="43AA21DA">
      <w:start w:val="1"/>
      <w:numFmt w:val="decimal"/>
      <w:lvlText w:val="(%1)"/>
      <w:lvlJc w:val="left"/>
      <w:pPr>
        <w:ind w:left="477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1E54934"/>
    <w:multiLevelType w:val="multilevel"/>
    <w:tmpl w:val="1D82791C"/>
    <w:numStyleLink w:val="Style7"/>
  </w:abstractNum>
  <w:abstractNum w:abstractNumId="25" w15:restartNumberingAfterBreak="0">
    <w:nsid w:val="62C1565C"/>
    <w:multiLevelType w:val="multilevel"/>
    <w:tmpl w:val="792890D4"/>
    <w:styleLink w:val="Style6"/>
    <w:lvl w:ilvl="0">
      <w:start w:val="10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5BA6632"/>
    <w:multiLevelType w:val="multilevel"/>
    <w:tmpl w:val="0E6A66C6"/>
    <w:styleLink w:val="Style5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B9928D7"/>
    <w:multiLevelType w:val="hybridMultilevel"/>
    <w:tmpl w:val="528086B2"/>
    <w:lvl w:ilvl="0" w:tplc="72BC2E8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6E503BA6"/>
    <w:multiLevelType w:val="hybridMultilevel"/>
    <w:tmpl w:val="30581702"/>
    <w:lvl w:ilvl="0" w:tplc="37ECEA82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74774CC9"/>
    <w:multiLevelType w:val="multilevel"/>
    <w:tmpl w:val="5D2E3B0C"/>
    <w:numStyleLink w:val="Style1"/>
  </w:abstractNum>
  <w:abstractNum w:abstractNumId="30" w15:restartNumberingAfterBreak="0">
    <w:nsid w:val="75A214DB"/>
    <w:multiLevelType w:val="multilevel"/>
    <w:tmpl w:val="8CC048B8"/>
    <w:numStyleLink w:val="Style2"/>
  </w:abstractNum>
  <w:abstractNum w:abstractNumId="31" w15:restartNumberingAfterBreak="0">
    <w:nsid w:val="76086089"/>
    <w:multiLevelType w:val="hybridMultilevel"/>
    <w:tmpl w:val="8A66EC4E"/>
    <w:name w:val="WW8Num102"/>
    <w:lvl w:ilvl="0" w:tplc="387680B4">
      <w:start w:val="17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BB0D3E"/>
    <w:multiLevelType w:val="hybridMultilevel"/>
    <w:tmpl w:val="85126772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1174654">
    <w:abstractNumId w:val="1"/>
  </w:num>
  <w:num w:numId="2" w16cid:durableId="2065446889">
    <w:abstractNumId w:val="4"/>
  </w:num>
  <w:num w:numId="3" w16cid:durableId="1623266794">
    <w:abstractNumId w:val="3"/>
  </w:num>
  <w:num w:numId="4" w16cid:durableId="905797494">
    <w:abstractNumId w:val="22"/>
  </w:num>
  <w:num w:numId="5" w16cid:durableId="1449468633">
    <w:abstractNumId w:val="23"/>
  </w:num>
  <w:num w:numId="6" w16cid:durableId="1703241673">
    <w:abstractNumId w:val="2"/>
  </w:num>
  <w:num w:numId="7" w16cid:durableId="652568984">
    <w:abstractNumId w:val="5"/>
  </w:num>
  <w:num w:numId="8" w16cid:durableId="1111513072">
    <w:abstractNumId w:val="6"/>
  </w:num>
  <w:num w:numId="9" w16cid:durableId="2130973453">
    <w:abstractNumId w:val="7"/>
  </w:num>
  <w:num w:numId="10" w16cid:durableId="769861809">
    <w:abstractNumId w:val="0"/>
  </w:num>
  <w:num w:numId="11" w16cid:durableId="369107855">
    <w:abstractNumId w:val="14"/>
  </w:num>
  <w:num w:numId="12" w16cid:durableId="1336229930">
    <w:abstractNumId w:val="30"/>
  </w:num>
  <w:num w:numId="13" w16cid:durableId="685522289">
    <w:abstractNumId w:val="17"/>
  </w:num>
  <w:num w:numId="14" w16cid:durableId="57751255">
    <w:abstractNumId w:val="24"/>
  </w:num>
  <w:num w:numId="15" w16cid:durableId="265037787">
    <w:abstractNumId w:val="18"/>
  </w:num>
  <w:num w:numId="16" w16cid:durableId="1423407768">
    <w:abstractNumId w:val="11"/>
  </w:num>
  <w:num w:numId="17" w16cid:durableId="812718282">
    <w:abstractNumId w:val="29"/>
  </w:num>
  <w:num w:numId="18" w16cid:durableId="2093430703">
    <w:abstractNumId w:val="21"/>
  </w:num>
  <w:num w:numId="19" w16cid:durableId="514616292">
    <w:abstractNumId w:val="20"/>
  </w:num>
  <w:num w:numId="20" w16cid:durableId="669910560">
    <w:abstractNumId w:val="16"/>
  </w:num>
  <w:num w:numId="21" w16cid:durableId="354236527">
    <w:abstractNumId w:val="26"/>
  </w:num>
  <w:num w:numId="22" w16cid:durableId="1986736503">
    <w:abstractNumId w:val="25"/>
  </w:num>
  <w:num w:numId="23" w16cid:durableId="330527617">
    <w:abstractNumId w:val="13"/>
  </w:num>
  <w:num w:numId="24" w16cid:durableId="873885230">
    <w:abstractNumId w:val="32"/>
  </w:num>
  <w:num w:numId="25" w16cid:durableId="1965385408">
    <w:abstractNumId w:val="12"/>
  </w:num>
  <w:num w:numId="26" w16cid:durableId="1124084516">
    <w:abstractNumId w:val="10"/>
  </w:num>
  <w:num w:numId="27" w16cid:durableId="29426070">
    <w:abstractNumId w:val="8"/>
  </w:num>
  <w:num w:numId="28" w16cid:durableId="1720669579">
    <w:abstractNumId w:val="9"/>
  </w:num>
  <w:num w:numId="29" w16cid:durableId="399056284">
    <w:abstractNumId w:val="19"/>
  </w:num>
  <w:num w:numId="30" w16cid:durableId="183860157">
    <w:abstractNumId w:val="28"/>
  </w:num>
  <w:num w:numId="31" w16cid:durableId="1289319715">
    <w:abstractNumId w:val="15"/>
  </w:num>
  <w:num w:numId="32" w16cid:durableId="934051326">
    <w:abstractNumId w:val="2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691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2E5"/>
    <w:rsid w:val="00000353"/>
    <w:rsid w:val="00000497"/>
    <w:rsid w:val="00000818"/>
    <w:rsid w:val="000017F3"/>
    <w:rsid w:val="00001A79"/>
    <w:rsid w:val="00002144"/>
    <w:rsid w:val="00002CC9"/>
    <w:rsid w:val="00003249"/>
    <w:rsid w:val="00003670"/>
    <w:rsid w:val="00003838"/>
    <w:rsid w:val="000058F5"/>
    <w:rsid w:val="00005FF3"/>
    <w:rsid w:val="0000681E"/>
    <w:rsid w:val="00006836"/>
    <w:rsid w:val="00006CAE"/>
    <w:rsid w:val="000071F8"/>
    <w:rsid w:val="0001032E"/>
    <w:rsid w:val="000104C0"/>
    <w:rsid w:val="00010FC1"/>
    <w:rsid w:val="000115E9"/>
    <w:rsid w:val="00011723"/>
    <w:rsid w:val="00011A4C"/>
    <w:rsid w:val="00011B44"/>
    <w:rsid w:val="0001233A"/>
    <w:rsid w:val="0001267C"/>
    <w:rsid w:val="00012983"/>
    <w:rsid w:val="00013766"/>
    <w:rsid w:val="00015829"/>
    <w:rsid w:val="00016932"/>
    <w:rsid w:val="00020814"/>
    <w:rsid w:val="00021654"/>
    <w:rsid w:val="0002365E"/>
    <w:rsid w:val="000239DD"/>
    <w:rsid w:val="00024352"/>
    <w:rsid w:val="0002451A"/>
    <w:rsid w:val="00024686"/>
    <w:rsid w:val="000257AF"/>
    <w:rsid w:val="00025969"/>
    <w:rsid w:val="000264B9"/>
    <w:rsid w:val="0002682B"/>
    <w:rsid w:val="000279E6"/>
    <w:rsid w:val="00030311"/>
    <w:rsid w:val="000314C6"/>
    <w:rsid w:val="00031C08"/>
    <w:rsid w:val="00031F9C"/>
    <w:rsid w:val="0003275E"/>
    <w:rsid w:val="00032D07"/>
    <w:rsid w:val="00034155"/>
    <w:rsid w:val="00034358"/>
    <w:rsid w:val="000345DF"/>
    <w:rsid w:val="00034B29"/>
    <w:rsid w:val="0003542C"/>
    <w:rsid w:val="00035A82"/>
    <w:rsid w:val="00035B7C"/>
    <w:rsid w:val="0003632D"/>
    <w:rsid w:val="00036429"/>
    <w:rsid w:val="0003652A"/>
    <w:rsid w:val="0003692C"/>
    <w:rsid w:val="000373DD"/>
    <w:rsid w:val="00037E78"/>
    <w:rsid w:val="000402FB"/>
    <w:rsid w:val="00040E99"/>
    <w:rsid w:val="000418D8"/>
    <w:rsid w:val="000419F7"/>
    <w:rsid w:val="00042CDB"/>
    <w:rsid w:val="00043B35"/>
    <w:rsid w:val="00043C19"/>
    <w:rsid w:val="0004413B"/>
    <w:rsid w:val="00044FEA"/>
    <w:rsid w:val="00045740"/>
    <w:rsid w:val="000457AB"/>
    <w:rsid w:val="0004629A"/>
    <w:rsid w:val="000466CE"/>
    <w:rsid w:val="00046E9A"/>
    <w:rsid w:val="00047679"/>
    <w:rsid w:val="00047794"/>
    <w:rsid w:val="00047975"/>
    <w:rsid w:val="00050120"/>
    <w:rsid w:val="000509BE"/>
    <w:rsid w:val="00051B65"/>
    <w:rsid w:val="0005325D"/>
    <w:rsid w:val="0005336C"/>
    <w:rsid w:val="00053648"/>
    <w:rsid w:val="00054496"/>
    <w:rsid w:val="000547E4"/>
    <w:rsid w:val="00055550"/>
    <w:rsid w:val="00055892"/>
    <w:rsid w:val="0005665B"/>
    <w:rsid w:val="00056927"/>
    <w:rsid w:val="000569C0"/>
    <w:rsid w:val="0005787D"/>
    <w:rsid w:val="00057D5A"/>
    <w:rsid w:val="00060440"/>
    <w:rsid w:val="000609B9"/>
    <w:rsid w:val="00060C60"/>
    <w:rsid w:val="00060F04"/>
    <w:rsid w:val="0006140F"/>
    <w:rsid w:val="00061C33"/>
    <w:rsid w:val="00063740"/>
    <w:rsid w:val="00063BE0"/>
    <w:rsid w:val="00064B76"/>
    <w:rsid w:val="00065A25"/>
    <w:rsid w:val="00065B20"/>
    <w:rsid w:val="00066810"/>
    <w:rsid w:val="00066D8C"/>
    <w:rsid w:val="0006711F"/>
    <w:rsid w:val="00067188"/>
    <w:rsid w:val="000671B5"/>
    <w:rsid w:val="00067463"/>
    <w:rsid w:val="00070FD6"/>
    <w:rsid w:val="00071507"/>
    <w:rsid w:val="00072A0B"/>
    <w:rsid w:val="0007314E"/>
    <w:rsid w:val="000747DA"/>
    <w:rsid w:val="00074E9D"/>
    <w:rsid w:val="000755F1"/>
    <w:rsid w:val="0007564D"/>
    <w:rsid w:val="000757B6"/>
    <w:rsid w:val="00076180"/>
    <w:rsid w:val="00076611"/>
    <w:rsid w:val="00076C80"/>
    <w:rsid w:val="00076EB0"/>
    <w:rsid w:val="00080451"/>
    <w:rsid w:val="000805D5"/>
    <w:rsid w:val="00080660"/>
    <w:rsid w:val="00080BA2"/>
    <w:rsid w:val="000817D4"/>
    <w:rsid w:val="00081E14"/>
    <w:rsid w:val="000822F4"/>
    <w:rsid w:val="00082ABB"/>
    <w:rsid w:val="00083C46"/>
    <w:rsid w:val="00083CED"/>
    <w:rsid w:val="00083EB1"/>
    <w:rsid w:val="00083EC6"/>
    <w:rsid w:val="00085317"/>
    <w:rsid w:val="00085A81"/>
    <w:rsid w:val="0008606C"/>
    <w:rsid w:val="000861E1"/>
    <w:rsid w:val="000862AB"/>
    <w:rsid w:val="000863E6"/>
    <w:rsid w:val="00086CB0"/>
    <w:rsid w:val="00087944"/>
    <w:rsid w:val="00087C4F"/>
    <w:rsid w:val="00087FBC"/>
    <w:rsid w:val="0009004D"/>
    <w:rsid w:val="00091D21"/>
    <w:rsid w:val="00092096"/>
    <w:rsid w:val="000927F4"/>
    <w:rsid w:val="000932AD"/>
    <w:rsid w:val="00093C4B"/>
    <w:rsid w:val="00096EA8"/>
    <w:rsid w:val="00097277"/>
    <w:rsid w:val="00097688"/>
    <w:rsid w:val="00097A5E"/>
    <w:rsid w:val="00097AE9"/>
    <w:rsid w:val="00097F89"/>
    <w:rsid w:val="000A01CC"/>
    <w:rsid w:val="000A0C6C"/>
    <w:rsid w:val="000A101A"/>
    <w:rsid w:val="000A108F"/>
    <w:rsid w:val="000A1295"/>
    <w:rsid w:val="000A15FC"/>
    <w:rsid w:val="000A1C97"/>
    <w:rsid w:val="000A206B"/>
    <w:rsid w:val="000A2589"/>
    <w:rsid w:val="000A49A4"/>
    <w:rsid w:val="000A4C39"/>
    <w:rsid w:val="000A4FB4"/>
    <w:rsid w:val="000A614E"/>
    <w:rsid w:val="000A6660"/>
    <w:rsid w:val="000A6818"/>
    <w:rsid w:val="000A7902"/>
    <w:rsid w:val="000B07E9"/>
    <w:rsid w:val="000B0858"/>
    <w:rsid w:val="000B0A26"/>
    <w:rsid w:val="000B1601"/>
    <w:rsid w:val="000B17EB"/>
    <w:rsid w:val="000B189D"/>
    <w:rsid w:val="000B2E63"/>
    <w:rsid w:val="000B345E"/>
    <w:rsid w:val="000B3D4D"/>
    <w:rsid w:val="000B43B7"/>
    <w:rsid w:val="000B4CCC"/>
    <w:rsid w:val="000B5826"/>
    <w:rsid w:val="000B5A6C"/>
    <w:rsid w:val="000C0315"/>
    <w:rsid w:val="000C0D2C"/>
    <w:rsid w:val="000C0ED8"/>
    <w:rsid w:val="000C1234"/>
    <w:rsid w:val="000C191A"/>
    <w:rsid w:val="000C1FF0"/>
    <w:rsid w:val="000C2715"/>
    <w:rsid w:val="000C27EF"/>
    <w:rsid w:val="000C2A69"/>
    <w:rsid w:val="000C2D31"/>
    <w:rsid w:val="000C3C85"/>
    <w:rsid w:val="000C4831"/>
    <w:rsid w:val="000C4C2D"/>
    <w:rsid w:val="000C4D07"/>
    <w:rsid w:val="000C5943"/>
    <w:rsid w:val="000C5D9C"/>
    <w:rsid w:val="000C66F5"/>
    <w:rsid w:val="000C7248"/>
    <w:rsid w:val="000C79DD"/>
    <w:rsid w:val="000C7C45"/>
    <w:rsid w:val="000D069E"/>
    <w:rsid w:val="000D0DB2"/>
    <w:rsid w:val="000D1465"/>
    <w:rsid w:val="000D2344"/>
    <w:rsid w:val="000D26B7"/>
    <w:rsid w:val="000D3222"/>
    <w:rsid w:val="000D49C9"/>
    <w:rsid w:val="000D4B51"/>
    <w:rsid w:val="000D5224"/>
    <w:rsid w:val="000D5B45"/>
    <w:rsid w:val="000D5D0C"/>
    <w:rsid w:val="000D6335"/>
    <w:rsid w:val="000D655B"/>
    <w:rsid w:val="000D6C57"/>
    <w:rsid w:val="000D747A"/>
    <w:rsid w:val="000D776F"/>
    <w:rsid w:val="000D77AD"/>
    <w:rsid w:val="000D78B5"/>
    <w:rsid w:val="000D7A21"/>
    <w:rsid w:val="000D7D7F"/>
    <w:rsid w:val="000E03B3"/>
    <w:rsid w:val="000E03C0"/>
    <w:rsid w:val="000E0CA3"/>
    <w:rsid w:val="000E1BCE"/>
    <w:rsid w:val="000E26E7"/>
    <w:rsid w:val="000E2CE3"/>
    <w:rsid w:val="000E36D1"/>
    <w:rsid w:val="000E5EB7"/>
    <w:rsid w:val="000E641A"/>
    <w:rsid w:val="000E6867"/>
    <w:rsid w:val="000E7292"/>
    <w:rsid w:val="000E7573"/>
    <w:rsid w:val="000E7782"/>
    <w:rsid w:val="000E7A8C"/>
    <w:rsid w:val="000F0A85"/>
    <w:rsid w:val="000F122B"/>
    <w:rsid w:val="000F1AFD"/>
    <w:rsid w:val="000F2FA8"/>
    <w:rsid w:val="000F3387"/>
    <w:rsid w:val="000F460D"/>
    <w:rsid w:val="000F4728"/>
    <w:rsid w:val="000F488F"/>
    <w:rsid w:val="000F4951"/>
    <w:rsid w:val="000F4AA4"/>
    <w:rsid w:val="000F4E57"/>
    <w:rsid w:val="000F551F"/>
    <w:rsid w:val="000F5973"/>
    <w:rsid w:val="000F5E03"/>
    <w:rsid w:val="000F6595"/>
    <w:rsid w:val="000F6A9B"/>
    <w:rsid w:val="000F6C9D"/>
    <w:rsid w:val="000F6E86"/>
    <w:rsid w:val="000F7414"/>
    <w:rsid w:val="000F7A39"/>
    <w:rsid w:val="00100639"/>
    <w:rsid w:val="00100E29"/>
    <w:rsid w:val="00100EB4"/>
    <w:rsid w:val="0010111A"/>
    <w:rsid w:val="00101CC7"/>
    <w:rsid w:val="001027EA"/>
    <w:rsid w:val="00102D6B"/>
    <w:rsid w:val="001031D6"/>
    <w:rsid w:val="00103331"/>
    <w:rsid w:val="00103358"/>
    <w:rsid w:val="001033A3"/>
    <w:rsid w:val="00103864"/>
    <w:rsid w:val="0010393A"/>
    <w:rsid w:val="001042B1"/>
    <w:rsid w:val="0010462F"/>
    <w:rsid w:val="001051F0"/>
    <w:rsid w:val="00105E87"/>
    <w:rsid w:val="0010628E"/>
    <w:rsid w:val="00106749"/>
    <w:rsid w:val="001068CE"/>
    <w:rsid w:val="00106ACF"/>
    <w:rsid w:val="00106DE3"/>
    <w:rsid w:val="00107819"/>
    <w:rsid w:val="001106ED"/>
    <w:rsid w:val="00110796"/>
    <w:rsid w:val="00110C86"/>
    <w:rsid w:val="00111391"/>
    <w:rsid w:val="001117C2"/>
    <w:rsid w:val="00113513"/>
    <w:rsid w:val="001136BE"/>
    <w:rsid w:val="00113991"/>
    <w:rsid w:val="001140C0"/>
    <w:rsid w:val="0011438E"/>
    <w:rsid w:val="0011474C"/>
    <w:rsid w:val="0011537E"/>
    <w:rsid w:val="0011599A"/>
    <w:rsid w:val="00115F2E"/>
    <w:rsid w:val="00116524"/>
    <w:rsid w:val="00116C92"/>
    <w:rsid w:val="00116F73"/>
    <w:rsid w:val="0012022C"/>
    <w:rsid w:val="001202B4"/>
    <w:rsid w:val="0012087A"/>
    <w:rsid w:val="0012094F"/>
    <w:rsid w:val="00121401"/>
    <w:rsid w:val="001226D8"/>
    <w:rsid w:val="00122F06"/>
    <w:rsid w:val="00123283"/>
    <w:rsid w:val="00123724"/>
    <w:rsid w:val="00123B34"/>
    <w:rsid w:val="001241D1"/>
    <w:rsid w:val="00124C24"/>
    <w:rsid w:val="00124DEB"/>
    <w:rsid w:val="00126B7E"/>
    <w:rsid w:val="0012722E"/>
    <w:rsid w:val="001273D1"/>
    <w:rsid w:val="00127464"/>
    <w:rsid w:val="00127AFF"/>
    <w:rsid w:val="00130124"/>
    <w:rsid w:val="0013035A"/>
    <w:rsid w:val="00130C77"/>
    <w:rsid w:val="001326A5"/>
    <w:rsid w:val="00133EA3"/>
    <w:rsid w:val="001345F7"/>
    <w:rsid w:val="001351E7"/>
    <w:rsid w:val="00135446"/>
    <w:rsid w:val="00135763"/>
    <w:rsid w:val="001359F0"/>
    <w:rsid w:val="00135AFC"/>
    <w:rsid w:val="00136028"/>
    <w:rsid w:val="001369DE"/>
    <w:rsid w:val="00136E6A"/>
    <w:rsid w:val="00137075"/>
    <w:rsid w:val="00137368"/>
    <w:rsid w:val="00137BAD"/>
    <w:rsid w:val="00140B5A"/>
    <w:rsid w:val="00140EF5"/>
    <w:rsid w:val="00141B89"/>
    <w:rsid w:val="001427F6"/>
    <w:rsid w:val="00142A45"/>
    <w:rsid w:val="001437AA"/>
    <w:rsid w:val="001441A7"/>
    <w:rsid w:val="0014445E"/>
    <w:rsid w:val="001448D5"/>
    <w:rsid w:val="00144BB8"/>
    <w:rsid w:val="0014523F"/>
    <w:rsid w:val="00145DE2"/>
    <w:rsid w:val="001463B8"/>
    <w:rsid w:val="00146A67"/>
    <w:rsid w:val="00147276"/>
    <w:rsid w:val="001476BD"/>
    <w:rsid w:val="00147E90"/>
    <w:rsid w:val="00147F95"/>
    <w:rsid w:val="001501C6"/>
    <w:rsid w:val="0015107F"/>
    <w:rsid w:val="00152798"/>
    <w:rsid w:val="001532AB"/>
    <w:rsid w:val="00153FE3"/>
    <w:rsid w:val="00154243"/>
    <w:rsid w:val="00154C6B"/>
    <w:rsid w:val="001555F5"/>
    <w:rsid w:val="001567A1"/>
    <w:rsid w:val="00157A7C"/>
    <w:rsid w:val="00157AE2"/>
    <w:rsid w:val="00160251"/>
    <w:rsid w:val="0016059C"/>
    <w:rsid w:val="00160E02"/>
    <w:rsid w:val="00160E8E"/>
    <w:rsid w:val="00162A0D"/>
    <w:rsid w:val="00162ADC"/>
    <w:rsid w:val="00162BB8"/>
    <w:rsid w:val="00163487"/>
    <w:rsid w:val="00165EB7"/>
    <w:rsid w:val="0016769C"/>
    <w:rsid w:val="00167B86"/>
    <w:rsid w:val="00170B01"/>
    <w:rsid w:val="0017139F"/>
    <w:rsid w:val="00171619"/>
    <w:rsid w:val="00171A9B"/>
    <w:rsid w:val="00171F4F"/>
    <w:rsid w:val="00172012"/>
    <w:rsid w:val="00172AB1"/>
    <w:rsid w:val="001734E7"/>
    <w:rsid w:val="00173554"/>
    <w:rsid w:val="0017375A"/>
    <w:rsid w:val="00173B6E"/>
    <w:rsid w:val="00174EC1"/>
    <w:rsid w:val="001761BB"/>
    <w:rsid w:val="00176F37"/>
    <w:rsid w:val="00176FF2"/>
    <w:rsid w:val="001771CB"/>
    <w:rsid w:val="0017739F"/>
    <w:rsid w:val="00180A9E"/>
    <w:rsid w:val="001815BB"/>
    <w:rsid w:val="0018186A"/>
    <w:rsid w:val="00181BE4"/>
    <w:rsid w:val="00181C56"/>
    <w:rsid w:val="00181C73"/>
    <w:rsid w:val="00182214"/>
    <w:rsid w:val="0018320F"/>
    <w:rsid w:val="00183330"/>
    <w:rsid w:val="001836CD"/>
    <w:rsid w:val="00183A4C"/>
    <w:rsid w:val="00183E39"/>
    <w:rsid w:val="00183EAA"/>
    <w:rsid w:val="00184656"/>
    <w:rsid w:val="001847EF"/>
    <w:rsid w:val="0018567E"/>
    <w:rsid w:val="001858E2"/>
    <w:rsid w:val="00185A8B"/>
    <w:rsid w:val="00185B84"/>
    <w:rsid w:val="00187403"/>
    <w:rsid w:val="00190C22"/>
    <w:rsid w:val="00191B21"/>
    <w:rsid w:val="0019201A"/>
    <w:rsid w:val="0019212C"/>
    <w:rsid w:val="00192D54"/>
    <w:rsid w:val="00193514"/>
    <w:rsid w:val="00193C27"/>
    <w:rsid w:val="0019500C"/>
    <w:rsid w:val="001950F2"/>
    <w:rsid w:val="001953C2"/>
    <w:rsid w:val="0019594B"/>
    <w:rsid w:val="00195C2A"/>
    <w:rsid w:val="00195CC6"/>
    <w:rsid w:val="00195FC0"/>
    <w:rsid w:val="001962DE"/>
    <w:rsid w:val="00197322"/>
    <w:rsid w:val="00197CA3"/>
    <w:rsid w:val="001A1A3E"/>
    <w:rsid w:val="001A20D1"/>
    <w:rsid w:val="001A27CD"/>
    <w:rsid w:val="001A282A"/>
    <w:rsid w:val="001A2A06"/>
    <w:rsid w:val="001A2B33"/>
    <w:rsid w:val="001A327C"/>
    <w:rsid w:val="001A367D"/>
    <w:rsid w:val="001A3B67"/>
    <w:rsid w:val="001A5A8D"/>
    <w:rsid w:val="001A5D61"/>
    <w:rsid w:val="001A5FAF"/>
    <w:rsid w:val="001A6143"/>
    <w:rsid w:val="001A65E1"/>
    <w:rsid w:val="001A66E7"/>
    <w:rsid w:val="001A7263"/>
    <w:rsid w:val="001A751E"/>
    <w:rsid w:val="001A77DD"/>
    <w:rsid w:val="001A7814"/>
    <w:rsid w:val="001A7BE9"/>
    <w:rsid w:val="001B14C2"/>
    <w:rsid w:val="001B1EA5"/>
    <w:rsid w:val="001B252C"/>
    <w:rsid w:val="001B2732"/>
    <w:rsid w:val="001B277D"/>
    <w:rsid w:val="001B36C5"/>
    <w:rsid w:val="001B4278"/>
    <w:rsid w:val="001B4B9D"/>
    <w:rsid w:val="001B68D1"/>
    <w:rsid w:val="001B716E"/>
    <w:rsid w:val="001B7514"/>
    <w:rsid w:val="001B7E83"/>
    <w:rsid w:val="001C0C49"/>
    <w:rsid w:val="001C0EE0"/>
    <w:rsid w:val="001C153C"/>
    <w:rsid w:val="001C16C3"/>
    <w:rsid w:val="001C2FDF"/>
    <w:rsid w:val="001C31AA"/>
    <w:rsid w:val="001C3443"/>
    <w:rsid w:val="001C3544"/>
    <w:rsid w:val="001C4AEB"/>
    <w:rsid w:val="001C4D23"/>
    <w:rsid w:val="001C51D1"/>
    <w:rsid w:val="001C578E"/>
    <w:rsid w:val="001C5CE1"/>
    <w:rsid w:val="001C6053"/>
    <w:rsid w:val="001C6305"/>
    <w:rsid w:val="001C7349"/>
    <w:rsid w:val="001D084F"/>
    <w:rsid w:val="001D0993"/>
    <w:rsid w:val="001D1674"/>
    <w:rsid w:val="001D29C4"/>
    <w:rsid w:val="001D3AE3"/>
    <w:rsid w:val="001D4E93"/>
    <w:rsid w:val="001D52AA"/>
    <w:rsid w:val="001D57EB"/>
    <w:rsid w:val="001D5E24"/>
    <w:rsid w:val="001D682C"/>
    <w:rsid w:val="001D6859"/>
    <w:rsid w:val="001D6CCF"/>
    <w:rsid w:val="001D6EBD"/>
    <w:rsid w:val="001D6F37"/>
    <w:rsid w:val="001D7595"/>
    <w:rsid w:val="001D7BD1"/>
    <w:rsid w:val="001E04B9"/>
    <w:rsid w:val="001E0546"/>
    <w:rsid w:val="001E10F6"/>
    <w:rsid w:val="001E1D64"/>
    <w:rsid w:val="001E201A"/>
    <w:rsid w:val="001E2500"/>
    <w:rsid w:val="001E3975"/>
    <w:rsid w:val="001E491C"/>
    <w:rsid w:val="001E5C54"/>
    <w:rsid w:val="001E5DD0"/>
    <w:rsid w:val="001E6F00"/>
    <w:rsid w:val="001E792C"/>
    <w:rsid w:val="001E7C91"/>
    <w:rsid w:val="001E7ED8"/>
    <w:rsid w:val="001E7F7D"/>
    <w:rsid w:val="001F035F"/>
    <w:rsid w:val="001F0FD3"/>
    <w:rsid w:val="001F10FF"/>
    <w:rsid w:val="001F1BA6"/>
    <w:rsid w:val="001F1FB6"/>
    <w:rsid w:val="001F2D3A"/>
    <w:rsid w:val="001F35A1"/>
    <w:rsid w:val="001F3757"/>
    <w:rsid w:val="001F3B1B"/>
    <w:rsid w:val="001F3B3B"/>
    <w:rsid w:val="001F421D"/>
    <w:rsid w:val="001F43BF"/>
    <w:rsid w:val="001F47F2"/>
    <w:rsid w:val="001F4B15"/>
    <w:rsid w:val="001F54AB"/>
    <w:rsid w:val="001F55E4"/>
    <w:rsid w:val="001F6203"/>
    <w:rsid w:val="001F62F1"/>
    <w:rsid w:val="001F630A"/>
    <w:rsid w:val="001F6510"/>
    <w:rsid w:val="001F7194"/>
    <w:rsid w:val="001F7A0E"/>
    <w:rsid w:val="00200C24"/>
    <w:rsid w:val="00200C4C"/>
    <w:rsid w:val="00201290"/>
    <w:rsid w:val="00201797"/>
    <w:rsid w:val="00201E91"/>
    <w:rsid w:val="00201EDC"/>
    <w:rsid w:val="00202806"/>
    <w:rsid w:val="0020451E"/>
    <w:rsid w:val="00204A46"/>
    <w:rsid w:val="00204E99"/>
    <w:rsid w:val="002055A0"/>
    <w:rsid w:val="00205983"/>
    <w:rsid w:val="00205C5D"/>
    <w:rsid w:val="00205DAA"/>
    <w:rsid w:val="00206C25"/>
    <w:rsid w:val="00207011"/>
    <w:rsid w:val="002071A7"/>
    <w:rsid w:val="00207755"/>
    <w:rsid w:val="002100B7"/>
    <w:rsid w:val="00210698"/>
    <w:rsid w:val="00210824"/>
    <w:rsid w:val="002110D7"/>
    <w:rsid w:val="002113E0"/>
    <w:rsid w:val="002114A7"/>
    <w:rsid w:val="00211B85"/>
    <w:rsid w:val="0021292F"/>
    <w:rsid w:val="002130EE"/>
    <w:rsid w:val="00213B37"/>
    <w:rsid w:val="002144AE"/>
    <w:rsid w:val="00214746"/>
    <w:rsid w:val="00214847"/>
    <w:rsid w:val="0021487C"/>
    <w:rsid w:val="0021596C"/>
    <w:rsid w:val="00216044"/>
    <w:rsid w:val="00216D00"/>
    <w:rsid w:val="00216DEF"/>
    <w:rsid w:val="002177B6"/>
    <w:rsid w:val="00217B22"/>
    <w:rsid w:val="00217E69"/>
    <w:rsid w:val="002204BD"/>
    <w:rsid w:val="0022067C"/>
    <w:rsid w:val="00220BB5"/>
    <w:rsid w:val="00220EF5"/>
    <w:rsid w:val="00221D59"/>
    <w:rsid w:val="00221DFC"/>
    <w:rsid w:val="002241E3"/>
    <w:rsid w:val="00224229"/>
    <w:rsid w:val="00224418"/>
    <w:rsid w:val="00224F5B"/>
    <w:rsid w:val="00226CCE"/>
    <w:rsid w:val="00227B8E"/>
    <w:rsid w:val="002301AC"/>
    <w:rsid w:val="00230482"/>
    <w:rsid w:val="00230A79"/>
    <w:rsid w:val="00230F8F"/>
    <w:rsid w:val="002310FB"/>
    <w:rsid w:val="00231242"/>
    <w:rsid w:val="0023138A"/>
    <w:rsid w:val="0023147A"/>
    <w:rsid w:val="00231698"/>
    <w:rsid w:val="0023187A"/>
    <w:rsid w:val="0023192A"/>
    <w:rsid w:val="00231A14"/>
    <w:rsid w:val="00232637"/>
    <w:rsid w:val="00232795"/>
    <w:rsid w:val="00234255"/>
    <w:rsid w:val="0023431E"/>
    <w:rsid w:val="002344F9"/>
    <w:rsid w:val="0023518B"/>
    <w:rsid w:val="0023586A"/>
    <w:rsid w:val="00235AD4"/>
    <w:rsid w:val="00235B02"/>
    <w:rsid w:val="00236F24"/>
    <w:rsid w:val="00237E96"/>
    <w:rsid w:val="00240038"/>
    <w:rsid w:val="00241064"/>
    <w:rsid w:val="0024144C"/>
    <w:rsid w:val="00242645"/>
    <w:rsid w:val="00242AE7"/>
    <w:rsid w:val="002433B3"/>
    <w:rsid w:val="00243738"/>
    <w:rsid w:val="00244025"/>
    <w:rsid w:val="00245370"/>
    <w:rsid w:val="0024676E"/>
    <w:rsid w:val="00247527"/>
    <w:rsid w:val="00247926"/>
    <w:rsid w:val="00247AED"/>
    <w:rsid w:val="00247CBF"/>
    <w:rsid w:val="002504F8"/>
    <w:rsid w:val="002506F0"/>
    <w:rsid w:val="002511A4"/>
    <w:rsid w:val="0025136B"/>
    <w:rsid w:val="002516F8"/>
    <w:rsid w:val="0025206E"/>
    <w:rsid w:val="00252516"/>
    <w:rsid w:val="002526F5"/>
    <w:rsid w:val="002534F6"/>
    <w:rsid w:val="00253C30"/>
    <w:rsid w:val="0025424B"/>
    <w:rsid w:val="00254C2A"/>
    <w:rsid w:val="00254DF0"/>
    <w:rsid w:val="00255B92"/>
    <w:rsid w:val="00256C42"/>
    <w:rsid w:val="00257002"/>
    <w:rsid w:val="00260AAE"/>
    <w:rsid w:val="00261579"/>
    <w:rsid w:val="00261F5B"/>
    <w:rsid w:val="0026208F"/>
    <w:rsid w:val="00262577"/>
    <w:rsid w:val="00262BA4"/>
    <w:rsid w:val="00263102"/>
    <w:rsid w:val="00263A4B"/>
    <w:rsid w:val="00263E02"/>
    <w:rsid w:val="002645F8"/>
    <w:rsid w:val="00264963"/>
    <w:rsid w:val="002653EA"/>
    <w:rsid w:val="00265831"/>
    <w:rsid w:val="002660C7"/>
    <w:rsid w:val="00266149"/>
    <w:rsid w:val="00266B5D"/>
    <w:rsid w:val="002679E2"/>
    <w:rsid w:val="00267D0D"/>
    <w:rsid w:val="002701BB"/>
    <w:rsid w:val="00270CC1"/>
    <w:rsid w:val="00270F16"/>
    <w:rsid w:val="00271998"/>
    <w:rsid w:val="0027214B"/>
    <w:rsid w:val="0027307C"/>
    <w:rsid w:val="0027318B"/>
    <w:rsid w:val="00273618"/>
    <w:rsid w:val="0027378F"/>
    <w:rsid w:val="002747CC"/>
    <w:rsid w:val="00275AAA"/>
    <w:rsid w:val="00275F19"/>
    <w:rsid w:val="00275F83"/>
    <w:rsid w:val="00276285"/>
    <w:rsid w:val="00276A25"/>
    <w:rsid w:val="00276B5D"/>
    <w:rsid w:val="00276D49"/>
    <w:rsid w:val="002779C3"/>
    <w:rsid w:val="0028068F"/>
    <w:rsid w:val="00280B44"/>
    <w:rsid w:val="00281284"/>
    <w:rsid w:val="00281CBE"/>
    <w:rsid w:val="00281D65"/>
    <w:rsid w:val="002834DA"/>
    <w:rsid w:val="00283CD3"/>
    <w:rsid w:val="0028435A"/>
    <w:rsid w:val="00287625"/>
    <w:rsid w:val="00290469"/>
    <w:rsid w:val="002910AE"/>
    <w:rsid w:val="00292006"/>
    <w:rsid w:val="00292BEF"/>
    <w:rsid w:val="002932A9"/>
    <w:rsid w:val="0029330A"/>
    <w:rsid w:val="002933CC"/>
    <w:rsid w:val="002935D1"/>
    <w:rsid w:val="00293899"/>
    <w:rsid w:val="00294AF1"/>
    <w:rsid w:val="00294F4F"/>
    <w:rsid w:val="00295E18"/>
    <w:rsid w:val="002975A9"/>
    <w:rsid w:val="00297C0C"/>
    <w:rsid w:val="002A0274"/>
    <w:rsid w:val="002A0637"/>
    <w:rsid w:val="002A1516"/>
    <w:rsid w:val="002A33FC"/>
    <w:rsid w:val="002A3CDA"/>
    <w:rsid w:val="002A3FA7"/>
    <w:rsid w:val="002A4114"/>
    <w:rsid w:val="002A4A4F"/>
    <w:rsid w:val="002A527C"/>
    <w:rsid w:val="002A5B3C"/>
    <w:rsid w:val="002A69DA"/>
    <w:rsid w:val="002A6C9C"/>
    <w:rsid w:val="002A6E50"/>
    <w:rsid w:val="002A7519"/>
    <w:rsid w:val="002A7823"/>
    <w:rsid w:val="002B0152"/>
    <w:rsid w:val="002B020B"/>
    <w:rsid w:val="002B0FFA"/>
    <w:rsid w:val="002B12AF"/>
    <w:rsid w:val="002B22E3"/>
    <w:rsid w:val="002B2B1C"/>
    <w:rsid w:val="002B2DD8"/>
    <w:rsid w:val="002B2DE0"/>
    <w:rsid w:val="002B36DE"/>
    <w:rsid w:val="002B40A2"/>
    <w:rsid w:val="002B40EB"/>
    <w:rsid w:val="002B6BFF"/>
    <w:rsid w:val="002B70F3"/>
    <w:rsid w:val="002B7AF0"/>
    <w:rsid w:val="002C031A"/>
    <w:rsid w:val="002C221F"/>
    <w:rsid w:val="002C2B3F"/>
    <w:rsid w:val="002C3D0D"/>
    <w:rsid w:val="002C3FF1"/>
    <w:rsid w:val="002C40DA"/>
    <w:rsid w:val="002C67AC"/>
    <w:rsid w:val="002C764F"/>
    <w:rsid w:val="002D012F"/>
    <w:rsid w:val="002D0D6B"/>
    <w:rsid w:val="002D12A7"/>
    <w:rsid w:val="002D1A61"/>
    <w:rsid w:val="002D1B8F"/>
    <w:rsid w:val="002D2EDB"/>
    <w:rsid w:val="002D312B"/>
    <w:rsid w:val="002D5148"/>
    <w:rsid w:val="002D5B8C"/>
    <w:rsid w:val="002D5BE7"/>
    <w:rsid w:val="002D69F4"/>
    <w:rsid w:val="002D6B6D"/>
    <w:rsid w:val="002D6F11"/>
    <w:rsid w:val="002D6F6B"/>
    <w:rsid w:val="002D7320"/>
    <w:rsid w:val="002D7398"/>
    <w:rsid w:val="002D781C"/>
    <w:rsid w:val="002E003C"/>
    <w:rsid w:val="002E0881"/>
    <w:rsid w:val="002E1C37"/>
    <w:rsid w:val="002E2096"/>
    <w:rsid w:val="002E2ED0"/>
    <w:rsid w:val="002E2F2A"/>
    <w:rsid w:val="002E3AAF"/>
    <w:rsid w:val="002E405E"/>
    <w:rsid w:val="002E528D"/>
    <w:rsid w:val="002E534B"/>
    <w:rsid w:val="002E554C"/>
    <w:rsid w:val="002E5EDB"/>
    <w:rsid w:val="002E68FA"/>
    <w:rsid w:val="002E7D04"/>
    <w:rsid w:val="002F2291"/>
    <w:rsid w:val="002F2367"/>
    <w:rsid w:val="002F24FE"/>
    <w:rsid w:val="002F3D41"/>
    <w:rsid w:val="002F5359"/>
    <w:rsid w:val="002F5BD0"/>
    <w:rsid w:val="002F5C89"/>
    <w:rsid w:val="002F5DA2"/>
    <w:rsid w:val="002F6823"/>
    <w:rsid w:val="002F6C8E"/>
    <w:rsid w:val="002F7191"/>
    <w:rsid w:val="003010A2"/>
    <w:rsid w:val="003019B4"/>
    <w:rsid w:val="003019F4"/>
    <w:rsid w:val="003023A5"/>
    <w:rsid w:val="00302C4F"/>
    <w:rsid w:val="00303A41"/>
    <w:rsid w:val="00303DFE"/>
    <w:rsid w:val="003044F9"/>
    <w:rsid w:val="003047FF"/>
    <w:rsid w:val="00304E07"/>
    <w:rsid w:val="003050C5"/>
    <w:rsid w:val="00305C9D"/>
    <w:rsid w:val="0030794F"/>
    <w:rsid w:val="00310DA7"/>
    <w:rsid w:val="0031175D"/>
    <w:rsid w:val="00311981"/>
    <w:rsid w:val="00311AD7"/>
    <w:rsid w:val="003123EB"/>
    <w:rsid w:val="00312615"/>
    <w:rsid w:val="003151A1"/>
    <w:rsid w:val="00315238"/>
    <w:rsid w:val="00315691"/>
    <w:rsid w:val="00315984"/>
    <w:rsid w:val="00316227"/>
    <w:rsid w:val="0031656E"/>
    <w:rsid w:val="003166AC"/>
    <w:rsid w:val="00316A89"/>
    <w:rsid w:val="00316E23"/>
    <w:rsid w:val="0032025B"/>
    <w:rsid w:val="00321F58"/>
    <w:rsid w:val="00322958"/>
    <w:rsid w:val="00322FDD"/>
    <w:rsid w:val="00325080"/>
    <w:rsid w:val="00325E62"/>
    <w:rsid w:val="003265F7"/>
    <w:rsid w:val="003267F0"/>
    <w:rsid w:val="003270E2"/>
    <w:rsid w:val="003271CC"/>
    <w:rsid w:val="003272F0"/>
    <w:rsid w:val="0032796D"/>
    <w:rsid w:val="00330347"/>
    <w:rsid w:val="00330AB6"/>
    <w:rsid w:val="00330FC8"/>
    <w:rsid w:val="003310C7"/>
    <w:rsid w:val="00331D0F"/>
    <w:rsid w:val="0033207D"/>
    <w:rsid w:val="00332639"/>
    <w:rsid w:val="00332961"/>
    <w:rsid w:val="00332A94"/>
    <w:rsid w:val="00333EE7"/>
    <w:rsid w:val="00333F63"/>
    <w:rsid w:val="00334EC7"/>
    <w:rsid w:val="003360B1"/>
    <w:rsid w:val="003362E7"/>
    <w:rsid w:val="00336E3F"/>
    <w:rsid w:val="00336F90"/>
    <w:rsid w:val="003402DD"/>
    <w:rsid w:val="00340369"/>
    <w:rsid w:val="00343765"/>
    <w:rsid w:val="00343BF8"/>
    <w:rsid w:val="00343DBE"/>
    <w:rsid w:val="00343F4F"/>
    <w:rsid w:val="00344AED"/>
    <w:rsid w:val="00344CB8"/>
    <w:rsid w:val="00345CE1"/>
    <w:rsid w:val="00346BDA"/>
    <w:rsid w:val="00347034"/>
    <w:rsid w:val="003502EC"/>
    <w:rsid w:val="0035075C"/>
    <w:rsid w:val="0035103F"/>
    <w:rsid w:val="00351D9C"/>
    <w:rsid w:val="003524AB"/>
    <w:rsid w:val="003525A0"/>
    <w:rsid w:val="00352738"/>
    <w:rsid w:val="00353A3B"/>
    <w:rsid w:val="00353E1F"/>
    <w:rsid w:val="00354174"/>
    <w:rsid w:val="00354549"/>
    <w:rsid w:val="003550F3"/>
    <w:rsid w:val="0035562B"/>
    <w:rsid w:val="00356145"/>
    <w:rsid w:val="0035668B"/>
    <w:rsid w:val="00357126"/>
    <w:rsid w:val="00357723"/>
    <w:rsid w:val="003601CB"/>
    <w:rsid w:val="00361576"/>
    <w:rsid w:val="00361F6C"/>
    <w:rsid w:val="0036288C"/>
    <w:rsid w:val="003628D0"/>
    <w:rsid w:val="00364788"/>
    <w:rsid w:val="00364930"/>
    <w:rsid w:val="00364C54"/>
    <w:rsid w:val="003656CF"/>
    <w:rsid w:val="00366B08"/>
    <w:rsid w:val="00370629"/>
    <w:rsid w:val="00370CD1"/>
    <w:rsid w:val="00371CC0"/>
    <w:rsid w:val="00371F64"/>
    <w:rsid w:val="00372289"/>
    <w:rsid w:val="00372C94"/>
    <w:rsid w:val="00372EB5"/>
    <w:rsid w:val="00372F30"/>
    <w:rsid w:val="0037327F"/>
    <w:rsid w:val="00373F73"/>
    <w:rsid w:val="00374279"/>
    <w:rsid w:val="00374C5C"/>
    <w:rsid w:val="00375957"/>
    <w:rsid w:val="00375D48"/>
    <w:rsid w:val="00376083"/>
    <w:rsid w:val="0037659A"/>
    <w:rsid w:val="0037711E"/>
    <w:rsid w:val="00377354"/>
    <w:rsid w:val="00377516"/>
    <w:rsid w:val="003776AD"/>
    <w:rsid w:val="003779E2"/>
    <w:rsid w:val="00377EAA"/>
    <w:rsid w:val="0038016D"/>
    <w:rsid w:val="00380250"/>
    <w:rsid w:val="00380367"/>
    <w:rsid w:val="003806D0"/>
    <w:rsid w:val="00380892"/>
    <w:rsid w:val="003813B4"/>
    <w:rsid w:val="003821DC"/>
    <w:rsid w:val="003834FB"/>
    <w:rsid w:val="00383BF8"/>
    <w:rsid w:val="00384560"/>
    <w:rsid w:val="00384D18"/>
    <w:rsid w:val="00385370"/>
    <w:rsid w:val="0038555C"/>
    <w:rsid w:val="00385CBA"/>
    <w:rsid w:val="003869C8"/>
    <w:rsid w:val="003874F7"/>
    <w:rsid w:val="0038750A"/>
    <w:rsid w:val="00390139"/>
    <w:rsid w:val="00390CC4"/>
    <w:rsid w:val="00390EF7"/>
    <w:rsid w:val="00390F26"/>
    <w:rsid w:val="0039119A"/>
    <w:rsid w:val="0039289F"/>
    <w:rsid w:val="00392ECD"/>
    <w:rsid w:val="00393494"/>
    <w:rsid w:val="00393533"/>
    <w:rsid w:val="00393F65"/>
    <w:rsid w:val="00393FD9"/>
    <w:rsid w:val="00394DAF"/>
    <w:rsid w:val="00395923"/>
    <w:rsid w:val="003959AB"/>
    <w:rsid w:val="00395D60"/>
    <w:rsid w:val="0039621B"/>
    <w:rsid w:val="003962A1"/>
    <w:rsid w:val="00396FB0"/>
    <w:rsid w:val="003979FE"/>
    <w:rsid w:val="00397B74"/>
    <w:rsid w:val="003A0036"/>
    <w:rsid w:val="003A03CF"/>
    <w:rsid w:val="003A08E9"/>
    <w:rsid w:val="003A0B7C"/>
    <w:rsid w:val="003A0D93"/>
    <w:rsid w:val="003A0F83"/>
    <w:rsid w:val="003A0FBD"/>
    <w:rsid w:val="003A1A38"/>
    <w:rsid w:val="003A244F"/>
    <w:rsid w:val="003A289C"/>
    <w:rsid w:val="003A2A49"/>
    <w:rsid w:val="003A38DC"/>
    <w:rsid w:val="003A3ABA"/>
    <w:rsid w:val="003A4525"/>
    <w:rsid w:val="003A4621"/>
    <w:rsid w:val="003A4965"/>
    <w:rsid w:val="003A5432"/>
    <w:rsid w:val="003A60BA"/>
    <w:rsid w:val="003A73D4"/>
    <w:rsid w:val="003A7C46"/>
    <w:rsid w:val="003B03D9"/>
    <w:rsid w:val="003B072C"/>
    <w:rsid w:val="003B17DE"/>
    <w:rsid w:val="003B1BCA"/>
    <w:rsid w:val="003B2253"/>
    <w:rsid w:val="003B22EA"/>
    <w:rsid w:val="003B2581"/>
    <w:rsid w:val="003B28C5"/>
    <w:rsid w:val="003B43E8"/>
    <w:rsid w:val="003B550D"/>
    <w:rsid w:val="003B5B2A"/>
    <w:rsid w:val="003B66FE"/>
    <w:rsid w:val="003B6786"/>
    <w:rsid w:val="003C0055"/>
    <w:rsid w:val="003C05E7"/>
    <w:rsid w:val="003C163A"/>
    <w:rsid w:val="003C1A0B"/>
    <w:rsid w:val="003C1ABC"/>
    <w:rsid w:val="003C2134"/>
    <w:rsid w:val="003C26D5"/>
    <w:rsid w:val="003C2B00"/>
    <w:rsid w:val="003C2DD9"/>
    <w:rsid w:val="003C3BA7"/>
    <w:rsid w:val="003C3BD8"/>
    <w:rsid w:val="003C3E0E"/>
    <w:rsid w:val="003C4091"/>
    <w:rsid w:val="003C4C9B"/>
    <w:rsid w:val="003C52B0"/>
    <w:rsid w:val="003C5DC8"/>
    <w:rsid w:val="003C773F"/>
    <w:rsid w:val="003C7743"/>
    <w:rsid w:val="003D01B8"/>
    <w:rsid w:val="003D034F"/>
    <w:rsid w:val="003D059D"/>
    <w:rsid w:val="003D07BD"/>
    <w:rsid w:val="003D11AE"/>
    <w:rsid w:val="003D2041"/>
    <w:rsid w:val="003D205A"/>
    <w:rsid w:val="003D20E7"/>
    <w:rsid w:val="003D2476"/>
    <w:rsid w:val="003D3063"/>
    <w:rsid w:val="003D35DF"/>
    <w:rsid w:val="003D390C"/>
    <w:rsid w:val="003D39A0"/>
    <w:rsid w:val="003D4B69"/>
    <w:rsid w:val="003D501E"/>
    <w:rsid w:val="003D5247"/>
    <w:rsid w:val="003D5A08"/>
    <w:rsid w:val="003D5B17"/>
    <w:rsid w:val="003D6A26"/>
    <w:rsid w:val="003D6EC3"/>
    <w:rsid w:val="003D7CCA"/>
    <w:rsid w:val="003D7EE8"/>
    <w:rsid w:val="003D7FBB"/>
    <w:rsid w:val="003E05FA"/>
    <w:rsid w:val="003E0686"/>
    <w:rsid w:val="003E07A0"/>
    <w:rsid w:val="003E09ED"/>
    <w:rsid w:val="003E0E00"/>
    <w:rsid w:val="003E0FAC"/>
    <w:rsid w:val="003E1596"/>
    <w:rsid w:val="003E1E3A"/>
    <w:rsid w:val="003E2007"/>
    <w:rsid w:val="003E2566"/>
    <w:rsid w:val="003E38D8"/>
    <w:rsid w:val="003E3CFF"/>
    <w:rsid w:val="003E4EFD"/>
    <w:rsid w:val="003E5026"/>
    <w:rsid w:val="003E555E"/>
    <w:rsid w:val="003E643F"/>
    <w:rsid w:val="003E6541"/>
    <w:rsid w:val="003E6720"/>
    <w:rsid w:val="003F05FB"/>
    <w:rsid w:val="003F1CF7"/>
    <w:rsid w:val="003F2ADE"/>
    <w:rsid w:val="003F3172"/>
    <w:rsid w:val="003F3300"/>
    <w:rsid w:val="003F339B"/>
    <w:rsid w:val="003F3F5E"/>
    <w:rsid w:val="003F3FAE"/>
    <w:rsid w:val="003F4197"/>
    <w:rsid w:val="003F430D"/>
    <w:rsid w:val="003F486E"/>
    <w:rsid w:val="003F51C1"/>
    <w:rsid w:val="003F67FC"/>
    <w:rsid w:val="003F6ACC"/>
    <w:rsid w:val="003F7030"/>
    <w:rsid w:val="00400CA1"/>
    <w:rsid w:val="00400FD4"/>
    <w:rsid w:val="00401599"/>
    <w:rsid w:val="004039EB"/>
    <w:rsid w:val="00403F3A"/>
    <w:rsid w:val="004044C1"/>
    <w:rsid w:val="004051E0"/>
    <w:rsid w:val="00406626"/>
    <w:rsid w:val="00406852"/>
    <w:rsid w:val="00406D80"/>
    <w:rsid w:val="00406ECA"/>
    <w:rsid w:val="00407619"/>
    <w:rsid w:val="00410851"/>
    <w:rsid w:val="00410E79"/>
    <w:rsid w:val="0041130C"/>
    <w:rsid w:val="0041197E"/>
    <w:rsid w:val="00411FA0"/>
    <w:rsid w:val="004126EE"/>
    <w:rsid w:val="00413AF8"/>
    <w:rsid w:val="00413CAE"/>
    <w:rsid w:val="0041435E"/>
    <w:rsid w:val="00414681"/>
    <w:rsid w:val="004149CC"/>
    <w:rsid w:val="004151DE"/>
    <w:rsid w:val="00417004"/>
    <w:rsid w:val="0041754C"/>
    <w:rsid w:val="0041757D"/>
    <w:rsid w:val="00417E68"/>
    <w:rsid w:val="0042032E"/>
    <w:rsid w:val="00421858"/>
    <w:rsid w:val="00421F35"/>
    <w:rsid w:val="0042375B"/>
    <w:rsid w:val="00423C1F"/>
    <w:rsid w:val="00425F43"/>
    <w:rsid w:val="004262EB"/>
    <w:rsid w:val="00426457"/>
    <w:rsid w:val="00426F37"/>
    <w:rsid w:val="0043076E"/>
    <w:rsid w:val="0043105A"/>
    <w:rsid w:val="00431404"/>
    <w:rsid w:val="00431B65"/>
    <w:rsid w:val="00431FD4"/>
    <w:rsid w:val="0043202C"/>
    <w:rsid w:val="00432478"/>
    <w:rsid w:val="0043276D"/>
    <w:rsid w:val="00432EDC"/>
    <w:rsid w:val="00433941"/>
    <w:rsid w:val="00433A5D"/>
    <w:rsid w:val="00433B39"/>
    <w:rsid w:val="00433C8C"/>
    <w:rsid w:val="00433F86"/>
    <w:rsid w:val="00435B70"/>
    <w:rsid w:val="00436084"/>
    <w:rsid w:val="00436A49"/>
    <w:rsid w:val="00437B7C"/>
    <w:rsid w:val="0044148C"/>
    <w:rsid w:val="00441704"/>
    <w:rsid w:val="00441D2C"/>
    <w:rsid w:val="00442EE6"/>
    <w:rsid w:val="00443372"/>
    <w:rsid w:val="00444652"/>
    <w:rsid w:val="00444CBA"/>
    <w:rsid w:val="00444F37"/>
    <w:rsid w:val="00445289"/>
    <w:rsid w:val="00445BD3"/>
    <w:rsid w:val="00445C0B"/>
    <w:rsid w:val="004460E4"/>
    <w:rsid w:val="00446510"/>
    <w:rsid w:val="004468AC"/>
    <w:rsid w:val="00446B52"/>
    <w:rsid w:val="00447150"/>
    <w:rsid w:val="00450310"/>
    <w:rsid w:val="0045058E"/>
    <w:rsid w:val="004505D2"/>
    <w:rsid w:val="00450800"/>
    <w:rsid w:val="0045192A"/>
    <w:rsid w:val="0045265A"/>
    <w:rsid w:val="00452664"/>
    <w:rsid w:val="00454686"/>
    <w:rsid w:val="00454693"/>
    <w:rsid w:val="004546CA"/>
    <w:rsid w:val="00454736"/>
    <w:rsid w:val="00454BB7"/>
    <w:rsid w:val="00455C49"/>
    <w:rsid w:val="00456363"/>
    <w:rsid w:val="00456F74"/>
    <w:rsid w:val="004575F4"/>
    <w:rsid w:val="0046056F"/>
    <w:rsid w:val="00460EA7"/>
    <w:rsid w:val="00461D1D"/>
    <w:rsid w:val="0046255F"/>
    <w:rsid w:val="0046259F"/>
    <w:rsid w:val="00462874"/>
    <w:rsid w:val="00463B19"/>
    <w:rsid w:val="00463E20"/>
    <w:rsid w:val="0046419C"/>
    <w:rsid w:val="00464A2A"/>
    <w:rsid w:val="0046557D"/>
    <w:rsid w:val="00466177"/>
    <w:rsid w:val="004663E5"/>
    <w:rsid w:val="004671BE"/>
    <w:rsid w:val="0046740D"/>
    <w:rsid w:val="004675B2"/>
    <w:rsid w:val="00470563"/>
    <w:rsid w:val="004709FF"/>
    <w:rsid w:val="00470E49"/>
    <w:rsid w:val="004712AB"/>
    <w:rsid w:val="00471641"/>
    <w:rsid w:val="00471FAC"/>
    <w:rsid w:val="0047222F"/>
    <w:rsid w:val="00472367"/>
    <w:rsid w:val="00472C36"/>
    <w:rsid w:val="0047339A"/>
    <w:rsid w:val="0047406E"/>
    <w:rsid w:val="00474DF0"/>
    <w:rsid w:val="004758EE"/>
    <w:rsid w:val="004770E6"/>
    <w:rsid w:val="0047726F"/>
    <w:rsid w:val="00477762"/>
    <w:rsid w:val="00477977"/>
    <w:rsid w:val="00477A24"/>
    <w:rsid w:val="00477BC8"/>
    <w:rsid w:val="00477FC0"/>
    <w:rsid w:val="00480009"/>
    <w:rsid w:val="00480D57"/>
    <w:rsid w:val="004810AF"/>
    <w:rsid w:val="0048199C"/>
    <w:rsid w:val="004821D4"/>
    <w:rsid w:val="00482B34"/>
    <w:rsid w:val="00483B95"/>
    <w:rsid w:val="00484418"/>
    <w:rsid w:val="0048506B"/>
    <w:rsid w:val="00485C43"/>
    <w:rsid w:val="00486549"/>
    <w:rsid w:val="00486895"/>
    <w:rsid w:val="00490DA6"/>
    <w:rsid w:val="00491836"/>
    <w:rsid w:val="0049331E"/>
    <w:rsid w:val="0049339B"/>
    <w:rsid w:val="004933ED"/>
    <w:rsid w:val="00495FEE"/>
    <w:rsid w:val="00496315"/>
    <w:rsid w:val="0049680A"/>
    <w:rsid w:val="00496BE9"/>
    <w:rsid w:val="004973C5"/>
    <w:rsid w:val="0049799D"/>
    <w:rsid w:val="004A0885"/>
    <w:rsid w:val="004A20A8"/>
    <w:rsid w:val="004A3D3D"/>
    <w:rsid w:val="004A3EF6"/>
    <w:rsid w:val="004A5504"/>
    <w:rsid w:val="004A5D74"/>
    <w:rsid w:val="004A6029"/>
    <w:rsid w:val="004A64B9"/>
    <w:rsid w:val="004A772B"/>
    <w:rsid w:val="004A7D27"/>
    <w:rsid w:val="004B0423"/>
    <w:rsid w:val="004B1725"/>
    <w:rsid w:val="004B2333"/>
    <w:rsid w:val="004B23CC"/>
    <w:rsid w:val="004B2698"/>
    <w:rsid w:val="004B2F3C"/>
    <w:rsid w:val="004B31CF"/>
    <w:rsid w:val="004B32ED"/>
    <w:rsid w:val="004B380F"/>
    <w:rsid w:val="004B3E35"/>
    <w:rsid w:val="004B4331"/>
    <w:rsid w:val="004B4BD9"/>
    <w:rsid w:val="004B60FB"/>
    <w:rsid w:val="004B6247"/>
    <w:rsid w:val="004B7B88"/>
    <w:rsid w:val="004B7D2C"/>
    <w:rsid w:val="004B7D4E"/>
    <w:rsid w:val="004C0393"/>
    <w:rsid w:val="004C1CB1"/>
    <w:rsid w:val="004C1FFC"/>
    <w:rsid w:val="004C234B"/>
    <w:rsid w:val="004C2762"/>
    <w:rsid w:val="004C30AB"/>
    <w:rsid w:val="004C37CF"/>
    <w:rsid w:val="004C538E"/>
    <w:rsid w:val="004C5F6F"/>
    <w:rsid w:val="004C5FAA"/>
    <w:rsid w:val="004C67DD"/>
    <w:rsid w:val="004C6A42"/>
    <w:rsid w:val="004C726E"/>
    <w:rsid w:val="004C7856"/>
    <w:rsid w:val="004D0036"/>
    <w:rsid w:val="004D08CE"/>
    <w:rsid w:val="004D1042"/>
    <w:rsid w:val="004D22EF"/>
    <w:rsid w:val="004D2E8A"/>
    <w:rsid w:val="004D33A4"/>
    <w:rsid w:val="004D3542"/>
    <w:rsid w:val="004D3B01"/>
    <w:rsid w:val="004D3CAE"/>
    <w:rsid w:val="004D429C"/>
    <w:rsid w:val="004D42CD"/>
    <w:rsid w:val="004D437F"/>
    <w:rsid w:val="004D524C"/>
    <w:rsid w:val="004D568D"/>
    <w:rsid w:val="004D573E"/>
    <w:rsid w:val="004D5C07"/>
    <w:rsid w:val="004D6ECE"/>
    <w:rsid w:val="004D7651"/>
    <w:rsid w:val="004D7ED8"/>
    <w:rsid w:val="004E04C8"/>
    <w:rsid w:val="004E04D7"/>
    <w:rsid w:val="004E0552"/>
    <w:rsid w:val="004E0889"/>
    <w:rsid w:val="004E0B85"/>
    <w:rsid w:val="004E1E07"/>
    <w:rsid w:val="004E21ED"/>
    <w:rsid w:val="004E2366"/>
    <w:rsid w:val="004E2673"/>
    <w:rsid w:val="004E3499"/>
    <w:rsid w:val="004F04C9"/>
    <w:rsid w:val="004F080E"/>
    <w:rsid w:val="004F18DF"/>
    <w:rsid w:val="004F1FF5"/>
    <w:rsid w:val="004F21D8"/>
    <w:rsid w:val="004F23D4"/>
    <w:rsid w:val="004F2DF2"/>
    <w:rsid w:val="004F34C0"/>
    <w:rsid w:val="004F3609"/>
    <w:rsid w:val="004F3833"/>
    <w:rsid w:val="004F38CD"/>
    <w:rsid w:val="004F3DC0"/>
    <w:rsid w:val="004F4222"/>
    <w:rsid w:val="004F5737"/>
    <w:rsid w:val="004F60E7"/>
    <w:rsid w:val="004F6551"/>
    <w:rsid w:val="00500324"/>
    <w:rsid w:val="005006B8"/>
    <w:rsid w:val="00500808"/>
    <w:rsid w:val="005011F2"/>
    <w:rsid w:val="00501A3C"/>
    <w:rsid w:val="00501A45"/>
    <w:rsid w:val="00501EB6"/>
    <w:rsid w:val="005021AA"/>
    <w:rsid w:val="005022F9"/>
    <w:rsid w:val="00502A12"/>
    <w:rsid w:val="005035D6"/>
    <w:rsid w:val="00504290"/>
    <w:rsid w:val="00504EEC"/>
    <w:rsid w:val="00505861"/>
    <w:rsid w:val="00505885"/>
    <w:rsid w:val="00505F29"/>
    <w:rsid w:val="00506892"/>
    <w:rsid w:val="005075BF"/>
    <w:rsid w:val="005075CA"/>
    <w:rsid w:val="00507F56"/>
    <w:rsid w:val="00510244"/>
    <w:rsid w:val="00511B76"/>
    <w:rsid w:val="00511CE1"/>
    <w:rsid w:val="005126AD"/>
    <w:rsid w:val="005130CF"/>
    <w:rsid w:val="005133CF"/>
    <w:rsid w:val="00513DA1"/>
    <w:rsid w:val="005144DA"/>
    <w:rsid w:val="00514F00"/>
    <w:rsid w:val="00516B7B"/>
    <w:rsid w:val="00516DF6"/>
    <w:rsid w:val="00521170"/>
    <w:rsid w:val="00522190"/>
    <w:rsid w:val="005224A2"/>
    <w:rsid w:val="0052279A"/>
    <w:rsid w:val="00522D63"/>
    <w:rsid w:val="00523830"/>
    <w:rsid w:val="0052422B"/>
    <w:rsid w:val="005247C0"/>
    <w:rsid w:val="00524F56"/>
    <w:rsid w:val="00525AB0"/>
    <w:rsid w:val="005263A1"/>
    <w:rsid w:val="0052702B"/>
    <w:rsid w:val="005277A1"/>
    <w:rsid w:val="00527976"/>
    <w:rsid w:val="00530315"/>
    <w:rsid w:val="0053114E"/>
    <w:rsid w:val="005314EA"/>
    <w:rsid w:val="00532E2B"/>
    <w:rsid w:val="00533655"/>
    <w:rsid w:val="00533E61"/>
    <w:rsid w:val="0053443E"/>
    <w:rsid w:val="00534A44"/>
    <w:rsid w:val="0053577C"/>
    <w:rsid w:val="00535BDF"/>
    <w:rsid w:val="00536E9E"/>
    <w:rsid w:val="00540BA0"/>
    <w:rsid w:val="00540C84"/>
    <w:rsid w:val="00540D44"/>
    <w:rsid w:val="00540EFF"/>
    <w:rsid w:val="0054107B"/>
    <w:rsid w:val="00541556"/>
    <w:rsid w:val="00541608"/>
    <w:rsid w:val="00542DE6"/>
    <w:rsid w:val="00543342"/>
    <w:rsid w:val="005434D8"/>
    <w:rsid w:val="0054376D"/>
    <w:rsid w:val="00543F8F"/>
    <w:rsid w:val="005446A7"/>
    <w:rsid w:val="005448CA"/>
    <w:rsid w:val="0054548F"/>
    <w:rsid w:val="005459AE"/>
    <w:rsid w:val="005469FC"/>
    <w:rsid w:val="00550080"/>
    <w:rsid w:val="00550682"/>
    <w:rsid w:val="00551ADC"/>
    <w:rsid w:val="00552142"/>
    <w:rsid w:val="00552D95"/>
    <w:rsid w:val="005544BD"/>
    <w:rsid w:val="00554FA1"/>
    <w:rsid w:val="005553B3"/>
    <w:rsid w:val="0055562A"/>
    <w:rsid w:val="00555ABF"/>
    <w:rsid w:val="005567FF"/>
    <w:rsid w:val="00556D17"/>
    <w:rsid w:val="00556EF2"/>
    <w:rsid w:val="00557240"/>
    <w:rsid w:val="00557A4D"/>
    <w:rsid w:val="00557AAE"/>
    <w:rsid w:val="00560293"/>
    <w:rsid w:val="00561250"/>
    <w:rsid w:val="00561326"/>
    <w:rsid w:val="00561691"/>
    <w:rsid w:val="005624FE"/>
    <w:rsid w:val="00562796"/>
    <w:rsid w:val="00563623"/>
    <w:rsid w:val="00563958"/>
    <w:rsid w:val="00563C3A"/>
    <w:rsid w:val="00565760"/>
    <w:rsid w:val="00565DEA"/>
    <w:rsid w:val="005666C8"/>
    <w:rsid w:val="00566D92"/>
    <w:rsid w:val="00566F0D"/>
    <w:rsid w:val="0056792B"/>
    <w:rsid w:val="005703F1"/>
    <w:rsid w:val="00571002"/>
    <w:rsid w:val="005727E9"/>
    <w:rsid w:val="00572C81"/>
    <w:rsid w:val="00572CFA"/>
    <w:rsid w:val="00576106"/>
    <w:rsid w:val="00576145"/>
    <w:rsid w:val="00576159"/>
    <w:rsid w:val="005763D9"/>
    <w:rsid w:val="00576483"/>
    <w:rsid w:val="0057688E"/>
    <w:rsid w:val="00576E74"/>
    <w:rsid w:val="00577579"/>
    <w:rsid w:val="00577DDB"/>
    <w:rsid w:val="00580316"/>
    <w:rsid w:val="005806BB"/>
    <w:rsid w:val="00580CDE"/>
    <w:rsid w:val="0058107F"/>
    <w:rsid w:val="005819E5"/>
    <w:rsid w:val="00581B67"/>
    <w:rsid w:val="005824B3"/>
    <w:rsid w:val="00582A56"/>
    <w:rsid w:val="005834FC"/>
    <w:rsid w:val="005851DB"/>
    <w:rsid w:val="00585A6B"/>
    <w:rsid w:val="00586B4C"/>
    <w:rsid w:val="00586D4E"/>
    <w:rsid w:val="005875AC"/>
    <w:rsid w:val="0059101F"/>
    <w:rsid w:val="00591E40"/>
    <w:rsid w:val="005922B2"/>
    <w:rsid w:val="00592A42"/>
    <w:rsid w:val="00592AA9"/>
    <w:rsid w:val="00593095"/>
    <w:rsid w:val="00593338"/>
    <w:rsid w:val="005939B5"/>
    <w:rsid w:val="00593E16"/>
    <w:rsid w:val="00594DC9"/>
    <w:rsid w:val="00594FDE"/>
    <w:rsid w:val="00596323"/>
    <w:rsid w:val="005965CE"/>
    <w:rsid w:val="00596619"/>
    <w:rsid w:val="0059694A"/>
    <w:rsid w:val="00596F54"/>
    <w:rsid w:val="005A056D"/>
    <w:rsid w:val="005A12E1"/>
    <w:rsid w:val="005A12FE"/>
    <w:rsid w:val="005A1410"/>
    <w:rsid w:val="005A1B4C"/>
    <w:rsid w:val="005A1BE3"/>
    <w:rsid w:val="005A35AB"/>
    <w:rsid w:val="005A3A70"/>
    <w:rsid w:val="005A4520"/>
    <w:rsid w:val="005A4771"/>
    <w:rsid w:val="005A5CAF"/>
    <w:rsid w:val="005A5E30"/>
    <w:rsid w:val="005A68B1"/>
    <w:rsid w:val="005A69B5"/>
    <w:rsid w:val="005A6A15"/>
    <w:rsid w:val="005A7248"/>
    <w:rsid w:val="005B02C3"/>
    <w:rsid w:val="005B0763"/>
    <w:rsid w:val="005B0C52"/>
    <w:rsid w:val="005B11C2"/>
    <w:rsid w:val="005B25B2"/>
    <w:rsid w:val="005B2C94"/>
    <w:rsid w:val="005B4428"/>
    <w:rsid w:val="005B502D"/>
    <w:rsid w:val="005B5131"/>
    <w:rsid w:val="005B6411"/>
    <w:rsid w:val="005B71A5"/>
    <w:rsid w:val="005B7260"/>
    <w:rsid w:val="005B77BC"/>
    <w:rsid w:val="005C028A"/>
    <w:rsid w:val="005C034E"/>
    <w:rsid w:val="005C13DA"/>
    <w:rsid w:val="005C180B"/>
    <w:rsid w:val="005C1F70"/>
    <w:rsid w:val="005C255C"/>
    <w:rsid w:val="005C318B"/>
    <w:rsid w:val="005C3D76"/>
    <w:rsid w:val="005C3FAA"/>
    <w:rsid w:val="005C418B"/>
    <w:rsid w:val="005C4C2A"/>
    <w:rsid w:val="005C7667"/>
    <w:rsid w:val="005D0260"/>
    <w:rsid w:val="005D1183"/>
    <w:rsid w:val="005D15A6"/>
    <w:rsid w:val="005D19DB"/>
    <w:rsid w:val="005D19E5"/>
    <w:rsid w:val="005D1D93"/>
    <w:rsid w:val="005D2D03"/>
    <w:rsid w:val="005D2EE9"/>
    <w:rsid w:val="005D35A2"/>
    <w:rsid w:val="005D38C1"/>
    <w:rsid w:val="005D58CA"/>
    <w:rsid w:val="005D62CF"/>
    <w:rsid w:val="005D6784"/>
    <w:rsid w:val="005E0147"/>
    <w:rsid w:val="005E05D2"/>
    <w:rsid w:val="005E1ABC"/>
    <w:rsid w:val="005E1D8F"/>
    <w:rsid w:val="005E250A"/>
    <w:rsid w:val="005E2567"/>
    <w:rsid w:val="005E329A"/>
    <w:rsid w:val="005E3DB3"/>
    <w:rsid w:val="005E3E47"/>
    <w:rsid w:val="005E515B"/>
    <w:rsid w:val="005E60A5"/>
    <w:rsid w:val="005E672A"/>
    <w:rsid w:val="005E6919"/>
    <w:rsid w:val="005E697F"/>
    <w:rsid w:val="005E742F"/>
    <w:rsid w:val="005E7D31"/>
    <w:rsid w:val="005F3AAB"/>
    <w:rsid w:val="005F40DD"/>
    <w:rsid w:val="005F48BB"/>
    <w:rsid w:val="005F4A97"/>
    <w:rsid w:val="005F6530"/>
    <w:rsid w:val="00600278"/>
    <w:rsid w:val="0060075F"/>
    <w:rsid w:val="00600A01"/>
    <w:rsid w:val="00600C6E"/>
    <w:rsid w:val="00600F4A"/>
    <w:rsid w:val="00601062"/>
    <w:rsid w:val="00601E78"/>
    <w:rsid w:val="006031A3"/>
    <w:rsid w:val="0060320D"/>
    <w:rsid w:val="00603DF0"/>
    <w:rsid w:val="0060452E"/>
    <w:rsid w:val="00605CBF"/>
    <w:rsid w:val="0060658E"/>
    <w:rsid w:val="00606612"/>
    <w:rsid w:val="006071DA"/>
    <w:rsid w:val="00607EB4"/>
    <w:rsid w:val="00610789"/>
    <w:rsid w:val="00610C43"/>
    <w:rsid w:val="00610C4F"/>
    <w:rsid w:val="006110B9"/>
    <w:rsid w:val="006121E0"/>
    <w:rsid w:val="00612C0A"/>
    <w:rsid w:val="0061338B"/>
    <w:rsid w:val="00613AFC"/>
    <w:rsid w:val="00613B1E"/>
    <w:rsid w:val="00613B3B"/>
    <w:rsid w:val="00613E70"/>
    <w:rsid w:val="006142CA"/>
    <w:rsid w:val="00614F15"/>
    <w:rsid w:val="00615508"/>
    <w:rsid w:val="00615976"/>
    <w:rsid w:val="00615B35"/>
    <w:rsid w:val="00615B53"/>
    <w:rsid w:val="00616908"/>
    <w:rsid w:val="00616C51"/>
    <w:rsid w:val="006171FA"/>
    <w:rsid w:val="0061720F"/>
    <w:rsid w:val="00617CFC"/>
    <w:rsid w:val="00617E40"/>
    <w:rsid w:val="0062019F"/>
    <w:rsid w:val="00620A23"/>
    <w:rsid w:val="00620AC8"/>
    <w:rsid w:val="00621120"/>
    <w:rsid w:val="006221B5"/>
    <w:rsid w:val="0062290B"/>
    <w:rsid w:val="00622BB4"/>
    <w:rsid w:val="00623536"/>
    <w:rsid w:val="00624243"/>
    <w:rsid w:val="006244A3"/>
    <w:rsid w:val="006246AC"/>
    <w:rsid w:val="00624C6B"/>
    <w:rsid w:val="00624E0C"/>
    <w:rsid w:val="00626D5F"/>
    <w:rsid w:val="00627A9C"/>
    <w:rsid w:val="00627B4F"/>
    <w:rsid w:val="00627E9F"/>
    <w:rsid w:val="00630F1A"/>
    <w:rsid w:val="0063143B"/>
    <w:rsid w:val="00631557"/>
    <w:rsid w:val="006315BF"/>
    <w:rsid w:val="00631715"/>
    <w:rsid w:val="00632988"/>
    <w:rsid w:val="006329E8"/>
    <w:rsid w:val="00632A1A"/>
    <w:rsid w:val="00632C3E"/>
    <w:rsid w:val="0063385C"/>
    <w:rsid w:val="006346BE"/>
    <w:rsid w:val="00634B33"/>
    <w:rsid w:val="00634FFE"/>
    <w:rsid w:val="0063544D"/>
    <w:rsid w:val="006355E2"/>
    <w:rsid w:val="00635F83"/>
    <w:rsid w:val="00636430"/>
    <w:rsid w:val="006364BD"/>
    <w:rsid w:val="00636D7E"/>
    <w:rsid w:val="00637112"/>
    <w:rsid w:val="006373BD"/>
    <w:rsid w:val="0063749E"/>
    <w:rsid w:val="00637CDF"/>
    <w:rsid w:val="00640975"/>
    <w:rsid w:val="00640AB1"/>
    <w:rsid w:val="00640FA2"/>
    <w:rsid w:val="00644DD1"/>
    <w:rsid w:val="00644EBA"/>
    <w:rsid w:val="00645072"/>
    <w:rsid w:val="00645A8E"/>
    <w:rsid w:val="00645C8F"/>
    <w:rsid w:val="0064601F"/>
    <w:rsid w:val="00646374"/>
    <w:rsid w:val="006465BE"/>
    <w:rsid w:val="00646B7B"/>
    <w:rsid w:val="00646CBE"/>
    <w:rsid w:val="00647630"/>
    <w:rsid w:val="00647BBC"/>
    <w:rsid w:val="00650311"/>
    <w:rsid w:val="00650567"/>
    <w:rsid w:val="00651573"/>
    <w:rsid w:val="006518FF"/>
    <w:rsid w:val="00651ABB"/>
    <w:rsid w:val="00652695"/>
    <w:rsid w:val="006526B9"/>
    <w:rsid w:val="0065277C"/>
    <w:rsid w:val="006527FE"/>
    <w:rsid w:val="006529CC"/>
    <w:rsid w:val="00652C3E"/>
    <w:rsid w:val="00653081"/>
    <w:rsid w:val="00653344"/>
    <w:rsid w:val="00654008"/>
    <w:rsid w:val="006541CD"/>
    <w:rsid w:val="0065433B"/>
    <w:rsid w:val="00654E96"/>
    <w:rsid w:val="006567E4"/>
    <w:rsid w:val="00656FAE"/>
    <w:rsid w:val="00657F45"/>
    <w:rsid w:val="00657F7D"/>
    <w:rsid w:val="0066108B"/>
    <w:rsid w:val="00661167"/>
    <w:rsid w:val="00661269"/>
    <w:rsid w:val="006616DB"/>
    <w:rsid w:val="00661B55"/>
    <w:rsid w:val="00662ABE"/>
    <w:rsid w:val="00662B63"/>
    <w:rsid w:val="00662D95"/>
    <w:rsid w:val="006630C4"/>
    <w:rsid w:val="006631F1"/>
    <w:rsid w:val="00663C60"/>
    <w:rsid w:val="006644A7"/>
    <w:rsid w:val="006648E1"/>
    <w:rsid w:val="00664C8D"/>
    <w:rsid w:val="00664CF9"/>
    <w:rsid w:val="00665E51"/>
    <w:rsid w:val="00666496"/>
    <w:rsid w:val="006664F3"/>
    <w:rsid w:val="0066674E"/>
    <w:rsid w:val="006669DC"/>
    <w:rsid w:val="006703C4"/>
    <w:rsid w:val="00671262"/>
    <w:rsid w:val="00672962"/>
    <w:rsid w:val="00672F9A"/>
    <w:rsid w:val="006737C9"/>
    <w:rsid w:val="00673989"/>
    <w:rsid w:val="00673B87"/>
    <w:rsid w:val="006751CA"/>
    <w:rsid w:val="00676060"/>
    <w:rsid w:val="0067608C"/>
    <w:rsid w:val="00676463"/>
    <w:rsid w:val="006765C2"/>
    <w:rsid w:val="00676A6B"/>
    <w:rsid w:val="00676E5B"/>
    <w:rsid w:val="006777D9"/>
    <w:rsid w:val="0067794E"/>
    <w:rsid w:val="00680081"/>
    <w:rsid w:val="0068060A"/>
    <w:rsid w:val="0068090C"/>
    <w:rsid w:val="0068102E"/>
    <w:rsid w:val="00681E25"/>
    <w:rsid w:val="00682367"/>
    <w:rsid w:val="0068281D"/>
    <w:rsid w:val="00683685"/>
    <w:rsid w:val="00684703"/>
    <w:rsid w:val="00684BFB"/>
    <w:rsid w:val="00684FB4"/>
    <w:rsid w:val="00685C36"/>
    <w:rsid w:val="00685C84"/>
    <w:rsid w:val="00685D8E"/>
    <w:rsid w:val="006866D2"/>
    <w:rsid w:val="00686C45"/>
    <w:rsid w:val="00687A3C"/>
    <w:rsid w:val="00687A7B"/>
    <w:rsid w:val="0069060D"/>
    <w:rsid w:val="006907D3"/>
    <w:rsid w:val="00690BE1"/>
    <w:rsid w:val="00690FB6"/>
    <w:rsid w:val="00691191"/>
    <w:rsid w:val="006913A0"/>
    <w:rsid w:val="00691B7E"/>
    <w:rsid w:val="00692561"/>
    <w:rsid w:val="00692D30"/>
    <w:rsid w:val="00693645"/>
    <w:rsid w:val="006939A6"/>
    <w:rsid w:val="0069405A"/>
    <w:rsid w:val="0069663A"/>
    <w:rsid w:val="006970C3"/>
    <w:rsid w:val="0069791E"/>
    <w:rsid w:val="00697F8F"/>
    <w:rsid w:val="006A0D14"/>
    <w:rsid w:val="006A0D72"/>
    <w:rsid w:val="006A106C"/>
    <w:rsid w:val="006A10FD"/>
    <w:rsid w:val="006A13EA"/>
    <w:rsid w:val="006A178A"/>
    <w:rsid w:val="006A1827"/>
    <w:rsid w:val="006A1D29"/>
    <w:rsid w:val="006A2D8B"/>
    <w:rsid w:val="006A3568"/>
    <w:rsid w:val="006A39B7"/>
    <w:rsid w:val="006A4974"/>
    <w:rsid w:val="006A4F4E"/>
    <w:rsid w:val="006A50ED"/>
    <w:rsid w:val="006A57D6"/>
    <w:rsid w:val="006A5C84"/>
    <w:rsid w:val="006A6B5D"/>
    <w:rsid w:val="006B044F"/>
    <w:rsid w:val="006B0B50"/>
    <w:rsid w:val="006B273B"/>
    <w:rsid w:val="006B34CC"/>
    <w:rsid w:val="006B3BDD"/>
    <w:rsid w:val="006B3D5D"/>
    <w:rsid w:val="006B4E58"/>
    <w:rsid w:val="006B57A1"/>
    <w:rsid w:val="006B5B5C"/>
    <w:rsid w:val="006B6396"/>
    <w:rsid w:val="006B6605"/>
    <w:rsid w:val="006B6933"/>
    <w:rsid w:val="006B6D56"/>
    <w:rsid w:val="006B727F"/>
    <w:rsid w:val="006B752C"/>
    <w:rsid w:val="006B786D"/>
    <w:rsid w:val="006B7D1F"/>
    <w:rsid w:val="006B7F52"/>
    <w:rsid w:val="006C01D5"/>
    <w:rsid w:val="006C0267"/>
    <w:rsid w:val="006C04F8"/>
    <w:rsid w:val="006C0DFC"/>
    <w:rsid w:val="006C11BD"/>
    <w:rsid w:val="006C1452"/>
    <w:rsid w:val="006C2015"/>
    <w:rsid w:val="006C248A"/>
    <w:rsid w:val="006C29F0"/>
    <w:rsid w:val="006C2F62"/>
    <w:rsid w:val="006C2F87"/>
    <w:rsid w:val="006C3D6A"/>
    <w:rsid w:val="006C3F09"/>
    <w:rsid w:val="006C573A"/>
    <w:rsid w:val="006C6222"/>
    <w:rsid w:val="006C72F8"/>
    <w:rsid w:val="006C78BE"/>
    <w:rsid w:val="006C7BE6"/>
    <w:rsid w:val="006D04AB"/>
    <w:rsid w:val="006D0BE4"/>
    <w:rsid w:val="006D155C"/>
    <w:rsid w:val="006D1AB8"/>
    <w:rsid w:val="006D1E24"/>
    <w:rsid w:val="006D2AC7"/>
    <w:rsid w:val="006D312F"/>
    <w:rsid w:val="006D33D9"/>
    <w:rsid w:val="006D38C7"/>
    <w:rsid w:val="006D3CCE"/>
    <w:rsid w:val="006D4698"/>
    <w:rsid w:val="006D56B5"/>
    <w:rsid w:val="006D5771"/>
    <w:rsid w:val="006D6325"/>
    <w:rsid w:val="006D65CB"/>
    <w:rsid w:val="006D67D9"/>
    <w:rsid w:val="006E08C9"/>
    <w:rsid w:val="006E1A6E"/>
    <w:rsid w:val="006E24D1"/>
    <w:rsid w:val="006E262D"/>
    <w:rsid w:val="006E2829"/>
    <w:rsid w:val="006E29E7"/>
    <w:rsid w:val="006E34D2"/>
    <w:rsid w:val="006E3954"/>
    <w:rsid w:val="006E3A28"/>
    <w:rsid w:val="006E3EFA"/>
    <w:rsid w:val="006E4272"/>
    <w:rsid w:val="006E42F0"/>
    <w:rsid w:val="006E46BB"/>
    <w:rsid w:val="006E5714"/>
    <w:rsid w:val="006E5B11"/>
    <w:rsid w:val="006E5EF6"/>
    <w:rsid w:val="006E602D"/>
    <w:rsid w:val="006E60AE"/>
    <w:rsid w:val="006E61F4"/>
    <w:rsid w:val="006E63DF"/>
    <w:rsid w:val="006E6E49"/>
    <w:rsid w:val="006E71A8"/>
    <w:rsid w:val="006E72F8"/>
    <w:rsid w:val="006E755F"/>
    <w:rsid w:val="006E76B1"/>
    <w:rsid w:val="006E771D"/>
    <w:rsid w:val="006E7FA0"/>
    <w:rsid w:val="006F019B"/>
    <w:rsid w:val="006F030A"/>
    <w:rsid w:val="006F0CF3"/>
    <w:rsid w:val="006F11C3"/>
    <w:rsid w:val="006F1336"/>
    <w:rsid w:val="006F1CB8"/>
    <w:rsid w:val="006F2C3E"/>
    <w:rsid w:val="006F3770"/>
    <w:rsid w:val="006F3B66"/>
    <w:rsid w:val="006F3CF6"/>
    <w:rsid w:val="006F45FA"/>
    <w:rsid w:val="006F4657"/>
    <w:rsid w:val="006F6553"/>
    <w:rsid w:val="006F782F"/>
    <w:rsid w:val="006F78E9"/>
    <w:rsid w:val="007007AC"/>
    <w:rsid w:val="00700999"/>
    <w:rsid w:val="00700AB3"/>
    <w:rsid w:val="00700C00"/>
    <w:rsid w:val="00700E1A"/>
    <w:rsid w:val="00701033"/>
    <w:rsid w:val="007010D0"/>
    <w:rsid w:val="00701614"/>
    <w:rsid w:val="00701648"/>
    <w:rsid w:val="00702232"/>
    <w:rsid w:val="0070231B"/>
    <w:rsid w:val="00703777"/>
    <w:rsid w:val="00703A7C"/>
    <w:rsid w:val="00703CB2"/>
    <w:rsid w:val="00703EC1"/>
    <w:rsid w:val="0070439F"/>
    <w:rsid w:val="0070471C"/>
    <w:rsid w:val="00704FDC"/>
    <w:rsid w:val="00705926"/>
    <w:rsid w:val="0070623D"/>
    <w:rsid w:val="007064A7"/>
    <w:rsid w:val="00706535"/>
    <w:rsid w:val="007067FB"/>
    <w:rsid w:val="007072FA"/>
    <w:rsid w:val="00707E8C"/>
    <w:rsid w:val="00710B25"/>
    <w:rsid w:val="00710D91"/>
    <w:rsid w:val="00711C21"/>
    <w:rsid w:val="0071210F"/>
    <w:rsid w:val="00712407"/>
    <w:rsid w:val="00712B9F"/>
    <w:rsid w:val="007142DA"/>
    <w:rsid w:val="00714568"/>
    <w:rsid w:val="00714603"/>
    <w:rsid w:val="00714D29"/>
    <w:rsid w:val="00715422"/>
    <w:rsid w:val="00715A58"/>
    <w:rsid w:val="00715B27"/>
    <w:rsid w:val="0071608E"/>
    <w:rsid w:val="00716F3A"/>
    <w:rsid w:val="007177A4"/>
    <w:rsid w:val="00720354"/>
    <w:rsid w:val="007217E5"/>
    <w:rsid w:val="00721A75"/>
    <w:rsid w:val="00721B54"/>
    <w:rsid w:val="00721D0F"/>
    <w:rsid w:val="00721D35"/>
    <w:rsid w:val="00721FCC"/>
    <w:rsid w:val="0072223D"/>
    <w:rsid w:val="00722524"/>
    <w:rsid w:val="00722B78"/>
    <w:rsid w:val="00723532"/>
    <w:rsid w:val="00723DAD"/>
    <w:rsid w:val="0072402D"/>
    <w:rsid w:val="007258D8"/>
    <w:rsid w:val="00725DCA"/>
    <w:rsid w:val="007276D7"/>
    <w:rsid w:val="00730124"/>
    <w:rsid w:val="0073076E"/>
    <w:rsid w:val="00730D5D"/>
    <w:rsid w:val="00731137"/>
    <w:rsid w:val="007315A7"/>
    <w:rsid w:val="00731C1B"/>
    <w:rsid w:val="00731D27"/>
    <w:rsid w:val="0073215F"/>
    <w:rsid w:val="00732186"/>
    <w:rsid w:val="007333E4"/>
    <w:rsid w:val="00733513"/>
    <w:rsid w:val="007337F9"/>
    <w:rsid w:val="00733D39"/>
    <w:rsid w:val="00733EDB"/>
    <w:rsid w:val="00734964"/>
    <w:rsid w:val="00734DC9"/>
    <w:rsid w:val="00734FC5"/>
    <w:rsid w:val="007357AA"/>
    <w:rsid w:val="007359C2"/>
    <w:rsid w:val="00735AC2"/>
    <w:rsid w:val="00735B3A"/>
    <w:rsid w:val="00735BCF"/>
    <w:rsid w:val="00735D54"/>
    <w:rsid w:val="0073629B"/>
    <w:rsid w:val="0073789E"/>
    <w:rsid w:val="007404C3"/>
    <w:rsid w:val="007404D5"/>
    <w:rsid w:val="007405E7"/>
    <w:rsid w:val="007423FC"/>
    <w:rsid w:val="007425E8"/>
    <w:rsid w:val="00742EB5"/>
    <w:rsid w:val="00742FEF"/>
    <w:rsid w:val="00743460"/>
    <w:rsid w:val="00743BE0"/>
    <w:rsid w:val="00743C16"/>
    <w:rsid w:val="00744C4E"/>
    <w:rsid w:val="007457FE"/>
    <w:rsid w:val="00745B09"/>
    <w:rsid w:val="00746E6B"/>
    <w:rsid w:val="00747BBB"/>
    <w:rsid w:val="00750622"/>
    <w:rsid w:val="00750944"/>
    <w:rsid w:val="0075124C"/>
    <w:rsid w:val="00751A88"/>
    <w:rsid w:val="007527B7"/>
    <w:rsid w:val="00752A55"/>
    <w:rsid w:val="00752F94"/>
    <w:rsid w:val="007536E7"/>
    <w:rsid w:val="0075429E"/>
    <w:rsid w:val="00754358"/>
    <w:rsid w:val="00754A58"/>
    <w:rsid w:val="00754B9E"/>
    <w:rsid w:val="00754CD8"/>
    <w:rsid w:val="00754F61"/>
    <w:rsid w:val="00755C59"/>
    <w:rsid w:val="00756020"/>
    <w:rsid w:val="0075698C"/>
    <w:rsid w:val="00756D79"/>
    <w:rsid w:val="0075783F"/>
    <w:rsid w:val="0075785E"/>
    <w:rsid w:val="00757A7B"/>
    <w:rsid w:val="00757CD9"/>
    <w:rsid w:val="00760657"/>
    <w:rsid w:val="00761049"/>
    <w:rsid w:val="0076146D"/>
    <w:rsid w:val="0076228A"/>
    <w:rsid w:val="0076339F"/>
    <w:rsid w:val="0076368A"/>
    <w:rsid w:val="0076420D"/>
    <w:rsid w:val="00764D14"/>
    <w:rsid w:val="00765C6F"/>
    <w:rsid w:val="00765D21"/>
    <w:rsid w:val="00766168"/>
    <w:rsid w:val="007666BA"/>
    <w:rsid w:val="007669C3"/>
    <w:rsid w:val="00767102"/>
    <w:rsid w:val="00770117"/>
    <w:rsid w:val="007701D2"/>
    <w:rsid w:val="00773802"/>
    <w:rsid w:val="00773D26"/>
    <w:rsid w:val="00774023"/>
    <w:rsid w:val="007747B8"/>
    <w:rsid w:val="007749E1"/>
    <w:rsid w:val="00774BF1"/>
    <w:rsid w:val="00774F6A"/>
    <w:rsid w:val="00775712"/>
    <w:rsid w:val="00775EB1"/>
    <w:rsid w:val="00776E6E"/>
    <w:rsid w:val="00776F65"/>
    <w:rsid w:val="0077739C"/>
    <w:rsid w:val="00777A99"/>
    <w:rsid w:val="00780035"/>
    <w:rsid w:val="00780F28"/>
    <w:rsid w:val="007816A2"/>
    <w:rsid w:val="0078238B"/>
    <w:rsid w:val="007828A6"/>
    <w:rsid w:val="00783101"/>
    <w:rsid w:val="007845B1"/>
    <w:rsid w:val="00784611"/>
    <w:rsid w:val="007847D3"/>
    <w:rsid w:val="00784D91"/>
    <w:rsid w:val="0078508F"/>
    <w:rsid w:val="00785696"/>
    <w:rsid w:val="00786B00"/>
    <w:rsid w:val="00786F16"/>
    <w:rsid w:val="00787163"/>
    <w:rsid w:val="007873BE"/>
    <w:rsid w:val="007878C9"/>
    <w:rsid w:val="007901EA"/>
    <w:rsid w:val="007901F8"/>
    <w:rsid w:val="00790F7D"/>
    <w:rsid w:val="007917EF"/>
    <w:rsid w:val="00791981"/>
    <w:rsid w:val="007919AC"/>
    <w:rsid w:val="00791ED3"/>
    <w:rsid w:val="0079279A"/>
    <w:rsid w:val="0079349B"/>
    <w:rsid w:val="00793DC3"/>
    <w:rsid w:val="00793F81"/>
    <w:rsid w:val="00794AF1"/>
    <w:rsid w:val="00794AF7"/>
    <w:rsid w:val="00795015"/>
    <w:rsid w:val="00795A01"/>
    <w:rsid w:val="00796144"/>
    <w:rsid w:val="007968A8"/>
    <w:rsid w:val="00796903"/>
    <w:rsid w:val="00796934"/>
    <w:rsid w:val="00796D0E"/>
    <w:rsid w:val="007973CC"/>
    <w:rsid w:val="00797CB6"/>
    <w:rsid w:val="007A0436"/>
    <w:rsid w:val="007A04E0"/>
    <w:rsid w:val="007A058F"/>
    <w:rsid w:val="007A109C"/>
    <w:rsid w:val="007A2A10"/>
    <w:rsid w:val="007A2D95"/>
    <w:rsid w:val="007A3389"/>
    <w:rsid w:val="007A49B2"/>
    <w:rsid w:val="007A4FD7"/>
    <w:rsid w:val="007A5549"/>
    <w:rsid w:val="007A5880"/>
    <w:rsid w:val="007A59CA"/>
    <w:rsid w:val="007A7474"/>
    <w:rsid w:val="007B07A6"/>
    <w:rsid w:val="007B084D"/>
    <w:rsid w:val="007B0943"/>
    <w:rsid w:val="007B23DD"/>
    <w:rsid w:val="007B296C"/>
    <w:rsid w:val="007B2ADD"/>
    <w:rsid w:val="007B2B12"/>
    <w:rsid w:val="007B53B4"/>
    <w:rsid w:val="007B5D55"/>
    <w:rsid w:val="007B5EEA"/>
    <w:rsid w:val="007B69C8"/>
    <w:rsid w:val="007B6AE7"/>
    <w:rsid w:val="007B6CB4"/>
    <w:rsid w:val="007B6FA0"/>
    <w:rsid w:val="007B7000"/>
    <w:rsid w:val="007B7DAB"/>
    <w:rsid w:val="007C0124"/>
    <w:rsid w:val="007C0595"/>
    <w:rsid w:val="007C0BB8"/>
    <w:rsid w:val="007C0C9D"/>
    <w:rsid w:val="007C0F53"/>
    <w:rsid w:val="007C114A"/>
    <w:rsid w:val="007C2CEC"/>
    <w:rsid w:val="007C2E70"/>
    <w:rsid w:val="007C34A6"/>
    <w:rsid w:val="007C3BB3"/>
    <w:rsid w:val="007C5695"/>
    <w:rsid w:val="007C57C3"/>
    <w:rsid w:val="007C59D0"/>
    <w:rsid w:val="007C59E2"/>
    <w:rsid w:val="007C5C18"/>
    <w:rsid w:val="007C5D23"/>
    <w:rsid w:val="007C5EBC"/>
    <w:rsid w:val="007C60E0"/>
    <w:rsid w:val="007C71A8"/>
    <w:rsid w:val="007C7719"/>
    <w:rsid w:val="007D0D94"/>
    <w:rsid w:val="007D254D"/>
    <w:rsid w:val="007D372E"/>
    <w:rsid w:val="007D4374"/>
    <w:rsid w:val="007D4C9A"/>
    <w:rsid w:val="007D6656"/>
    <w:rsid w:val="007D6F85"/>
    <w:rsid w:val="007D730C"/>
    <w:rsid w:val="007E0ACC"/>
    <w:rsid w:val="007E0ECE"/>
    <w:rsid w:val="007E11FA"/>
    <w:rsid w:val="007E14E0"/>
    <w:rsid w:val="007E2195"/>
    <w:rsid w:val="007E221C"/>
    <w:rsid w:val="007E2291"/>
    <w:rsid w:val="007E2A23"/>
    <w:rsid w:val="007E3707"/>
    <w:rsid w:val="007E493C"/>
    <w:rsid w:val="007E5A31"/>
    <w:rsid w:val="007E6752"/>
    <w:rsid w:val="007E70A2"/>
    <w:rsid w:val="007E794A"/>
    <w:rsid w:val="007F0BCB"/>
    <w:rsid w:val="007F0E07"/>
    <w:rsid w:val="007F0E3F"/>
    <w:rsid w:val="007F0E74"/>
    <w:rsid w:val="007F19D9"/>
    <w:rsid w:val="007F1EB9"/>
    <w:rsid w:val="007F2805"/>
    <w:rsid w:val="007F33AE"/>
    <w:rsid w:val="007F41BD"/>
    <w:rsid w:val="007F4527"/>
    <w:rsid w:val="007F4867"/>
    <w:rsid w:val="007F4E0D"/>
    <w:rsid w:val="007F4F2C"/>
    <w:rsid w:val="007F5E03"/>
    <w:rsid w:val="007F6438"/>
    <w:rsid w:val="007F68FF"/>
    <w:rsid w:val="007F693D"/>
    <w:rsid w:val="007F7BAE"/>
    <w:rsid w:val="00800154"/>
    <w:rsid w:val="0080030A"/>
    <w:rsid w:val="00800312"/>
    <w:rsid w:val="008005C5"/>
    <w:rsid w:val="00800D7C"/>
    <w:rsid w:val="00800E8A"/>
    <w:rsid w:val="00801A43"/>
    <w:rsid w:val="00801D67"/>
    <w:rsid w:val="008020F0"/>
    <w:rsid w:val="0080229F"/>
    <w:rsid w:val="00802D31"/>
    <w:rsid w:val="00802DD4"/>
    <w:rsid w:val="00804131"/>
    <w:rsid w:val="00804371"/>
    <w:rsid w:val="00805806"/>
    <w:rsid w:val="008059AF"/>
    <w:rsid w:val="0080622D"/>
    <w:rsid w:val="0080674E"/>
    <w:rsid w:val="0080692D"/>
    <w:rsid w:val="00806C26"/>
    <w:rsid w:val="008073B5"/>
    <w:rsid w:val="00811B31"/>
    <w:rsid w:val="00811CDD"/>
    <w:rsid w:val="00811D11"/>
    <w:rsid w:val="00812E48"/>
    <w:rsid w:val="00812E4A"/>
    <w:rsid w:val="00813547"/>
    <w:rsid w:val="008135FA"/>
    <w:rsid w:val="008146EE"/>
    <w:rsid w:val="008147AF"/>
    <w:rsid w:val="0081498B"/>
    <w:rsid w:val="008154BA"/>
    <w:rsid w:val="0081596B"/>
    <w:rsid w:val="008159E1"/>
    <w:rsid w:val="00816C9D"/>
    <w:rsid w:val="00817B78"/>
    <w:rsid w:val="008205D0"/>
    <w:rsid w:val="0082291D"/>
    <w:rsid w:val="008245BE"/>
    <w:rsid w:val="00824798"/>
    <w:rsid w:val="00824872"/>
    <w:rsid w:val="00824D45"/>
    <w:rsid w:val="00824F72"/>
    <w:rsid w:val="00825C8F"/>
    <w:rsid w:val="00825D7B"/>
    <w:rsid w:val="008267B4"/>
    <w:rsid w:val="00827C57"/>
    <w:rsid w:val="0083058B"/>
    <w:rsid w:val="00831CD8"/>
    <w:rsid w:val="0083285A"/>
    <w:rsid w:val="0083402A"/>
    <w:rsid w:val="0083441A"/>
    <w:rsid w:val="00836BF7"/>
    <w:rsid w:val="008370D8"/>
    <w:rsid w:val="00837E79"/>
    <w:rsid w:val="008405CE"/>
    <w:rsid w:val="00840708"/>
    <w:rsid w:val="00840F9F"/>
    <w:rsid w:val="008413E2"/>
    <w:rsid w:val="00841868"/>
    <w:rsid w:val="00841C9C"/>
    <w:rsid w:val="00842153"/>
    <w:rsid w:val="00842A8E"/>
    <w:rsid w:val="00842F92"/>
    <w:rsid w:val="00843220"/>
    <w:rsid w:val="00843F41"/>
    <w:rsid w:val="00844146"/>
    <w:rsid w:val="00844CE9"/>
    <w:rsid w:val="00846786"/>
    <w:rsid w:val="00846BD5"/>
    <w:rsid w:val="00847920"/>
    <w:rsid w:val="008502D9"/>
    <w:rsid w:val="00850BE3"/>
    <w:rsid w:val="00851190"/>
    <w:rsid w:val="00851C74"/>
    <w:rsid w:val="00851E9F"/>
    <w:rsid w:val="008522CA"/>
    <w:rsid w:val="0085250F"/>
    <w:rsid w:val="008528E5"/>
    <w:rsid w:val="00852933"/>
    <w:rsid w:val="00852C91"/>
    <w:rsid w:val="00852CEF"/>
    <w:rsid w:val="008544A6"/>
    <w:rsid w:val="00854719"/>
    <w:rsid w:val="00854901"/>
    <w:rsid w:val="00854B30"/>
    <w:rsid w:val="008554BF"/>
    <w:rsid w:val="008557E8"/>
    <w:rsid w:val="00857031"/>
    <w:rsid w:val="00857DFB"/>
    <w:rsid w:val="00857E07"/>
    <w:rsid w:val="00857E49"/>
    <w:rsid w:val="0086022E"/>
    <w:rsid w:val="00860EBB"/>
    <w:rsid w:val="0086222B"/>
    <w:rsid w:val="00863177"/>
    <w:rsid w:val="00863639"/>
    <w:rsid w:val="00864A47"/>
    <w:rsid w:val="0086631D"/>
    <w:rsid w:val="0086694C"/>
    <w:rsid w:val="00867369"/>
    <w:rsid w:val="00867441"/>
    <w:rsid w:val="008676BC"/>
    <w:rsid w:val="00870CD9"/>
    <w:rsid w:val="0087120C"/>
    <w:rsid w:val="00871675"/>
    <w:rsid w:val="00871BDE"/>
    <w:rsid w:val="00871F12"/>
    <w:rsid w:val="0087235D"/>
    <w:rsid w:val="00872402"/>
    <w:rsid w:val="0087282E"/>
    <w:rsid w:val="00873013"/>
    <w:rsid w:val="00873083"/>
    <w:rsid w:val="008734D5"/>
    <w:rsid w:val="00873ECB"/>
    <w:rsid w:val="00873FCE"/>
    <w:rsid w:val="008741C0"/>
    <w:rsid w:val="00874D3A"/>
    <w:rsid w:val="00874D53"/>
    <w:rsid w:val="008757AC"/>
    <w:rsid w:val="00876411"/>
    <w:rsid w:val="00876680"/>
    <w:rsid w:val="008768C4"/>
    <w:rsid w:val="00880206"/>
    <w:rsid w:val="00880618"/>
    <w:rsid w:val="00880B96"/>
    <w:rsid w:val="0088168B"/>
    <w:rsid w:val="0088257F"/>
    <w:rsid w:val="00882820"/>
    <w:rsid w:val="00882E70"/>
    <w:rsid w:val="00883038"/>
    <w:rsid w:val="00883DA9"/>
    <w:rsid w:val="00885654"/>
    <w:rsid w:val="00885D1F"/>
    <w:rsid w:val="00886735"/>
    <w:rsid w:val="008904E5"/>
    <w:rsid w:val="0089091D"/>
    <w:rsid w:val="0089279A"/>
    <w:rsid w:val="00892E6C"/>
    <w:rsid w:val="00893721"/>
    <w:rsid w:val="00894D91"/>
    <w:rsid w:val="00895956"/>
    <w:rsid w:val="00895BF7"/>
    <w:rsid w:val="008960AA"/>
    <w:rsid w:val="00896A19"/>
    <w:rsid w:val="00896B3D"/>
    <w:rsid w:val="0089717A"/>
    <w:rsid w:val="00897841"/>
    <w:rsid w:val="00897A71"/>
    <w:rsid w:val="00897D42"/>
    <w:rsid w:val="008A04D2"/>
    <w:rsid w:val="008A0AB8"/>
    <w:rsid w:val="008A15B4"/>
    <w:rsid w:val="008A1691"/>
    <w:rsid w:val="008A1C8D"/>
    <w:rsid w:val="008A2094"/>
    <w:rsid w:val="008A241E"/>
    <w:rsid w:val="008A2A23"/>
    <w:rsid w:val="008A3467"/>
    <w:rsid w:val="008A3562"/>
    <w:rsid w:val="008A403A"/>
    <w:rsid w:val="008A4564"/>
    <w:rsid w:val="008A4ACD"/>
    <w:rsid w:val="008A4EFC"/>
    <w:rsid w:val="008A59DE"/>
    <w:rsid w:val="008A5CDB"/>
    <w:rsid w:val="008A6A60"/>
    <w:rsid w:val="008A7556"/>
    <w:rsid w:val="008B019B"/>
    <w:rsid w:val="008B05FC"/>
    <w:rsid w:val="008B0E24"/>
    <w:rsid w:val="008B16C2"/>
    <w:rsid w:val="008B18EE"/>
    <w:rsid w:val="008B19FF"/>
    <w:rsid w:val="008B2A68"/>
    <w:rsid w:val="008B3693"/>
    <w:rsid w:val="008B3A2C"/>
    <w:rsid w:val="008B3E7C"/>
    <w:rsid w:val="008B44FF"/>
    <w:rsid w:val="008B64F4"/>
    <w:rsid w:val="008B6571"/>
    <w:rsid w:val="008C01D6"/>
    <w:rsid w:val="008C04EA"/>
    <w:rsid w:val="008C05C5"/>
    <w:rsid w:val="008C0C4B"/>
    <w:rsid w:val="008C0E57"/>
    <w:rsid w:val="008C1884"/>
    <w:rsid w:val="008C19F9"/>
    <w:rsid w:val="008C1DAB"/>
    <w:rsid w:val="008C2F63"/>
    <w:rsid w:val="008C30C3"/>
    <w:rsid w:val="008C3267"/>
    <w:rsid w:val="008C3517"/>
    <w:rsid w:val="008C3A8E"/>
    <w:rsid w:val="008C4617"/>
    <w:rsid w:val="008C46A8"/>
    <w:rsid w:val="008C4D41"/>
    <w:rsid w:val="008C6334"/>
    <w:rsid w:val="008C6721"/>
    <w:rsid w:val="008C6C5B"/>
    <w:rsid w:val="008C6FCB"/>
    <w:rsid w:val="008C7954"/>
    <w:rsid w:val="008C7CAA"/>
    <w:rsid w:val="008C7D25"/>
    <w:rsid w:val="008C7ED0"/>
    <w:rsid w:val="008D090A"/>
    <w:rsid w:val="008D16ED"/>
    <w:rsid w:val="008D1AAC"/>
    <w:rsid w:val="008D1CF0"/>
    <w:rsid w:val="008D2A72"/>
    <w:rsid w:val="008D324B"/>
    <w:rsid w:val="008D3718"/>
    <w:rsid w:val="008D42DD"/>
    <w:rsid w:val="008D4507"/>
    <w:rsid w:val="008D4C1F"/>
    <w:rsid w:val="008D50E9"/>
    <w:rsid w:val="008D60A1"/>
    <w:rsid w:val="008D6483"/>
    <w:rsid w:val="008D6A68"/>
    <w:rsid w:val="008D78CE"/>
    <w:rsid w:val="008D7D42"/>
    <w:rsid w:val="008E028F"/>
    <w:rsid w:val="008E03F5"/>
    <w:rsid w:val="008E0D4C"/>
    <w:rsid w:val="008E145C"/>
    <w:rsid w:val="008E23A2"/>
    <w:rsid w:val="008E2E7D"/>
    <w:rsid w:val="008E3032"/>
    <w:rsid w:val="008E3101"/>
    <w:rsid w:val="008E3684"/>
    <w:rsid w:val="008E3748"/>
    <w:rsid w:val="008E37D1"/>
    <w:rsid w:val="008E3AFA"/>
    <w:rsid w:val="008E556F"/>
    <w:rsid w:val="008E5DE4"/>
    <w:rsid w:val="008E6604"/>
    <w:rsid w:val="008E70B8"/>
    <w:rsid w:val="008E78B8"/>
    <w:rsid w:val="008E7E28"/>
    <w:rsid w:val="008F267B"/>
    <w:rsid w:val="008F268B"/>
    <w:rsid w:val="008F28E5"/>
    <w:rsid w:val="008F45E8"/>
    <w:rsid w:val="008F4F29"/>
    <w:rsid w:val="008F57D8"/>
    <w:rsid w:val="008F5C08"/>
    <w:rsid w:val="008F6BA9"/>
    <w:rsid w:val="008F6C89"/>
    <w:rsid w:val="008F70D3"/>
    <w:rsid w:val="008F74E1"/>
    <w:rsid w:val="008F7E1B"/>
    <w:rsid w:val="00900262"/>
    <w:rsid w:val="009005E1"/>
    <w:rsid w:val="00902450"/>
    <w:rsid w:val="00903A41"/>
    <w:rsid w:val="009044BC"/>
    <w:rsid w:val="009048E2"/>
    <w:rsid w:val="009066D1"/>
    <w:rsid w:val="009068A9"/>
    <w:rsid w:val="00910B06"/>
    <w:rsid w:val="00910F9A"/>
    <w:rsid w:val="00911054"/>
    <w:rsid w:val="0091164B"/>
    <w:rsid w:val="00912D45"/>
    <w:rsid w:val="00913695"/>
    <w:rsid w:val="00913933"/>
    <w:rsid w:val="00915584"/>
    <w:rsid w:val="00915AFC"/>
    <w:rsid w:val="009165A0"/>
    <w:rsid w:val="009170E0"/>
    <w:rsid w:val="009172A4"/>
    <w:rsid w:val="00917690"/>
    <w:rsid w:val="00920BEF"/>
    <w:rsid w:val="009219DE"/>
    <w:rsid w:val="00921C7E"/>
    <w:rsid w:val="009220DA"/>
    <w:rsid w:val="0092230B"/>
    <w:rsid w:val="00922472"/>
    <w:rsid w:val="009227BA"/>
    <w:rsid w:val="00922F00"/>
    <w:rsid w:val="00923E78"/>
    <w:rsid w:val="009241E2"/>
    <w:rsid w:val="0092443E"/>
    <w:rsid w:val="0092499C"/>
    <w:rsid w:val="00925120"/>
    <w:rsid w:val="0092558D"/>
    <w:rsid w:val="00925945"/>
    <w:rsid w:val="00925AB7"/>
    <w:rsid w:val="00926602"/>
    <w:rsid w:val="00927148"/>
    <w:rsid w:val="00930C1C"/>
    <w:rsid w:val="00932323"/>
    <w:rsid w:val="0093297F"/>
    <w:rsid w:val="00932DA1"/>
    <w:rsid w:val="009333B6"/>
    <w:rsid w:val="00934277"/>
    <w:rsid w:val="009342A7"/>
    <w:rsid w:val="00934808"/>
    <w:rsid w:val="00934D8C"/>
    <w:rsid w:val="0093503B"/>
    <w:rsid w:val="00935216"/>
    <w:rsid w:val="0093548C"/>
    <w:rsid w:val="00935E73"/>
    <w:rsid w:val="009363C9"/>
    <w:rsid w:val="00936467"/>
    <w:rsid w:val="00937440"/>
    <w:rsid w:val="0093793C"/>
    <w:rsid w:val="00937D3C"/>
    <w:rsid w:val="00937DBF"/>
    <w:rsid w:val="00940667"/>
    <w:rsid w:val="0094067E"/>
    <w:rsid w:val="00940710"/>
    <w:rsid w:val="00940B83"/>
    <w:rsid w:val="00940F7E"/>
    <w:rsid w:val="009410E1"/>
    <w:rsid w:val="00941B0F"/>
    <w:rsid w:val="00941D69"/>
    <w:rsid w:val="00942317"/>
    <w:rsid w:val="00942F90"/>
    <w:rsid w:val="009435CC"/>
    <w:rsid w:val="009438E0"/>
    <w:rsid w:val="00943A2A"/>
    <w:rsid w:val="00943B82"/>
    <w:rsid w:val="009440C8"/>
    <w:rsid w:val="00944210"/>
    <w:rsid w:val="009443B8"/>
    <w:rsid w:val="00944CCD"/>
    <w:rsid w:val="00944DBB"/>
    <w:rsid w:val="009452AC"/>
    <w:rsid w:val="009460DE"/>
    <w:rsid w:val="0094617C"/>
    <w:rsid w:val="00946D21"/>
    <w:rsid w:val="00947273"/>
    <w:rsid w:val="00950598"/>
    <w:rsid w:val="00950A37"/>
    <w:rsid w:val="00950A7D"/>
    <w:rsid w:val="00950CC4"/>
    <w:rsid w:val="00950EEC"/>
    <w:rsid w:val="00950FBB"/>
    <w:rsid w:val="00951B18"/>
    <w:rsid w:val="00951EED"/>
    <w:rsid w:val="009529F9"/>
    <w:rsid w:val="00955EA8"/>
    <w:rsid w:val="00956A92"/>
    <w:rsid w:val="009579EC"/>
    <w:rsid w:val="00957EC7"/>
    <w:rsid w:val="0096051A"/>
    <w:rsid w:val="009606F6"/>
    <w:rsid w:val="0096073F"/>
    <w:rsid w:val="009610BC"/>
    <w:rsid w:val="00962E01"/>
    <w:rsid w:val="00963B4E"/>
    <w:rsid w:val="00964A26"/>
    <w:rsid w:val="00965708"/>
    <w:rsid w:val="009657E7"/>
    <w:rsid w:val="00965A99"/>
    <w:rsid w:val="00965E23"/>
    <w:rsid w:val="00965F4F"/>
    <w:rsid w:val="009663FA"/>
    <w:rsid w:val="009672A1"/>
    <w:rsid w:val="009707D4"/>
    <w:rsid w:val="00970D24"/>
    <w:rsid w:val="0097279A"/>
    <w:rsid w:val="00972A6E"/>
    <w:rsid w:val="00972A7C"/>
    <w:rsid w:val="00972AE0"/>
    <w:rsid w:val="009735ED"/>
    <w:rsid w:val="00973CA1"/>
    <w:rsid w:val="00973F6D"/>
    <w:rsid w:val="00974CC1"/>
    <w:rsid w:val="00975BB8"/>
    <w:rsid w:val="00976083"/>
    <w:rsid w:val="009766E0"/>
    <w:rsid w:val="00976E02"/>
    <w:rsid w:val="00976EE8"/>
    <w:rsid w:val="0097736C"/>
    <w:rsid w:val="009809E5"/>
    <w:rsid w:val="00980B4C"/>
    <w:rsid w:val="0098107E"/>
    <w:rsid w:val="0098161E"/>
    <w:rsid w:val="009817F7"/>
    <w:rsid w:val="00982849"/>
    <w:rsid w:val="0098286C"/>
    <w:rsid w:val="00982D8F"/>
    <w:rsid w:val="00982F71"/>
    <w:rsid w:val="009838A7"/>
    <w:rsid w:val="00983CC2"/>
    <w:rsid w:val="00983FEC"/>
    <w:rsid w:val="00986D6B"/>
    <w:rsid w:val="00987668"/>
    <w:rsid w:val="00987891"/>
    <w:rsid w:val="00987C51"/>
    <w:rsid w:val="00990481"/>
    <w:rsid w:val="00990CBC"/>
    <w:rsid w:val="00992D5A"/>
    <w:rsid w:val="0099371C"/>
    <w:rsid w:val="009949DD"/>
    <w:rsid w:val="00994A37"/>
    <w:rsid w:val="00995388"/>
    <w:rsid w:val="009953DE"/>
    <w:rsid w:val="00995C32"/>
    <w:rsid w:val="009963F4"/>
    <w:rsid w:val="009967C4"/>
    <w:rsid w:val="00997A9D"/>
    <w:rsid w:val="00997F5B"/>
    <w:rsid w:val="009A041E"/>
    <w:rsid w:val="009A04F1"/>
    <w:rsid w:val="009A18D7"/>
    <w:rsid w:val="009A1A08"/>
    <w:rsid w:val="009A201E"/>
    <w:rsid w:val="009A2B72"/>
    <w:rsid w:val="009A3313"/>
    <w:rsid w:val="009A35DA"/>
    <w:rsid w:val="009A3A63"/>
    <w:rsid w:val="009A401F"/>
    <w:rsid w:val="009A460C"/>
    <w:rsid w:val="009A4881"/>
    <w:rsid w:val="009A568F"/>
    <w:rsid w:val="009A56A6"/>
    <w:rsid w:val="009A5924"/>
    <w:rsid w:val="009A5D41"/>
    <w:rsid w:val="009A6AD3"/>
    <w:rsid w:val="009A6E44"/>
    <w:rsid w:val="009A70ED"/>
    <w:rsid w:val="009B05AE"/>
    <w:rsid w:val="009B071A"/>
    <w:rsid w:val="009B09CF"/>
    <w:rsid w:val="009B0D72"/>
    <w:rsid w:val="009B119E"/>
    <w:rsid w:val="009B17E3"/>
    <w:rsid w:val="009B1C19"/>
    <w:rsid w:val="009B2365"/>
    <w:rsid w:val="009B248C"/>
    <w:rsid w:val="009B2687"/>
    <w:rsid w:val="009B3F76"/>
    <w:rsid w:val="009B42FE"/>
    <w:rsid w:val="009B4576"/>
    <w:rsid w:val="009B4D63"/>
    <w:rsid w:val="009B51C8"/>
    <w:rsid w:val="009B6A4B"/>
    <w:rsid w:val="009B6C1A"/>
    <w:rsid w:val="009B6CBB"/>
    <w:rsid w:val="009C04CA"/>
    <w:rsid w:val="009C14D7"/>
    <w:rsid w:val="009C30AF"/>
    <w:rsid w:val="009C365B"/>
    <w:rsid w:val="009C387E"/>
    <w:rsid w:val="009C3E45"/>
    <w:rsid w:val="009C5340"/>
    <w:rsid w:val="009C53BA"/>
    <w:rsid w:val="009C562C"/>
    <w:rsid w:val="009C5911"/>
    <w:rsid w:val="009C61C6"/>
    <w:rsid w:val="009C6A51"/>
    <w:rsid w:val="009C6D01"/>
    <w:rsid w:val="009C6E40"/>
    <w:rsid w:val="009C7A2E"/>
    <w:rsid w:val="009D0D4B"/>
    <w:rsid w:val="009D0DA3"/>
    <w:rsid w:val="009D0F32"/>
    <w:rsid w:val="009D10BE"/>
    <w:rsid w:val="009D1335"/>
    <w:rsid w:val="009D17DA"/>
    <w:rsid w:val="009D1BA8"/>
    <w:rsid w:val="009D2672"/>
    <w:rsid w:val="009D3699"/>
    <w:rsid w:val="009D583D"/>
    <w:rsid w:val="009D5EEB"/>
    <w:rsid w:val="009D6588"/>
    <w:rsid w:val="009D6AB6"/>
    <w:rsid w:val="009D6C17"/>
    <w:rsid w:val="009D763F"/>
    <w:rsid w:val="009E027A"/>
    <w:rsid w:val="009E09E0"/>
    <w:rsid w:val="009E21E0"/>
    <w:rsid w:val="009E3A68"/>
    <w:rsid w:val="009E468F"/>
    <w:rsid w:val="009E71D1"/>
    <w:rsid w:val="009E774B"/>
    <w:rsid w:val="009E775E"/>
    <w:rsid w:val="009E7CE3"/>
    <w:rsid w:val="009F00A7"/>
    <w:rsid w:val="009F0549"/>
    <w:rsid w:val="009F0591"/>
    <w:rsid w:val="009F12D2"/>
    <w:rsid w:val="009F35A9"/>
    <w:rsid w:val="009F3889"/>
    <w:rsid w:val="009F3B48"/>
    <w:rsid w:val="009F4C24"/>
    <w:rsid w:val="009F5A9D"/>
    <w:rsid w:val="009F6D9F"/>
    <w:rsid w:val="009F704A"/>
    <w:rsid w:val="009F797C"/>
    <w:rsid w:val="009F79E3"/>
    <w:rsid w:val="009F7A1D"/>
    <w:rsid w:val="009F7A70"/>
    <w:rsid w:val="00A00344"/>
    <w:rsid w:val="00A00536"/>
    <w:rsid w:val="00A008C9"/>
    <w:rsid w:val="00A013A6"/>
    <w:rsid w:val="00A01A2F"/>
    <w:rsid w:val="00A02BD1"/>
    <w:rsid w:val="00A033F0"/>
    <w:rsid w:val="00A038E5"/>
    <w:rsid w:val="00A0595C"/>
    <w:rsid w:val="00A0624A"/>
    <w:rsid w:val="00A06797"/>
    <w:rsid w:val="00A06D6F"/>
    <w:rsid w:val="00A07056"/>
    <w:rsid w:val="00A0736B"/>
    <w:rsid w:val="00A10434"/>
    <w:rsid w:val="00A108A3"/>
    <w:rsid w:val="00A10A7E"/>
    <w:rsid w:val="00A11252"/>
    <w:rsid w:val="00A1203F"/>
    <w:rsid w:val="00A122C7"/>
    <w:rsid w:val="00A14569"/>
    <w:rsid w:val="00A14F3D"/>
    <w:rsid w:val="00A15AB5"/>
    <w:rsid w:val="00A15FE5"/>
    <w:rsid w:val="00A161EA"/>
    <w:rsid w:val="00A1672F"/>
    <w:rsid w:val="00A17065"/>
    <w:rsid w:val="00A170D9"/>
    <w:rsid w:val="00A17340"/>
    <w:rsid w:val="00A20AE8"/>
    <w:rsid w:val="00A20EAC"/>
    <w:rsid w:val="00A210A4"/>
    <w:rsid w:val="00A225B6"/>
    <w:rsid w:val="00A2276F"/>
    <w:rsid w:val="00A227C2"/>
    <w:rsid w:val="00A2285D"/>
    <w:rsid w:val="00A22A24"/>
    <w:rsid w:val="00A22BA2"/>
    <w:rsid w:val="00A23374"/>
    <w:rsid w:val="00A23602"/>
    <w:rsid w:val="00A23661"/>
    <w:rsid w:val="00A23F6C"/>
    <w:rsid w:val="00A24773"/>
    <w:rsid w:val="00A265D2"/>
    <w:rsid w:val="00A26AE3"/>
    <w:rsid w:val="00A27CE7"/>
    <w:rsid w:val="00A304D4"/>
    <w:rsid w:val="00A3066F"/>
    <w:rsid w:val="00A31B5E"/>
    <w:rsid w:val="00A31BA4"/>
    <w:rsid w:val="00A31BAB"/>
    <w:rsid w:val="00A324BE"/>
    <w:rsid w:val="00A32EFC"/>
    <w:rsid w:val="00A34A08"/>
    <w:rsid w:val="00A34AE5"/>
    <w:rsid w:val="00A34B87"/>
    <w:rsid w:val="00A34D0F"/>
    <w:rsid w:val="00A353C2"/>
    <w:rsid w:val="00A35497"/>
    <w:rsid w:val="00A3557B"/>
    <w:rsid w:val="00A360D4"/>
    <w:rsid w:val="00A36620"/>
    <w:rsid w:val="00A3689F"/>
    <w:rsid w:val="00A36D0D"/>
    <w:rsid w:val="00A37C47"/>
    <w:rsid w:val="00A37F7A"/>
    <w:rsid w:val="00A40097"/>
    <w:rsid w:val="00A405B4"/>
    <w:rsid w:val="00A406EC"/>
    <w:rsid w:val="00A411A1"/>
    <w:rsid w:val="00A42EE4"/>
    <w:rsid w:val="00A43CA9"/>
    <w:rsid w:val="00A44877"/>
    <w:rsid w:val="00A44A13"/>
    <w:rsid w:val="00A46BEE"/>
    <w:rsid w:val="00A46CE1"/>
    <w:rsid w:val="00A46D8E"/>
    <w:rsid w:val="00A46EE1"/>
    <w:rsid w:val="00A479FF"/>
    <w:rsid w:val="00A47B39"/>
    <w:rsid w:val="00A47D4A"/>
    <w:rsid w:val="00A5003C"/>
    <w:rsid w:val="00A50D4F"/>
    <w:rsid w:val="00A51101"/>
    <w:rsid w:val="00A516AC"/>
    <w:rsid w:val="00A521C4"/>
    <w:rsid w:val="00A52C44"/>
    <w:rsid w:val="00A52CBA"/>
    <w:rsid w:val="00A531AA"/>
    <w:rsid w:val="00A535D8"/>
    <w:rsid w:val="00A5367D"/>
    <w:rsid w:val="00A539CC"/>
    <w:rsid w:val="00A53A97"/>
    <w:rsid w:val="00A5416C"/>
    <w:rsid w:val="00A541C3"/>
    <w:rsid w:val="00A55B8A"/>
    <w:rsid w:val="00A55D0D"/>
    <w:rsid w:val="00A563D1"/>
    <w:rsid w:val="00A56943"/>
    <w:rsid w:val="00A56FC7"/>
    <w:rsid w:val="00A571C7"/>
    <w:rsid w:val="00A575FC"/>
    <w:rsid w:val="00A576B5"/>
    <w:rsid w:val="00A577FD"/>
    <w:rsid w:val="00A57DB1"/>
    <w:rsid w:val="00A601D0"/>
    <w:rsid w:val="00A60B38"/>
    <w:rsid w:val="00A60C36"/>
    <w:rsid w:val="00A61A2D"/>
    <w:rsid w:val="00A61A99"/>
    <w:rsid w:val="00A61D32"/>
    <w:rsid w:val="00A628C3"/>
    <w:rsid w:val="00A62C63"/>
    <w:rsid w:val="00A634B2"/>
    <w:rsid w:val="00A63E00"/>
    <w:rsid w:val="00A64CD9"/>
    <w:rsid w:val="00A6595D"/>
    <w:rsid w:val="00A66F06"/>
    <w:rsid w:val="00A67A1B"/>
    <w:rsid w:val="00A70C73"/>
    <w:rsid w:val="00A71709"/>
    <w:rsid w:val="00A7180E"/>
    <w:rsid w:val="00A721CE"/>
    <w:rsid w:val="00A72F25"/>
    <w:rsid w:val="00A739BA"/>
    <w:rsid w:val="00A73A29"/>
    <w:rsid w:val="00A743D6"/>
    <w:rsid w:val="00A745B5"/>
    <w:rsid w:val="00A74DC0"/>
    <w:rsid w:val="00A74E0F"/>
    <w:rsid w:val="00A74E51"/>
    <w:rsid w:val="00A76FBF"/>
    <w:rsid w:val="00A77A5A"/>
    <w:rsid w:val="00A77ADF"/>
    <w:rsid w:val="00A77B3A"/>
    <w:rsid w:val="00A77DFE"/>
    <w:rsid w:val="00A8003D"/>
    <w:rsid w:val="00A811D4"/>
    <w:rsid w:val="00A814EB"/>
    <w:rsid w:val="00A816C1"/>
    <w:rsid w:val="00A821BE"/>
    <w:rsid w:val="00A822AD"/>
    <w:rsid w:val="00A82696"/>
    <w:rsid w:val="00A8325E"/>
    <w:rsid w:val="00A83621"/>
    <w:rsid w:val="00A84430"/>
    <w:rsid w:val="00A844EE"/>
    <w:rsid w:val="00A84677"/>
    <w:rsid w:val="00A848D9"/>
    <w:rsid w:val="00A84A3B"/>
    <w:rsid w:val="00A85965"/>
    <w:rsid w:val="00A85A73"/>
    <w:rsid w:val="00A86765"/>
    <w:rsid w:val="00A86AC5"/>
    <w:rsid w:val="00A8728B"/>
    <w:rsid w:val="00A9039A"/>
    <w:rsid w:val="00A90605"/>
    <w:rsid w:val="00A90CE9"/>
    <w:rsid w:val="00A910DE"/>
    <w:rsid w:val="00A91914"/>
    <w:rsid w:val="00A91AF1"/>
    <w:rsid w:val="00A929F9"/>
    <w:rsid w:val="00A92FEA"/>
    <w:rsid w:val="00A93123"/>
    <w:rsid w:val="00A93C19"/>
    <w:rsid w:val="00A93D4C"/>
    <w:rsid w:val="00A95336"/>
    <w:rsid w:val="00A953DB"/>
    <w:rsid w:val="00A957F4"/>
    <w:rsid w:val="00A9664E"/>
    <w:rsid w:val="00A97F34"/>
    <w:rsid w:val="00AA0B76"/>
    <w:rsid w:val="00AA10FF"/>
    <w:rsid w:val="00AA14F8"/>
    <w:rsid w:val="00AA180F"/>
    <w:rsid w:val="00AA2D4F"/>
    <w:rsid w:val="00AA2FD2"/>
    <w:rsid w:val="00AA40B0"/>
    <w:rsid w:val="00AA455C"/>
    <w:rsid w:val="00AA49E6"/>
    <w:rsid w:val="00AA4CD3"/>
    <w:rsid w:val="00AA4EAC"/>
    <w:rsid w:val="00AA5028"/>
    <w:rsid w:val="00AA508D"/>
    <w:rsid w:val="00AA5535"/>
    <w:rsid w:val="00AA58AF"/>
    <w:rsid w:val="00AA640C"/>
    <w:rsid w:val="00AA657C"/>
    <w:rsid w:val="00AA714D"/>
    <w:rsid w:val="00AA7E69"/>
    <w:rsid w:val="00AB0A7B"/>
    <w:rsid w:val="00AB0C7C"/>
    <w:rsid w:val="00AB18C3"/>
    <w:rsid w:val="00AB1AC1"/>
    <w:rsid w:val="00AB2391"/>
    <w:rsid w:val="00AB2406"/>
    <w:rsid w:val="00AB2477"/>
    <w:rsid w:val="00AB26E4"/>
    <w:rsid w:val="00AB2C06"/>
    <w:rsid w:val="00AB2E62"/>
    <w:rsid w:val="00AB3E6C"/>
    <w:rsid w:val="00AB4D0E"/>
    <w:rsid w:val="00AB4ED5"/>
    <w:rsid w:val="00AB4FE7"/>
    <w:rsid w:val="00AB5897"/>
    <w:rsid w:val="00AB5AC5"/>
    <w:rsid w:val="00AB5D25"/>
    <w:rsid w:val="00AB63BF"/>
    <w:rsid w:val="00AB68D2"/>
    <w:rsid w:val="00AB7BA2"/>
    <w:rsid w:val="00AB7FD9"/>
    <w:rsid w:val="00AC2AD0"/>
    <w:rsid w:val="00AC3C90"/>
    <w:rsid w:val="00AC5203"/>
    <w:rsid w:val="00AC5C86"/>
    <w:rsid w:val="00AC63DC"/>
    <w:rsid w:val="00AC6821"/>
    <w:rsid w:val="00AC6B6E"/>
    <w:rsid w:val="00AC750D"/>
    <w:rsid w:val="00AD011E"/>
    <w:rsid w:val="00AD020C"/>
    <w:rsid w:val="00AD0711"/>
    <w:rsid w:val="00AD1174"/>
    <w:rsid w:val="00AD197E"/>
    <w:rsid w:val="00AD238C"/>
    <w:rsid w:val="00AD27F6"/>
    <w:rsid w:val="00AD3BA4"/>
    <w:rsid w:val="00AD3D7D"/>
    <w:rsid w:val="00AD5B72"/>
    <w:rsid w:val="00AD6097"/>
    <w:rsid w:val="00AD72E1"/>
    <w:rsid w:val="00AD7B4C"/>
    <w:rsid w:val="00AD7DF7"/>
    <w:rsid w:val="00AD7E4F"/>
    <w:rsid w:val="00AE1760"/>
    <w:rsid w:val="00AE17D5"/>
    <w:rsid w:val="00AE1D0B"/>
    <w:rsid w:val="00AE213C"/>
    <w:rsid w:val="00AE2219"/>
    <w:rsid w:val="00AE2851"/>
    <w:rsid w:val="00AE2DAF"/>
    <w:rsid w:val="00AE2E1C"/>
    <w:rsid w:val="00AE4463"/>
    <w:rsid w:val="00AE48E1"/>
    <w:rsid w:val="00AE4ADF"/>
    <w:rsid w:val="00AE4BC6"/>
    <w:rsid w:val="00AE4C6B"/>
    <w:rsid w:val="00AE4DDA"/>
    <w:rsid w:val="00AE580E"/>
    <w:rsid w:val="00AE6C33"/>
    <w:rsid w:val="00AE70BF"/>
    <w:rsid w:val="00AE7DFD"/>
    <w:rsid w:val="00AF0264"/>
    <w:rsid w:val="00AF06C2"/>
    <w:rsid w:val="00AF108C"/>
    <w:rsid w:val="00AF2327"/>
    <w:rsid w:val="00AF3B73"/>
    <w:rsid w:val="00AF451C"/>
    <w:rsid w:val="00AF4EA1"/>
    <w:rsid w:val="00AF4EE6"/>
    <w:rsid w:val="00AF50F2"/>
    <w:rsid w:val="00AF5984"/>
    <w:rsid w:val="00AF60D6"/>
    <w:rsid w:val="00AF62EE"/>
    <w:rsid w:val="00AF63A8"/>
    <w:rsid w:val="00AF71E3"/>
    <w:rsid w:val="00AF72EE"/>
    <w:rsid w:val="00B00469"/>
    <w:rsid w:val="00B00574"/>
    <w:rsid w:val="00B01A72"/>
    <w:rsid w:val="00B01D78"/>
    <w:rsid w:val="00B0218C"/>
    <w:rsid w:val="00B041A0"/>
    <w:rsid w:val="00B044AF"/>
    <w:rsid w:val="00B0482C"/>
    <w:rsid w:val="00B05267"/>
    <w:rsid w:val="00B05801"/>
    <w:rsid w:val="00B05D45"/>
    <w:rsid w:val="00B06627"/>
    <w:rsid w:val="00B06E34"/>
    <w:rsid w:val="00B071D9"/>
    <w:rsid w:val="00B07878"/>
    <w:rsid w:val="00B07B1A"/>
    <w:rsid w:val="00B10822"/>
    <w:rsid w:val="00B11951"/>
    <w:rsid w:val="00B1358D"/>
    <w:rsid w:val="00B1572F"/>
    <w:rsid w:val="00B162B6"/>
    <w:rsid w:val="00B17117"/>
    <w:rsid w:val="00B17C7F"/>
    <w:rsid w:val="00B20FFC"/>
    <w:rsid w:val="00B213C2"/>
    <w:rsid w:val="00B2181D"/>
    <w:rsid w:val="00B22517"/>
    <w:rsid w:val="00B228CB"/>
    <w:rsid w:val="00B234DB"/>
    <w:rsid w:val="00B24A0D"/>
    <w:rsid w:val="00B24BD0"/>
    <w:rsid w:val="00B24DAD"/>
    <w:rsid w:val="00B25B98"/>
    <w:rsid w:val="00B26527"/>
    <w:rsid w:val="00B271B4"/>
    <w:rsid w:val="00B27DCE"/>
    <w:rsid w:val="00B307BC"/>
    <w:rsid w:val="00B30CAE"/>
    <w:rsid w:val="00B311E7"/>
    <w:rsid w:val="00B3239B"/>
    <w:rsid w:val="00B32576"/>
    <w:rsid w:val="00B32693"/>
    <w:rsid w:val="00B326CD"/>
    <w:rsid w:val="00B327B8"/>
    <w:rsid w:val="00B32AC6"/>
    <w:rsid w:val="00B3325E"/>
    <w:rsid w:val="00B34421"/>
    <w:rsid w:val="00B34649"/>
    <w:rsid w:val="00B34E31"/>
    <w:rsid w:val="00B34E5D"/>
    <w:rsid w:val="00B35583"/>
    <w:rsid w:val="00B35912"/>
    <w:rsid w:val="00B35C72"/>
    <w:rsid w:val="00B36372"/>
    <w:rsid w:val="00B36374"/>
    <w:rsid w:val="00B3658C"/>
    <w:rsid w:val="00B365B9"/>
    <w:rsid w:val="00B365D1"/>
    <w:rsid w:val="00B365DB"/>
    <w:rsid w:val="00B36B74"/>
    <w:rsid w:val="00B36EFB"/>
    <w:rsid w:val="00B377EB"/>
    <w:rsid w:val="00B400EF"/>
    <w:rsid w:val="00B40630"/>
    <w:rsid w:val="00B414BC"/>
    <w:rsid w:val="00B41587"/>
    <w:rsid w:val="00B42278"/>
    <w:rsid w:val="00B427D2"/>
    <w:rsid w:val="00B4283D"/>
    <w:rsid w:val="00B42A6C"/>
    <w:rsid w:val="00B42CA4"/>
    <w:rsid w:val="00B42F0E"/>
    <w:rsid w:val="00B4319D"/>
    <w:rsid w:val="00B43B69"/>
    <w:rsid w:val="00B4459E"/>
    <w:rsid w:val="00B445D8"/>
    <w:rsid w:val="00B44ADF"/>
    <w:rsid w:val="00B44C3E"/>
    <w:rsid w:val="00B459DE"/>
    <w:rsid w:val="00B47080"/>
    <w:rsid w:val="00B473EE"/>
    <w:rsid w:val="00B500BA"/>
    <w:rsid w:val="00B50404"/>
    <w:rsid w:val="00B50579"/>
    <w:rsid w:val="00B51931"/>
    <w:rsid w:val="00B5240D"/>
    <w:rsid w:val="00B53BF1"/>
    <w:rsid w:val="00B53CF2"/>
    <w:rsid w:val="00B53EC0"/>
    <w:rsid w:val="00B5425A"/>
    <w:rsid w:val="00B5449C"/>
    <w:rsid w:val="00B5568B"/>
    <w:rsid w:val="00B5608C"/>
    <w:rsid w:val="00B56764"/>
    <w:rsid w:val="00B56E0A"/>
    <w:rsid w:val="00B57951"/>
    <w:rsid w:val="00B60767"/>
    <w:rsid w:val="00B60907"/>
    <w:rsid w:val="00B6125C"/>
    <w:rsid w:val="00B614D3"/>
    <w:rsid w:val="00B63119"/>
    <w:rsid w:val="00B63E82"/>
    <w:rsid w:val="00B65774"/>
    <w:rsid w:val="00B65DD4"/>
    <w:rsid w:val="00B667E1"/>
    <w:rsid w:val="00B66C2E"/>
    <w:rsid w:val="00B67066"/>
    <w:rsid w:val="00B672C8"/>
    <w:rsid w:val="00B678B1"/>
    <w:rsid w:val="00B67CF9"/>
    <w:rsid w:val="00B701F5"/>
    <w:rsid w:val="00B70DB5"/>
    <w:rsid w:val="00B70DFB"/>
    <w:rsid w:val="00B70E60"/>
    <w:rsid w:val="00B71A35"/>
    <w:rsid w:val="00B73F7D"/>
    <w:rsid w:val="00B742E5"/>
    <w:rsid w:val="00B75F19"/>
    <w:rsid w:val="00B76831"/>
    <w:rsid w:val="00B76E56"/>
    <w:rsid w:val="00B76FF5"/>
    <w:rsid w:val="00B77194"/>
    <w:rsid w:val="00B772ED"/>
    <w:rsid w:val="00B77776"/>
    <w:rsid w:val="00B77ABA"/>
    <w:rsid w:val="00B8098D"/>
    <w:rsid w:val="00B80F2D"/>
    <w:rsid w:val="00B8154D"/>
    <w:rsid w:val="00B8311D"/>
    <w:rsid w:val="00B83BA1"/>
    <w:rsid w:val="00B84A6F"/>
    <w:rsid w:val="00B84BDD"/>
    <w:rsid w:val="00B84C40"/>
    <w:rsid w:val="00B86119"/>
    <w:rsid w:val="00B861CD"/>
    <w:rsid w:val="00B862A8"/>
    <w:rsid w:val="00B86417"/>
    <w:rsid w:val="00B90251"/>
    <w:rsid w:val="00B9059B"/>
    <w:rsid w:val="00B905FC"/>
    <w:rsid w:val="00B90698"/>
    <w:rsid w:val="00B90F04"/>
    <w:rsid w:val="00B91327"/>
    <w:rsid w:val="00B93B81"/>
    <w:rsid w:val="00B93FEF"/>
    <w:rsid w:val="00B95A74"/>
    <w:rsid w:val="00B96715"/>
    <w:rsid w:val="00B96821"/>
    <w:rsid w:val="00B9685E"/>
    <w:rsid w:val="00B96EF2"/>
    <w:rsid w:val="00BA26C4"/>
    <w:rsid w:val="00BA29BB"/>
    <w:rsid w:val="00BA29D4"/>
    <w:rsid w:val="00BA2E1B"/>
    <w:rsid w:val="00BA4B6F"/>
    <w:rsid w:val="00BA4E60"/>
    <w:rsid w:val="00BA6AC0"/>
    <w:rsid w:val="00BA6B65"/>
    <w:rsid w:val="00BA6D64"/>
    <w:rsid w:val="00BA7169"/>
    <w:rsid w:val="00BA735B"/>
    <w:rsid w:val="00BA7A9E"/>
    <w:rsid w:val="00BA7B44"/>
    <w:rsid w:val="00BB22A5"/>
    <w:rsid w:val="00BB263E"/>
    <w:rsid w:val="00BB3299"/>
    <w:rsid w:val="00BB4A38"/>
    <w:rsid w:val="00BB6864"/>
    <w:rsid w:val="00BB79DF"/>
    <w:rsid w:val="00BB7CC3"/>
    <w:rsid w:val="00BC07DC"/>
    <w:rsid w:val="00BC09F6"/>
    <w:rsid w:val="00BC14BC"/>
    <w:rsid w:val="00BC1646"/>
    <w:rsid w:val="00BC2707"/>
    <w:rsid w:val="00BC3CD2"/>
    <w:rsid w:val="00BC3EA4"/>
    <w:rsid w:val="00BC5F70"/>
    <w:rsid w:val="00BC6B82"/>
    <w:rsid w:val="00BC6E0D"/>
    <w:rsid w:val="00BC70AA"/>
    <w:rsid w:val="00BC780D"/>
    <w:rsid w:val="00BC7C97"/>
    <w:rsid w:val="00BD078C"/>
    <w:rsid w:val="00BD0E2F"/>
    <w:rsid w:val="00BD171A"/>
    <w:rsid w:val="00BD18FF"/>
    <w:rsid w:val="00BD1951"/>
    <w:rsid w:val="00BD218B"/>
    <w:rsid w:val="00BD25FC"/>
    <w:rsid w:val="00BD2BF2"/>
    <w:rsid w:val="00BD2CFE"/>
    <w:rsid w:val="00BD2E79"/>
    <w:rsid w:val="00BD378C"/>
    <w:rsid w:val="00BD3E1E"/>
    <w:rsid w:val="00BD3E32"/>
    <w:rsid w:val="00BD4A01"/>
    <w:rsid w:val="00BD4A08"/>
    <w:rsid w:val="00BD54EB"/>
    <w:rsid w:val="00BD63B0"/>
    <w:rsid w:val="00BD6ED3"/>
    <w:rsid w:val="00BD7CE3"/>
    <w:rsid w:val="00BE07E4"/>
    <w:rsid w:val="00BE0CB3"/>
    <w:rsid w:val="00BE0D1F"/>
    <w:rsid w:val="00BE1C04"/>
    <w:rsid w:val="00BE3585"/>
    <w:rsid w:val="00BE35B6"/>
    <w:rsid w:val="00BE374B"/>
    <w:rsid w:val="00BE3C68"/>
    <w:rsid w:val="00BE3ED9"/>
    <w:rsid w:val="00BE4442"/>
    <w:rsid w:val="00BE572D"/>
    <w:rsid w:val="00BE5CF5"/>
    <w:rsid w:val="00BE6AE3"/>
    <w:rsid w:val="00BE7B1F"/>
    <w:rsid w:val="00BE7C72"/>
    <w:rsid w:val="00BE7CE6"/>
    <w:rsid w:val="00BF0179"/>
    <w:rsid w:val="00BF022C"/>
    <w:rsid w:val="00BF0D0B"/>
    <w:rsid w:val="00BF0DAC"/>
    <w:rsid w:val="00BF0FD4"/>
    <w:rsid w:val="00BF155D"/>
    <w:rsid w:val="00BF1703"/>
    <w:rsid w:val="00BF1AE3"/>
    <w:rsid w:val="00BF1DCA"/>
    <w:rsid w:val="00BF1F41"/>
    <w:rsid w:val="00BF22B6"/>
    <w:rsid w:val="00BF26B0"/>
    <w:rsid w:val="00BF2890"/>
    <w:rsid w:val="00BF2DEA"/>
    <w:rsid w:val="00BF3DA4"/>
    <w:rsid w:val="00BF3DBF"/>
    <w:rsid w:val="00BF3F11"/>
    <w:rsid w:val="00BF4047"/>
    <w:rsid w:val="00BF43C6"/>
    <w:rsid w:val="00BF54D4"/>
    <w:rsid w:val="00BF664D"/>
    <w:rsid w:val="00BF6BB8"/>
    <w:rsid w:val="00BF6F4F"/>
    <w:rsid w:val="00BF7351"/>
    <w:rsid w:val="00BF7484"/>
    <w:rsid w:val="00BF75C9"/>
    <w:rsid w:val="00BF76B1"/>
    <w:rsid w:val="00BF7F39"/>
    <w:rsid w:val="00C01306"/>
    <w:rsid w:val="00C01314"/>
    <w:rsid w:val="00C0136B"/>
    <w:rsid w:val="00C017EF"/>
    <w:rsid w:val="00C02535"/>
    <w:rsid w:val="00C02AB3"/>
    <w:rsid w:val="00C036F9"/>
    <w:rsid w:val="00C039F5"/>
    <w:rsid w:val="00C0423B"/>
    <w:rsid w:val="00C04583"/>
    <w:rsid w:val="00C048AA"/>
    <w:rsid w:val="00C04DA6"/>
    <w:rsid w:val="00C052F9"/>
    <w:rsid w:val="00C055AA"/>
    <w:rsid w:val="00C0633F"/>
    <w:rsid w:val="00C06A47"/>
    <w:rsid w:val="00C07501"/>
    <w:rsid w:val="00C102E6"/>
    <w:rsid w:val="00C10323"/>
    <w:rsid w:val="00C1117F"/>
    <w:rsid w:val="00C123FF"/>
    <w:rsid w:val="00C12464"/>
    <w:rsid w:val="00C1382A"/>
    <w:rsid w:val="00C13B90"/>
    <w:rsid w:val="00C141F3"/>
    <w:rsid w:val="00C147FA"/>
    <w:rsid w:val="00C153BD"/>
    <w:rsid w:val="00C15468"/>
    <w:rsid w:val="00C15722"/>
    <w:rsid w:val="00C15925"/>
    <w:rsid w:val="00C15B1C"/>
    <w:rsid w:val="00C17A70"/>
    <w:rsid w:val="00C205EC"/>
    <w:rsid w:val="00C206EF"/>
    <w:rsid w:val="00C208DE"/>
    <w:rsid w:val="00C209C5"/>
    <w:rsid w:val="00C211C8"/>
    <w:rsid w:val="00C2156C"/>
    <w:rsid w:val="00C21D7A"/>
    <w:rsid w:val="00C225D8"/>
    <w:rsid w:val="00C229DF"/>
    <w:rsid w:val="00C22D33"/>
    <w:rsid w:val="00C22FCB"/>
    <w:rsid w:val="00C2397A"/>
    <w:rsid w:val="00C239C0"/>
    <w:rsid w:val="00C23A9E"/>
    <w:rsid w:val="00C24CBB"/>
    <w:rsid w:val="00C252CB"/>
    <w:rsid w:val="00C254DD"/>
    <w:rsid w:val="00C26522"/>
    <w:rsid w:val="00C26AFA"/>
    <w:rsid w:val="00C26CDA"/>
    <w:rsid w:val="00C30334"/>
    <w:rsid w:val="00C310A9"/>
    <w:rsid w:val="00C310CC"/>
    <w:rsid w:val="00C311C3"/>
    <w:rsid w:val="00C31716"/>
    <w:rsid w:val="00C31F0E"/>
    <w:rsid w:val="00C32129"/>
    <w:rsid w:val="00C32768"/>
    <w:rsid w:val="00C32EB0"/>
    <w:rsid w:val="00C33287"/>
    <w:rsid w:val="00C3384F"/>
    <w:rsid w:val="00C34173"/>
    <w:rsid w:val="00C3442F"/>
    <w:rsid w:val="00C34532"/>
    <w:rsid w:val="00C350AF"/>
    <w:rsid w:val="00C35B75"/>
    <w:rsid w:val="00C35CFE"/>
    <w:rsid w:val="00C35F86"/>
    <w:rsid w:val="00C36540"/>
    <w:rsid w:val="00C37010"/>
    <w:rsid w:val="00C3781F"/>
    <w:rsid w:val="00C411D4"/>
    <w:rsid w:val="00C415C9"/>
    <w:rsid w:val="00C445AF"/>
    <w:rsid w:val="00C44F0A"/>
    <w:rsid w:val="00C44FE3"/>
    <w:rsid w:val="00C457CC"/>
    <w:rsid w:val="00C45A0F"/>
    <w:rsid w:val="00C45A40"/>
    <w:rsid w:val="00C46212"/>
    <w:rsid w:val="00C4678A"/>
    <w:rsid w:val="00C47116"/>
    <w:rsid w:val="00C5029D"/>
    <w:rsid w:val="00C51AA3"/>
    <w:rsid w:val="00C52069"/>
    <w:rsid w:val="00C52107"/>
    <w:rsid w:val="00C5276B"/>
    <w:rsid w:val="00C53C66"/>
    <w:rsid w:val="00C54A51"/>
    <w:rsid w:val="00C57F3C"/>
    <w:rsid w:val="00C6002A"/>
    <w:rsid w:val="00C60341"/>
    <w:rsid w:val="00C60479"/>
    <w:rsid w:val="00C606BE"/>
    <w:rsid w:val="00C608AF"/>
    <w:rsid w:val="00C62994"/>
    <w:rsid w:val="00C634F4"/>
    <w:rsid w:val="00C64F52"/>
    <w:rsid w:val="00C66D8F"/>
    <w:rsid w:val="00C66E61"/>
    <w:rsid w:val="00C66F53"/>
    <w:rsid w:val="00C67337"/>
    <w:rsid w:val="00C675EF"/>
    <w:rsid w:val="00C71C32"/>
    <w:rsid w:val="00C72081"/>
    <w:rsid w:val="00C725F8"/>
    <w:rsid w:val="00C7329E"/>
    <w:rsid w:val="00C739FC"/>
    <w:rsid w:val="00C74EC6"/>
    <w:rsid w:val="00C7513F"/>
    <w:rsid w:val="00C76C3D"/>
    <w:rsid w:val="00C77370"/>
    <w:rsid w:val="00C7749A"/>
    <w:rsid w:val="00C777E1"/>
    <w:rsid w:val="00C77900"/>
    <w:rsid w:val="00C77A0A"/>
    <w:rsid w:val="00C80274"/>
    <w:rsid w:val="00C809A6"/>
    <w:rsid w:val="00C80EDD"/>
    <w:rsid w:val="00C80FF7"/>
    <w:rsid w:val="00C81D26"/>
    <w:rsid w:val="00C81F29"/>
    <w:rsid w:val="00C82120"/>
    <w:rsid w:val="00C839EA"/>
    <w:rsid w:val="00C83E95"/>
    <w:rsid w:val="00C8446F"/>
    <w:rsid w:val="00C84552"/>
    <w:rsid w:val="00C8628E"/>
    <w:rsid w:val="00C86681"/>
    <w:rsid w:val="00C86721"/>
    <w:rsid w:val="00C90FC2"/>
    <w:rsid w:val="00C9204F"/>
    <w:rsid w:val="00C92902"/>
    <w:rsid w:val="00C92D01"/>
    <w:rsid w:val="00C92E84"/>
    <w:rsid w:val="00C932A7"/>
    <w:rsid w:val="00C93500"/>
    <w:rsid w:val="00C935CB"/>
    <w:rsid w:val="00C938DA"/>
    <w:rsid w:val="00C94CC7"/>
    <w:rsid w:val="00C9505C"/>
    <w:rsid w:val="00C951EB"/>
    <w:rsid w:val="00C95638"/>
    <w:rsid w:val="00C9582F"/>
    <w:rsid w:val="00C95EE5"/>
    <w:rsid w:val="00C95F70"/>
    <w:rsid w:val="00C96E4B"/>
    <w:rsid w:val="00C972E9"/>
    <w:rsid w:val="00C97BCA"/>
    <w:rsid w:val="00CA1FDE"/>
    <w:rsid w:val="00CA23A5"/>
    <w:rsid w:val="00CA2801"/>
    <w:rsid w:val="00CA351A"/>
    <w:rsid w:val="00CA3F9A"/>
    <w:rsid w:val="00CA4249"/>
    <w:rsid w:val="00CA4A25"/>
    <w:rsid w:val="00CA4A57"/>
    <w:rsid w:val="00CA5A5A"/>
    <w:rsid w:val="00CA6204"/>
    <w:rsid w:val="00CA6B08"/>
    <w:rsid w:val="00CB035B"/>
    <w:rsid w:val="00CB0DB2"/>
    <w:rsid w:val="00CB0E0A"/>
    <w:rsid w:val="00CB1051"/>
    <w:rsid w:val="00CB1867"/>
    <w:rsid w:val="00CB1E86"/>
    <w:rsid w:val="00CB24F9"/>
    <w:rsid w:val="00CB2835"/>
    <w:rsid w:val="00CB2A0D"/>
    <w:rsid w:val="00CB3329"/>
    <w:rsid w:val="00CB37FB"/>
    <w:rsid w:val="00CB39E0"/>
    <w:rsid w:val="00CB3AD7"/>
    <w:rsid w:val="00CB3B5B"/>
    <w:rsid w:val="00CB5045"/>
    <w:rsid w:val="00CB598A"/>
    <w:rsid w:val="00CB5C46"/>
    <w:rsid w:val="00CB6487"/>
    <w:rsid w:val="00CB678E"/>
    <w:rsid w:val="00CB6F54"/>
    <w:rsid w:val="00CB7D9E"/>
    <w:rsid w:val="00CC112D"/>
    <w:rsid w:val="00CC1C45"/>
    <w:rsid w:val="00CC1D64"/>
    <w:rsid w:val="00CC1FC2"/>
    <w:rsid w:val="00CC3B7B"/>
    <w:rsid w:val="00CC4A09"/>
    <w:rsid w:val="00CC4AA0"/>
    <w:rsid w:val="00CC4B40"/>
    <w:rsid w:val="00CC4C12"/>
    <w:rsid w:val="00CC59EE"/>
    <w:rsid w:val="00CC5C9C"/>
    <w:rsid w:val="00CC5DF8"/>
    <w:rsid w:val="00CC65A9"/>
    <w:rsid w:val="00CC67FE"/>
    <w:rsid w:val="00CC6C71"/>
    <w:rsid w:val="00CC7AFB"/>
    <w:rsid w:val="00CC7DD3"/>
    <w:rsid w:val="00CD01DB"/>
    <w:rsid w:val="00CD0343"/>
    <w:rsid w:val="00CD1F70"/>
    <w:rsid w:val="00CD20E8"/>
    <w:rsid w:val="00CD212A"/>
    <w:rsid w:val="00CD237F"/>
    <w:rsid w:val="00CD2862"/>
    <w:rsid w:val="00CD2AE1"/>
    <w:rsid w:val="00CD369D"/>
    <w:rsid w:val="00CD3815"/>
    <w:rsid w:val="00CD3BF8"/>
    <w:rsid w:val="00CD53DA"/>
    <w:rsid w:val="00CD554A"/>
    <w:rsid w:val="00CD57E9"/>
    <w:rsid w:val="00CD5972"/>
    <w:rsid w:val="00CD5BAF"/>
    <w:rsid w:val="00CD70D0"/>
    <w:rsid w:val="00CD7A13"/>
    <w:rsid w:val="00CD7D7A"/>
    <w:rsid w:val="00CD7F0C"/>
    <w:rsid w:val="00CE0923"/>
    <w:rsid w:val="00CE1152"/>
    <w:rsid w:val="00CE1214"/>
    <w:rsid w:val="00CE154B"/>
    <w:rsid w:val="00CE173F"/>
    <w:rsid w:val="00CE186A"/>
    <w:rsid w:val="00CE1B8F"/>
    <w:rsid w:val="00CE1E49"/>
    <w:rsid w:val="00CE261B"/>
    <w:rsid w:val="00CE2B2C"/>
    <w:rsid w:val="00CE30BB"/>
    <w:rsid w:val="00CE3334"/>
    <w:rsid w:val="00CE4248"/>
    <w:rsid w:val="00CE454E"/>
    <w:rsid w:val="00CE4992"/>
    <w:rsid w:val="00CE5621"/>
    <w:rsid w:val="00CE621A"/>
    <w:rsid w:val="00CE6439"/>
    <w:rsid w:val="00CE65E7"/>
    <w:rsid w:val="00CE6B89"/>
    <w:rsid w:val="00CE6E65"/>
    <w:rsid w:val="00CE6F54"/>
    <w:rsid w:val="00CE746A"/>
    <w:rsid w:val="00CE7E90"/>
    <w:rsid w:val="00CF059E"/>
    <w:rsid w:val="00CF1019"/>
    <w:rsid w:val="00CF10DB"/>
    <w:rsid w:val="00CF1FB9"/>
    <w:rsid w:val="00CF2270"/>
    <w:rsid w:val="00CF2A7A"/>
    <w:rsid w:val="00CF301C"/>
    <w:rsid w:val="00CF31E5"/>
    <w:rsid w:val="00CF34AA"/>
    <w:rsid w:val="00CF38F2"/>
    <w:rsid w:val="00CF3E6C"/>
    <w:rsid w:val="00CF4587"/>
    <w:rsid w:val="00CF4D58"/>
    <w:rsid w:val="00CF4D61"/>
    <w:rsid w:val="00CF4F24"/>
    <w:rsid w:val="00CF5CDF"/>
    <w:rsid w:val="00CF5FE9"/>
    <w:rsid w:val="00CF6648"/>
    <w:rsid w:val="00CF7680"/>
    <w:rsid w:val="00D0134B"/>
    <w:rsid w:val="00D01378"/>
    <w:rsid w:val="00D01AC3"/>
    <w:rsid w:val="00D0295C"/>
    <w:rsid w:val="00D034BD"/>
    <w:rsid w:val="00D03C7F"/>
    <w:rsid w:val="00D03E3F"/>
    <w:rsid w:val="00D03FA6"/>
    <w:rsid w:val="00D040A7"/>
    <w:rsid w:val="00D040F7"/>
    <w:rsid w:val="00D0438A"/>
    <w:rsid w:val="00D0546D"/>
    <w:rsid w:val="00D05A66"/>
    <w:rsid w:val="00D06173"/>
    <w:rsid w:val="00D07425"/>
    <w:rsid w:val="00D128F0"/>
    <w:rsid w:val="00D13C84"/>
    <w:rsid w:val="00D13D19"/>
    <w:rsid w:val="00D15128"/>
    <w:rsid w:val="00D1585C"/>
    <w:rsid w:val="00D16BD1"/>
    <w:rsid w:val="00D16C58"/>
    <w:rsid w:val="00D1715B"/>
    <w:rsid w:val="00D1751B"/>
    <w:rsid w:val="00D178F0"/>
    <w:rsid w:val="00D204EB"/>
    <w:rsid w:val="00D2066B"/>
    <w:rsid w:val="00D20980"/>
    <w:rsid w:val="00D20E37"/>
    <w:rsid w:val="00D219F1"/>
    <w:rsid w:val="00D21D42"/>
    <w:rsid w:val="00D21F25"/>
    <w:rsid w:val="00D22A99"/>
    <w:rsid w:val="00D22C09"/>
    <w:rsid w:val="00D22FB0"/>
    <w:rsid w:val="00D240D9"/>
    <w:rsid w:val="00D25B7F"/>
    <w:rsid w:val="00D27926"/>
    <w:rsid w:val="00D27AB7"/>
    <w:rsid w:val="00D27BA9"/>
    <w:rsid w:val="00D311F7"/>
    <w:rsid w:val="00D3133E"/>
    <w:rsid w:val="00D319FF"/>
    <w:rsid w:val="00D31A2F"/>
    <w:rsid w:val="00D31A3D"/>
    <w:rsid w:val="00D32825"/>
    <w:rsid w:val="00D32C56"/>
    <w:rsid w:val="00D32EC5"/>
    <w:rsid w:val="00D33418"/>
    <w:rsid w:val="00D335E9"/>
    <w:rsid w:val="00D342D8"/>
    <w:rsid w:val="00D345AF"/>
    <w:rsid w:val="00D347ED"/>
    <w:rsid w:val="00D36A23"/>
    <w:rsid w:val="00D375F1"/>
    <w:rsid w:val="00D37BAF"/>
    <w:rsid w:val="00D37C04"/>
    <w:rsid w:val="00D42FD7"/>
    <w:rsid w:val="00D442D3"/>
    <w:rsid w:val="00D44A60"/>
    <w:rsid w:val="00D44C17"/>
    <w:rsid w:val="00D453C8"/>
    <w:rsid w:val="00D46190"/>
    <w:rsid w:val="00D517D6"/>
    <w:rsid w:val="00D5222B"/>
    <w:rsid w:val="00D52A99"/>
    <w:rsid w:val="00D533B9"/>
    <w:rsid w:val="00D5408C"/>
    <w:rsid w:val="00D55714"/>
    <w:rsid w:val="00D5579D"/>
    <w:rsid w:val="00D55E22"/>
    <w:rsid w:val="00D570B3"/>
    <w:rsid w:val="00D57481"/>
    <w:rsid w:val="00D6043B"/>
    <w:rsid w:val="00D61DB7"/>
    <w:rsid w:val="00D62325"/>
    <w:rsid w:val="00D6287E"/>
    <w:rsid w:val="00D638FC"/>
    <w:rsid w:val="00D64A59"/>
    <w:rsid w:val="00D64FD3"/>
    <w:rsid w:val="00D657B8"/>
    <w:rsid w:val="00D6583B"/>
    <w:rsid w:val="00D66549"/>
    <w:rsid w:val="00D6657D"/>
    <w:rsid w:val="00D6678C"/>
    <w:rsid w:val="00D67112"/>
    <w:rsid w:val="00D676FD"/>
    <w:rsid w:val="00D7122E"/>
    <w:rsid w:val="00D7164D"/>
    <w:rsid w:val="00D7256D"/>
    <w:rsid w:val="00D72A94"/>
    <w:rsid w:val="00D742FD"/>
    <w:rsid w:val="00D753DB"/>
    <w:rsid w:val="00D765EF"/>
    <w:rsid w:val="00D769C5"/>
    <w:rsid w:val="00D76D7F"/>
    <w:rsid w:val="00D77011"/>
    <w:rsid w:val="00D77338"/>
    <w:rsid w:val="00D775F1"/>
    <w:rsid w:val="00D811AE"/>
    <w:rsid w:val="00D81394"/>
    <w:rsid w:val="00D813E8"/>
    <w:rsid w:val="00D819DA"/>
    <w:rsid w:val="00D81C5F"/>
    <w:rsid w:val="00D81D76"/>
    <w:rsid w:val="00D81E35"/>
    <w:rsid w:val="00D8226B"/>
    <w:rsid w:val="00D8261D"/>
    <w:rsid w:val="00D82C60"/>
    <w:rsid w:val="00D83DA1"/>
    <w:rsid w:val="00D840D1"/>
    <w:rsid w:val="00D84D74"/>
    <w:rsid w:val="00D84DA3"/>
    <w:rsid w:val="00D84E35"/>
    <w:rsid w:val="00D84F26"/>
    <w:rsid w:val="00D85457"/>
    <w:rsid w:val="00D858D7"/>
    <w:rsid w:val="00D859DD"/>
    <w:rsid w:val="00D85E5A"/>
    <w:rsid w:val="00D86A0A"/>
    <w:rsid w:val="00D86F1E"/>
    <w:rsid w:val="00D870D4"/>
    <w:rsid w:val="00D8796F"/>
    <w:rsid w:val="00D879D6"/>
    <w:rsid w:val="00D87D8F"/>
    <w:rsid w:val="00D9003C"/>
    <w:rsid w:val="00D9025A"/>
    <w:rsid w:val="00D90483"/>
    <w:rsid w:val="00D90885"/>
    <w:rsid w:val="00D90925"/>
    <w:rsid w:val="00D91810"/>
    <w:rsid w:val="00D9182B"/>
    <w:rsid w:val="00D91863"/>
    <w:rsid w:val="00D918CC"/>
    <w:rsid w:val="00D91B23"/>
    <w:rsid w:val="00D91FC0"/>
    <w:rsid w:val="00D92B65"/>
    <w:rsid w:val="00D93255"/>
    <w:rsid w:val="00D93AD2"/>
    <w:rsid w:val="00D93DCF"/>
    <w:rsid w:val="00D94104"/>
    <w:rsid w:val="00D953B8"/>
    <w:rsid w:val="00D955E1"/>
    <w:rsid w:val="00D95966"/>
    <w:rsid w:val="00D95FE0"/>
    <w:rsid w:val="00D9759C"/>
    <w:rsid w:val="00D97F45"/>
    <w:rsid w:val="00DA0B23"/>
    <w:rsid w:val="00DA1286"/>
    <w:rsid w:val="00DA29FA"/>
    <w:rsid w:val="00DA306E"/>
    <w:rsid w:val="00DA3F3F"/>
    <w:rsid w:val="00DA45FD"/>
    <w:rsid w:val="00DA56B8"/>
    <w:rsid w:val="00DA62D0"/>
    <w:rsid w:val="00DA6840"/>
    <w:rsid w:val="00DA75E4"/>
    <w:rsid w:val="00DA7BF9"/>
    <w:rsid w:val="00DA7F89"/>
    <w:rsid w:val="00DB062D"/>
    <w:rsid w:val="00DB0C33"/>
    <w:rsid w:val="00DB12A7"/>
    <w:rsid w:val="00DB15EE"/>
    <w:rsid w:val="00DB1680"/>
    <w:rsid w:val="00DB1735"/>
    <w:rsid w:val="00DB1CF6"/>
    <w:rsid w:val="00DB1DEF"/>
    <w:rsid w:val="00DB1F64"/>
    <w:rsid w:val="00DB1F6E"/>
    <w:rsid w:val="00DB220B"/>
    <w:rsid w:val="00DB251C"/>
    <w:rsid w:val="00DB2B3E"/>
    <w:rsid w:val="00DB37A9"/>
    <w:rsid w:val="00DB424B"/>
    <w:rsid w:val="00DB4561"/>
    <w:rsid w:val="00DB461B"/>
    <w:rsid w:val="00DB5EA5"/>
    <w:rsid w:val="00DB69DA"/>
    <w:rsid w:val="00DB6B3B"/>
    <w:rsid w:val="00DC0345"/>
    <w:rsid w:val="00DC0491"/>
    <w:rsid w:val="00DC1572"/>
    <w:rsid w:val="00DC15F4"/>
    <w:rsid w:val="00DC18E0"/>
    <w:rsid w:val="00DC1E20"/>
    <w:rsid w:val="00DC229E"/>
    <w:rsid w:val="00DC27B1"/>
    <w:rsid w:val="00DC2C14"/>
    <w:rsid w:val="00DC2E27"/>
    <w:rsid w:val="00DC357E"/>
    <w:rsid w:val="00DC4185"/>
    <w:rsid w:val="00DC4344"/>
    <w:rsid w:val="00DC513D"/>
    <w:rsid w:val="00DC5775"/>
    <w:rsid w:val="00DC5F03"/>
    <w:rsid w:val="00DC738B"/>
    <w:rsid w:val="00DD0731"/>
    <w:rsid w:val="00DD1AC2"/>
    <w:rsid w:val="00DD1E88"/>
    <w:rsid w:val="00DD21D8"/>
    <w:rsid w:val="00DD24E8"/>
    <w:rsid w:val="00DD2A4F"/>
    <w:rsid w:val="00DD2FD6"/>
    <w:rsid w:val="00DD32E4"/>
    <w:rsid w:val="00DD3D47"/>
    <w:rsid w:val="00DD4499"/>
    <w:rsid w:val="00DD46CA"/>
    <w:rsid w:val="00DD48A6"/>
    <w:rsid w:val="00DD4BB0"/>
    <w:rsid w:val="00DD4CEB"/>
    <w:rsid w:val="00DD5257"/>
    <w:rsid w:val="00DD63CB"/>
    <w:rsid w:val="00DD7016"/>
    <w:rsid w:val="00DD73D8"/>
    <w:rsid w:val="00DE042F"/>
    <w:rsid w:val="00DE0DA0"/>
    <w:rsid w:val="00DE1175"/>
    <w:rsid w:val="00DE1178"/>
    <w:rsid w:val="00DE193F"/>
    <w:rsid w:val="00DE23DF"/>
    <w:rsid w:val="00DE2AA0"/>
    <w:rsid w:val="00DE396E"/>
    <w:rsid w:val="00DE4A3B"/>
    <w:rsid w:val="00DE577A"/>
    <w:rsid w:val="00DE5A23"/>
    <w:rsid w:val="00DE62DF"/>
    <w:rsid w:val="00DE64C7"/>
    <w:rsid w:val="00DE6610"/>
    <w:rsid w:val="00DE6C4E"/>
    <w:rsid w:val="00DE6E14"/>
    <w:rsid w:val="00DE722B"/>
    <w:rsid w:val="00DF08A5"/>
    <w:rsid w:val="00DF0A1D"/>
    <w:rsid w:val="00DF0DA6"/>
    <w:rsid w:val="00DF0ED2"/>
    <w:rsid w:val="00DF0F11"/>
    <w:rsid w:val="00DF1AA3"/>
    <w:rsid w:val="00DF1D75"/>
    <w:rsid w:val="00DF2695"/>
    <w:rsid w:val="00DF2D1F"/>
    <w:rsid w:val="00DF2ED2"/>
    <w:rsid w:val="00DF3039"/>
    <w:rsid w:val="00DF30DA"/>
    <w:rsid w:val="00DF328C"/>
    <w:rsid w:val="00DF42DB"/>
    <w:rsid w:val="00DF43BF"/>
    <w:rsid w:val="00DF4A11"/>
    <w:rsid w:val="00DF5C1E"/>
    <w:rsid w:val="00DF6011"/>
    <w:rsid w:val="00DF611A"/>
    <w:rsid w:val="00DF6878"/>
    <w:rsid w:val="00DF74DC"/>
    <w:rsid w:val="00DF7B90"/>
    <w:rsid w:val="00E005CB"/>
    <w:rsid w:val="00E00F3A"/>
    <w:rsid w:val="00E01327"/>
    <w:rsid w:val="00E01BE4"/>
    <w:rsid w:val="00E02ECE"/>
    <w:rsid w:val="00E0341C"/>
    <w:rsid w:val="00E035D1"/>
    <w:rsid w:val="00E03882"/>
    <w:rsid w:val="00E04C75"/>
    <w:rsid w:val="00E05266"/>
    <w:rsid w:val="00E05741"/>
    <w:rsid w:val="00E06E90"/>
    <w:rsid w:val="00E06FD3"/>
    <w:rsid w:val="00E0714E"/>
    <w:rsid w:val="00E07642"/>
    <w:rsid w:val="00E07677"/>
    <w:rsid w:val="00E0786A"/>
    <w:rsid w:val="00E10A55"/>
    <w:rsid w:val="00E10D73"/>
    <w:rsid w:val="00E117DD"/>
    <w:rsid w:val="00E11855"/>
    <w:rsid w:val="00E11947"/>
    <w:rsid w:val="00E12708"/>
    <w:rsid w:val="00E12A0C"/>
    <w:rsid w:val="00E12FC9"/>
    <w:rsid w:val="00E133E1"/>
    <w:rsid w:val="00E13CD4"/>
    <w:rsid w:val="00E142AD"/>
    <w:rsid w:val="00E143B9"/>
    <w:rsid w:val="00E1462C"/>
    <w:rsid w:val="00E14C0B"/>
    <w:rsid w:val="00E14C2D"/>
    <w:rsid w:val="00E14DD8"/>
    <w:rsid w:val="00E14EC6"/>
    <w:rsid w:val="00E15404"/>
    <w:rsid w:val="00E15F0B"/>
    <w:rsid w:val="00E1624B"/>
    <w:rsid w:val="00E1653D"/>
    <w:rsid w:val="00E1688A"/>
    <w:rsid w:val="00E2072C"/>
    <w:rsid w:val="00E20B30"/>
    <w:rsid w:val="00E21C0E"/>
    <w:rsid w:val="00E21FF8"/>
    <w:rsid w:val="00E222D0"/>
    <w:rsid w:val="00E223CB"/>
    <w:rsid w:val="00E225BC"/>
    <w:rsid w:val="00E237AA"/>
    <w:rsid w:val="00E2455E"/>
    <w:rsid w:val="00E24823"/>
    <w:rsid w:val="00E252A9"/>
    <w:rsid w:val="00E258E8"/>
    <w:rsid w:val="00E25A01"/>
    <w:rsid w:val="00E25B9A"/>
    <w:rsid w:val="00E267F6"/>
    <w:rsid w:val="00E2682B"/>
    <w:rsid w:val="00E26F38"/>
    <w:rsid w:val="00E270CF"/>
    <w:rsid w:val="00E275D9"/>
    <w:rsid w:val="00E275F0"/>
    <w:rsid w:val="00E2795E"/>
    <w:rsid w:val="00E27D58"/>
    <w:rsid w:val="00E30D0C"/>
    <w:rsid w:val="00E311D9"/>
    <w:rsid w:val="00E32C95"/>
    <w:rsid w:val="00E32E76"/>
    <w:rsid w:val="00E346A2"/>
    <w:rsid w:val="00E34A8B"/>
    <w:rsid w:val="00E35543"/>
    <w:rsid w:val="00E3559A"/>
    <w:rsid w:val="00E3586F"/>
    <w:rsid w:val="00E35CCE"/>
    <w:rsid w:val="00E36023"/>
    <w:rsid w:val="00E364D1"/>
    <w:rsid w:val="00E404EF"/>
    <w:rsid w:val="00E40536"/>
    <w:rsid w:val="00E40BF1"/>
    <w:rsid w:val="00E41363"/>
    <w:rsid w:val="00E41751"/>
    <w:rsid w:val="00E4237E"/>
    <w:rsid w:val="00E42856"/>
    <w:rsid w:val="00E42E47"/>
    <w:rsid w:val="00E435AC"/>
    <w:rsid w:val="00E43BBD"/>
    <w:rsid w:val="00E43BEE"/>
    <w:rsid w:val="00E43FF8"/>
    <w:rsid w:val="00E447B4"/>
    <w:rsid w:val="00E44CAD"/>
    <w:rsid w:val="00E457BC"/>
    <w:rsid w:val="00E46461"/>
    <w:rsid w:val="00E47605"/>
    <w:rsid w:val="00E47F64"/>
    <w:rsid w:val="00E47F8A"/>
    <w:rsid w:val="00E501CB"/>
    <w:rsid w:val="00E505AC"/>
    <w:rsid w:val="00E5186F"/>
    <w:rsid w:val="00E51B77"/>
    <w:rsid w:val="00E52715"/>
    <w:rsid w:val="00E52F2A"/>
    <w:rsid w:val="00E5500D"/>
    <w:rsid w:val="00E5598A"/>
    <w:rsid w:val="00E56017"/>
    <w:rsid w:val="00E5616E"/>
    <w:rsid w:val="00E57033"/>
    <w:rsid w:val="00E57090"/>
    <w:rsid w:val="00E6004D"/>
    <w:rsid w:val="00E60D80"/>
    <w:rsid w:val="00E60E0E"/>
    <w:rsid w:val="00E619C7"/>
    <w:rsid w:val="00E61E6B"/>
    <w:rsid w:val="00E629F9"/>
    <w:rsid w:val="00E6316F"/>
    <w:rsid w:val="00E63413"/>
    <w:rsid w:val="00E6389B"/>
    <w:rsid w:val="00E63E8F"/>
    <w:rsid w:val="00E643EC"/>
    <w:rsid w:val="00E64756"/>
    <w:rsid w:val="00E65010"/>
    <w:rsid w:val="00E65E89"/>
    <w:rsid w:val="00E6644B"/>
    <w:rsid w:val="00E66B98"/>
    <w:rsid w:val="00E67201"/>
    <w:rsid w:val="00E6727E"/>
    <w:rsid w:val="00E703F5"/>
    <w:rsid w:val="00E70546"/>
    <w:rsid w:val="00E70CC4"/>
    <w:rsid w:val="00E71582"/>
    <w:rsid w:val="00E71AFE"/>
    <w:rsid w:val="00E72843"/>
    <w:rsid w:val="00E72937"/>
    <w:rsid w:val="00E737F2"/>
    <w:rsid w:val="00E74043"/>
    <w:rsid w:val="00E7422E"/>
    <w:rsid w:val="00E74ACB"/>
    <w:rsid w:val="00E7518D"/>
    <w:rsid w:val="00E75AC6"/>
    <w:rsid w:val="00E7654C"/>
    <w:rsid w:val="00E76E7E"/>
    <w:rsid w:val="00E808B9"/>
    <w:rsid w:val="00E81C40"/>
    <w:rsid w:val="00E82BD9"/>
    <w:rsid w:val="00E82CB9"/>
    <w:rsid w:val="00E82E21"/>
    <w:rsid w:val="00E832E1"/>
    <w:rsid w:val="00E83673"/>
    <w:rsid w:val="00E8394B"/>
    <w:rsid w:val="00E83F69"/>
    <w:rsid w:val="00E85018"/>
    <w:rsid w:val="00E871FC"/>
    <w:rsid w:val="00E8759F"/>
    <w:rsid w:val="00E87B51"/>
    <w:rsid w:val="00E903BC"/>
    <w:rsid w:val="00E90900"/>
    <w:rsid w:val="00E90ADD"/>
    <w:rsid w:val="00E90C79"/>
    <w:rsid w:val="00E90FE1"/>
    <w:rsid w:val="00E91648"/>
    <w:rsid w:val="00E91F55"/>
    <w:rsid w:val="00E9244D"/>
    <w:rsid w:val="00E924E8"/>
    <w:rsid w:val="00E9340D"/>
    <w:rsid w:val="00E93EA2"/>
    <w:rsid w:val="00E940C5"/>
    <w:rsid w:val="00E943C9"/>
    <w:rsid w:val="00E94B1B"/>
    <w:rsid w:val="00E94D4E"/>
    <w:rsid w:val="00E9614C"/>
    <w:rsid w:val="00E967F6"/>
    <w:rsid w:val="00E96B8E"/>
    <w:rsid w:val="00E96DC6"/>
    <w:rsid w:val="00E96F30"/>
    <w:rsid w:val="00E9707C"/>
    <w:rsid w:val="00E971AF"/>
    <w:rsid w:val="00E97E96"/>
    <w:rsid w:val="00EA012C"/>
    <w:rsid w:val="00EA02BF"/>
    <w:rsid w:val="00EA0A5A"/>
    <w:rsid w:val="00EA0B7B"/>
    <w:rsid w:val="00EA2023"/>
    <w:rsid w:val="00EA2B46"/>
    <w:rsid w:val="00EA2BCA"/>
    <w:rsid w:val="00EA3534"/>
    <w:rsid w:val="00EA451B"/>
    <w:rsid w:val="00EA4882"/>
    <w:rsid w:val="00EA4DB6"/>
    <w:rsid w:val="00EA4E78"/>
    <w:rsid w:val="00EA589A"/>
    <w:rsid w:val="00EA7814"/>
    <w:rsid w:val="00EA7EAF"/>
    <w:rsid w:val="00EB0D30"/>
    <w:rsid w:val="00EB274D"/>
    <w:rsid w:val="00EB2B96"/>
    <w:rsid w:val="00EB2D3D"/>
    <w:rsid w:val="00EB2E4F"/>
    <w:rsid w:val="00EB32C9"/>
    <w:rsid w:val="00EB4116"/>
    <w:rsid w:val="00EB4844"/>
    <w:rsid w:val="00EB4849"/>
    <w:rsid w:val="00EB5198"/>
    <w:rsid w:val="00EB5838"/>
    <w:rsid w:val="00EB597D"/>
    <w:rsid w:val="00EB6EBD"/>
    <w:rsid w:val="00EB7218"/>
    <w:rsid w:val="00EB732C"/>
    <w:rsid w:val="00EB7439"/>
    <w:rsid w:val="00EB7554"/>
    <w:rsid w:val="00EB7A47"/>
    <w:rsid w:val="00EC1302"/>
    <w:rsid w:val="00EC1839"/>
    <w:rsid w:val="00EC21FB"/>
    <w:rsid w:val="00EC2C4E"/>
    <w:rsid w:val="00EC2E20"/>
    <w:rsid w:val="00EC3221"/>
    <w:rsid w:val="00EC34C3"/>
    <w:rsid w:val="00EC3901"/>
    <w:rsid w:val="00EC3931"/>
    <w:rsid w:val="00EC4687"/>
    <w:rsid w:val="00EC4899"/>
    <w:rsid w:val="00EC543A"/>
    <w:rsid w:val="00EC5FB7"/>
    <w:rsid w:val="00EC63A9"/>
    <w:rsid w:val="00EC6BB6"/>
    <w:rsid w:val="00EC79E6"/>
    <w:rsid w:val="00ED0910"/>
    <w:rsid w:val="00ED0D10"/>
    <w:rsid w:val="00ED0EEA"/>
    <w:rsid w:val="00ED115C"/>
    <w:rsid w:val="00ED1A2E"/>
    <w:rsid w:val="00ED25F5"/>
    <w:rsid w:val="00ED2C48"/>
    <w:rsid w:val="00ED325B"/>
    <w:rsid w:val="00ED3CE8"/>
    <w:rsid w:val="00ED42B2"/>
    <w:rsid w:val="00ED44B1"/>
    <w:rsid w:val="00ED46D3"/>
    <w:rsid w:val="00ED4C59"/>
    <w:rsid w:val="00ED516F"/>
    <w:rsid w:val="00ED5643"/>
    <w:rsid w:val="00ED5B97"/>
    <w:rsid w:val="00ED7462"/>
    <w:rsid w:val="00ED7573"/>
    <w:rsid w:val="00ED75FA"/>
    <w:rsid w:val="00ED7863"/>
    <w:rsid w:val="00EE06FF"/>
    <w:rsid w:val="00EE1429"/>
    <w:rsid w:val="00EE2439"/>
    <w:rsid w:val="00EE245F"/>
    <w:rsid w:val="00EE26B8"/>
    <w:rsid w:val="00EE27F0"/>
    <w:rsid w:val="00EE31DE"/>
    <w:rsid w:val="00EE3CF4"/>
    <w:rsid w:val="00EE4857"/>
    <w:rsid w:val="00EE495B"/>
    <w:rsid w:val="00EE52FC"/>
    <w:rsid w:val="00EE6A99"/>
    <w:rsid w:val="00EE76BA"/>
    <w:rsid w:val="00EF05BE"/>
    <w:rsid w:val="00EF060D"/>
    <w:rsid w:val="00EF1444"/>
    <w:rsid w:val="00EF172E"/>
    <w:rsid w:val="00EF1C91"/>
    <w:rsid w:val="00EF2659"/>
    <w:rsid w:val="00EF3229"/>
    <w:rsid w:val="00EF3878"/>
    <w:rsid w:val="00EF40BC"/>
    <w:rsid w:val="00EF47B8"/>
    <w:rsid w:val="00EF49F5"/>
    <w:rsid w:val="00EF51FA"/>
    <w:rsid w:val="00EF5986"/>
    <w:rsid w:val="00EF68EF"/>
    <w:rsid w:val="00EF7E40"/>
    <w:rsid w:val="00F00557"/>
    <w:rsid w:val="00F01555"/>
    <w:rsid w:val="00F01AB5"/>
    <w:rsid w:val="00F01EF2"/>
    <w:rsid w:val="00F03228"/>
    <w:rsid w:val="00F04A15"/>
    <w:rsid w:val="00F04B6E"/>
    <w:rsid w:val="00F04E57"/>
    <w:rsid w:val="00F0787E"/>
    <w:rsid w:val="00F07E88"/>
    <w:rsid w:val="00F103EF"/>
    <w:rsid w:val="00F103FE"/>
    <w:rsid w:val="00F10F22"/>
    <w:rsid w:val="00F122D0"/>
    <w:rsid w:val="00F14A45"/>
    <w:rsid w:val="00F14CFC"/>
    <w:rsid w:val="00F15756"/>
    <w:rsid w:val="00F15A39"/>
    <w:rsid w:val="00F15D25"/>
    <w:rsid w:val="00F16064"/>
    <w:rsid w:val="00F16357"/>
    <w:rsid w:val="00F16C0D"/>
    <w:rsid w:val="00F205F6"/>
    <w:rsid w:val="00F20944"/>
    <w:rsid w:val="00F20A7C"/>
    <w:rsid w:val="00F22610"/>
    <w:rsid w:val="00F22977"/>
    <w:rsid w:val="00F23138"/>
    <w:rsid w:val="00F23570"/>
    <w:rsid w:val="00F23602"/>
    <w:rsid w:val="00F23FBD"/>
    <w:rsid w:val="00F2468A"/>
    <w:rsid w:val="00F247BB"/>
    <w:rsid w:val="00F2484E"/>
    <w:rsid w:val="00F249C1"/>
    <w:rsid w:val="00F24E13"/>
    <w:rsid w:val="00F25212"/>
    <w:rsid w:val="00F25DF7"/>
    <w:rsid w:val="00F267C6"/>
    <w:rsid w:val="00F2680A"/>
    <w:rsid w:val="00F27A07"/>
    <w:rsid w:val="00F301AB"/>
    <w:rsid w:val="00F302A1"/>
    <w:rsid w:val="00F30718"/>
    <w:rsid w:val="00F30F34"/>
    <w:rsid w:val="00F30FF7"/>
    <w:rsid w:val="00F31566"/>
    <w:rsid w:val="00F31F18"/>
    <w:rsid w:val="00F3220D"/>
    <w:rsid w:val="00F32C48"/>
    <w:rsid w:val="00F338AE"/>
    <w:rsid w:val="00F33D0A"/>
    <w:rsid w:val="00F33EDF"/>
    <w:rsid w:val="00F33EEF"/>
    <w:rsid w:val="00F345C4"/>
    <w:rsid w:val="00F345F5"/>
    <w:rsid w:val="00F3472F"/>
    <w:rsid w:val="00F3482E"/>
    <w:rsid w:val="00F34C6C"/>
    <w:rsid w:val="00F357EE"/>
    <w:rsid w:val="00F35C25"/>
    <w:rsid w:val="00F3609E"/>
    <w:rsid w:val="00F36547"/>
    <w:rsid w:val="00F36F16"/>
    <w:rsid w:val="00F371CC"/>
    <w:rsid w:val="00F373CF"/>
    <w:rsid w:val="00F37EBC"/>
    <w:rsid w:val="00F37F55"/>
    <w:rsid w:val="00F403FE"/>
    <w:rsid w:val="00F40780"/>
    <w:rsid w:val="00F40B5E"/>
    <w:rsid w:val="00F41F64"/>
    <w:rsid w:val="00F42FE5"/>
    <w:rsid w:val="00F43370"/>
    <w:rsid w:val="00F436E0"/>
    <w:rsid w:val="00F438D1"/>
    <w:rsid w:val="00F4391B"/>
    <w:rsid w:val="00F4440F"/>
    <w:rsid w:val="00F4449B"/>
    <w:rsid w:val="00F44874"/>
    <w:rsid w:val="00F46393"/>
    <w:rsid w:val="00F46FC2"/>
    <w:rsid w:val="00F47846"/>
    <w:rsid w:val="00F47DCD"/>
    <w:rsid w:val="00F501FF"/>
    <w:rsid w:val="00F5070B"/>
    <w:rsid w:val="00F51106"/>
    <w:rsid w:val="00F5140E"/>
    <w:rsid w:val="00F51DF4"/>
    <w:rsid w:val="00F52D6C"/>
    <w:rsid w:val="00F52DDA"/>
    <w:rsid w:val="00F5307C"/>
    <w:rsid w:val="00F541B0"/>
    <w:rsid w:val="00F543EE"/>
    <w:rsid w:val="00F54945"/>
    <w:rsid w:val="00F56735"/>
    <w:rsid w:val="00F567E9"/>
    <w:rsid w:val="00F56C0A"/>
    <w:rsid w:val="00F56FC8"/>
    <w:rsid w:val="00F57040"/>
    <w:rsid w:val="00F5705A"/>
    <w:rsid w:val="00F57834"/>
    <w:rsid w:val="00F57AE1"/>
    <w:rsid w:val="00F60340"/>
    <w:rsid w:val="00F6048E"/>
    <w:rsid w:val="00F60F00"/>
    <w:rsid w:val="00F60FD6"/>
    <w:rsid w:val="00F61CBF"/>
    <w:rsid w:val="00F62307"/>
    <w:rsid w:val="00F627F5"/>
    <w:rsid w:val="00F6339D"/>
    <w:rsid w:val="00F633B8"/>
    <w:rsid w:val="00F63B8D"/>
    <w:rsid w:val="00F64686"/>
    <w:rsid w:val="00F6471E"/>
    <w:rsid w:val="00F66025"/>
    <w:rsid w:val="00F6638C"/>
    <w:rsid w:val="00F667A2"/>
    <w:rsid w:val="00F667D7"/>
    <w:rsid w:val="00F711AC"/>
    <w:rsid w:val="00F712EF"/>
    <w:rsid w:val="00F7148D"/>
    <w:rsid w:val="00F71621"/>
    <w:rsid w:val="00F71750"/>
    <w:rsid w:val="00F71D93"/>
    <w:rsid w:val="00F71DF9"/>
    <w:rsid w:val="00F71E66"/>
    <w:rsid w:val="00F72080"/>
    <w:rsid w:val="00F72450"/>
    <w:rsid w:val="00F72D3A"/>
    <w:rsid w:val="00F73058"/>
    <w:rsid w:val="00F73572"/>
    <w:rsid w:val="00F73838"/>
    <w:rsid w:val="00F73C41"/>
    <w:rsid w:val="00F74455"/>
    <w:rsid w:val="00F746AE"/>
    <w:rsid w:val="00F74ABD"/>
    <w:rsid w:val="00F74E09"/>
    <w:rsid w:val="00F7519C"/>
    <w:rsid w:val="00F75D8F"/>
    <w:rsid w:val="00F75F01"/>
    <w:rsid w:val="00F7632E"/>
    <w:rsid w:val="00F76E72"/>
    <w:rsid w:val="00F77EF0"/>
    <w:rsid w:val="00F77F10"/>
    <w:rsid w:val="00F807D3"/>
    <w:rsid w:val="00F80F00"/>
    <w:rsid w:val="00F81A55"/>
    <w:rsid w:val="00F8360B"/>
    <w:rsid w:val="00F83C21"/>
    <w:rsid w:val="00F84932"/>
    <w:rsid w:val="00F84B24"/>
    <w:rsid w:val="00F84F83"/>
    <w:rsid w:val="00F86CB3"/>
    <w:rsid w:val="00F878AB"/>
    <w:rsid w:val="00F87FED"/>
    <w:rsid w:val="00F9061E"/>
    <w:rsid w:val="00F90B09"/>
    <w:rsid w:val="00F9213A"/>
    <w:rsid w:val="00F925B9"/>
    <w:rsid w:val="00F92B80"/>
    <w:rsid w:val="00F93325"/>
    <w:rsid w:val="00F9332B"/>
    <w:rsid w:val="00F938CB"/>
    <w:rsid w:val="00F948D9"/>
    <w:rsid w:val="00F949B7"/>
    <w:rsid w:val="00F9530B"/>
    <w:rsid w:val="00F95369"/>
    <w:rsid w:val="00F95A75"/>
    <w:rsid w:val="00F95BC4"/>
    <w:rsid w:val="00F95DB9"/>
    <w:rsid w:val="00F95EA0"/>
    <w:rsid w:val="00F9664A"/>
    <w:rsid w:val="00F96E1A"/>
    <w:rsid w:val="00F97A8F"/>
    <w:rsid w:val="00FA0833"/>
    <w:rsid w:val="00FA0C20"/>
    <w:rsid w:val="00FA0D60"/>
    <w:rsid w:val="00FA0E0A"/>
    <w:rsid w:val="00FA14BA"/>
    <w:rsid w:val="00FA21A9"/>
    <w:rsid w:val="00FA26E0"/>
    <w:rsid w:val="00FA2F1A"/>
    <w:rsid w:val="00FA3001"/>
    <w:rsid w:val="00FA33D3"/>
    <w:rsid w:val="00FA546F"/>
    <w:rsid w:val="00FA7401"/>
    <w:rsid w:val="00FA7868"/>
    <w:rsid w:val="00FA786A"/>
    <w:rsid w:val="00FB02DB"/>
    <w:rsid w:val="00FB0CFF"/>
    <w:rsid w:val="00FB0D11"/>
    <w:rsid w:val="00FB0EFD"/>
    <w:rsid w:val="00FB11F2"/>
    <w:rsid w:val="00FB164C"/>
    <w:rsid w:val="00FB23E0"/>
    <w:rsid w:val="00FB31CB"/>
    <w:rsid w:val="00FB3E1F"/>
    <w:rsid w:val="00FB4458"/>
    <w:rsid w:val="00FB4740"/>
    <w:rsid w:val="00FB51A7"/>
    <w:rsid w:val="00FB5257"/>
    <w:rsid w:val="00FB54F5"/>
    <w:rsid w:val="00FB6390"/>
    <w:rsid w:val="00FB712A"/>
    <w:rsid w:val="00FB76D5"/>
    <w:rsid w:val="00FB7C19"/>
    <w:rsid w:val="00FB7D51"/>
    <w:rsid w:val="00FC0AFB"/>
    <w:rsid w:val="00FC1286"/>
    <w:rsid w:val="00FC19C3"/>
    <w:rsid w:val="00FC29D2"/>
    <w:rsid w:val="00FC2F33"/>
    <w:rsid w:val="00FC3C80"/>
    <w:rsid w:val="00FC3EC4"/>
    <w:rsid w:val="00FC4143"/>
    <w:rsid w:val="00FC42B7"/>
    <w:rsid w:val="00FC52C1"/>
    <w:rsid w:val="00FC58B5"/>
    <w:rsid w:val="00FC600A"/>
    <w:rsid w:val="00FC64B0"/>
    <w:rsid w:val="00FC7743"/>
    <w:rsid w:val="00FD088E"/>
    <w:rsid w:val="00FD1515"/>
    <w:rsid w:val="00FD212D"/>
    <w:rsid w:val="00FD2827"/>
    <w:rsid w:val="00FD3753"/>
    <w:rsid w:val="00FD3877"/>
    <w:rsid w:val="00FD3B60"/>
    <w:rsid w:val="00FD4237"/>
    <w:rsid w:val="00FD45C5"/>
    <w:rsid w:val="00FD5664"/>
    <w:rsid w:val="00FD618B"/>
    <w:rsid w:val="00FD699D"/>
    <w:rsid w:val="00FD6BD2"/>
    <w:rsid w:val="00FD6E84"/>
    <w:rsid w:val="00FD73BF"/>
    <w:rsid w:val="00FD7ABB"/>
    <w:rsid w:val="00FE069D"/>
    <w:rsid w:val="00FE1FF7"/>
    <w:rsid w:val="00FE21DE"/>
    <w:rsid w:val="00FE2570"/>
    <w:rsid w:val="00FE3F92"/>
    <w:rsid w:val="00FE4267"/>
    <w:rsid w:val="00FE4549"/>
    <w:rsid w:val="00FE476F"/>
    <w:rsid w:val="00FE509C"/>
    <w:rsid w:val="00FE5D0B"/>
    <w:rsid w:val="00FE5DE6"/>
    <w:rsid w:val="00FE6097"/>
    <w:rsid w:val="00FE6F43"/>
    <w:rsid w:val="00FE75B6"/>
    <w:rsid w:val="00FF05EF"/>
    <w:rsid w:val="00FF0E1D"/>
    <w:rsid w:val="00FF1E3A"/>
    <w:rsid w:val="00FF35A2"/>
    <w:rsid w:val="00FF3A78"/>
    <w:rsid w:val="00FF4310"/>
    <w:rsid w:val="00FF4B47"/>
    <w:rsid w:val="00FF50A8"/>
    <w:rsid w:val="00FF5AE3"/>
    <w:rsid w:val="00FF5F08"/>
    <w:rsid w:val="00FF636C"/>
    <w:rsid w:val="00FF6600"/>
    <w:rsid w:val="00FF6BA9"/>
    <w:rsid w:val="00FF6E67"/>
    <w:rsid w:val="00FF7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10997"/>
  <w15:chartTrackingRefBased/>
  <w15:docId w15:val="{E9591941-527B-4979-A456-12AD2E776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C1F"/>
  </w:style>
  <w:style w:type="paragraph" w:styleId="Heading1">
    <w:name w:val="heading 1"/>
    <w:basedOn w:val="Normal"/>
    <w:next w:val="Normal"/>
    <w:link w:val="Heading1Char"/>
    <w:qFormat/>
    <w:rsid w:val="00B742E5"/>
    <w:pPr>
      <w:keepNext/>
      <w:numPr>
        <w:numId w:val="1"/>
      </w:numPr>
      <w:suppressAutoHyphens/>
      <w:spacing w:after="0" w:line="360" w:lineRule="exact"/>
      <w:ind w:left="0" w:right="180" w:firstLine="0"/>
      <w:jc w:val="center"/>
      <w:outlineLvl w:val="0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2">
    <w:name w:val="heading 2"/>
    <w:basedOn w:val="Normal"/>
    <w:next w:val="Normal"/>
    <w:link w:val="Heading2Char"/>
    <w:qFormat/>
    <w:rsid w:val="00B742E5"/>
    <w:pPr>
      <w:keepNext/>
      <w:numPr>
        <w:ilvl w:val="1"/>
        <w:numId w:val="1"/>
      </w:numPr>
      <w:suppressAutoHyphens/>
      <w:spacing w:after="0" w:line="240" w:lineRule="auto"/>
      <w:ind w:left="1620" w:right="314" w:hanging="720"/>
      <w:jc w:val="right"/>
      <w:outlineLvl w:val="1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B742E5"/>
    <w:pPr>
      <w:keepNext/>
      <w:numPr>
        <w:ilvl w:val="2"/>
        <w:numId w:val="1"/>
      </w:numPr>
      <w:suppressAutoHyphens/>
      <w:spacing w:after="0" w:line="240" w:lineRule="auto"/>
      <w:ind w:left="0" w:right="-29" w:firstLine="0"/>
      <w:outlineLvl w:val="2"/>
    </w:pPr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paragraph" w:styleId="Heading4">
    <w:name w:val="heading 4"/>
    <w:basedOn w:val="Normal"/>
    <w:next w:val="Normal"/>
    <w:link w:val="Heading4Char"/>
    <w:qFormat/>
    <w:rsid w:val="00B742E5"/>
    <w:pPr>
      <w:keepNext/>
      <w:numPr>
        <w:ilvl w:val="3"/>
        <w:numId w:val="1"/>
      </w:numPr>
      <w:suppressAutoHyphens/>
      <w:spacing w:after="0" w:line="240" w:lineRule="auto"/>
      <w:ind w:left="-144" w:right="477" w:firstLine="0"/>
      <w:jc w:val="center"/>
      <w:outlineLvl w:val="3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5">
    <w:name w:val="heading 5"/>
    <w:basedOn w:val="Normal"/>
    <w:next w:val="Normal"/>
    <w:link w:val="Heading5Char"/>
    <w:qFormat/>
    <w:rsid w:val="00B742E5"/>
    <w:pPr>
      <w:keepNext/>
      <w:numPr>
        <w:ilvl w:val="4"/>
        <w:numId w:val="1"/>
      </w:numPr>
      <w:suppressAutoHyphens/>
      <w:spacing w:after="0" w:line="240" w:lineRule="auto"/>
      <w:ind w:left="900" w:right="-178" w:firstLine="0"/>
      <w:jc w:val="right"/>
      <w:outlineLvl w:val="4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6">
    <w:name w:val="heading 6"/>
    <w:basedOn w:val="Normal"/>
    <w:next w:val="Normal"/>
    <w:link w:val="Heading6Char"/>
    <w:qFormat/>
    <w:rsid w:val="00B742E5"/>
    <w:pPr>
      <w:keepNext/>
      <w:numPr>
        <w:ilvl w:val="5"/>
        <w:numId w:val="1"/>
      </w:numPr>
      <w:suppressAutoHyphens/>
      <w:spacing w:after="0" w:line="240" w:lineRule="auto"/>
      <w:ind w:left="1440" w:right="-115" w:hanging="540"/>
      <w:jc w:val="right"/>
      <w:outlineLvl w:val="5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7">
    <w:name w:val="heading 7"/>
    <w:basedOn w:val="Normal"/>
    <w:next w:val="Normal"/>
    <w:link w:val="Heading7Char"/>
    <w:qFormat/>
    <w:rsid w:val="00B742E5"/>
    <w:pPr>
      <w:keepNext/>
      <w:numPr>
        <w:ilvl w:val="6"/>
        <w:numId w:val="1"/>
      </w:numPr>
      <w:suppressAutoHyphens/>
      <w:spacing w:after="0" w:line="240" w:lineRule="auto"/>
      <w:ind w:left="-144" w:right="-125" w:firstLine="0"/>
      <w:jc w:val="center"/>
      <w:outlineLvl w:val="6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8">
    <w:name w:val="heading 8"/>
    <w:basedOn w:val="Normal"/>
    <w:next w:val="Normal"/>
    <w:link w:val="Heading8Char"/>
    <w:qFormat/>
    <w:rsid w:val="00B742E5"/>
    <w:pPr>
      <w:keepNext/>
      <w:numPr>
        <w:ilvl w:val="7"/>
        <w:numId w:val="1"/>
      </w:numPr>
      <w:suppressAutoHyphens/>
      <w:spacing w:after="0" w:line="320" w:lineRule="exact"/>
      <w:ind w:left="1800" w:right="-25" w:hanging="180"/>
      <w:outlineLvl w:val="7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paragraph" w:styleId="Heading9">
    <w:name w:val="heading 9"/>
    <w:basedOn w:val="Normal"/>
    <w:next w:val="Normal"/>
    <w:link w:val="Heading9Char"/>
    <w:qFormat/>
    <w:rsid w:val="00B742E5"/>
    <w:pPr>
      <w:keepNext/>
      <w:numPr>
        <w:ilvl w:val="8"/>
        <w:numId w:val="1"/>
      </w:numPr>
      <w:suppressAutoHyphens/>
      <w:spacing w:after="0" w:line="240" w:lineRule="auto"/>
      <w:ind w:left="720" w:right="-29" w:firstLine="0"/>
      <w:jc w:val="right"/>
      <w:outlineLvl w:val="8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42E5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2Char">
    <w:name w:val="Heading 2 Char"/>
    <w:basedOn w:val="DefaultParagraphFont"/>
    <w:link w:val="Heading2"/>
    <w:rsid w:val="00B742E5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B742E5"/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character" w:customStyle="1" w:styleId="Heading4Char">
    <w:name w:val="Heading 4 Char"/>
    <w:basedOn w:val="DefaultParagraphFont"/>
    <w:link w:val="Heading4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5Char">
    <w:name w:val="Heading 5 Char"/>
    <w:basedOn w:val="DefaultParagraphFont"/>
    <w:link w:val="Heading5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6Char">
    <w:name w:val="Heading 6 Char"/>
    <w:basedOn w:val="DefaultParagraphFont"/>
    <w:link w:val="Heading6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7Char">
    <w:name w:val="Heading 7 Char"/>
    <w:basedOn w:val="DefaultParagraphFont"/>
    <w:link w:val="Heading7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8Char">
    <w:name w:val="Heading 8 Char"/>
    <w:basedOn w:val="DefaultParagraphFont"/>
    <w:link w:val="Heading8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customStyle="1" w:styleId="Heading9Char">
    <w:name w:val="Heading 9 Char"/>
    <w:basedOn w:val="DefaultParagraphFont"/>
    <w:link w:val="Heading9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styleId="PageNumber">
    <w:name w:val="page number"/>
    <w:rsid w:val="00B742E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styleId="Footer">
    <w:name w:val="footer"/>
    <w:basedOn w:val="Normal"/>
    <w:link w:val="Foot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customStyle="1" w:styleId="a">
    <w:name w:val="???????"/>
    <w:basedOn w:val="Normal"/>
    <w:rsid w:val="00B742E5"/>
    <w:pPr>
      <w:suppressAutoHyphens/>
      <w:spacing w:after="0" w:line="240" w:lineRule="auto"/>
    </w:pPr>
    <w:rPr>
      <w:rFonts w:ascii="Times New Roman" w:eastAsia="Times New Roman" w:hAnsi="Times New Roman" w:cs="Times New Roman"/>
      <w:sz w:val="30"/>
      <w:szCs w:val="30"/>
      <w:lang w:val="th-TH" w:eastAsia="zh-CN"/>
    </w:rPr>
  </w:style>
  <w:style w:type="paragraph" w:styleId="BodyText">
    <w:name w:val="Body Text"/>
    <w:aliases w:val="bt,body text,Body,BT"/>
    <w:basedOn w:val="Normal"/>
    <w:link w:val="BodyTextChar"/>
    <w:rsid w:val="00B742E5"/>
    <w:pPr>
      <w:suppressAutoHyphens/>
      <w:spacing w:after="0" w:line="240" w:lineRule="auto"/>
      <w:ind w:right="-108"/>
    </w:pPr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B742E5"/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42E5"/>
    <w:pPr>
      <w:spacing w:after="260" w:line="260" w:lineRule="atLeast"/>
      <w:ind w:left="567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742E5"/>
    <w:pPr>
      <w:suppressAutoHyphens/>
      <w:spacing w:after="0" w:line="240" w:lineRule="atLeast"/>
      <w:ind w:left="720"/>
      <w:contextualSpacing/>
    </w:pPr>
    <w:rPr>
      <w:rFonts w:ascii="Arial" w:eastAsia="Times New Roman" w:hAnsi="Arial" w:cs="Arial"/>
      <w:sz w:val="18"/>
      <w:szCs w:val="22"/>
      <w:lang w:eastAsia="zh-CN"/>
    </w:rPr>
  </w:style>
  <w:style w:type="paragraph" w:customStyle="1" w:styleId="acctmergecolhdg">
    <w:name w:val="acct merge col hdg"/>
    <w:aliases w:val="mh"/>
    <w:basedOn w:val="Normal"/>
    <w:rsid w:val="00B742E5"/>
    <w:pPr>
      <w:suppressAutoHyphens/>
      <w:spacing w:after="0" w:line="260" w:lineRule="atLeast"/>
      <w:jc w:val="center"/>
    </w:pPr>
    <w:rPr>
      <w:rFonts w:ascii="Times New Roman" w:eastAsia="Times New Roman" w:hAnsi="Times New Roman" w:cs="Arial Unicode MS"/>
      <w:b/>
      <w:szCs w:val="20"/>
      <w:lang w:val="en-GB" w:eastAsia="zh-CN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styleId="PlainText">
    <w:name w:val="Plain Text"/>
    <w:basedOn w:val="Normal"/>
    <w:link w:val="PlainTextChar"/>
    <w:rsid w:val="00B742E5"/>
    <w:pPr>
      <w:suppressAutoHyphens/>
      <w:spacing w:after="0" w:line="240" w:lineRule="auto"/>
    </w:pPr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PlainTextChar">
    <w:name w:val="Plain Text Char"/>
    <w:basedOn w:val="DefaultParagraphFont"/>
    <w:link w:val="PlainText"/>
    <w:rsid w:val="00B742E5"/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BalloonTextChar">
    <w:name w:val="Balloon Text Char"/>
    <w:uiPriority w:val="99"/>
    <w:rsid w:val="00B742E5"/>
    <w:rPr>
      <w:rFonts w:ascii="Tahoma" w:eastAsia="Times New Roman" w:hAnsi="Tahoma" w:cs="Angsana New"/>
      <w:sz w:val="16"/>
      <w:szCs w:val="18"/>
    </w:rPr>
  </w:style>
  <w:style w:type="paragraph" w:styleId="BodyTextIndent2">
    <w:name w:val="Body Text Indent 2"/>
    <w:basedOn w:val="Normal"/>
    <w:link w:val="BodyTextIndent2Char"/>
    <w:unhideWhenUsed/>
    <w:rsid w:val="00B742E5"/>
    <w:pPr>
      <w:suppressAutoHyphens/>
      <w:spacing w:after="120" w:line="480" w:lineRule="auto"/>
      <w:ind w:left="360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paragraph" w:customStyle="1" w:styleId="xl42">
    <w:name w:val="xl42"/>
    <w:basedOn w:val="Normal"/>
    <w:rsid w:val="00B742E5"/>
    <w:pPr>
      <w:suppressAutoHyphens/>
      <w:spacing w:before="280" w:after="280" w:line="240" w:lineRule="auto"/>
      <w:jc w:val="right"/>
      <w:textAlignment w:val="top"/>
    </w:pPr>
    <w:rPr>
      <w:rFonts w:ascii="Angsana New" w:eastAsia="Times New Roman" w:hAnsi="Angsana New" w:cs="Angsana New"/>
      <w:sz w:val="24"/>
      <w:szCs w:val="24"/>
      <w:lang w:eastAsia="zh-CN"/>
    </w:rPr>
  </w:style>
  <w:style w:type="paragraph" w:styleId="MacroText">
    <w:name w:val="macro"/>
    <w:link w:val="MacroTextChar"/>
    <w:rsid w:val="00B742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rsid w:val="00B742E5"/>
    <w:rPr>
      <w:rFonts w:ascii="Times New Roman" w:eastAsia="Times New Roman" w:hAnsi="Times New Roman" w:cs="Times New Roman"/>
      <w:sz w:val="28"/>
      <w:lang w:eastAsia="zh-CN"/>
    </w:rPr>
  </w:style>
  <w:style w:type="paragraph" w:styleId="FootnoteText">
    <w:name w:val="footnote text"/>
    <w:aliases w:val="ft"/>
    <w:basedOn w:val="Normal"/>
    <w:link w:val="FootnoteTextChar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742E5"/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eightptcolumnheading">
    <w:name w:val="eight pt column heading"/>
    <w:aliases w:val="8ch"/>
    <w:basedOn w:val="Normal"/>
    <w:rsid w:val="00B742E5"/>
    <w:pPr>
      <w:suppressAutoHyphens/>
      <w:spacing w:after="0" w:line="200" w:lineRule="atLeast"/>
      <w:jc w:val="center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styleId="BalloonText">
    <w:name w:val="Balloon Text"/>
    <w:basedOn w:val="Normal"/>
    <w:link w:val="BalloonTextChar1"/>
    <w:uiPriority w:val="99"/>
    <w:unhideWhenUsed/>
    <w:rsid w:val="00B742E5"/>
    <w:pPr>
      <w:suppressAutoHyphens/>
      <w:spacing w:after="0" w:line="240" w:lineRule="auto"/>
    </w:pPr>
    <w:rPr>
      <w:rFonts w:ascii="Tahoma" w:eastAsia="Times New Roman" w:hAnsi="Tahoma" w:cs="Angsana New"/>
      <w:sz w:val="16"/>
      <w:szCs w:val="20"/>
      <w:lang w:val="x-none" w:eastAsia="zh-CN"/>
    </w:rPr>
  </w:style>
  <w:style w:type="character" w:customStyle="1" w:styleId="BalloonTextChar1">
    <w:name w:val="Balloon Text Char1"/>
    <w:basedOn w:val="DefaultParagraphFont"/>
    <w:link w:val="BalloonText"/>
    <w:uiPriority w:val="99"/>
    <w:rsid w:val="00B742E5"/>
    <w:rPr>
      <w:rFonts w:ascii="Tahoma" w:eastAsia="Times New Roman" w:hAnsi="Tahoma" w:cs="Angsana New"/>
      <w:sz w:val="16"/>
      <w:szCs w:val="20"/>
      <w:lang w:val="x-none" w:eastAsia="zh-CN"/>
    </w:rPr>
  </w:style>
  <w:style w:type="paragraph" w:customStyle="1" w:styleId="index">
    <w:name w:val="index"/>
    <w:aliases w:val="ix"/>
    <w:basedOn w:val="BodyText"/>
    <w:uiPriority w:val="99"/>
    <w:rsid w:val="00B742E5"/>
    <w:pPr>
      <w:tabs>
        <w:tab w:val="num" w:pos="1134"/>
      </w:tabs>
      <w:suppressAutoHyphens w:val="0"/>
      <w:spacing w:after="20" w:line="260" w:lineRule="atLeast"/>
      <w:ind w:left="1134" w:right="0" w:hanging="1134"/>
    </w:pPr>
    <w:rPr>
      <w:rFonts w:ascii="Times New Roman" w:hAnsi="Times New Roman" w:cs="Times New Roman"/>
      <w:color w:val="auto"/>
      <w:sz w:val="22"/>
      <w:szCs w:val="20"/>
      <w:lang w:val="en-GB" w:eastAsia="en-US" w:bidi="ar-SA"/>
    </w:rPr>
  </w:style>
  <w:style w:type="paragraph" w:styleId="BodyText2">
    <w:name w:val="Body Text 2"/>
    <w:basedOn w:val="Normal"/>
    <w:link w:val="BodyText2Char"/>
    <w:uiPriority w:val="99"/>
    <w:unhideWhenUsed/>
    <w:rsid w:val="00B742E5"/>
    <w:pPr>
      <w:suppressAutoHyphens/>
      <w:spacing w:after="120" w:line="480" w:lineRule="auto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2Char">
    <w:name w:val="Body Text 2 Char"/>
    <w:basedOn w:val="DefaultParagraphFont"/>
    <w:link w:val="BodyTex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styleId="Strong">
    <w:name w:val="Strong"/>
    <w:uiPriority w:val="22"/>
    <w:qFormat/>
    <w:rsid w:val="00B742E5"/>
    <w:rPr>
      <w:b/>
      <w:bCs/>
    </w:rPr>
  </w:style>
  <w:style w:type="table" w:styleId="TableGrid">
    <w:name w:val="Table Grid"/>
    <w:basedOn w:val="TableNormal"/>
    <w:uiPriority w:val="39"/>
    <w:rsid w:val="00B742E5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3">
    <w:name w:val="Body Text Char3"/>
    <w:rsid w:val="00B742E5"/>
    <w:rPr>
      <w:rFonts w:ascii="Angsana New" w:hAnsi="Angsana New"/>
      <w:color w:val="000000"/>
      <w:sz w:val="32"/>
      <w:szCs w:val="32"/>
      <w:lang w:eastAsia="zh-CN"/>
    </w:rPr>
  </w:style>
  <w:style w:type="paragraph" w:customStyle="1" w:styleId="Default">
    <w:name w:val="Default"/>
    <w:rsid w:val="00B742E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unhideWhenUsed/>
    <w:rsid w:val="00B742E5"/>
    <w:rPr>
      <w:color w:val="0000FF"/>
      <w:u w:val="single"/>
    </w:rPr>
  </w:style>
  <w:style w:type="character" w:customStyle="1" w:styleId="spell-diff-red">
    <w:name w:val="spell-diff-red"/>
    <w:rsid w:val="00B742E5"/>
  </w:style>
  <w:style w:type="paragraph" w:styleId="BlockText">
    <w:name w:val="Block Text"/>
    <w:basedOn w:val="Normal"/>
    <w:rsid w:val="00B742E5"/>
    <w:pPr>
      <w:suppressAutoHyphens/>
      <w:spacing w:after="0" w:line="240" w:lineRule="auto"/>
      <w:ind w:left="900" w:right="-25"/>
    </w:pPr>
    <w:rPr>
      <w:rFonts w:ascii="Angsana New" w:eastAsia="Times New Roman" w:hAnsi="Angsana New" w:cs="Angsana New"/>
      <w:sz w:val="32"/>
      <w:szCs w:val="32"/>
      <w:lang w:val="th-TH" w:eastAsia="zh-CN"/>
    </w:rPr>
  </w:style>
  <w:style w:type="character" w:customStyle="1" w:styleId="HeaderChar1">
    <w:name w:val="Header Char1"/>
    <w:locked/>
    <w:rsid w:val="00B742E5"/>
    <w:rPr>
      <w:sz w:val="28"/>
      <w:szCs w:val="28"/>
      <w:lang w:val="th-TH" w:eastAsia="zh-CN"/>
    </w:rPr>
  </w:style>
  <w:style w:type="character" w:customStyle="1" w:styleId="BodyTextIndent2Char1">
    <w:name w:val="Body Text Indent 2 Char1"/>
    <w:locked/>
    <w:rsid w:val="00B742E5"/>
    <w:rPr>
      <w:rFonts w:ascii="Angsana New" w:hAnsi="Angsana New" w:cs="Angsana New"/>
      <w:sz w:val="32"/>
      <w:szCs w:val="32"/>
      <w:lang w:val="th-TH" w:eastAsia="zh-CN"/>
    </w:rPr>
  </w:style>
  <w:style w:type="character" w:customStyle="1" w:styleId="PlainTextChar1">
    <w:name w:val="Plain Text Char1"/>
    <w:locked/>
    <w:rsid w:val="00B742E5"/>
    <w:rPr>
      <w:rFonts w:ascii="Courier New" w:hAnsi="Courier New" w:cs="Courier New"/>
      <w:lang w:val="en-AU" w:eastAsia="zh-CN"/>
    </w:rPr>
  </w:style>
  <w:style w:type="paragraph" w:styleId="NoSpacing">
    <w:name w:val="No Spacing"/>
    <w:uiPriority w:val="1"/>
    <w:qFormat/>
    <w:rsid w:val="00B742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table" w:styleId="TableGridLight">
    <w:name w:val="Grid Table Light"/>
    <w:basedOn w:val="TableNormal"/>
    <w:uiPriority w:val="40"/>
    <w:rsid w:val="00B742E5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iPriority w:val="99"/>
    <w:semiHidden/>
    <w:unhideWhenUsed/>
    <w:rsid w:val="00B742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42E5"/>
    <w:pPr>
      <w:spacing w:line="240" w:lineRule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42E5"/>
    <w:rPr>
      <w:rFonts w:ascii="Calibri" w:eastAsia="Calibri" w:hAnsi="Calibri" w:cs="Cordia New"/>
      <w:sz w:val="20"/>
      <w:szCs w:val="25"/>
    </w:rPr>
  </w:style>
  <w:style w:type="paragraph" w:customStyle="1" w:styleId="Pa18">
    <w:name w:val="Pa18"/>
    <w:basedOn w:val="Normal"/>
    <w:next w:val="Normal"/>
    <w:uiPriority w:val="99"/>
    <w:rsid w:val="00B742E5"/>
    <w:pPr>
      <w:autoSpaceDE w:val="0"/>
      <w:autoSpaceDN w:val="0"/>
      <w:adjustRightInd w:val="0"/>
      <w:spacing w:after="0"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B742E5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742E5"/>
    <w:rPr>
      <w:rFonts w:eastAsia="SimSun"/>
      <w:b/>
      <w:bCs/>
      <w:lang w:val="en-MY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742E5"/>
    <w:rPr>
      <w:rFonts w:ascii="Calibri" w:eastAsia="SimSun" w:hAnsi="Calibri" w:cs="Cordia New"/>
      <w:b/>
      <w:bCs/>
      <w:sz w:val="20"/>
      <w:szCs w:val="25"/>
      <w:lang w:val="en-MY" w:eastAsia="zh-CN"/>
    </w:rPr>
  </w:style>
  <w:style w:type="paragraph" w:styleId="Revision">
    <w:name w:val="Revision"/>
    <w:hidden/>
    <w:uiPriority w:val="99"/>
    <w:rsid w:val="00B742E5"/>
    <w:pPr>
      <w:spacing w:after="0" w:line="240" w:lineRule="auto"/>
    </w:pPr>
    <w:rPr>
      <w:rFonts w:ascii="Calibri" w:eastAsia="SimSun" w:hAnsi="Calibri" w:cs="Cordia New"/>
      <w:lang w:val="en-MY" w:eastAsia="zh-CN"/>
    </w:rPr>
  </w:style>
  <w:style w:type="character" w:customStyle="1" w:styleId="WW8Num4z1">
    <w:name w:val="WW8Num4z1"/>
    <w:rsid w:val="00B742E5"/>
    <w:rPr>
      <w:rFonts w:ascii="Courier New" w:hAnsi="Courier New" w:cs="Courier New"/>
    </w:rPr>
  </w:style>
  <w:style w:type="character" w:customStyle="1" w:styleId="WW8Num1z0">
    <w:name w:val="WW8Num1z0"/>
    <w:rsid w:val="00B742E5"/>
    <w:rPr>
      <w:rFonts w:ascii="Symbol" w:hAnsi="Symbol" w:cs="Symbol"/>
    </w:rPr>
  </w:style>
  <w:style w:type="character" w:customStyle="1" w:styleId="ListParagraphChar">
    <w:name w:val="List Paragraph Char"/>
    <w:link w:val="ListParagraph"/>
    <w:uiPriority w:val="34"/>
    <w:locked/>
    <w:rsid w:val="00BF664D"/>
    <w:rPr>
      <w:rFonts w:ascii="Arial" w:eastAsia="Times New Roman" w:hAnsi="Arial" w:cs="Arial"/>
      <w:sz w:val="18"/>
      <w:szCs w:val="22"/>
      <w:lang w:eastAsia="zh-CN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94AF7"/>
    <w:pPr>
      <w:suppressAutoHyphens/>
      <w:spacing w:after="120" w:line="240" w:lineRule="auto"/>
      <w:ind w:left="360"/>
    </w:pPr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94AF7"/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WW8Num2z0">
    <w:name w:val="WW8Num2z0"/>
    <w:rsid w:val="00794AF7"/>
    <w:rPr>
      <w:rFonts w:ascii="Symbol" w:hAnsi="Symbol" w:cs="Symbol"/>
    </w:rPr>
  </w:style>
  <w:style w:type="character" w:customStyle="1" w:styleId="WW8Num3z0">
    <w:name w:val="WW8Num3z0"/>
    <w:rsid w:val="00794AF7"/>
    <w:rPr>
      <w:lang w:val="en-US"/>
    </w:rPr>
  </w:style>
  <w:style w:type="character" w:customStyle="1" w:styleId="WW8Num5z0">
    <w:name w:val="WW8Num5z0"/>
    <w:rsid w:val="00794AF7"/>
    <w:rPr>
      <w:rFonts w:ascii="Symbol" w:hAnsi="Symbol" w:cs="Symbol"/>
    </w:rPr>
  </w:style>
  <w:style w:type="character" w:customStyle="1" w:styleId="WW8Num5z1">
    <w:name w:val="WW8Num5z1"/>
    <w:rsid w:val="00794AF7"/>
    <w:rPr>
      <w:rFonts w:ascii="Symbol" w:hAnsi="Symbol" w:cs="Symbol"/>
      <w:sz w:val="22"/>
    </w:rPr>
  </w:style>
  <w:style w:type="character" w:customStyle="1" w:styleId="WW8Num5z2">
    <w:name w:val="WW8Num5z2"/>
    <w:rsid w:val="00794AF7"/>
    <w:rPr>
      <w:rFonts w:ascii="Angsana New" w:hAnsi="Angsana New" w:cs="Angsana New"/>
    </w:rPr>
  </w:style>
  <w:style w:type="character" w:customStyle="1" w:styleId="WW8Num5z4">
    <w:name w:val="WW8Num5z4"/>
    <w:rsid w:val="00794AF7"/>
    <w:rPr>
      <w:rFonts w:ascii="Symbol" w:hAnsi="Symbol" w:cs="Symbol"/>
    </w:rPr>
  </w:style>
  <w:style w:type="character" w:customStyle="1" w:styleId="WW8Num5z5">
    <w:name w:val="WW8Num5z5"/>
    <w:rsid w:val="00794AF7"/>
    <w:rPr>
      <w:rFonts w:ascii="Wingdings" w:hAnsi="Wingdings" w:cs="Wingdings"/>
    </w:rPr>
  </w:style>
  <w:style w:type="character" w:customStyle="1" w:styleId="WW8Num6z0">
    <w:name w:val="WW8Num6z0"/>
    <w:rsid w:val="00794AF7"/>
    <w:rPr>
      <w:rFonts w:ascii="Symbol" w:hAnsi="Symbol" w:cs="Symbol"/>
    </w:rPr>
  </w:style>
  <w:style w:type="character" w:customStyle="1" w:styleId="WW8Num6z1">
    <w:name w:val="WW8Num6z1"/>
    <w:rsid w:val="00794AF7"/>
    <w:rPr>
      <w:rFonts w:ascii="Courier New" w:hAnsi="Courier New" w:cs="Courier New"/>
    </w:rPr>
  </w:style>
  <w:style w:type="character" w:customStyle="1" w:styleId="WW8Num6z5">
    <w:name w:val="WW8Num6z5"/>
    <w:rsid w:val="00794AF7"/>
    <w:rPr>
      <w:rFonts w:ascii="Wingdings" w:hAnsi="Wingdings" w:cs="Wingdings"/>
    </w:rPr>
  </w:style>
  <w:style w:type="character" w:customStyle="1" w:styleId="WW8Num7z0">
    <w:name w:val="WW8Num7z0"/>
    <w:rsid w:val="00794AF7"/>
    <w:rPr>
      <w:rFonts w:ascii="Symbol" w:hAnsi="Symbol" w:cs="Symbol"/>
    </w:rPr>
  </w:style>
  <w:style w:type="character" w:customStyle="1" w:styleId="WW8Num8z0">
    <w:name w:val="WW8Num8z0"/>
    <w:rsid w:val="00794AF7"/>
    <w:rPr>
      <w:rFonts w:ascii="Symbol" w:hAnsi="Symbol" w:cs="Symbol"/>
    </w:rPr>
  </w:style>
  <w:style w:type="character" w:customStyle="1" w:styleId="WW8Num9z0">
    <w:name w:val="WW8Num9z0"/>
    <w:rsid w:val="00794AF7"/>
    <w:rPr>
      <w:rFonts w:ascii="Angsana New" w:hAnsi="Angsana New" w:cs="Angsana New"/>
      <w:sz w:val="26"/>
      <w:szCs w:val="26"/>
    </w:rPr>
  </w:style>
  <w:style w:type="character" w:customStyle="1" w:styleId="WW8Num10z0">
    <w:name w:val="WW8Num10z0"/>
    <w:rsid w:val="00794AF7"/>
    <w:rPr>
      <w:rFonts w:ascii="Symbol" w:hAnsi="Symbol" w:cs="Symbol"/>
    </w:rPr>
  </w:style>
  <w:style w:type="character" w:customStyle="1" w:styleId="WW8Num14z0">
    <w:name w:val="WW8Num14z0"/>
    <w:rsid w:val="00794AF7"/>
    <w:rPr>
      <w:color w:val="auto"/>
      <w:sz w:val="22"/>
    </w:rPr>
  </w:style>
  <w:style w:type="character" w:customStyle="1" w:styleId="WW8Num15z0">
    <w:name w:val="WW8Num15z0"/>
    <w:rsid w:val="00794AF7"/>
    <w:rPr>
      <w:rFonts w:ascii="Symbol" w:hAnsi="Symbol" w:cs="Symbol"/>
      <w:color w:val="auto"/>
      <w:sz w:val="22"/>
    </w:rPr>
  </w:style>
  <w:style w:type="character" w:customStyle="1" w:styleId="DefaultParagraphFont1">
    <w:name w:val="Default Paragraph Font1"/>
    <w:rsid w:val="00794AF7"/>
  </w:style>
  <w:style w:type="character" w:customStyle="1" w:styleId="WW8Num11z0">
    <w:name w:val="WW8Num11z0"/>
    <w:rsid w:val="00794AF7"/>
    <w:rPr>
      <w:rFonts w:ascii="Symbol" w:hAnsi="Symbol" w:cs="Symbol"/>
    </w:rPr>
  </w:style>
  <w:style w:type="character" w:customStyle="1" w:styleId="WW8Num11z1">
    <w:name w:val="WW8Num11z1"/>
    <w:rsid w:val="00794AF7"/>
    <w:rPr>
      <w:rFonts w:ascii="Courier New" w:hAnsi="Courier New" w:cs="Courier New"/>
    </w:rPr>
  </w:style>
  <w:style w:type="character" w:customStyle="1" w:styleId="WW8Num11z2">
    <w:name w:val="WW8Num11z2"/>
    <w:rsid w:val="00794AF7"/>
    <w:rPr>
      <w:rFonts w:ascii="Wingdings" w:hAnsi="Wingdings" w:cs="Wingdings"/>
    </w:rPr>
  </w:style>
  <w:style w:type="character" w:customStyle="1" w:styleId="WW8Num12z0">
    <w:name w:val="WW8Num12z0"/>
    <w:rsid w:val="00794AF7"/>
    <w:rPr>
      <w:lang w:val="en-US"/>
    </w:rPr>
  </w:style>
  <w:style w:type="character" w:customStyle="1" w:styleId="WW8Num13z0">
    <w:name w:val="WW8Num13z0"/>
    <w:rsid w:val="00794AF7"/>
    <w:rPr>
      <w:rFonts w:ascii="Times New Roman" w:eastAsia="Times New Roman" w:hAnsi="Times New Roman" w:cs="Times New Roman"/>
    </w:rPr>
  </w:style>
  <w:style w:type="character" w:customStyle="1" w:styleId="WW8Num13z1">
    <w:name w:val="WW8Num13z1"/>
    <w:rsid w:val="00794AF7"/>
    <w:rPr>
      <w:rFonts w:ascii="Courier New" w:hAnsi="Courier New" w:cs="Courier New"/>
    </w:rPr>
  </w:style>
  <w:style w:type="character" w:customStyle="1" w:styleId="WW8Num13z2">
    <w:name w:val="WW8Num13z2"/>
    <w:rsid w:val="00794AF7"/>
    <w:rPr>
      <w:rFonts w:ascii="Wingdings" w:hAnsi="Wingdings" w:cs="Wingdings"/>
    </w:rPr>
  </w:style>
  <w:style w:type="character" w:customStyle="1" w:styleId="WW8Num13z3">
    <w:name w:val="WW8Num13z3"/>
    <w:rsid w:val="00794AF7"/>
    <w:rPr>
      <w:rFonts w:ascii="Symbol" w:hAnsi="Symbol" w:cs="Symbol"/>
    </w:rPr>
  </w:style>
  <w:style w:type="character" w:customStyle="1" w:styleId="WW8Num17z0">
    <w:name w:val="WW8Num17z0"/>
    <w:rsid w:val="00794AF7"/>
    <w:rPr>
      <w:rFonts w:ascii="9999999" w:hAnsi="9999999" w:cs="9999999"/>
      <w:b w:val="0"/>
      <w:bCs/>
      <w:sz w:val="22"/>
      <w:szCs w:val="22"/>
    </w:rPr>
  </w:style>
  <w:style w:type="character" w:customStyle="1" w:styleId="WW8Num17z1">
    <w:name w:val="WW8Num17z1"/>
    <w:rsid w:val="00794AF7"/>
    <w:rPr>
      <w:rFonts w:ascii="Symbol" w:hAnsi="Symbol" w:cs="Symbol"/>
      <w:sz w:val="22"/>
    </w:rPr>
  </w:style>
  <w:style w:type="character" w:customStyle="1" w:styleId="WW8Num17z2">
    <w:name w:val="WW8Num17z2"/>
    <w:rsid w:val="00794AF7"/>
    <w:rPr>
      <w:rFonts w:ascii="Angsana New" w:hAnsi="Angsana New" w:cs="Angsana New"/>
    </w:rPr>
  </w:style>
  <w:style w:type="character" w:customStyle="1" w:styleId="WW8Num17z4">
    <w:name w:val="WW8Num17z4"/>
    <w:rsid w:val="00794AF7"/>
    <w:rPr>
      <w:rFonts w:ascii="Symbol" w:hAnsi="Symbol" w:cs="Symbol"/>
    </w:rPr>
  </w:style>
  <w:style w:type="character" w:customStyle="1" w:styleId="WW8Num17z5">
    <w:name w:val="WW8Num17z5"/>
    <w:rsid w:val="00794AF7"/>
    <w:rPr>
      <w:rFonts w:ascii="Wingdings" w:hAnsi="Wingdings" w:cs="Wingdings"/>
    </w:rPr>
  </w:style>
  <w:style w:type="character" w:customStyle="1" w:styleId="WW8Num18z0">
    <w:name w:val="WW8Num18z0"/>
    <w:rsid w:val="00794AF7"/>
    <w:rPr>
      <w:rFonts w:ascii="Symbol" w:hAnsi="Symbol" w:cs="Symbol"/>
    </w:rPr>
  </w:style>
  <w:style w:type="character" w:customStyle="1" w:styleId="WW8Num18z1">
    <w:name w:val="WW8Num18z1"/>
    <w:rsid w:val="00794AF7"/>
    <w:rPr>
      <w:rFonts w:ascii="Courier New" w:hAnsi="Courier New" w:cs="Courier New"/>
    </w:rPr>
  </w:style>
  <w:style w:type="character" w:customStyle="1" w:styleId="WW8Num18z5">
    <w:name w:val="WW8Num18z5"/>
    <w:rsid w:val="00794AF7"/>
    <w:rPr>
      <w:rFonts w:ascii="Wingdings" w:hAnsi="Wingdings" w:cs="Wingdings"/>
    </w:rPr>
  </w:style>
  <w:style w:type="character" w:customStyle="1" w:styleId="WW8Num19z0">
    <w:name w:val="WW8Num19z0"/>
    <w:rsid w:val="00794AF7"/>
    <w:rPr>
      <w:rFonts w:ascii="Angsana New" w:hAnsi="Angsana New" w:cs="Angsana New"/>
      <w:b/>
      <w:bCs w:val="0"/>
      <w:sz w:val="30"/>
      <w:szCs w:val="30"/>
    </w:rPr>
  </w:style>
  <w:style w:type="character" w:customStyle="1" w:styleId="WW8Num20z0">
    <w:name w:val="WW8Num20z0"/>
    <w:rsid w:val="00794AF7"/>
    <w:rPr>
      <w:rFonts w:ascii="BrowalliaUPC" w:eastAsia="Symbol" w:hAnsi="BrowalliaUPC" w:cs="BrowalliaUPC"/>
      <w:lang w:bidi="th-TH"/>
    </w:rPr>
  </w:style>
  <w:style w:type="character" w:customStyle="1" w:styleId="WW8Num20z1">
    <w:name w:val="WW8Num20z1"/>
    <w:rsid w:val="00794AF7"/>
    <w:rPr>
      <w:rFonts w:ascii="Wingdings" w:hAnsi="Wingdings" w:cs="Wingdings"/>
    </w:rPr>
  </w:style>
  <w:style w:type="character" w:customStyle="1" w:styleId="WW8Num20z2">
    <w:name w:val="WW8Num20z2"/>
    <w:rsid w:val="00794AF7"/>
    <w:rPr>
      <w:rFonts w:ascii="OpenSymbol" w:hAnsi="OpenSymbol" w:cs="OpenSymbol"/>
    </w:rPr>
  </w:style>
  <w:style w:type="character" w:customStyle="1" w:styleId="WW8Num22z1">
    <w:name w:val="WW8Num22z1"/>
    <w:rsid w:val="00794AF7"/>
    <w:rPr>
      <w:rFonts w:ascii="Arial" w:hAnsi="Arial" w:cs="Times New Roman"/>
    </w:rPr>
  </w:style>
  <w:style w:type="character" w:customStyle="1" w:styleId="WW8Num25z0">
    <w:name w:val="WW8Num25z0"/>
    <w:rsid w:val="00794AF7"/>
    <w:rPr>
      <w:rFonts w:ascii="Symbol" w:hAnsi="Symbol" w:cs="Symbol"/>
      <w:color w:val="auto"/>
      <w:sz w:val="22"/>
    </w:rPr>
  </w:style>
  <w:style w:type="character" w:customStyle="1" w:styleId="WW8Num26z0">
    <w:name w:val="WW8Num26z0"/>
    <w:rsid w:val="00794AF7"/>
    <w:rPr>
      <w:rFonts w:ascii="Symbol" w:hAnsi="Symbol" w:cs="Symbol"/>
      <w:color w:val="auto"/>
      <w:sz w:val="22"/>
    </w:rPr>
  </w:style>
  <w:style w:type="character" w:customStyle="1" w:styleId="WW8Num27z0">
    <w:name w:val="WW8Num27z0"/>
    <w:rsid w:val="00794AF7"/>
    <w:rPr>
      <w:rFonts w:ascii="Courier New" w:hAnsi="Courier New" w:cs="Courier New"/>
      <w:sz w:val="18"/>
    </w:rPr>
  </w:style>
  <w:style w:type="character" w:customStyle="1" w:styleId="WW8Num27z1">
    <w:name w:val="WW8Num27z1"/>
    <w:rsid w:val="00794AF7"/>
    <w:rPr>
      <w:rFonts w:ascii="Courier New" w:hAnsi="Courier New" w:cs="Courier New"/>
    </w:rPr>
  </w:style>
  <w:style w:type="character" w:customStyle="1" w:styleId="WW8Num27z2">
    <w:name w:val="WW8Num27z2"/>
    <w:rsid w:val="00794AF7"/>
    <w:rPr>
      <w:rFonts w:ascii="Wingdings" w:hAnsi="Wingdings" w:cs="Wingdings"/>
    </w:rPr>
  </w:style>
  <w:style w:type="character" w:customStyle="1" w:styleId="WW8Num27z3">
    <w:name w:val="WW8Num27z3"/>
    <w:rsid w:val="00794AF7"/>
    <w:rPr>
      <w:rFonts w:ascii="Symbol" w:hAnsi="Symbol" w:cs="Symbol"/>
    </w:rPr>
  </w:style>
  <w:style w:type="character" w:customStyle="1" w:styleId="WW8Num29z0">
    <w:name w:val="WW8Num29z0"/>
    <w:rsid w:val="00794AF7"/>
    <w:rPr>
      <w:lang w:bidi="th-TH"/>
    </w:rPr>
  </w:style>
  <w:style w:type="character" w:customStyle="1" w:styleId="WW8Num30z0">
    <w:name w:val="WW8Num30z0"/>
    <w:rsid w:val="00794AF7"/>
    <w:rPr>
      <w:rFonts w:ascii="Symbol" w:hAnsi="Symbol" w:cs="Symbol"/>
      <w:color w:val="auto"/>
      <w:sz w:val="22"/>
    </w:rPr>
  </w:style>
  <w:style w:type="character" w:customStyle="1" w:styleId="WW8Num31z0">
    <w:name w:val="WW8Num31z0"/>
    <w:rsid w:val="00794AF7"/>
    <w:rPr>
      <w:lang w:bidi="th-TH"/>
    </w:rPr>
  </w:style>
  <w:style w:type="character" w:customStyle="1" w:styleId="WW8Num32z0">
    <w:name w:val="WW8Num32z0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WW8Num32z1">
    <w:name w:val="WW8Num32z1"/>
    <w:rsid w:val="00794AF7"/>
    <w:rPr>
      <w:rFonts w:ascii="Courier New" w:hAnsi="Courier New" w:cs="Courier New"/>
    </w:rPr>
  </w:style>
  <w:style w:type="character" w:customStyle="1" w:styleId="WW8Num32z2">
    <w:name w:val="WW8Num32z2"/>
    <w:rsid w:val="00794AF7"/>
    <w:rPr>
      <w:rFonts w:ascii="Wingdings" w:hAnsi="Wingdings" w:cs="Wingdings"/>
    </w:rPr>
  </w:style>
  <w:style w:type="character" w:customStyle="1" w:styleId="WW8Num32z3">
    <w:name w:val="WW8Num32z3"/>
    <w:rsid w:val="00794AF7"/>
    <w:rPr>
      <w:rFonts w:ascii="Symbol" w:hAnsi="Symbol" w:cs="Symbol"/>
    </w:rPr>
  </w:style>
  <w:style w:type="character" w:customStyle="1" w:styleId="WW8Num34z0">
    <w:name w:val="WW8Num34z0"/>
    <w:rsid w:val="00794AF7"/>
    <w:rPr>
      <w:rFonts w:ascii="Angsana New" w:hAnsi="Angsana New" w:cs="Angsana New"/>
      <w:color w:val="auto"/>
      <w:sz w:val="22"/>
    </w:rPr>
  </w:style>
  <w:style w:type="character" w:customStyle="1" w:styleId="WW8Num35z0">
    <w:name w:val="WW8Num35z0"/>
    <w:rsid w:val="00794AF7"/>
    <w:rPr>
      <w:rFonts w:ascii="Symbol" w:hAnsi="Symbol" w:cs="Symbol"/>
      <w:color w:val="auto"/>
      <w:sz w:val="22"/>
    </w:rPr>
  </w:style>
  <w:style w:type="character" w:customStyle="1" w:styleId="WW8Num39z0">
    <w:name w:val="WW8Num39z0"/>
    <w:rsid w:val="00794AF7"/>
    <w:rPr>
      <w:rFonts w:ascii="9999999" w:hAnsi="9999999" w:cs="9999999"/>
    </w:rPr>
  </w:style>
  <w:style w:type="character" w:customStyle="1" w:styleId="WW8Num39z1">
    <w:name w:val="WW8Num39z1"/>
    <w:rsid w:val="00794AF7"/>
    <w:rPr>
      <w:rFonts w:ascii="Symbol" w:hAnsi="Symbol" w:cs="Symbol"/>
      <w:sz w:val="22"/>
    </w:rPr>
  </w:style>
  <w:style w:type="character" w:customStyle="1" w:styleId="WW8Num39z4">
    <w:name w:val="WW8Num39z4"/>
    <w:rsid w:val="00794AF7"/>
    <w:rPr>
      <w:rFonts w:ascii="Symbol" w:hAnsi="Symbol" w:cs="Symbol"/>
    </w:rPr>
  </w:style>
  <w:style w:type="character" w:customStyle="1" w:styleId="WW8Num39z5">
    <w:name w:val="WW8Num39z5"/>
    <w:rsid w:val="00794AF7"/>
    <w:rPr>
      <w:rFonts w:ascii="Wingdings" w:hAnsi="Wingdings" w:cs="Wingdings"/>
    </w:rPr>
  </w:style>
  <w:style w:type="character" w:customStyle="1" w:styleId="WW8Num40z0">
    <w:name w:val="WW8Num40z0"/>
    <w:rsid w:val="00794AF7"/>
    <w:rPr>
      <w:rFonts w:ascii="Symbol" w:hAnsi="Symbol" w:cs="Symbol"/>
      <w:color w:val="auto"/>
      <w:sz w:val="22"/>
    </w:rPr>
  </w:style>
  <w:style w:type="character" w:customStyle="1" w:styleId="WW8Num41z0">
    <w:name w:val="WW8Num41z0"/>
    <w:rsid w:val="00794AF7"/>
    <w:rPr>
      <w:rFonts w:ascii="9999999" w:hAnsi="9999999" w:cs="9999999"/>
    </w:rPr>
  </w:style>
  <w:style w:type="character" w:customStyle="1" w:styleId="WW8Num41z1">
    <w:name w:val="WW8Num41z1"/>
    <w:rsid w:val="00794AF7"/>
    <w:rPr>
      <w:rFonts w:ascii="Times New Roman" w:hAnsi="Times New Roman" w:cs="Times New Roman"/>
      <w:sz w:val="22"/>
    </w:rPr>
  </w:style>
  <w:style w:type="character" w:customStyle="1" w:styleId="WW8Num42z0">
    <w:name w:val="WW8Num42z0"/>
    <w:rsid w:val="00794AF7"/>
    <w:rPr>
      <w:b/>
    </w:rPr>
  </w:style>
  <w:style w:type="character" w:customStyle="1" w:styleId="WW8Num43z0">
    <w:name w:val="WW8Num43z0"/>
    <w:rsid w:val="00794AF7"/>
    <w:rPr>
      <w:rFonts w:cs="Times New Roman"/>
      <w:szCs w:val="24"/>
    </w:rPr>
  </w:style>
  <w:style w:type="character" w:customStyle="1" w:styleId="WW8Num43z4">
    <w:name w:val="WW8Num43z4"/>
    <w:rsid w:val="00794AF7"/>
    <w:rPr>
      <w:b/>
      <w:bCs/>
      <w:i/>
      <w:iCs/>
    </w:rPr>
  </w:style>
  <w:style w:type="character" w:customStyle="1" w:styleId="WW8Num47z0">
    <w:name w:val="WW8Num47z0"/>
    <w:rsid w:val="00794AF7"/>
    <w:rPr>
      <w:rFonts w:ascii="Wingdings" w:hAnsi="Wingdings" w:cs="Wingdings"/>
      <w:color w:val="auto"/>
      <w:sz w:val="18"/>
    </w:rPr>
  </w:style>
  <w:style w:type="character" w:customStyle="1" w:styleId="WW8Num48z0">
    <w:name w:val="WW8Num48z0"/>
    <w:rsid w:val="00794AF7"/>
    <w:rPr>
      <w:rFonts w:ascii="Symbol" w:hAnsi="Symbol" w:cs="Symbol"/>
      <w:color w:val="auto"/>
      <w:sz w:val="22"/>
    </w:rPr>
  </w:style>
  <w:style w:type="character" w:customStyle="1" w:styleId="WW8Num48z1">
    <w:name w:val="WW8Num48z1"/>
    <w:rsid w:val="00794AF7"/>
    <w:rPr>
      <w:rFonts w:ascii="Courier New" w:hAnsi="Courier New" w:cs="Times New Roman"/>
    </w:rPr>
  </w:style>
  <w:style w:type="character" w:customStyle="1" w:styleId="WW8Num49z0">
    <w:name w:val="WW8Num49z0"/>
    <w:rsid w:val="00794AF7"/>
    <w:rPr>
      <w:rFonts w:ascii="Times New Roman" w:eastAsia="Times New Roman" w:hAnsi="Times New Roman" w:cs="Times New Roman"/>
    </w:rPr>
  </w:style>
  <w:style w:type="character" w:customStyle="1" w:styleId="WW8Num49z1">
    <w:name w:val="WW8Num49z1"/>
    <w:rsid w:val="00794AF7"/>
    <w:rPr>
      <w:rFonts w:ascii="Courier New" w:hAnsi="Courier New" w:cs="Courier New"/>
    </w:rPr>
  </w:style>
  <w:style w:type="character" w:customStyle="1" w:styleId="WW8Num49z2">
    <w:name w:val="WW8Num49z2"/>
    <w:rsid w:val="00794AF7"/>
    <w:rPr>
      <w:rFonts w:ascii="Wingdings" w:hAnsi="Wingdings" w:cs="Wingdings"/>
    </w:rPr>
  </w:style>
  <w:style w:type="character" w:customStyle="1" w:styleId="WW8Num49z3">
    <w:name w:val="WW8Num49z3"/>
    <w:rsid w:val="00794AF7"/>
    <w:rPr>
      <w:rFonts w:ascii="Symbol" w:hAnsi="Symbol" w:cs="Symbol"/>
    </w:rPr>
  </w:style>
  <w:style w:type="character" w:customStyle="1" w:styleId="WW-DefaultParagraphFont">
    <w:name w:val="WW-Default Paragraph Font"/>
    <w:rsid w:val="00794AF7"/>
  </w:style>
  <w:style w:type="character" w:customStyle="1" w:styleId="BodyTextIndentChar">
    <w:name w:val="Body Text Indent Char"/>
    <w:uiPriority w:val="99"/>
    <w:rsid w:val="00794AF7"/>
    <w:rPr>
      <w:rFonts w:ascii="Times New Roman" w:eastAsia="Times New Roman" w:hAnsi="Times New Roman" w:cs="Angsana New"/>
      <w:sz w:val="32"/>
      <w:szCs w:val="32"/>
      <w:lang w:val="th-TH"/>
    </w:rPr>
  </w:style>
  <w:style w:type="character" w:customStyle="1" w:styleId="BodyTextIndentChar1">
    <w:name w:val="Body Text Indent Char1"/>
    <w:rsid w:val="00794AF7"/>
    <w:rPr>
      <w:sz w:val="32"/>
      <w:szCs w:val="32"/>
      <w:lang w:val="th-TH"/>
    </w:rPr>
  </w:style>
  <w:style w:type="character" w:customStyle="1" w:styleId="BodyTextChar1">
    <w:name w:val="Body Text Char1"/>
    <w:rsid w:val="00794AF7"/>
    <w:rPr>
      <w:rFonts w:ascii="Angsana New" w:eastAsia="Times New Roman" w:hAnsi="Angsana New" w:cs="Angsana New"/>
      <w:color w:val="000000"/>
      <w:sz w:val="32"/>
      <w:szCs w:val="32"/>
    </w:rPr>
  </w:style>
  <w:style w:type="character" w:customStyle="1" w:styleId="BodyTextChar2">
    <w:name w:val="Body Text Char2"/>
    <w:rsid w:val="00794AF7"/>
    <w:rPr>
      <w:rFonts w:ascii="Angsana New" w:hAnsi="Angsana New" w:cs="Angsana New"/>
      <w:color w:val="000000"/>
      <w:sz w:val="32"/>
      <w:szCs w:val="32"/>
    </w:rPr>
  </w:style>
  <w:style w:type="character" w:customStyle="1" w:styleId="BodyText3Char">
    <w:name w:val="Body Text 3 Char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BodyTextFirstIndentChar">
    <w:name w:val="Body Text First Indent Char"/>
    <w:rsid w:val="00794AF7"/>
    <w:rPr>
      <w:rFonts w:ascii="Arial" w:hAnsi="Arial" w:cs="Times New Roman"/>
      <w:color w:val="000000"/>
      <w:sz w:val="18"/>
      <w:szCs w:val="18"/>
    </w:rPr>
  </w:style>
  <w:style w:type="character" w:customStyle="1" w:styleId="BodyTextFirstIndentChar1">
    <w:name w:val="Body Text First Indent Char1"/>
    <w:rsid w:val="00794AF7"/>
    <w:rPr>
      <w:rFonts w:ascii="Arial" w:eastAsia="Times New Roman" w:hAnsi="Arial" w:cs="Times New Roman"/>
      <w:color w:val="000000"/>
      <w:sz w:val="18"/>
      <w:szCs w:val="18"/>
    </w:rPr>
  </w:style>
  <w:style w:type="character" w:customStyle="1" w:styleId="BodyTextFirstIndent2Char">
    <w:name w:val="Body Text First Indent 2 Char"/>
    <w:rsid w:val="00794AF7"/>
    <w:rPr>
      <w:rFonts w:ascii="Arial" w:hAnsi="Arial" w:cs="Times New Roman"/>
      <w:sz w:val="18"/>
      <w:szCs w:val="18"/>
      <w:lang w:val="th-TH"/>
    </w:rPr>
  </w:style>
  <w:style w:type="character" w:customStyle="1" w:styleId="BodyTextFirstIndent2Char1">
    <w:name w:val="Body Text First Indent 2 Char1"/>
    <w:rsid w:val="00794AF7"/>
    <w:rPr>
      <w:rFonts w:ascii="Arial" w:eastAsia="Times New Roman" w:hAnsi="Arial" w:cs="Times New Roman"/>
      <w:sz w:val="18"/>
      <w:szCs w:val="18"/>
      <w:lang w:val="th-TH"/>
    </w:rPr>
  </w:style>
  <w:style w:type="character" w:customStyle="1" w:styleId="AccPolicyHeadingChar">
    <w:name w:val="Acc Policy Heading Char"/>
    <w:uiPriority w:val="99"/>
    <w:rsid w:val="00794AF7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rsid w:val="00794AF7"/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rsid w:val="00794AF7"/>
    <w:rPr>
      <w:rFonts w:ascii="Arial" w:eastAsia="Times New Roman" w:hAnsi="Arial" w:cs="Times New Roman"/>
      <w:sz w:val="18"/>
      <w:szCs w:val="18"/>
    </w:rPr>
  </w:style>
  <w:style w:type="character" w:customStyle="1" w:styleId="FootnoteTextChar1">
    <w:name w:val="Footnote Text Char1"/>
    <w:rsid w:val="00794AF7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AccPolicysubheadChar">
    <w:name w:val="Acc Policy sub head Char"/>
    <w:rsid w:val="00794AF7"/>
    <w:rPr>
      <w:rFonts w:cs="Times New Roman"/>
      <w:bCs/>
      <w:i/>
      <w:iCs/>
      <w:sz w:val="22"/>
      <w:szCs w:val="22"/>
    </w:rPr>
  </w:style>
  <w:style w:type="character" w:customStyle="1" w:styleId="AccPolicyalternativeChar">
    <w:name w:val="Acc Policy alternative Char"/>
    <w:rsid w:val="00794AF7"/>
    <w:rPr>
      <w:rFonts w:cs="Times New Roman"/>
      <w:bCs w:val="0"/>
      <w:i w:val="0"/>
      <w:iCs w:val="0"/>
      <w:sz w:val="22"/>
      <w:szCs w:val="22"/>
    </w:rPr>
  </w:style>
  <w:style w:type="character" w:customStyle="1" w:styleId="DocumentMapChar">
    <w:name w:val="Document Map Char"/>
    <w:rsid w:val="00794AF7"/>
    <w:rPr>
      <w:rFonts w:ascii="Tahoma" w:hAnsi="Tahoma" w:cs="Tahoma"/>
      <w:shd w:val="clear" w:color="auto" w:fill="000080"/>
      <w:lang w:val="en-GB" w:bidi="ar-SA"/>
    </w:rPr>
  </w:style>
  <w:style w:type="character" w:customStyle="1" w:styleId="DocumentMapChar1">
    <w:name w:val="Document Map Char1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CommentTextChar1">
    <w:name w:val="Comment Text Char1"/>
    <w:rsid w:val="00794AF7"/>
    <w:rPr>
      <w:rFonts w:ascii="Arial" w:eastAsia="Times New Roman" w:hAnsi="Arial" w:cs="Angsana New"/>
      <w:sz w:val="20"/>
      <w:szCs w:val="25"/>
    </w:rPr>
  </w:style>
  <w:style w:type="character" w:customStyle="1" w:styleId="CommentSubjectChar1">
    <w:name w:val="Comment Subject Char1"/>
    <w:rsid w:val="00794AF7"/>
    <w:rPr>
      <w:rFonts w:ascii="Arial" w:eastAsia="Times New Roman" w:hAnsi="Arial" w:cs="Angsana New"/>
      <w:b/>
      <w:bCs/>
      <w:sz w:val="20"/>
      <w:szCs w:val="25"/>
    </w:rPr>
  </w:style>
  <w:style w:type="character" w:styleId="FollowedHyperlink">
    <w:name w:val="FollowedHyperlink"/>
    <w:rsid w:val="00794AF7"/>
    <w:rPr>
      <w:color w:val="800080"/>
      <w:u w:val="single"/>
    </w:rPr>
  </w:style>
  <w:style w:type="character" w:customStyle="1" w:styleId="AccountingPolicyChar1">
    <w:name w:val="Accounting Policy Char1"/>
    <w:rsid w:val="00794AF7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ps">
    <w:name w:val="hps"/>
    <w:rsid w:val="00794AF7"/>
  </w:style>
  <w:style w:type="character" w:customStyle="1" w:styleId="AccPolicyHeadingCharChar">
    <w:name w:val="Acc Policy Heading Char Char"/>
    <w:rsid w:val="00794AF7"/>
    <w:rPr>
      <w:bCs/>
      <w:sz w:val="22"/>
      <w:szCs w:val="22"/>
      <w:lang w:val="en-US" w:bidi="th-TH"/>
    </w:rPr>
  </w:style>
  <w:style w:type="character" w:customStyle="1" w:styleId="Reference">
    <w:name w:val="Reference"/>
    <w:rsid w:val="00794AF7"/>
    <w:rPr>
      <w:rFonts w:ascii="Univers 45 Light" w:hAnsi="Univers 45 Light" w:cs="Univers 45 Light"/>
      <w:i/>
      <w:color w:val="0C2D83"/>
      <w:sz w:val="16"/>
    </w:rPr>
  </w:style>
  <w:style w:type="character" w:customStyle="1" w:styleId="Footnote">
    <w:name w:val="Footnote"/>
    <w:rsid w:val="00794AF7"/>
    <w:rPr>
      <w:rFonts w:ascii="Univers 45 Light" w:hAnsi="Univers 45 Light" w:cs="Univers 45 Light"/>
      <w:color w:val="0C2D83"/>
      <w:sz w:val="20"/>
      <w:vertAlign w:val="superscript"/>
    </w:rPr>
  </w:style>
  <w:style w:type="character" w:customStyle="1" w:styleId="Bullet">
    <w:name w:val="Bullet"/>
    <w:rsid w:val="00794AF7"/>
    <w:rPr>
      <w:rFonts w:ascii="ZapfDingbats BT" w:hAnsi="ZapfDingbats BT" w:cs="ZapfDingbats BT"/>
      <w:color w:val="0C2D83"/>
      <w:position w:val="2"/>
      <w:sz w:val="10"/>
    </w:rPr>
  </w:style>
  <w:style w:type="character" w:customStyle="1" w:styleId="Subhead3Char">
    <w:name w:val="Subhead 3 Char"/>
    <w:rsid w:val="00794AF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horttext">
    <w:name w:val="short_text"/>
    <w:rsid w:val="00794AF7"/>
  </w:style>
  <w:style w:type="character" w:customStyle="1" w:styleId="longtext">
    <w:name w:val="long_text"/>
    <w:rsid w:val="00794AF7"/>
    <w:rPr>
      <w:rFonts w:cs="Times New Roman"/>
    </w:rPr>
  </w:style>
  <w:style w:type="paragraph" w:customStyle="1" w:styleId="Heading">
    <w:name w:val="Heading"/>
    <w:basedOn w:val="Normal"/>
    <w:next w:val="BodyText"/>
    <w:rsid w:val="00794AF7"/>
    <w:pPr>
      <w:keepNext/>
      <w:suppressAutoHyphens/>
      <w:spacing w:before="240" w:after="120" w:line="240" w:lineRule="auto"/>
    </w:pPr>
    <w:rPr>
      <w:rFonts w:ascii="Arial" w:eastAsia="Lucida Sans Unicode" w:hAnsi="Arial" w:cs="Cordia New"/>
      <w:sz w:val="28"/>
      <w:szCs w:val="37"/>
      <w:lang w:eastAsia="zh-CN"/>
    </w:rPr>
  </w:style>
  <w:style w:type="paragraph" w:styleId="List">
    <w:name w:val="List"/>
    <w:basedOn w:val="BodyText"/>
    <w:rsid w:val="00794AF7"/>
    <w:rPr>
      <w:lang w:val="en-US"/>
    </w:rPr>
  </w:style>
  <w:style w:type="paragraph" w:styleId="Caption">
    <w:name w:val="caption"/>
    <w:basedOn w:val="Normal"/>
    <w:next w:val="Normal"/>
    <w:qFormat/>
    <w:rsid w:val="00794AF7"/>
    <w:pPr>
      <w:suppressAutoHyphens/>
      <w:spacing w:after="0" w:line="240" w:lineRule="auto"/>
      <w:ind w:left="900" w:right="64"/>
      <w:jc w:val="right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zh-CN"/>
    </w:rPr>
  </w:style>
  <w:style w:type="paragraph" w:customStyle="1" w:styleId="Index0">
    <w:name w:val="Index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styleId="BodyTextIndent">
    <w:name w:val="Body Text Indent"/>
    <w:basedOn w:val="Normal"/>
    <w:link w:val="BodyTextIndentChar2"/>
    <w:uiPriority w:val="99"/>
    <w:rsid w:val="00794AF7"/>
    <w:pPr>
      <w:suppressAutoHyphens/>
      <w:spacing w:after="0" w:line="400" w:lineRule="exact"/>
      <w:ind w:left="907"/>
      <w:jc w:val="both"/>
    </w:pPr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BodyTextIndentChar2">
    <w:name w:val="Body Text Indent Char2"/>
    <w:basedOn w:val="DefaultParagraphFont"/>
    <w:link w:val="BodyTextIndent"/>
    <w:uiPriority w:val="99"/>
    <w:rsid w:val="00794AF7"/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MacroTextChar1">
    <w:name w:val="Macro Text Char1"/>
    <w:rsid w:val="00794AF7"/>
    <w:rPr>
      <w:sz w:val="28"/>
      <w:szCs w:val="28"/>
      <w:lang w:eastAsia="zh-CN"/>
    </w:rPr>
  </w:style>
  <w:style w:type="character" w:customStyle="1" w:styleId="FooterChar1">
    <w:name w:val="Footer Char1"/>
    <w:uiPriority w:val="99"/>
    <w:rsid w:val="00794AF7"/>
    <w:rPr>
      <w:sz w:val="28"/>
      <w:szCs w:val="28"/>
      <w:lang w:val="th-TH" w:eastAsia="zh-CN"/>
    </w:rPr>
  </w:style>
  <w:style w:type="paragraph" w:styleId="BodyText3">
    <w:name w:val="Body Text 3"/>
    <w:basedOn w:val="Normal"/>
    <w:link w:val="BodyText3Char1"/>
    <w:rsid w:val="00794AF7"/>
    <w:pPr>
      <w:suppressAutoHyphens/>
      <w:spacing w:after="0" w:line="240" w:lineRule="auto"/>
    </w:pPr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3Char1">
    <w:name w:val="Body Text 3 Char1"/>
    <w:basedOn w:val="DefaultParagraphFont"/>
    <w:link w:val="BodyText3"/>
    <w:rsid w:val="00794AF7"/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Indent3Char1">
    <w:name w:val="Body Text Indent 3 Char1"/>
    <w:rsid w:val="00794AF7"/>
    <w:rPr>
      <w:rFonts w:ascii="Angsana New" w:hAnsi="Angsana New" w:cs="Angsana New"/>
      <w:sz w:val="32"/>
      <w:szCs w:val="32"/>
      <w:lang w:eastAsia="zh-CN"/>
    </w:rPr>
  </w:style>
  <w:style w:type="paragraph" w:styleId="TOC2">
    <w:name w:val="toc 2"/>
    <w:basedOn w:val="Normal"/>
    <w:next w:val="Normal"/>
    <w:rsid w:val="00794AF7"/>
    <w:pPr>
      <w:suppressAutoHyphens/>
      <w:spacing w:after="0" w:line="240" w:lineRule="auto"/>
      <w:ind w:right="-135"/>
    </w:pPr>
    <w:rPr>
      <w:rFonts w:ascii="Angsana New" w:eastAsia="Times New Roman" w:hAnsi="Angsana New" w:cs="Angsana New"/>
      <w:sz w:val="32"/>
      <w:szCs w:val="32"/>
      <w:lang w:eastAsia="zh-CN"/>
    </w:rPr>
  </w:style>
  <w:style w:type="paragraph" w:styleId="NormalWeb">
    <w:name w:val="Normal (Web)"/>
    <w:basedOn w:val="Normal"/>
    <w:uiPriority w:val="99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a0">
    <w:name w:val="¢éÍ¤ÇÒÁ"/>
    <w:basedOn w:val="Normal"/>
    <w:rsid w:val="00794AF7"/>
    <w:pPr>
      <w:suppressAutoHyphens/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character" w:customStyle="1" w:styleId="BodyText2Char1">
    <w:name w:val="Body Text 2 Char1"/>
    <w:uiPriority w:val="99"/>
    <w:rsid w:val="00794AF7"/>
    <w:rPr>
      <w:rFonts w:ascii="Angsana New" w:hAnsi="Angsana New" w:cs="Angsana New"/>
      <w:sz w:val="36"/>
      <w:szCs w:val="32"/>
      <w:lang w:eastAsia="zh-CN"/>
    </w:rPr>
  </w:style>
  <w:style w:type="paragraph" w:customStyle="1" w:styleId="western">
    <w:name w:val="western"/>
    <w:basedOn w:val="Normal"/>
    <w:rsid w:val="00794AF7"/>
    <w:pPr>
      <w:suppressAutoHyphens/>
      <w:spacing w:before="280" w:after="115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msolistparagraph0">
    <w:name w:val="msolistparagraph"/>
    <w:basedOn w:val="Normal"/>
    <w:rsid w:val="00794AF7"/>
    <w:pPr>
      <w:suppressAutoHyphens/>
      <w:spacing w:after="0" w:line="240" w:lineRule="atLeast"/>
      <w:ind w:left="720"/>
    </w:pPr>
    <w:rPr>
      <w:rFonts w:ascii="Arial" w:eastAsia="Times New Roman" w:hAnsi="Arial" w:cs="Arial"/>
      <w:sz w:val="18"/>
      <w:szCs w:val="22"/>
      <w:lang w:eastAsia="zh-CN"/>
    </w:rPr>
  </w:style>
  <w:style w:type="paragraph" w:styleId="BodyTextFirstIndent">
    <w:name w:val="Body Text First Indent"/>
    <w:basedOn w:val="BodyText"/>
    <w:link w:val="BodyTextFirstIndentChar2"/>
    <w:rsid w:val="00794AF7"/>
    <w:pPr>
      <w:spacing w:after="120" w:line="240" w:lineRule="atLeast"/>
      <w:ind w:right="0" w:firstLine="284"/>
    </w:pPr>
    <w:rPr>
      <w:rFonts w:ascii="Arial" w:hAnsi="Arial" w:cs="Times New Roman"/>
      <w:color w:val="auto"/>
      <w:sz w:val="18"/>
      <w:szCs w:val="18"/>
      <w:lang w:val="en-US"/>
    </w:rPr>
  </w:style>
  <w:style w:type="character" w:customStyle="1" w:styleId="BodyTextFirstIndentChar2">
    <w:name w:val="Body Text First Indent Char2"/>
    <w:basedOn w:val="BodyTextChar"/>
    <w:link w:val="BodyTextFirstIndent"/>
    <w:rsid w:val="00794AF7"/>
    <w:rPr>
      <w:rFonts w:ascii="Arial" w:eastAsia="Times New Roman" w:hAnsi="Arial" w:cs="Times New Roman"/>
      <w:color w:val="000000"/>
      <w:sz w:val="18"/>
      <w:szCs w:val="18"/>
      <w:lang w:val="x-none" w:eastAsia="zh-CN"/>
    </w:rPr>
  </w:style>
  <w:style w:type="paragraph" w:styleId="BodyTextFirstIndent2">
    <w:name w:val="Body Text First Indent 2"/>
    <w:basedOn w:val="BodyTextIndent"/>
    <w:link w:val="BodyTextFirstIndent2Char2"/>
    <w:rsid w:val="00794AF7"/>
    <w:pPr>
      <w:spacing w:after="120" w:line="240" w:lineRule="atLeast"/>
      <w:ind w:left="284" w:firstLine="284"/>
      <w:jc w:val="left"/>
    </w:pPr>
    <w:rPr>
      <w:rFonts w:ascii="Arial" w:hAnsi="Arial"/>
      <w:sz w:val="18"/>
      <w:szCs w:val="18"/>
      <w:lang w:val="en-US"/>
    </w:rPr>
  </w:style>
  <w:style w:type="character" w:customStyle="1" w:styleId="BodyTextFirstIndent2Char2">
    <w:name w:val="Body Text First Indent 2 Char2"/>
    <w:basedOn w:val="BodyTextIndentChar2"/>
    <w:link w:val="BodyTextFirstIndent2"/>
    <w:rsid w:val="00794AF7"/>
    <w:rPr>
      <w:rFonts w:ascii="Arial" w:eastAsia="Times New Roman" w:hAnsi="Arial" w:cs="Times New Roman"/>
      <w:sz w:val="18"/>
      <w:szCs w:val="18"/>
      <w:lang w:val="th-TH" w:eastAsia="zh-CN"/>
    </w:rPr>
  </w:style>
  <w:style w:type="paragraph" w:customStyle="1" w:styleId="T">
    <w:name w:val="????? T"/>
    <w:basedOn w:val="Normal"/>
    <w:rsid w:val="00794AF7"/>
    <w:pPr>
      <w:suppressAutoHyphens/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paragraph" w:customStyle="1" w:styleId="AccPolicyHeading">
    <w:name w:val="Acc Policy Heading"/>
    <w:basedOn w:val="BodyText"/>
    <w:rsid w:val="00794AF7"/>
    <w:pPr>
      <w:tabs>
        <w:tab w:val="left" w:pos="1080"/>
      </w:tabs>
      <w:spacing w:line="240" w:lineRule="atLeast"/>
      <w:ind w:left="1080" w:right="387"/>
      <w:jc w:val="both"/>
    </w:pPr>
    <w:rPr>
      <w:i/>
      <w:iCs/>
      <w:color w:val="auto"/>
      <w:sz w:val="30"/>
      <w:szCs w:val="30"/>
      <w:lang w:val="en-GB"/>
    </w:rPr>
  </w:style>
  <w:style w:type="paragraph" w:styleId="Signature">
    <w:name w:val="Signature"/>
    <w:basedOn w:val="Normal"/>
    <w:link w:val="SignatureChar2"/>
    <w:rsid w:val="00794AF7"/>
    <w:pPr>
      <w:suppressAutoHyphens/>
      <w:spacing w:after="0" w:line="240" w:lineRule="auto"/>
    </w:pPr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SignatureChar2">
    <w:name w:val="Signature Char2"/>
    <w:basedOn w:val="DefaultParagraphFont"/>
    <w:link w:val="Signature"/>
    <w:rsid w:val="00794AF7"/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FootnoteTextChar2">
    <w:name w:val="Footnote Text Char2"/>
    <w:rsid w:val="00794AF7"/>
    <w:rPr>
      <w:sz w:val="18"/>
      <w:lang w:val="en-GB" w:eastAsia="zh-CN" w:bidi="ar-SA"/>
    </w:rPr>
  </w:style>
  <w:style w:type="paragraph" w:customStyle="1" w:styleId="AccPolicysubhead">
    <w:name w:val="Acc Policy sub head"/>
    <w:basedOn w:val="BodyText"/>
    <w:next w:val="BodyText"/>
    <w:rsid w:val="00794AF7"/>
    <w:pPr>
      <w:spacing w:after="120" w:line="260" w:lineRule="atLeast"/>
      <w:ind w:left="720" w:right="389"/>
      <w:jc w:val="both"/>
    </w:pPr>
    <w:rPr>
      <w:rFonts w:ascii="Times New Roman" w:hAnsi="Times New Roman" w:cs="Times New Roman"/>
      <w:bCs/>
      <w:i/>
      <w:iCs/>
      <w:color w:val="auto"/>
      <w:sz w:val="22"/>
      <w:szCs w:val="22"/>
      <w:lang w:val="en-US"/>
    </w:rPr>
  </w:style>
  <w:style w:type="paragraph" w:customStyle="1" w:styleId="AccPolicyalternative">
    <w:name w:val="Acc Policy alternative"/>
    <w:basedOn w:val="AccPolicysubhead"/>
    <w:rsid w:val="00794AF7"/>
    <w:pPr>
      <w:ind w:left="1134"/>
    </w:pPr>
  </w:style>
  <w:style w:type="paragraph" w:styleId="DocumentMap">
    <w:name w:val="Document Map"/>
    <w:basedOn w:val="Normal"/>
    <w:link w:val="DocumentMapChar2"/>
    <w:rsid w:val="00794AF7"/>
    <w:pPr>
      <w:shd w:val="clear" w:color="auto" w:fill="000080"/>
      <w:suppressAutoHyphens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zh-CN" w:bidi="ar-SA"/>
    </w:rPr>
  </w:style>
  <w:style w:type="character" w:customStyle="1" w:styleId="DocumentMapChar2">
    <w:name w:val="Document Map Char2"/>
    <w:basedOn w:val="DefaultParagraphFont"/>
    <w:link w:val="DocumentMap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eastAsia="zh-CN" w:bidi="ar-SA"/>
    </w:rPr>
  </w:style>
  <w:style w:type="character" w:customStyle="1" w:styleId="CommentTextChar2">
    <w:name w:val="Comment Text Char2"/>
    <w:rsid w:val="00794AF7"/>
    <w:rPr>
      <w:rFonts w:ascii="Arial" w:hAnsi="Arial" w:cs="Arial"/>
      <w:szCs w:val="25"/>
      <w:lang w:eastAsia="zh-CN"/>
    </w:rPr>
  </w:style>
  <w:style w:type="character" w:customStyle="1" w:styleId="CommentSubjectChar2">
    <w:name w:val="Comment Subject Char2"/>
    <w:rsid w:val="00794AF7"/>
    <w:rPr>
      <w:rFonts w:ascii="Arial" w:hAnsi="Arial" w:cs="Arial"/>
      <w:b/>
      <w:bCs/>
      <w:szCs w:val="25"/>
      <w:lang w:eastAsia="zh-CN"/>
    </w:rPr>
  </w:style>
  <w:style w:type="paragraph" w:customStyle="1" w:styleId="nineptnormalcentred">
    <w:name w:val="nine pt normal centre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ccountingPolicy">
    <w:name w:val="Accounting Policy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AccountingPolicyIndent">
    <w:name w:val="Accounting Policy Indent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nineptcolumntabdecimal2">
    <w:name w:val="nine pt column tab decimal2"/>
    <w:basedOn w:val="Normal"/>
    <w:rsid w:val="00794AF7"/>
    <w:pPr>
      <w:tabs>
        <w:tab w:val="decimal" w:pos="28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SSETS">
    <w:name w:val="ASSETS"/>
    <w:basedOn w:val="Normal"/>
    <w:rsid w:val="00794AF7"/>
    <w:pPr>
      <w:suppressAutoHyphens/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 w:eastAsia="zh-CN"/>
    </w:rPr>
  </w:style>
  <w:style w:type="paragraph" w:customStyle="1" w:styleId="E">
    <w:name w:val="»¡E"/>
    <w:basedOn w:val="Normal"/>
    <w:rsid w:val="00794AF7"/>
    <w:pPr>
      <w:suppressAutoHyphens/>
      <w:spacing w:after="0" w:line="240" w:lineRule="auto"/>
      <w:jc w:val="center"/>
    </w:pPr>
    <w:rPr>
      <w:rFonts w:ascii="Book Antiqua" w:eastAsia="Times New Roman" w:hAnsi="Book Antiqua" w:cs="Book Antiqua"/>
      <w:b/>
      <w:bCs/>
      <w:sz w:val="24"/>
      <w:szCs w:val="24"/>
      <w:lang w:val="th-TH" w:eastAsia="zh-CN"/>
    </w:rPr>
  </w:style>
  <w:style w:type="paragraph" w:customStyle="1" w:styleId="a1">
    <w:name w:val="Åº"/>
    <w:basedOn w:val="Normal"/>
    <w:rsid w:val="00794AF7"/>
    <w:pPr>
      <w:tabs>
        <w:tab w:val="left" w:pos="360"/>
        <w:tab w:val="left" w:pos="720"/>
        <w:tab w:val="left" w:pos="1080"/>
      </w:tabs>
      <w:suppressAutoHyphens/>
      <w:spacing w:after="0" w:line="240" w:lineRule="auto"/>
    </w:pPr>
    <w:rPr>
      <w:rFonts w:ascii="Times New Roman" w:eastAsia="Times New Roman" w:hAnsi="Times New Roman" w:cs="BrowalliaUPC"/>
      <w:sz w:val="28"/>
      <w:lang w:val="th-TH" w:eastAsia="zh-CN"/>
    </w:rPr>
  </w:style>
  <w:style w:type="paragraph" w:styleId="ListBullet">
    <w:name w:val="List Bullet"/>
    <w:basedOn w:val="BodyText"/>
    <w:rsid w:val="00794AF7"/>
    <w:pPr>
      <w:tabs>
        <w:tab w:val="left" w:pos="340"/>
      </w:tabs>
      <w:spacing w:after="260" w:line="260" w:lineRule="atLeast"/>
      <w:ind w:left="340" w:right="0" w:hanging="340"/>
    </w:pPr>
    <w:rPr>
      <w:rFonts w:ascii="Times New Roman" w:hAnsi="Times New Roman" w:cs="Arial Unicode MS"/>
      <w:color w:val="auto"/>
      <w:sz w:val="22"/>
      <w:szCs w:val="20"/>
      <w:lang w:val="en-GB" w:bidi="ar-SA"/>
    </w:rPr>
  </w:style>
  <w:style w:type="paragraph" w:styleId="ListBullet3">
    <w:name w:val="List Bullet 3"/>
    <w:basedOn w:val="ListBullet"/>
    <w:rsid w:val="00794AF7"/>
    <w:pPr>
      <w:numPr>
        <w:numId w:val="7"/>
      </w:numPr>
      <w:tabs>
        <w:tab w:val="left" w:pos="227"/>
      </w:tabs>
      <w:spacing w:after="0"/>
      <w:ind w:left="227" w:hanging="227"/>
    </w:pPr>
    <w:rPr>
      <w:sz w:val="18"/>
    </w:rPr>
  </w:style>
  <w:style w:type="paragraph" w:customStyle="1" w:styleId="ListBullethalfspaceafter">
    <w:name w:val="List Bullet half space after"/>
    <w:aliases w:val="lbhs"/>
    <w:basedOn w:val="ListBullet"/>
    <w:rsid w:val="00794AF7"/>
    <w:pPr>
      <w:spacing w:after="130"/>
    </w:pPr>
  </w:style>
  <w:style w:type="paragraph" w:styleId="ListBullet2">
    <w:name w:val="List Bullet 2"/>
    <w:basedOn w:val="ListBullet"/>
    <w:rsid w:val="00794AF7"/>
    <w:pPr>
      <w:tabs>
        <w:tab w:val="left" w:pos="680"/>
      </w:tabs>
    </w:pPr>
  </w:style>
  <w:style w:type="paragraph" w:customStyle="1" w:styleId="ListBullet2nospaceafter">
    <w:name w:val="List Bullet 2 no space after"/>
    <w:basedOn w:val="ListBullet2"/>
    <w:rsid w:val="00794AF7"/>
    <w:pPr>
      <w:numPr>
        <w:numId w:val="6"/>
      </w:numPr>
      <w:spacing w:after="0"/>
      <w:ind w:left="340" w:hanging="340"/>
    </w:pPr>
  </w:style>
  <w:style w:type="paragraph" w:customStyle="1" w:styleId="ListBullet2halfspaceafter">
    <w:name w:val="List Bullet 2 half space after"/>
    <w:basedOn w:val="ListBullet2"/>
    <w:rsid w:val="00794AF7"/>
    <w:pPr>
      <w:spacing w:after="130"/>
    </w:pPr>
  </w:style>
  <w:style w:type="paragraph" w:customStyle="1" w:styleId="Graphic">
    <w:name w:val="Graphic"/>
    <w:basedOn w:val="Signature"/>
    <w:rsid w:val="00794AF7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rsid w:val="00794AF7"/>
    <w:pPr>
      <w:suppressAutoHyphens/>
      <w:spacing w:after="0"/>
    </w:pPr>
    <w:rPr>
      <w:lang w:eastAsia="zh-CN"/>
    </w:rPr>
  </w:style>
  <w:style w:type="paragraph" w:customStyle="1" w:styleId="acctdividends">
    <w:name w:val="acct dividends"/>
    <w:basedOn w:val="Normal"/>
    <w:rsid w:val="00794AF7"/>
    <w:pPr>
      <w:tabs>
        <w:tab w:val="decimal" w:pos="8505"/>
      </w:tabs>
      <w:suppressAutoHyphens/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">
    <w:name w:val="acct indent"/>
    <w:basedOn w:val="BodyText"/>
    <w:rsid w:val="00794AF7"/>
    <w:pPr>
      <w:spacing w:after="260" w:line="260" w:lineRule="atLeast"/>
      <w:ind w:left="284"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rsid w:val="00794AF7"/>
    <w:pPr>
      <w:spacing w:after="0"/>
    </w:pPr>
  </w:style>
  <w:style w:type="paragraph" w:customStyle="1" w:styleId="acctmainheading">
    <w:name w:val="acct main heading"/>
    <w:basedOn w:val="Normal"/>
    <w:rsid w:val="00794AF7"/>
    <w:pPr>
      <w:keepNext/>
      <w:suppressAutoHyphens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eastAsia="zh-CN" w:bidi="ar-SA"/>
    </w:rPr>
  </w:style>
  <w:style w:type="paragraph" w:customStyle="1" w:styleId="acctnotecolumn">
    <w:name w:val="acct note column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readnote">
    <w:name w:val="acct read note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rsid w:val="00794AF7"/>
    <w:pPr>
      <w:tabs>
        <w:tab w:val="left" w:pos="5103"/>
      </w:tabs>
      <w:spacing w:before="130"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rsid w:val="00794AF7"/>
    <w:pPr>
      <w:numPr>
        <w:ilvl w:val="0"/>
        <w:numId w:val="0"/>
      </w:numPr>
      <w:tabs>
        <w:tab w:val="left" w:pos="643"/>
      </w:tabs>
      <w:spacing w:before="130" w:after="130" w:line="280" w:lineRule="atLeast"/>
      <w:ind w:left="567" w:right="0" w:hanging="567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rsid w:val="00794AF7"/>
    <w:pPr>
      <w:spacing w:line="260" w:lineRule="atLeast"/>
    </w:pPr>
  </w:style>
  <w:style w:type="paragraph" w:customStyle="1" w:styleId="acctstatementsub-headingbolditalic">
    <w:name w:val="acct statement sub-heading bold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eastAsia="zh-CN" w:bidi="ar-SA"/>
    </w:rPr>
  </w:style>
  <w:style w:type="paragraph" w:customStyle="1" w:styleId="acctstatementsub-headingitalic">
    <w:name w:val="acct statement sub-heading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eastAsia="zh-CN" w:bidi="ar-SA"/>
    </w:rPr>
  </w:style>
  <w:style w:type="paragraph" w:customStyle="1" w:styleId="acctstatementsub-heading">
    <w:name w:val="acct statement sub-heading"/>
    <w:basedOn w:val="acctstatementheading"/>
    <w:next w:val="Normal"/>
    <w:rsid w:val="00794AF7"/>
    <w:pPr>
      <w:keepLines/>
      <w:spacing w:line="240" w:lineRule="atLeast"/>
      <w:ind w:left="600" w:firstLine="0"/>
    </w:pPr>
  </w:style>
  <w:style w:type="paragraph" w:customStyle="1" w:styleId="block2">
    <w:name w:val="block2"/>
    <w:basedOn w:val="block"/>
    <w:rsid w:val="00794AF7"/>
    <w:pPr>
      <w:ind w:left="1134"/>
    </w:pPr>
    <w:rPr>
      <w:rFonts w:cs="Times New Roman"/>
    </w:rPr>
  </w:style>
  <w:style w:type="paragraph" w:customStyle="1" w:styleId="acctstatementsub-sub-heading">
    <w:name w:val="acct statement sub-sub-heading"/>
    <w:basedOn w:val="block2"/>
    <w:next w:val="Normal"/>
    <w:rsid w:val="00794AF7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basedOn w:val="acctstatementsub-sub-heading"/>
    <w:rsid w:val="00794AF7"/>
    <w:rPr>
      <w:b w:val="0"/>
    </w:rPr>
  </w:style>
  <w:style w:type="paragraph" w:customStyle="1" w:styleId="accttwofigureslongernumber">
    <w:name w:val="acct two figures longer number"/>
    <w:basedOn w:val="Normal"/>
    <w:rsid w:val="00794AF7"/>
    <w:pPr>
      <w:tabs>
        <w:tab w:val="decimal" w:pos="124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">
    <w:name w:val="acct two figures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">
    <w:name w:val="acct two lines"/>
    <w:basedOn w:val="Normal"/>
    <w:rsid w:val="00794AF7"/>
    <w:pPr>
      <w:suppressAutoHyphens/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nospaceafter">
    <w:name w:val="acct two lines no space after"/>
    <w:basedOn w:val="Normal"/>
    <w:rsid w:val="00794AF7"/>
    <w:pPr>
      <w:suppressAutoHyphens/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nospaceafter">
    <w:name w:val="block no space after"/>
    <w:basedOn w:val="block"/>
    <w:rsid w:val="00794AF7"/>
    <w:pPr>
      <w:spacing w:after="0"/>
    </w:pPr>
    <w:rPr>
      <w:rFonts w:cs="Times New Roman"/>
    </w:rPr>
  </w:style>
  <w:style w:type="paragraph" w:customStyle="1" w:styleId="block2nospaceafter">
    <w:name w:val="block2 no space after"/>
    <w:basedOn w:val="block2"/>
    <w:rsid w:val="00794AF7"/>
    <w:pPr>
      <w:spacing w:after="0"/>
    </w:pPr>
  </w:style>
  <w:style w:type="paragraph" w:customStyle="1" w:styleId="List1a">
    <w:name w:val="List 1a"/>
    <w:basedOn w:val="Normal"/>
    <w:rsid w:val="00794AF7"/>
    <w:pPr>
      <w:suppressAutoHyphens/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List2i">
    <w:name w:val="List 2i"/>
    <w:basedOn w:val="Normal"/>
    <w:rsid w:val="00794AF7"/>
    <w:pPr>
      <w:suppressAutoHyphens/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zcompanyname">
    <w:name w:val="zcompany name"/>
    <w:basedOn w:val="Normal"/>
    <w:rsid w:val="00794AF7"/>
    <w:pPr>
      <w:suppressAutoHyphens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zcontents">
    <w:name w:val="zcontents"/>
    <w:basedOn w:val="acctmainheading"/>
    <w:rsid w:val="00794AF7"/>
  </w:style>
  <w:style w:type="paragraph" w:customStyle="1" w:styleId="zreportaddinfo">
    <w:name w:val="zreport addinfo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eastAsia="zh-CN" w:bidi="ar-SA"/>
    </w:rPr>
  </w:style>
  <w:style w:type="paragraph" w:customStyle="1" w:styleId="zreportname">
    <w:name w:val="zreport name"/>
    <w:aliases w:val="rn"/>
    <w:basedOn w:val="Normal"/>
    <w:rsid w:val="00794AF7"/>
    <w:pPr>
      <w:keepLines/>
      <w:suppressAutoHyphens/>
      <w:spacing w:after="0" w:line="440" w:lineRule="exact"/>
      <w:jc w:val="center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94AF7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rsid w:val="00794AF7"/>
    <w:pPr>
      <w:spacing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794AF7"/>
    <w:pPr>
      <w:spacing w:after="260" w:line="260" w:lineRule="atLeast"/>
      <w:ind w:left="340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rsid w:val="00794AF7"/>
    <w:pPr>
      <w:spacing w:after="130"/>
    </w:pPr>
  </w:style>
  <w:style w:type="paragraph" w:customStyle="1" w:styleId="keeptogethernormal">
    <w:name w:val="keep together normal"/>
    <w:basedOn w:val="Normal"/>
    <w:rsid w:val="00794AF7"/>
    <w:pPr>
      <w:keepNext/>
      <w:keepLines/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">
    <w:name w:val="nine pt normal"/>
    <w:basedOn w:val="Normal"/>
    <w:rsid w:val="00794AF7"/>
    <w:pPr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bodytext">
    <w:name w:val="nine pt body text"/>
    <w:basedOn w:val="nineptnormal"/>
    <w:rsid w:val="00794AF7"/>
    <w:pPr>
      <w:spacing w:after="220"/>
    </w:pPr>
  </w:style>
  <w:style w:type="paragraph" w:customStyle="1" w:styleId="nineptheading">
    <w:name w:val="nine pt heading"/>
    <w:basedOn w:val="nineptbodytext"/>
    <w:rsid w:val="00794AF7"/>
    <w:rPr>
      <w:b/>
      <w:bCs/>
    </w:rPr>
  </w:style>
  <w:style w:type="paragraph" w:customStyle="1" w:styleId="nineptheadingcentred">
    <w:name w:val="nine pt heading centred"/>
    <w:basedOn w:val="nineptheading"/>
    <w:rsid w:val="00794AF7"/>
    <w:pPr>
      <w:jc w:val="center"/>
    </w:pPr>
  </w:style>
  <w:style w:type="paragraph" w:customStyle="1" w:styleId="heading0">
    <w:name w:val="heading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basedOn w:val="heading0"/>
    <w:rsid w:val="00794AF7"/>
    <w:pPr>
      <w:jc w:val="center"/>
    </w:pPr>
  </w:style>
  <w:style w:type="paragraph" w:customStyle="1" w:styleId="Normalcentred">
    <w:name w:val="Normal centred"/>
    <w:basedOn w:val="acctcolumnheadingnospaceafter"/>
    <w:rsid w:val="00794AF7"/>
  </w:style>
  <w:style w:type="paragraph" w:customStyle="1" w:styleId="nineptheadingcentredbold">
    <w:name w:val="nine pt heading centred bol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eastAsia="zh-CN" w:bidi="ar-SA"/>
    </w:rPr>
  </w:style>
  <w:style w:type="paragraph" w:customStyle="1" w:styleId="nineptheadingcentredboldwider">
    <w:name w:val="nine pt heading centred bold wider"/>
    <w:basedOn w:val="nineptheadingcentredbold"/>
    <w:rsid w:val="00794AF7"/>
    <w:pPr>
      <w:ind w:left="-57" w:right="-57"/>
    </w:pPr>
  </w:style>
  <w:style w:type="paragraph" w:customStyle="1" w:styleId="nineptnormalheading">
    <w:name w:val="nine pt normal heading"/>
    <w:basedOn w:val="nineptnormal"/>
    <w:rsid w:val="00794AF7"/>
    <w:rPr>
      <w:b/>
    </w:rPr>
  </w:style>
  <w:style w:type="paragraph" w:customStyle="1" w:styleId="nineptnormalheadinghalfspace">
    <w:name w:val="nine pt normal heading half space"/>
    <w:basedOn w:val="nineptnormalheading"/>
    <w:rsid w:val="00794AF7"/>
    <w:pPr>
      <w:spacing w:after="80"/>
    </w:pPr>
  </w:style>
  <w:style w:type="paragraph" w:customStyle="1" w:styleId="nineptcolumntab1">
    <w:name w:val="nine pt column tab1"/>
    <w:basedOn w:val="nineptnormal"/>
    <w:rsid w:val="00794AF7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sid w:val="00794AF7"/>
    <w:rPr>
      <w:i/>
      <w:iCs/>
    </w:rPr>
  </w:style>
  <w:style w:type="paragraph" w:customStyle="1" w:styleId="Normalheading">
    <w:name w:val="Normal heading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eastAsia="zh-CN" w:bidi="ar-SA"/>
    </w:rPr>
  </w:style>
  <w:style w:type="paragraph" w:customStyle="1" w:styleId="Normalheadingcentred">
    <w:name w:val="Normal heading centred"/>
    <w:basedOn w:val="Normalheading"/>
    <w:rsid w:val="00794AF7"/>
    <w:pPr>
      <w:jc w:val="center"/>
    </w:pPr>
  </w:style>
  <w:style w:type="paragraph" w:customStyle="1" w:styleId="accttwofigurescents">
    <w:name w:val="acct two figures cents"/>
    <w:basedOn w:val="Normal"/>
    <w:rsid w:val="00794AF7"/>
    <w:pPr>
      <w:tabs>
        <w:tab w:val="decimal" w:pos="28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decimal">
    <w:name w:val="acct two figures decimal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Indent1">
    <w:name w:val="Normal Indent1"/>
    <w:basedOn w:val="Normal"/>
    <w:rsid w:val="00794AF7"/>
    <w:pPr>
      <w:suppressAutoHyphens/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ndentitalic">
    <w:name w:val="Body Text Indent italic"/>
    <w:basedOn w:val="BodyTextIndent"/>
    <w:rsid w:val="00794AF7"/>
    <w:pPr>
      <w:spacing w:after="260" w:line="260" w:lineRule="atLeast"/>
      <w:ind w:left="340"/>
      <w:jc w:val="left"/>
    </w:pPr>
    <w:rPr>
      <w:i/>
      <w:iCs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rsid w:val="00794AF7"/>
    <w:pPr>
      <w:spacing w:after="130"/>
    </w:pPr>
  </w:style>
  <w:style w:type="paragraph" w:customStyle="1" w:styleId="BodyTextIndenthalfspaceafter">
    <w:name w:val="Body Text Indent half space after"/>
    <w:basedOn w:val="BodyTextIndent"/>
    <w:rsid w:val="00794AF7"/>
    <w:pPr>
      <w:spacing w:after="130"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rsid w:val="00794AF7"/>
    <w:pPr>
      <w:spacing w:after="2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basedOn w:val="BodyText"/>
    <w:rsid w:val="00794AF7"/>
    <w:pPr>
      <w:keepNext/>
      <w:keepLines/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rsid w:val="00794AF7"/>
    <w:pPr>
      <w:tabs>
        <w:tab w:val="decimal" w:pos="136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hreecolumnsshorternumber">
    <w:name w:val="acct three columns shorter number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tabletext">
    <w:name w:val="table text"/>
    <w:basedOn w:val="Normal"/>
    <w:rsid w:val="00794AF7"/>
    <w:pPr>
      <w:suppressAutoHyphens/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talic">
    <w:name w:val="Body Text italic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rsid w:val="00794AF7"/>
    <w:pPr>
      <w:spacing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rsid w:val="00794AF7"/>
    <w:pPr>
      <w:tabs>
        <w:tab w:val="decimal" w:pos="383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nospaceafter">
    <w:name w:val="heading no space after"/>
    <w:basedOn w:val="heading0"/>
    <w:rsid w:val="00794AF7"/>
    <w:pPr>
      <w:spacing w:after="0"/>
    </w:pPr>
  </w:style>
  <w:style w:type="paragraph" w:customStyle="1" w:styleId="acctnotecolumndecimal">
    <w:name w:val="acct note column decimal"/>
    <w:basedOn w:val="Normal"/>
    <w:rsid w:val="00794AF7"/>
    <w:pPr>
      <w:tabs>
        <w:tab w:val="decimal" w:pos="425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bodytextbullet">
    <w:name w:val="nine pt body text bullet"/>
    <w:basedOn w:val="nineptbodytext"/>
    <w:rsid w:val="00794AF7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rsid w:val="00794AF7"/>
    <w:pPr>
      <w:tabs>
        <w:tab w:val="left" w:pos="284"/>
      </w:tabs>
      <w:ind w:left="284" w:hanging="284"/>
    </w:pPr>
  </w:style>
  <w:style w:type="paragraph" w:customStyle="1" w:styleId="ninepttabletextblock">
    <w:name w:val="nine pt table text block"/>
    <w:basedOn w:val="Normal"/>
    <w:rsid w:val="00794AF7"/>
    <w:pPr>
      <w:suppressAutoHyphens/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tabletextblockbullet">
    <w:name w:val="nine pt table text block bullet"/>
    <w:basedOn w:val="ninepttabletextblock"/>
    <w:rsid w:val="00794AF7"/>
    <w:pPr>
      <w:tabs>
        <w:tab w:val="left" w:pos="652"/>
      </w:tabs>
      <w:ind w:left="652" w:hanging="227"/>
    </w:pPr>
  </w:style>
  <w:style w:type="paragraph" w:customStyle="1" w:styleId="IndexHeading1">
    <w:name w:val="Index Heading1"/>
    <w:basedOn w:val="BodyText"/>
    <w:rsid w:val="00794AF7"/>
    <w:pPr>
      <w:spacing w:after="130" w:line="260" w:lineRule="atLeast"/>
      <w:ind w:left="1134" w:right="0" w:hanging="1134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block2bullet">
    <w:name w:val="block2bullet"/>
    <w:basedOn w:val="block2"/>
    <w:rsid w:val="00794AF7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sid w:val="00794AF7"/>
    <w:rPr>
      <w:b/>
      <w:bCs/>
    </w:rPr>
  </w:style>
  <w:style w:type="paragraph" w:customStyle="1" w:styleId="acctfourfiguresyears">
    <w:name w:val="acct four figures years"/>
    <w:basedOn w:val="Normal"/>
    <w:rsid w:val="00794AF7"/>
    <w:pPr>
      <w:tabs>
        <w:tab w:val="decimal" w:pos="227"/>
        <w:tab w:val="decimal" w:pos="567"/>
      </w:tabs>
      <w:suppressAutoHyphens/>
      <w:spacing w:after="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years">
    <w:name w:val="acct two figures years"/>
    <w:basedOn w:val="Normal"/>
    <w:rsid w:val="00794AF7"/>
    <w:pPr>
      <w:tabs>
        <w:tab w:val="decimal" w:pos="48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Foreigncurrencytable">
    <w:name w:val="Foreign currency table"/>
    <w:basedOn w:val="Normal"/>
    <w:rsid w:val="00794AF7"/>
    <w:pPr>
      <w:tabs>
        <w:tab w:val="decimal" w:pos="56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nospaceafter">
    <w:name w:val="heading italic no space after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eastAsia="zh-CN" w:bidi="ar-SA"/>
    </w:rPr>
  </w:style>
  <w:style w:type="paragraph" w:customStyle="1" w:styleId="accttwofigures0">
    <w:name w:val="acct two figures %"/>
    <w:basedOn w:val="Normal"/>
    <w:rsid w:val="00794AF7"/>
    <w:pPr>
      <w:tabs>
        <w:tab w:val="decimal" w:pos="79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2a22">
    <w:name w:val="acct two figures %2.a2%2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list">
    <w:name w:val="block list"/>
    <w:basedOn w:val="block"/>
    <w:rsid w:val="00794AF7"/>
    <w:pPr>
      <w:ind w:left="1134" w:hanging="567"/>
    </w:pPr>
    <w:rPr>
      <w:rFonts w:cs="Times New Roman"/>
    </w:rPr>
  </w:style>
  <w:style w:type="paragraph" w:customStyle="1" w:styleId="blocklist2">
    <w:name w:val="block list2"/>
    <w:basedOn w:val="blocklist"/>
    <w:rsid w:val="00794AF7"/>
    <w:pPr>
      <w:ind w:left="1701"/>
    </w:pPr>
  </w:style>
  <w:style w:type="paragraph" w:customStyle="1" w:styleId="acctfourfigureslongernumber">
    <w:name w:val="acct four figures longer number"/>
    <w:basedOn w:val="Normal"/>
    <w:rsid w:val="00794AF7"/>
    <w:pPr>
      <w:tabs>
        <w:tab w:val="decimal" w:pos="85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heading">
    <w:name w:val="block heading"/>
    <w:basedOn w:val="block"/>
    <w:rsid w:val="00794AF7"/>
    <w:pPr>
      <w:keepNext/>
      <w:keepLines/>
      <w:spacing w:before="70"/>
    </w:pPr>
    <w:rPr>
      <w:rFonts w:cs="Times New Roman"/>
      <w:b/>
    </w:rPr>
  </w:style>
  <w:style w:type="paragraph" w:customStyle="1" w:styleId="blockheadingitalicbold">
    <w:name w:val="block heading italic bold"/>
    <w:basedOn w:val="blockheading"/>
    <w:rsid w:val="00794AF7"/>
    <w:rPr>
      <w:i/>
    </w:rPr>
  </w:style>
  <w:style w:type="paragraph" w:customStyle="1" w:styleId="blockheadingitalic">
    <w:name w:val="block heading italic"/>
    <w:basedOn w:val="blockheadingitalicbold"/>
    <w:rsid w:val="00794AF7"/>
    <w:rPr>
      <w:b w:val="0"/>
    </w:rPr>
  </w:style>
  <w:style w:type="paragraph" w:customStyle="1" w:styleId="blockheadingitalicnosp">
    <w:name w:val="block heading italic no sp"/>
    <w:basedOn w:val="blockheadingitalic"/>
    <w:rsid w:val="00794AF7"/>
    <w:pPr>
      <w:spacing w:after="0"/>
    </w:pPr>
  </w:style>
  <w:style w:type="paragraph" w:customStyle="1" w:styleId="blockheadingnosp">
    <w:name w:val="block heading no sp"/>
    <w:basedOn w:val="blockheading"/>
    <w:rsid w:val="00794AF7"/>
    <w:pPr>
      <w:spacing w:after="0"/>
    </w:pPr>
  </w:style>
  <w:style w:type="paragraph" w:customStyle="1" w:styleId="smallreturn">
    <w:name w:val="small return"/>
    <w:basedOn w:val="Normal"/>
    <w:rsid w:val="00794AF7"/>
    <w:pPr>
      <w:suppressAutoHyphens/>
      <w:spacing w:after="0" w:line="130" w:lineRule="exac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bolditalic">
    <w:name w:val="heading bold italic"/>
    <w:basedOn w:val="heading0"/>
    <w:rsid w:val="00794AF7"/>
    <w:rPr>
      <w:i/>
    </w:rPr>
  </w:style>
  <w:style w:type="paragraph" w:customStyle="1" w:styleId="headingbolditalicnospaceafter">
    <w:name w:val="heading bold italic no space after"/>
    <w:basedOn w:val="headingbolditalic"/>
    <w:rsid w:val="00794AF7"/>
    <w:pPr>
      <w:spacing w:after="0"/>
    </w:pPr>
  </w:style>
  <w:style w:type="paragraph" w:customStyle="1" w:styleId="acctstatementheadingashorter">
    <w:name w:val="acct statement heading (a) shorter"/>
    <w:basedOn w:val="Normal"/>
    <w:rsid w:val="00794AF7"/>
    <w:pPr>
      <w:keepNext/>
      <w:suppressAutoHyphens/>
      <w:spacing w:before="140" w:after="140" w:line="260" w:lineRule="atLeast"/>
      <w:ind w:left="567" w:right="4252" w:hanging="567"/>
    </w:pPr>
    <w:rPr>
      <w:rFonts w:ascii="Times New Roman" w:eastAsia="Times New Roman" w:hAnsi="Times New Roman" w:cs="Times New Roman"/>
      <w:b/>
      <w:szCs w:val="20"/>
      <w:lang w:val="en-GB" w:eastAsia="zh-CN" w:bidi="ar-SA"/>
    </w:rPr>
  </w:style>
  <w:style w:type="paragraph" w:customStyle="1" w:styleId="acctstatementheadingshorter">
    <w:name w:val="acct statement heading shorter"/>
    <w:basedOn w:val="Normal"/>
    <w:rsid w:val="00794AF7"/>
    <w:pPr>
      <w:keepNext/>
      <w:suppressAutoHyphens/>
      <w:spacing w:before="140" w:after="140" w:line="280" w:lineRule="atLeast"/>
      <w:ind w:left="567" w:right="4252" w:hanging="567"/>
    </w:pPr>
    <w:rPr>
      <w:rFonts w:ascii="Times New Roman" w:eastAsia="Times New Roman" w:hAnsi="Times New Roman" w:cs="Times New Roman"/>
      <w:b/>
      <w:sz w:val="24"/>
      <w:szCs w:val="20"/>
      <w:lang w:val="en-GB" w:eastAsia="zh-CN" w:bidi="ar-SA"/>
    </w:rPr>
  </w:style>
  <w:style w:type="paragraph" w:customStyle="1" w:styleId="acctindentlistnospaceafter">
    <w:name w:val="acct indent list no space after"/>
    <w:basedOn w:val="Normal"/>
    <w:rsid w:val="00794AF7"/>
    <w:pPr>
      <w:suppressAutoHyphens/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tabs">
    <w:name w:val="acct indent+tabs"/>
    <w:basedOn w:val="acctindent"/>
    <w:rsid w:val="00794AF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rsid w:val="00794AF7"/>
    <w:pPr>
      <w:spacing w:after="0"/>
    </w:pPr>
  </w:style>
  <w:style w:type="paragraph" w:customStyle="1" w:styleId="blockbullet">
    <w:name w:val="block bullet"/>
    <w:basedOn w:val="block"/>
    <w:rsid w:val="00794AF7"/>
    <w:pPr>
      <w:numPr>
        <w:numId w:val="8"/>
      </w:numPr>
      <w:tabs>
        <w:tab w:val="left" w:pos="907"/>
      </w:tabs>
      <w:ind w:left="907" w:firstLine="0"/>
    </w:pPr>
    <w:rPr>
      <w:rFonts w:cs="Times New Roman"/>
    </w:rPr>
  </w:style>
  <w:style w:type="paragraph" w:customStyle="1" w:styleId="acctfourfigureslongernumber3">
    <w:name w:val="acct four figures longer number3"/>
    <w:basedOn w:val="Normal"/>
    <w:rsid w:val="00794AF7"/>
    <w:pPr>
      <w:tabs>
        <w:tab w:val="decimal" w:pos="96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">
    <w:name w:val="heading italic"/>
    <w:basedOn w:val="headingbolditalic"/>
    <w:rsid w:val="00794AF7"/>
    <w:rPr>
      <w:b w:val="0"/>
      <w:bCs/>
      <w:iCs/>
    </w:rPr>
  </w:style>
  <w:style w:type="paragraph" w:customStyle="1" w:styleId="blocklistnospaceafter">
    <w:name w:val="block list no space after"/>
    <w:basedOn w:val="blocklist"/>
    <w:rsid w:val="00794AF7"/>
    <w:pPr>
      <w:spacing w:after="0"/>
    </w:pPr>
  </w:style>
  <w:style w:type="paragraph" w:customStyle="1" w:styleId="eightptnormal">
    <w:name w:val="eight pt normal"/>
    <w:basedOn w:val="Normal"/>
    <w:rsid w:val="00794AF7"/>
    <w:pPr>
      <w:suppressAutoHyphens/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normalheading">
    <w:name w:val="eight pt normal heading"/>
    <w:basedOn w:val="eightptnormal"/>
    <w:rsid w:val="00794AF7"/>
    <w:rPr>
      <w:b/>
      <w:bCs/>
    </w:rPr>
  </w:style>
  <w:style w:type="paragraph" w:customStyle="1" w:styleId="eightptnormalheadingcentred">
    <w:name w:val="eight pt normal heading centred"/>
    <w:basedOn w:val="eightptnormalheading"/>
    <w:rsid w:val="00794AF7"/>
    <w:pPr>
      <w:jc w:val="center"/>
    </w:pPr>
    <w:rPr>
      <w:bCs w:val="0"/>
    </w:rPr>
  </w:style>
  <w:style w:type="paragraph" w:customStyle="1" w:styleId="eightptbodytext">
    <w:name w:val="eight pt body text"/>
    <w:basedOn w:val="eightptnormal"/>
    <w:rsid w:val="00794AF7"/>
    <w:pPr>
      <w:spacing w:after="200"/>
    </w:pPr>
  </w:style>
  <w:style w:type="paragraph" w:customStyle="1" w:styleId="eightptbodytextheading">
    <w:name w:val="eight pt body text heading"/>
    <w:basedOn w:val="eightptbodytext"/>
    <w:rsid w:val="00794AF7"/>
    <w:rPr>
      <w:b/>
      <w:bCs/>
    </w:rPr>
  </w:style>
  <w:style w:type="paragraph" w:customStyle="1" w:styleId="eightptcolumntabs">
    <w:name w:val="eight pt column tabs"/>
    <w:basedOn w:val="eightptnormal"/>
    <w:rsid w:val="00794AF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rsid w:val="00794AF7"/>
    <w:pPr>
      <w:spacing w:after="100"/>
    </w:pPr>
  </w:style>
  <w:style w:type="paragraph" w:customStyle="1" w:styleId="eightptcolumnheadingspace">
    <w:name w:val="eight pt column heading+space"/>
    <w:basedOn w:val="eightptcolumnheading"/>
    <w:rsid w:val="00794AF7"/>
    <w:pPr>
      <w:spacing w:after="200"/>
    </w:pPr>
  </w:style>
  <w:style w:type="paragraph" w:customStyle="1" w:styleId="eightptblock">
    <w:name w:val="eight pt block"/>
    <w:basedOn w:val="Normal"/>
    <w:rsid w:val="00794AF7"/>
    <w:pPr>
      <w:suppressAutoHyphens/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blocknosp">
    <w:name w:val="eight pt block no sp"/>
    <w:basedOn w:val="eightptblock"/>
    <w:rsid w:val="00794AF7"/>
    <w:pPr>
      <w:spacing w:after="0"/>
    </w:pPr>
  </w:style>
  <w:style w:type="paragraph" w:customStyle="1" w:styleId="nineptbodytext4ptbefore4ptafter">
    <w:name w:val="nine pt body text 4pt before 4pt after"/>
    <w:basedOn w:val="nineptbodytext"/>
    <w:rsid w:val="00794AF7"/>
    <w:pPr>
      <w:spacing w:before="80" w:after="80"/>
    </w:pPr>
  </w:style>
  <w:style w:type="paragraph" w:customStyle="1" w:styleId="eightptcolumntabs2">
    <w:name w:val="eight pt column tabs2"/>
    <w:basedOn w:val="eightptnormal"/>
    <w:rsid w:val="00794AF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rsid w:val="00794AF7"/>
    <w:pPr>
      <w:ind w:right="5103"/>
    </w:pPr>
  </w:style>
  <w:style w:type="paragraph" w:customStyle="1" w:styleId="accttwofigureslongernumber2">
    <w:name w:val="acct two figures longer number2"/>
    <w:basedOn w:val="Normal"/>
    <w:rsid w:val="00794AF7"/>
    <w:pPr>
      <w:tabs>
        <w:tab w:val="decimal" w:pos="133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bullet">
    <w:name w:val="Normal bullet"/>
    <w:basedOn w:val="Normal"/>
    <w:rsid w:val="00794AF7"/>
    <w:pPr>
      <w:tabs>
        <w:tab w:val="left" w:pos="340"/>
      </w:tabs>
      <w:suppressAutoHyphens/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indent">
    <w:name w:val="block indent"/>
    <w:basedOn w:val="block"/>
    <w:rsid w:val="00794AF7"/>
    <w:pPr>
      <w:ind w:left="737" w:hanging="170"/>
    </w:pPr>
    <w:rPr>
      <w:rFonts w:cs="Times New Roman"/>
    </w:rPr>
  </w:style>
  <w:style w:type="paragraph" w:customStyle="1" w:styleId="blockindentnosp">
    <w:name w:val="block indent no sp"/>
    <w:basedOn w:val="blockindent"/>
    <w:rsid w:val="00794AF7"/>
    <w:pPr>
      <w:spacing w:after="0"/>
    </w:pPr>
  </w:style>
  <w:style w:type="paragraph" w:customStyle="1" w:styleId="nineptcol">
    <w:name w:val="nine pt %col"/>
    <w:basedOn w:val="nineptnormal"/>
    <w:rsid w:val="00794AF7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rsid w:val="00794AF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sid w:val="00794AF7"/>
    <w:rPr>
      <w:i/>
      <w:iCs/>
    </w:rPr>
  </w:style>
  <w:style w:type="paragraph" w:customStyle="1" w:styleId="nineptblock">
    <w:name w:val="nine pt block"/>
    <w:basedOn w:val="nineptnormal"/>
    <w:rsid w:val="00794AF7"/>
    <w:pPr>
      <w:spacing w:after="220"/>
      <w:ind w:left="567"/>
    </w:pPr>
  </w:style>
  <w:style w:type="paragraph" w:customStyle="1" w:styleId="nineptblocklist">
    <w:name w:val="nine pt block list"/>
    <w:basedOn w:val="nineptblock"/>
    <w:rsid w:val="00794AF7"/>
    <w:pPr>
      <w:ind w:left="992" w:hanging="425"/>
    </w:pPr>
  </w:style>
  <w:style w:type="paragraph" w:customStyle="1" w:styleId="nineptblocklistnospaceafter">
    <w:name w:val="nine pt block list no space after"/>
    <w:basedOn w:val="nineptblocklist"/>
    <w:rsid w:val="00794AF7"/>
    <w:pPr>
      <w:spacing w:after="0"/>
    </w:pPr>
  </w:style>
  <w:style w:type="paragraph" w:customStyle="1" w:styleId="acctfourfiguresshorternumber2">
    <w:name w:val="acct four figures shorter number2"/>
    <w:basedOn w:val="Normal"/>
    <w:rsid w:val="00794AF7"/>
    <w:pPr>
      <w:tabs>
        <w:tab w:val="decimal" w:pos="62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headingcentred">
    <w:name w:val="nine pt normal heading centred"/>
    <w:basedOn w:val="nineptnormalheading"/>
    <w:rsid w:val="00794AF7"/>
    <w:pPr>
      <w:jc w:val="center"/>
    </w:pPr>
  </w:style>
  <w:style w:type="paragraph" w:customStyle="1" w:styleId="nineptheadingcentredspace">
    <w:name w:val="nine pt heading centred + space"/>
    <w:basedOn w:val="Normal"/>
    <w:rsid w:val="00794AF7"/>
    <w:pPr>
      <w:suppressAutoHyphens/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columntabdecimal">
    <w:name w:val="nine pt column tab decimal"/>
    <w:basedOn w:val="nineptnormal"/>
    <w:rsid w:val="00794AF7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rsid w:val="00794AF7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rsid w:val="00794AF7"/>
    <w:pPr>
      <w:spacing w:after="20"/>
    </w:pPr>
  </w:style>
  <w:style w:type="paragraph" w:customStyle="1" w:styleId="nineptblockind">
    <w:name w:val="nine pt block *ind"/>
    <w:basedOn w:val="nineptblock"/>
    <w:rsid w:val="00794AF7"/>
    <w:pPr>
      <w:ind w:left="851" w:hanging="284"/>
    </w:pPr>
  </w:style>
  <w:style w:type="paragraph" w:customStyle="1" w:styleId="headingonepointafter">
    <w:name w:val="heading one point after"/>
    <w:basedOn w:val="heading0"/>
    <w:rsid w:val="00794AF7"/>
    <w:pPr>
      <w:spacing w:after="20"/>
    </w:pPr>
  </w:style>
  <w:style w:type="paragraph" w:customStyle="1" w:styleId="blockbulletnospaceafter">
    <w:name w:val="block bullet no space after"/>
    <w:basedOn w:val="blockbullet"/>
    <w:rsid w:val="00794AF7"/>
    <w:pPr>
      <w:spacing w:after="0"/>
    </w:pPr>
  </w:style>
  <w:style w:type="paragraph" w:customStyle="1" w:styleId="acctstatementheadingaitalicbold">
    <w:name w:val="acct statement heading (a) italic bold"/>
    <w:basedOn w:val="acctstatementheadinga"/>
    <w:rsid w:val="00794AF7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rsid w:val="00794AF7"/>
    <w:pPr>
      <w:suppressAutoHyphens/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normalheadingbolditalic">
    <w:name w:val="nine pt normal heading bold italic"/>
    <w:basedOn w:val="nineptnormalheading"/>
    <w:rsid w:val="00794AF7"/>
    <w:rPr>
      <w:i/>
      <w:iCs/>
    </w:rPr>
  </w:style>
  <w:style w:type="paragraph" w:customStyle="1" w:styleId="nineptnormalhalfspace">
    <w:name w:val="nine pt normal half space"/>
    <w:basedOn w:val="nineptnormal"/>
    <w:rsid w:val="00794AF7"/>
    <w:pPr>
      <w:spacing w:after="80"/>
    </w:pPr>
  </w:style>
  <w:style w:type="paragraph" w:customStyle="1" w:styleId="nineptratecol">
    <w:name w:val="nine pt rate col"/>
    <w:basedOn w:val="nineptnormal"/>
    <w:rsid w:val="00794AF7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rsid w:val="00794AF7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rsid w:val="00794AF7"/>
    <w:pPr>
      <w:spacing w:after="80"/>
    </w:pPr>
  </w:style>
  <w:style w:type="paragraph" w:customStyle="1" w:styleId="nineptbodytextheading">
    <w:name w:val="nine pt body text heading"/>
    <w:basedOn w:val="Footer"/>
    <w:rsid w:val="00794AF7"/>
    <w:pPr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basedOn w:val="nineptbodytextheading"/>
    <w:rsid w:val="00794AF7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rsid w:val="00794AF7"/>
    <w:pPr>
      <w:ind w:left="-85" w:right="-85"/>
    </w:pPr>
  </w:style>
  <w:style w:type="paragraph" w:customStyle="1" w:styleId="nineptcolumntabs5">
    <w:name w:val="nine pt column tabs5"/>
    <w:basedOn w:val="Normal"/>
    <w:rsid w:val="00794AF7"/>
    <w:pPr>
      <w:tabs>
        <w:tab w:val="decimal" w:pos="79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btbodytextcentred">
    <w:name w:val="nine bt body text centred"/>
    <w:basedOn w:val="nineptbodytext"/>
    <w:rsid w:val="00794AF7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rsid w:val="00794AF7"/>
    <w:pPr>
      <w:ind w:left="-85" w:right="-85"/>
    </w:pPr>
  </w:style>
  <w:style w:type="paragraph" w:customStyle="1" w:styleId="nineptcolumntab4">
    <w:name w:val="nine pt column tab4"/>
    <w:basedOn w:val="nineptnormal"/>
    <w:rsid w:val="00794AF7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rsid w:val="00794AF7"/>
    <w:pPr>
      <w:tabs>
        <w:tab w:val="decimal" w:pos="567"/>
      </w:tabs>
    </w:pPr>
  </w:style>
  <w:style w:type="paragraph" w:customStyle="1" w:styleId="nineptindent">
    <w:name w:val="nine pt indent"/>
    <w:basedOn w:val="nineptnormal"/>
    <w:rsid w:val="00794AF7"/>
    <w:pPr>
      <w:ind w:left="425" w:hanging="425"/>
    </w:pPr>
  </w:style>
  <w:style w:type="paragraph" w:customStyle="1" w:styleId="blockind">
    <w:name w:val="block *ind"/>
    <w:basedOn w:val="block"/>
    <w:rsid w:val="00794AF7"/>
    <w:pPr>
      <w:ind w:left="907" w:hanging="340"/>
    </w:pPr>
    <w:rPr>
      <w:rFonts w:cs="Times New Roman"/>
    </w:rPr>
  </w:style>
  <w:style w:type="paragraph" w:customStyle="1" w:styleId="List3i">
    <w:name w:val="List 3i"/>
    <w:basedOn w:val="List2i"/>
    <w:rsid w:val="00794AF7"/>
    <w:pPr>
      <w:ind w:left="1701"/>
    </w:pPr>
  </w:style>
  <w:style w:type="paragraph" w:customStyle="1" w:styleId="acctindentonepointafter">
    <w:name w:val="acct indent one point after"/>
    <w:basedOn w:val="acctindent"/>
    <w:rsid w:val="00794AF7"/>
    <w:pPr>
      <w:spacing w:after="20"/>
    </w:pPr>
  </w:style>
  <w:style w:type="paragraph" w:customStyle="1" w:styleId="eightptnormalheadingitalic">
    <w:name w:val="eight pt normal heading italic"/>
    <w:basedOn w:val="eightptnormalheading"/>
    <w:rsid w:val="00794AF7"/>
    <w:rPr>
      <w:i/>
      <w:iCs/>
    </w:rPr>
  </w:style>
  <w:style w:type="paragraph" w:customStyle="1" w:styleId="eightptcolumntabs3">
    <w:name w:val="eight pt column tabs3"/>
    <w:basedOn w:val="eightptnormal"/>
    <w:rsid w:val="00794AF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rsid w:val="00794AF7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rsid w:val="00794AF7"/>
    <w:pPr>
      <w:jc w:val="center"/>
    </w:pPr>
  </w:style>
  <w:style w:type="paragraph" w:customStyle="1" w:styleId="eightpt4ptspacebefore">
    <w:name w:val="eight pt 4pt space before"/>
    <w:basedOn w:val="eightptnormal"/>
    <w:rsid w:val="00794AF7"/>
    <w:pPr>
      <w:spacing w:before="80"/>
    </w:pPr>
  </w:style>
  <w:style w:type="paragraph" w:customStyle="1" w:styleId="eightpt4ptspaceafter">
    <w:name w:val="eight pt 4 pt space after"/>
    <w:basedOn w:val="eightptnormal"/>
    <w:rsid w:val="00794AF7"/>
    <w:pPr>
      <w:spacing w:after="80"/>
    </w:pPr>
  </w:style>
  <w:style w:type="paragraph" w:customStyle="1" w:styleId="blockbullet2">
    <w:name w:val="block bullet 2"/>
    <w:basedOn w:val="BodyText"/>
    <w:rsid w:val="00794AF7"/>
    <w:pPr>
      <w:tabs>
        <w:tab w:val="left" w:pos="1247"/>
      </w:tabs>
      <w:spacing w:after="260" w:line="260" w:lineRule="atLeast"/>
      <w:ind w:left="1247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rsid w:val="00794AF7"/>
    <w:pPr>
      <w:jc w:val="center"/>
    </w:pPr>
  </w:style>
  <w:style w:type="paragraph" w:customStyle="1" w:styleId="acctfourfigureslongernumber2">
    <w:name w:val="acct four figures longer number2"/>
    <w:basedOn w:val="Normal"/>
    <w:rsid w:val="00794AF7"/>
    <w:pPr>
      <w:tabs>
        <w:tab w:val="decimal" w:pos="90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bullet">
    <w:name w:val="Body Text bullet"/>
    <w:basedOn w:val="BodyText"/>
    <w:next w:val="BodyText"/>
    <w:rsid w:val="00794AF7"/>
    <w:pPr>
      <w:numPr>
        <w:numId w:val="9"/>
      </w:numPr>
      <w:spacing w:after="120" w:line="260" w:lineRule="atLeast"/>
      <w:ind w:left="0" w:right="0" w:firstLine="0"/>
      <w:jc w:val="both"/>
    </w:pPr>
    <w:rPr>
      <w:rFonts w:ascii="Times New Roman" w:hAnsi="Times New Roman" w:cs="Times New Roman"/>
      <w:bCs/>
      <w:color w:val="auto"/>
      <w:sz w:val="22"/>
      <w:szCs w:val="22"/>
      <w:lang w:val="en-US"/>
    </w:rPr>
  </w:style>
  <w:style w:type="paragraph" w:customStyle="1" w:styleId="AccNoteHeading">
    <w:name w:val="Acc Note Heading"/>
    <w:basedOn w:val="BodyText"/>
    <w:rsid w:val="00794AF7"/>
    <w:pPr>
      <w:tabs>
        <w:tab w:val="left" w:pos="360"/>
      </w:tabs>
      <w:spacing w:before="130" w:after="130" w:line="260" w:lineRule="atLeast"/>
      <w:ind w:left="360" w:right="0" w:hanging="360"/>
      <w:jc w:val="both"/>
    </w:pPr>
    <w:rPr>
      <w:rFonts w:ascii="Times New Roman" w:hAnsi="Times New Roman" w:cs="Times New Roman"/>
      <w:b/>
      <w:bCs/>
      <w:color w:val="auto"/>
      <w:sz w:val="24"/>
      <w:szCs w:val="22"/>
      <w:lang w:val="en-US"/>
    </w:rPr>
  </w:style>
  <w:style w:type="paragraph" w:customStyle="1" w:styleId="CoverTitle">
    <w:name w:val="Cover Title"/>
    <w:basedOn w:val="Normal"/>
    <w:rsid w:val="00794AF7"/>
    <w:pPr>
      <w:suppressAutoHyphens/>
      <w:overflowPunct w:val="0"/>
      <w:autoSpaceDE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eastAsia="zh-CN" w:bidi="ar-SA"/>
    </w:rPr>
  </w:style>
  <w:style w:type="paragraph" w:customStyle="1" w:styleId="Single">
    <w:name w:val="Single"/>
    <w:basedOn w:val="Normal"/>
    <w:rsid w:val="00794AF7"/>
    <w:pPr>
      <w:suppressAutoHyphens/>
      <w:overflowPunct w:val="0"/>
      <w:autoSpaceDE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eastAsia="zh-CN" w:bidi="ar-SA"/>
    </w:rPr>
  </w:style>
  <w:style w:type="paragraph" w:customStyle="1" w:styleId="CoverClientName">
    <w:name w:val="Cover Client Name"/>
    <w:basedOn w:val="Normal"/>
    <w:rsid w:val="00794AF7"/>
    <w:pPr>
      <w:tabs>
        <w:tab w:val="left" w:pos="-140"/>
      </w:tabs>
      <w:suppressAutoHyphens/>
      <w:overflowPunct w:val="0"/>
      <w:autoSpaceDE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CoverSubTitle">
    <w:name w:val="Cover SubTitl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Normal1">
    <w:name w:val="Normal1"/>
    <w:rsid w:val="00794AF7"/>
    <w:pPr>
      <w:suppressAutoHyphens/>
      <w:autoSpaceDE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rsid w:val="00794AF7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Times New Roman"/>
      <w:b/>
      <w:bCs/>
      <w:color w:val="0C2D83"/>
      <w:sz w:val="20"/>
      <w:szCs w:val="20"/>
      <w:lang w:val="en-GB" w:eastAsia="zh-CN" w:bidi="ar-SA"/>
    </w:rPr>
  </w:style>
  <w:style w:type="paragraph" w:customStyle="1" w:styleId="CM32">
    <w:name w:val="CM32"/>
    <w:basedOn w:val="Normal1"/>
    <w:next w:val="Normal1"/>
    <w:rsid w:val="00794AF7"/>
    <w:pPr>
      <w:spacing w:line="260" w:lineRule="atLeast"/>
    </w:pPr>
    <w:rPr>
      <w:rFonts w:eastAsia="Times New Roman"/>
      <w:color w:val="auto"/>
    </w:rPr>
  </w:style>
  <w:style w:type="paragraph" w:customStyle="1" w:styleId="CM139">
    <w:name w:val="CM139"/>
    <w:basedOn w:val="Normal1"/>
    <w:next w:val="Normal1"/>
    <w:rsid w:val="00794AF7"/>
    <w:rPr>
      <w:rFonts w:eastAsia="Times New Roman"/>
      <w:color w:val="auto"/>
    </w:rPr>
  </w:style>
  <w:style w:type="paragraph" w:customStyle="1" w:styleId="CM38">
    <w:name w:val="CM38"/>
    <w:basedOn w:val="Normal1"/>
    <w:next w:val="Normal1"/>
    <w:rsid w:val="00794AF7"/>
    <w:pPr>
      <w:spacing w:line="256" w:lineRule="atLeast"/>
    </w:pPr>
    <w:rPr>
      <w:rFonts w:eastAsia="Times New Roman"/>
      <w:color w:val="auto"/>
    </w:rPr>
  </w:style>
  <w:style w:type="paragraph" w:customStyle="1" w:styleId="CM31">
    <w:name w:val="CM31"/>
    <w:basedOn w:val="Normal1"/>
    <w:next w:val="Normal1"/>
    <w:rsid w:val="00794AF7"/>
    <w:pPr>
      <w:spacing w:line="253" w:lineRule="atLeast"/>
    </w:pPr>
    <w:rPr>
      <w:rFonts w:eastAsia="Times New Roman"/>
      <w:color w:val="auto"/>
    </w:rPr>
  </w:style>
  <w:style w:type="paragraph" w:customStyle="1" w:styleId="CM48">
    <w:name w:val="CM48"/>
    <w:basedOn w:val="Normal1"/>
    <w:next w:val="Normal1"/>
    <w:rsid w:val="00794AF7"/>
    <w:rPr>
      <w:rFonts w:eastAsia="Times New Roman"/>
      <w:color w:val="auto"/>
    </w:rPr>
  </w:style>
  <w:style w:type="paragraph" w:customStyle="1" w:styleId="CM74">
    <w:name w:val="CM74"/>
    <w:basedOn w:val="Normal1"/>
    <w:next w:val="Normal1"/>
    <w:rsid w:val="00794AF7"/>
    <w:rPr>
      <w:rFonts w:eastAsia="Times New Roman"/>
      <w:color w:val="auto"/>
    </w:rPr>
  </w:style>
  <w:style w:type="paragraph" w:customStyle="1" w:styleId="body1">
    <w:name w:val="body1"/>
    <w:basedOn w:val="Normal"/>
    <w:rsid w:val="00794AF7"/>
    <w:pPr>
      <w:suppressAutoHyphens/>
      <w:spacing w:before="240" w:after="0" w:line="240" w:lineRule="auto"/>
      <w:ind w:left="540"/>
      <w:jc w:val="both"/>
    </w:pPr>
    <w:rPr>
      <w:rFonts w:ascii="Helvetica" w:eastAsia="Times New Roman" w:hAnsi="Helvetica" w:cs="Helvetica"/>
      <w:sz w:val="20"/>
      <w:szCs w:val="20"/>
      <w:lang w:val="th-TH" w:eastAsia="zh-CN"/>
    </w:rPr>
  </w:style>
  <w:style w:type="paragraph" w:customStyle="1" w:styleId="TableContents">
    <w:name w:val="Table Contents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customStyle="1" w:styleId="TableHeading">
    <w:name w:val="Table Heading"/>
    <w:basedOn w:val="TableContents"/>
    <w:rsid w:val="00794AF7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794AF7"/>
    <w:rPr>
      <w:rFonts w:cs="Times New Roman"/>
      <w:lang w:val="en-US"/>
    </w:rPr>
  </w:style>
  <w:style w:type="paragraph" w:customStyle="1" w:styleId="ReportHeading1">
    <w:name w:val="ReportHeading1"/>
    <w:basedOn w:val="Normal"/>
    <w:uiPriority w:val="99"/>
    <w:rsid w:val="00794AF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BlockQuotation">
    <w:name w:val="Block Quotation"/>
    <w:basedOn w:val="Normal"/>
    <w:rsid w:val="00794AF7"/>
    <w:pPr>
      <w:widowControl w:val="0"/>
      <w:overflowPunct w:val="0"/>
      <w:autoSpaceDE w:val="0"/>
      <w:autoSpaceDN w:val="0"/>
      <w:adjustRightInd w:val="0"/>
      <w:spacing w:before="240" w:after="0" w:line="240" w:lineRule="auto"/>
      <w:ind w:left="540" w:right="389"/>
      <w:jc w:val="both"/>
      <w:textAlignment w:val="baseline"/>
    </w:pPr>
    <w:rPr>
      <w:rFonts w:ascii="CG Times (W1)" w:eastAsia="Times New Roman" w:hAnsi="CG Times (W1)" w:cs="Courier"/>
      <w:sz w:val="32"/>
      <w:szCs w:val="32"/>
      <w:lang w:val="th-TH"/>
    </w:rPr>
  </w:style>
  <w:style w:type="paragraph" w:customStyle="1" w:styleId="zDistnHeader">
    <w:name w:val="zDistnHeader"/>
    <w:basedOn w:val="Normal"/>
    <w:next w:val="Normal"/>
    <w:rsid w:val="00794AF7"/>
    <w:pPr>
      <w:keepNext/>
      <w:widowControl w:val="0"/>
      <w:overflowPunct w:val="0"/>
      <w:autoSpaceDE w:val="0"/>
      <w:autoSpaceDN w:val="0"/>
      <w:adjustRightInd w:val="0"/>
      <w:spacing w:before="520" w:after="0" w:line="260" w:lineRule="atLeast"/>
      <w:textAlignment w:val="baseline"/>
    </w:pPr>
    <w:rPr>
      <w:rFonts w:ascii="Times New Roman" w:eastAsia="Times New Roman" w:hAnsi="Times New Roman" w:cs="Courier"/>
      <w:szCs w:val="22"/>
      <w:lang w:val="en-GB"/>
    </w:rPr>
  </w:style>
  <w:style w:type="paragraph" w:customStyle="1" w:styleId="zdetails">
    <w:name w:val="zdetails"/>
    <w:basedOn w:val="Normal"/>
    <w:rsid w:val="00794AF7"/>
    <w:pPr>
      <w:widowControl w:val="0"/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Univers 45 Light" w:eastAsia="Times New Roman" w:hAnsi="Univers 45 Light" w:cs="Courier"/>
      <w:sz w:val="16"/>
      <w:szCs w:val="16"/>
      <w:lang w:val="en-GB"/>
    </w:rPr>
  </w:style>
  <w:style w:type="paragraph" w:customStyle="1" w:styleId="1indent">
    <w:name w:val="1indent"/>
    <w:basedOn w:val="BodyText"/>
    <w:rsid w:val="00794AF7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uppressAutoHyphens w:val="0"/>
      <w:spacing w:before="130" w:after="130"/>
      <w:ind w:left="454" w:right="0" w:hanging="454"/>
      <w:jc w:val="both"/>
    </w:pPr>
    <w:rPr>
      <w:rFonts w:ascii="Times New Roman" w:hAnsi="Times New Roman" w:cs="Times New Roman"/>
      <w:color w:val="auto"/>
      <w:sz w:val="22"/>
      <w:szCs w:val="20"/>
      <w:lang w:val="en-US" w:eastAsia="en-US" w:bidi="ar-SA"/>
    </w:rPr>
  </w:style>
  <w:style w:type="character" w:styleId="LineNumber">
    <w:name w:val="line number"/>
    <w:uiPriority w:val="99"/>
    <w:semiHidden/>
    <w:unhideWhenUsed/>
    <w:rsid w:val="00794AF7"/>
  </w:style>
  <w:style w:type="paragraph" w:customStyle="1" w:styleId="msonormal0">
    <w:name w:val="msonormal"/>
    <w:basedOn w:val="Normal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94AF7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24kjd">
    <w:name w:val="e24kjd"/>
    <w:basedOn w:val="DefaultParagraphFont"/>
    <w:rsid w:val="00794AF7"/>
  </w:style>
  <w:style w:type="character" w:customStyle="1" w:styleId="st1">
    <w:name w:val="st1"/>
    <w:basedOn w:val="DefaultParagraphFont"/>
    <w:rsid w:val="00794AF7"/>
  </w:style>
  <w:style w:type="table" w:customStyle="1" w:styleId="TableGrid4">
    <w:name w:val="Table Grid4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794AF7"/>
    <w:rPr>
      <w:rFonts w:ascii="Times New Roman" w:eastAsia="Times New Roman" w:hAnsi="Times New Roman" w:cs="Angsana New"/>
      <w:szCs w:val="20"/>
      <w:lang w:val="en-GB" w:eastAsia="zh-CN" w:bidi="ar-SA"/>
    </w:rPr>
  </w:style>
  <w:style w:type="paragraph" w:styleId="ListNumber5">
    <w:name w:val="List Number 5"/>
    <w:basedOn w:val="Normal"/>
    <w:uiPriority w:val="99"/>
    <w:semiHidden/>
    <w:unhideWhenUsed/>
    <w:rsid w:val="00794AF7"/>
    <w:pPr>
      <w:numPr>
        <w:numId w:val="10"/>
      </w:numPr>
      <w:contextualSpacing/>
    </w:pPr>
  </w:style>
  <w:style w:type="numbering" w:customStyle="1" w:styleId="Style1">
    <w:name w:val="Style1"/>
    <w:uiPriority w:val="99"/>
    <w:rsid w:val="001D084F"/>
    <w:pPr>
      <w:numPr>
        <w:numId w:val="16"/>
      </w:numPr>
    </w:pPr>
  </w:style>
  <w:style w:type="numbering" w:customStyle="1" w:styleId="Style2">
    <w:name w:val="Style2"/>
    <w:uiPriority w:val="99"/>
    <w:rsid w:val="00C82120"/>
    <w:pPr>
      <w:numPr>
        <w:numId w:val="18"/>
      </w:numPr>
    </w:pPr>
  </w:style>
  <w:style w:type="numbering" w:customStyle="1" w:styleId="Style3">
    <w:name w:val="Style3"/>
    <w:uiPriority w:val="99"/>
    <w:rsid w:val="00C82120"/>
    <w:pPr>
      <w:numPr>
        <w:numId w:val="19"/>
      </w:numPr>
    </w:pPr>
  </w:style>
  <w:style w:type="numbering" w:customStyle="1" w:styleId="Style4">
    <w:name w:val="Style4"/>
    <w:uiPriority w:val="99"/>
    <w:rsid w:val="00C82120"/>
    <w:pPr>
      <w:numPr>
        <w:numId w:val="20"/>
      </w:numPr>
    </w:pPr>
  </w:style>
  <w:style w:type="numbering" w:customStyle="1" w:styleId="Style5">
    <w:name w:val="Style5"/>
    <w:uiPriority w:val="99"/>
    <w:rsid w:val="00C82120"/>
    <w:pPr>
      <w:numPr>
        <w:numId w:val="21"/>
      </w:numPr>
    </w:pPr>
  </w:style>
  <w:style w:type="numbering" w:customStyle="1" w:styleId="Style6">
    <w:name w:val="Style6"/>
    <w:uiPriority w:val="99"/>
    <w:rsid w:val="00C82120"/>
    <w:pPr>
      <w:numPr>
        <w:numId w:val="22"/>
      </w:numPr>
    </w:pPr>
  </w:style>
  <w:style w:type="numbering" w:customStyle="1" w:styleId="Style7">
    <w:name w:val="Style7"/>
    <w:uiPriority w:val="99"/>
    <w:rsid w:val="00C82120"/>
    <w:pPr>
      <w:numPr>
        <w:numId w:val="23"/>
      </w:numPr>
    </w:pPr>
  </w:style>
  <w:style w:type="table" w:customStyle="1" w:styleId="TableGrid1">
    <w:name w:val="Table Grid1"/>
    <w:basedOn w:val="TableNormal"/>
    <w:next w:val="TableGrid"/>
    <w:uiPriority w:val="39"/>
    <w:rsid w:val="00060F04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060F04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77B3A"/>
    <w:rPr>
      <w:color w:val="605E5C"/>
      <w:shd w:val="clear" w:color="auto" w:fill="E1DFDD"/>
    </w:rPr>
  </w:style>
  <w:style w:type="paragraph" w:customStyle="1" w:styleId="3">
    <w:name w:val="?????3????"/>
    <w:basedOn w:val="Normal"/>
    <w:uiPriority w:val="99"/>
    <w:rsid w:val="005C255C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Times New Roman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5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0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4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9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4befd5-e29e-4226-84d9-500087039b57">
      <Terms xmlns="http://schemas.microsoft.com/office/infopath/2007/PartnerControls"/>
    </lcf76f155ced4ddcb4097134ff3c332f>
    <TaxCatchAll xmlns="cec8f58a-d9ee-4c47-ab8b-3cb8ff09eec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BAA60A7164A7D4EB68FC21F766D5DF9" ma:contentTypeVersion="11" ma:contentTypeDescription="สร้างเอกสารใหม่" ma:contentTypeScope="" ma:versionID="83fd9ddd4e9d5ff19029016343682951">
  <xsd:schema xmlns:xsd="http://www.w3.org/2001/XMLSchema" xmlns:xs="http://www.w3.org/2001/XMLSchema" xmlns:p="http://schemas.microsoft.com/office/2006/metadata/properties" xmlns:ns2="624befd5-e29e-4226-84d9-500087039b57" xmlns:ns3="cec8f58a-d9ee-4c47-ab8b-3cb8ff09eec2" targetNamespace="http://schemas.microsoft.com/office/2006/metadata/properties" ma:root="true" ma:fieldsID="f8cd8be0bfc9c38de774963a82b31e38" ns2:_="" ns3:_="">
    <xsd:import namespace="624befd5-e29e-4226-84d9-500087039b57"/>
    <xsd:import namespace="cec8f58a-d9ee-4c47-ab8b-3cb8ff09ee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befd5-e29e-4226-84d9-500087039b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8ed748d9-e929-443b-8ee0-f34b567383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8f58a-d9ee-4c47-ab8b-3cb8ff09eec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6a0fada-8644-4464-b438-a8c3bf7d8353}" ma:internalName="TaxCatchAll" ma:showField="CatchAllData" ma:web="cec8f58a-d9ee-4c47-ab8b-3cb8ff09eec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C9C464-3DDF-411F-969F-229689ABAD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776CD3-AEDE-4DD9-955B-5ED3A3DBB9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A558BB-0301-4A1A-B181-90B289DF3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0DA058D8-E3F4-4439-A802-2626BE235968}"/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3</Pages>
  <Words>367</Words>
  <Characters>1678</Characters>
  <Application>Microsoft Office Word</Application>
  <DocSecurity>0</DocSecurity>
  <Lines>45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2025</CharactersWithSpaces>
  <SharedDoc>false</SharedDoc>
  <HLinks>
    <vt:vector size="24" baseType="variant">
      <vt:variant>
        <vt:i4>6357036</vt:i4>
      </vt:variant>
      <vt:variant>
        <vt:i4>9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6094939</vt:i4>
      </vt:variant>
      <vt:variant>
        <vt:i4>6</vt:i4>
      </vt:variant>
      <vt:variant>
        <vt:i4>0</vt:i4>
      </vt:variant>
      <vt:variant>
        <vt:i4>5</vt:i4>
      </vt:variant>
      <vt:variant>
        <vt:lpwstr>https://www.bci.network/about</vt:lpwstr>
      </vt:variant>
      <vt:variant>
        <vt:lpwstr/>
      </vt:variant>
      <vt:variant>
        <vt:i4>6357036</vt:i4>
      </vt:variant>
      <vt:variant>
        <vt:i4>3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6094939</vt:i4>
      </vt:variant>
      <vt:variant>
        <vt:i4>0</vt:i4>
      </vt:variant>
      <vt:variant>
        <vt:i4>0</vt:i4>
      </vt:variant>
      <vt:variant>
        <vt:i4>5</vt:i4>
      </vt:variant>
      <vt:variant>
        <vt:lpwstr>https://www.bci.network/about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Natthita, Radomsutthisarn</cp:lastModifiedBy>
  <cp:revision>178</cp:revision>
  <cp:lastPrinted>2024-05-17T02:16:00Z</cp:lastPrinted>
  <dcterms:created xsi:type="dcterms:W3CDTF">2022-08-08T13:48:00Z</dcterms:created>
  <dcterms:modified xsi:type="dcterms:W3CDTF">2026-04-02T11:24:00Z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0x0101003BAA60A7164A7D4EB68FC21F766D5DF9</vt:lpwstr>
  </property>
</Properties>
</file>