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0C272E" w:rsidRPr="00235E63" w14:paraId="11DAEB7C" w14:textId="77777777">
        <w:trPr>
          <w:trHeight w:val="382"/>
          <w:tblHeader/>
        </w:trPr>
        <w:tc>
          <w:tcPr>
            <w:tcW w:w="986" w:type="dxa"/>
          </w:tcPr>
          <w:p w14:paraId="16330299" w14:textId="12240623" w:rsidR="000C272E" w:rsidRPr="00235E63" w:rsidRDefault="001D525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bookmarkStart w:id="0" w:name="_top"/>
            <w:bookmarkEnd w:id="0"/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0C272E"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</w:tcPr>
          <w:p w14:paraId="3DF7555D" w14:textId="77777777" w:rsidR="000C272E" w:rsidRPr="00235E63" w:rsidRDefault="000C272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</w:tcPr>
          <w:p w14:paraId="5492A9F3" w14:textId="7651F137" w:rsidR="000C272E" w:rsidRPr="00235E63" w:rsidRDefault="000C272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</w:tcPr>
          <w:p w14:paraId="198EAEF7" w14:textId="60274116" w:rsidR="000C272E" w:rsidRPr="00235E63" w:rsidRDefault="001C2167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0C272E"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1688BEE7" w14:textId="77777777" w:rsidR="000C272E" w:rsidRPr="00235E63" w:rsidRDefault="000C272E" w:rsidP="000C27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BD385FE" w14:textId="6B0D7EFD" w:rsidR="00A76ACC" w:rsidRDefault="000C272E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r w:rsidRPr="00235E63">
        <w:fldChar w:fldCharType="begin"/>
      </w:r>
      <w:r w:rsidRPr="00235E63">
        <w:instrText xml:space="preserve"> TOC \o "1-1" \h \z \u </w:instrText>
      </w:r>
      <w:r w:rsidRPr="00235E63">
        <w:fldChar w:fldCharType="separate"/>
      </w:r>
      <w:hyperlink w:anchor="_Toc228286205" w:history="1">
        <w:r w:rsidR="00A76ACC" w:rsidRPr="006F2F20">
          <w:rPr>
            <w:rStyle w:val="Hyperlink"/>
          </w:rPr>
          <w:t>1</w:t>
        </w:r>
        <w:r w:rsidR="00A76ACC"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="00A76ACC" w:rsidRPr="006F2F20">
          <w:rPr>
            <w:rStyle w:val="Hyperlink"/>
            <w:cs/>
          </w:rPr>
          <w:t>ข้อมูลทั่วไป</w:t>
        </w:r>
        <w:r w:rsidR="00A76ACC">
          <w:rPr>
            <w:webHidden/>
          </w:rPr>
          <w:tab/>
        </w:r>
        <w:r w:rsidR="00A76ACC">
          <w:rPr>
            <w:rStyle w:val="Hyperlink"/>
          </w:rPr>
          <w:fldChar w:fldCharType="begin"/>
        </w:r>
        <w:r w:rsidR="00A76ACC">
          <w:rPr>
            <w:webHidden/>
          </w:rPr>
          <w:instrText xml:space="preserve"> PAGEREF _Toc228286205 \h </w:instrText>
        </w:r>
        <w:r w:rsidR="00A76ACC">
          <w:rPr>
            <w:rStyle w:val="Hyperlink"/>
          </w:rPr>
        </w:r>
        <w:r w:rsidR="00A76ACC">
          <w:rPr>
            <w:rStyle w:val="Hyperlink"/>
          </w:rPr>
          <w:fldChar w:fldCharType="separate"/>
        </w:r>
        <w:r w:rsidR="004436C7">
          <w:rPr>
            <w:webHidden/>
          </w:rPr>
          <w:t>14</w:t>
        </w:r>
        <w:r w:rsidR="00A76ACC">
          <w:rPr>
            <w:rStyle w:val="Hyperlink"/>
          </w:rPr>
          <w:fldChar w:fldCharType="end"/>
        </w:r>
      </w:hyperlink>
    </w:p>
    <w:p w14:paraId="3CC82A1B" w14:textId="4FC4F0FD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06" w:history="1">
        <w:r w:rsidRPr="006F2F20">
          <w:rPr>
            <w:rStyle w:val="Hyperlink"/>
          </w:rPr>
          <w:t>2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เกณฑ์การจัดทำงบการเงินระหว่างกาล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_Toc228286206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14</w:t>
        </w:r>
        <w:r>
          <w:rPr>
            <w:rStyle w:val="Hyperlink"/>
          </w:rPr>
          <w:fldChar w:fldCharType="end"/>
        </w:r>
      </w:hyperlink>
    </w:p>
    <w:p w14:paraId="66041690" w14:textId="1E3FC8B3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07" w:history="1">
        <w:r w:rsidRPr="006F2F20">
          <w:rPr>
            <w:rStyle w:val="Hyperlink"/>
          </w:rPr>
          <w:t>3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การดำรงเงินกองทุน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_Toc228286207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15</w:t>
        </w:r>
        <w:r>
          <w:rPr>
            <w:rStyle w:val="Hyperlink"/>
          </w:rPr>
          <w:fldChar w:fldCharType="end"/>
        </w:r>
      </w:hyperlink>
    </w:p>
    <w:p w14:paraId="45E27A76" w14:textId="64C5A06A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08" w:history="1">
        <w:r w:rsidRPr="006F2F20">
          <w:rPr>
            <w:rStyle w:val="Hyperlink"/>
          </w:rPr>
          <w:t>4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_Toc228286208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18</w:t>
        </w:r>
        <w:r>
          <w:rPr>
            <w:rStyle w:val="Hyperlink"/>
          </w:rPr>
          <w:fldChar w:fldCharType="end"/>
        </w:r>
      </w:hyperlink>
    </w:p>
    <w:p w14:paraId="1C80ED24" w14:textId="1FF3860A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09" w:history="1">
        <w:r w:rsidRPr="006F2F20">
          <w:rPr>
            <w:rStyle w:val="Hyperlink"/>
          </w:rPr>
          <w:t>5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เงินลงทุนสุทธิ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_Toc228286209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19</w:t>
        </w:r>
        <w:r>
          <w:rPr>
            <w:rStyle w:val="Hyperlink"/>
          </w:rPr>
          <w:fldChar w:fldCharType="end"/>
        </w:r>
      </w:hyperlink>
    </w:p>
    <w:p w14:paraId="1916439D" w14:textId="6726E73C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0" w:history="1">
        <w:r w:rsidRPr="006F2F20">
          <w:rPr>
            <w:rStyle w:val="Hyperlink"/>
          </w:rPr>
          <w:t>6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เงินลงทุนในบริษัทย่อย</w:t>
        </w:r>
        <w:r w:rsidRPr="006F2F20">
          <w:rPr>
            <w:rStyle w:val="Hyperlink"/>
          </w:rPr>
          <w:t xml:space="preserve"> </w:t>
        </w:r>
        <w:r w:rsidRPr="006F2F20">
          <w:rPr>
            <w:rStyle w:val="Hyperlink"/>
            <w:cs/>
          </w:rPr>
          <w:t>บริษัทร่วมและการร่วมค้าสุทธิ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_Toc228286210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21</w:t>
        </w:r>
        <w:r>
          <w:rPr>
            <w:rStyle w:val="Hyperlink"/>
          </w:rPr>
          <w:fldChar w:fldCharType="end"/>
        </w:r>
      </w:hyperlink>
    </w:p>
    <w:p w14:paraId="062CA718" w14:textId="4336894B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1" w:history="1">
        <w:r w:rsidRPr="006F2F20">
          <w:rPr>
            <w:rStyle w:val="Hyperlink"/>
          </w:rPr>
          <w:t>7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_Toc228286211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24</w:t>
        </w:r>
        <w:r>
          <w:rPr>
            <w:rStyle w:val="Hyperlink"/>
          </w:rPr>
          <w:fldChar w:fldCharType="end"/>
        </w:r>
      </w:hyperlink>
    </w:p>
    <w:p w14:paraId="7A12FB03" w14:textId="48D1AB67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2" w:history="1">
        <w:r w:rsidRPr="006F2F20">
          <w:rPr>
            <w:rStyle w:val="Hyperlink"/>
          </w:rPr>
          <w:t>8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ค่าเผื่อผลขาดทุนด้านเครดิตที่คาดว่าจะเกิดขึ้น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_Toc228286212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27</w:t>
        </w:r>
        <w:r>
          <w:rPr>
            <w:rStyle w:val="Hyperlink"/>
          </w:rPr>
          <w:fldChar w:fldCharType="end"/>
        </w:r>
      </w:hyperlink>
    </w:p>
    <w:p w14:paraId="4534A43E" w14:textId="3337077A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3" w:history="1">
        <w:r w:rsidRPr="006F2F20">
          <w:rPr>
            <w:rStyle w:val="Hyperlink"/>
          </w:rPr>
          <w:t>9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เงินให้สินเชื่อแก่ลูกหนี้ที่มีการเปลี่ยนแปลงเงื่อนไขใหม่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_Toc228286213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29</w:t>
        </w:r>
        <w:r>
          <w:rPr>
            <w:rStyle w:val="Hyperlink"/>
          </w:rPr>
          <w:fldChar w:fldCharType="end"/>
        </w:r>
      </w:hyperlink>
    </w:p>
    <w:p w14:paraId="0F8DA5A2" w14:textId="24AE057B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4" w:history="1">
        <w:r w:rsidRPr="006F2F20">
          <w:rPr>
            <w:rStyle w:val="Hyperlink"/>
          </w:rPr>
          <w:t>10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ตราสารหนี้ที่ออกและเงินกู้ยืม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_Toc228286214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30</w:t>
        </w:r>
        <w:r>
          <w:rPr>
            <w:rStyle w:val="Hyperlink"/>
          </w:rPr>
          <w:fldChar w:fldCharType="end"/>
        </w:r>
      </w:hyperlink>
    </w:p>
    <w:p w14:paraId="4817F9CA" w14:textId="19421538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5" w:history="1">
        <w:r w:rsidRPr="006F2F20">
          <w:rPr>
            <w:rStyle w:val="Hyperlink"/>
          </w:rPr>
          <w:t>11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มูลค่ายุติธรรมของสินทรัพย์ทางการเงินและหนี้สินทางการเงิน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_Toc228286215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31</w:t>
        </w:r>
        <w:r>
          <w:rPr>
            <w:rStyle w:val="Hyperlink"/>
          </w:rPr>
          <w:fldChar w:fldCharType="end"/>
        </w:r>
      </w:hyperlink>
    </w:p>
    <w:p w14:paraId="5AD68E3A" w14:textId="5F5AC2AA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6" w:history="1">
        <w:r w:rsidRPr="006F2F20">
          <w:rPr>
            <w:rStyle w:val="Hyperlink"/>
            <w:cs/>
          </w:rPr>
          <w:t>1</w:t>
        </w:r>
        <w:r w:rsidRPr="006F2F20">
          <w:rPr>
            <w:rStyle w:val="Hyperlink"/>
          </w:rPr>
          <w:t>2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สินทรัพย์ที่มีภาระผูกพันและข้อจำกัด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_Toc228286216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34</w:t>
        </w:r>
        <w:r>
          <w:rPr>
            <w:rStyle w:val="Hyperlink"/>
          </w:rPr>
          <w:fldChar w:fldCharType="end"/>
        </w:r>
      </w:hyperlink>
    </w:p>
    <w:p w14:paraId="741B2AB9" w14:textId="45D2B8C5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7" w:history="1">
        <w:r w:rsidRPr="006F2F20">
          <w:rPr>
            <w:rStyle w:val="Hyperlink"/>
            <w:cs/>
          </w:rPr>
          <w:t>1</w:t>
        </w:r>
        <w:r w:rsidRPr="006F2F20">
          <w:rPr>
            <w:rStyle w:val="Hyperlink"/>
          </w:rPr>
          <w:t>3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หนี้สินที่อาจเกิดขึ้นและภาระผูกพัน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_Toc228286217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35</w:t>
        </w:r>
        <w:r>
          <w:rPr>
            <w:rStyle w:val="Hyperlink"/>
          </w:rPr>
          <w:fldChar w:fldCharType="end"/>
        </w:r>
      </w:hyperlink>
    </w:p>
    <w:p w14:paraId="5142EB60" w14:textId="724C86C6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8" w:history="1">
        <w:r w:rsidRPr="006F2F20">
          <w:rPr>
            <w:rStyle w:val="Hyperlink"/>
            <w:cs/>
          </w:rPr>
          <w:t>1</w:t>
        </w:r>
        <w:r w:rsidRPr="006F2F20">
          <w:rPr>
            <w:rStyle w:val="Hyperlink"/>
          </w:rPr>
          <w:t>4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บุคคลหรือกิจการที่เกี่ยวข้องกัน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_Toc228286218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35</w:t>
        </w:r>
        <w:r>
          <w:rPr>
            <w:rStyle w:val="Hyperlink"/>
          </w:rPr>
          <w:fldChar w:fldCharType="end"/>
        </w:r>
      </w:hyperlink>
    </w:p>
    <w:p w14:paraId="0F4C9892" w14:textId="061D9C1A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19" w:history="1">
        <w:r w:rsidRPr="006F2F20">
          <w:rPr>
            <w:rStyle w:val="Hyperlink"/>
            <w:cs/>
          </w:rPr>
          <w:t>1</w:t>
        </w:r>
        <w:r w:rsidRPr="006F2F20">
          <w:rPr>
            <w:rStyle w:val="Hyperlink"/>
          </w:rPr>
          <w:t>5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ผลประโยชน์อื่นที่จ่ายแก่กรรมการและผู้มีอำนาจในการจัดการ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_Toc228286219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38</w:t>
        </w:r>
        <w:r>
          <w:rPr>
            <w:rStyle w:val="Hyperlink"/>
          </w:rPr>
          <w:fldChar w:fldCharType="end"/>
        </w:r>
      </w:hyperlink>
    </w:p>
    <w:p w14:paraId="0885D296" w14:textId="752FD806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20" w:history="1">
        <w:r w:rsidRPr="006F2F20">
          <w:rPr>
            <w:rStyle w:val="Hyperlink"/>
            <w:cs/>
          </w:rPr>
          <w:t>1</w:t>
        </w:r>
        <w:r w:rsidRPr="006F2F20">
          <w:rPr>
            <w:rStyle w:val="Hyperlink"/>
          </w:rPr>
          <w:t>6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ส่วนงานดำเนินงาน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_Toc228286220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39</w:t>
        </w:r>
        <w:r>
          <w:rPr>
            <w:rStyle w:val="Hyperlink"/>
          </w:rPr>
          <w:fldChar w:fldCharType="end"/>
        </w:r>
      </w:hyperlink>
    </w:p>
    <w:p w14:paraId="10EC8B27" w14:textId="79A88620" w:rsidR="00A76ACC" w:rsidRDefault="00A76ACC">
      <w:pPr>
        <w:pStyle w:val="TOC1"/>
        <w:rPr>
          <w:rFonts w:asciiTheme="minorHAnsi" w:hAnsiTheme="minorHAnsi" w:cstheme="minorBidi"/>
          <w:kern w:val="2"/>
          <w:sz w:val="24"/>
          <w:lang w:eastAsia="en-US"/>
          <w14:ligatures w14:val="standardContextual"/>
        </w:rPr>
      </w:pPr>
      <w:hyperlink w:anchor="_Toc228286221" w:history="1">
        <w:r w:rsidRPr="006F2F20">
          <w:rPr>
            <w:rStyle w:val="Hyperlink"/>
            <w:cs/>
          </w:rPr>
          <w:t>1</w:t>
        </w:r>
        <w:r w:rsidRPr="006F2F20">
          <w:rPr>
            <w:rStyle w:val="Hyperlink"/>
          </w:rPr>
          <w:t>7</w:t>
        </w:r>
        <w:r>
          <w:rPr>
            <w:rFonts w:asciiTheme="minorHAnsi" w:hAnsiTheme="minorHAnsi" w:cstheme="minorBidi"/>
            <w:kern w:val="2"/>
            <w:sz w:val="24"/>
            <w:lang w:eastAsia="en-US"/>
            <w14:ligatures w14:val="standardContextual"/>
          </w:rPr>
          <w:tab/>
        </w:r>
        <w:r w:rsidRPr="006F2F20">
          <w:rPr>
            <w:rStyle w:val="Hyperlink"/>
            <w:cs/>
          </w:rPr>
          <w:t>เหตุการณ์ภายหลังรอบระยะเวลารายงาน</w:t>
        </w:r>
        <w:r>
          <w:rPr>
            <w:webHidden/>
          </w:rPr>
          <w:tab/>
        </w:r>
        <w:r>
          <w:rPr>
            <w:rStyle w:val="Hyperlink"/>
          </w:rPr>
          <w:fldChar w:fldCharType="begin"/>
        </w:r>
        <w:r>
          <w:rPr>
            <w:webHidden/>
          </w:rPr>
          <w:instrText xml:space="preserve"> PAGEREF _Toc228286221 \h </w:instrText>
        </w:r>
        <w:r>
          <w:rPr>
            <w:rStyle w:val="Hyperlink"/>
          </w:rPr>
        </w:r>
        <w:r>
          <w:rPr>
            <w:rStyle w:val="Hyperlink"/>
          </w:rPr>
          <w:fldChar w:fldCharType="separate"/>
        </w:r>
        <w:r w:rsidR="004436C7">
          <w:rPr>
            <w:webHidden/>
          </w:rPr>
          <w:t>42</w:t>
        </w:r>
        <w:r>
          <w:rPr>
            <w:rStyle w:val="Hyperlink"/>
          </w:rPr>
          <w:fldChar w:fldCharType="end"/>
        </w:r>
      </w:hyperlink>
    </w:p>
    <w:p w14:paraId="0708F42B" w14:textId="2A43A9B1" w:rsidR="005D22E0" w:rsidRPr="00B20B9A" w:rsidRDefault="000C272E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r w:rsidRPr="00235E63">
        <w:fldChar w:fldCharType="end"/>
      </w:r>
    </w:p>
    <w:p w14:paraId="1A660013" w14:textId="7D8BD6A8" w:rsidR="004218FF" w:rsidRPr="00235E63" w:rsidRDefault="004218FF" w:rsidP="000C272E">
      <w:pPr>
        <w:rPr>
          <w:rFonts w:asciiTheme="majorBidi" w:hAnsiTheme="majorBidi" w:cstheme="majorBidi"/>
          <w:sz w:val="30"/>
          <w:szCs w:val="30"/>
        </w:rPr>
      </w:pPr>
    </w:p>
    <w:p w14:paraId="39BCAC83" w14:textId="77777777" w:rsidR="000C272E" w:rsidRPr="00235E63" w:rsidRDefault="000C272E">
      <w:pPr>
        <w:rPr>
          <w:rFonts w:asciiTheme="majorBidi" w:hAnsiTheme="majorBidi" w:cstheme="majorBidi"/>
          <w:sz w:val="30"/>
          <w:szCs w:val="30"/>
        </w:rPr>
      </w:pPr>
    </w:p>
    <w:p w14:paraId="2AE5EA8E" w14:textId="77777777" w:rsidR="004218FF" w:rsidRPr="00235E63" w:rsidRDefault="004218FF">
      <w:pPr>
        <w:rPr>
          <w:rFonts w:asciiTheme="majorBidi" w:hAnsiTheme="majorBidi" w:cstheme="majorBidi"/>
        </w:rPr>
      </w:pPr>
      <w:r w:rsidRPr="00235E63">
        <w:rPr>
          <w:rFonts w:asciiTheme="majorBidi" w:hAnsiTheme="majorBidi" w:cstheme="majorBidi"/>
        </w:rPr>
        <w:br w:type="page"/>
      </w:r>
    </w:p>
    <w:p w14:paraId="7468917F" w14:textId="1B129B19" w:rsidR="00B742E5" w:rsidRPr="00235E63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มายเหตุประกอบงบการเงินเป็นส่วนหนึ่งของงบการเงินระหว่างกาลนี้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235E63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AD7ED2E" w14:textId="6C0E1DF7" w:rsidR="00B742E5" w:rsidRPr="00235E63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th-TH"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3806D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</w:t>
      </w:r>
      <w:r w:rsidR="00560293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ตรวจสอบ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เมื่อวันที่</w:t>
      </w:r>
      <w:r w:rsidR="004A3066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4F0A2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13</w:t>
      </w:r>
      <w:r w:rsidR="007541FC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A4749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พฤษภาคม</w:t>
      </w:r>
      <w:r w:rsidR="007541FC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541FC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A4749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</w:p>
    <w:p w14:paraId="48B2F825" w14:textId="77777777" w:rsidR="00B742E5" w:rsidRPr="00235E63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4E675CA" w14:textId="0FF40D20" w:rsidR="00B742E5" w:rsidRPr="00235E63" w:rsidRDefault="006C501A" w:rsidP="006C501A">
      <w:pPr>
        <w:pStyle w:val="Heading1"/>
        <w:tabs>
          <w:tab w:val="left" w:pos="540"/>
          <w:tab w:val="left" w:pos="630"/>
        </w:tabs>
        <w:rPr>
          <w:rFonts w:asciiTheme="majorBidi" w:hAnsiTheme="majorBidi" w:cstheme="majorBidi"/>
        </w:rPr>
      </w:pPr>
      <w:bookmarkStart w:id="1" w:name="_ข้อมูลทั่วไป"/>
      <w:bookmarkEnd w:id="1"/>
      <w:r w:rsidRPr="00235E63">
        <w:rPr>
          <w:rFonts w:asciiTheme="majorBidi" w:hAnsiTheme="majorBidi" w:cstheme="majorBidi"/>
          <w:cs/>
        </w:rPr>
        <w:t xml:space="preserve">    </w:t>
      </w:r>
      <w:bookmarkStart w:id="2" w:name="_Toc141724690"/>
      <w:bookmarkStart w:id="3" w:name="_Toc228286205"/>
      <w:r w:rsidR="00B742E5" w:rsidRPr="00235E63">
        <w:rPr>
          <w:rFonts w:asciiTheme="majorBidi" w:hAnsiTheme="majorBidi" w:cstheme="majorBidi"/>
          <w:cs/>
        </w:rPr>
        <w:t>ข้อมูลทั่วไป</w:t>
      </w:r>
      <w:bookmarkEnd w:id="2"/>
      <w:bookmarkEnd w:id="3"/>
    </w:p>
    <w:p w14:paraId="684191C2" w14:textId="77777777" w:rsidR="00B742E5" w:rsidRPr="00235E63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6F08CC5" w14:textId="413A5061" w:rsidR="00371F64" w:rsidRPr="00235E63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235E63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CDEF4AF" w14:textId="6EEF245C" w:rsidR="00371F64" w:rsidRPr="00235E63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235E63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146D94" w14:textId="6EB403AD" w:rsidR="00B742E5" w:rsidRPr="00235E63" w:rsidRDefault="006C501A" w:rsidP="00543EED">
      <w:pPr>
        <w:pStyle w:val="Heading1"/>
        <w:rPr>
          <w:rFonts w:asciiTheme="majorBidi" w:hAnsiTheme="majorBidi" w:cstheme="majorBidi"/>
        </w:rPr>
      </w:pPr>
      <w:bookmarkStart w:id="4" w:name="_เกณฑ์การจัดทำงบการเงินระหว่างกาล"/>
      <w:bookmarkEnd w:id="4"/>
      <w:r w:rsidRPr="00235E63">
        <w:rPr>
          <w:rFonts w:asciiTheme="majorBidi" w:hAnsiTheme="majorBidi" w:cstheme="majorBidi"/>
          <w:cs/>
        </w:rPr>
        <w:t xml:space="preserve">    </w:t>
      </w:r>
      <w:bookmarkStart w:id="5" w:name="_Toc141724691"/>
      <w:bookmarkStart w:id="6" w:name="_Toc228286206"/>
      <w:r w:rsidR="00B742E5" w:rsidRPr="00235E63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  <w:bookmarkEnd w:id="5"/>
      <w:bookmarkEnd w:id="6"/>
    </w:p>
    <w:p w14:paraId="6819718B" w14:textId="7F054A8B" w:rsidR="00BF664D" w:rsidRPr="00235E63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235E63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7" w:name="_Hlk39226501"/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235E63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F115494" w14:textId="29EE6761" w:rsidR="00B228CB" w:rsidRPr="00235E63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bookmarkStart w:id="8" w:name="_Hlk66464858"/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34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Pr="00235E63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bookmarkEnd w:id="8"/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. 21/2561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  <w:t xml:space="preserve">ลงวันที่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ตุลาคม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2561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เรื่อง </w:t>
      </w:r>
      <w:r w:rsidRPr="00235E63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235E63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br/>
        <w:t>บริษัทแม่ของกลุ่มธุรกิจทางการเงิน</w:t>
      </w:r>
      <w:r w:rsidR="00413CAE"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235E63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66C80B5" w14:textId="704EFC7B" w:rsidR="00B228CB" w:rsidRPr="00235E63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9" w:name="_Hlk67997366"/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งบการเงินของบริษัทและบริษัทย่อย</w:t>
      </w:r>
      <w:r w:rsidR="00431B65"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31B65"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(“</w:t>
      </w:r>
      <w:r w:rsidR="00431B65"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431B65"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”)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 w:rsidR="00A47491">
        <w:rPr>
          <w:rFonts w:asciiTheme="majorBidi" w:eastAsia="Times New Roman" w:hAnsiTheme="majorBidi" w:cstheme="majorBidi"/>
          <w:spacing w:val="-4"/>
          <w:sz w:val="30"/>
          <w:szCs w:val="30"/>
        </w:rPr>
        <w:t>8</w:t>
      </w:r>
    </w:p>
    <w:p w14:paraId="2C63AE4F" w14:textId="77777777" w:rsidR="00CA0C6C" w:rsidRPr="00235E63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bookmarkEnd w:id="9"/>
    <w:p w14:paraId="1AA52326" w14:textId="77777777" w:rsidR="00683099" w:rsidRPr="00235E63" w:rsidRDefault="00683099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2DE483A2" w14:textId="42CF02A4" w:rsidR="00B228CB" w:rsidRPr="00235E63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2.2</w:t>
      </w:r>
      <w:r w:rsidRPr="00235E6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235E63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  <w:r w:rsidRPr="00235E63">
        <w:rPr>
          <w:rFonts w:asciiTheme="majorBidi" w:eastAsia="Times New Roman" w:hAnsiTheme="majorBidi" w:cstheme="majorBidi"/>
          <w:spacing w:val="-4"/>
          <w:sz w:val="20"/>
          <w:szCs w:val="20"/>
          <w:cs/>
        </w:rPr>
        <w:t xml:space="preserve">  </w:t>
      </w:r>
    </w:p>
    <w:p w14:paraId="2FDE0CE5" w14:textId="1FB62264" w:rsidR="00A83A60" w:rsidRPr="00235E63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ได้มีการ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ในการถือ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235E6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9B6C1A" w:rsidRPr="00235E63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A47491">
        <w:rPr>
          <w:rFonts w:asciiTheme="majorBidi" w:eastAsia="Times New Roman" w:hAnsiTheme="majorBidi" w:cstheme="majorBidi"/>
          <w:sz w:val="30"/>
          <w:szCs w:val="30"/>
          <w:lang w:eastAsia="zh-CN"/>
        </w:rPr>
        <w:t>8</w:t>
      </w:r>
    </w:p>
    <w:p w14:paraId="119154C8" w14:textId="77777777" w:rsidR="00800DAA" w:rsidRPr="00235E63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22A8A329" w14:textId="3C7015EB" w:rsidR="00B742E5" w:rsidRPr="00235E63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10" w:name="_การดำรงเงินกองทุน"/>
      <w:bookmarkStart w:id="11" w:name="_Toc141724692"/>
      <w:bookmarkStart w:id="12" w:name="_Toc228286207"/>
      <w:bookmarkEnd w:id="7"/>
      <w:bookmarkEnd w:id="10"/>
      <w:r w:rsidRPr="00235E63">
        <w:rPr>
          <w:rFonts w:asciiTheme="majorBidi" w:hAnsiTheme="majorBidi" w:cstheme="majorBidi"/>
          <w:cs/>
        </w:rPr>
        <w:t>การดำรงเงินกองทุน</w:t>
      </w:r>
      <w:bookmarkEnd w:id="11"/>
      <w:bookmarkEnd w:id="12"/>
    </w:p>
    <w:p w14:paraId="3A8827B9" w14:textId="77777777" w:rsidR="00B742E5" w:rsidRPr="00235E63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011CD0FF" w14:textId="16120227" w:rsidR="00187BF5" w:rsidRPr="00235E63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 วิธีการและเงื่อนไขที่</w:t>
      </w:r>
      <w:r w:rsidR="001E397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2555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F10F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</w:t>
      </w:r>
      <w:r w:rsidR="00262BA4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คำนวณเงินกองทุนตามหลักเกณฑ์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235E63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7C4C12E3" w14:textId="31B2C25B" w:rsidR="00396FB0" w:rsidRPr="00235E63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ณ วันที่</w:t>
      </w:r>
      <w:r w:rsidR="0071456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A47491" w:rsidRPr="003F5700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47491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A47491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47491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680081" w:rsidRPr="00235E6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6711F" w:rsidRPr="00235E63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A47491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06711F" w:rsidRPr="00235E6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A4749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8C0826" w:rsidRPr="00235E6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องค์ประกอบเงินกองทุนของกลุ่มธุรกิจทางการเงิน</w:t>
      </w:r>
      <w:r w:rsidR="008C0826" w:rsidRPr="00235E6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36126483" w:rsidR="00396FB0" w:rsidRPr="00235E63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1D525A" w:rsidRPr="00235E63" w14:paraId="38284556" w14:textId="77777777" w:rsidTr="00A502A3">
        <w:trPr>
          <w:tblHeader/>
        </w:trPr>
        <w:tc>
          <w:tcPr>
            <w:tcW w:w="6426" w:type="dxa"/>
          </w:tcPr>
          <w:p w14:paraId="247E39F6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198255F5" w14:textId="77777777" w:rsidR="001D525A" w:rsidRPr="00235E63" w:rsidRDefault="001D525A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1D525A" w:rsidRPr="00235E63" w14:paraId="55DE1C73" w14:textId="77777777" w:rsidTr="00A502A3">
        <w:trPr>
          <w:tblHeader/>
        </w:trPr>
        <w:tc>
          <w:tcPr>
            <w:tcW w:w="6426" w:type="dxa"/>
          </w:tcPr>
          <w:p w14:paraId="7BF8C9F5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1268B46B" w14:textId="75E211A7" w:rsidR="001D525A" w:rsidRPr="00235E63" w:rsidRDefault="008D4E24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กลุ่มธุรกิจทางการเงิน</w:t>
            </w:r>
          </w:p>
        </w:tc>
      </w:tr>
      <w:tr w:rsidR="00A47491" w:rsidRPr="00235E63" w14:paraId="5C79AC43" w14:textId="77777777" w:rsidTr="00A502A3">
        <w:trPr>
          <w:tblHeader/>
        </w:trPr>
        <w:tc>
          <w:tcPr>
            <w:tcW w:w="6426" w:type="dxa"/>
          </w:tcPr>
          <w:p w14:paraId="44F64EBB" w14:textId="77777777" w:rsidR="00A47491" w:rsidRPr="00235E63" w:rsidRDefault="00A47491" w:rsidP="00A47491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</w:tcPr>
          <w:p w14:paraId="38372570" w14:textId="5C6B117E" w:rsidR="00A47491" w:rsidRPr="00235E63" w:rsidRDefault="00A47491" w:rsidP="00A47491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43" w:type="dxa"/>
          </w:tcPr>
          <w:p w14:paraId="36A41ACC" w14:textId="77777777" w:rsidR="00A47491" w:rsidRPr="00235E63" w:rsidRDefault="00A47491" w:rsidP="00A47491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0A4C72B" w14:textId="776F10AB" w:rsidR="00A47491" w:rsidRPr="00235E63" w:rsidRDefault="00A47491" w:rsidP="00A47491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A47491" w:rsidRPr="00235E63" w14:paraId="4ADCF62C" w14:textId="77777777" w:rsidTr="00A502A3">
        <w:trPr>
          <w:tblHeader/>
        </w:trPr>
        <w:tc>
          <w:tcPr>
            <w:tcW w:w="6426" w:type="dxa"/>
          </w:tcPr>
          <w:p w14:paraId="42D278E8" w14:textId="77777777" w:rsidR="00A47491" w:rsidRPr="00235E63" w:rsidRDefault="00A47491" w:rsidP="00A47491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</w:tcPr>
          <w:p w14:paraId="1F752BB5" w14:textId="16229F54" w:rsidR="00A47491" w:rsidRPr="00235E63" w:rsidRDefault="00A47491" w:rsidP="00A47491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43" w:type="dxa"/>
          </w:tcPr>
          <w:p w14:paraId="6D1A86E8" w14:textId="77777777" w:rsidR="00A47491" w:rsidRPr="00235E63" w:rsidRDefault="00A47491" w:rsidP="00A47491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DB66F6A" w14:textId="44F2A7A5" w:rsidR="00A47491" w:rsidRPr="00235E63" w:rsidRDefault="00A47491" w:rsidP="00A47491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</w:tr>
      <w:tr w:rsidR="001D525A" w:rsidRPr="00235E63" w14:paraId="7EADCC35" w14:textId="77777777" w:rsidTr="00A502A3">
        <w:trPr>
          <w:tblHeader/>
        </w:trPr>
        <w:tc>
          <w:tcPr>
            <w:tcW w:w="6426" w:type="dxa"/>
          </w:tcPr>
          <w:p w14:paraId="19DCC676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45B6537D" w14:textId="77777777" w:rsidR="001D525A" w:rsidRPr="00235E63" w:rsidRDefault="001D525A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1D525A" w:rsidRPr="00235E63" w14:paraId="1C9AA193" w14:textId="77777777" w:rsidTr="00A502A3">
        <w:tc>
          <w:tcPr>
            <w:tcW w:w="6426" w:type="dxa"/>
          </w:tcPr>
          <w:p w14:paraId="6C7FF960" w14:textId="77777777" w:rsidR="001D525A" w:rsidRPr="00235E63" w:rsidRDefault="001D525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</w:tcPr>
          <w:p w14:paraId="048EB5EA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1E583FB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0D053A4F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1D525A" w:rsidRPr="00235E63" w14:paraId="41CED1D2" w14:textId="77777777" w:rsidTr="00A502A3">
        <w:tc>
          <w:tcPr>
            <w:tcW w:w="6426" w:type="dxa"/>
          </w:tcPr>
          <w:p w14:paraId="733532B5" w14:textId="77777777" w:rsidR="001D525A" w:rsidRPr="00235E63" w:rsidRDefault="001D525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</w:tcPr>
          <w:p w14:paraId="5AE72D55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1C2FF27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0C35CDF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422C65" w:rsidRPr="00235E63" w14:paraId="1184C5A9" w14:textId="77777777" w:rsidTr="00A502A3">
        <w:tc>
          <w:tcPr>
            <w:tcW w:w="6426" w:type="dxa"/>
          </w:tcPr>
          <w:p w14:paraId="365433F7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</w:tcPr>
          <w:p w14:paraId="575A59EE" w14:textId="5C583710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33,671</w:t>
            </w:r>
          </w:p>
        </w:tc>
        <w:tc>
          <w:tcPr>
            <w:tcW w:w="243" w:type="dxa"/>
          </w:tcPr>
          <w:p w14:paraId="4038D913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FEC9108" w14:textId="0933F18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33,671</w:t>
            </w:r>
          </w:p>
        </w:tc>
      </w:tr>
      <w:tr w:rsidR="00422C65" w:rsidRPr="00235E63" w14:paraId="43F9BD1A" w14:textId="77777777" w:rsidTr="00A502A3">
        <w:tc>
          <w:tcPr>
            <w:tcW w:w="6426" w:type="dxa"/>
          </w:tcPr>
          <w:p w14:paraId="2D9FB17F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</w:tcPr>
          <w:p w14:paraId="62692B74" w14:textId="3F454FB5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11,019</w:t>
            </w:r>
          </w:p>
        </w:tc>
        <w:tc>
          <w:tcPr>
            <w:tcW w:w="243" w:type="dxa"/>
          </w:tcPr>
          <w:p w14:paraId="77B4E491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1B1904D" w14:textId="28C586FC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11,019</w:t>
            </w:r>
          </w:p>
        </w:tc>
      </w:tr>
      <w:tr w:rsidR="00422C65" w:rsidRPr="00235E63" w14:paraId="4B1D6C56" w14:textId="77777777" w:rsidTr="00A502A3">
        <w:tc>
          <w:tcPr>
            <w:tcW w:w="6426" w:type="dxa"/>
          </w:tcPr>
          <w:p w14:paraId="5ED87445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</w:tcPr>
          <w:p w14:paraId="30F17580" w14:textId="610FA5FF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3,400</w:t>
            </w:r>
          </w:p>
        </w:tc>
        <w:tc>
          <w:tcPr>
            <w:tcW w:w="243" w:type="dxa"/>
          </w:tcPr>
          <w:p w14:paraId="3A3581B2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1BD6D78" w14:textId="3CD83B34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3,400</w:t>
            </w:r>
          </w:p>
        </w:tc>
      </w:tr>
      <w:tr w:rsidR="00422C65" w:rsidRPr="00235E63" w14:paraId="57F76463" w14:textId="77777777" w:rsidTr="00A502A3">
        <w:tc>
          <w:tcPr>
            <w:tcW w:w="6426" w:type="dxa"/>
          </w:tcPr>
          <w:p w14:paraId="42D1ED9E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</w:tcPr>
          <w:p w14:paraId="0A95A017" w14:textId="1697EB2D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391,33</w:t>
            </w:r>
            <w:r w:rsidR="001A43F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43" w:type="dxa"/>
          </w:tcPr>
          <w:p w14:paraId="292B5618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E9291FC" w14:textId="4E640292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391,332</w:t>
            </w:r>
          </w:p>
        </w:tc>
      </w:tr>
      <w:tr w:rsidR="00422C65" w:rsidRPr="00235E63" w14:paraId="4A14E5EE" w14:textId="77777777" w:rsidTr="00A502A3">
        <w:tc>
          <w:tcPr>
            <w:tcW w:w="6426" w:type="dxa"/>
          </w:tcPr>
          <w:p w14:paraId="48D2FCE9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</w:tcPr>
          <w:p w14:paraId="613D5367" w14:textId="72C2E1D6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9,422</w:t>
            </w:r>
          </w:p>
        </w:tc>
        <w:tc>
          <w:tcPr>
            <w:tcW w:w="243" w:type="dxa"/>
          </w:tcPr>
          <w:p w14:paraId="08B591AE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8A26BF8" w14:textId="6DC37C38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13,608</w:t>
            </w:r>
          </w:p>
        </w:tc>
      </w:tr>
      <w:tr w:rsidR="00422C65" w:rsidRPr="00235E63" w14:paraId="06C60487" w14:textId="77777777" w:rsidTr="00A502A3">
        <w:tc>
          <w:tcPr>
            <w:tcW w:w="6426" w:type="dxa"/>
          </w:tcPr>
          <w:p w14:paraId="1EC5B753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</w:tcPr>
          <w:p w14:paraId="2216B928" w14:textId="0FC8D4D1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1,46</w:t>
            </w:r>
            <w:r w:rsidR="001A43F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3" w:type="dxa"/>
          </w:tcPr>
          <w:p w14:paraId="5CC9EA61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9316394" w14:textId="7F8160BC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1,467</w:t>
            </w:r>
          </w:p>
        </w:tc>
      </w:tr>
      <w:tr w:rsidR="00422C65" w:rsidRPr="00235E63" w:rsidDel="00552C33" w14:paraId="498B241C" w14:textId="77777777" w:rsidTr="00A502A3">
        <w:tc>
          <w:tcPr>
            <w:tcW w:w="6426" w:type="dxa"/>
          </w:tcPr>
          <w:p w14:paraId="75A867C3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190EF" w14:textId="04475653" w:rsidR="00422C65" w:rsidRPr="00422C65" w:rsidDel="00552C3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 xml:space="preserve"> (30,176)</w:t>
            </w:r>
          </w:p>
        </w:tc>
        <w:tc>
          <w:tcPr>
            <w:tcW w:w="243" w:type="dxa"/>
          </w:tcPr>
          <w:p w14:paraId="49420CA5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BFE65" w14:textId="2168F7D2" w:rsidR="00422C65" w:rsidRPr="00235E63" w:rsidDel="00552C3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(29,0</w:t>
            </w:r>
            <w:r>
              <w:rPr>
                <w:rFonts w:asciiTheme="majorBidi" w:hAnsiTheme="majorBidi" w:cstheme="majorBidi"/>
                <w:sz w:val="28"/>
              </w:rPr>
              <w:t>32</w:t>
            </w:r>
            <w:r w:rsidRPr="001B76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22C65" w:rsidRPr="00235E63" w14:paraId="14ACBACA" w14:textId="77777777" w:rsidTr="00A502A3">
        <w:tc>
          <w:tcPr>
            <w:tcW w:w="6426" w:type="dxa"/>
          </w:tcPr>
          <w:p w14:paraId="79F52195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</w:tcPr>
          <w:p w14:paraId="4C16420C" w14:textId="3FC75DF5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420,135</w:t>
            </w:r>
          </w:p>
        </w:tc>
        <w:tc>
          <w:tcPr>
            <w:tcW w:w="243" w:type="dxa"/>
          </w:tcPr>
          <w:p w14:paraId="0CF09603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04B7A7CB" w14:textId="52F7FFF1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425,4</w:t>
            </w: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  <w:tr w:rsidR="00422C65" w:rsidRPr="00235E63" w14:paraId="0F493120" w14:textId="77777777" w:rsidTr="00A502A3">
        <w:tc>
          <w:tcPr>
            <w:tcW w:w="6426" w:type="dxa"/>
          </w:tcPr>
          <w:p w14:paraId="41869905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</w:tcPr>
          <w:p w14:paraId="63A93326" w14:textId="77777777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6D1C2CF1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6CF50838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22C65" w:rsidRPr="00235E63" w14:paraId="7003D239" w14:textId="77777777" w:rsidTr="00A502A3">
        <w:tc>
          <w:tcPr>
            <w:tcW w:w="6426" w:type="dxa"/>
          </w:tcPr>
          <w:p w14:paraId="05EE57F1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B07EB0" w14:textId="5E6C557F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2,143</w:t>
            </w:r>
          </w:p>
        </w:tc>
        <w:tc>
          <w:tcPr>
            <w:tcW w:w="243" w:type="dxa"/>
          </w:tcPr>
          <w:p w14:paraId="44F8DA03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19D08826" w14:textId="0F22936D" w:rsidR="00422C65" w:rsidRPr="00235E63" w:rsidRDefault="00422C65" w:rsidP="00422C65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2,342</w:t>
            </w:r>
          </w:p>
        </w:tc>
      </w:tr>
      <w:tr w:rsidR="00422C65" w:rsidRPr="00235E63" w14:paraId="54EF207C" w14:textId="77777777" w:rsidTr="00A502A3">
        <w:tc>
          <w:tcPr>
            <w:tcW w:w="6426" w:type="dxa"/>
          </w:tcPr>
          <w:p w14:paraId="5DA4CC4B" w14:textId="77777777" w:rsidR="00422C65" w:rsidRPr="00235E63" w:rsidRDefault="00422C65" w:rsidP="00422C65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3E2F31" w14:textId="7D18CCA3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b/>
                <w:bCs/>
                <w:sz w:val="28"/>
              </w:rPr>
              <w:t>422,278</w:t>
            </w:r>
          </w:p>
        </w:tc>
        <w:tc>
          <w:tcPr>
            <w:tcW w:w="243" w:type="dxa"/>
          </w:tcPr>
          <w:p w14:paraId="6AA52B63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E64D5" w14:textId="3C7E6C0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427,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807</w:t>
            </w:r>
          </w:p>
        </w:tc>
      </w:tr>
      <w:tr w:rsidR="00422C65" w:rsidRPr="00235E63" w14:paraId="0821A29B" w14:textId="77777777" w:rsidTr="00A502A3">
        <w:tc>
          <w:tcPr>
            <w:tcW w:w="6426" w:type="dxa"/>
          </w:tcPr>
          <w:p w14:paraId="19A492D0" w14:textId="77777777" w:rsidR="00422C65" w:rsidRPr="00235E63" w:rsidRDefault="00422C65" w:rsidP="00422C65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</w:tcPr>
          <w:p w14:paraId="59A10450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112F473C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DCC77ED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22C65" w:rsidRPr="00235E63" w14:paraId="3C979BB4" w14:textId="77777777" w:rsidTr="00A502A3">
        <w:tc>
          <w:tcPr>
            <w:tcW w:w="6426" w:type="dxa"/>
          </w:tcPr>
          <w:p w14:paraId="74BE1E78" w14:textId="77777777" w:rsidR="00422C65" w:rsidRPr="00235E63" w:rsidRDefault="00422C65" w:rsidP="00422C65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lastRenderedPageBreak/>
              <w:t xml:space="preserve">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</w:tcPr>
          <w:p w14:paraId="3CA3D13D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39EDD82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0A4C7F4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22C65" w:rsidRPr="00235E63" w14:paraId="2A456423" w14:textId="77777777" w:rsidTr="00A502A3">
        <w:tc>
          <w:tcPr>
            <w:tcW w:w="6426" w:type="dxa"/>
          </w:tcPr>
          <w:p w14:paraId="1F3D2DD9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</w:tcPr>
          <w:p w14:paraId="09148F10" w14:textId="72F1D515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26,847</w:t>
            </w:r>
          </w:p>
        </w:tc>
        <w:tc>
          <w:tcPr>
            <w:tcW w:w="243" w:type="dxa"/>
          </w:tcPr>
          <w:p w14:paraId="74C1193F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EF28E2F" w14:textId="40B9E4F6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25,721</w:t>
            </w:r>
          </w:p>
        </w:tc>
      </w:tr>
      <w:tr w:rsidR="00422C65" w:rsidRPr="00235E63" w14:paraId="018F2415" w14:textId="77777777" w:rsidTr="00A502A3">
        <w:tc>
          <w:tcPr>
            <w:tcW w:w="6426" w:type="dxa"/>
          </w:tcPr>
          <w:p w14:paraId="431F5BFF" w14:textId="77777777" w:rsidR="00422C65" w:rsidRPr="00235E63" w:rsidRDefault="00422C65" w:rsidP="00422C65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51911D7" w14:textId="42886F01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sz w:val="28"/>
              </w:rPr>
              <w:t>670</w:t>
            </w:r>
          </w:p>
        </w:tc>
        <w:tc>
          <w:tcPr>
            <w:tcW w:w="243" w:type="dxa"/>
          </w:tcPr>
          <w:p w14:paraId="4DCE3487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AC20D8F" w14:textId="36918F41" w:rsidR="00422C65" w:rsidRPr="00235E63" w:rsidRDefault="00422C65" w:rsidP="00422C65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422C65" w:rsidRPr="00235E63" w14:paraId="3E6282D9" w14:textId="77777777" w:rsidTr="00A502A3">
        <w:tc>
          <w:tcPr>
            <w:tcW w:w="6426" w:type="dxa"/>
          </w:tcPr>
          <w:p w14:paraId="6B67FA4A" w14:textId="77777777" w:rsidR="00422C65" w:rsidRPr="00235E63" w:rsidRDefault="00422C65" w:rsidP="00422C65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EF9DFB9" w14:textId="07175441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b/>
                <w:bCs/>
                <w:sz w:val="28"/>
              </w:rPr>
              <w:t>27,517</w:t>
            </w:r>
          </w:p>
        </w:tc>
        <w:tc>
          <w:tcPr>
            <w:tcW w:w="243" w:type="dxa"/>
          </w:tcPr>
          <w:p w14:paraId="23087E5F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E4C4E7" w14:textId="09317AF2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26,35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  <w:tr w:rsidR="00422C65" w:rsidRPr="00235E63" w14:paraId="2A98BCB1" w14:textId="77777777" w:rsidTr="00A502A3">
        <w:trPr>
          <w:trHeight w:val="348"/>
        </w:trPr>
        <w:tc>
          <w:tcPr>
            <w:tcW w:w="6426" w:type="dxa"/>
            <w:vAlign w:val="center"/>
          </w:tcPr>
          <w:p w14:paraId="644289C2" w14:textId="77777777" w:rsidR="00422C65" w:rsidRPr="00235E63" w:rsidRDefault="00422C65" w:rsidP="00422C65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</w:tcPr>
          <w:p w14:paraId="67ABC9E4" w14:textId="250801C1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b/>
                <w:bCs/>
                <w:sz w:val="28"/>
              </w:rPr>
              <w:t>449,795</w:t>
            </w:r>
          </w:p>
        </w:tc>
        <w:tc>
          <w:tcPr>
            <w:tcW w:w="243" w:type="dxa"/>
            <w:vAlign w:val="center"/>
          </w:tcPr>
          <w:p w14:paraId="446D17AE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8323E9C" w14:textId="4A465095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>454,1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58</w:t>
            </w:r>
          </w:p>
        </w:tc>
      </w:tr>
      <w:tr w:rsidR="00422C65" w:rsidRPr="00235E63" w14:paraId="29D10E0E" w14:textId="77777777" w:rsidTr="00A502A3">
        <w:trPr>
          <w:trHeight w:val="98"/>
        </w:trPr>
        <w:tc>
          <w:tcPr>
            <w:tcW w:w="6426" w:type="dxa"/>
          </w:tcPr>
          <w:p w14:paraId="408B99DC" w14:textId="77777777" w:rsidR="00422C65" w:rsidRPr="00235E63" w:rsidRDefault="00422C65" w:rsidP="00422C65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69A524E" w14:textId="77777777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29545BD2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45346D5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422C65" w:rsidRPr="00235E63" w14:paraId="7793DE40" w14:textId="77777777" w:rsidTr="00A502A3">
        <w:trPr>
          <w:trHeight w:val="348"/>
        </w:trPr>
        <w:tc>
          <w:tcPr>
            <w:tcW w:w="6426" w:type="dxa"/>
          </w:tcPr>
          <w:p w14:paraId="5414FD29" w14:textId="77777777" w:rsidR="00422C65" w:rsidRPr="00235E63" w:rsidRDefault="00422C65" w:rsidP="00422C65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</w:tcPr>
          <w:p w14:paraId="4440F213" w14:textId="3F380F2C" w:rsidR="00422C65" w:rsidRPr="00422C65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22C65">
              <w:rPr>
                <w:rFonts w:asciiTheme="majorBidi" w:hAnsiTheme="majorBidi" w:cstheme="majorBidi"/>
                <w:b/>
                <w:bCs/>
                <w:sz w:val="28"/>
                <w:cs/>
              </w:rPr>
              <w:t>2</w:t>
            </w:r>
            <w:r w:rsidRPr="00422C6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22C65">
              <w:rPr>
                <w:rFonts w:asciiTheme="majorBidi" w:hAnsiTheme="majorBidi" w:cstheme="majorBidi"/>
                <w:b/>
                <w:bCs/>
                <w:sz w:val="28"/>
                <w:cs/>
              </w:rPr>
              <w:t>499</w:t>
            </w:r>
            <w:r w:rsidRPr="00422C6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22C65">
              <w:rPr>
                <w:rFonts w:asciiTheme="majorBidi" w:hAnsiTheme="majorBidi" w:cstheme="majorBidi"/>
                <w:b/>
                <w:bCs/>
                <w:sz w:val="28"/>
                <w:cs/>
              </w:rPr>
              <w:t>059</w:t>
            </w:r>
          </w:p>
        </w:tc>
        <w:tc>
          <w:tcPr>
            <w:tcW w:w="243" w:type="dxa"/>
          </w:tcPr>
          <w:p w14:paraId="0A939720" w14:textId="7777777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B196065" w14:textId="068E4697" w:rsidR="00422C65" w:rsidRPr="00235E63" w:rsidRDefault="00422C65" w:rsidP="00422C6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2,396,903</w:t>
            </w:r>
          </w:p>
        </w:tc>
      </w:tr>
    </w:tbl>
    <w:p w14:paraId="7AA6CA41" w14:textId="49987AB4" w:rsidR="0029192F" w:rsidRPr="00235E63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1D525A" w:rsidRPr="00235E63" w14:paraId="14DD9E2E" w14:textId="77777777" w:rsidTr="00A502A3">
        <w:tc>
          <w:tcPr>
            <w:tcW w:w="4311" w:type="dxa"/>
          </w:tcPr>
          <w:p w14:paraId="63AB6879" w14:textId="77777777" w:rsidR="001D525A" w:rsidRPr="00235E63" w:rsidRDefault="001D525A" w:rsidP="00C647F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41D3D2C8" w14:textId="7CC19B97" w:rsidR="001D525A" w:rsidRPr="00235E63" w:rsidRDefault="00E03B56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2430" w:type="dxa"/>
            <w:gridSpan w:val="2"/>
          </w:tcPr>
          <w:p w14:paraId="764A20EA" w14:textId="1B158393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</w:tr>
      <w:tr w:rsidR="001D525A" w:rsidRPr="00235E63" w14:paraId="64E4905F" w14:textId="77777777" w:rsidTr="00A502A3">
        <w:tc>
          <w:tcPr>
            <w:tcW w:w="4311" w:type="dxa"/>
          </w:tcPr>
          <w:p w14:paraId="150A1737" w14:textId="77777777" w:rsidR="001D525A" w:rsidRPr="00235E63" w:rsidRDefault="001D525A" w:rsidP="00C647F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</w:tcPr>
          <w:p w14:paraId="3F295DEA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4B80B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1D155644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569B2121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</w:tcPr>
          <w:p w14:paraId="1852D232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3C568E86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5FA673A9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</w:tcPr>
          <w:p w14:paraId="0FAFF117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BC0B8E6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5B823C93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</w:tcPr>
          <w:p w14:paraId="2E5AB855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695E620E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1D525A" w:rsidRPr="00235E63" w14:paraId="37CA8D8F" w14:textId="77777777" w:rsidTr="00A502A3">
        <w:tc>
          <w:tcPr>
            <w:tcW w:w="4311" w:type="dxa"/>
          </w:tcPr>
          <w:p w14:paraId="2F836BD2" w14:textId="77777777" w:rsidR="001D525A" w:rsidRPr="00235E63" w:rsidRDefault="001D525A" w:rsidP="00C647F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</w:tcPr>
          <w:p w14:paraId="5FCC32ED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422C65" w:rsidRPr="00235E63" w14:paraId="1BD19A45" w14:textId="77777777">
        <w:tc>
          <w:tcPr>
            <w:tcW w:w="4311" w:type="dxa"/>
            <w:vAlign w:val="bottom"/>
          </w:tcPr>
          <w:p w14:paraId="70A56A28" w14:textId="77777777" w:rsidR="00422C65" w:rsidRPr="00235E63" w:rsidRDefault="00422C65" w:rsidP="00422C65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vAlign w:val="bottom"/>
          </w:tcPr>
          <w:p w14:paraId="14E67E1D" w14:textId="7F3F7EA3" w:rsidR="00422C65" w:rsidRPr="00422C65" w:rsidRDefault="00422C65" w:rsidP="00422C65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422C65">
              <w:rPr>
                <w:rFonts w:asciiTheme="majorBidi" w:eastAsia="Times New Roman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  <w:vAlign w:val="bottom"/>
          </w:tcPr>
          <w:p w14:paraId="6980E27E" w14:textId="41EA3A16" w:rsidR="00422C65" w:rsidRPr="00422C65" w:rsidRDefault="00422C65" w:rsidP="00422C65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22C65">
              <w:rPr>
                <w:rFonts w:asciiTheme="majorBidi" w:eastAsia="Times New Roman" w:hAnsiTheme="majorBidi" w:cstheme="majorBidi"/>
                <w:sz w:val="28"/>
              </w:rPr>
              <w:t>18.0</w:t>
            </w:r>
          </w:p>
        </w:tc>
        <w:tc>
          <w:tcPr>
            <w:tcW w:w="1170" w:type="dxa"/>
          </w:tcPr>
          <w:p w14:paraId="107DF250" w14:textId="42AE612D" w:rsidR="00422C65" w:rsidRPr="00235E63" w:rsidRDefault="00422C65" w:rsidP="00422C65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</w:tcPr>
          <w:p w14:paraId="4AC5A82D" w14:textId="51C7DE6B" w:rsidR="00422C65" w:rsidRPr="00235E63" w:rsidRDefault="00422C65" w:rsidP="00422C65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18.9</w:t>
            </w:r>
          </w:p>
        </w:tc>
      </w:tr>
      <w:tr w:rsidR="00422C65" w:rsidRPr="00235E63" w14:paraId="32FB60BB" w14:textId="77777777">
        <w:tc>
          <w:tcPr>
            <w:tcW w:w="4311" w:type="dxa"/>
            <w:vAlign w:val="bottom"/>
          </w:tcPr>
          <w:p w14:paraId="53180D53" w14:textId="77777777" w:rsidR="00422C65" w:rsidRPr="00235E63" w:rsidRDefault="00422C65" w:rsidP="00422C6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vAlign w:val="bottom"/>
          </w:tcPr>
          <w:p w14:paraId="5CC41533" w14:textId="51C33608" w:rsidR="00422C65" w:rsidRPr="00422C65" w:rsidRDefault="00422C65" w:rsidP="00422C65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422C65">
              <w:rPr>
                <w:rFonts w:asciiTheme="majorBidi" w:eastAsia="Times New Roman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  <w:vAlign w:val="bottom"/>
          </w:tcPr>
          <w:p w14:paraId="696E1C84" w14:textId="48FCBB28" w:rsidR="00422C65" w:rsidRPr="00422C65" w:rsidRDefault="00422C65" w:rsidP="00422C65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422C65">
              <w:rPr>
                <w:rFonts w:asciiTheme="majorBidi" w:eastAsia="Times New Roman" w:hAnsiTheme="majorBidi" w:cstheme="majorBidi"/>
                <w:sz w:val="28"/>
              </w:rPr>
              <w:t>16.9</w:t>
            </w:r>
          </w:p>
        </w:tc>
        <w:tc>
          <w:tcPr>
            <w:tcW w:w="1170" w:type="dxa"/>
          </w:tcPr>
          <w:p w14:paraId="4048EFBC" w14:textId="2686AE76" w:rsidR="00422C65" w:rsidRPr="00235E63" w:rsidRDefault="00422C65" w:rsidP="00422C65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</w:tcPr>
          <w:p w14:paraId="4921DBD5" w14:textId="7B4E1252" w:rsidR="00422C65" w:rsidRPr="00F52A3D" w:rsidRDefault="00422C65" w:rsidP="00422C65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17.8</w:t>
            </w:r>
          </w:p>
        </w:tc>
      </w:tr>
      <w:tr w:rsidR="00422C65" w:rsidRPr="00235E63" w14:paraId="066D1B83" w14:textId="77777777" w:rsidTr="00A502A3">
        <w:tc>
          <w:tcPr>
            <w:tcW w:w="4311" w:type="dxa"/>
            <w:vAlign w:val="bottom"/>
          </w:tcPr>
          <w:p w14:paraId="70BAC46A" w14:textId="77777777" w:rsidR="00422C65" w:rsidRPr="00235E63" w:rsidRDefault="00422C65" w:rsidP="00422C6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</w:tcPr>
          <w:p w14:paraId="480E1895" w14:textId="77777777" w:rsidR="00422C65" w:rsidRPr="00422C65" w:rsidRDefault="00422C65" w:rsidP="00422C65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FD1F28E" w14:textId="77777777" w:rsidR="00422C65" w:rsidRPr="00422C65" w:rsidRDefault="00422C65" w:rsidP="00422C65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453170B" w14:textId="77777777" w:rsidR="00422C65" w:rsidRPr="00235E63" w:rsidRDefault="00422C65" w:rsidP="00422C65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2A7B239" w14:textId="77777777" w:rsidR="00422C65" w:rsidRPr="00F52A3D" w:rsidRDefault="00422C65" w:rsidP="00422C65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422C65" w:rsidRPr="00235E63" w14:paraId="35C7BACC" w14:textId="77777777">
        <w:tc>
          <w:tcPr>
            <w:tcW w:w="4311" w:type="dxa"/>
            <w:vAlign w:val="bottom"/>
          </w:tcPr>
          <w:p w14:paraId="22C52C29" w14:textId="77777777" w:rsidR="00422C65" w:rsidRPr="00235E63" w:rsidRDefault="00422C65" w:rsidP="00422C6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vAlign w:val="bottom"/>
          </w:tcPr>
          <w:p w14:paraId="013BE3E2" w14:textId="0A7E6ADF" w:rsidR="00422C65" w:rsidRPr="00422C65" w:rsidRDefault="00422C65" w:rsidP="00422C65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422C65">
              <w:rPr>
                <w:rFonts w:asciiTheme="majorBidi" w:eastAsia="Times New Roman" w:hAnsiTheme="majorBidi" w:cstheme="majorBidi"/>
                <w:sz w:val="28"/>
              </w:rPr>
              <w:t>8.0</w:t>
            </w:r>
          </w:p>
        </w:tc>
        <w:tc>
          <w:tcPr>
            <w:tcW w:w="1260" w:type="dxa"/>
            <w:vAlign w:val="bottom"/>
          </w:tcPr>
          <w:p w14:paraId="71A21769" w14:textId="2ED699BF" w:rsidR="00422C65" w:rsidRPr="00422C65" w:rsidRDefault="00422C65" w:rsidP="00422C65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422C65">
              <w:rPr>
                <w:rFonts w:asciiTheme="majorBidi" w:eastAsia="Times New Roman" w:hAnsiTheme="majorBidi" w:cstheme="majorBidi"/>
                <w:sz w:val="28"/>
              </w:rPr>
              <w:t>16.8</w:t>
            </w:r>
          </w:p>
        </w:tc>
        <w:tc>
          <w:tcPr>
            <w:tcW w:w="1170" w:type="dxa"/>
          </w:tcPr>
          <w:p w14:paraId="72690DD4" w14:textId="17B7330A" w:rsidR="00422C65" w:rsidRPr="00235E63" w:rsidRDefault="00422C65" w:rsidP="00422C65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0" w:type="dxa"/>
          </w:tcPr>
          <w:p w14:paraId="43447EF8" w14:textId="76C55BCA" w:rsidR="00422C65" w:rsidRPr="00F52A3D" w:rsidRDefault="00422C65" w:rsidP="00422C65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17.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422C65" w:rsidRPr="00235E63" w14:paraId="7F336862" w14:textId="77777777">
        <w:tc>
          <w:tcPr>
            <w:tcW w:w="4311" w:type="dxa"/>
            <w:vAlign w:val="bottom"/>
          </w:tcPr>
          <w:p w14:paraId="4A56019F" w14:textId="77777777" w:rsidR="00422C65" w:rsidRPr="00235E63" w:rsidRDefault="00422C65" w:rsidP="00422C6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</w:tcPr>
          <w:p w14:paraId="6088FE9C" w14:textId="77777777" w:rsidR="00422C65" w:rsidRPr="00422C65" w:rsidRDefault="00422C65" w:rsidP="00422C65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29C9C50" w14:textId="79D4F8B8" w:rsidR="00422C65" w:rsidRPr="00422C65" w:rsidRDefault="00422C65" w:rsidP="00422C65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422C65">
              <w:rPr>
                <w:rFonts w:asciiTheme="majorBidi" w:eastAsia="Times New Roman" w:hAnsiTheme="majorBidi" w:cstheme="majorBidi"/>
                <w:sz w:val="28"/>
              </w:rPr>
              <w:t>1.1</w:t>
            </w:r>
          </w:p>
        </w:tc>
        <w:tc>
          <w:tcPr>
            <w:tcW w:w="1170" w:type="dxa"/>
          </w:tcPr>
          <w:p w14:paraId="4D256348" w14:textId="77777777" w:rsidR="00422C65" w:rsidRPr="00235E63" w:rsidRDefault="00422C65" w:rsidP="00422C65">
            <w:pPr>
              <w:tabs>
                <w:tab w:val="decimal" w:pos="79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2E5EA02B" w14:textId="3FD554E5" w:rsidR="00422C65" w:rsidRPr="00F52A3D" w:rsidRDefault="00422C65" w:rsidP="00422C65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1.1</w:t>
            </w:r>
          </w:p>
        </w:tc>
      </w:tr>
      <w:tr w:rsidR="00422C65" w:rsidRPr="00235E63" w14:paraId="7D4D1514" w14:textId="77777777" w:rsidTr="00A502A3">
        <w:trPr>
          <w:trHeight w:val="20"/>
        </w:trPr>
        <w:tc>
          <w:tcPr>
            <w:tcW w:w="9261" w:type="dxa"/>
            <w:gridSpan w:val="5"/>
          </w:tcPr>
          <w:p w14:paraId="723884D7" w14:textId="77777777" w:rsidR="00422C65" w:rsidRPr="00235E63" w:rsidRDefault="00422C65" w:rsidP="00422C65">
            <w:pPr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422C65" w:rsidRPr="00235E63" w14:paraId="41D24FBE" w14:textId="77777777" w:rsidTr="00A502A3">
        <w:trPr>
          <w:trHeight w:val="389"/>
        </w:trPr>
        <w:tc>
          <w:tcPr>
            <w:tcW w:w="9261" w:type="dxa"/>
            <w:gridSpan w:val="5"/>
          </w:tcPr>
          <w:p w14:paraId="112E8C8A" w14:textId="6D4E3745" w:rsidR="00422C65" w:rsidRPr="00235E63" w:rsidRDefault="00422C65" w:rsidP="00422C65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</w:t>
            </w:r>
            <w:r w:rsidRPr="006259A5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กลุ่มธุรกิจทางการเงิน</w:t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ดำรง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6259A5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34E22B7F" w14:textId="77777777" w:rsidR="001D525A" w:rsidRPr="00235E63" w:rsidRDefault="001D525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0511DE0" w14:textId="35834AA7" w:rsidR="00C473DD" w:rsidRPr="00235E63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35E6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03B56">
        <w:rPr>
          <w:rFonts w:asciiTheme="majorBidi" w:hAnsiTheme="majorBidi" w:cstheme="majorBidi"/>
          <w:sz w:val="30"/>
          <w:szCs w:val="30"/>
        </w:rPr>
        <w:t xml:space="preserve">31 </w:t>
      </w:r>
      <w:r w:rsidR="00E03B5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03B56">
        <w:rPr>
          <w:rFonts w:asciiTheme="majorBidi" w:hAnsiTheme="majorBidi" w:cstheme="majorBidi"/>
          <w:sz w:val="30"/>
          <w:szCs w:val="30"/>
        </w:rPr>
        <w:t>2569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35E63">
        <w:rPr>
          <w:rFonts w:asciiTheme="majorBidi" w:hAnsiTheme="majorBidi" w:cstheme="majorBidi"/>
          <w:sz w:val="30"/>
          <w:szCs w:val="30"/>
        </w:rPr>
        <w:t>31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35E63">
        <w:rPr>
          <w:rFonts w:asciiTheme="majorBidi" w:hAnsiTheme="majorBidi" w:cstheme="majorBidi"/>
          <w:sz w:val="30"/>
          <w:szCs w:val="30"/>
        </w:rPr>
        <w:t>256</w:t>
      </w:r>
      <w:r w:rsidR="00E03B56">
        <w:rPr>
          <w:rFonts w:asciiTheme="majorBidi" w:hAnsiTheme="majorBidi" w:cstheme="majorBidi"/>
          <w:sz w:val="30"/>
          <w:szCs w:val="30"/>
        </w:rPr>
        <w:t>8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กลุ่มธุรกิจทางการเงินไม่มีเงินกองทุนส่วนเพิ่มเพื่อรองรับการให้สินเชื่อแก่กลุ่มลูกหนี้รายใหญ่</w:t>
      </w:r>
    </w:p>
    <w:p w14:paraId="4216F4CE" w14:textId="77777777" w:rsidR="00B03610" w:rsidRPr="00235E63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</w:rPr>
      </w:pPr>
    </w:p>
    <w:p w14:paraId="1233D526" w14:textId="77777777" w:rsidR="00EE42B7" w:rsidRPr="00235E63" w:rsidRDefault="00EE42B7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21C78673" w14:textId="4D5659C7" w:rsidR="003E6720" w:rsidRPr="00235E63" w:rsidRDefault="00B742E5" w:rsidP="0069739B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การเปิดเผยข้อมูลเกี่ยวกับ</w:t>
      </w:r>
      <w:r w:rsidR="006D1BF4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รายชื่อบริษัทในกลุ่มธุรกิจทางการเงิน</w:t>
      </w:r>
      <w:r w:rsidR="001B567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และการ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ดำรงเงินกองทุนตามประกาศของ</w:t>
      </w:r>
      <w:r w:rsidR="0069739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B42A6C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</w:t>
      </w:r>
      <w:r w:rsidR="008C6567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ธุรกิจทางการเงิน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</w:t>
      </w:r>
      <w:r w:rsidR="008C6567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สำหรับกลุ่มธุรกิจทางการเงิน (ฉบับที่ </w:t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235E63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235E63" w14:paraId="0A4CDB59" w14:textId="77777777" w:rsidTr="00C07501">
        <w:tc>
          <w:tcPr>
            <w:tcW w:w="2430" w:type="dxa"/>
          </w:tcPr>
          <w:p w14:paraId="471BAC48" w14:textId="77777777" w:rsidR="00B742E5" w:rsidRPr="00235E63" w:rsidRDefault="00B742E5" w:rsidP="00B742E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</w:tcPr>
          <w:p w14:paraId="0BAD16B5" w14:textId="6083B11D" w:rsidR="00B742E5" w:rsidRPr="00235E63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235E63" w14:paraId="0202B521" w14:textId="77777777" w:rsidTr="00C07501">
        <w:tc>
          <w:tcPr>
            <w:tcW w:w="2430" w:type="dxa"/>
          </w:tcPr>
          <w:p w14:paraId="4187A4A6" w14:textId="77777777" w:rsidR="00B742E5" w:rsidRPr="00235E63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</w:tcPr>
          <w:p w14:paraId="0BC43A71" w14:textId="266883D3" w:rsidR="00B742E5" w:rsidRPr="00235E63" w:rsidRDefault="00E5044E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https://investor.scbx.com/</w:t>
            </w:r>
            <w:r w:rsidR="00604910" w:rsidRPr="00235E63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th</w:t>
            </w:r>
            <w:r w:rsidRPr="00235E63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/document/basel-iii-pillar-3-market-disclosures</w:t>
            </w:r>
          </w:p>
        </w:tc>
      </w:tr>
      <w:tr w:rsidR="00B742E5" w:rsidRPr="00235E63" w14:paraId="36EBD2DD" w14:textId="77777777" w:rsidTr="00C07501">
        <w:tc>
          <w:tcPr>
            <w:tcW w:w="2430" w:type="dxa"/>
          </w:tcPr>
          <w:p w14:paraId="3CEB6FAE" w14:textId="77777777" w:rsidR="00B742E5" w:rsidRPr="00235E63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</w:tcPr>
          <w:p w14:paraId="2F284500" w14:textId="38D1B35F" w:rsidR="00B742E5" w:rsidRPr="00235E63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เดือนหลังจากวันสิ้นงวดตามข้อกำหนดในประกาศ</w:t>
            </w:r>
            <w:r w:rsidR="00B42A6C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235E63" w14:paraId="3C1188EA" w14:textId="77777777" w:rsidTr="00C07501">
        <w:tc>
          <w:tcPr>
            <w:tcW w:w="2430" w:type="dxa"/>
          </w:tcPr>
          <w:p w14:paraId="1005352A" w14:textId="0E3254D4" w:rsidR="00B742E5" w:rsidRPr="00235E63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</w:tcPr>
          <w:p w14:paraId="32D54DAC" w14:textId="10CBC038" w:rsidR="00B742E5" w:rsidRPr="00235E63" w:rsidRDefault="00EB662D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B66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B662D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EB66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2568</w:t>
            </w:r>
          </w:p>
        </w:tc>
      </w:tr>
    </w:tbl>
    <w:p w14:paraId="4D877FFE" w14:textId="6862CA64" w:rsidR="00CE50B1" w:rsidRPr="00235E63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B889FFD" w14:textId="13D6BBF9" w:rsidR="00B742E5" w:rsidRPr="00235E63" w:rsidRDefault="00825C8F" w:rsidP="00516B7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การบริหารจัดการเงินกองทุน</w:t>
      </w:r>
    </w:p>
    <w:p w14:paraId="2E45BF2C" w14:textId="77777777" w:rsidR="00516B7B" w:rsidRPr="00235E63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7ECFE615" w14:textId="3CCD626D" w:rsidR="00825C8F" w:rsidRPr="00235E63" w:rsidRDefault="00566D9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</w:t>
      </w:r>
      <w:r w:rsidR="00E96B8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</w:t>
      </w:r>
      <w:r w:rsidR="00750622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</w:t>
      </w:r>
      <w:r w:rsidR="00750622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ตลอดจนสนับสนุนการเติบโตของธุรกิจ นอกจากนี้</w:t>
      </w:r>
      <w:r w:rsidR="00DF601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</w:t>
      </w:r>
      <w:r w:rsidR="00750622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235E63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577D0F86" w14:textId="428296BC" w:rsidR="00B742E5" w:rsidRPr="00235E63" w:rsidRDefault="0075062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="00B742E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เกี่ยวกับการดำรงเงินกองทุนมาโดยตลอด โดยข้อมูลตามตารางข้างต้นแสดงระดับเงินกองทุนเกินกว่าเกณฑ์ขั้นต่ำที่กำหนดโดย</w:t>
      </w:r>
      <w:r w:rsidR="00EF172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</w:p>
    <w:p w14:paraId="60CF0E8C" w14:textId="64C436D7" w:rsidR="00EE42B7" w:rsidRPr="00235E63" w:rsidRDefault="00EE42B7">
      <w:pPr>
        <w:rPr>
          <w:rFonts w:asciiTheme="majorBidi" w:eastAsia="Times New Roman" w:hAnsiTheme="majorBidi" w:cstheme="majorBidi"/>
          <w:spacing w:val="-4"/>
          <w:sz w:val="16"/>
          <w:szCs w:val="16"/>
          <w:cs/>
        </w:rPr>
      </w:pPr>
      <w:r w:rsidRPr="00235E63">
        <w:rPr>
          <w:rFonts w:asciiTheme="majorBidi" w:eastAsia="Times New Roman" w:hAnsiTheme="majorBidi" w:cstheme="majorBidi"/>
          <w:spacing w:val="-4"/>
          <w:sz w:val="16"/>
          <w:szCs w:val="16"/>
          <w:cs/>
        </w:rPr>
        <w:br w:type="page"/>
      </w:r>
    </w:p>
    <w:p w14:paraId="36E536D9" w14:textId="1F5C1A2E" w:rsidR="00B742E5" w:rsidRPr="00235E63" w:rsidRDefault="00B742E5" w:rsidP="00D017FF">
      <w:pPr>
        <w:pStyle w:val="Heading1"/>
        <w:ind w:left="540" w:hanging="540"/>
        <w:rPr>
          <w:rFonts w:asciiTheme="majorBidi" w:hAnsiTheme="majorBidi" w:cstheme="majorBidi"/>
        </w:rPr>
      </w:pPr>
      <w:bookmarkStart w:id="13" w:name="_สินทรัพย์ทางการเงินที่วัดมูลค่าด้วย"/>
      <w:bookmarkStart w:id="14" w:name="_Toc141724693"/>
      <w:bookmarkStart w:id="15" w:name="_Toc228286208"/>
      <w:bookmarkEnd w:id="13"/>
      <w:r w:rsidRPr="00235E63">
        <w:rPr>
          <w:rFonts w:asciiTheme="majorBidi" w:hAnsiTheme="majorBidi" w:cstheme="majorBidi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14"/>
      <w:bookmarkEnd w:id="15"/>
    </w:p>
    <w:p w14:paraId="5A0A89BE" w14:textId="2C446B95" w:rsidR="004C0431" w:rsidRPr="00235E63" w:rsidRDefault="004C043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8"/>
        <w:gridCol w:w="1260"/>
        <w:gridCol w:w="270"/>
        <w:gridCol w:w="1350"/>
        <w:gridCol w:w="270"/>
        <w:gridCol w:w="1350"/>
        <w:gridCol w:w="270"/>
        <w:gridCol w:w="1350"/>
      </w:tblGrid>
      <w:tr w:rsidR="001D525A" w:rsidRPr="00235E63" w14:paraId="4B19BAEB" w14:textId="77777777" w:rsidTr="00A502A3">
        <w:trPr>
          <w:trHeight w:val="377"/>
          <w:tblHeader/>
        </w:trPr>
        <w:tc>
          <w:tcPr>
            <w:tcW w:w="3168" w:type="dxa"/>
            <w:vAlign w:val="bottom"/>
          </w:tcPr>
          <w:p w14:paraId="4B70CD19" w14:textId="77777777" w:rsidR="001D525A" w:rsidRPr="00235E63" w:rsidRDefault="001D525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1790A99" w14:textId="77777777" w:rsidR="001D525A" w:rsidRPr="00235E63" w:rsidRDefault="001D525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B986107" w14:textId="77777777" w:rsidR="001D525A" w:rsidRPr="00235E63" w:rsidRDefault="001D525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3"/>
          </w:tcPr>
          <w:p w14:paraId="7FCF3463" w14:textId="77777777" w:rsidR="001D525A" w:rsidRPr="00235E63" w:rsidRDefault="001D525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1D525A" w:rsidRPr="00235E63" w14:paraId="305E65D6" w14:textId="77777777" w:rsidTr="00A502A3">
        <w:trPr>
          <w:trHeight w:val="377"/>
          <w:tblHeader/>
        </w:trPr>
        <w:tc>
          <w:tcPr>
            <w:tcW w:w="3168" w:type="dxa"/>
            <w:vAlign w:val="bottom"/>
          </w:tcPr>
          <w:p w14:paraId="35249413" w14:textId="77777777" w:rsidR="001D525A" w:rsidRPr="00235E63" w:rsidRDefault="001D525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7517A69" w14:textId="3309C875" w:rsidR="001D525A" w:rsidRPr="00235E63" w:rsidRDefault="00E03B56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  <w:p w14:paraId="6BD2025B" w14:textId="4C7F179C" w:rsidR="001D525A" w:rsidRPr="00235E63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03B56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70" w:type="dxa"/>
          </w:tcPr>
          <w:p w14:paraId="72B152B1" w14:textId="77777777" w:rsidR="001D525A" w:rsidRPr="00235E63" w:rsidRDefault="001D525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BE5766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7C2BAAB5" w14:textId="53358E6F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</w:tcPr>
          <w:p w14:paraId="3240ECF9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FCFD2D0" w14:textId="78A43F0E" w:rsidR="001D525A" w:rsidRPr="00235E63" w:rsidRDefault="00E03B56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  <w:p w14:paraId="62D764E7" w14:textId="2E18E9B4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03B56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70" w:type="dxa"/>
          </w:tcPr>
          <w:p w14:paraId="7C46EF1F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850661B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4F69FEBD" w14:textId="2807D06E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</w:tr>
      <w:tr w:rsidR="001D525A" w:rsidRPr="00235E63" w14:paraId="7F9E40D4" w14:textId="77777777" w:rsidTr="00A502A3">
        <w:trPr>
          <w:trHeight w:val="377"/>
          <w:tblHeader/>
        </w:trPr>
        <w:tc>
          <w:tcPr>
            <w:tcW w:w="3168" w:type="dxa"/>
            <w:vAlign w:val="bottom"/>
          </w:tcPr>
          <w:p w14:paraId="3075A007" w14:textId="77777777" w:rsidR="001D525A" w:rsidRPr="00235E63" w:rsidRDefault="001D525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B890BDA" w14:textId="77777777" w:rsidR="001D525A" w:rsidRPr="00235E63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439885D5" w14:textId="77777777" w:rsidR="001D525A" w:rsidRPr="00235E63" w:rsidRDefault="001D525A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D531BD6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085FCA52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DE15CA4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29ABE9E7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3391317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1D525A" w:rsidRPr="00235E63" w14:paraId="4EBA508E" w14:textId="77777777" w:rsidTr="00A502A3">
        <w:trPr>
          <w:trHeight w:val="377"/>
          <w:tblHeader/>
        </w:trPr>
        <w:tc>
          <w:tcPr>
            <w:tcW w:w="3168" w:type="dxa"/>
          </w:tcPr>
          <w:p w14:paraId="7529FF4C" w14:textId="77777777" w:rsidR="001D525A" w:rsidRPr="00235E63" w:rsidRDefault="001D525A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6120" w:type="dxa"/>
            <w:gridSpan w:val="7"/>
          </w:tcPr>
          <w:p w14:paraId="6733F13B" w14:textId="77777777" w:rsidR="001D525A" w:rsidRPr="00235E63" w:rsidRDefault="001D525A">
            <w:pPr>
              <w:tabs>
                <w:tab w:val="decimal" w:pos="640"/>
              </w:tabs>
              <w:suppressAutoHyphens/>
              <w:spacing w:after="0" w:line="240" w:lineRule="auto"/>
              <w:ind w:left="-106" w:right="-10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D525A" w:rsidRPr="00235E63" w14:paraId="590930DB" w14:textId="77777777" w:rsidTr="00A502A3">
        <w:trPr>
          <w:trHeight w:val="377"/>
        </w:trPr>
        <w:tc>
          <w:tcPr>
            <w:tcW w:w="3168" w:type="dxa"/>
          </w:tcPr>
          <w:p w14:paraId="5CB1358B" w14:textId="77777777" w:rsidR="001D525A" w:rsidRPr="00235E63" w:rsidRDefault="001D525A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260" w:type="dxa"/>
          </w:tcPr>
          <w:p w14:paraId="15600D29" w14:textId="77777777" w:rsidR="001D525A" w:rsidRPr="00235E63" w:rsidRDefault="001D525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0E59472" w14:textId="77777777" w:rsidR="001D525A" w:rsidRPr="00235E63" w:rsidRDefault="001D525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27C95E2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8EC8FC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0C122C5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C5FB463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E98051E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9740F" w:rsidRPr="00235E63" w14:paraId="45899AB8" w14:textId="77777777">
        <w:trPr>
          <w:trHeight w:val="377"/>
        </w:trPr>
        <w:tc>
          <w:tcPr>
            <w:tcW w:w="3168" w:type="dxa"/>
          </w:tcPr>
          <w:p w14:paraId="50A41D32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4300E69F" w14:textId="68468854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46,957</w:t>
            </w:r>
          </w:p>
        </w:tc>
        <w:tc>
          <w:tcPr>
            <w:tcW w:w="270" w:type="dxa"/>
            <w:vAlign w:val="bottom"/>
          </w:tcPr>
          <w:p w14:paraId="149C4B57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B02F975" w14:textId="4B0A5EC6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35,481</w:t>
            </w:r>
          </w:p>
        </w:tc>
        <w:tc>
          <w:tcPr>
            <w:tcW w:w="270" w:type="dxa"/>
          </w:tcPr>
          <w:p w14:paraId="4C28E7D4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8528030" w14:textId="3595D127" w:rsidR="00F9740F" w:rsidRPr="00F9740F" w:rsidRDefault="00F9740F" w:rsidP="00F9740F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  <w:r w:rsidR="00B374D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700C98E9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E531CEE" w14:textId="59710439" w:rsidR="00F9740F" w:rsidRPr="00F9740F" w:rsidRDefault="00F9740F" w:rsidP="00F9740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hAnsiTheme="majorBidi" w:cstheme="majorBidi"/>
                <w:sz w:val="28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F9740F" w:rsidRPr="00235E63" w14:paraId="0470F0BA" w14:textId="77777777">
        <w:trPr>
          <w:trHeight w:val="377"/>
        </w:trPr>
        <w:tc>
          <w:tcPr>
            <w:tcW w:w="3168" w:type="dxa"/>
          </w:tcPr>
          <w:p w14:paraId="4B0170E4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1154B1D3" w14:textId="74E8E6AA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7,594</w:t>
            </w:r>
          </w:p>
        </w:tc>
        <w:tc>
          <w:tcPr>
            <w:tcW w:w="270" w:type="dxa"/>
            <w:vAlign w:val="bottom"/>
          </w:tcPr>
          <w:p w14:paraId="79369AB4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ED9EE4A" w14:textId="7FE13F58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7,479</w:t>
            </w:r>
          </w:p>
        </w:tc>
        <w:tc>
          <w:tcPr>
            <w:tcW w:w="270" w:type="dxa"/>
          </w:tcPr>
          <w:p w14:paraId="4997734F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22F8327" w14:textId="0E71B8DC" w:rsidR="00F9740F" w:rsidRPr="00F9740F" w:rsidRDefault="00F9740F" w:rsidP="00F9740F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  <w:r w:rsidR="00B374D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03C746C3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EF26748" w14:textId="5AA6E003" w:rsidR="00F9740F" w:rsidRPr="00F9740F" w:rsidRDefault="00F9740F" w:rsidP="00F9740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F9740F" w:rsidRPr="00235E63" w14:paraId="520B622F" w14:textId="77777777">
        <w:trPr>
          <w:trHeight w:val="377"/>
        </w:trPr>
        <w:tc>
          <w:tcPr>
            <w:tcW w:w="3168" w:type="dxa"/>
          </w:tcPr>
          <w:p w14:paraId="7BCFD28E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</w:tcPr>
          <w:p w14:paraId="6ECD7A42" w14:textId="25E5F408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270" w:type="dxa"/>
            <w:vAlign w:val="bottom"/>
          </w:tcPr>
          <w:p w14:paraId="5BD82CBD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F3924C2" w14:textId="0AEEF27E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70" w:type="dxa"/>
          </w:tcPr>
          <w:p w14:paraId="1E43CEA4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A5B2AD8" w14:textId="33B30531" w:rsidR="00F9740F" w:rsidRPr="00F9740F" w:rsidRDefault="00F9740F" w:rsidP="00F9740F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  <w:r w:rsidR="00B374D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06875BF7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11DFCEC0" w14:textId="69F7C984" w:rsidR="00F9740F" w:rsidRPr="00F9740F" w:rsidRDefault="00F9740F" w:rsidP="00F9740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F9740F" w:rsidRPr="00235E63" w14:paraId="21E58847" w14:textId="77777777">
        <w:trPr>
          <w:trHeight w:val="377"/>
        </w:trPr>
        <w:tc>
          <w:tcPr>
            <w:tcW w:w="3168" w:type="dxa"/>
          </w:tcPr>
          <w:p w14:paraId="19C27506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</w:tcPr>
          <w:p w14:paraId="541039C0" w14:textId="01CF9C85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1,211</w:t>
            </w:r>
          </w:p>
        </w:tc>
        <w:tc>
          <w:tcPr>
            <w:tcW w:w="270" w:type="dxa"/>
            <w:vAlign w:val="bottom"/>
          </w:tcPr>
          <w:p w14:paraId="0D845B09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9A52B68" w14:textId="30839C7A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1,275</w:t>
            </w:r>
          </w:p>
        </w:tc>
        <w:tc>
          <w:tcPr>
            <w:tcW w:w="270" w:type="dxa"/>
          </w:tcPr>
          <w:p w14:paraId="407F0508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3F0CBFC" w14:textId="68E01882" w:rsidR="00F9740F" w:rsidRPr="00F9740F" w:rsidRDefault="00F9740F" w:rsidP="00F9740F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  <w:r w:rsidR="00B374D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27CE78B6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6F9A2C1" w14:textId="6CBFF329" w:rsidR="00F9740F" w:rsidRPr="00F9740F" w:rsidRDefault="00F9740F" w:rsidP="00F9740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F9740F" w:rsidRPr="00235E63" w14:paraId="3CDCEBB9" w14:textId="77777777">
        <w:trPr>
          <w:trHeight w:val="377"/>
        </w:trPr>
        <w:tc>
          <w:tcPr>
            <w:tcW w:w="3168" w:type="dxa"/>
            <w:vAlign w:val="bottom"/>
          </w:tcPr>
          <w:p w14:paraId="7DA9CE2D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579200" w14:textId="14B443FB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185</w:t>
            </w:r>
          </w:p>
        </w:tc>
        <w:tc>
          <w:tcPr>
            <w:tcW w:w="270" w:type="dxa"/>
            <w:vAlign w:val="bottom"/>
          </w:tcPr>
          <w:p w14:paraId="1888FB5F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5A20183E" w14:textId="386E9DE6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270" w:type="dxa"/>
          </w:tcPr>
          <w:p w14:paraId="1C4EED39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EF705C" w14:textId="02D90FCA" w:rsidR="00F9740F" w:rsidRPr="00F9740F" w:rsidRDefault="00F9740F" w:rsidP="00F9740F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  <w:r w:rsidR="00B374D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6EB64C4A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99AF0A" w14:textId="2A5E5DC5" w:rsidR="00F9740F" w:rsidRPr="00F9740F" w:rsidRDefault="00F9740F" w:rsidP="00F9740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F9740F" w:rsidRPr="00235E63" w14:paraId="7364E347" w14:textId="77777777">
        <w:trPr>
          <w:trHeight w:val="377"/>
        </w:trPr>
        <w:tc>
          <w:tcPr>
            <w:tcW w:w="3168" w:type="dxa"/>
            <w:vAlign w:val="bottom"/>
          </w:tcPr>
          <w:p w14:paraId="024BF0ED" w14:textId="77777777" w:rsidR="00F9740F" w:rsidRPr="00235E63" w:rsidRDefault="00F9740F" w:rsidP="00F9740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6669F9" w14:textId="62A0A75C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>55,998</w:t>
            </w:r>
          </w:p>
        </w:tc>
        <w:tc>
          <w:tcPr>
            <w:tcW w:w="270" w:type="dxa"/>
            <w:vAlign w:val="bottom"/>
          </w:tcPr>
          <w:p w14:paraId="11FC3FF1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52DB9CD" w14:textId="19884F3C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>44,389</w:t>
            </w:r>
          </w:p>
        </w:tc>
        <w:tc>
          <w:tcPr>
            <w:tcW w:w="270" w:type="dxa"/>
          </w:tcPr>
          <w:p w14:paraId="163D9842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6EAF3" w14:textId="0B103347" w:rsidR="00F9740F" w:rsidRPr="00F9740F" w:rsidRDefault="00F9740F" w:rsidP="00F9740F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-</w:t>
            </w:r>
            <w:r w:rsidR="00B374D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2870575A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3E0D2" w14:textId="13A3233E" w:rsidR="00F9740F" w:rsidRPr="00F9740F" w:rsidRDefault="00F9740F" w:rsidP="00F9740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-</w:t>
            </w:r>
          </w:p>
        </w:tc>
      </w:tr>
      <w:tr w:rsidR="00F9740F" w:rsidRPr="00235E63" w14:paraId="2F408527" w14:textId="77777777">
        <w:trPr>
          <w:trHeight w:val="366"/>
        </w:trPr>
        <w:tc>
          <w:tcPr>
            <w:tcW w:w="3168" w:type="dxa"/>
          </w:tcPr>
          <w:p w14:paraId="007018E7" w14:textId="77777777" w:rsidR="00F9740F" w:rsidRPr="00235E63" w:rsidRDefault="00F9740F" w:rsidP="00F9740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777FE01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1584D07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38FAA42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9837FF8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4D111D7" w14:textId="77777777" w:rsidR="00F9740F" w:rsidRPr="00F9740F" w:rsidRDefault="00F9740F" w:rsidP="00F9740F">
            <w:pPr>
              <w:tabs>
                <w:tab w:val="decimal" w:pos="800"/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3A644E7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CAE214E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9740F" w:rsidRPr="00235E63" w14:paraId="7E637CCF" w14:textId="77777777">
        <w:trPr>
          <w:trHeight w:val="366"/>
        </w:trPr>
        <w:tc>
          <w:tcPr>
            <w:tcW w:w="3168" w:type="dxa"/>
          </w:tcPr>
          <w:p w14:paraId="5940FE83" w14:textId="77777777" w:rsidR="00F9740F" w:rsidRPr="00235E63" w:rsidRDefault="00F9740F" w:rsidP="00F9740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260" w:type="dxa"/>
            <w:vAlign w:val="bottom"/>
          </w:tcPr>
          <w:p w14:paraId="2D70BD29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9159201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B8F0E7A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A2B1731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2258778" w14:textId="77777777" w:rsidR="00F9740F" w:rsidRPr="00F9740F" w:rsidRDefault="00F9740F" w:rsidP="00F9740F">
            <w:pPr>
              <w:tabs>
                <w:tab w:val="decimal" w:pos="800"/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4CAEA2D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786832E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9740F" w:rsidRPr="00235E63" w14:paraId="66B4D587" w14:textId="77777777">
        <w:trPr>
          <w:trHeight w:val="366"/>
        </w:trPr>
        <w:tc>
          <w:tcPr>
            <w:tcW w:w="3168" w:type="dxa"/>
          </w:tcPr>
          <w:p w14:paraId="49B81034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3552703C" w14:textId="48416796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9,973</w:t>
            </w:r>
          </w:p>
        </w:tc>
        <w:tc>
          <w:tcPr>
            <w:tcW w:w="270" w:type="dxa"/>
            <w:vAlign w:val="bottom"/>
          </w:tcPr>
          <w:p w14:paraId="36A8835E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C47141" w14:textId="4935E780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9,880</w:t>
            </w:r>
          </w:p>
        </w:tc>
        <w:tc>
          <w:tcPr>
            <w:tcW w:w="270" w:type="dxa"/>
          </w:tcPr>
          <w:p w14:paraId="0039CF17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4CA5E3A" w14:textId="1DF49359" w:rsidR="00F9740F" w:rsidRPr="00F9740F" w:rsidRDefault="00F9740F" w:rsidP="00F9740F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  <w:r w:rsidR="00B374D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228DABBE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00263A1" w14:textId="7EB0EF26" w:rsidR="00F9740F" w:rsidRPr="00F9740F" w:rsidRDefault="00F9740F" w:rsidP="00F9740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F9740F" w:rsidRPr="00235E63" w14:paraId="263AF94C" w14:textId="77777777">
        <w:trPr>
          <w:trHeight w:val="366"/>
        </w:trPr>
        <w:tc>
          <w:tcPr>
            <w:tcW w:w="3168" w:type="dxa"/>
          </w:tcPr>
          <w:p w14:paraId="4270852B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71B19663" w14:textId="102FC64E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545</w:t>
            </w:r>
          </w:p>
        </w:tc>
        <w:tc>
          <w:tcPr>
            <w:tcW w:w="270" w:type="dxa"/>
            <w:vAlign w:val="bottom"/>
          </w:tcPr>
          <w:p w14:paraId="44E35704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08E0274" w14:textId="54B93A13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658</w:t>
            </w:r>
          </w:p>
        </w:tc>
        <w:tc>
          <w:tcPr>
            <w:tcW w:w="270" w:type="dxa"/>
          </w:tcPr>
          <w:p w14:paraId="4300F95A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176ACA0A" w14:textId="1A2BFDD7" w:rsidR="00F9740F" w:rsidRPr="00F9740F" w:rsidRDefault="00F9740F" w:rsidP="00F9740F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  <w:r w:rsidR="00B374D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76D59B06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BA93AA0" w14:textId="5C3C8E9F" w:rsidR="00F9740F" w:rsidRPr="00F9740F" w:rsidRDefault="00F9740F" w:rsidP="00F9740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F9740F" w:rsidRPr="00235E63" w14:paraId="746AED78" w14:textId="77777777">
        <w:trPr>
          <w:trHeight w:val="366"/>
        </w:trPr>
        <w:tc>
          <w:tcPr>
            <w:tcW w:w="3168" w:type="dxa"/>
          </w:tcPr>
          <w:p w14:paraId="3F7AA51D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</w:tcPr>
          <w:p w14:paraId="5F1D0E78" w14:textId="13D7458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57,603</w:t>
            </w:r>
          </w:p>
        </w:tc>
        <w:tc>
          <w:tcPr>
            <w:tcW w:w="270" w:type="dxa"/>
            <w:vAlign w:val="bottom"/>
          </w:tcPr>
          <w:p w14:paraId="78C0EFA0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1CB5CBC2" w14:textId="4E1F4EFD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53,297</w:t>
            </w:r>
          </w:p>
        </w:tc>
        <w:tc>
          <w:tcPr>
            <w:tcW w:w="270" w:type="dxa"/>
          </w:tcPr>
          <w:p w14:paraId="0556840F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14D7DD" w14:textId="01EA9A22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270" w:type="dxa"/>
          </w:tcPr>
          <w:p w14:paraId="31AA1DC4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644B1EE" w14:textId="45D4BEE9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152</w:t>
            </w:r>
          </w:p>
        </w:tc>
      </w:tr>
      <w:tr w:rsidR="00F9740F" w:rsidRPr="00235E63" w14:paraId="508EEBE0" w14:textId="77777777">
        <w:trPr>
          <w:trHeight w:val="366"/>
        </w:trPr>
        <w:tc>
          <w:tcPr>
            <w:tcW w:w="3168" w:type="dxa"/>
            <w:vAlign w:val="bottom"/>
          </w:tcPr>
          <w:p w14:paraId="45251805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</w:tcPr>
          <w:p w14:paraId="3B17425F" w14:textId="4492FF72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270" w:type="dxa"/>
            <w:vAlign w:val="bottom"/>
          </w:tcPr>
          <w:p w14:paraId="065A0617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6A85016" w14:textId="2DB909C4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270" w:type="dxa"/>
          </w:tcPr>
          <w:p w14:paraId="42152A84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10CF194" w14:textId="3A956BE2" w:rsidR="00F9740F" w:rsidRPr="00F9740F" w:rsidRDefault="00F9740F" w:rsidP="00F9740F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-</w:t>
            </w:r>
            <w:r w:rsidR="00B374D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289C9CA0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1B316225" w14:textId="311B621C" w:rsidR="00F9740F" w:rsidRPr="00F9740F" w:rsidRDefault="00F9740F" w:rsidP="00F9740F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F9740F" w:rsidRPr="00235E63" w14:paraId="645B5ACB" w14:textId="77777777">
        <w:trPr>
          <w:trHeight w:val="20"/>
        </w:trPr>
        <w:tc>
          <w:tcPr>
            <w:tcW w:w="3168" w:type="dxa"/>
            <w:vAlign w:val="bottom"/>
          </w:tcPr>
          <w:p w14:paraId="15FBC054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0E02B8" w14:textId="565E831E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24,499</w:t>
            </w:r>
          </w:p>
        </w:tc>
        <w:tc>
          <w:tcPr>
            <w:tcW w:w="270" w:type="dxa"/>
            <w:vAlign w:val="bottom"/>
          </w:tcPr>
          <w:p w14:paraId="128B537E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060ECBFD" w14:textId="722DB2B0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23,842</w:t>
            </w:r>
          </w:p>
        </w:tc>
        <w:tc>
          <w:tcPr>
            <w:tcW w:w="270" w:type="dxa"/>
          </w:tcPr>
          <w:p w14:paraId="00B459C5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E4782A" w14:textId="7D18D2B6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7,848</w:t>
            </w:r>
          </w:p>
        </w:tc>
        <w:tc>
          <w:tcPr>
            <w:tcW w:w="270" w:type="dxa"/>
          </w:tcPr>
          <w:p w14:paraId="54E2B36E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0A75F1" w14:textId="4EFDF069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sz w:val="28"/>
              </w:rPr>
              <w:t>7,907</w:t>
            </w:r>
          </w:p>
        </w:tc>
      </w:tr>
      <w:tr w:rsidR="00F9740F" w:rsidRPr="00235E63" w14:paraId="41F7D180" w14:textId="77777777">
        <w:trPr>
          <w:trHeight w:val="366"/>
        </w:trPr>
        <w:tc>
          <w:tcPr>
            <w:tcW w:w="3168" w:type="dxa"/>
            <w:vAlign w:val="bottom"/>
          </w:tcPr>
          <w:p w14:paraId="1FB6F916" w14:textId="77777777" w:rsidR="00F9740F" w:rsidRPr="00235E63" w:rsidRDefault="00F9740F" w:rsidP="00F9740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7E8494" w14:textId="02D8F36A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>93,066</w:t>
            </w:r>
          </w:p>
        </w:tc>
        <w:tc>
          <w:tcPr>
            <w:tcW w:w="270" w:type="dxa"/>
            <w:vAlign w:val="bottom"/>
          </w:tcPr>
          <w:p w14:paraId="15B0F577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0C58596" w14:textId="0118D6C3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>88,127</w:t>
            </w:r>
          </w:p>
        </w:tc>
        <w:tc>
          <w:tcPr>
            <w:tcW w:w="270" w:type="dxa"/>
          </w:tcPr>
          <w:p w14:paraId="74A29D89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828D01" w14:textId="2CAB2B4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>7,982</w:t>
            </w:r>
          </w:p>
        </w:tc>
        <w:tc>
          <w:tcPr>
            <w:tcW w:w="270" w:type="dxa"/>
          </w:tcPr>
          <w:p w14:paraId="34681922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908EB" w14:textId="408F39E0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>8,059</w:t>
            </w:r>
          </w:p>
        </w:tc>
      </w:tr>
      <w:tr w:rsidR="00F9740F" w:rsidRPr="00235E63" w14:paraId="0D909773" w14:textId="77777777">
        <w:trPr>
          <w:trHeight w:val="70"/>
        </w:trPr>
        <w:tc>
          <w:tcPr>
            <w:tcW w:w="3168" w:type="dxa"/>
            <w:vAlign w:val="bottom"/>
          </w:tcPr>
          <w:p w14:paraId="5B2CE2D5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6DC38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63B3E30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CD9C37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FEECFA9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A14C87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201B17C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029EBD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F9740F" w:rsidRPr="00235E63" w14:paraId="5257979D" w14:textId="77777777">
        <w:trPr>
          <w:trHeight w:val="366"/>
        </w:trPr>
        <w:tc>
          <w:tcPr>
            <w:tcW w:w="3168" w:type="dxa"/>
            <w:vAlign w:val="bottom"/>
          </w:tcPr>
          <w:p w14:paraId="7F0EC1A2" w14:textId="77777777" w:rsidR="00F9740F" w:rsidRPr="00235E63" w:rsidRDefault="00F9740F" w:rsidP="00F9740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260" w:type="dxa"/>
          </w:tcPr>
          <w:p w14:paraId="74276028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5A0C58F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3C7CF80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3701F17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F659B09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7F96E67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70D3FDA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F9740F" w:rsidRPr="00235E63" w14:paraId="6BA2768D" w14:textId="77777777">
        <w:trPr>
          <w:trHeight w:val="366"/>
        </w:trPr>
        <w:tc>
          <w:tcPr>
            <w:tcW w:w="3168" w:type="dxa"/>
            <w:vAlign w:val="bottom"/>
          </w:tcPr>
          <w:p w14:paraId="056040F9" w14:textId="77777777" w:rsidR="00F9740F" w:rsidRPr="00235E63" w:rsidRDefault="00F9740F" w:rsidP="00F9740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A94940" w14:textId="57FED0FE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149</w:t>
            </w:r>
            <w:r w:rsidRPr="00F9740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9740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064</w:t>
            </w:r>
          </w:p>
        </w:tc>
        <w:tc>
          <w:tcPr>
            <w:tcW w:w="270" w:type="dxa"/>
            <w:vAlign w:val="bottom"/>
          </w:tcPr>
          <w:p w14:paraId="716C1050" w14:textId="77777777" w:rsidR="00F9740F" w:rsidRPr="00F9740F" w:rsidRDefault="00F9740F" w:rsidP="00F974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9BAB4C3" w14:textId="0BB1FB71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>132,516</w:t>
            </w:r>
          </w:p>
        </w:tc>
        <w:tc>
          <w:tcPr>
            <w:tcW w:w="270" w:type="dxa"/>
          </w:tcPr>
          <w:p w14:paraId="6AB585AA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0D5A904" w14:textId="751D277F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7</w:t>
            </w:r>
            <w:r w:rsidRPr="00F9740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9740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982</w:t>
            </w:r>
          </w:p>
        </w:tc>
        <w:tc>
          <w:tcPr>
            <w:tcW w:w="270" w:type="dxa"/>
          </w:tcPr>
          <w:p w14:paraId="2FC1EBA0" w14:textId="77777777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D79258D" w14:textId="55341A71" w:rsidR="00F9740F" w:rsidRPr="00F9740F" w:rsidRDefault="00F9740F" w:rsidP="00F9740F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9740F">
              <w:rPr>
                <w:rFonts w:asciiTheme="majorBidi" w:hAnsiTheme="majorBidi" w:cstheme="majorBidi"/>
                <w:b/>
                <w:bCs/>
                <w:sz w:val="28"/>
              </w:rPr>
              <w:t>8,059</w:t>
            </w:r>
          </w:p>
        </w:tc>
      </w:tr>
    </w:tbl>
    <w:p w14:paraId="00136118" w14:textId="77777777" w:rsidR="001D525A" w:rsidRPr="00235E63" w:rsidRDefault="001D525A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685DBB0F" w14:textId="65C56DAC" w:rsidR="00801B2E" w:rsidRPr="00235E63" w:rsidRDefault="00801B2E" w:rsidP="000624C8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eastAsia="Times New Roman" w:hAnsiTheme="majorBidi" w:cstheme="majorBidi"/>
          <w:b/>
          <w:bCs/>
          <w:color w:val="FF0000"/>
          <w:sz w:val="30"/>
          <w:szCs w:val="30"/>
          <w:lang w:eastAsia="zh-CN"/>
        </w:rPr>
      </w:pPr>
      <w:r w:rsidRPr="00235E6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ที</w:t>
      </w:r>
      <w:r w:rsidR="000624C8" w:rsidRPr="00235E63">
        <w:rPr>
          <w:rFonts w:asciiTheme="majorBidi" w:hAnsiTheme="majorBidi" w:cstheme="majorBidi" w:hint="cs"/>
          <w:sz w:val="30"/>
          <w:szCs w:val="30"/>
          <w:cs/>
        </w:rPr>
        <w:t>่</w:t>
      </w:r>
      <w:r w:rsidR="000624C8" w:rsidRPr="00235E63">
        <w:rPr>
          <w:rFonts w:asciiTheme="majorBidi" w:hAnsiTheme="majorBidi" w:cstheme="majorBidi"/>
          <w:sz w:val="30"/>
          <w:szCs w:val="30"/>
          <w:cs/>
        </w:rPr>
        <w:br/>
      </w:r>
      <w:r w:rsidRPr="00235E63">
        <w:rPr>
          <w:rFonts w:asciiTheme="majorBidi" w:hAnsiTheme="majorBidi" w:cstheme="majorBidi"/>
          <w:sz w:val="30"/>
          <w:szCs w:val="30"/>
          <w:cs/>
        </w:rPr>
        <w:t>ลงทุนโดยบริษัทย่อยที่ดำเนินธุรกิจเงินร่วมลงทุน (</w:t>
      </w:r>
      <w:r w:rsidRPr="00235E63">
        <w:rPr>
          <w:rFonts w:asciiTheme="majorBidi" w:hAnsiTheme="majorBidi" w:cstheme="majorBidi"/>
          <w:sz w:val="30"/>
          <w:szCs w:val="30"/>
        </w:rPr>
        <w:t>Venture Capital)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03B56">
        <w:rPr>
          <w:rFonts w:asciiTheme="majorBidi" w:hAnsiTheme="majorBidi" w:cstheme="majorBidi"/>
          <w:sz w:val="30"/>
          <w:szCs w:val="30"/>
        </w:rPr>
        <w:t xml:space="preserve">31 </w:t>
      </w:r>
      <w:r w:rsidR="00E03B5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03B56">
        <w:rPr>
          <w:rFonts w:asciiTheme="majorBidi" w:hAnsiTheme="majorBidi" w:cstheme="majorBidi"/>
          <w:sz w:val="30"/>
          <w:szCs w:val="30"/>
        </w:rPr>
        <w:t>2569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0220F6" w:rsidRPr="00235E63">
        <w:rPr>
          <w:rFonts w:asciiTheme="majorBidi" w:hAnsiTheme="majorBidi" w:cstheme="majorBidi"/>
          <w:sz w:val="30"/>
          <w:szCs w:val="30"/>
        </w:rPr>
        <w:br/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มีตราสารทุนในกิจการต่าง ๆ ที่ได้ลงทุนเป็นจำนวน </w:t>
      </w:r>
      <w:r w:rsidR="003A39CB">
        <w:rPr>
          <w:rFonts w:asciiTheme="majorBidi" w:hAnsiTheme="majorBidi" w:cstheme="majorBidi"/>
          <w:sz w:val="30"/>
          <w:szCs w:val="30"/>
        </w:rPr>
        <w:t>2,92</w:t>
      </w:r>
      <w:r w:rsidR="00F173ED">
        <w:rPr>
          <w:rFonts w:asciiTheme="majorBidi" w:hAnsiTheme="majorBidi" w:cstheme="majorBidi"/>
          <w:sz w:val="30"/>
          <w:szCs w:val="30"/>
        </w:rPr>
        <w:t>5</w:t>
      </w:r>
      <w:r w:rsidR="00C76A49" w:rsidRPr="00235E6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35E63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235E63">
        <w:rPr>
          <w:rFonts w:asciiTheme="majorBidi" w:hAnsiTheme="majorBidi" w:cstheme="majorBidi"/>
          <w:sz w:val="30"/>
          <w:szCs w:val="30"/>
        </w:rPr>
        <w:br/>
      </w:r>
      <w:r w:rsidRPr="00235E6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621553" w:rsidRPr="00235E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39CB">
        <w:rPr>
          <w:rFonts w:asciiTheme="majorBidi" w:hAnsiTheme="majorBidi" w:cstheme="majorBidi"/>
          <w:sz w:val="30"/>
          <w:szCs w:val="30"/>
          <w:lang w:val="en-GB"/>
        </w:rPr>
        <w:t>7.58</w:t>
      </w:r>
      <w:r w:rsidR="00621553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E77EAE">
        <w:rPr>
          <w:rFonts w:asciiTheme="majorBidi" w:hAnsiTheme="majorBidi" w:cstheme="majorBidi"/>
          <w:sz w:val="30"/>
          <w:szCs w:val="30"/>
        </w:rPr>
        <w:t>4</w:t>
      </w:r>
      <w:r w:rsidR="001702DC">
        <w:rPr>
          <w:rFonts w:asciiTheme="majorBidi" w:hAnsiTheme="majorBidi" w:cstheme="majorBidi"/>
          <w:sz w:val="30"/>
          <w:szCs w:val="30"/>
        </w:rPr>
        <w:t>0.00</w:t>
      </w:r>
      <w:r w:rsidR="00A95EF6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525E82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8165B">
        <w:rPr>
          <w:rFonts w:asciiTheme="majorBidi" w:hAnsiTheme="majorBidi" w:cstheme="majorBidi"/>
          <w:i/>
          <w:iCs/>
          <w:sz w:val="30"/>
          <w:szCs w:val="30"/>
        </w:rPr>
        <w:t>2,963</w:t>
      </w:r>
      <w:r w:rsidR="00AE04B7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="00193F64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7.58 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193F64" w:rsidRPr="00235E63">
        <w:rPr>
          <w:rFonts w:asciiTheme="majorBidi" w:hAnsiTheme="majorBidi" w:cstheme="majorBidi"/>
          <w:i/>
          <w:iCs/>
          <w:sz w:val="30"/>
          <w:szCs w:val="30"/>
        </w:rPr>
        <w:t>49.9</w:t>
      </w:r>
      <w:r w:rsidR="0058165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8153FC" w:rsidRPr="00235E63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</w:t>
      </w:r>
      <w:r w:rsidR="000624C8" w:rsidRPr="00235E6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0624C8" w:rsidRPr="00235E63">
        <w:rPr>
          <w:rFonts w:asciiTheme="majorBidi" w:hAnsiTheme="majorBidi" w:cstheme="majorBidi"/>
          <w:sz w:val="30"/>
          <w:szCs w:val="30"/>
        </w:rPr>
        <w:t>(Venture Capital)</w:t>
      </w:r>
      <w:r w:rsidR="000624C8" w:rsidRPr="00235E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153FC" w:rsidRPr="00235E63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E1C0849" w14:textId="1C62D540" w:rsidR="006202EF" w:rsidRPr="00235E63" w:rsidRDefault="006202EF">
      <w:pPr>
        <w:rPr>
          <w:rFonts w:asciiTheme="majorBidi" w:hAnsiTheme="majorBidi" w:cstheme="majorBidi"/>
          <w:sz w:val="16"/>
          <w:szCs w:val="16"/>
          <w:cs/>
        </w:rPr>
      </w:pPr>
      <w:r w:rsidRPr="00235E63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09034F07" w14:textId="18F16DD5" w:rsidR="00B742E5" w:rsidRPr="00235E63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16" w:name="_เงินลงทุนสุทธิ"/>
      <w:bookmarkStart w:id="17" w:name="_Toc141724694"/>
      <w:bookmarkStart w:id="18" w:name="_Toc228286209"/>
      <w:bookmarkEnd w:id="16"/>
      <w:r w:rsidRPr="00235E63">
        <w:rPr>
          <w:rFonts w:asciiTheme="majorBidi" w:hAnsiTheme="majorBidi" w:cstheme="majorBidi"/>
          <w:cs/>
        </w:rPr>
        <w:lastRenderedPageBreak/>
        <w:t>เงินลงทุนสุทธิ</w:t>
      </w:r>
      <w:bookmarkEnd w:id="17"/>
      <w:bookmarkEnd w:id="18"/>
    </w:p>
    <w:p w14:paraId="5EFB6C46" w14:textId="77777777" w:rsidR="00B742E5" w:rsidRPr="00235E63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5A420" w14:textId="35B49EF2" w:rsidR="00B742E5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10C8E3AB" w14:textId="77777777" w:rsidR="00E66C83" w:rsidRPr="00235E63" w:rsidRDefault="00E66C83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E66C83" w:rsidRPr="001B7687" w14:paraId="4AD4D5CE" w14:textId="77777777">
        <w:trPr>
          <w:trHeight w:val="360"/>
        </w:trPr>
        <w:tc>
          <w:tcPr>
            <w:tcW w:w="3870" w:type="dxa"/>
            <w:vAlign w:val="bottom"/>
          </w:tcPr>
          <w:p w14:paraId="5F9F1DEB" w14:textId="77777777" w:rsidR="00E66C83" w:rsidRPr="001B7687" w:rsidRDefault="00E66C8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64B96FC" w14:textId="77777777" w:rsidR="00E66C83" w:rsidRPr="001B7687" w:rsidRDefault="00E66C8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CEC40D9" w14:textId="77777777" w:rsidR="00E66C83" w:rsidRPr="001B7687" w:rsidRDefault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E80B60D" w14:textId="7CCBE07D" w:rsidR="00E66C83" w:rsidRPr="001B7687" w:rsidRDefault="00622DF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E66C83" w:rsidRPr="001B7687" w14:paraId="1F8B1618" w14:textId="77777777">
        <w:trPr>
          <w:trHeight w:val="360"/>
        </w:trPr>
        <w:tc>
          <w:tcPr>
            <w:tcW w:w="3870" w:type="dxa"/>
            <w:vAlign w:val="bottom"/>
          </w:tcPr>
          <w:p w14:paraId="77202AFA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81DA013" w14:textId="654D881E" w:rsidR="00E66C83" w:rsidRPr="001B7687" w:rsidRDefault="00E66C83" w:rsidP="00E66C8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392B812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EAC42BB" w14:textId="09E01076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18908FB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12A4133" w14:textId="29DC3814" w:rsidR="00E66C83" w:rsidRPr="001B7687" w:rsidRDefault="00E66C83" w:rsidP="00E66C8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D142E52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A41F61B" w14:textId="006014A3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E66C83" w:rsidRPr="001B7687" w14:paraId="66B61D4C" w14:textId="77777777">
        <w:trPr>
          <w:trHeight w:val="360"/>
        </w:trPr>
        <w:tc>
          <w:tcPr>
            <w:tcW w:w="3870" w:type="dxa"/>
            <w:vAlign w:val="bottom"/>
          </w:tcPr>
          <w:p w14:paraId="621B2BCE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76C7439" w14:textId="2B0C038E" w:rsidR="00E66C83" w:rsidRPr="001B7687" w:rsidRDefault="00E66C83" w:rsidP="00E66C8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26B38840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07EB50C" w14:textId="2AE0A145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27F4773C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88F0585" w14:textId="010C1095" w:rsidR="00E66C83" w:rsidRPr="001B7687" w:rsidRDefault="00E66C83" w:rsidP="00E66C8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51D3BF85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36722FD" w14:textId="53B76C6A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</w:tr>
      <w:tr w:rsidR="00E66C83" w:rsidRPr="001B7687" w14:paraId="71E2D0BA" w14:textId="77777777">
        <w:trPr>
          <w:trHeight w:val="360"/>
        </w:trPr>
        <w:tc>
          <w:tcPr>
            <w:tcW w:w="3870" w:type="dxa"/>
            <w:vAlign w:val="bottom"/>
          </w:tcPr>
          <w:p w14:paraId="738EE132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B622D48" w14:textId="77777777" w:rsidR="00E66C83" w:rsidRPr="001B7687" w:rsidRDefault="00E66C83" w:rsidP="00E66C8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06FEF36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138AC1B" w14:textId="77777777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62F5834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157BF46" w14:textId="77777777" w:rsidR="00E66C83" w:rsidRPr="001B7687" w:rsidRDefault="00E66C83" w:rsidP="00E66C8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5E51A7FC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DA65A4A" w14:textId="77777777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E66C83" w:rsidRPr="001B7687" w14:paraId="66F80985" w14:textId="77777777">
        <w:trPr>
          <w:trHeight w:val="360"/>
        </w:trPr>
        <w:tc>
          <w:tcPr>
            <w:tcW w:w="3870" w:type="dxa"/>
            <w:vAlign w:val="bottom"/>
          </w:tcPr>
          <w:p w14:paraId="256E558D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4D4BDF2" w14:textId="77777777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40879779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CCADD64" w14:textId="77777777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7D9C1666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814356C" w14:textId="77777777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6A525F80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526A796" w14:textId="77777777" w:rsidR="00E66C83" w:rsidRPr="001B7687" w:rsidRDefault="00E66C83" w:rsidP="00E66C8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E66C83" w:rsidRPr="001B7687" w14:paraId="365FA5BA" w14:textId="77777777">
        <w:trPr>
          <w:trHeight w:val="360"/>
        </w:trPr>
        <w:tc>
          <w:tcPr>
            <w:tcW w:w="3870" w:type="dxa"/>
          </w:tcPr>
          <w:p w14:paraId="54922009" w14:textId="77777777" w:rsidR="00E66C83" w:rsidRPr="001B7687" w:rsidRDefault="00E66C83" w:rsidP="00E66C8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</w:tcPr>
          <w:p w14:paraId="04E3E89E" w14:textId="77777777" w:rsidR="00E66C83" w:rsidRPr="001B7687" w:rsidRDefault="00E66C83" w:rsidP="00E66C83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E66C83" w:rsidRPr="001B7687" w14:paraId="48155F75" w14:textId="77777777">
        <w:trPr>
          <w:trHeight w:val="360"/>
        </w:trPr>
        <w:tc>
          <w:tcPr>
            <w:tcW w:w="3870" w:type="dxa"/>
          </w:tcPr>
          <w:p w14:paraId="0E65B07B" w14:textId="77777777" w:rsidR="00E66C83" w:rsidRPr="001B7687" w:rsidRDefault="00E66C83" w:rsidP="00E66C8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ราคาทุนตัดจำหน่าย</w:t>
            </w:r>
          </w:p>
        </w:tc>
        <w:tc>
          <w:tcPr>
            <w:tcW w:w="5310" w:type="dxa"/>
            <w:gridSpan w:val="7"/>
          </w:tcPr>
          <w:p w14:paraId="6E302557" w14:textId="77777777" w:rsidR="00E66C83" w:rsidRPr="001B7687" w:rsidRDefault="00E66C83" w:rsidP="00E66C8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EF1ED5" w:rsidRPr="001B7687" w14:paraId="212BF648" w14:textId="77777777">
        <w:trPr>
          <w:trHeight w:val="360"/>
        </w:trPr>
        <w:tc>
          <w:tcPr>
            <w:tcW w:w="3870" w:type="dxa"/>
          </w:tcPr>
          <w:p w14:paraId="76FBF839" w14:textId="77777777" w:rsidR="00EF1ED5" w:rsidRPr="001B7687" w:rsidRDefault="00EF1ED5" w:rsidP="00EF1ED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3B6E920D" w14:textId="067F190E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227,779</w:t>
            </w:r>
          </w:p>
        </w:tc>
        <w:tc>
          <w:tcPr>
            <w:tcW w:w="270" w:type="dxa"/>
            <w:vAlign w:val="bottom"/>
          </w:tcPr>
          <w:p w14:paraId="1BE5D391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AF22928" w14:textId="29DEE1F0" w:rsidR="00EF1ED5" w:rsidRPr="00EF1ED5" w:rsidRDefault="00EF1ED5" w:rsidP="00EF1ED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227,649</w:t>
            </w:r>
          </w:p>
        </w:tc>
        <w:tc>
          <w:tcPr>
            <w:tcW w:w="270" w:type="dxa"/>
            <w:vAlign w:val="bottom"/>
          </w:tcPr>
          <w:p w14:paraId="1721C850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60E644E" w14:textId="3FF16EC9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12AC37F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09AE410" w14:textId="77777777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EF1ED5" w:rsidRPr="001B7687" w14:paraId="682AFADB" w14:textId="77777777">
        <w:trPr>
          <w:trHeight w:val="360"/>
        </w:trPr>
        <w:tc>
          <w:tcPr>
            <w:tcW w:w="3870" w:type="dxa"/>
          </w:tcPr>
          <w:p w14:paraId="2E93F209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</w:tcPr>
          <w:p w14:paraId="7CB920DA" w14:textId="54F0E77B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270" w:type="dxa"/>
            <w:vAlign w:val="bottom"/>
          </w:tcPr>
          <w:p w14:paraId="652E4660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B4EC264" w14:textId="00EF2DA4" w:rsidR="00EF1ED5" w:rsidRPr="00EF1ED5" w:rsidRDefault="00EF1ED5" w:rsidP="00EF1ED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270" w:type="dxa"/>
            <w:vAlign w:val="bottom"/>
          </w:tcPr>
          <w:p w14:paraId="57845749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B156703" w14:textId="2C33D9CE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4F1D893F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B2727B4" w14:textId="77777777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EF1ED5" w:rsidRPr="001B7687" w14:paraId="00358E18" w14:textId="77777777">
        <w:trPr>
          <w:trHeight w:val="360"/>
        </w:trPr>
        <w:tc>
          <w:tcPr>
            <w:tcW w:w="3870" w:type="dxa"/>
            <w:vAlign w:val="bottom"/>
          </w:tcPr>
          <w:p w14:paraId="53E694ED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EC1B1E" w14:textId="38ED38C5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270" w:type="dxa"/>
            <w:vAlign w:val="bottom"/>
          </w:tcPr>
          <w:p w14:paraId="2FD931A1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A51BE43" w14:textId="61555FB5" w:rsidR="00EF1ED5" w:rsidRPr="00EF1ED5" w:rsidRDefault="00EF1ED5" w:rsidP="00EF1ED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(43)</w:t>
            </w:r>
          </w:p>
        </w:tc>
        <w:tc>
          <w:tcPr>
            <w:tcW w:w="270" w:type="dxa"/>
            <w:vAlign w:val="bottom"/>
          </w:tcPr>
          <w:p w14:paraId="6CFCE2D5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97050F" w14:textId="5C3783EF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8A9D7B6" w14:textId="77777777" w:rsidR="00EF1ED5" w:rsidRPr="00EF1ED5" w:rsidRDefault="00EF1ED5" w:rsidP="00EF1ED5">
            <w:pPr>
              <w:tabs>
                <w:tab w:val="decimal" w:pos="640"/>
                <w:tab w:val="decimal" w:pos="860"/>
                <w:tab w:val="decimal" w:pos="976"/>
              </w:tabs>
              <w:suppressAutoHyphens/>
              <w:snapToGrid w:val="0"/>
              <w:spacing w:after="0" w:line="240" w:lineRule="auto"/>
              <w:ind w:left="-109" w:right="-87" w:firstLine="10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6C50AA0" w14:textId="77777777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EF1ED5" w:rsidRPr="001B7687" w14:paraId="0F7A60D8" w14:textId="77777777">
        <w:trPr>
          <w:trHeight w:val="360"/>
        </w:trPr>
        <w:tc>
          <w:tcPr>
            <w:tcW w:w="3870" w:type="dxa"/>
            <w:vAlign w:val="bottom"/>
          </w:tcPr>
          <w:p w14:paraId="2198ECD6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C2977A" w14:textId="7FA7A44C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227,860</w:t>
            </w:r>
          </w:p>
        </w:tc>
        <w:tc>
          <w:tcPr>
            <w:tcW w:w="270" w:type="dxa"/>
            <w:vAlign w:val="bottom"/>
          </w:tcPr>
          <w:p w14:paraId="7E39DAFD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931A8B" w14:textId="3FC3371C" w:rsidR="00EF1ED5" w:rsidRPr="00EF1ED5" w:rsidRDefault="00EF1ED5" w:rsidP="00EF1ED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227,739</w:t>
            </w:r>
          </w:p>
        </w:tc>
        <w:tc>
          <w:tcPr>
            <w:tcW w:w="270" w:type="dxa"/>
            <w:vAlign w:val="bottom"/>
          </w:tcPr>
          <w:p w14:paraId="026E1001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68B11B" w14:textId="58CD4855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25F423B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7CD814" w14:textId="77777777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</w:tr>
    </w:tbl>
    <w:p w14:paraId="322652A4" w14:textId="5948C209" w:rsidR="00B742E5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696E01" w:rsidRPr="001B7687" w14:paraId="43704420" w14:textId="77777777">
        <w:trPr>
          <w:trHeight w:val="360"/>
        </w:trPr>
        <w:tc>
          <w:tcPr>
            <w:tcW w:w="3870" w:type="dxa"/>
            <w:vAlign w:val="bottom"/>
          </w:tcPr>
          <w:p w14:paraId="0CDB343C" w14:textId="77777777" w:rsidR="00696E01" w:rsidRPr="001B7687" w:rsidRDefault="00696E0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06F8EAE" w14:textId="77777777" w:rsidR="00696E01" w:rsidRPr="001B7687" w:rsidRDefault="00696E01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2C17B7B" w14:textId="77777777" w:rsidR="00696E01" w:rsidRPr="001B7687" w:rsidRDefault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3AB0875" w14:textId="5D6E1101" w:rsidR="00696E01" w:rsidRPr="001B7687" w:rsidRDefault="00622DFB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696E01" w:rsidRPr="001B7687" w14:paraId="32B4A7AC" w14:textId="77777777">
        <w:trPr>
          <w:trHeight w:val="360"/>
        </w:trPr>
        <w:tc>
          <w:tcPr>
            <w:tcW w:w="3870" w:type="dxa"/>
            <w:vAlign w:val="bottom"/>
          </w:tcPr>
          <w:p w14:paraId="233A4558" w14:textId="77777777" w:rsidR="00696E01" w:rsidRPr="001B7687" w:rsidRDefault="00696E01" w:rsidP="00696E0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D831438" w14:textId="539F2DEB" w:rsidR="00696E01" w:rsidRPr="001B7687" w:rsidRDefault="00696E01" w:rsidP="00696E0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8AB5440" w14:textId="77777777" w:rsidR="00696E01" w:rsidRPr="001B7687" w:rsidRDefault="00696E01" w:rsidP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FCC0605" w14:textId="1CB178E6" w:rsidR="00696E01" w:rsidRPr="001B7687" w:rsidRDefault="00696E01" w:rsidP="00696E0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10FE7E0" w14:textId="77777777" w:rsidR="00696E01" w:rsidRPr="001B7687" w:rsidRDefault="00696E01" w:rsidP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A3F5218" w14:textId="5F77D1F1" w:rsidR="00696E01" w:rsidRPr="001B7687" w:rsidRDefault="00696E01" w:rsidP="00696E0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A3D34C3" w14:textId="77777777" w:rsidR="00696E01" w:rsidRPr="001B7687" w:rsidRDefault="00696E01" w:rsidP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91E1913" w14:textId="12BDE1D8" w:rsidR="00696E01" w:rsidRPr="001B7687" w:rsidRDefault="00696E01" w:rsidP="00696E0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696E01" w:rsidRPr="001B7687" w14:paraId="36E7E677" w14:textId="77777777">
        <w:trPr>
          <w:trHeight w:val="360"/>
        </w:trPr>
        <w:tc>
          <w:tcPr>
            <w:tcW w:w="3870" w:type="dxa"/>
            <w:vAlign w:val="bottom"/>
          </w:tcPr>
          <w:p w14:paraId="44F24E60" w14:textId="77777777" w:rsidR="00696E01" w:rsidRPr="001B7687" w:rsidRDefault="00696E01" w:rsidP="00696E0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EB58F0B" w14:textId="73CCA31B" w:rsidR="00696E01" w:rsidRPr="001B7687" w:rsidRDefault="00696E01" w:rsidP="00696E0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363D6E7D" w14:textId="77777777" w:rsidR="00696E01" w:rsidRPr="001B7687" w:rsidRDefault="00696E01" w:rsidP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DC494EA" w14:textId="116365F2" w:rsidR="00696E01" w:rsidRPr="001B7687" w:rsidRDefault="00696E01" w:rsidP="00696E0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2991B73E" w14:textId="77777777" w:rsidR="00696E01" w:rsidRPr="001B7687" w:rsidRDefault="00696E01" w:rsidP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62F7E18" w14:textId="25AEE48B" w:rsidR="00696E01" w:rsidRPr="001B7687" w:rsidRDefault="00696E01" w:rsidP="00696E01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77053DE0" w14:textId="77777777" w:rsidR="00696E01" w:rsidRPr="001B7687" w:rsidRDefault="00696E01" w:rsidP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F23AE71" w14:textId="43DAF0ED" w:rsidR="00696E01" w:rsidRPr="001B7687" w:rsidRDefault="00696E01" w:rsidP="00696E0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</w:tr>
      <w:tr w:rsidR="00696E01" w:rsidRPr="001B7687" w14:paraId="276433F9" w14:textId="77777777">
        <w:trPr>
          <w:trHeight w:val="360"/>
        </w:trPr>
        <w:tc>
          <w:tcPr>
            <w:tcW w:w="3870" w:type="dxa"/>
            <w:vAlign w:val="bottom"/>
          </w:tcPr>
          <w:p w14:paraId="79812CA8" w14:textId="77777777" w:rsidR="00696E01" w:rsidRPr="001B7687" w:rsidRDefault="00696E0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B9B2988" w14:textId="77777777" w:rsidR="00696E01" w:rsidRPr="001B7687" w:rsidRDefault="00696E0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3A953407" w14:textId="77777777" w:rsidR="00696E01" w:rsidRPr="001B7687" w:rsidRDefault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F9C07F" w14:textId="77777777" w:rsidR="00696E01" w:rsidRPr="001B7687" w:rsidRDefault="00696E0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705A7457" w14:textId="77777777" w:rsidR="00696E01" w:rsidRPr="001B7687" w:rsidRDefault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92E3440" w14:textId="77777777" w:rsidR="00696E01" w:rsidRPr="001B7687" w:rsidRDefault="00696E0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5C9764D3" w14:textId="77777777" w:rsidR="00696E01" w:rsidRPr="001B7687" w:rsidRDefault="00696E01">
            <w:pPr>
              <w:tabs>
                <w:tab w:val="decimal" w:pos="640"/>
              </w:tabs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703C9DF" w14:textId="77777777" w:rsidR="00696E01" w:rsidRPr="001B7687" w:rsidRDefault="00696E0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696E01" w:rsidRPr="001B7687" w14:paraId="487781A6" w14:textId="77777777">
        <w:trPr>
          <w:trHeight w:val="360"/>
        </w:trPr>
        <w:tc>
          <w:tcPr>
            <w:tcW w:w="3870" w:type="dxa"/>
            <w:vAlign w:val="bottom"/>
          </w:tcPr>
          <w:p w14:paraId="4A2AA7A1" w14:textId="77777777" w:rsidR="00696E01" w:rsidRPr="001B7687" w:rsidRDefault="00696E0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616DB2F6" w14:textId="77777777" w:rsidR="00696E01" w:rsidRPr="001B7687" w:rsidRDefault="00696E01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696E01" w:rsidRPr="001B7687" w14:paraId="43526050" w14:textId="77777777">
        <w:trPr>
          <w:trHeight w:val="360"/>
        </w:trPr>
        <w:tc>
          <w:tcPr>
            <w:tcW w:w="3870" w:type="dxa"/>
            <w:vAlign w:val="bottom"/>
          </w:tcPr>
          <w:p w14:paraId="2BB5A7EE" w14:textId="77777777" w:rsidR="00696E01" w:rsidRPr="001B7687" w:rsidRDefault="00696E0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1B7687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2F81B24" w14:textId="77777777" w:rsidR="00696E01" w:rsidRPr="001B7687" w:rsidRDefault="00696E0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336316F" w14:textId="77777777" w:rsidR="00696E01" w:rsidRPr="001B7687" w:rsidRDefault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11344D1" w14:textId="77777777" w:rsidR="00696E01" w:rsidRPr="001B7687" w:rsidRDefault="00696E01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1B43E96F" w14:textId="77777777" w:rsidR="00696E01" w:rsidRPr="001B7687" w:rsidRDefault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75F0332" w14:textId="77777777" w:rsidR="00696E01" w:rsidRPr="001B7687" w:rsidRDefault="00696E0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30A4DA9" w14:textId="77777777" w:rsidR="00696E01" w:rsidRPr="001B7687" w:rsidRDefault="00696E01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D522496" w14:textId="77777777" w:rsidR="00696E01" w:rsidRPr="001B7687" w:rsidRDefault="00696E01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EF1ED5" w:rsidRPr="001B7687" w14:paraId="5D82F41B" w14:textId="77777777">
        <w:trPr>
          <w:trHeight w:val="360"/>
        </w:trPr>
        <w:tc>
          <w:tcPr>
            <w:tcW w:w="3870" w:type="dxa"/>
            <w:vAlign w:val="bottom"/>
          </w:tcPr>
          <w:p w14:paraId="4A45C463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718BF64F" w14:textId="18F750D6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216,419</w:t>
            </w:r>
          </w:p>
        </w:tc>
        <w:tc>
          <w:tcPr>
            <w:tcW w:w="270" w:type="dxa"/>
            <w:vAlign w:val="bottom"/>
          </w:tcPr>
          <w:p w14:paraId="21752791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67BAAB0" w14:textId="1A2522FA" w:rsidR="00EF1ED5" w:rsidRPr="00EF1ED5" w:rsidRDefault="00EF1ED5" w:rsidP="00EF1ED5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168,885</w:t>
            </w:r>
          </w:p>
        </w:tc>
        <w:tc>
          <w:tcPr>
            <w:tcW w:w="270" w:type="dxa"/>
            <w:vAlign w:val="bottom"/>
          </w:tcPr>
          <w:p w14:paraId="714FE093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06761EA" w14:textId="79C035F2" w:rsidR="00EF1ED5" w:rsidRPr="00EF1ED5" w:rsidRDefault="00EF1ED5" w:rsidP="00EF1ED5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92400E3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542C4C1" w14:textId="77777777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EF1ED5" w:rsidRPr="001B7687" w14:paraId="3D9FCB1B" w14:textId="77777777">
        <w:trPr>
          <w:trHeight w:val="360"/>
        </w:trPr>
        <w:tc>
          <w:tcPr>
            <w:tcW w:w="3870" w:type="dxa"/>
            <w:vAlign w:val="bottom"/>
          </w:tcPr>
          <w:p w14:paraId="03DBA167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CBADFC" w14:textId="62E4DBA9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6,290</w:t>
            </w:r>
          </w:p>
        </w:tc>
        <w:tc>
          <w:tcPr>
            <w:tcW w:w="270" w:type="dxa"/>
            <w:vAlign w:val="bottom"/>
          </w:tcPr>
          <w:p w14:paraId="6FDE4D8C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1EC1F" w14:textId="3F2DD981" w:rsidR="00EF1ED5" w:rsidRPr="00EF1ED5" w:rsidRDefault="00EF1ED5" w:rsidP="00EF1ED5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27,835</w:t>
            </w:r>
          </w:p>
        </w:tc>
        <w:tc>
          <w:tcPr>
            <w:tcW w:w="270" w:type="dxa"/>
            <w:vAlign w:val="bottom"/>
          </w:tcPr>
          <w:p w14:paraId="67DC2944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2804E7" w14:textId="5DE28557" w:rsidR="00EF1ED5" w:rsidRPr="00EF1ED5" w:rsidRDefault="00EF1ED5" w:rsidP="00EF1ED5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E50B450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222D9" w14:textId="77777777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EF1ED5" w:rsidRPr="001B7687" w14:paraId="3AA28781" w14:textId="77777777">
        <w:trPr>
          <w:trHeight w:val="360"/>
        </w:trPr>
        <w:tc>
          <w:tcPr>
            <w:tcW w:w="3870" w:type="dxa"/>
            <w:vAlign w:val="bottom"/>
          </w:tcPr>
          <w:p w14:paraId="363F9058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914906" w14:textId="00CBCBE6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222,709</w:t>
            </w:r>
          </w:p>
        </w:tc>
        <w:tc>
          <w:tcPr>
            <w:tcW w:w="270" w:type="dxa"/>
            <w:vAlign w:val="bottom"/>
          </w:tcPr>
          <w:p w14:paraId="43AB48D7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163BE5" w14:textId="173469D3" w:rsidR="00EF1ED5" w:rsidRPr="00EF1ED5" w:rsidRDefault="00EF1ED5" w:rsidP="00EF1ED5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196,720</w:t>
            </w:r>
          </w:p>
        </w:tc>
        <w:tc>
          <w:tcPr>
            <w:tcW w:w="270" w:type="dxa"/>
            <w:vAlign w:val="bottom"/>
          </w:tcPr>
          <w:p w14:paraId="79048738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4770A" w14:textId="56224155" w:rsidR="00EF1ED5" w:rsidRPr="00EF1ED5" w:rsidRDefault="00EF1ED5" w:rsidP="00EF1ED5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51792AD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2BABB" w14:textId="77777777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</w:tr>
      <w:tr w:rsidR="00EF1ED5" w:rsidRPr="001B7687" w14:paraId="40C99A1D" w14:textId="77777777">
        <w:trPr>
          <w:trHeight w:val="46"/>
        </w:trPr>
        <w:tc>
          <w:tcPr>
            <w:tcW w:w="3870" w:type="dxa"/>
            <w:vAlign w:val="bottom"/>
          </w:tcPr>
          <w:p w14:paraId="0835251A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DD03A0" w14:textId="77777777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EE0FF45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ADD482" w14:textId="77777777" w:rsidR="00EF1ED5" w:rsidRPr="00EF1ED5" w:rsidRDefault="00EF1ED5" w:rsidP="00EF1ED5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FBE3BEC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0D8529" w14:textId="77777777" w:rsidR="00EF1ED5" w:rsidRPr="00EF1ED5" w:rsidRDefault="00EF1ED5" w:rsidP="00EF1ED5">
            <w:pPr>
              <w:tabs>
                <w:tab w:val="decimal" w:pos="641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1BA20C0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87620F" w14:textId="77777777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EF1ED5" w:rsidRPr="001B7687" w14:paraId="2EDED038" w14:textId="77777777">
        <w:trPr>
          <w:trHeight w:val="360"/>
        </w:trPr>
        <w:tc>
          <w:tcPr>
            <w:tcW w:w="3870" w:type="dxa"/>
            <w:vAlign w:val="bottom"/>
          </w:tcPr>
          <w:p w14:paraId="112A1B03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175AF8B7" w14:textId="2559E071" w:rsidR="00EF1ED5" w:rsidRPr="00EF1ED5" w:rsidRDefault="00EF1ED5" w:rsidP="00EF1ED5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(17)</w:t>
            </w:r>
          </w:p>
        </w:tc>
        <w:tc>
          <w:tcPr>
            <w:tcW w:w="270" w:type="dxa"/>
            <w:vAlign w:val="bottom"/>
          </w:tcPr>
          <w:p w14:paraId="180447EB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747C820" w14:textId="518121F3" w:rsidR="00EF1ED5" w:rsidRPr="00EF1ED5" w:rsidRDefault="00EF1ED5" w:rsidP="00EF1ED5">
            <w:pPr>
              <w:tabs>
                <w:tab w:val="decimal" w:pos="817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(14)</w:t>
            </w:r>
          </w:p>
        </w:tc>
        <w:tc>
          <w:tcPr>
            <w:tcW w:w="270" w:type="dxa"/>
            <w:vAlign w:val="bottom"/>
          </w:tcPr>
          <w:p w14:paraId="17D577F3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36776B9" w14:textId="7B3134D7" w:rsidR="00EF1ED5" w:rsidRPr="00EF1ED5" w:rsidRDefault="00EF1ED5" w:rsidP="00EF1ED5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342820E" w14:textId="77777777" w:rsidR="00EF1ED5" w:rsidRPr="00EF1ED5" w:rsidRDefault="00EF1ED5" w:rsidP="00EF1ED5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9842DD4" w14:textId="77777777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</w:tbl>
    <w:p w14:paraId="4ED9994E" w14:textId="039E7148" w:rsidR="007D0146" w:rsidRDefault="007D0146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C8BAE" w14:textId="77777777" w:rsidR="007D0146" w:rsidRDefault="007D0146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134"/>
        <w:gridCol w:w="283"/>
        <w:gridCol w:w="1134"/>
        <w:gridCol w:w="284"/>
        <w:gridCol w:w="1134"/>
        <w:gridCol w:w="236"/>
        <w:gridCol w:w="1114"/>
      </w:tblGrid>
      <w:tr w:rsidR="007D0146" w:rsidRPr="001B7687" w14:paraId="0EE420FD" w14:textId="77777777">
        <w:trPr>
          <w:trHeight w:val="80"/>
        </w:trPr>
        <w:tc>
          <w:tcPr>
            <w:tcW w:w="3861" w:type="dxa"/>
            <w:vAlign w:val="bottom"/>
          </w:tcPr>
          <w:p w14:paraId="3D1C13DC" w14:textId="77777777" w:rsidR="007D0146" w:rsidRPr="001B7687" w:rsidRDefault="007D0146" w:rsidP="007D014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434FFF00" w14:textId="0E4D2729" w:rsidR="007D0146" w:rsidRPr="001B7687" w:rsidRDefault="007D0146" w:rsidP="007D014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6EF672DF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5517D8C7" w14:textId="316A9B9E" w:rsidR="007D0146" w:rsidRPr="001B7687" w:rsidRDefault="00622DFB" w:rsidP="007D014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7D0146" w:rsidRPr="001B7687" w14:paraId="648944EF" w14:textId="77777777">
        <w:trPr>
          <w:trHeight w:val="80"/>
        </w:trPr>
        <w:tc>
          <w:tcPr>
            <w:tcW w:w="3861" w:type="dxa"/>
            <w:vAlign w:val="bottom"/>
          </w:tcPr>
          <w:p w14:paraId="00CE236A" w14:textId="77777777" w:rsidR="007D0146" w:rsidRPr="001B7687" w:rsidRDefault="007D0146" w:rsidP="007D014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7F31590B" w14:textId="0961A2A8" w:rsidR="007D0146" w:rsidRPr="001B7687" w:rsidRDefault="007D0146" w:rsidP="007D0146">
            <w:pPr>
              <w:tabs>
                <w:tab w:val="decimal" w:pos="440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83" w:type="dxa"/>
            <w:vAlign w:val="bottom"/>
          </w:tcPr>
          <w:p w14:paraId="2331FC67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FACAEBE" w14:textId="01A9C646" w:rsidR="007D0146" w:rsidRPr="001B7687" w:rsidRDefault="007D0146" w:rsidP="007D014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84" w:type="dxa"/>
            <w:vAlign w:val="bottom"/>
          </w:tcPr>
          <w:p w14:paraId="2EB89920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7AD71BE4" w14:textId="2ECFA637" w:rsidR="007D0146" w:rsidRPr="001B7687" w:rsidRDefault="007D0146" w:rsidP="007D0146">
            <w:pPr>
              <w:tabs>
                <w:tab w:val="decimal" w:pos="483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955EDAB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vAlign w:val="bottom"/>
          </w:tcPr>
          <w:p w14:paraId="608B8C11" w14:textId="6F285C73" w:rsidR="007D0146" w:rsidRPr="001B7687" w:rsidRDefault="007D0146" w:rsidP="007D014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E66C8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7D0146" w:rsidRPr="001B7687" w14:paraId="443348E8" w14:textId="77777777">
        <w:trPr>
          <w:trHeight w:val="80"/>
        </w:trPr>
        <w:tc>
          <w:tcPr>
            <w:tcW w:w="3861" w:type="dxa"/>
            <w:vAlign w:val="bottom"/>
          </w:tcPr>
          <w:p w14:paraId="34BC39A8" w14:textId="77777777" w:rsidR="007D0146" w:rsidRPr="001B7687" w:rsidRDefault="007D0146" w:rsidP="007D014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33FCA2B2" w14:textId="69282A98" w:rsidR="007D0146" w:rsidRPr="001B7687" w:rsidRDefault="007D0146" w:rsidP="007D0146">
            <w:pPr>
              <w:tabs>
                <w:tab w:val="decimal" w:pos="440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83" w:type="dxa"/>
            <w:vAlign w:val="bottom"/>
          </w:tcPr>
          <w:p w14:paraId="7DFA5722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07EDB6B4" w14:textId="44F6E7C8" w:rsidR="007D0146" w:rsidRPr="001B7687" w:rsidRDefault="007D0146" w:rsidP="007D014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84" w:type="dxa"/>
            <w:vAlign w:val="bottom"/>
          </w:tcPr>
          <w:p w14:paraId="4586DAE7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61889CA5" w14:textId="7A6FAB20" w:rsidR="007D0146" w:rsidRPr="001B7687" w:rsidRDefault="007D0146" w:rsidP="007D0146">
            <w:pPr>
              <w:tabs>
                <w:tab w:val="decimal" w:pos="483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50EE3FC8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vAlign w:val="bottom"/>
          </w:tcPr>
          <w:p w14:paraId="5F11AD54" w14:textId="2904D480" w:rsidR="007D0146" w:rsidRPr="001B7687" w:rsidRDefault="007D0146" w:rsidP="007D014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</w:tr>
      <w:tr w:rsidR="007D0146" w:rsidRPr="001B7687" w14:paraId="0142549B" w14:textId="77777777">
        <w:trPr>
          <w:trHeight w:val="80"/>
        </w:trPr>
        <w:tc>
          <w:tcPr>
            <w:tcW w:w="3861" w:type="dxa"/>
            <w:vAlign w:val="bottom"/>
          </w:tcPr>
          <w:p w14:paraId="6CBA605B" w14:textId="77777777" w:rsidR="007D0146" w:rsidRPr="001B7687" w:rsidRDefault="007D0146" w:rsidP="007D014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50F6A29" w14:textId="4F26AB70" w:rsidR="007D0146" w:rsidRPr="001B7687" w:rsidRDefault="007D0146" w:rsidP="007D014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vAlign w:val="bottom"/>
          </w:tcPr>
          <w:p w14:paraId="7B687E55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</w:tcPr>
          <w:p w14:paraId="72C3821B" w14:textId="198BC1FB" w:rsidR="007D0146" w:rsidRPr="001B7687" w:rsidRDefault="007D0146" w:rsidP="007D014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4" w:type="dxa"/>
            <w:vAlign w:val="bottom"/>
          </w:tcPr>
          <w:p w14:paraId="51633022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653A5899" w14:textId="3958FF4D" w:rsidR="007D0146" w:rsidRPr="001B7687" w:rsidRDefault="007D0146" w:rsidP="007D0146">
            <w:pPr>
              <w:tabs>
                <w:tab w:val="decimal" w:pos="483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0A65D408" w14:textId="77777777" w:rsidR="007D0146" w:rsidRPr="001B7687" w:rsidRDefault="007D0146" w:rsidP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</w:tcPr>
          <w:p w14:paraId="7F83E057" w14:textId="26470DC8" w:rsidR="007D0146" w:rsidRPr="001B7687" w:rsidRDefault="007D0146" w:rsidP="007D014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7D0146" w:rsidRPr="001B7687" w14:paraId="1114229F" w14:textId="77777777">
        <w:trPr>
          <w:trHeight w:val="80"/>
        </w:trPr>
        <w:tc>
          <w:tcPr>
            <w:tcW w:w="3861" w:type="dxa"/>
            <w:vAlign w:val="bottom"/>
          </w:tcPr>
          <w:p w14:paraId="57AA22C2" w14:textId="77777777" w:rsidR="007D0146" w:rsidRPr="001B7687" w:rsidRDefault="007D0146" w:rsidP="007D014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1E968FB7" w14:textId="219D68F1" w:rsidR="007D0146" w:rsidRPr="001B7687" w:rsidRDefault="007D0146" w:rsidP="007D014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1B768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7D0146" w:rsidRPr="001B7687" w14:paraId="54D3E90A" w14:textId="77777777">
        <w:trPr>
          <w:trHeight w:val="80"/>
        </w:trPr>
        <w:tc>
          <w:tcPr>
            <w:tcW w:w="3861" w:type="dxa"/>
            <w:vAlign w:val="bottom"/>
          </w:tcPr>
          <w:p w14:paraId="6E1FC727" w14:textId="77777777" w:rsidR="007D0146" w:rsidRPr="001B7687" w:rsidRDefault="007D014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1B76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54281608" w14:textId="77777777" w:rsidR="007D0146" w:rsidRPr="001B7687" w:rsidRDefault="007D01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20E21C48" w14:textId="77777777" w:rsidR="007D0146" w:rsidRPr="001B7687" w:rsidRDefault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1D63B4CC" w14:textId="77777777" w:rsidR="007D0146" w:rsidRPr="001B7687" w:rsidRDefault="007D014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151BCA42" w14:textId="77777777" w:rsidR="007D0146" w:rsidRPr="001B7687" w:rsidRDefault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662AF8C7" w14:textId="77777777" w:rsidR="007D0146" w:rsidRPr="001B7687" w:rsidRDefault="007D01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996C9FB" w14:textId="77777777" w:rsidR="007D0146" w:rsidRPr="001B7687" w:rsidRDefault="007D014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vAlign w:val="bottom"/>
          </w:tcPr>
          <w:p w14:paraId="48CF53F0" w14:textId="77777777" w:rsidR="007D0146" w:rsidRPr="001B7687" w:rsidRDefault="007D0146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EF1ED5" w:rsidRPr="001B7687" w14:paraId="2DB7D903" w14:textId="77777777">
        <w:trPr>
          <w:trHeight w:val="360"/>
        </w:trPr>
        <w:tc>
          <w:tcPr>
            <w:tcW w:w="3861" w:type="dxa"/>
            <w:vAlign w:val="bottom"/>
          </w:tcPr>
          <w:p w14:paraId="60A01014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134" w:type="dxa"/>
          </w:tcPr>
          <w:p w14:paraId="7795BB3C" w14:textId="5FC754BC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1,798</w:t>
            </w:r>
          </w:p>
        </w:tc>
        <w:tc>
          <w:tcPr>
            <w:tcW w:w="283" w:type="dxa"/>
            <w:vAlign w:val="bottom"/>
          </w:tcPr>
          <w:p w14:paraId="463CE32F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</w:tcPr>
          <w:p w14:paraId="28E45B9E" w14:textId="64B9DE3B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1,798</w:t>
            </w:r>
          </w:p>
        </w:tc>
        <w:tc>
          <w:tcPr>
            <w:tcW w:w="284" w:type="dxa"/>
            <w:vAlign w:val="bottom"/>
          </w:tcPr>
          <w:p w14:paraId="5B9B7232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</w:tcPr>
          <w:p w14:paraId="7578D209" w14:textId="7A6093B9" w:rsidR="00EF1ED5" w:rsidRPr="00EF1ED5" w:rsidRDefault="00EF1ED5" w:rsidP="00EF1ED5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71E965C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4" w:type="dxa"/>
          </w:tcPr>
          <w:p w14:paraId="2B7B2143" w14:textId="6CB4653E" w:rsidR="00EF1ED5" w:rsidRPr="00EF1ED5" w:rsidRDefault="00EF1ED5" w:rsidP="00EF1ED5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EF1ED5" w:rsidRPr="001B7687" w14:paraId="0D690AD2" w14:textId="77777777">
        <w:trPr>
          <w:trHeight w:val="360"/>
        </w:trPr>
        <w:tc>
          <w:tcPr>
            <w:tcW w:w="3861" w:type="dxa"/>
            <w:vAlign w:val="bottom"/>
          </w:tcPr>
          <w:p w14:paraId="010D217C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CA39E8" w14:textId="7D0A9C57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1,526</w:t>
            </w:r>
          </w:p>
        </w:tc>
        <w:tc>
          <w:tcPr>
            <w:tcW w:w="283" w:type="dxa"/>
            <w:vAlign w:val="bottom"/>
          </w:tcPr>
          <w:p w14:paraId="3C1C6B66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50FFA6" w14:textId="1DAECC1A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1,704</w:t>
            </w:r>
          </w:p>
        </w:tc>
        <w:tc>
          <w:tcPr>
            <w:tcW w:w="284" w:type="dxa"/>
            <w:vAlign w:val="bottom"/>
          </w:tcPr>
          <w:p w14:paraId="236C43BF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6FB1F5" w14:textId="34708511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1,216</w:t>
            </w:r>
          </w:p>
        </w:tc>
        <w:tc>
          <w:tcPr>
            <w:tcW w:w="236" w:type="dxa"/>
            <w:vAlign w:val="bottom"/>
          </w:tcPr>
          <w:p w14:paraId="570AC6FD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380C096" w14:textId="2027D1B9" w:rsidR="00EF1ED5" w:rsidRPr="00EF1ED5" w:rsidRDefault="00EF1ED5" w:rsidP="00EF1ED5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sz w:val="28"/>
              </w:rPr>
              <w:t>1,478</w:t>
            </w:r>
          </w:p>
        </w:tc>
      </w:tr>
      <w:tr w:rsidR="00EF1ED5" w:rsidRPr="001B7687" w14:paraId="3D691DBC" w14:textId="77777777">
        <w:trPr>
          <w:trHeight w:val="360"/>
        </w:trPr>
        <w:tc>
          <w:tcPr>
            <w:tcW w:w="3861" w:type="dxa"/>
            <w:vAlign w:val="bottom"/>
          </w:tcPr>
          <w:p w14:paraId="11D0C2FA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D4BC80" w14:textId="1B1CB2F7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3,324</w:t>
            </w:r>
          </w:p>
        </w:tc>
        <w:tc>
          <w:tcPr>
            <w:tcW w:w="283" w:type="dxa"/>
            <w:vAlign w:val="bottom"/>
          </w:tcPr>
          <w:p w14:paraId="4C503F82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A1433B" w14:textId="76034F02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3,502</w:t>
            </w:r>
          </w:p>
        </w:tc>
        <w:tc>
          <w:tcPr>
            <w:tcW w:w="284" w:type="dxa"/>
            <w:vAlign w:val="bottom"/>
          </w:tcPr>
          <w:p w14:paraId="6E9D0293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78C0EF" w14:textId="2E8A31B6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1,216</w:t>
            </w:r>
          </w:p>
        </w:tc>
        <w:tc>
          <w:tcPr>
            <w:tcW w:w="236" w:type="dxa"/>
            <w:vAlign w:val="bottom"/>
          </w:tcPr>
          <w:p w14:paraId="6B8E4A4B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CC5054C" w14:textId="0D9C32AC" w:rsidR="00EF1ED5" w:rsidRPr="00EF1ED5" w:rsidRDefault="00EF1ED5" w:rsidP="00EF1ED5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1,478</w:t>
            </w:r>
          </w:p>
        </w:tc>
      </w:tr>
      <w:tr w:rsidR="00EF1ED5" w:rsidRPr="001B7687" w14:paraId="2E569BD0" w14:textId="77777777">
        <w:trPr>
          <w:trHeight w:val="20"/>
        </w:trPr>
        <w:tc>
          <w:tcPr>
            <w:tcW w:w="3861" w:type="dxa"/>
            <w:vAlign w:val="bottom"/>
          </w:tcPr>
          <w:p w14:paraId="04A68912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E52DDE" w14:textId="77777777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0A1D4537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F4FEDD" w14:textId="77777777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14E21A63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1B00FC" w14:textId="77777777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01A627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E500182" w14:textId="77777777" w:rsidR="00EF1ED5" w:rsidRPr="00EF1ED5" w:rsidRDefault="00EF1ED5" w:rsidP="00EF1ED5">
            <w:pPr>
              <w:tabs>
                <w:tab w:val="decimal" w:pos="824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EF1ED5" w:rsidRPr="001B7687" w14:paraId="730E68AF" w14:textId="77777777">
        <w:trPr>
          <w:trHeight w:val="360"/>
        </w:trPr>
        <w:tc>
          <w:tcPr>
            <w:tcW w:w="3861" w:type="dxa"/>
            <w:vAlign w:val="bottom"/>
          </w:tcPr>
          <w:p w14:paraId="4BA44E42" w14:textId="77777777" w:rsidR="00EF1ED5" w:rsidRPr="001B7687" w:rsidRDefault="00EF1ED5" w:rsidP="00EF1E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95B0FB1" w14:textId="370A5CDC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453,893</w:t>
            </w:r>
          </w:p>
        </w:tc>
        <w:tc>
          <w:tcPr>
            <w:tcW w:w="283" w:type="dxa"/>
            <w:vAlign w:val="bottom"/>
          </w:tcPr>
          <w:p w14:paraId="3575F1B6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8C6A910" w14:textId="6F67CB2D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427,961</w:t>
            </w:r>
          </w:p>
        </w:tc>
        <w:tc>
          <w:tcPr>
            <w:tcW w:w="284" w:type="dxa"/>
            <w:vAlign w:val="bottom"/>
          </w:tcPr>
          <w:p w14:paraId="48508B67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500B7EC" w14:textId="08635A5A" w:rsidR="00EF1ED5" w:rsidRPr="00EF1ED5" w:rsidRDefault="00EF1ED5" w:rsidP="00EF1ED5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1,216</w:t>
            </w:r>
          </w:p>
        </w:tc>
        <w:tc>
          <w:tcPr>
            <w:tcW w:w="236" w:type="dxa"/>
            <w:vAlign w:val="bottom"/>
          </w:tcPr>
          <w:p w14:paraId="179CB9D8" w14:textId="77777777" w:rsidR="00EF1ED5" w:rsidRPr="00EF1ED5" w:rsidRDefault="00EF1ED5" w:rsidP="00EF1ED5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2925687" w14:textId="7B02994E" w:rsidR="00EF1ED5" w:rsidRPr="00EF1ED5" w:rsidRDefault="00EF1ED5" w:rsidP="00EF1ED5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1ED5">
              <w:rPr>
                <w:rFonts w:asciiTheme="majorBidi" w:hAnsiTheme="majorBidi" w:cstheme="majorBidi"/>
                <w:b/>
                <w:bCs/>
                <w:sz w:val="28"/>
              </w:rPr>
              <w:t>1,478</w:t>
            </w:r>
          </w:p>
        </w:tc>
      </w:tr>
    </w:tbl>
    <w:p w14:paraId="472488C1" w14:textId="77777777" w:rsidR="00E66C83" w:rsidRPr="00235E63" w:rsidRDefault="00E66C83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12BF15A" w14:textId="5C012C3D" w:rsidR="00FB6390" w:rsidRPr="00F10847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รายได้</w:t>
      </w:r>
      <w:r w:rsidR="00065B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ปันผลจากเงินลงทุนในตราสารทุนที่กำหนดให้วัดมูลค่าด้วยมูลค่ายุติธรรมผ่านกำไรขาดทุนเบ็ดเสร็จอื่</w:t>
      </w:r>
      <w:r w:rsidR="00020B8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060903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ที่รับรู้</w:t>
      </w:r>
      <w:r w:rsidR="001A2A0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</w:t>
      </w:r>
      <w:r w:rsidR="0069791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รว</w:t>
      </w:r>
      <w:r w:rsidR="00020B8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</w:t>
      </w:r>
      <w:r w:rsidR="003C76B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และของบริษัท</w:t>
      </w:r>
      <w:r w:rsidR="00974ED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1A2A0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สำหรับงวด</w:t>
      </w:r>
      <w:r w:rsidR="001C353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สาม</w:t>
      </w:r>
      <w:r w:rsidR="001A2A0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974ED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มีนาคม 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2569</w:t>
      </w:r>
      <w:r w:rsidR="00B07E2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A2A0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เป็นจำนวน</w:t>
      </w:r>
      <w:r w:rsidR="005F2146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F1084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="00663EAE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801B2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ล้านบาท</w:t>
      </w:r>
      <w:r w:rsidR="003C76B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="00F1084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ไม่มี</w:t>
      </w:r>
      <w:r w:rsidR="003C76B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ตามลำดับ</w:t>
      </w:r>
      <w:r w:rsidR="00801B2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A2A0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(</w:t>
      </w:r>
      <w:r w:rsidR="00E03B5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="00E03B5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มีนาคม</w:t>
      </w:r>
      <w:r w:rsidR="000D0FB9" w:rsidRPr="00235E63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</w:t>
      </w:r>
      <w:r w:rsidR="005F156A" w:rsidRPr="00235E63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="00E03B56">
        <w:rPr>
          <w:rFonts w:asciiTheme="majorBidi" w:hAnsiTheme="majorBidi" w:cstheme="majorBidi"/>
          <w:i/>
          <w:iCs/>
          <w:color w:val="000000"/>
          <w:sz w:val="30"/>
          <w:szCs w:val="30"/>
        </w:rPr>
        <w:t>568</w:t>
      </w:r>
      <w:r w:rsidR="001A2A0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:</w:t>
      </w:r>
      <w:r w:rsidR="005F214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 </w:t>
      </w:r>
      <w:r w:rsidR="001C353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11</w:t>
      </w:r>
      <w:r w:rsidR="00B11F43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8F1FA8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="00BC1130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และ </w:t>
      </w:r>
      <w:r w:rsidR="005876CB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ไม่มี </w:t>
      </w:r>
      <w:r w:rsidR="00BC1130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ตามลำดับ</w:t>
      </w:r>
      <w:r w:rsidR="001A2A0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235E63" w:rsidRDefault="00995C32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EBFA8" w14:textId="6D10249F" w:rsidR="00B742E5" w:rsidRPr="00235E63" w:rsidRDefault="00C82120" w:rsidP="004B5C1C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="00666496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235E63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39591" w14:textId="0B2302EF" w:rsidR="00CA2DF6" w:rsidRPr="00235E63" w:rsidRDefault="00EC4687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hAnsiTheme="majorBidi" w:cstheme="majorBidi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="00E03B56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03B5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="00E03B56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ราคาทุนของ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ผลการดำเนินงาน</w:t>
      </w:r>
      <w:r w:rsidR="00FC64B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ซึ่งได้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ถูกรายงานเป็นส่วนหนึ่งของเงินลงทุน</w:t>
      </w:r>
      <w:r w:rsidR="00262BA4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</w:t>
      </w:r>
      <w:r w:rsidR="009F0E2C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CB332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และเงินล</w:t>
      </w:r>
      <w:r w:rsidR="00BD25FC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ทุนในหมายเหตุข้อ</w:t>
      </w:r>
      <w:r w:rsidR="00974ED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691F0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5.1</w:t>
      </w:r>
      <w:r w:rsidR="00974ED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99538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จำนวน</w:t>
      </w:r>
      <w:r w:rsidR="00350F8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7C32C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="00F1084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29</w:t>
      </w:r>
      <w:r w:rsidR="007032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ล้านบาท เงิ</w:t>
      </w:r>
      <w:r w:rsidR="00522D63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ลงทุนดังกล่าวมีมูลค่ายุติธรรมเป็นศูนย์ ณ วันที่รายงาน 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31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6</w:t>
      </w:r>
      <w:r w:rsidR="00E03B5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8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ราคาทุนจำนว</w:t>
      </w:r>
      <w:r w:rsidR="00C978A4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น </w:t>
      </w:r>
      <w:r w:rsidR="001C353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929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</w:t>
      </w:r>
      <w:r w:rsidR="001A2A0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โดยมีมูลค่ายุติธรรมเป็นศูนย์</w:t>
      </w:r>
      <w:r w:rsidR="007F68FF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  <w:bookmarkStart w:id="19" w:name="_Toc141724695"/>
    </w:p>
    <w:p w14:paraId="21F943A6" w14:textId="77777777" w:rsidR="00A44575" w:rsidRPr="00235E63" w:rsidRDefault="00A44575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074F7F1" w14:textId="77777777" w:rsidR="001E2586" w:rsidRPr="00235E63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A68C4ED" w14:textId="77777777" w:rsidR="001E2586" w:rsidRPr="00235E63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2AD55F9" w14:textId="77777777" w:rsidR="000D0FB9" w:rsidRPr="002F5A6F" w:rsidRDefault="000D0FB9" w:rsidP="002F5A6F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bookmarkStart w:id="20" w:name="_เงินลงทุนในบริษัทย่อย_บริษัทร่วมและ"/>
      <w:bookmarkEnd w:id="20"/>
      <w:r w:rsidRPr="002F5A6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1464FC98" w14:textId="4773DB35" w:rsidR="002A7519" w:rsidRPr="00235E63" w:rsidRDefault="00B742E5" w:rsidP="00DF3BDC">
      <w:pPr>
        <w:pStyle w:val="Heading1"/>
        <w:ind w:left="540" w:hanging="540"/>
        <w:rPr>
          <w:rFonts w:asciiTheme="majorBidi" w:hAnsiTheme="majorBidi" w:cstheme="majorBidi"/>
        </w:rPr>
      </w:pPr>
      <w:bookmarkStart w:id="21" w:name="_Toc228286210"/>
      <w:r w:rsidRPr="00235E63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  <w:r w:rsidR="00B05267" w:rsidRPr="00235E63">
        <w:rPr>
          <w:rFonts w:asciiTheme="majorBidi" w:hAnsiTheme="majorBidi" w:cstheme="majorBidi"/>
        </w:rPr>
        <w:t xml:space="preserve"> </w:t>
      </w:r>
      <w:r w:rsidRPr="00235E63">
        <w:rPr>
          <w:rFonts w:asciiTheme="majorBidi" w:hAnsiTheme="majorBidi" w:cstheme="majorBidi"/>
          <w:cs/>
        </w:rPr>
        <w:t>บริษัทร่วม</w:t>
      </w:r>
      <w:r w:rsidR="00B05267" w:rsidRPr="00235E63">
        <w:rPr>
          <w:rFonts w:asciiTheme="majorBidi" w:hAnsiTheme="majorBidi" w:cstheme="majorBidi"/>
          <w:cs/>
        </w:rPr>
        <w:t>และการร่วมค้า</w:t>
      </w:r>
      <w:r w:rsidRPr="00235E63">
        <w:rPr>
          <w:rFonts w:asciiTheme="majorBidi" w:hAnsiTheme="majorBidi" w:cstheme="majorBidi"/>
          <w:cs/>
        </w:rPr>
        <w:t>สุทธิ</w:t>
      </w:r>
      <w:bookmarkEnd w:id="19"/>
      <w:bookmarkEnd w:id="21"/>
    </w:p>
    <w:p w14:paraId="55A2FB07" w14:textId="30BDBB3E" w:rsidR="007520DD" w:rsidRPr="00235E63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665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873DEF" w:rsidRPr="00235E63" w14:paraId="6A54208F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4FA61590" w14:textId="77777777" w:rsidR="00873DEF" w:rsidRPr="00235E63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319609AF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3FE4647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2CDB0B7A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873DEF" w:rsidRPr="00235E63" w14:paraId="5A8779E4" w14:textId="77777777">
        <w:tc>
          <w:tcPr>
            <w:tcW w:w="2952" w:type="dxa"/>
            <w:vAlign w:val="bottom"/>
          </w:tcPr>
          <w:p w14:paraId="3871F49A" w14:textId="77777777" w:rsidR="00873DEF" w:rsidRPr="00235E63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06C18BF2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4A2267C7" w14:textId="77777777" w:rsidR="00873DEF" w:rsidRPr="00235E63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24F42538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4544ACB6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76A29403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56152562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044808D5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873DEF" w:rsidRPr="00235E63" w14:paraId="076248EA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1A5C079B" w14:textId="77777777" w:rsidR="00873DEF" w:rsidRPr="00235E63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579C8EBD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2C1CC2CD" w14:textId="77777777" w:rsidR="00873DEF" w:rsidRPr="00235E63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6669F9A7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0A9B6AF1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873DEF" w:rsidRPr="00235E63" w14:paraId="59DBF582" w14:textId="77777777">
        <w:tc>
          <w:tcPr>
            <w:tcW w:w="2952" w:type="dxa"/>
            <w:vAlign w:val="bottom"/>
          </w:tcPr>
          <w:p w14:paraId="6093F6AC" w14:textId="77777777" w:rsidR="00873DEF" w:rsidRPr="00235E63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hideMark/>
          </w:tcPr>
          <w:p w14:paraId="276B1122" w14:textId="77777777" w:rsidR="00873DEF" w:rsidRPr="00235E63" w:rsidRDefault="00873DEF">
            <w:pPr>
              <w:suppressAutoHyphens/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517D075D" w14:textId="77777777" w:rsidR="00873DEF" w:rsidRPr="00235E63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44905599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7030AE1D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16947F15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AF7D2B" w:rsidRPr="00235E63" w14:paraId="0ED90A94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666674DC" w14:textId="77777777" w:rsidR="00AF7D2B" w:rsidRPr="00235E63" w:rsidRDefault="00AF7D2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039E06B3" w14:textId="77777777" w:rsidR="00AF7D2B" w:rsidRPr="00235E63" w:rsidRDefault="00AF7D2B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073AE48" w14:textId="77777777" w:rsidR="00AF7D2B" w:rsidRPr="00235E63" w:rsidRDefault="00AF7D2B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50F1F545" w14:textId="30A0E117" w:rsidR="00AF7D2B" w:rsidRPr="00235E63" w:rsidRDefault="00AF7D2B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67" w:type="dxa"/>
          </w:tcPr>
          <w:p w14:paraId="6D5B2E3B" w14:textId="77777777" w:rsidR="00AF7D2B" w:rsidRPr="00235E63" w:rsidRDefault="00AF7D2B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5E09894A" w14:textId="39243F56" w:rsidR="00AF7D2B" w:rsidRPr="00235E63" w:rsidRDefault="00AF7D2B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16" w:type="dxa"/>
          </w:tcPr>
          <w:p w14:paraId="2EE4BF77" w14:textId="77777777" w:rsidR="00AF7D2B" w:rsidRPr="00235E63" w:rsidRDefault="00AF7D2B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1891FB12" w14:textId="7D54558B" w:rsidR="00AF7D2B" w:rsidRPr="00235E63" w:rsidRDefault="00AF7D2B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71" w:type="dxa"/>
          </w:tcPr>
          <w:p w14:paraId="335995EA" w14:textId="77777777" w:rsidR="00AF7D2B" w:rsidRPr="00235E63" w:rsidRDefault="00AF7D2B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0D0FB9" w:rsidRPr="00235E63" w14:paraId="026BF8E5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377777B4" w14:textId="77777777" w:rsidR="000D0FB9" w:rsidRPr="00235E63" w:rsidRDefault="000D0FB9" w:rsidP="000D0FB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7D38071C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975AB64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623CFCA9" w14:textId="4C3BE030" w:rsidR="000D0FB9" w:rsidRPr="00235E63" w:rsidRDefault="00E03B56" w:rsidP="000D0FB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567" w:type="dxa"/>
          </w:tcPr>
          <w:p w14:paraId="58B5B75C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4E4827B4" w14:textId="3B2DEED0" w:rsidR="000D0FB9" w:rsidRPr="00235E63" w:rsidRDefault="00E03B56" w:rsidP="000D0FB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16" w:type="dxa"/>
          </w:tcPr>
          <w:p w14:paraId="4127F1B8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3470E4B4" w14:textId="73EE97FA" w:rsidR="000D0FB9" w:rsidRPr="00235E63" w:rsidRDefault="00E03B56" w:rsidP="000D0FB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71" w:type="dxa"/>
          </w:tcPr>
          <w:p w14:paraId="6A02A474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E03B56" w:rsidRPr="00235E63" w14:paraId="72BE4D39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03381B3F" w14:textId="77777777" w:rsidR="00E03B56" w:rsidRPr="00235E63" w:rsidRDefault="00E03B56" w:rsidP="00E03B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1A7A0041" w14:textId="77777777" w:rsidR="00E03B56" w:rsidRPr="00235E63" w:rsidRDefault="00E03B56" w:rsidP="00E03B56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55688936" w14:textId="77777777" w:rsidR="00E03B56" w:rsidRPr="00235E63" w:rsidRDefault="00E03B56" w:rsidP="00E03B56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2664B966" w14:textId="3014770B" w:rsidR="00E03B56" w:rsidRPr="00235E63" w:rsidRDefault="00E03B56" w:rsidP="00E03B56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67" w:type="dxa"/>
            <w:hideMark/>
          </w:tcPr>
          <w:p w14:paraId="01294B16" w14:textId="5D2D8998" w:rsidR="00E03B56" w:rsidRPr="00235E63" w:rsidRDefault="00E03B56" w:rsidP="00E03B56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35" w:type="dxa"/>
            <w:hideMark/>
          </w:tcPr>
          <w:p w14:paraId="283233FB" w14:textId="571BD316" w:rsidR="00E03B56" w:rsidRPr="00235E63" w:rsidRDefault="00E03B56" w:rsidP="00E03B56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16" w:type="dxa"/>
            <w:hideMark/>
          </w:tcPr>
          <w:p w14:paraId="2900E560" w14:textId="311B151B" w:rsidR="00E03B56" w:rsidRPr="00235E63" w:rsidRDefault="00E03B56" w:rsidP="00E03B56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66" w:type="dxa"/>
            <w:hideMark/>
          </w:tcPr>
          <w:p w14:paraId="226C53E7" w14:textId="29B523DC" w:rsidR="00E03B56" w:rsidRPr="00235E63" w:rsidRDefault="00E03B56" w:rsidP="00E03B56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71" w:type="dxa"/>
            <w:hideMark/>
          </w:tcPr>
          <w:p w14:paraId="30DB93B5" w14:textId="5A5B26C2" w:rsidR="00E03B56" w:rsidRPr="00235E63" w:rsidRDefault="00E03B56" w:rsidP="00E03B56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0D0FB9" w:rsidRPr="00235E63" w14:paraId="18BD3AB8" w14:textId="77777777">
        <w:trPr>
          <w:gridAfter w:val="1"/>
          <w:wAfter w:w="7" w:type="dxa"/>
        </w:trPr>
        <w:tc>
          <w:tcPr>
            <w:tcW w:w="2952" w:type="dxa"/>
          </w:tcPr>
          <w:p w14:paraId="09A56A53" w14:textId="77777777" w:rsidR="000D0FB9" w:rsidRPr="00235E63" w:rsidRDefault="000D0FB9" w:rsidP="000D0FB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29ECAF85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8165216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0B580EDB" w14:textId="77777777" w:rsidR="000D0FB9" w:rsidRPr="00235E63" w:rsidRDefault="000D0FB9" w:rsidP="000D0FB9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4C3E9A96" w14:textId="77777777" w:rsidR="000D0FB9" w:rsidRPr="00235E63" w:rsidRDefault="000D0FB9" w:rsidP="000D0FB9">
            <w:pPr>
              <w:suppressAutoHyphens/>
              <w:spacing w:after="0" w:line="240" w:lineRule="atLeas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0D0FB9" w:rsidRPr="00235E63" w14:paraId="7568EEBF" w14:textId="77777777">
        <w:trPr>
          <w:gridAfter w:val="1"/>
          <w:wAfter w:w="7" w:type="dxa"/>
        </w:trPr>
        <w:tc>
          <w:tcPr>
            <w:tcW w:w="2952" w:type="dxa"/>
            <w:hideMark/>
          </w:tcPr>
          <w:p w14:paraId="2E827099" w14:textId="77777777" w:rsidR="000D0FB9" w:rsidRPr="00235E63" w:rsidRDefault="000D0FB9" w:rsidP="000D0FB9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การร่วมค้าทาง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65" w:type="dxa"/>
          </w:tcPr>
          <w:p w14:paraId="5D26698F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5AC73D5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3E486E5" w14:textId="77777777" w:rsidR="000D0FB9" w:rsidRPr="00235E63" w:rsidRDefault="000D0FB9" w:rsidP="000D0FB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5117FB32" w14:textId="77777777" w:rsidR="000D0FB9" w:rsidRPr="00235E63" w:rsidRDefault="000D0FB9" w:rsidP="000D0FB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200C9E9C" w14:textId="77777777" w:rsidR="000D0FB9" w:rsidRPr="00235E63" w:rsidRDefault="000D0FB9" w:rsidP="000D0FB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1F2D7A4D" w14:textId="77777777" w:rsidR="000D0FB9" w:rsidRPr="00235E63" w:rsidRDefault="000D0FB9" w:rsidP="000D0FB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2EB99538" w14:textId="77777777" w:rsidR="000D0FB9" w:rsidRPr="00235E63" w:rsidRDefault="000D0FB9" w:rsidP="000D0FB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209E567E" w14:textId="77777777" w:rsidR="000D0FB9" w:rsidRPr="00235E63" w:rsidRDefault="000D0FB9" w:rsidP="000D0FB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0F0A17" w:rsidRPr="00235E63" w14:paraId="6C10B013" w14:textId="77777777">
        <w:trPr>
          <w:gridAfter w:val="1"/>
          <w:wAfter w:w="7" w:type="dxa"/>
        </w:trPr>
        <w:tc>
          <w:tcPr>
            <w:tcW w:w="2952" w:type="dxa"/>
          </w:tcPr>
          <w:p w14:paraId="559C0075" w14:textId="77777777" w:rsidR="000F0A17" w:rsidRPr="00235E63" w:rsidRDefault="000F0A17" w:rsidP="000F0A17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65" w:type="dxa"/>
          </w:tcPr>
          <w:p w14:paraId="5CCA7812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672" w:type="dxa"/>
          </w:tcPr>
          <w:p w14:paraId="5E6D3622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EC2B043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DF0C21F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0853F98E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18996B58" w14:textId="11A2A5B8" w:rsidR="000F0A17" w:rsidRPr="00235E63" w:rsidRDefault="000F0A17" w:rsidP="000F0A1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567" w:type="dxa"/>
            <w:vAlign w:val="bottom"/>
          </w:tcPr>
          <w:p w14:paraId="50B7CFA2" w14:textId="2F54743C" w:rsidR="000F0A17" w:rsidRPr="00235E63" w:rsidRDefault="000F0A17" w:rsidP="000F0A17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635" w:type="dxa"/>
            <w:vAlign w:val="bottom"/>
          </w:tcPr>
          <w:p w14:paraId="36A54A53" w14:textId="5D995FDD" w:rsidR="000F0A17" w:rsidRPr="000F0A17" w:rsidRDefault="000F0A17" w:rsidP="000F0A1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938 </w:t>
            </w:r>
          </w:p>
        </w:tc>
        <w:tc>
          <w:tcPr>
            <w:tcW w:w="616" w:type="dxa"/>
            <w:vAlign w:val="bottom"/>
          </w:tcPr>
          <w:p w14:paraId="7E212F23" w14:textId="19D4F936" w:rsidR="000F0A17" w:rsidRPr="000F0A17" w:rsidRDefault="000F0A17" w:rsidP="000F0A1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938 </w:t>
            </w:r>
          </w:p>
        </w:tc>
        <w:tc>
          <w:tcPr>
            <w:tcW w:w="666" w:type="dxa"/>
            <w:vAlign w:val="bottom"/>
          </w:tcPr>
          <w:p w14:paraId="5A1A3B83" w14:textId="3CC00479" w:rsidR="000F0A17" w:rsidRPr="000F0A17" w:rsidRDefault="000F0A17" w:rsidP="000F0A17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895 </w:t>
            </w:r>
          </w:p>
        </w:tc>
        <w:tc>
          <w:tcPr>
            <w:tcW w:w="671" w:type="dxa"/>
            <w:vAlign w:val="bottom"/>
          </w:tcPr>
          <w:p w14:paraId="3B69FCB6" w14:textId="712B50BB" w:rsidR="000F0A17" w:rsidRPr="000F0A17" w:rsidRDefault="000F0A17" w:rsidP="000F0A17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887 </w:t>
            </w:r>
          </w:p>
        </w:tc>
      </w:tr>
      <w:tr w:rsidR="000F0A17" w:rsidRPr="00235E63" w14:paraId="43934655" w14:textId="77777777">
        <w:trPr>
          <w:gridAfter w:val="1"/>
          <w:wAfter w:w="7" w:type="dxa"/>
        </w:trPr>
        <w:tc>
          <w:tcPr>
            <w:tcW w:w="2952" w:type="dxa"/>
          </w:tcPr>
          <w:p w14:paraId="573FC090" w14:textId="77777777" w:rsidR="000F0A17" w:rsidRPr="00235E63" w:rsidRDefault="000F0A17" w:rsidP="000F0A17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43CB314C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652F1A68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5B14F3E7" w14:textId="77777777" w:rsidR="000F0A17" w:rsidRPr="00235E63" w:rsidRDefault="000F0A17" w:rsidP="000F0A1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DDDC2E1" w14:textId="77777777" w:rsidR="000F0A17" w:rsidRPr="00235E63" w:rsidRDefault="000F0A17" w:rsidP="000F0A17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4F8A0309" w14:textId="77777777" w:rsidR="000F0A17" w:rsidRPr="000F0A17" w:rsidRDefault="000F0A17" w:rsidP="000F0A1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7CA34D2D" w14:textId="77777777" w:rsidR="000F0A17" w:rsidRPr="000F0A17" w:rsidRDefault="000F0A17" w:rsidP="000F0A1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6" w:type="dxa"/>
            <w:vAlign w:val="bottom"/>
          </w:tcPr>
          <w:p w14:paraId="1FD4C08B" w14:textId="77777777" w:rsidR="000F0A17" w:rsidRPr="000F0A17" w:rsidRDefault="000F0A17" w:rsidP="000F0A17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3FEB5E73" w14:textId="77777777" w:rsidR="000F0A17" w:rsidRPr="000F0A17" w:rsidRDefault="000F0A17" w:rsidP="000F0A17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F0A17" w:rsidRPr="00235E63" w14:paraId="131C7086" w14:textId="77777777">
        <w:trPr>
          <w:gridAfter w:val="1"/>
          <w:wAfter w:w="7" w:type="dxa"/>
        </w:trPr>
        <w:tc>
          <w:tcPr>
            <w:tcW w:w="2952" w:type="dxa"/>
          </w:tcPr>
          <w:p w14:paraId="03FDFB95" w14:textId="77777777" w:rsidR="000F0A17" w:rsidRPr="00235E63" w:rsidRDefault="000F0A17" w:rsidP="000F0A17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บริษัทร่วมทางอ้อม</w:t>
            </w:r>
          </w:p>
        </w:tc>
        <w:tc>
          <w:tcPr>
            <w:tcW w:w="1665" w:type="dxa"/>
          </w:tcPr>
          <w:p w14:paraId="41A9284B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17BA2AF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4F1CDA75" w14:textId="77777777" w:rsidR="000F0A17" w:rsidRPr="00235E63" w:rsidRDefault="000F0A17" w:rsidP="000F0A1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0F58DE7" w14:textId="77777777" w:rsidR="000F0A17" w:rsidRPr="00235E63" w:rsidRDefault="000F0A17" w:rsidP="000F0A1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75190C4" w14:textId="77777777" w:rsidR="000F0A17" w:rsidRPr="000F0A17" w:rsidRDefault="000F0A17" w:rsidP="000F0A17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5F2B6B5E" w14:textId="77777777" w:rsidR="000F0A17" w:rsidRPr="000F0A17" w:rsidRDefault="000F0A17" w:rsidP="000F0A17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1FC2EFE2" w14:textId="77777777" w:rsidR="000F0A17" w:rsidRPr="000F0A17" w:rsidRDefault="000F0A17" w:rsidP="000F0A17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147978D0" w14:textId="77777777" w:rsidR="000F0A17" w:rsidRPr="000F0A17" w:rsidRDefault="000F0A17" w:rsidP="000F0A17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0F0A17" w:rsidRPr="00235E63" w14:paraId="49A4C332" w14:textId="77777777">
        <w:trPr>
          <w:gridAfter w:val="1"/>
          <w:wAfter w:w="7" w:type="dxa"/>
        </w:trPr>
        <w:tc>
          <w:tcPr>
            <w:tcW w:w="2952" w:type="dxa"/>
          </w:tcPr>
          <w:p w14:paraId="4515778E" w14:textId="77777777" w:rsidR="000F0A17" w:rsidRPr="00235E63" w:rsidRDefault="000F0A17" w:rsidP="000F0A17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235E63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65" w:type="dxa"/>
          </w:tcPr>
          <w:p w14:paraId="6398693C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690A1D27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40D52C2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E2CC467" w14:textId="27BC3526" w:rsidR="000F0A17" w:rsidRPr="00235E63" w:rsidRDefault="000F0A17" w:rsidP="000F0A1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22.2 </w:t>
            </w:r>
          </w:p>
        </w:tc>
        <w:tc>
          <w:tcPr>
            <w:tcW w:w="567" w:type="dxa"/>
            <w:vAlign w:val="bottom"/>
          </w:tcPr>
          <w:p w14:paraId="26777AC9" w14:textId="3D6A7F7A" w:rsidR="000F0A17" w:rsidRPr="00235E63" w:rsidRDefault="000F0A17" w:rsidP="000F0A17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22.2 </w:t>
            </w:r>
          </w:p>
        </w:tc>
        <w:tc>
          <w:tcPr>
            <w:tcW w:w="635" w:type="dxa"/>
            <w:vAlign w:val="bottom"/>
          </w:tcPr>
          <w:p w14:paraId="50AE42EA" w14:textId="6B451CB4" w:rsidR="000F0A17" w:rsidRPr="000F0A17" w:rsidRDefault="000F0A17" w:rsidP="000F0A1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117 </w:t>
            </w:r>
          </w:p>
        </w:tc>
        <w:tc>
          <w:tcPr>
            <w:tcW w:w="616" w:type="dxa"/>
            <w:vAlign w:val="bottom"/>
          </w:tcPr>
          <w:p w14:paraId="4849F94D" w14:textId="13B2DCB1" w:rsidR="000F0A17" w:rsidRPr="000F0A17" w:rsidRDefault="000F0A17" w:rsidP="000F0A17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117 </w:t>
            </w:r>
          </w:p>
        </w:tc>
        <w:tc>
          <w:tcPr>
            <w:tcW w:w="666" w:type="dxa"/>
            <w:vAlign w:val="bottom"/>
          </w:tcPr>
          <w:p w14:paraId="58EDE732" w14:textId="69B2C221" w:rsidR="000F0A17" w:rsidRPr="000F0A17" w:rsidRDefault="000F0A17" w:rsidP="000F0A17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3</w:t>
            </w:r>
            <w:r w:rsidR="00F2656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671" w:type="dxa"/>
            <w:vAlign w:val="bottom"/>
          </w:tcPr>
          <w:p w14:paraId="39CB5C68" w14:textId="0A333BE4" w:rsidR="000F0A17" w:rsidRPr="000F0A17" w:rsidRDefault="000F0A17" w:rsidP="000F0A17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39 </w:t>
            </w:r>
          </w:p>
        </w:tc>
      </w:tr>
      <w:tr w:rsidR="000F0A17" w:rsidRPr="00235E63" w14:paraId="4D91AAAA" w14:textId="77777777">
        <w:trPr>
          <w:gridAfter w:val="1"/>
          <w:wAfter w:w="7" w:type="dxa"/>
        </w:trPr>
        <w:tc>
          <w:tcPr>
            <w:tcW w:w="2952" w:type="dxa"/>
          </w:tcPr>
          <w:p w14:paraId="50E11E98" w14:textId="77777777" w:rsidR="000F0A17" w:rsidRPr="00235E63" w:rsidRDefault="000F0A17" w:rsidP="000F0A17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65" w:type="dxa"/>
          </w:tcPr>
          <w:p w14:paraId="675F875B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ชำระเงิน</w:t>
            </w:r>
          </w:p>
        </w:tc>
        <w:tc>
          <w:tcPr>
            <w:tcW w:w="672" w:type="dxa"/>
          </w:tcPr>
          <w:p w14:paraId="56D89B9A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ED65237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0F1CD7B5" w14:textId="7A4FBA35" w:rsidR="000F0A17" w:rsidRPr="00235E63" w:rsidRDefault="000F0A17" w:rsidP="000F0A1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24.0 </w:t>
            </w:r>
          </w:p>
        </w:tc>
        <w:tc>
          <w:tcPr>
            <w:tcW w:w="567" w:type="dxa"/>
            <w:vAlign w:val="bottom"/>
          </w:tcPr>
          <w:p w14:paraId="608BF86B" w14:textId="2B7EE236" w:rsidR="000F0A17" w:rsidRPr="00235E63" w:rsidRDefault="000F0A17" w:rsidP="000F0A17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24.0 </w:t>
            </w:r>
          </w:p>
        </w:tc>
        <w:tc>
          <w:tcPr>
            <w:tcW w:w="635" w:type="dxa"/>
            <w:vAlign w:val="bottom"/>
          </w:tcPr>
          <w:p w14:paraId="74C60D84" w14:textId="076EEDEC" w:rsidR="000F0A17" w:rsidRPr="000F0A17" w:rsidRDefault="000F0A17" w:rsidP="000F0A1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196 </w:t>
            </w:r>
          </w:p>
        </w:tc>
        <w:tc>
          <w:tcPr>
            <w:tcW w:w="616" w:type="dxa"/>
            <w:vAlign w:val="bottom"/>
          </w:tcPr>
          <w:p w14:paraId="6D016953" w14:textId="47BF1352" w:rsidR="000F0A17" w:rsidRPr="000F0A17" w:rsidRDefault="000F0A17" w:rsidP="000F0A17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196 </w:t>
            </w:r>
          </w:p>
        </w:tc>
        <w:tc>
          <w:tcPr>
            <w:tcW w:w="666" w:type="dxa"/>
            <w:vAlign w:val="bottom"/>
          </w:tcPr>
          <w:p w14:paraId="6A329667" w14:textId="4EC8E918" w:rsidR="000F0A17" w:rsidRPr="000F0A17" w:rsidRDefault="000F0A17" w:rsidP="000F0A17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1,20</w:t>
            </w:r>
            <w:r w:rsidR="00F2656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671" w:type="dxa"/>
            <w:vAlign w:val="bottom"/>
          </w:tcPr>
          <w:p w14:paraId="31C0D3FF" w14:textId="3A6CA402" w:rsidR="000F0A17" w:rsidRPr="000F0A17" w:rsidRDefault="000F0A17" w:rsidP="000F0A17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hAnsiTheme="majorBidi" w:cstheme="majorBidi"/>
                <w:sz w:val="20"/>
                <w:szCs w:val="20"/>
              </w:rPr>
              <w:t xml:space="preserve"> 1,099 </w:t>
            </w:r>
          </w:p>
        </w:tc>
      </w:tr>
      <w:tr w:rsidR="000F0A17" w:rsidRPr="00235E63" w14:paraId="779FE551" w14:textId="77777777">
        <w:trPr>
          <w:gridAfter w:val="1"/>
          <w:wAfter w:w="7" w:type="dxa"/>
        </w:trPr>
        <w:tc>
          <w:tcPr>
            <w:tcW w:w="2952" w:type="dxa"/>
          </w:tcPr>
          <w:p w14:paraId="684D0B1B" w14:textId="77777777" w:rsidR="000F0A17" w:rsidRPr="00235E63" w:rsidRDefault="000F0A17" w:rsidP="000F0A17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235E63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665" w:type="dxa"/>
          </w:tcPr>
          <w:p w14:paraId="6EAFF25B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6EF18E4F" w14:textId="77777777" w:rsidR="000F0A17" w:rsidRPr="00235E63" w:rsidRDefault="000F0A17" w:rsidP="000F0A17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3ED5347" w14:textId="5FA7876D" w:rsidR="000F0A17" w:rsidRPr="00235E63" w:rsidRDefault="000F0A17" w:rsidP="000F0A17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39.1 </w:t>
            </w:r>
          </w:p>
        </w:tc>
        <w:tc>
          <w:tcPr>
            <w:tcW w:w="567" w:type="dxa"/>
            <w:vAlign w:val="bottom"/>
          </w:tcPr>
          <w:p w14:paraId="02A097E6" w14:textId="79E613A1" w:rsidR="000F0A17" w:rsidRPr="00235E63" w:rsidRDefault="000F0A17" w:rsidP="000F0A17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 xml:space="preserve"> 39.1 </w:t>
            </w:r>
          </w:p>
        </w:tc>
        <w:tc>
          <w:tcPr>
            <w:tcW w:w="635" w:type="dxa"/>
            <w:vAlign w:val="bottom"/>
          </w:tcPr>
          <w:p w14:paraId="65F00282" w14:textId="1EF9271B" w:rsidR="000F0A17" w:rsidRPr="00C92C29" w:rsidRDefault="000F0A17" w:rsidP="003178EE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92C29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  <w:r w:rsidR="00B374D5" w:rsidRPr="00C92C2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616" w:type="dxa"/>
            <w:vAlign w:val="bottom"/>
          </w:tcPr>
          <w:p w14:paraId="439D18A9" w14:textId="0F7BC117" w:rsidR="000F0A17" w:rsidRPr="00C92C29" w:rsidRDefault="000F0A17" w:rsidP="003178EE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C92C29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</w:p>
        </w:tc>
        <w:tc>
          <w:tcPr>
            <w:tcW w:w="666" w:type="dxa"/>
            <w:vAlign w:val="bottom"/>
          </w:tcPr>
          <w:p w14:paraId="7CC7D74B" w14:textId="79812D84" w:rsidR="000F0A17" w:rsidRPr="00C92C29" w:rsidRDefault="000F0A17" w:rsidP="003178EE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C92C29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</w:p>
        </w:tc>
        <w:tc>
          <w:tcPr>
            <w:tcW w:w="671" w:type="dxa"/>
            <w:vAlign w:val="bottom"/>
          </w:tcPr>
          <w:p w14:paraId="199B5887" w14:textId="28570FA0" w:rsidR="000F0A17" w:rsidRPr="00E77EAE" w:rsidRDefault="000F0A17" w:rsidP="003178EE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C92C29">
              <w:rPr>
                <w:rFonts w:asciiTheme="majorBidi" w:hAnsiTheme="majorBidi" w:cstheme="majorBidi"/>
                <w:sz w:val="20"/>
                <w:szCs w:val="20"/>
              </w:rPr>
              <w:t xml:space="preserve">      -</w:t>
            </w:r>
          </w:p>
        </w:tc>
      </w:tr>
      <w:tr w:rsidR="00C92C29" w:rsidRPr="00235E63" w14:paraId="115716A1" w14:textId="77777777" w:rsidTr="00E77EAE">
        <w:trPr>
          <w:gridAfter w:val="1"/>
          <w:wAfter w:w="7" w:type="dxa"/>
        </w:trPr>
        <w:tc>
          <w:tcPr>
            <w:tcW w:w="2952" w:type="dxa"/>
          </w:tcPr>
          <w:p w14:paraId="5133A100" w14:textId="7B963753" w:rsidR="00C92C29" w:rsidRPr="00235E63" w:rsidRDefault="00C92C29" w:rsidP="00C92C29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665" w:type="dxa"/>
          </w:tcPr>
          <w:p w14:paraId="44B45C62" w14:textId="77777777" w:rsidR="00C92C29" w:rsidRPr="00235E63" w:rsidRDefault="00C92C29" w:rsidP="00C92C29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5648FE35" w14:textId="77777777" w:rsidR="00C92C29" w:rsidRPr="00235E63" w:rsidRDefault="00C92C29" w:rsidP="00C92C2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494D1297" w14:textId="77777777" w:rsidR="00C92C29" w:rsidRPr="001B7687" w:rsidRDefault="00C92C29" w:rsidP="00C92C2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CCF14CE" w14:textId="77777777" w:rsidR="00C92C29" w:rsidRPr="001B7687" w:rsidRDefault="00C92C29" w:rsidP="00C92C29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</w:tcPr>
          <w:p w14:paraId="1F5DF688" w14:textId="0DB3D068" w:rsidR="00C92C29" w:rsidRPr="00C92C29" w:rsidRDefault="00C92C29" w:rsidP="003178EE">
            <w:pPr>
              <w:pBdr>
                <w:top w:val="single" w:sz="4" w:space="1" w:color="auto"/>
              </w:pBd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C92C29">
              <w:rPr>
                <w:rFonts w:asciiTheme="majorBidi" w:hAnsiTheme="majorBidi" w:cstheme="majorBidi"/>
                <w:sz w:val="20"/>
                <w:szCs w:val="20"/>
              </w:rPr>
              <w:t>1,251</w:t>
            </w:r>
          </w:p>
        </w:tc>
        <w:tc>
          <w:tcPr>
            <w:tcW w:w="616" w:type="dxa"/>
          </w:tcPr>
          <w:p w14:paraId="72C7951F" w14:textId="464EEE50" w:rsidR="00C92C29" w:rsidRPr="003178EE" w:rsidRDefault="00C92C29" w:rsidP="003178EE">
            <w:pPr>
              <w:pBdr>
                <w:top w:val="single" w:sz="4" w:space="1" w:color="auto"/>
              </w:pBdr>
              <w:tabs>
                <w:tab w:val="decimal" w:pos="34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178E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1,251</w:t>
            </w:r>
          </w:p>
        </w:tc>
        <w:tc>
          <w:tcPr>
            <w:tcW w:w="666" w:type="dxa"/>
          </w:tcPr>
          <w:p w14:paraId="6DB0BEAB" w14:textId="5D19464E" w:rsidR="00C92C29" w:rsidRPr="003178EE" w:rsidRDefault="00C92C29" w:rsidP="003178EE">
            <w:pPr>
              <w:pBdr>
                <w:top w:val="sing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78EE">
              <w:rPr>
                <w:rFonts w:asciiTheme="majorBidi" w:hAnsiTheme="majorBidi" w:cstheme="majorBidi"/>
                <w:sz w:val="20"/>
                <w:szCs w:val="20"/>
              </w:rPr>
              <w:t>2,136</w:t>
            </w:r>
          </w:p>
        </w:tc>
        <w:tc>
          <w:tcPr>
            <w:tcW w:w="671" w:type="dxa"/>
          </w:tcPr>
          <w:p w14:paraId="308FA26E" w14:textId="2DAB16F9" w:rsidR="00C92C29" w:rsidRPr="003178EE" w:rsidRDefault="00C92C29" w:rsidP="003178EE">
            <w:pPr>
              <w:pBdr>
                <w:top w:val="sing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3178EE">
              <w:rPr>
                <w:rFonts w:asciiTheme="majorBidi" w:hAnsiTheme="majorBidi" w:cstheme="majorBidi"/>
                <w:sz w:val="20"/>
                <w:szCs w:val="20"/>
              </w:rPr>
              <w:t>2,025</w:t>
            </w:r>
          </w:p>
        </w:tc>
      </w:tr>
      <w:tr w:rsidR="00C92C29" w:rsidRPr="00235E63" w14:paraId="41916458" w14:textId="77777777" w:rsidTr="00E77EAE">
        <w:trPr>
          <w:gridAfter w:val="1"/>
          <w:wAfter w:w="7" w:type="dxa"/>
        </w:trPr>
        <w:tc>
          <w:tcPr>
            <w:tcW w:w="2952" w:type="dxa"/>
          </w:tcPr>
          <w:p w14:paraId="4873468C" w14:textId="4CD56FDA" w:rsidR="00C92C29" w:rsidRPr="00235E63" w:rsidRDefault="00C92C29" w:rsidP="00C92C29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665" w:type="dxa"/>
          </w:tcPr>
          <w:p w14:paraId="09664998" w14:textId="77777777" w:rsidR="00C92C29" w:rsidRPr="00235E63" w:rsidRDefault="00C92C29" w:rsidP="00C92C29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342212CD" w14:textId="77777777" w:rsidR="00C92C29" w:rsidRPr="00235E63" w:rsidRDefault="00C92C29" w:rsidP="00C92C29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A38205C" w14:textId="77777777" w:rsidR="00C92C29" w:rsidRPr="001B7687" w:rsidRDefault="00C92C29" w:rsidP="00C92C2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63E33BF" w14:textId="77777777" w:rsidR="00C92C29" w:rsidRPr="001B7687" w:rsidRDefault="00C92C29" w:rsidP="00C92C29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14:paraId="4B542DC8" w14:textId="179D12DF" w:rsidR="00C92C29" w:rsidRPr="00C92C29" w:rsidRDefault="00C92C29" w:rsidP="003178EE">
            <w:pPr>
              <w:tabs>
                <w:tab w:val="decimal" w:pos="347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C92C29">
              <w:rPr>
                <w:rFonts w:asciiTheme="majorBidi" w:hAnsiTheme="majorBidi" w:cstheme="majorBidi"/>
                <w:sz w:val="20"/>
                <w:szCs w:val="20"/>
              </w:rPr>
              <w:t>(81)</w:t>
            </w:r>
          </w:p>
        </w:tc>
        <w:tc>
          <w:tcPr>
            <w:tcW w:w="616" w:type="dxa"/>
            <w:tcBorders>
              <w:left w:val="nil"/>
            </w:tcBorders>
            <w:vAlign w:val="bottom"/>
          </w:tcPr>
          <w:p w14:paraId="776D342F" w14:textId="7FE9A244" w:rsidR="00C92C29" w:rsidRPr="00C92C29" w:rsidRDefault="00C92C29" w:rsidP="003178EE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C92C29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666" w:type="dxa"/>
            <w:vAlign w:val="bottom"/>
          </w:tcPr>
          <w:p w14:paraId="3377E9CF" w14:textId="4102FFD1" w:rsidR="00C92C29" w:rsidRPr="00C92C29" w:rsidRDefault="00C92C29" w:rsidP="003178EE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C92C29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671" w:type="dxa"/>
            <w:vAlign w:val="bottom"/>
          </w:tcPr>
          <w:p w14:paraId="1A51720F" w14:textId="2B1CCB2B" w:rsidR="00C92C29" w:rsidRPr="00C92C29" w:rsidRDefault="00C92C29" w:rsidP="003178EE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C92C29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</w:tr>
      <w:tr w:rsidR="00C92C29" w:rsidRPr="00235E63" w14:paraId="67C52FD5" w14:textId="77777777" w:rsidTr="00E77EAE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4C2D500F" w14:textId="77777777" w:rsidR="00C92C29" w:rsidRPr="00235E63" w:rsidRDefault="00C92C29" w:rsidP="00C92C29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01651E34" w14:textId="77777777" w:rsidR="00C92C29" w:rsidRPr="00235E63" w:rsidRDefault="00C92C29" w:rsidP="00C92C29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F4460B2" w14:textId="77777777" w:rsidR="00C92C29" w:rsidRPr="00235E63" w:rsidRDefault="00C92C29" w:rsidP="00C92C29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1D3E6229" w14:textId="77777777" w:rsidR="00C92C29" w:rsidRPr="00235E63" w:rsidRDefault="00C92C29" w:rsidP="00C92C29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vAlign w:val="bottom"/>
          </w:tcPr>
          <w:p w14:paraId="7D488789" w14:textId="589B22D9" w:rsidR="00C92C29" w:rsidRPr="003178EE" w:rsidRDefault="00C92C29" w:rsidP="00317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7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78E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1,170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628483A6" w14:textId="4AF4DC3E" w:rsidR="00C92C29" w:rsidRPr="000F0A17" w:rsidRDefault="00C92C29" w:rsidP="00317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1,251</w:t>
            </w: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0BB56B1" w14:textId="5418A5EF" w:rsidR="00C92C29" w:rsidRPr="000F0A17" w:rsidRDefault="00C92C29" w:rsidP="00317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F0A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2,136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7DF9808A" w14:textId="01E80C2C" w:rsidR="00C92C29" w:rsidRPr="000F0A17" w:rsidRDefault="00C92C29" w:rsidP="00317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2,025</w:t>
            </w:r>
          </w:p>
        </w:tc>
      </w:tr>
    </w:tbl>
    <w:p w14:paraId="09B3BEA9" w14:textId="77777777" w:rsidR="00873DEF" w:rsidRPr="00235E63" w:rsidRDefault="00873DEF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629F6" w14:textId="77777777" w:rsidR="00CA2DF6" w:rsidRPr="00235E63" w:rsidRDefault="00CA2DF6">
      <w:r w:rsidRPr="00235E63"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2C6A95" w:rsidRPr="00235E63" w14:paraId="22A15B23" w14:textId="77777777" w:rsidTr="00A502A3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184BA9EC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9C28E0A" w14:textId="77777777" w:rsidR="002C6A95" w:rsidRPr="00235E63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CFDE2A" w14:textId="77777777" w:rsidR="002C6A95" w:rsidRPr="00235E63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tcBorders>
              <w:top w:val="nil"/>
              <w:bottom w:val="nil"/>
            </w:tcBorders>
            <w:vAlign w:val="bottom"/>
          </w:tcPr>
          <w:p w14:paraId="6C8AC480" w14:textId="77777777" w:rsidR="002C6A95" w:rsidRPr="00235E63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2C6A95" w:rsidRPr="00235E63" w14:paraId="58DB1E12" w14:textId="77777777" w:rsidTr="00A502A3">
        <w:trPr>
          <w:tblHeader/>
        </w:trPr>
        <w:tc>
          <w:tcPr>
            <w:tcW w:w="2970" w:type="dxa"/>
            <w:tcBorders>
              <w:top w:val="nil"/>
            </w:tcBorders>
          </w:tcPr>
          <w:p w14:paraId="23321247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52F3E8FC" w14:textId="77777777" w:rsidR="002C6A95" w:rsidRPr="00235E63" w:rsidRDefault="002C6A95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23DF86A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E6FF7CA" w14:textId="77777777" w:rsidR="002C6A95" w:rsidRPr="00235E63" w:rsidRDefault="002C6A95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3881CED5" w14:textId="77777777" w:rsidR="002C6A95" w:rsidRPr="00235E63" w:rsidRDefault="002C6A95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66E8A209" w14:textId="77777777" w:rsidR="002C6A95" w:rsidRPr="00235E63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tcBorders>
              <w:top w:val="nil"/>
            </w:tcBorders>
          </w:tcPr>
          <w:p w14:paraId="059D1940" w14:textId="77777777" w:rsidR="002C6A95" w:rsidRPr="00235E63" w:rsidRDefault="002C6A95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76DE67E4" w14:textId="73159372" w:rsidR="002C6A95" w:rsidRPr="00235E63" w:rsidRDefault="002C6A95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9274C7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สาม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4D448625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2C6A95" w:rsidRPr="00235E63" w14:paraId="23AD3F3E" w14:textId="77777777" w:rsidTr="00A502A3">
        <w:trPr>
          <w:tblHeader/>
        </w:trPr>
        <w:tc>
          <w:tcPr>
            <w:tcW w:w="2970" w:type="dxa"/>
          </w:tcPr>
          <w:p w14:paraId="691D7034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296668AA" w14:textId="77777777" w:rsidR="002C6A95" w:rsidRPr="00235E63" w:rsidRDefault="002C6A95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58C9F934" w14:textId="77777777" w:rsidR="002C6A95" w:rsidRPr="00235E63" w:rsidRDefault="002C6A95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576A299D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vAlign w:val="bottom"/>
          </w:tcPr>
          <w:p w14:paraId="1ECB5131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78F68084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2C6A95" w:rsidRPr="00235E63" w14:paraId="31157B83" w14:textId="77777777" w:rsidTr="00A502A3">
        <w:trPr>
          <w:tblHeader/>
        </w:trPr>
        <w:tc>
          <w:tcPr>
            <w:tcW w:w="2970" w:type="dxa"/>
          </w:tcPr>
          <w:p w14:paraId="485FE798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2244834B" w14:textId="77777777" w:rsidR="002C6A95" w:rsidRPr="00235E63" w:rsidRDefault="002C6A95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396D9C41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3D103272" w14:textId="48912A33" w:rsidR="002C6A95" w:rsidRPr="00235E63" w:rsidRDefault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</w:tcPr>
          <w:p w14:paraId="316C082C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188241C6" w14:textId="7753D24B" w:rsidR="002C6A95" w:rsidRPr="00235E63" w:rsidRDefault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</w:tcPr>
          <w:p w14:paraId="58220ED6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2DA013A4" w14:textId="4B0B0D03" w:rsidR="002C6A95" w:rsidRPr="00235E63" w:rsidRDefault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2" w:type="dxa"/>
          </w:tcPr>
          <w:p w14:paraId="711E43A1" w14:textId="2FF7E89C" w:rsidR="002C6A95" w:rsidRPr="00235E63" w:rsidRDefault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E03B56" w:rsidRPr="00235E63" w14:paraId="092D79DB" w14:textId="77777777" w:rsidTr="00A502A3">
        <w:trPr>
          <w:tblHeader/>
        </w:trPr>
        <w:tc>
          <w:tcPr>
            <w:tcW w:w="2970" w:type="dxa"/>
          </w:tcPr>
          <w:p w14:paraId="20302C87" w14:textId="77777777" w:rsidR="00E03B56" w:rsidRPr="00235E63" w:rsidRDefault="00E03B56" w:rsidP="00E03B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73290C02" w14:textId="77777777" w:rsidR="00E03B56" w:rsidRPr="00235E63" w:rsidRDefault="00E03B56" w:rsidP="00E03B56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08BEA82F" w14:textId="77777777" w:rsidR="00E03B56" w:rsidRPr="00235E63" w:rsidRDefault="00E03B56" w:rsidP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1546C581" w14:textId="497431C0" w:rsidR="00E03B56" w:rsidRPr="00235E63" w:rsidRDefault="00E03B56" w:rsidP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0" w:type="dxa"/>
          </w:tcPr>
          <w:p w14:paraId="5713A2B4" w14:textId="29BF747A" w:rsidR="00E03B56" w:rsidRPr="00235E63" w:rsidRDefault="00E03B56" w:rsidP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2755C01D" w14:textId="3FFCE939" w:rsidR="00E03B56" w:rsidRPr="00235E63" w:rsidRDefault="00E03B56" w:rsidP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0" w:type="dxa"/>
          </w:tcPr>
          <w:p w14:paraId="1FB7E185" w14:textId="6A825B19" w:rsidR="00E03B56" w:rsidRPr="00235E63" w:rsidRDefault="00E03B56" w:rsidP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6C535BA5" w14:textId="2EB39C55" w:rsidR="00E03B56" w:rsidRPr="00235E63" w:rsidRDefault="00E03B56" w:rsidP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2" w:type="dxa"/>
          </w:tcPr>
          <w:p w14:paraId="54EFA8D9" w14:textId="659C4489" w:rsidR="00E03B56" w:rsidRPr="00235E63" w:rsidRDefault="00E03B56" w:rsidP="00E03B5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2C6A95" w:rsidRPr="00235E63" w14:paraId="70CCD674" w14:textId="77777777" w:rsidTr="00A502A3">
        <w:trPr>
          <w:tblHeader/>
        </w:trPr>
        <w:tc>
          <w:tcPr>
            <w:tcW w:w="2970" w:type="dxa"/>
          </w:tcPr>
          <w:p w14:paraId="30A8850D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4C0509EE" w14:textId="77777777" w:rsidR="002C6A95" w:rsidRPr="00235E63" w:rsidRDefault="002C6A95">
            <w:pPr>
              <w:suppressAutoHyphens/>
              <w:spacing w:after="0" w:line="240" w:lineRule="auto"/>
              <w:ind w:left="73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85AD0DD" w14:textId="77777777" w:rsidR="002C6A95" w:rsidRPr="00235E63" w:rsidRDefault="002C6A95">
            <w:pPr>
              <w:suppressAutoHyphens/>
              <w:spacing w:after="0" w:line="240" w:lineRule="auto"/>
              <w:ind w:left="73"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F0BB395" w14:textId="77777777" w:rsidR="002C6A95" w:rsidRPr="00235E63" w:rsidRDefault="002C6A95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2" w:type="dxa"/>
            <w:gridSpan w:val="4"/>
            <w:vAlign w:val="bottom"/>
          </w:tcPr>
          <w:p w14:paraId="0EF53A5E" w14:textId="77777777" w:rsidR="002C6A95" w:rsidRPr="00235E63" w:rsidRDefault="002C6A95">
            <w:pPr>
              <w:suppressAutoHyphens/>
              <w:spacing w:after="0" w:line="240" w:lineRule="auto"/>
              <w:ind w:left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2C6A95" w:rsidRPr="00235E63" w14:paraId="2EB7D4C3" w14:textId="77777777" w:rsidTr="00A502A3">
        <w:tc>
          <w:tcPr>
            <w:tcW w:w="2970" w:type="dxa"/>
          </w:tcPr>
          <w:p w14:paraId="7D4C03B8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620" w:type="dxa"/>
          </w:tcPr>
          <w:p w14:paraId="6837931E" w14:textId="77777777" w:rsidR="002C6A95" w:rsidRPr="00235E63" w:rsidRDefault="002C6A9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713C7AE" w14:textId="77777777" w:rsidR="002C6A95" w:rsidRPr="00235E63" w:rsidRDefault="002C6A9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0CE039A0" w14:textId="77777777" w:rsidR="002C6A95" w:rsidRPr="00235E63" w:rsidRDefault="002C6A95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110F79AF" w14:textId="77777777" w:rsidR="002C6A95" w:rsidRPr="00235E63" w:rsidRDefault="002C6A95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9BBD7CA" w14:textId="77777777" w:rsidR="002C6A95" w:rsidRPr="00235E63" w:rsidRDefault="002C6A95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vAlign w:val="center"/>
          </w:tcPr>
          <w:p w14:paraId="5652101C" w14:textId="77777777" w:rsidR="002C6A95" w:rsidRPr="00235E63" w:rsidRDefault="002C6A95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540F710" w14:textId="77777777" w:rsidR="002C6A95" w:rsidRPr="00235E63" w:rsidRDefault="002C6A95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4852E213" w14:textId="77777777" w:rsidR="002C6A95" w:rsidRPr="00235E63" w:rsidRDefault="002C6A95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2971B9" w:rsidRPr="00235E63" w14:paraId="42A4D26C" w14:textId="77777777" w:rsidTr="00A502A3">
        <w:tc>
          <w:tcPr>
            <w:tcW w:w="2970" w:type="dxa"/>
          </w:tcPr>
          <w:p w14:paraId="5D69F8DB" w14:textId="627DE045" w:rsidR="002971B9" w:rsidRPr="00235E63" w:rsidRDefault="002971B9" w:rsidP="002971B9">
            <w:pPr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ธนาคารไทยพาณิชย์ จำกัด (มหาชน)</w:t>
            </w:r>
          </w:p>
        </w:tc>
        <w:tc>
          <w:tcPr>
            <w:tcW w:w="1620" w:type="dxa"/>
          </w:tcPr>
          <w:p w14:paraId="457CD65B" w14:textId="77777777" w:rsidR="002971B9" w:rsidRPr="00235E63" w:rsidRDefault="002971B9" w:rsidP="002971B9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61383101" w14:textId="77777777" w:rsidR="002971B9" w:rsidRPr="00235E63" w:rsidRDefault="002971B9" w:rsidP="002971B9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หุ้นบุริมสิทธิ</w:t>
            </w:r>
          </w:p>
        </w:tc>
        <w:tc>
          <w:tcPr>
            <w:tcW w:w="720" w:type="dxa"/>
            <w:vAlign w:val="bottom"/>
          </w:tcPr>
          <w:p w14:paraId="43BCEC4C" w14:textId="42B220C2" w:rsidR="002971B9" w:rsidRPr="00235E63" w:rsidRDefault="002971B9" w:rsidP="002971B9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vAlign w:val="bottom"/>
          </w:tcPr>
          <w:p w14:paraId="41C1FFE4" w14:textId="0EF709BB" w:rsidR="002971B9" w:rsidRPr="00235E63" w:rsidRDefault="002971B9" w:rsidP="002971B9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vAlign w:val="bottom"/>
          </w:tcPr>
          <w:p w14:paraId="4A82B754" w14:textId="3BAECFBE" w:rsidR="002971B9" w:rsidRPr="00235E63" w:rsidRDefault="002971B9" w:rsidP="002971B9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441,632 </w:t>
            </w:r>
          </w:p>
        </w:tc>
        <w:tc>
          <w:tcPr>
            <w:tcW w:w="720" w:type="dxa"/>
            <w:vAlign w:val="bottom"/>
          </w:tcPr>
          <w:p w14:paraId="13BFE1C4" w14:textId="78FAE7D7" w:rsidR="002971B9" w:rsidRPr="00235E63" w:rsidRDefault="002971B9" w:rsidP="002971B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441,632 </w:t>
            </w:r>
          </w:p>
        </w:tc>
        <w:tc>
          <w:tcPr>
            <w:tcW w:w="720" w:type="dxa"/>
            <w:vAlign w:val="bottom"/>
          </w:tcPr>
          <w:p w14:paraId="4344E449" w14:textId="4A2961CC" w:rsidR="002971B9" w:rsidRPr="00235E63" w:rsidRDefault="00BA6A20" w:rsidP="002971B9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A6A2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29,884</w:t>
            </w:r>
          </w:p>
        </w:tc>
        <w:tc>
          <w:tcPr>
            <w:tcW w:w="722" w:type="dxa"/>
            <w:vAlign w:val="bottom"/>
          </w:tcPr>
          <w:p w14:paraId="44F69451" w14:textId="13CD3D98" w:rsidR="002971B9" w:rsidRPr="00235E63" w:rsidRDefault="002971B9" w:rsidP="002971B9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32,050</w:t>
            </w:r>
          </w:p>
        </w:tc>
      </w:tr>
      <w:tr w:rsidR="002971B9" w:rsidRPr="00235E63" w14:paraId="0159CA7F" w14:textId="77777777" w:rsidTr="00A502A3">
        <w:tc>
          <w:tcPr>
            <w:tcW w:w="2970" w:type="dxa"/>
          </w:tcPr>
          <w:p w14:paraId="482961C2" w14:textId="46EE0615" w:rsidR="002971B9" w:rsidRPr="00235E63" w:rsidRDefault="002971B9" w:rsidP="002971B9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คาร์ด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เอกซ์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</w:p>
        </w:tc>
        <w:tc>
          <w:tcPr>
            <w:tcW w:w="1620" w:type="dxa"/>
          </w:tcPr>
          <w:p w14:paraId="76983839" w14:textId="77777777" w:rsidR="002971B9" w:rsidRPr="00235E63" w:rsidRDefault="002971B9" w:rsidP="002971B9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ธุรกิจบัตรเครดิต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ธุรกิจสินเชื่อส่วนบุคคล</w:t>
            </w:r>
          </w:p>
        </w:tc>
        <w:tc>
          <w:tcPr>
            <w:tcW w:w="810" w:type="dxa"/>
            <w:vAlign w:val="bottom"/>
          </w:tcPr>
          <w:p w14:paraId="48B1E05D" w14:textId="77777777" w:rsidR="002971B9" w:rsidRPr="00235E63" w:rsidRDefault="002971B9" w:rsidP="002971B9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AF91AC9" w14:textId="469F9289" w:rsidR="002971B9" w:rsidRPr="00235E63" w:rsidRDefault="002971B9" w:rsidP="002971B9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1858A67" w14:textId="5EF59CED" w:rsidR="002971B9" w:rsidRPr="00235E63" w:rsidRDefault="002971B9" w:rsidP="002971B9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2B1B7526" w14:textId="3C64887C" w:rsidR="002971B9" w:rsidRPr="00235E63" w:rsidRDefault="002971B9" w:rsidP="002971B9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576A03A7" w14:textId="44745308" w:rsidR="002971B9" w:rsidRPr="00235E63" w:rsidRDefault="002971B9" w:rsidP="002971B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191AF723" w14:textId="0B68C91E" w:rsidR="002971B9" w:rsidRPr="00235E63" w:rsidRDefault="00B374D5" w:rsidP="002971B9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="002971B9"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A87A88C" w14:textId="51320B61" w:rsidR="002971B9" w:rsidRPr="00235E63" w:rsidRDefault="002971B9" w:rsidP="002971B9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27FB02BD" w14:textId="77777777" w:rsidTr="00A502A3">
        <w:tc>
          <w:tcPr>
            <w:tcW w:w="2970" w:type="dxa"/>
          </w:tcPr>
          <w:p w14:paraId="6CBA101F" w14:textId="4901EDBA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เท็นเอกซ์ จำกัด</w:t>
            </w:r>
          </w:p>
        </w:tc>
        <w:tc>
          <w:tcPr>
            <w:tcW w:w="1620" w:type="dxa"/>
          </w:tcPr>
          <w:p w14:paraId="390978FD" w14:textId="77777777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810" w:type="dxa"/>
            <w:vAlign w:val="bottom"/>
          </w:tcPr>
          <w:p w14:paraId="3B734D5D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16BBF40" w14:textId="72C5665C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2D94EB9E" w14:textId="706EAF8A" w:rsidR="00B374D5" w:rsidRPr="00235E63" w:rsidRDefault="00B374D5" w:rsidP="00B374D5">
            <w:pPr>
              <w:tabs>
                <w:tab w:val="decimal" w:pos="52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451FDF6B" w14:textId="77D4DC6D" w:rsidR="00B374D5" w:rsidRPr="00235E63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21,950 </w:t>
            </w:r>
          </w:p>
        </w:tc>
        <w:tc>
          <w:tcPr>
            <w:tcW w:w="720" w:type="dxa"/>
            <w:vAlign w:val="bottom"/>
          </w:tcPr>
          <w:p w14:paraId="72CAEF99" w14:textId="11D62181" w:rsidR="00B374D5" w:rsidRPr="00235E63" w:rsidRDefault="00B374D5" w:rsidP="00B374D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21,950 </w:t>
            </w:r>
          </w:p>
        </w:tc>
        <w:tc>
          <w:tcPr>
            <w:tcW w:w="720" w:type="dxa"/>
            <w:vAlign w:val="bottom"/>
          </w:tcPr>
          <w:p w14:paraId="6E56B7B7" w14:textId="42B9E282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FD2E07E" w14:textId="6A7D9DB0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55350A8E" w14:textId="77777777" w:rsidTr="00A502A3">
        <w:tc>
          <w:tcPr>
            <w:tcW w:w="2970" w:type="dxa"/>
          </w:tcPr>
          <w:p w14:paraId="63A4D2A4" w14:textId="1B5338E2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ออโต้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เอกซ์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</w:p>
        </w:tc>
        <w:tc>
          <w:tcPr>
            <w:tcW w:w="1620" w:type="dxa"/>
          </w:tcPr>
          <w:p w14:paraId="4531D071" w14:textId="77777777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23166A5A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DFAB65E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06330C6B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F70174C" w14:textId="19F4DA66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3A3AA1D1" w14:textId="01BADAA8" w:rsidR="00B374D5" w:rsidRPr="00235E63" w:rsidRDefault="00B374D5" w:rsidP="00B374D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65E9548" w14:textId="3C194A91" w:rsidR="00B374D5" w:rsidRPr="00235E63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2591DA80" w14:textId="6C6F9787" w:rsidR="00B374D5" w:rsidRPr="00235E63" w:rsidRDefault="00B374D5" w:rsidP="00B374D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67783757" w14:textId="024C78ED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9EFF274" w14:textId="4AA85897" w:rsidR="00B374D5" w:rsidRPr="00235E63" w:rsidRDefault="00B374D5" w:rsidP="00B374D5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6A71F659" w14:textId="77777777" w:rsidTr="00A502A3">
        <w:tc>
          <w:tcPr>
            <w:tcW w:w="2970" w:type="dxa"/>
          </w:tcPr>
          <w:p w14:paraId="6EE2CF30" w14:textId="1208FB84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บริษัทหลักทรัพย์ 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อินโนเวสท์ เอกซ์ จํากัด</w:t>
            </w:r>
          </w:p>
        </w:tc>
        <w:tc>
          <w:tcPr>
            <w:tcW w:w="1620" w:type="dxa"/>
            <w:vAlign w:val="bottom"/>
          </w:tcPr>
          <w:p w14:paraId="0E3349F8" w14:textId="77777777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  <w:vAlign w:val="bottom"/>
          </w:tcPr>
          <w:p w14:paraId="60A9675D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DEF446F" w14:textId="616B4203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3F213482" w14:textId="0ACA026A" w:rsidR="00B374D5" w:rsidRPr="00235E63" w:rsidRDefault="00B374D5" w:rsidP="00B374D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7E8456D" w14:textId="314E7804" w:rsidR="00B374D5" w:rsidRPr="00235E63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24BC5D83" w14:textId="102F0CD0" w:rsidR="00B374D5" w:rsidRPr="00235E63" w:rsidRDefault="00B374D5" w:rsidP="00B374D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695C2841" w14:textId="6F1F8450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F813243" w14:textId="49FB6BF5" w:rsidR="00B374D5" w:rsidRPr="00235E63" w:rsidRDefault="00B374D5" w:rsidP="00B374D5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7B2950FF" w14:textId="77777777" w:rsidTr="00A502A3">
        <w:tc>
          <w:tcPr>
            <w:tcW w:w="2970" w:type="dxa"/>
          </w:tcPr>
          <w:p w14:paraId="3104B582" w14:textId="6A09C871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เอสซีบี เดต้า เอกซ์ จำกัด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620" w:type="dxa"/>
          </w:tcPr>
          <w:p w14:paraId="1CB41BC3" w14:textId="77777777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บริการการวิเคราะห์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และประมวลผลข้อมูล</w:t>
            </w:r>
          </w:p>
        </w:tc>
        <w:tc>
          <w:tcPr>
            <w:tcW w:w="810" w:type="dxa"/>
          </w:tcPr>
          <w:p w14:paraId="4499D205" w14:textId="77777777" w:rsidR="00B374D5" w:rsidRPr="00235E63" w:rsidRDefault="00B374D5" w:rsidP="00B374D5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C1ADCE9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D99C159" w14:textId="6AD04773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5E9B199E" w14:textId="4DA2BE64" w:rsidR="00B374D5" w:rsidRPr="00235E63" w:rsidRDefault="00B374D5" w:rsidP="00B374D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F32BBA1" w14:textId="2A5EF50A" w:rsidR="00B374D5" w:rsidRPr="00235E63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2,460 </w:t>
            </w:r>
          </w:p>
        </w:tc>
        <w:tc>
          <w:tcPr>
            <w:tcW w:w="720" w:type="dxa"/>
            <w:vAlign w:val="bottom"/>
          </w:tcPr>
          <w:p w14:paraId="58550BA5" w14:textId="61CAE178" w:rsidR="00B374D5" w:rsidRPr="00235E63" w:rsidRDefault="00B374D5" w:rsidP="00B374D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2,460 </w:t>
            </w:r>
          </w:p>
        </w:tc>
        <w:tc>
          <w:tcPr>
            <w:tcW w:w="720" w:type="dxa"/>
            <w:vAlign w:val="bottom"/>
          </w:tcPr>
          <w:p w14:paraId="51AC9208" w14:textId="29BD65F0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46B159F" w14:textId="60EEC366" w:rsidR="00B374D5" w:rsidRPr="00235E63" w:rsidRDefault="00B374D5" w:rsidP="00B374D5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971B9" w:rsidRPr="00235E63" w14:paraId="6D2248AA" w14:textId="77777777" w:rsidTr="00A502A3">
        <w:tc>
          <w:tcPr>
            <w:tcW w:w="2970" w:type="dxa"/>
          </w:tcPr>
          <w:p w14:paraId="7B15377A" w14:textId="749F34A9" w:rsidR="002971B9" w:rsidRPr="00235E63" w:rsidRDefault="002971B9" w:rsidP="002971B9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มันนิกซ์ จำกัด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</w:tcPr>
          <w:p w14:paraId="77FE3270" w14:textId="77777777" w:rsidR="002971B9" w:rsidRPr="00235E63" w:rsidRDefault="002971B9" w:rsidP="002971B9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</w:p>
          <w:p w14:paraId="6DE1DAE9" w14:textId="77777777" w:rsidR="002971B9" w:rsidRPr="00235E63" w:rsidRDefault="002971B9" w:rsidP="002971B9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0C980FF6" w14:textId="77777777" w:rsidR="002971B9" w:rsidRPr="00235E63" w:rsidRDefault="002971B9" w:rsidP="002971B9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0A918D3" w14:textId="77777777" w:rsidR="002971B9" w:rsidRPr="00235E63" w:rsidRDefault="002971B9" w:rsidP="002971B9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22A22EE" w14:textId="5352093A" w:rsidR="002971B9" w:rsidRPr="00235E63" w:rsidRDefault="002971B9" w:rsidP="002971B9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67.3 </w:t>
            </w:r>
          </w:p>
        </w:tc>
        <w:tc>
          <w:tcPr>
            <w:tcW w:w="720" w:type="dxa"/>
            <w:vAlign w:val="bottom"/>
          </w:tcPr>
          <w:p w14:paraId="158ADADB" w14:textId="71FE91EF" w:rsidR="002971B9" w:rsidRPr="00235E63" w:rsidRDefault="002971B9" w:rsidP="002971B9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67.3 </w:t>
            </w:r>
          </w:p>
        </w:tc>
        <w:tc>
          <w:tcPr>
            <w:tcW w:w="720" w:type="dxa"/>
            <w:vAlign w:val="bottom"/>
          </w:tcPr>
          <w:p w14:paraId="0AFAC799" w14:textId="17EB5455" w:rsidR="002971B9" w:rsidRPr="00235E63" w:rsidRDefault="002971B9" w:rsidP="002971B9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1,842 </w:t>
            </w:r>
          </w:p>
        </w:tc>
        <w:tc>
          <w:tcPr>
            <w:tcW w:w="720" w:type="dxa"/>
            <w:vAlign w:val="bottom"/>
          </w:tcPr>
          <w:p w14:paraId="51C7E95C" w14:textId="781740D7" w:rsidR="002971B9" w:rsidRPr="00235E63" w:rsidRDefault="002971B9" w:rsidP="002971B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1,842 </w:t>
            </w:r>
          </w:p>
        </w:tc>
        <w:tc>
          <w:tcPr>
            <w:tcW w:w="720" w:type="dxa"/>
            <w:vAlign w:val="bottom"/>
          </w:tcPr>
          <w:p w14:paraId="7D5051C6" w14:textId="24B70090" w:rsidR="002971B9" w:rsidRPr="00235E63" w:rsidRDefault="002971B9" w:rsidP="002971B9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971B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463</w:t>
            </w:r>
          </w:p>
        </w:tc>
        <w:tc>
          <w:tcPr>
            <w:tcW w:w="722" w:type="dxa"/>
            <w:vAlign w:val="bottom"/>
          </w:tcPr>
          <w:p w14:paraId="0D5E1397" w14:textId="010C8A6B" w:rsidR="002971B9" w:rsidRPr="00235E63" w:rsidRDefault="002971B9" w:rsidP="002971B9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3F01BE42" w14:textId="77777777" w:rsidTr="00A502A3">
        <w:tc>
          <w:tcPr>
            <w:tcW w:w="2970" w:type="dxa"/>
          </w:tcPr>
          <w:p w14:paraId="574AA688" w14:textId="7F993FCF" w:rsidR="00B374D5" w:rsidRPr="002F5A6F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</w:p>
        </w:tc>
        <w:tc>
          <w:tcPr>
            <w:tcW w:w="1620" w:type="dxa"/>
          </w:tcPr>
          <w:p w14:paraId="65E38426" w14:textId="77777777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6451905A" w14:textId="77777777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สารสนเทศ</w:t>
            </w:r>
          </w:p>
        </w:tc>
        <w:tc>
          <w:tcPr>
            <w:tcW w:w="810" w:type="dxa"/>
          </w:tcPr>
          <w:p w14:paraId="281BB1C6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97FD40B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47F67F0A" w14:textId="0D38D90E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vAlign w:val="bottom"/>
          </w:tcPr>
          <w:p w14:paraId="567482B1" w14:textId="5869CA92" w:rsidR="00B374D5" w:rsidRPr="00235E63" w:rsidRDefault="00B374D5" w:rsidP="00B374D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vAlign w:val="bottom"/>
          </w:tcPr>
          <w:p w14:paraId="4EC694E5" w14:textId="3A0EF03C" w:rsidR="00B374D5" w:rsidRPr="00235E63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334AF1CE" w14:textId="619CEB61" w:rsidR="00B374D5" w:rsidRPr="00235E63" w:rsidRDefault="00B374D5" w:rsidP="00B374D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5D2B32CB" w14:textId="12692D41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D48701C" w14:textId="421E9A29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20B1F886" w14:textId="77777777" w:rsidTr="00A502A3">
        <w:tc>
          <w:tcPr>
            <w:tcW w:w="2970" w:type="dxa"/>
          </w:tcPr>
          <w:p w14:paraId="6495A1A6" w14:textId="36A5B4AF" w:rsidR="00B374D5" w:rsidRPr="00E0103F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อบาคัส ดิจิทัล จำกัด </w:t>
            </w:r>
          </w:p>
          <w:p w14:paraId="40ECCCE2" w14:textId="5B67521E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</w:t>
            </w:r>
          </w:p>
        </w:tc>
        <w:tc>
          <w:tcPr>
            <w:tcW w:w="1620" w:type="dxa"/>
          </w:tcPr>
          <w:p w14:paraId="577CCAF3" w14:textId="77777777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และบริการสินเชื่อ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vAlign w:val="bottom"/>
          </w:tcPr>
          <w:p w14:paraId="6982A5BD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41D3F37" w14:textId="58EB9F8A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52.3 </w:t>
            </w:r>
          </w:p>
        </w:tc>
        <w:tc>
          <w:tcPr>
            <w:tcW w:w="720" w:type="dxa"/>
            <w:vAlign w:val="bottom"/>
          </w:tcPr>
          <w:p w14:paraId="010F0EFB" w14:textId="5968D79C" w:rsidR="00B374D5" w:rsidRPr="00235E63" w:rsidRDefault="00B374D5" w:rsidP="00B374D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52.3 </w:t>
            </w:r>
          </w:p>
        </w:tc>
        <w:tc>
          <w:tcPr>
            <w:tcW w:w="720" w:type="dxa"/>
            <w:vAlign w:val="bottom"/>
          </w:tcPr>
          <w:p w14:paraId="39BE592C" w14:textId="6A22FFD7" w:rsidR="00B374D5" w:rsidRPr="00235E63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542 </w:t>
            </w:r>
          </w:p>
        </w:tc>
        <w:tc>
          <w:tcPr>
            <w:tcW w:w="720" w:type="dxa"/>
            <w:vAlign w:val="bottom"/>
          </w:tcPr>
          <w:p w14:paraId="566FCA58" w14:textId="5C33B3B7" w:rsidR="00B374D5" w:rsidRPr="00235E63" w:rsidRDefault="00B374D5" w:rsidP="00B374D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542 </w:t>
            </w:r>
          </w:p>
        </w:tc>
        <w:tc>
          <w:tcPr>
            <w:tcW w:w="720" w:type="dxa"/>
            <w:vAlign w:val="bottom"/>
          </w:tcPr>
          <w:p w14:paraId="19B283B6" w14:textId="7568BEE9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073AC9D" w14:textId="2CB2747E" w:rsidR="00B374D5" w:rsidRPr="00235E63" w:rsidRDefault="00B374D5" w:rsidP="00B374D5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3DD38D04" w14:textId="77777777" w:rsidTr="00A502A3">
        <w:tc>
          <w:tcPr>
            <w:tcW w:w="2970" w:type="dxa"/>
            <w:tcBorders>
              <w:bottom w:val="nil"/>
            </w:tcBorders>
          </w:tcPr>
          <w:p w14:paraId="6697FF53" w14:textId="3E351290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โทเคน เอกซ์ จำกัด</w:t>
            </w:r>
          </w:p>
        </w:tc>
        <w:tc>
          <w:tcPr>
            <w:tcW w:w="1620" w:type="dxa"/>
            <w:tcBorders>
              <w:bottom w:val="nil"/>
            </w:tcBorders>
          </w:tcPr>
          <w:p w14:paraId="702AFA67" w14:textId="77777777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3BD526CC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B3E30CE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BE340BB" w14:textId="62544679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836FD01" w14:textId="59E3206B" w:rsidR="00B374D5" w:rsidRPr="00235E63" w:rsidRDefault="00B374D5" w:rsidP="00B374D5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094FC9B" w14:textId="5BBDD756" w:rsidR="00B374D5" w:rsidRPr="00235E63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EABC038" w14:textId="108C6C93" w:rsidR="00B374D5" w:rsidRPr="00235E63" w:rsidRDefault="00B374D5" w:rsidP="00B374D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vAlign w:val="bottom"/>
          </w:tcPr>
          <w:p w14:paraId="3DF9EC33" w14:textId="5E4A6133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7E741C9" w14:textId="0E2E8738" w:rsidR="00B374D5" w:rsidRPr="00235E63" w:rsidRDefault="00B374D5" w:rsidP="00B374D5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0E5113A4" w14:textId="77777777" w:rsidTr="00A502A3">
        <w:tc>
          <w:tcPr>
            <w:tcW w:w="2970" w:type="dxa"/>
            <w:tcBorders>
              <w:bottom w:val="nil"/>
            </w:tcBorders>
          </w:tcPr>
          <w:p w14:paraId="77D5B9DA" w14:textId="1FDB7237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ดิจิทัล เวนเจอร์ส จำกัด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620" w:type="dxa"/>
            <w:tcBorders>
              <w:bottom w:val="nil"/>
            </w:tcBorders>
          </w:tcPr>
          <w:p w14:paraId="5D47D382" w14:textId="77777777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bottom w:val="nil"/>
            </w:tcBorders>
          </w:tcPr>
          <w:p w14:paraId="278A110C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6BCC5A2" w14:textId="56208BE3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2F6D49B" w14:textId="60A4CC19" w:rsidR="00B374D5" w:rsidRPr="00235E63" w:rsidRDefault="00B374D5" w:rsidP="00B374D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24728C9" w14:textId="1CFADE3A" w:rsidR="00B374D5" w:rsidRPr="00235E63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EF45EC4" w14:textId="5EE5EA92" w:rsidR="00B374D5" w:rsidRPr="00235E63" w:rsidRDefault="00B374D5" w:rsidP="00B374D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vAlign w:val="bottom"/>
          </w:tcPr>
          <w:p w14:paraId="0FE46471" w14:textId="509F5027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7EDF15B" w14:textId="4B9A5F9F" w:rsidR="00B374D5" w:rsidRPr="00235E63" w:rsidRDefault="00B374D5" w:rsidP="00B374D5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2108089A" w14:textId="77777777" w:rsidTr="00A502A3">
        <w:tc>
          <w:tcPr>
            <w:tcW w:w="2970" w:type="dxa"/>
            <w:tcBorders>
              <w:bottom w:val="nil"/>
            </w:tcBorders>
          </w:tcPr>
          <w:p w14:paraId="576B3D6A" w14:textId="4E3619A8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พอยท์เอกซ์ จำกัด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620" w:type="dxa"/>
            <w:tcBorders>
              <w:bottom w:val="nil"/>
            </w:tcBorders>
          </w:tcPr>
          <w:p w14:paraId="481FE63F" w14:textId="129B3405" w:rsidR="00B374D5" w:rsidRPr="00235E63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บริการระบบแลกคะแนนสะสม</w:t>
            </w:r>
          </w:p>
        </w:tc>
        <w:tc>
          <w:tcPr>
            <w:tcW w:w="810" w:type="dxa"/>
            <w:tcBorders>
              <w:bottom w:val="nil"/>
            </w:tcBorders>
          </w:tcPr>
          <w:p w14:paraId="6B4F89C9" w14:textId="77777777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08E64B72" w14:textId="6565DFA6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5E900C7" w14:textId="39A36DF0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6CF73C9" w14:textId="4918570A" w:rsidR="00B374D5" w:rsidRPr="00235E63" w:rsidRDefault="00B374D5" w:rsidP="00B374D5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F99C746" w14:textId="5F2C24B2" w:rsidR="00B374D5" w:rsidRPr="00235E63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1,074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97EBFCA" w14:textId="553BDF21" w:rsidR="00B374D5" w:rsidRPr="00235E63" w:rsidRDefault="00B374D5" w:rsidP="00B374D5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1,074 </w:t>
            </w:r>
          </w:p>
        </w:tc>
        <w:tc>
          <w:tcPr>
            <w:tcW w:w="720" w:type="dxa"/>
            <w:vAlign w:val="bottom"/>
          </w:tcPr>
          <w:p w14:paraId="0E908FDD" w14:textId="51A90110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AEBBEEA" w14:textId="16AC5E35" w:rsidR="00B374D5" w:rsidRPr="00235E63" w:rsidRDefault="00B374D5" w:rsidP="00B374D5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77DDCF8F" w14:textId="77777777" w:rsidTr="00B374D5">
        <w:tc>
          <w:tcPr>
            <w:tcW w:w="2970" w:type="dxa"/>
            <w:tcBorders>
              <w:bottom w:val="nil"/>
            </w:tcBorders>
          </w:tcPr>
          <w:p w14:paraId="201726A3" w14:textId="21BA0BE5" w:rsidR="00B374D5" w:rsidRPr="00E0103F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ธนาคาร แบงก์เอกซ์ จำกัด (มหาชน)</w:t>
            </w:r>
            <w:r w:rsidR="00D746B4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tcBorders>
              <w:bottom w:val="nil"/>
            </w:tcBorders>
          </w:tcPr>
          <w:p w14:paraId="3331FE47" w14:textId="6A2F91A2" w:rsidR="00B374D5" w:rsidRPr="00990C95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AE560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ธนาคารพาณิชย์ (ใบอนุญาตประกอบธุรกิจธนาคารพาณิชย์ไร้สาขา)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FF4B313" w14:textId="13ABC672" w:rsidR="00B374D5" w:rsidRPr="00235E63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986AC1C" w14:textId="085D1E69" w:rsidR="00B374D5" w:rsidRPr="00235E63" w:rsidRDefault="00B374D5" w:rsidP="00B374D5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E85573C" w14:textId="69CAC46B" w:rsidR="00B374D5" w:rsidRPr="0096024D" w:rsidRDefault="0096024D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C7060F4" w14:textId="2934F3B6" w:rsidR="00B374D5" w:rsidRPr="0096024D" w:rsidRDefault="0096024D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E444768" w14:textId="0564964E" w:rsidR="00B374D5" w:rsidRPr="0096024D" w:rsidRDefault="0096024D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C7447A8" w14:textId="5689980E" w:rsidR="00B374D5" w:rsidRPr="00235E63" w:rsidRDefault="00B374D5" w:rsidP="00B374D5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3EDE102" w14:textId="4E2FD6F5" w:rsidR="00B374D5" w:rsidRPr="004A3D56" w:rsidRDefault="00B374D5" w:rsidP="00B374D5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374D5" w:rsidRPr="00235E63" w14:paraId="6C444F67" w14:textId="77777777" w:rsidTr="00A502A3">
        <w:tc>
          <w:tcPr>
            <w:tcW w:w="2970" w:type="dxa"/>
            <w:tcBorders>
              <w:bottom w:val="nil"/>
            </w:tcBorders>
          </w:tcPr>
          <w:p w14:paraId="589F30C1" w14:textId="77777777" w:rsidR="00B374D5" w:rsidRPr="00071CFE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6E1E2E75" w14:textId="77777777" w:rsidR="00B374D5" w:rsidRPr="00071CFE" w:rsidRDefault="00B374D5" w:rsidP="00B374D5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6E9303F" w14:textId="77777777" w:rsidR="00B374D5" w:rsidRPr="00071CFE" w:rsidRDefault="00B374D5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AECB08A" w14:textId="77777777" w:rsidR="00B374D5" w:rsidRPr="00071CFE" w:rsidRDefault="00B374D5" w:rsidP="00B374D5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53D54D5" w14:textId="77777777" w:rsidR="00B374D5" w:rsidRPr="00071CFE" w:rsidRDefault="00B374D5" w:rsidP="00B374D5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CEC39C9" w14:textId="77777777" w:rsidR="00B374D5" w:rsidRPr="00071CFE" w:rsidRDefault="00B374D5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D7195A8" w14:textId="77777777" w:rsidR="00B374D5" w:rsidRPr="00071CFE" w:rsidRDefault="00B374D5" w:rsidP="00B374D5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9872C5D" w14:textId="24A5502B" w:rsidR="00B374D5" w:rsidRPr="00071CFE" w:rsidRDefault="00B374D5" w:rsidP="00B374D5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71CF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01BDDFEE" w14:textId="77777777" w:rsidR="00B374D5" w:rsidRPr="00071CFE" w:rsidRDefault="00B374D5" w:rsidP="00B374D5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D746B4" w:rsidRPr="00235E63" w14:paraId="2C2CDDB3" w14:textId="77777777" w:rsidTr="00A502A3">
        <w:tc>
          <w:tcPr>
            <w:tcW w:w="2970" w:type="dxa"/>
            <w:tcBorders>
              <w:bottom w:val="nil"/>
            </w:tcBorders>
          </w:tcPr>
          <w:p w14:paraId="5119318B" w14:textId="15257B02" w:rsidR="00D746B4" w:rsidRPr="00163A5D" w:rsidRDefault="00D746B4" w:rsidP="00D746B4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บริษัทร่วมค้า</w:t>
            </w:r>
            <w:r w:rsidRPr="00E0103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ทาง</w:t>
            </w:r>
            <w:r w:rsidRPr="00E0103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20" w:type="dxa"/>
            <w:tcBorders>
              <w:bottom w:val="nil"/>
            </w:tcBorders>
          </w:tcPr>
          <w:p w14:paraId="4E8E82AD" w14:textId="77777777" w:rsidR="00D746B4" w:rsidRPr="00163A5D" w:rsidRDefault="00D746B4" w:rsidP="00D746B4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C38173D" w14:textId="77777777" w:rsidR="00D746B4" w:rsidRPr="00163A5D" w:rsidRDefault="00D746B4" w:rsidP="00D746B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EE06AAF" w14:textId="77777777" w:rsidR="00D746B4" w:rsidRPr="00163A5D" w:rsidRDefault="00D746B4" w:rsidP="00D746B4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2698827" w14:textId="77777777" w:rsidR="00D746B4" w:rsidRPr="00163A5D" w:rsidRDefault="00D746B4" w:rsidP="00D746B4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5990C12" w14:textId="77777777" w:rsidR="00D746B4" w:rsidRPr="00163A5D" w:rsidRDefault="00D746B4" w:rsidP="00D746B4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B70E875" w14:textId="77777777" w:rsidR="00D746B4" w:rsidRPr="00163A5D" w:rsidRDefault="00D746B4" w:rsidP="00D746B4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59282C8" w14:textId="77777777" w:rsidR="00D746B4" w:rsidRDefault="00D746B4" w:rsidP="00D746B4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70B007EC" w14:textId="77777777" w:rsidR="00D746B4" w:rsidRPr="00163A5D" w:rsidRDefault="00D746B4" w:rsidP="00D746B4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zh-CN"/>
              </w:rPr>
            </w:pPr>
          </w:p>
        </w:tc>
      </w:tr>
      <w:tr w:rsidR="00D746B4" w:rsidRPr="00235E63" w14:paraId="6E1C99CA" w14:textId="77777777" w:rsidTr="00071CFE">
        <w:tc>
          <w:tcPr>
            <w:tcW w:w="2970" w:type="dxa"/>
            <w:tcBorders>
              <w:bottom w:val="nil"/>
            </w:tcBorders>
          </w:tcPr>
          <w:p w14:paraId="63E7AA73" w14:textId="6A2113BB" w:rsidR="00D746B4" w:rsidRPr="00163A5D" w:rsidRDefault="00D746B4" w:rsidP="00D746B4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E0103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อัลฟ่า เอกซ์ จำกัด</w:t>
            </w:r>
            <w:r w:rsidRPr="00E0103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620" w:type="dxa"/>
            <w:tcBorders>
              <w:bottom w:val="nil"/>
            </w:tcBorders>
          </w:tcPr>
          <w:p w14:paraId="4982FA15" w14:textId="69B0BC8D" w:rsidR="00D746B4" w:rsidRPr="00163A5D" w:rsidRDefault="00D746B4" w:rsidP="00D746B4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0C0DE95" w14:textId="3C3E4EA1" w:rsidR="00D746B4" w:rsidRPr="00163A5D" w:rsidRDefault="00D746B4" w:rsidP="00D746B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th-TH" w:eastAsia="zh-CN"/>
              </w:rPr>
            </w:pP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227C3A2" w14:textId="3D5B556C" w:rsidR="00D746B4" w:rsidRPr="00071CFE" w:rsidRDefault="00D746B4" w:rsidP="00071CFE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A88FEF6" w14:textId="73E8EF64" w:rsidR="00D746B4" w:rsidRPr="00071CFE" w:rsidRDefault="00D746B4" w:rsidP="00071CFE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4A9E66E" w14:textId="4A34C364" w:rsidR="00D746B4" w:rsidRPr="00071CFE" w:rsidRDefault="00D746B4" w:rsidP="00D746B4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938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4F9D33E" w14:textId="6538BB1A" w:rsidR="00D746B4" w:rsidRPr="00071CFE" w:rsidRDefault="00D746B4" w:rsidP="00071CFE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103F">
              <w:rPr>
                <w:rFonts w:asciiTheme="majorBidi" w:hAnsiTheme="majorBidi" w:cstheme="majorBidi"/>
                <w:sz w:val="20"/>
                <w:szCs w:val="20"/>
              </w:rPr>
              <w:t xml:space="preserve"> 938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F29BDBA" w14:textId="3183B1D0" w:rsidR="00D746B4" w:rsidRDefault="00D746B4" w:rsidP="00071CFE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3F6057FF" w14:textId="264ABF8E" w:rsidR="00D746B4" w:rsidRPr="00071CFE" w:rsidRDefault="00D746B4" w:rsidP="00071CFE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746B4" w:rsidRPr="00235E63" w14:paraId="50FE2C05" w14:textId="77777777" w:rsidTr="00A502A3">
        <w:tc>
          <w:tcPr>
            <w:tcW w:w="2970" w:type="dxa"/>
            <w:tcBorders>
              <w:bottom w:val="nil"/>
            </w:tcBorders>
          </w:tcPr>
          <w:p w14:paraId="5A44D783" w14:textId="77777777" w:rsidR="00D746B4" w:rsidRPr="00071CFE" w:rsidRDefault="00D746B4" w:rsidP="00B374D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1E0CA39E" w14:textId="77777777" w:rsidR="00D746B4" w:rsidRPr="00071CFE" w:rsidRDefault="00D746B4" w:rsidP="00B374D5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5EDB4DF" w14:textId="77777777" w:rsidR="00D746B4" w:rsidRPr="00071CFE" w:rsidRDefault="00D746B4" w:rsidP="00B374D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B40ABFF" w14:textId="77777777" w:rsidR="00D746B4" w:rsidRPr="00071CFE" w:rsidRDefault="00D746B4" w:rsidP="00B374D5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B133F70" w14:textId="77777777" w:rsidR="00D746B4" w:rsidRPr="00071CFE" w:rsidRDefault="00D746B4" w:rsidP="00B374D5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C757173" w14:textId="77777777" w:rsidR="00D746B4" w:rsidRPr="00071CFE" w:rsidRDefault="00D746B4" w:rsidP="00B374D5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08E005F" w14:textId="77777777" w:rsidR="00D746B4" w:rsidRPr="00071CFE" w:rsidRDefault="00D746B4" w:rsidP="00B374D5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2B1342C" w14:textId="77777777" w:rsidR="00D746B4" w:rsidRPr="00071CFE" w:rsidRDefault="00D746B4" w:rsidP="00B374D5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232B58E6" w14:textId="77777777" w:rsidR="00D746B4" w:rsidRPr="00071CFE" w:rsidRDefault="00D746B4" w:rsidP="00B374D5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2971B9" w:rsidRPr="00235E63" w14:paraId="627EF930" w14:textId="77777777" w:rsidTr="00A502A3">
        <w:tc>
          <w:tcPr>
            <w:tcW w:w="9722" w:type="dxa"/>
            <w:gridSpan w:val="9"/>
            <w:tcBorders>
              <w:top w:val="nil"/>
              <w:bottom w:val="nil"/>
            </w:tcBorders>
          </w:tcPr>
          <w:p w14:paraId="375ED649" w14:textId="5C182C95" w:rsidR="00411F3B" w:rsidRDefault="00411F3B" w:rsidP="00411F3B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ab/>
            </w:r>
            <w:r w:rsidR="001F4052" w:rsidRPr="007470B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มันนิกซ์ จำกัด</w:t>
            </w:r>
            <w:r w:rsidR="007470B6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214BD8" w:rsidRPr="00214BD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ได้ให้สิทธิแก่ผู้ถือหุ้นส่วนน้อยในการขายหุ้นของตนให้กับบริษัท</w:t>
            </w:r>
          </w:p>
          <w:p w14:paraId="3DFBC40B" w14:textId="52867474" w:rsidR="002971B9" w:rsidRPr="00EF075D" w:rsidRDefault="00411F3B" w:rsidP="002971B9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  <w:r w:rsidR="002971B9"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ab/>
            </w:r>
            <w:r w:rsidR="002971B9"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ดิจิทัล เวนเจอร์ส จำกัด</w:t>
            </w:r>
            <w:r w:rsidR="007470B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2971B9"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ได้จดทะเบียนเลิกบริษัทกับกรมพัฒนาธุรกิจการค้า กระทรวงพาณิชย์ เมื่อวันที่ </w:t>
            </w:r>
            <w:r w:rsidR="002971B9"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28</w:t>
            </w:r>
            <w:r w:rsidR="002971B9"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  <w:r w:rsidR="002971B9" w:rsidRPr="00EF075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2971B9"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  <w:r w:rsidR="002971B9"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5B780701" w14:textId="77777777" w:rsidR="00B374D5" w:rsidRDefault="00411F3B" w:rsidP="00214BD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  <w:r w:rsidR="002971B9"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ab/>
            </w:r>
            <w:r w:rsidR="00CA3B06" w:rsidRPr="00CA3B06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บริษัท ธนาคาร แบงก์เอกซ์ จำกัด (มหาชน)</w:t>
            </w:r>
            <w:r w:rsidR="00CA3B06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2971B9" w:rsidRPr="000663C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จด</w:t>
            </w:r>
            <w:r w:rsidR="00A20B57" w:rsidRPr="000663C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ทะเบียน</w:t>
            </w:r>
            <w:r w:rsidR="002971B9" w:rsidRPr="000663C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จัดตั้งบริษัทเมื่อวันที่ </w:t>
            </w:r>
            <w:r w:rsidR="002971B9" w:rsidRPr="000663C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26</w:t>
            </w:r>
            <w:r w:rsidR="002971B9" w:rsidRPr="000663C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มีนาคม </w:t>
            </w:r>
            <w:r w:rsidR="002971B9" w:rsidRPr="000663C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2569</w:t>
            </w:r>
            <w:r w:rsidR="00043489" w:rsidRPr="000663C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โดยมีทุนจดทะเบียนที่ชำระแล้ว ณ วันที่</w:t>
            </w:r>
            <w:r w:rsidR="00043489" w:rsidRPr="000663C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31</w:t>
            </w:r>
            <w:r w:rsidR="00043489" w:rsidRPr="000663C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มีนาคม</w:t>
            </w:r>
            <w:r w:rsidR="00043489" w:rsidRPr="000663C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2569</w:t>
            </w:r>
            <w:r w:rsidR="00043489" w:rsidRPr="000663C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จำนวน </w:t>
            </w:r>
            <w:r w:rsidR="00043489" w:rsidRPr="000663C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9,000 </w:t>
            </w:r>
            <w:r w:rsidR="00043489" w:rsidRPr="000663C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บาท</w:t>
            </w:r>
          </w:p>
          <w:p w14:paraId="6D514989" w14:textId="118409FD" w:rsidR="00D56AD0" w:rsidRPr="00214BD8" w:rsidRDefault="00D56AD0" w:rsidP="00214BD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1B4745C0" w14:textId="77777777" w:rsidR="002C6A95" w:rsidRPr="00163A5D" w:rsidRDefault="002C6A95" w:rsidP="002C6A95">
      <w:pPr>
        <w:spacing w:after="0" w:line="240" w:lineRule="auto"/>
        <w:rPr>
          <w:sz w:val="2"/>
          <w:szCs w:val="2"/>
          <w:cs/>
        </w:rPr>
      </w:pPr>
    </w:p>
    <w:tbl>
      <w:tblPr>
        <w:tblW w:w="952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8"/>
        <w:gridCol w:w="1262"/>
        <w:gridCol w:w="810"/>
        <w:gridCol w:w="720"/>
        <w:gridCol w:w="720"/>
        <w:gridCol w:w="720"/>
        <w:gridCol w:w="720"/>
        <w:gridCol w:w="720"/>
        <w:gridCol w:w="792"/>
      </w:tblGrid>
      <w:tr w:rsidR="001B7966" w:rsidRPr="00235E63" w14:paraId="3EFF839B" w14:textId="77777777" w:rsidTr="00A502A3">
        <w:trPr>
          <w:trHeight w:val="243"/>
        </w:trPr>
        <w:tc>
          <w:tcPr>
            <w:tcW w:w="3058" w:type="dxa"/>
          </w:tcPr>
          <w:p w14:paraId="54DA3D7E" w14:textId="77777777" w:rsidR="001B7966" w:rsidRPr="00235E63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  <w:t>P</w:t>
            </w:r>
          </w:p>
        </w:tc>
        <w:tc>
          <w:tcPr>
            <w:tcW w:w="1262" w:type="dxa"/>
          </w:tcPr>
          <w:p w14:paraId="5375E01E" w14:textId="77777777" w:rsidR="001B7966" w:rsidRPr="00235E63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6C23B477" w14:textId="77777777" w:rsidR="001B7966" w:rsidRPr="00235E63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92" w:type="dxa"/>
            <w:gridSpan w:val="6"/>
          </w:tcPr>
          <w:p w14:paraId="15998E94" w14:textId="1D9241BD" w:rsidR="001B7966" w:rsidRPr="00235E63" w:rsidRDefault="001269B5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1B7966" w:rsidRPr="00235E63" w14:paraId="4210224F" w14:textId="77777777" w:rsidTr="00A502A3">
        <w:trPr>
          <w:trHeight w:val="486"/>
        </w:trPr>
        <w:tc>
          <w:tcPr>
            <w:tcW w:w="3058" w:type="dxa"/>
          </w:tcPr>
          <w:p w14:paraId="6B68A1DB" w14:textId="77777777" w:rsidR="001B7966" w:rsidRPr="00235E63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28163284" w14:textId="77777777" w:rsidR="001B7966" w:rsidRPr="00235E63" w:rsidRDefault="001B7966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69CB16A" w14:textId="77777777" w:rsidR="001B7966" w:rsidRPr="00235E63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744F29F0" w14:textId="77777777" w:rsidR="001B7966" w:rsidRPr="00235E63" w:rsidRDefault="001B796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vAlign w:val="bottom"/>
          </w:tcPr>
          <w:p w14:paraId="1C08D4E6" w14:textId="77777777" w:rsidR="001B7966" w:rsidRPr="00235E63" w:rsidRDefault="001B796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9DC4703" w14:textId="77777777" w:rsidR="001B7966" w:rsidRPr="00235E63" w:rsidRDefault="001B796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vAlign w:val="bottom"/>
          </w:tcPr>
          <w:p w14:paraId="329CEE32" w14:textId="77777777" w:rsidR="001B7966" w:rsidRPr="00235E63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512" w:type="dxa"/>
            <w:gridSpan w:val="2"/>
            <w:vMerge w:val="restart"/>
            <w:vAlign w:val="bottom"/>
          </w:tcPr>
          <w:p w14:paraId="70CDF9BE" w14:textId="77777777" w:rsidR="009B136A" w:rsidRPr="00235E63" w:rsidRDefault="009B136A" w:rsidP="009B136A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28F2D966" w14:textId="61E6F3BC" w:rsidR="009B136A" w:rsidRPr="00235E63" w:rsidRDefault="009B136A" w:rsidP="009B136A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9274C7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สาม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1F34A7A5" w14:textId="078ADCC6" w:rsidR="001B7966" w:rsidRPr="00235E63" w:rsidRDefault="009B136A" w:rsidP="009B136A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1B7966" w:rsidRPr="00235E63" w14:paraId="2B8652B2" w14:textId="77777777" w:rsidTr="00A502A3">
        <w:trPr>
          <w:trHeight w:val="166"/>
        </w:trPr>
        <w:tc>
          <w:tcPr>
            <w:tcW w:w="3058" w:type="dxa"/>
          </w:tcPr>
          <w:p w14:paraId="0001017A" w14:textId="77777777" w:rsidR="001B7966" w:rsidRPr="00235E63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41A25174" w14:textId="77777777" w:rsidR="001B7966" w:rsidRPr="00235E63" w:rsidRDefault="001B7966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0B1BA876" w14:textId="77777777" w:rsidR="001B7966" w:rsidRPr="00235E63" w:rsidRDefault="001B796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3F1A659F" w14:textId="77777777" w:rsidR="001B7966" w:rsidRPr="00235E63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vAlign w:val="bottom"/>
          </w:tcPr>
          <w:p w14:paraId="72B96BC9" w14:textId="77777777" w:rsidR="001B7966" w:rsidRPr="00235E63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512" w:type="dxa"/>
            <w:gridSpan w:val="2"/>
            <w:vMerge/>
          </w:tcPr>
          <w:p w14:paraId="4E68F4DB" w14:textId="77777777" w:rsidR="001B7966" w:rsidRPr="00235E63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E733CF" w:rsidRPr="00235E63" w14:paraId="1B1C1DF8" w14:textId="77777777" w:rsidTr="00A502A3">
        <w:trPr>
          <w:trHeight w:val="217"/>
        </w:trPr>
        <w:tc>
          <w:tcPr>
            <w:tcW w:w="3058" w:type="dxa"/>
          </w:tcPr>
          <w:p w14:paraId="114558A2" w14:textId="77777777" w:rsidR="00E733CF" w:rsidRPr="00235E63" w:rsidRDefault="00E733CF" w:rsidP="00E733C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2C66031D" w14:textId="77777777" w:rsidR="00E733CF" w:rsidRPr="00235E63" w:rsidRDefault="00E733CF" w:rsidP="00E733C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60923538" w14:textId="77777777" w:rsidR="00E733CF" w:rsidRPr="00235E63" w:rsidRDefault="00E733CF" w:rsidP="00E733CF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64107C55" w14:textId="1B63575A" w:rsidR="00E733CF" w:rsidRPr="00235E63" w:rsidRDefault="00E03B56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</w:tcPr>
          <w:p w14:paraId="677EC4A9" w14:textId="5BB69A0B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054B63EF" w14:textId="18FF5C81" w:rsidR="00E733CF" w:rsidRPr="00235E63" w:rsidRDefault="00E03B56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</w:tcPr>
          <w:p w14:paraId="384587D0" w14:textId="4FC06061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5E78150C" w14:textId="01B70686" w:rsidR="00E733CF" w:rsidRPr="00235E63" w:rsidRDefault="00E03B56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92" w:type="dxa"/>
          </w:tcPr>
          <w:p w14:paraId="3FCC4912" w14:textId="45D2EDF2" w:rsidR="00E733CF" w:rsidRPr="00235E63" w:rsidRDefault="00E03B56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E03B56" w:rsidRPr="00235E63" w14:paraId="7F7AF9F0" w14:textId="77777777" w:rsidTr="00A502A3">
        <w:trPr>
          <w:trHeight w:val="217"/>
        </w:trPr>
        <w:tc>
          <w:tcPr>
            <w:tcW w:w="3058" w:type="dxa"/>
          </w:tcPr>
          <w:p w14:paraId="5B1F4809" w14:textId="77777777" w:rsidR="00E03B56" w:rsidRPr="00235E63" w:rsidRDefault="00E03B56" w:rsidP="00E03B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5A1B6526" w14:textId="77777777" w:rsidR="00E03B56" w:rsidRPr="00235E63" w:rsidRDefault="00E03B56" w:rsidP="00E03B56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68044183" w14:textId="77777777" w:rsidR="00E03B56" w:rsidRPr="00235E63" w:rsidRDefault="00E03B56" w:rsidP="00E03B56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06522F36" w14:textId="31055D13" w:rsidR="00E03B56" w:rsidRPr="00235E63" w:rsidRDefault="00E03B56" w:rsidP="00E03B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0" w:type="dxa"/>
          </w:tcPr>
          <w:p w14:paraId="19E9DE52" w14:textId="18730D5B" w:rsidR="00E03B56" w:rsidRPr="00235E63" w:rsidRDefault="00E03B56" w:rsidP="00E03B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3C02B001" w14:textId="3436777E" w:rsidR="00E03B56" w:rsidRPr="00235E63" w:rsidRDefault="00E03B56" w:rsidP="00E03B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0" w:type="dxa"/>
          </w:tcPr>
          <w:p w14:paraId="4E26E364" w14:textId="26AA5220" w:rsidR="00E03B56" w:rsidRPr="00235E63" w:rsidRDefault="00E03B56" w:rsidP="00E03B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44EE42AD" w14:textId="55EB49AE" w:rsidR="00E03B56" w:rsidRPr="00235E63" w:rsidRDefault="00E03B56" w:rsidP="00E03B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92" w:type="dxa"/>
          </w:tcPr>
          <w:p w14:paraId="0380CE67" w14:textId="618C282F" w:rsidR="00E03B56" w:rsidRPr="00235E63" w:rsidRDefault="00E03B56" w:rsidP="00E03B5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E733CF" w:rsidRPr="00235E63" w14:paraId="710FC28F" w14:textId="77777777" w:rsidTr="00A502A3">
        <w:trPr>
          <w:trHeight w:val="243"/>
        </w:trPr>
        <w:tc>
          <w:tcPr>
            <w:tcW w:w="3058" w:type="dxa"/>
          </w:tcPr>
          <w:p w14:paraId="2BD3790E" w14:textId="77777777" w:rsidR="00E733CF" w:rsidRPr="00235E63" w:rsidRDefault="00E733CF" w:rsidP="00E733C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6AD7D424" w14:textId="77777777" w:rsidR="00E733CF" w:rsidRPr="00235E63" w:rsidRDefault="00E733CF" w:rsidP="00E733C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4F262E9" w14:textId="77777777" w:rsidR="00E733CF" w:rsidRPr="00235E63" w:rsidRDefault="00E733CF" w:rsidP="00E733CF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C96BF9" w14:textId="77777777" w:rsidR="00E733CF" w:rsidRPr="00235E63" w:rsidRDefault="00E733CF" w:rsidP="00E733CF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vAlign w:val="bottom"/>
          </w:tcPr>
          <w:p w14:paraId="773FF583" w14:textId="77777777" w:rsidR="00E733CF" w:rsidRPr="00235E63" w:rsidRDefault="00E733CF" w:rsidP="00E733CF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92" w:type="dxa"/>
          </w:tcPr>
          <w:p w14:paraId="6BBA9C6C" w14:textId="77777777" w:rsidR="00E733CF" w:rsidRPr="00235E63" w:rsidRDefault="00E733CF" w:rsidP="00E733CF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B374D5" w:rsidRPr="00235E63" w14:paraId="0990E003" w14:textId="7777777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</w:tcBorders>
          </w:tcPr>
          <w:p w14:paraId="04A7D460" w14:textId="77777777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262" w:type="dxa"/>
            <w:tcBorders>
              <w:top w:val="nil"/>
            </w:tcBorders>
          </w:tcPr>
          <w:p w14:paraId="358B140F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38D4B3B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4E8BF0B9" w14:textId="77777777" w:rsidR="00B374D5" w:rsidRPr="00235E63" w:rsidRDefault="00B374D5" w:rsidP="00B374D5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699EBE53" w14:textId="77777777" w:rsidR="00B374D5" w:rsidRPr="00235E63" w:rsidRDefault="00B374D5" w:rsidP="00B374D5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09F85D2F" w14:textId="77777777" w:rsidR="00B374D5" w:rsidRPr="00235E63" w:rsidRDefault="00B374D5" w:rsidP="00B374D5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81B7E30" w14:textId="77777777" w:rsidR="00B374D5" w:rsidRPr="00235E63" w:rsidRDefault="00B374D5" w:rsidP="00B374D5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71C4AE0F" w14:textId="3BC6E3AF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2" w:type="dxa"/>
            <w:tcBorders>
              <w:top w:val="nil"/>
            </w:tcBorders>
            <w:vAlign w:val="bottom"/>
          </w:tcPr>
          <w:p w14:paraId="21565F40" w14:textId="0B927E51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B374D5" w:rsidRPr="00235E63" w14:paraId="35B00FA0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5EE8AB1" w14:textId="016BD8A2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262" w:type="dxa"/>
          </w:tcPr>
          <w:p w14:paraId="7B4B533B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13C501B6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7DF5F97" w14:textId="2C712B44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F62C760" w14:textId="02146273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B876519" w14:textId="49C812E9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43E44E8" w14:textId="50EF10CE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3E61D12" w14:textId="37CAF3A0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0DF61C80" w14:textId="02B5349F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2862FD3C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3E543EA6" w14:textId="5644EF28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Cambodian Commercial Bank Ltd.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262" w:type="dxa"/>
          </w:tcPr>
          <w:p w14:paraId="40F431C2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325B5F1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8C1CFEC" w14:textId="0C9591DE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E523D78" w14:textId="63119038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40CE8EF" w14:textId="1B8A4DE3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E50BF1C" w14:textId="7E6481A1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AC08E67" w14:textId="5D6B2102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482401B9" w14:textId="192B3C86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309001C4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59A9C714" w14:textId="309A2602" w:rsidR="00B374D5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</w:pPr>
            <w:r w:rsidRPr="00BA6A2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บริษัท อินชัวร์ เอกซ์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  <w:p w14:paraId="7899B744" w14:textId="7AC3180D" w:rsidR="000D4D36" w:rsidRPr="00235E63" w:rsidRDefault="000D4D36" w:rsidP="008F64C2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    </w:t>
            </w:r>
            <w:r w:rsidR="008F64C2" w:rsidRPr="00EF4E1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(</w:t>
            </w:r>
            <w:r w:rsidR="008F64C2" w:rsidRPr="00EF4E1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ชื่อเดิม </w:t>
            </w:r>
            <w:r w:rsidR="0065126C" w:rsidRPr="00EF4E1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 w:rsidR="008F64C2" w:rsidRPr="00EF4E1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)</w:t>
            </w:r>
          </w:p>
        </w:tc>
        <w:tc>
          <w:tcPr>
            <w:tcW w:w="1262" w:type="dxa"/>
          </w:tcPr>
          <w:p w14:paraId="3C18AF0E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1A006F99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62B4DEB" w14:textId="77777777" w:rsidR="00B374D5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  <w:p w14:paraId="1DC60D50" w14:textId="6109B409" w:rsidR="009B2FCC" w:rsidRPr="00235E63" w:rsidRDefault="009B2FCC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2FDA6DA" w14:textId="77777777" w:rsidR="00B374D5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  <w:p w14:paraId="51F9698A" w14:textId="33D6A843" w:rsidR="00A96643" w:rsidRPr="00235E63" w:rsidRDefault="00A96643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EC68316" w14:textId="77777777" w:rsidR="00B374D5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  <w:p w14:paraId="6852A4CD" w14:textId="23DABDC1" w:rsidR="00A96643" w:rsidRPr="00235E63" w:rsidRDefault="00A96643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A081576" w14:textId="77777777" w:rsidR="00B374D5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  <w:p w14:paraId="45894C3A" w14:textId="70CDF2AC" w:rsidR="00A96643" w:rsidRPr="00235E63" w:rsidRDefault="00A96643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7C3405E" w14:textId="77777777" w:rsid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3F3E1B4C" w14:textId="7382B246" w:rsidR="00A96643" w:rsidRPr="00B374D5" w:rsidRDefault="00A96643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2" w:type="dxa"/>
            <w:vAlign w:val="bottom"/>
          </w:tcPr>
          <w:p w14:paraId="659D8511" w14:textId="77777777" w:rsid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  <w:p w14:paraId="4CA9FE5D" w14:textId="482E3A14" w:rsidR="00A96643" w:rsidRPr="00B374D5" w:rsidRDefault="00A96643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B374D5" w:rsidRPr="00235E63" w14:paraId="59790111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FA076B9" w14:textId="32783DCC" w:rsidR="00B374D5" w:rsidRPr="00235E63" w:rsidRDefault="00B374D5" w:rsidP="00B374D5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ธ.ท.พ. ศูนย์ฝึกอบรม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262" w:type="dxa"/>
          </w:tcPr>
          <w:p w14:paraId="69F76BB9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53EC9436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5FECD0F" w14:textId="4C4C9490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B0D9271" w14:textId="4D01DCBE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2B7B24C" w14:textId="19AE691C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C3FDEC1" w14:textId="27E3B3FC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9518774" w14:textId="6B2F5003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07C63201" w14:textId="5ECFA957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42C7ED29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22AC591" w14:textId="5535B558" w:rsidR="00B374D5" w:rsidRPr="00235E63" w:rsidRDefault="00B374D5" w:rsidP="00B374D5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บริษัทหลักทรัพย์จัดการกองทุน ไทยพาณิชย์ จำกัด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262" w:type="dxa"/>
          </w:tcPr>
          <w:p w14:paraId="0DE9FDBB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64B7AF4C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5CCD192" w14:textId="30EC233E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D90BB82" w14:textId="5B7E4D06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476529A" w14:textId="53032266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A4BB8C3" w14:textId="657C9BFE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5FBCA03" w14:textId="314BC823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77819F44" w14:textId="238C4924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195AE64A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0AE228AC" w14:textId="6ACBACF9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262" w:type="dxa"/>
          </w:tcPr>
          <w:p w14:paraId="213EFBBE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084C76C7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8756018" w14:textId="6E10CD93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9F47493" w14:textId="175DBD84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2290EFB" w14:textId="3A4B8AFB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C309C62" w14:textId="78794A1E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FEC3657" w14:textId="7CB8186C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13ED802C" w14:textId="12941F28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2A5134DE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4F41513D" w14:textId="7B0EBC5F" w:rsidR="00B374D5" w:rsidRPr="00071CFE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262" w:type="dxa"/>
          </w:tcPr>
          <w:p w14:paraId="17D67F62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1AE18D7F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9FE1222" w14:textId="15AB6842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30A89C2" w14:textId="023C3EBC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6537E11" w14:textId="7F1F968C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C181A90" w14:textId="601D61D9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3BFBC44" w14:textId="073F6D83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3DA627CA" w14:textId="4BCEC43D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0E1CC078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0866033E" w14:textId="3EB22FED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 ไทยพาณิชย์ จูเลียส แบร์ จำกัด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262" w:type="dxa"/>
          </w:tcPr>
          <w:p w14:paraId="4C9705CA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58C5ECEC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C1F1212" w14:textId="6BCB5629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F050B71" w14:textId="5C3F543D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F94ABCB" w14:textId="79DF711E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58F5800" w14:textId="623FB2E6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72FB5E4" w14:textId="184A8404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3C61C704" w14:textId="20425F39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4ED8F6FE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26"/>
        </w:trPr>
        <w:tc>
          <w:tcPr>
            <w:tcW w:w="3058" w:type="dxa"/>
          </w:tcPr>
          <w:p w14:paraId="0010712C" w14:textId="7F5E8D8C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คาร์ด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เอกซ์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11D25398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ด้อยคุณภาพ</w:t>
            </w:r>
          </w:p>
        </w:tc>
        <w:tc>
          <w:tcPr>
            <w:tcW w:w="810" w:type="dxa"/>
          </w:tcPr>
          <w:p w14:paraId="4CDDA0F2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D744A48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152A924" w14:textId="72B546D9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B2F7CA7" w14:textId="048F8CDF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7CE03CF" w14:textId="0C037A45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57500D3" w14:textId="40BEFF11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4AD9CAE" w14:textId="7CA70095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2360ACFC" w14:textId="504A2235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3873E6A1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0"/>
        </w:trPr>
        <w:tc>
          <w:tcPr>
            <w:tcW w:w="3058" w:type="dxa"/>
          </w:tcPr>
          <w:p w14:paraId="748857FF" w14:textId="0501CFED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อาคุละคุ เอกซ์ จำกัด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262" w:type="dxa"/>
          </w:tcPr>
          <w:p w14:paraId="2DA4B6CB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บุคคล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  <w:t>ที่ไม่มีหลักประกัน</w:t>
            </w:r>
          </w:p>
        </w:tc>
        <w:tc>
          <w:tcPr>
            <w:tcW w:w="810" w:type="dxa"/>
          </w:tcPr>
          <w:p w14:paraId="2305459E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C4C76E6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C7A0762" w14:textId="2F6BD8A9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07A0C6D" w14:textId="121BEFED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53B728F" w14:textId="7C7671F8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4A6C44B" w14:textId="7A4BFD06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CC5641C" w14:textId="60270B62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6B9E7178" w14:textId="2D92BE6C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4994CF3E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</w:tcPr>
          <w:p w14:paraId="516386D4" w14:textId="56325C0D" w:rsidR="00B374D5" w:rsidRPr="00E3636F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411F3B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</w:tcPr>
          <w:p w14:paraId="723852C5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105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75CC5503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AE64143" w14:textId="57639F8A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E6273D8" w14:textId="54D01151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202EA68" w14:textId="66FF2D2E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E74F75" w14:textId="5036C4D1" w:rsidR="00B374D5" w:rsidRPr="00235E63" w:rsidRDefault="00B374D5" w:rsidP="00B374D5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8DFED69" w14:textId="121E3E82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11A38793" w14:textId="2401E27E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3F90207F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74"/>
        </w:trPr>
        <w:tc>
          <w:tcPr>
            <w:tcW w:w="3058" w:type="dxa"/>
            <w:tcBorders>
              <w:top w:val="nil"/>
              <w:bottom w:val="nil"/>
            </w:tcBorders>
          </w:tcPr>
          <w:p w14:paraId="6CDF6A3E" w14:textId="77777777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</w:tcPr>
          <w:p w14:paraId="51FBBBDE" w14:textId="77777777" w:rsidR="00B374D5" w:rsidRPr="00235E63" w:rsidRDefault="00B374D5" w:rsidP="00B374D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630A7E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F964B42" w14:textId="77777777" w:rsidR="00B374D5" w:rsidRPr="00235E63" w:rsidRDefault="00B374D5" w:rsidP="00B374D5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3D1E165" w14:textId="77777777" w:rsidR="00B374D5" w:rsidRPr="00235E63" w:rsidRDefault="00B374D5" w:rsidP="00B374D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5C09EEE" w14:textId="77777777" w:rsidR="00B374D5" w:rsidRPr="00235E63" w:rsidRDefault="00B374D5" w:rsidP="00B374D5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99DF5FC" w14:textId="77777777" w:rsidR="00B374D5" w:rsidRPr="00235E63" w:rsidRDefault="00B374D5" w:rsidP="00B374D5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BF2C98C" w14:textId="58197608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14:paraId="6C2AC338" w14:textId="0E04ADB0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B374D5" w:rsidRPr="00235E63" w14:paraId="46C0B111" w14:textId="77777777">
        <w:trPr>
          <w:trHeight w:val="243"/>
        </w:trPr>
        <w:tc>
          <w:tcPr>
            <w:tcW w:w="3058" w:type="dxa"/>
          </w:tcPr>
          <w:p w14:paraId="173B8A5F" w14:textId="77777777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62" w:type="dxa"/>
          </w:tcPr>
          <w:p w14:paraId="62381702" w14:textId="77777777" w:rsidR="00B374D5" w:rsidRPr="00235E63" w:rsidRDefault="00B374D5" w:rsidP="00B374D5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CD77FEB" w14:textId="77777777" w:rsidR="00B374D5" w:rsidRPr="00235E63" w:rsidRDefault="00B374D5" w:rsidP="00B374D5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12532C32" w14:textId="77777777" w:rsidR="00B374D5" w:rsidRPr="00235E63" w:rsidRDefault="00B374D5" w:rsidP="00B374D5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BD33B21" w14:textId="77777777" w:rsidR="00B374D5" w:rsidRPr="00235E63" w:rsidRDefault="00B374D5" w:rsidP="00B374D5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19026F9" w14:textId="77777777" w:rsidR="00B374D5" w:rsidRPr="00235E63" w:rsidRDefault="00B374D5" w:rsidP="00B374D5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233EAF5" w14:textId="77777777" w:rsidR="00B374D5" w:rsidRPr="00235E63" w:rsidRDefault="00B374D5" w:rsidP="00B374D5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CC9A44C" w14:textId="63D1F95B" w:rsidR="00B374D5" w:rsidRPr="00B374D5" w:rsidRDefault="00B374D5" w:rsidP="00B374D5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2" w:type="dxa"/>
            <w:vAlign w:val="bottom"/>
          </w:tcPr>
          <w:p w14:paraId="5EB0FC02" w14:textId="6487FE9E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B374D5" w:rsidRPr="00235E63" w14:paraId="2403BB1E" w14:textId="77777777" w:rsidTr="00A502A3">
        <w:trPr>
          <w:trHeight w:val="470"/>
        </w:trPr>
        <w:tc>
          <w:tcPr>
            <w:tcW w:w="3058" w:type="dxa"/>
          </w:tcPr>
          <w:p w14:paraId="6955B8EF" w14:textId="77777777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235E6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62" w:type="dxa"/>
          </w:tcPr>
          <w:p w14:paraId="18A487E9" w14:textId="77777777" w:rsidR="00B374D5" w:rsidRPr="00235E63" w:rsidRDefault="00B374D5" w:rsidP="00B374D5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7AFEBC60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98D9AB3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8748730" w14:textId="23EC4A4D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9732530" w14:textId="4D352F6F" w:rsidR="00B374D5" w:rsidRPr="00235E63" w:rsidRDefault="00B374D5" w:rsidP="00B374D5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16679BB" w14:textId="667521BD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358C5DD" w14:textId="602966A8" w:rsidR="00B374D5" w:rsidRPr="00235E63" w:rsidRDefault="00B374D5" w:rsidP="00B374D5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FAB7B56" w14:textId="75E5E739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30A77A18" w14:textId="6C5DAEF7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374D5" w:rsidRPr="00235E63" w14:paraId="3648757D" w14:textId="77777777" w:rsidTr="00A502A3">
        <w:trPr>
          <w:trHeight w:val="362"/>
        </w:trPr>
        <w:tc>
          <w:tcPr>
            <w:tcW w:w="3058" w:type="dxa"/>
          </w:tcPr>
          <w:p w14:paraId="3E2E43EB" w14:textId="77777777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62" w:type="dxa"/>
          </w:tcPr>
          <w:p w14:paraId="0FF055EE" w14:textId="77777777" w:rsidR="00B374D5" w:rsidRPr="00235E63" w:rsidRDefault="00B374D5" w:rsidP="00B374D5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121D50D9" w14:textId="77777777" w:rsidR="00B374D5" w:rsidRPr="00235E63" w:rsidRDefault="00B374D5" w:rsidP="00B374D5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09B34FF4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F0F032E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DF9D6C0" w14:textId="3AEB254B" w:rsidR="00B374D5" w:rsidRPr="00235E63" w:rsidRDefault="00B374D5" w:rsidP="00B374D5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4B051D4" w14:textId="0C699B74" w:rsidR="00B374D5" w:rsidRPr="00235E63" w:rsidRDefault="00B374D5" w:rsidP="00B374D5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B3FEFD4" w14:textId="369C3C4F" w:rsidR="00B374D5" w:rsidRPr="00235E63" w:rsidRDefault="00B374D5" w:rsidP="00B374D5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EE0929A" w14:textId="2F5427FA" w:rsidR="00B374D5" w:rsidRPr="00235E63" w:rsidRDefault="00B374D5" w:rsidP="00B374D5">
            <w:pPr>
              <w:tabs>
                <w:tab w:val="left" w:pos="605"/>
              </w:tabs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864D7B7" w14:textId="4AC89A9A" w:rsidR="00B374D5" w:rsidRPr="00B374D5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2FB4630B" w14:textId="75C3BD42" w:rsidR="00B374D5" w:rsidRPr="00B374D5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567262" w:rsidRPr="00235E63" w14:paraId="0D29BC49" w14:textId="77777777" w:rsidTr="00A502A3">
        <w:trPr>
          <w:trHeight w:val="63"/>
        </w:trPr>
        <w:tc>
          <w:tcPr>
            <w:tcW w:w="3058" w:type="dxa"/>
          </w:tcPr>
          <w:p w14:paraId="14D003BF" w14:textId="77777777" w:rsidR="00567262" w:rsidRPr="00235E63" w:rsidRDefault="00567262" w:rsidP="0056726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235E6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262" w:type="dxa"/>
          </w:tcPr>
          <w:p w14:paraId="0B2C66DE" w14:textId="77777777" w:rsidR="00567262" w:rsidRPr="00235E63" w:rsidRDefault="00567262" w:rsidP="00567262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41731A21" w14:textId="77777777" w:rsidR="00567262" w:rsidRPr="00235E63" w:rsidRDefault="00567262" w:rsidP="0056726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7BE48C4" w14:textId="6A02865C" w:rsidR="00567262" w:rsidRPr="00235E63" w:rsidRDefault="00567262" w:rsidP="00567262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9FA6CCE" w14:textId="4A7D7AB8" w:rsidR="00567262" w:rsidRPr="00235E63" w:rsidRDefault="00567262" w:rsidP="00567262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72D005C" w14:textId="22C264B7" w:rsidR="00567262" w:rsidRPr="00235E63" w:rsidRDefault="00567262" w:rsidP="00567262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73CE59" w14:textId="4A8E7FB5" w:rsidR="00567262" w:rsidRPr="00235E63" w:rsidRDefault="00567262" w:rsidP="0056726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9BFE8CD" w14:textId="25AFBE0A" w:rsidR="00567262" w:rsidRPr="00235E63" w:rsidRDefault="00567262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="00B374D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1252CA5B" w14:textId="55EEA327" w:rsidR="00567262" w:rsidRPr="00235E63" w:rsidRDefault="00567262" w:rsidP="00567262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567262" w:rsidRPr="00235E63" w14:paraId="61D63C1D" w14:textId="77777777">
        <w:trPr>
          <w:trHeight w:val="63"/>
        </w:trPr>
        <w:tc>
          <w:tcPr>
            <w:tcW w:w="3058" w:type="dxa"/>
          </w:tcPr>
          <w:p w14:paraId="1528EAFA" w14:textId="77777777" w:rsidR="00567262" w:rsidRPr="00235E63" w:rsidRDefault="00567262" w:rsidP="00567262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262" w:type="dxa"/>
          </w:tcPr>
          <w:p w14:paraId="5DCB43F9" w14:textId="77777777" w:rsidR="00567262" w:rsidRPr="00235E63" w:rsidRDefault="00567262" w:rsidP="00567262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59FB886A" w14:textId="77777777" w:rsidR="00567262" w:rsidRPr="00235E63" w:rsidRDefault="00567262" w:rsidP="0056726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1AD25FF" w14:textId="77777777" w:rsidR="00567262" w:rsidRPr="00235E63" w:rsidRDefault="00567262" w:rsidP="00567262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A97792A" w14:textId="32227A15" w:rsidR="00567262" w:rsidRPr="00235E63" w:rsidRDefault="00567262" w:rsidP="00567262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700FE558" w14:textId="0E9BF953" w:rsidR="00567262" w:rsidRPr="00235E63" w:rsidRDefault="00567262" w:rsidP="00567262">
            <w:pPr>
              <w:pBdr>
                <w:top w:val="sing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FC4F7C">
              <w:rPr>
                <w:rFonts w:asciiTheme="majorBidi" w:hAnsiTheme="majorBidi" w:cstheme="majorBidi"/>
                <w:sz w:val="20"/>
                <w:szCs w:val="20"/>
              </w:rPr>
              <w:t>508,168</w:t>
            </w:r>
          </w:p>
        </w:tc>
        <w:tc>
          <w:tcPr>
            <w:tcW w:w="720" w:type="dxa"/>
            <w:vAlign w:val="center"/>
          </w:tcPr>
          <w:p w14:paraId="2CDE5DCD" w14:textId="57C60D15" w:rsidR="00567262" w:rsidRPr="00FC4F7C" w:rsidRDefault="00567262" w:rsidP="00567262">
            <w:pPr>
              <w:pBdr>
                <w:top w:val="single" w:sz="4" w:space="1" w:color="auto"/>
              </w:pBd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C4F7C">
              <w:rPr>
                <w:rFonts w:asciiTheme="majorBidi" w:hAnsiTheme="majorBidi" w:cstheme="majorBidi"/>
                <w:sz w:val="20"/>
                <w:szCs w:val="20"/>
              </w:rPr>
              <w:t>508,168</w:t>
            </w:r>
          </w:p>
        </w:tc>
        <w:tc>
          <w:tcPr>
            <w:tcW w:w="720" w:type="dxa"/>
            <w:vAlign w:val="bottom"/>
          </w:tcPr>
          <w:p w14:paraId="69C14CA0" w14:textId="0DC12E63" w:rsidR="00567262" w:rsidRPr="00235E63" w:rsidRDefault="00567262" w:rsidP="00567262">
            <w:pPr>
              <w:pBdr>
                <w:top w:val="sing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56726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30,347</w:t>
            </w:r>
          </w:p>
        </w:tc>
        <w:tc>
          <w:tcPr>
            <w:tcW w:w="792" w:type="dxa"/>
            <w:vAlign w:val="bottom"/>
          </w:tcPr>
          <w:p w14:paraId="37A57715" w14:textId="210368A6" w:rsidR="00567262" w:rsidRPr="00235E63" w:rsidRDefault="00567262" w:rsidP="00567262">
            <w:pPr>
              <w:pBdr>
                <w:top w:val="sing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32,050</w:t>
            </w:r>
          </w:p>
        </w:tc>
      </w:tr>
      <w:tr w:rsidR="00B374D5" w:rsidRPr="00235E63" w14:paraId="7FBA812F" w14:textId="77777777">
        <w:trPr>
          <w:trHeight w:val="63"/>
        </w:trPr>
        <w:tc>
          <w:tcPr>
            <w:tcW w:w="3058" w:type="dxa"/>
          </w:tcPr>
          <w:p w14:paraId="72CD1C6B" w14:textId="77777777" w:rsidR="00B374D5" w:rsidRPr="00235E63" w:rsidRDefault="00B374D5" w:rsidP="00B374D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262" w:type="dxa"/>
          </w:tcPr>
          <w:p w14:paraId="41C826B0" w14:textId="77777777" w:rsidR="00B374D5" w:rsidRPr="00235E63" w:rsidRDefault="00B374D5" w:rsidP="00B374D5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681047B" w14:textId="77777777" w:rsidR="00B374D5" w:rsidRPr="00235E63" w:rsidRDefault="00B374D5" w:rsidP="00B374D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E95B4A9" w14:textId="77777777" w:rsidR="00B374D5" w:rsidRPr="00235E63" w:rsidRDefault="00B374D5" w:rsidP="00B374D5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20405FEF" w14:textId="6FB23870" w:rsidR="00B374D5" w:rsidRPr="00235E63" w:rsidRDefault="00B374D5" w:rsidP="00B374D5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60AD1190" w14:textId="10B89E67" w:rsidR="00B374D5" w:rsidRPr="00235E63" w:rsidRDefault="00B374D5" w:rsidP="00B374D5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720" w:type="dxa"/>
            <w:vAlign w:val="center"/>
          </w:tcPr>
          <w:p w14:paraId="6A87B4ED" w14:textId="63F0BFA9" w:rsidR="00B374D5" w:rsidRPr="00235E63" w:rsidRDefault="00B374D5" w:rsidP="00B374D5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720" w:type="dxa"/>
            <w:vAlign w:val="bottom"/>
          </w:tcPr>
          <w:p w14:paraId="7334CC59" w14:textId="2C1834CE" w:rsidR="00B374D5" w:rsidRPr="00235E63" w:rsidRDefault="00B374D5" w:rsidP="00B374D5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4B9073E2" w14:textId="437D2A3A" w:rsidR="00B374D5" w:rsidRPr="00235E63" w:rsidRDefault="00B374D5" w:rsidP="00B374D5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567262" w:rsidRPr="00235E63" w14:paraId="4D6A5E9D" w14:textId="77777777">
        <w:trPr>
          <w:trHeight w:val="144"/>
        </w:trPr>
        <w:tc>
          <w:tcPr>
            <w:tcW w:w="4320" w:type="dxa"/>
            <w:gridSpan w:val="2"/>
          </w:tcPr>
          <w:p w14:paraId="30FAF158" w14:textId="448CA791" w:rsidR="00567262" w:rsidRPr="00235E63" w:rsidRDefault="00567262" w:rsidP="00567262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26098DD1" w14:textId="77777777" w:rsidR="00567262" w:rsidRPr="00235E63" w:rsidRDefault="00567262" w:rsidP="00567262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7926464" w14:textId="77777777" w:rsidR="00567262" w:rsidRPr="00235E63" w:rsidRDefault="00567262" w:rsidP="00567262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26222586" w14:textId="77777777" w:rsidR="00567262" w:rsidRPr="00235E63" w:rsidRDefault="00567262" w:rsidP="00567262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07064D51" w14:textId="7D169096" w:rsidR="00567262" w:rsidRPr="00235E63" w:rsidRDefault="00567262" w:rsidP="005672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508,155</w:t>
            </w:r>
          </w:p>
        </w:tc>
        <w:tc>
          <w:tcPr>
            <w:tcW w:w="720" w:type="dxa"/>
          </w:tcPr>
          <w:p w14:paraId="17D0C26B" w14:textId="6FC019DD" w:rsidR="00567262" w:rsidRPr="00235E63" w:rsidRDefault="00567262" w:rsidP="005672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508,155</w:t>
            </w:r>
          </w:p>
        </w:tc>
        <w:tc>
          <w:tcPr>
            <w:tcW w:w="720" w:type="dxa"/>
            <w:vAlign w:val="bottom"/>
          </w:tcPr>
          <w:p w14:paraId="3EBF39DE" w14:textId="40B0C67D" w:rsidR="00567262" w:rsidRPr="00235E63" w:rsidRDefault="00567262" w:rsidP="005672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6726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>30,347</w:t>
            </w:r>
          </w:p>
        </w:tc>
        <w:tc>
          <w:tcPr>
            <w:tcW w:w="792" w:type="dxa"/>
            <w:vAlign w:val="bottom"/>
          </w:tcPr>
          <w:p w14:paraId="491BDFED" w14:textId="5D7A0627" w:rsidR="00567262" w:rsidRPr="00AF7D2B" w:rsidRDefault="00567262" w:rsidP="005672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F7D2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>32,050</w:t>
            </w:r>
          </w:p>
        </w:tc>
      </w:tr>
    </w:tbl>
    <w:p w14:paraId="20134BF7" w14:textId="77777777" w:rsidR="008828C9" w:rsidRPr="00235E63" w:rsidRDefault="008828C9" w:rsidP="008828C9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02DEF6C4" w14:textId="237144C5" w:rsidR="00736C4D" w:rsidRPr="001B7687" w:rsidRDefault="00411F3B" w:rsidP="00736C4D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4</w:t>
      </w:r>
      <w:r w:rsidR="00736C4D" w:rsidRPr="001B7687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บริษัทย่อยของ</w:t>
      </w:r>
      <w:r w:rsidR="00736C4D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ธนาคารไทยพาณิชย์ จำกัด (มหาชน) 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736C4D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3EAD5D59" w14:textId="29B9093A" w:rsidR="00736C4D" w:rsidRPr="001B7687" w:rsidRDefault="00411F3B" w:rsidP="00736C4D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5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>บริษัทย่อยของ</w:t>
      </w:r>
      <w:r w:rsidR="00736C4D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ธนาคารไทยพาณิชย์ จำกัด (มหาชน) 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736C4D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60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1BE2F641" w14:textId="3410CD02" w:rsidR="00736C4D" w:rsidRPr="001B7687" w:rsidRDefault="00411F3B" w:rsidP="00736C4D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6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 xml:space="preserve">บริษัทย่อยของบริษัท </w:t>
      </w:r>
      <w:r w:rsidR="00736C4D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คาร์ด เอกซ์ 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จำกัด</w:t>
      </w:r>
      <w:r w:rsidR="00736C4D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736C4D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6D0DDAB3" w14:textId="0685E158" w:rsidR="00736C4D" w:rsidRPr="001B7687" w:rsidRDefault="00411F3B" w:rsidP="00736C4D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7</w:t>
      </w:r>
      <w:r w:rsidR="00736C4D" w:rsidRPr="001B7687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</w:t>
      </w:r>
      <w:r w:rsidR="00736C4D" w:rsidRPr="001B7687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คาร์ด เอกซ์ 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จำกัด</w:t>
      </w:r>
      <w:r w:rsidR="00736C4D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736C4D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50)</w:t>
      </w:r>
    </w:p>
    <w:p w14:paraId="478C02FB" w14:textId="1FD3EE33" w:rsidR="00736C4D" w:rsidRPr="001B7687" w:rsidRDefault="00411F3B" w:rsidP="00736C4D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8</w:t>
      </w:r>
      <w:r w:rsidR="00736C4D" w:rsidRPr="001B768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 xml:space="preserve">บริษัทย่อยของบริษัท ไทยพาณิชย์พลัส จำกัด (ถือหุ้นร้อยละ </w:t>
      </w:r>
      <w:r w:rsidR="00736C4D" w:rsidRPr="001B768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240EEC0C" w14:textId="77777777" w:rsidR="0082213D" w:rsidRPr="00235E63" w:rsidRDefault="0082213D" w:rsidP="00733ED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F774229" w14:textId="03DEBD4A" w:rsidR="006B48D9" w:rsidRPr="00235E63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77341D"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CA3B0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Cambodian Commercial Bank Ltd.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235E63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ประเทศพม่าและประเทศ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</w:t>
      </w:r>
      <w:r w:rsidR="00431712"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</w:p>
    <w:p w14:paraId="5D31E82C" w14:textId="207E225D" w:rsidR="008E5496" w:rsidRPr="00235E63" w:rsidRDefault="008E5496">
      <w:pP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  <w:r w:rsidRPr="00235E63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br w:type="page"/>
      </w:r>
    </w:p>
    <w:p w14:paraId="18A97539" w14:textId="430E19E3" w:rsidR="003E4D70" w:rsidRPr="00235E63" w:rsidRDefault="00B742E5" w:rsidP="003E4D70">
      <w:pPr>
        <w:pStyle w:val="Heading1"/>
        <w:tabs>
          <w:tab w:val="left" w:pos="630"/>
        </w:tabs>
        <w:ind w:left="539" w:hanging="539"/>
        <w:rPr>
          <w:rFonts w:asciiTheme="majorBidi" w:hAnsiTheme="majorBidi" w:cstheme="majorBidi"/>
        </w:rPr>
      </w:pPr>
      <w:bookmarkStart w:id="22" w:name="_เงินให้สินเชื่อแก่ลูกหนี้และดอกเบี้"/>
      <w:bookmarkStart w:id="23" w:name="_Toc141724696"/>
      <w:bookmarkStart w:id="24" w:name="_Toc228286211"/>
      <w:bookmarkEnd w:id="22"/>
      <w:r w:rsidRPr="00235E63">
        <w:rPr>
          <w:rFonts w:asciiTheme="majorBidi" w:hAnsiTheme="majorBidi" w:cstheme="majorBidi"/>
          <w:cs/>
        </w:rPr>
        <w:lastRenderedPageBreak/>
        <w:t>เงินให้สินเชื่อแก่ลูกหนี้และดอกเบี้ยค้างรับสุทธิ</w:t>
      </w:r>
      <w:bookmarkEnd w:id="23"/>
      <w:bookmarkEnd w:id="24"/>
    </w:p>
    <w:p w14:paraId="5834CA66" w14:textId="77777777" w:rsidR="003E4D70" w:rsidRPr="00235E63" w:rsidRDefault="003E4D70" w:rsidP="003E4D70">
      <w:pPr>
        <w:spacing w:after="0"/>
        <w:rPr>
          <w:rFonts w:asciiTheme="majorBidi" w:hAnsiTheme="majorBidi" w:cstheme="majorBidi"/>
          <w:sz w:val="30"/>
          <w:szCs w:val="30"/>
          <w:lang w:val="th-TH" w:eastAsia="zh-CN"/>
        </w:rPr>
      </w:pPr>
    </w:p>
    <w:p w14:paraId="0DC03F27" w14:textId="740CE57E" w:rsidR="003A73D4" w:rsidRPr="00235E63" w:rsidRDefault="00543EED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43796E11" w14:textId="0950D553" w:rsidR="007826C3" w:rsidRPr="00235E63" w:rsidRDefault="007826C3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  <w:tab/>
      </w:r>
    </w:p>
    <w:p w14:paraId="7235E1DA" w14:textId="7B42684C" w:rsidR="00B742E5" w:rsidRPr="00235E63" w:rsidRDefault="003E4D70" w:rsidP="003E4D70">
      <w:pPr>
        <w:tabs>
          <w:tab w:val="left" w:pos="450"/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</w:t>
      </w:r>
      <w:r w:rsidR="009478B7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สุทธิ ณ วันที่ 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มีนาคม 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2569</w:t>
      </w:r>
      <w:r w:rsidR="006D1194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C85DF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2BAA7354" w14:textId="543FCBC1" w:rsidR="003E4D70" w:rsidRPr="00235E63" w:rsidRDefault="003E4D70" w:rsidP="003E4D70">
      <w:pPr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70"/>
        <w:gridCol w:w="990"/>
        <w:gridCol w:w="270"/>
        <w:gridCol w:w="990"/>
        <w:gridCol w:w="270"/>
        <w:gridCol w:w="990"/>
      </w:tblGrid>
      <w:tr w:rsidR="006D1194" w:rsidRPr="00235E63" w14:paraId="119D0B88" w14:textId="77777777" w:rsidTr="00A502A3">
        <w:tc>
          <w:tcPr>
            <w:tcW w:w="4617" w:type="dxa"/>
            <w:vAlign w:val="bottom"/>
          </w:tcPr>
          <w:p w14:paraId="51850112" w14:textId="77777777" w:rsidR="006D1194" w:rsidRPr="00235E63" w:rsidRDefault="006D119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686F896" w14:textId="77777777" w:rsidR="006D1194" w:rsidRPr="00235E63" w:rsidRDefault="006D1194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32FB85A8" w14:textId="77777777" w:rsidR="006D1194" w:rsidRPr="00235E63" w:rsidRDefault="006D1194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250" w:type="dxa"/>
            <w:gridSpan w:val="3"/>
          </w:tcPr>
          <w:p w14:paraId="76435EE9" w14:textId="77777777" w:rsidR="006D1194" w:rsidRPr="00235E63" w:rsidRDefault="006D1194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E03B56" w:rsidRPr="00235E63" w14:paraId="2B31ADCB" w14:textId="77777777" w:rsidTr="00A502A3">
        <w:tc>
          <w:tcPr>
            <w:tcW w:w="4617" w:type="dxa"/>
            <w:vAlign w:val="bottom"/>
          </w:tcPr>
          <w:p w14:paraId="50D00FAF" w14:textId="77777777" w:rsidR="00E03B56" w:rsidRPr="00235E63" w:rsidRDefault="00E03B56" w:rsidP="00E03B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58F69E04" w14:textId="27096316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มีนาคม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0818D972" w14:textId="529DA796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3C5AA3A9" w14:textId="77777777" w:rsidR="00E03B56" w:rsidRPr="00235E63" w:rsidRDefault="00E03B56" w:rsidP="00E03B5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C455B8A" w14:textId="7777777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BD5B279" w14:textId="11C7A28D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</w:tcPr>
          <w:p w14:paraId="202C90D2" w14:textId="7777777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6AD560DE" w14:textId="7777777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มีนาคม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217A84AA" w14:textId="16F21CB0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74401FCF" w14:textId="7777777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6BD917B2" w14:textId="7777777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3D421523" w14:textId="026EF18B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8</w:t>
            </w:r>
          </w:p>
        </w:tc>
      </w:tr>
      <w:tr w:rsidR="006D1194" w:rsidRPr="00235E63" w14:paraId="19599B8B" w14:textId="77777777" w:rsidTr="00A502A3">
        <w:tc>
          <w:tcPr>
            <w:tcW w:w="4617" w:type="dxa"/>
            <w:vAlign w:val="bottom"/>
          </w:tcPr>
          <w:p w14:paraId="2BE50290" w14:textId="77777777" w:rsidR="006D1194" w:rsidRPr="00235E63" w:rsidRDefault="006D119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0BA02289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BC00FF" w:rsidRPr="00235E63" w14:paraId="7E702E0A" w14:textId="77777777">
        <w:tc>
          <w:tcPr>
            <w:tcW w:w="4617" w:type="dxa"/>
            <w:vAlign w:val="bottom"/>
          </w:tcPr>
          <w:p w14:paraId="62AC18EE" w14:textId="5B292F92" w:rsidR="00BC00FF" w:rsidRPr="00235E63" w:rsidRDefault="00BC00FF" w:rsidP="00BC00FF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รวม</w:t>
            </w:r>
            <w:r w:rsidRPr="001B768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990" w:type="dxa"/>
            <w:vAlign w:val="bottom"/>
          </w:tcPr>
          <w:p w14:paraId="7F4550C0" w14:textId="1F4A0F8A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2,429,758 </w:t>
            </w:r>
          </w:p>
        </w:tc>
        <w:tc>
          <w:tcPr>
            <w:tcW w:w="270" w:type="dxa"/>
            <w:vAlign w:val="bottom"/>
          </w:tcPr>
          <w:p w14:paraId="2137E457" w14:textId="77777777" w:rsidR="00BC00FF" w:rsidRPr="00BC00FF" w:rsidRDefault="00BC00FF" w:rsidP="00BC00FF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83FAA8E" w14:textId="201F9859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2,350,672</w:t>
            </w:r>
          </w:p>
        </w:tc>
        <w:tc>
          <w:tcPr>
            <w:tcW w:w="270" w:type="dxa"/>
            <w:vAlign w:val="bottom"/>
          </w:tcPr>
          <w:p w14:paraId="3D7EF855" w14:textId="77777777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B099A56" w14:textId="3FA69214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141,197 </w:t>
            </w:r>
          </w:p>
        </w:tc>
        <w:tc>
          <w:tcPr>
            <w:tcW w:w="270" w:type="dxa"/>
          </w:tcPr>
          <w:p w14:paraId="4A72BDB1" w14:textId="77777777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EE41115" w14:textId="6A57E60E" w:rsidR="00BC00FF" w:rsidRPr="00BC00FF" w:rsidRDefault="00BC00FF" w:rsidP="00BC00FF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141,673</w:t>
            </w:r>
          </w:p>
        </w:tc>
      </w:tr>
      <w:tr w:rsidR="00BC00FF" w:rsidRPr="00235E63" w14:paraId="2901F23E" w14:textId="77777777" w:rsidTr="00A502A3">
        <w:tc>
          <w:tcPr>
            <w:tcW w:w="4617" w:type="dxa"/>
            <w:vAlign w:val="bottom"/>
          </w:tcPr>
          <w:p w14:paraId="4E506323" w14:textId="77777777" w:rsidR="00BC00FF" w:rsidRPr="00235E63" w:rsidRDefault="00BC00FF" w:rsidP="00BC00FF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กำหนดชำระ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F81ADD" w14:textId="7742F0DA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26,578 </w:t>
            </w:r>
          </w:p>
        </w:tc>
        <w:tc>
          <w:tcPr>
            <w:tcW w:w="270" w:type="dxa"/>
            <w:vAlign w:val="bottom"/>
          </w:tcPr>
          <w:p w14:paraId="552B98BB" w14:textId="77777777" w:rsidR="00BC00FF" w:rsidRPr="00BC00FF" w:rsidRDefault="00BC00FF" w:rsidP="00BC00FF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8F0EEF" w14:textId="6756DCEF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27,694</w:t>
            </w:r>
          </w:p>
        </w:tc>
        <w:tc>
          <w:tcPr>
            <w:tcW w:w="270" w:type="dxa"/>
            <w:vAlign w:val="bottom"/>
          </w:tcPr>
          <w:p w14:paraId="7F3CA7DC" w14:textId="77777777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00963C" w14:textId="743EDA43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9 </w:t>
            </w:r>
          </w:p>
        </w:tc>
        <w:tc>
          <w:tcPr>
            <w:tcW w:w="270" w:type="dxa"/>
          </w:tcPr>
          <w:p w14:paraId="12906A9E" w14:textId="77777777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56FBAD" w14:textId="2140B4CC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19 </w:t>
            </w:r>
          </w:p>
        </w:tc>
      </w:tr>
      <w:tr w:rsidR="00BC00FF" w:rsidRPr="00235E63" w14:paraId="5D4B77A2" w14:textId="77777777" w:rsidTr="00A502A3">
        <w:tc>
          <w:tcPr>
            <w:tcW w:w="4617" w:type="dxa"/>
            <w:vAlign w:val="bottom"/>
          </w:tcPr>
          <w:p w14:paraId="4AB6F88F" w14:textId="77777777" w:rsidR="00BC00FF" w:rsidRPr="00235E63" w:rsidRDefault="00BC00FF" w:rsidP="00BC00FF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6A5D17" w14:textId="5E1EE596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2,456,336 </w:t>
            </w:r>
          </w:p>
        </w:tc>
        <w:tc>
          <w:tcPr>
            <w:tcW w:w="270" w:type="dxa"/>
            <w:vAlign w:val="bottom"/>
          </w:tcPr>
          <w:p w14:paraId="53821EB6" w14:textId="77777777" w:rsidR="00BC00FF" w:rsidRPr="00BC00FF" w:rsidRDefault="00BC00FF" w:rsidP="00BC00FF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E10069" w14:textId="3E3631DB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2,378,366</w:t>
            </w:r>
          </w:p>
        </w:tc>
        <w:tc>
          <w:tcPr>
            <w:tcW w:w="270" w:type="dxa"/>
            <w:vAlign w:val="bottom"/>
          </w:tcPr>
          <w:p w14:paraId="6FD9A33E" w14:textId="77777777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587F55" w14:textId="2A4823BE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141,206 </w:t>
            </w:r>
          </w:p>
        </w:tc>
        <w:tc>
          <w:tcPr>
            <w:tcW w:w="270" w:type="dxa"/>
          </w:tcPr>
          <w:p w14:paraId="5D199274" w14:textId="77777777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145D48" w14:textId="5ABD1A0D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141,692</w:t>
            </w:r>
          </w:p>
        </w:tc>
      </w:tr>
      <w:tr w:rsidR="00BC00FF" w:rsidRPr="00235E63" w14:paraId="1DCA60B3" w14:textId="77777777">
        <w:tc>
          <w:tcPr>
            <w:tcW w:w="4617" w:type="dxa"/>
            <w:vAlign w:val="bottom"/>
          </w:tcPr>
          <w:p w14:paraId="333971F2" w14:textId="77777777" w:rsidR="00BC00FF" w:rsidRPr="00235E63" w:rsidRDefault="00BC00FF" w:rsidP="00BC00FF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3DD52090" w14:textId="625A9836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(145,939)</w:t>
            </w:r>
          </w:p>
        </w:tc>
        <w:tc>
          <w:tcPr>
            <w:tcW w:w="270" w:type="dxa"/>
            <w:vAlign w:val="bottom"/>
          </w:tcPr>
          <w:p w14:paraId="344F1160" w14:textId="77777777" w:rsidR="00BC00FF" w:rsidRPr="00BC00FF" w:rsidRDefault="00BC00FF" w:rsidP="00BC00FF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5A5A47" w14:textId="011AA750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(145,301)</w:t>
            </w:r>
          </w:p>
        </w:tc>
        <w:tc>
          <w:tcPr>
            <w:tcW w:w="270" w:type="dxa"/>
            <w:vAlign w:val="bottom"/>
          </w:tcPr>
          <w:p w14:paraId="1D463DCC" w14:textId="77777777" w:rsidR="00BC00FF" w:rsidRPr="00BC00FF" w:rsidRDefault="00BC00FF" w:rsidP="00BC00FF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BD7315" w14:textId="2C8FFCFA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(323)</w:t>
            </w:r>
          </w:p>
        </w:tc>
        <w:tc>
          <w:tcPr>
            <w:tcW w:w="270" w:type="dxa"/>
          </w:tcPr>
          <w:p w14:paraId="40F4BA68" w14:textId="77777777" w:rsidR="00BC00FF" w:rsidRPr="00BC00FF" w:rsidRDefault="00BC00FF" w:rsidP="00BC00FF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9FF017" w14:textId="41C4EB0E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 xml:space="preserve"> (304)</w:t>
            </w:r>
          </w:p>
        </w:tc>
      </w:tr>
      <w:tr w:rsidR="00BC00FF" w:rsidRPr="00235E63" w14:paraId="1F7006ED" w14:textId="77777777">
        <w:tc>
          <w:tcPr>
            <w:tcW w:w="4617" w:type="dxa"/>
            <w:vAlign w:val="bottom"/>
          </w:tcPr>
          <w:p w14:paraId="77EC6B4C" w14:textId="77777777" w:rsidR="00BC00FF" w:rsidRPr="00235E63" w:rsidRDefault="00BC00FF" w:rsidP="00BC00FF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3DD2C42" w14:textId="488E3EF6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2,310,397 </w:t>
            </w:r>
          </w:p>
        </w:tc>
        <w:tc>
          <w:tcPr>
            <w:tcW w:w="270" w:type="dxa"/>
            <w:vAlign w:val="bottom"/>
          </w:tcPr>
          <w:p w14:paraId="16F7BE50" w14:textId="77777777" w:rsidR="00BC00FF" w:rsidRPr="00BC00FF" w:rsidRDefault="00BC00FF" w:rsidP="00BC00FF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CD0D7" w14:textId="3A7A58AB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2,233,065 </w:t>
            </w:r>
          </w:p>
        </w:tc>
        <w:tc>
          <w:tcPr>
            <w:tcW w:w="270" w:type="dxa"/>
            <w:vAlign w:val="bottom"/>
          </w:tcPr>
          <w:p w14:paraId="52F49069" w14:textId="77777777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4F0DA" w14:textId="2AE8CB34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140,883 </w:t>
            </w:r>
          </w:p>
        </w:tc>
        <w:tc>
          <w:tcPr>
            <w:tcW w:w="270" w:type="dxa"/>
          </w:tcPr>
          <w:p w14:paraId="54A89377" w14:textId="77777777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E25E1" w14:textId="13EF131E" w:rsidR="00BC00FF" w:rsidRPr="00BC00FF" w:rsidRDefault="00BC00FF" w:rsidP="00BC00F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141,388 </w:t>
            </w:r>
          </w:p>
        </w:tc>
      </w:tr>
    </w:tbl>
    <w:p w14:paraId="65365A28" w14:textId="06AB3D05" w:rsidR="000B4642" w:rsidRPr="00235E63" w:rsidRDefault="000B4642" w:rsidP="006B73D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07AA5AB" w14:textId="2B4E05FD" w:rsidR="003E4D70" w:rsidRPr="00235E63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</w:t>
      </w:r>
      <w:r w:rsidR="009478B7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ตามสัญญา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ณ วันที่ 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มีนาคม 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2569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C85DF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7D80F8CA" w14:textId="2F1843EA" w:rsidR="003E4D70" w:rsidRPr="00235E63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38"/>
        <w:gridCol w:w="1022"/>
        <w:gridCol w:w="270"/>
        <w:gridCol w:w="990"/>
        <w:gridCol w:w="237"/>
        <w:gridCol w:w="1023"/>
      </w:tblGrid>
      <w:tr w:rsidR="004440D0" w:rsidRPr="00235E63" w14:paraId="0CF6F977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4C430A57" w14:textId="77777777" w:rsidR="004440D0" w:rsidRPr="00235E63" w:rsidRDefault="004440D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2F0866B" w14:textId="77777777" w:rsidR="004440D0" w:rsidRPr="00235E63" w:rsidRDefault="004440D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0619668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AD3DDF5" w14:textId="77777777" w:rsidR="004440D0" w:rsidRPr="00235E63" w:rsidRDefault="004440D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E03B56" w:rsidRPr="00235E63" w14:paraId="63B0EDF7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79CD0E90" w14:textId="77777777" w:rsidR="00E03B56" w:rsidRPr="00235E63" w:rsidRDefault="00E03B56" w:rsidP="00E03B5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483D646C" w14:textId="7777777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มีนาคม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0E047277" w14:textId="76425A99" w:rsidR="00E03B56" w:rsidRPr="00235E63" w:rsidRDefault="00E03B56" w:rsidP="00E03B56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bottom"/>
          </w:tcPr>
          <w:p w14:paraId="5BA7F5A1" w14:textId="77777777" w:rsidR="00E03B56" w:rsidRPr="00235E63" w:rsidRDefault="00E03B56" w:rsidP="00E03B5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47C0017A" w14:textId="7777777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35A6DFB9" w14:textId="2C056E2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</w:tcPr>
          <w:p w14:paraId="5DE1990B" w14:textId="77777777" w:rsidR="00E03B56" w:rsidRPr="00235E63" w:rsidRDefault="00E03B56" w:rsidP="00E03B5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F687143" w14:textId="7777777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มีนาคม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01AEC3ED" w14:textId="54CDD441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7" w:type="dxa"/>
            <w:vAlign w:val="bottom"/>
          </w:tcPr>
          <w:p w14:paraId="289F11F2" w14:textId="77777777" w:rsidR="00E03B56" w:rsidRPr="00235E63" w:rsidRDefault="00E03B56" w:rsidP="00E03B5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07BC3633" w14:textId="77777777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49873960" w14:textId="5A77F34E" w:rsidR="00E03B56" w:rsidRPr="00235E63" w:rsidRDefault="00E03B56" w:rsidP="00E03B56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8</w:t>
            </w:r>
          </w:p>
        </w:tc>
      </w:tr>
      <w:tr w:rsidR="004440D0" w:rsidRPr="00235E63" w14:paraId="2E66420A" w14:textId="77777777" w:rsidTr="00A502A3">
        <w:trPr>
          <w:trHeight w:val="20"/>
        </w:trPr>
        <w:tc>
          <w:tcPr>
            <w:tcW w:w="4617" w:type="dxa"/>
          </w:tcPr>
          <w:p w14:paraId="15A6119F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EFEC207" w14:textId="77777777" w:rsidR="004440D0" w:rsidRPr="00235E63" w:rsidRDefault="004440D0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440D0" w:rsidRPr="00235E63" w14:paraId="245117FD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240035A7" w14:textId="3A2AAE56" w:rsidR="004440D0" w:rsidRPr="00235E63" w:rsidRDefault="004440D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รวมเงินให้สินเชื่อแก่ลูกหนี้ </w:t>
            </w:r>
            <w:r w:rsidRPr="00235E63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ไม่รวมผล</w:t>
            </w:r>
            <w:r w:rsidRPr="00235E63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กำไร</w:t>
            </w:r>
            <w:r w:rsidR="00902BB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902BB9" w:rsidRPr="00902BB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(</w:t>
            </w:r>
            <w:r w:rsidR="00902BB9" w:rsidRPr="00902BB9">
              <w:rPr>
                <w:rFonts w:asciiTheme="majorBidi" w:hAnsiTheme="majorBidi" w:cs="Angsana New"/>
                <w:sz w:val="26"/>
                <w:szCs w:val="26"/>
                <w:cs/>
                <w:lang w:eastAsia="zh-CN"/>
              </w:rPr>
              <w:t>ขาดทุน)</w:t>
            </w:r>
          </w:p>
        </w:tc>
        <w:tc>
          <w:tcPr>
            <w:tcW w:w="990" w:type="dxa"/>
            <w:vAlign w:val="bottom"/>
          </w:tcPr>
          <w:p w14:paraId="37170E1A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0A84CB66" w14:textId="77777777" w:rsidR="004440D0" w:rsidRPr="00235E63" w:rsidRDefault="004440D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237BB444" w14:textId="77777777" w:rsidR="004440D0" w:rsidRPr="00235E63" w:rsidRDefault="004440D0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BBF4E9F" w14:textId="77777777" w:rsidR="004440D0" w:rsidRPr="00235E63" w:rsidRDefault="004440D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5381343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bottom"/>
          </w:tcPr>
          <w:p w14:paraId="6347C196" w14:textId="77777777" w:rsidR="004440D0" w:rsidRPr="00235E63" w:rsidRDefault="004440D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52DA85F0" w14:textId="77777777" w:rsidR="004440D0" w:rsidRPr="00235E63" w:rsidRDefault="004440D0">
            <w:pPr>
              <w:tabs>
                <w:tab w:val="decimal" w:pos="85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C00FF" w:rsidRPr="00235E63" w14:paraId="5B75D221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5612098B" w14:textId="77777777" w:rsidR="00BC00FF" w:rsidRPr="00235E63" w:rsidRDefault="00BC00FF" w:rsidP="00BC00F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   </w:t>
            </w:r>
            <w:r w:rsidRPr="00235E6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zh-CN"/>
              </w:rPr>
              <w:t>จาก</w:t>
            </w: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>การเปลี่ยนแปลงเงื่อนไขใหม่ที่ยังไม่ตัดจำหน่าย</w:t>
            </w:r>
            <w:r w:rsidRPr="00235E63"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990" w:type="dxa"/>
            <w:vAlign w:val="bottom"/>
          </w:tcPr>
          <w:p w14:paraId="0D050206" w14:textId="4573DF45" w:rsidR="00BC00FF" w:rsidRPr="00BC00FF" w:rsidRDefault="00BC00FF" w:rsidP="00BC00FF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</w:rPr>
              <w:t>2,432,252</w:t>
            </w:r>
          </w:p>
        </w:tc>
        <w:tc>
          <w:tcPr>
            <w:tcW w:w="238" w:type="dxa"/>
            <w:vAlign w:val="bottom"/>
          </w:tcPr>
          <w:p w14:paraId="142B6292" w14:textId="77777777" w:rsidR="00BC00FF" w:rsidRPr="00BC00FF" w:rsidRDefault="00BC00FF" w:rsidP="00BC00F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5F712BF7" w14:textId="392B07DE" w:rsidR="00BC00FF" w:rsidRPr="00BC00FF" w:rsidRDefault="00BC00FF" w:rsidP="00BC00FF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BC00F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C00F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352</w:t>
            </w:r>
            <w:r w:rsidRPr="00BC00F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C00F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870</w:t>
            </w:r>
          </w:p>
        </w:tc>
        <w:tc>
          <w:tcPr>
            <w:tcW w:w="270" w:type="dxa"/>
            <w:vAlign w:val="bottom"/>
          </w:tcPr>
          <w:p w14:paraId="13B09406" w14:textId="77777777" w:rsidR="00BC00FF" w:rsidRPr="00BC00FF" w:rsidRDefault="00BC00FF" w:rsidP="00BC00F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82B763B" w14:textId="3B6A1265" w:rsidR="00BC00FF" w:rsidRPr="00BC00FF" w:rsidRDefault="00BC00FF" w:rsidP="00BC00FF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hAnsiTheme="majorBidi" w:cstheme="majorBidi"/>
                <w:sz w:val="26"/>
                <w:szCs w:val="26"/>
                <w:cs/>
              </w:rPr>
              <w:t>141</w:t>
            </w:r>
            <w:r w:rsidRPr="00BC0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00FF">
              <w:rPr>
                <w:rFonts w:asciiTheme="majorBidi" w:hAnsiTheme="majorBidi" w:cstheme="majorBidi"/>
                <w:sz w:val="26"/>
                <w:szCs w:val="26"/>
                <w:cs/>
              </w:rPr>
              <w:t>197</w:t>
            </w:r>
          </w:p>
        </w:tc>
        <w:tc>
          <w:tcPr>
            <w:tcW w:w="237" w:type="dxa"/>
            <w:vAlign w:val="bottom"/>
          </w:tcPr>
          <w:p w14:paraId="36639D49" w14:textId="77777777" w:rsidR="00BC00FF" w:rsidRPr="00BC00FF" w:rsidRDefault="00BC00FF" w:rsidP="00BC00F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2695CA12" w14:textId="2F7F3DAB" w:rsidR="00BC00FF" w:rsidRPr="00BC00FF" w:rsidRDefault="00BC00FF" w:rsidP="00BC00FF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C00F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141,673</w:t>
            </w:r>
          </w:p>
        </w:tc>
      </w:tr>
    </w:tbl>
    <w:p w14:paraId="4337BC63" w14:textId="77777777" w:rsidR="004440D0" w:rsidRPr="00235E63" w:rsidRDefault="004440D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B3F9C1C" w14:textId="77777777" w:rsidR="006B73D2" w:rsidRDefault="006B73D2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24E334E9" w14:textId="15FD234A" w:rsidR="00B742E5" w:rsidRPr="00235E63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7.2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3B71A09E" w14:textId="60E2BA79" w:rsidR="00B742E5" w:rsidRPr="00235E63" w:rsidRDefault="00B742E5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B2043F" w:rsidRPr="00235E63" w14:paraId="2E95B4CC" w14:textId="77777777">
        <w:trPr>
          <w:cantSplit/>
        </w:trPr>
        <w:tc>
          <w:tcPr>
            <w:tcW w:w="2385" w:type="dxa"/>
            <w:vAlign w:val="bottom"/>
          </w:tcPr>
          <w:p w14:paraId="3802C45D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5D33FD9F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B2043F" w:rsidRPr="00235E63" w14:paraId="4818CCDF" w14:textId="77777777">
        <w:trPr>
          <w:cantSplit/>
        </w:trPr>
        <w:tc>
          <w:tcPr>
            <w:tcW w:w="2385" w:type="dxa"/>
            <w:vAlign w:val="bottom"/>
          </w:tcPr>
          <w:p w14:paraId="4045CF80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51362FB9" w14:textId="4A5458CB" w:rsidR="00B2043F" w:rsidRPr="00235E63" w:rsidRDefault="00E03B56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2569</w:t>
            </w:r>
          </w:p>
        </w:tc>
        <w:tc>
          <w:tcPr>
            <w:tcW w:w="69" w:type="dxa"/>
          </w:tcPr>
          <w:p w14:paraId="26D1BE53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577F4221" w14:textId="339D7566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 w:rsidR="00C85DFE"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</w:tr>
      <w:tr w:rsidR="00B2043F" w:rsidRPr="00235E63" w14:paraId="062923C3" w14:textId="77777777">
        <w:trPr>
          <w:cantSplit/>
        </w:trPr>
        <w:tc>
          <w:tcPr>
            <w:tcW w:w="2385" w:type="dxa"/>
            <w:vAlign w:val="bottom"/>
          </w:tcPr>
          <w:p w14:paraId="7A785B87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765C460C" w14:textId="77777777" w:rsidR="00B2043F" w:rsidRPr="00235E63" w:rsidRDefault="00B2043F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4CF82BE0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67B81168" w14:textId="77777777" w:rsidR="00B2043F" w:rsidRPr="00235E63" w:rsidRDefault="00B2043F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1B80A53D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314FE290" w14:textId="77777777" w:rsidR="00B2043F" w:rsidRPr="00235E63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0B37A23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60618A06" w14:textId="77777777" w:rsidR="00B2043F" w:rsidRPr="00235E63" w:rsidRDefault="00B2043F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18F8E4F2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1F73C672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3790D589" w14:textId="77777777" w:rsidR="00B2043F" w:rsidRPr="00235E63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4A5CC59B" w14:textId="77777777" w:rsidR="00B2043F" w:rsidRPr="00235E63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6415A72B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2DBB10FC" w14:textId="77777777" w:rsidR="00B2043F" w:rsidRPr="00235E63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7C8770C1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72FD9AD0" w14:textId="77777777" w:rsidR="00B2043F" w:rsidRPr="00235E63" w:rsidRDefault="00B2043F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B2043F" w:rsidRPr="00235E63" w:rsidDel="005A5B95" w14:paraId="42E76AB1" w14:textId="77777777">
        <w:trPr>
          <w:cantSplit/>
        </w:trPr>
        <w:tc>
          <w:tcPr>
            <w:tcW w:w="2385" w:type="dxa"/>
            <w:vAlign w:val="bottom"/>
          </w:tcPr>
          <w:p w14:paraId="734DAF9A" w14:textId="77777777" w:rsidR="00B2043F" w:rsidRPr="00235E63" w:rsidRDefault="00B2043F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065696E4" w14:textId="77777777" w:rsidR="00B2043F" w:rsidRPr="00235E63" w:rsidDel="005A5B95" w:rsidRDefault="00B2043F">
            <w:pPr>
              <w:tabs>
                <w:tab w:val="decimal" w:pos="779"/>
              </w:tabs>
              <w:suppressAutoHyphens/>
              <w:spacing w:after="0" w:line="260" w:lineRule="exact"/>
              <w:ind w:right="-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B94DD1" w:rsidRPr="00235E63" w14:paraId="1BEE386B" w14:textId="77777777">
        <w:trPr>
          <w:cantSplit/>
        </w:trPr>
        <w:tc>
          <w:tcPr>
            <w:tcW w:w="2385" w:type="dxa"/>
            <w:vAlign w:val="bottom"/>
          </w:tcPr>
          <w:p w14:paraId="42F4D52D" w14:textId="77777777" w:rsidR="00B94DD1" w:rsidRPr="00235E63" w:rsidRDefault="00B94DD1" w:rsidP="00B94DD1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</w:tcPr>
          <w:p w14:paraId="45A30720" w14:textId="7DEC3CC1" w:rsidR="00B94DD1" w:rsidRPr="00B94DD1" w:rsidRDefault="00B94DD1" w:rsidP="00B94DD1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5,452 </w:t>
            </w:r>
          </w:p>
        </w:tc>
        <w:tc>
          <w:tcPr>
            <w:tcW w:w="39" w:type="dxa"/>
          </w:tcPr>
          <w:p w14:paraId="1A55200F" w14:textId="77777777" w:rsidR="00B94DD1" w:rsidRPr="00B94DD1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4EBB9339" w14:textId="6AE3B4F1" w:rsidR="00B94DD1" w:rsidRPr="00B94DD1" w:rsidRDefault="00B94DD1" w:rsidP="00B94DD1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661 </w:t>
            </w:r>
          </w:p>
        </w:tc>
        <w:tc>
          <w:tcPr>
            <w:tcW w:w="38" w:type="dxa"/>
          </w:tcPr>
          <w:p w14:paraId="0D0BDF41" w14:textId="77777777" w:rsidR="00B94DD1" w:rsidRPr="00B94DD1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B808985" w14:textId="3CA17311" w:rsidR="00B94DD1" w:rsidRPr="00B94DD1" w:rsidRDefault="00B94DD1" w:rsidP="00B94DD1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573 </w:t>
            </w:r>
          </w:p>
        </w:tc>
        <w:tc>
          <w:tcPr>
            <w:tcW w:w="59" w:type="dxa"/>
          </w:tcPr>
          <w:p w14:paraId="2D28830B" w14:textId="77777777" w:rsidR="00B94DD1" w:rsidRPr="00B94DD1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0637FAAA" w14:textId="18C83436" w:rsidR="00B94DD1" w:rsidRPr="00B94DD1" w:rsidRDefault="00B94DD1" w:rsidP="00B94DD1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6,686 </w:t>
            </w:r>
          </w:p>
        </w:tc>
        <w:tc>
          <w:tcPr>
            <w:tcW w:w="69" w:type="dxa"/>
            <w:vAlign w:val="bottom"/>
          </w:tcPr>
          <w:p w14:paraId="2C98120B" w14:textId="77777777" w:rsidR="00B94DD1" w:rsidRPr="00235E63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0F8F202" w14:textId="35AA35BF" w:rsidR="00B94DD1" w:rsidRPr="00C85DFE" w:rsidRDefault="00B94DD1" w:rsidP="00B94DD1">
            <w:pPr>
              <w:tabs>
                <w:tab w:val="decimal" w:pos="773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8,113</w:t>
            </w:r>
          </w:p>
        </w:tc>
        <w:tc>
          <w:tcPr>
            <w:tcW w:w="69" w:type="dxa"/>
            <w:vAlign w:val="bottom"/>
          </w:tcPr>
          <w:p w14:paraId="4969118A" w14:textId="77777777" w:rsidR="00B94DD1" w:rsidRPr="00C85DFE" w:rsidRDefault="00B94DD1" w:rsidP="00B94DD1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ED2BAAA" w14:textId="5DDCB97A" w:rsidR="00B94DD1" w:rsidRPr="00C85DFE" w:rsidRDefault="00B94DD1" w:rsidP="00B94DD1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638</w:t>
            </w:r>
          </w:p>
        </w:tc>
        <w:tc>
          <w:tcPr>
            <w:tcW w:w="65" w:type="dxa"/>
            <w:vAlign w:val="bottom"/>
          </w:tcPr>
          <w:p w14:paraId="554FFC4D" w14:textId="77777777" w:rsidR="00B94DD1" w:rsidRPr="00C85DFE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88EE911" w14:textId="77C45608" w:rsidR="00B94DD1" w:rsidRPr="00C85DFE" w:rsidRDefault="00B94DD1" w:rsidP="00B94DD1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555</w:t>
            </w:r>
          </w:p>
        </w:tc>
        <w:tc>
          <w:tcPr>
            <w:tcW w:w="63" w:type="dxa"/>
            <w:vAlign w:val="bottom"/>
          </w:tcPr>
          <w:p w14:paraId="1D901BE0" w14:textId="77777777" w:rsidR="00B94DD1" w:rsidRPr="00C85DFE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3C8A2D07" w14:textId="42257382" w:rsidR="00B94DD1" w:rsidRPr="00C85DFE" w:rsidRDefault="00B94DD1" w:rsidP="00B94DD1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9,306</w:t>
            </w:r>
          </w:p>
        </w:tc>
      </w:tr>
      <w:tr w:rsidR="00B94DD1" w:rsidRPr="00235E63" w:rsidDel="005A5B95" w14:paraId="174AEE5D" w14:textId="77777777">
        <w:trPr>
          <w:cantSplit/>
        </w:trPr>
        <w:tc>
          <w:tcPr>
            <w:tcW w:w="2385" w:type="dxa"/>
            <w:vAlign w:val="bottom"/>
            <w:hideMark/>
          </w:tcPr>
          <w:p w14:paraId="1CF7104E" w14:textId="77777777" w:rsidR="00B94DD1" w:rsidRPr="00235E63" w:rsidRDefault="00B94DD1" w:rsidP="00B94DD1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</w:tcPr>
          <w:p w14:paraId="4D3932FD" w14:textId="5387B7B5" w:rsidR="00B94DD1" w:rsidRPr="00B94DD1" w:rsidRDefault="00B94DD1" w:rsidP="00B94DD1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588,454 </w:t>
            </w:r>
          </w:p>
        </w:tc>
        <w:tc>
          <w:tcPr>
            <w:tcW w:w="39" w:type="dxa"/>
          </w:tcPr>
          <w:p w14:paraId="2665E5A9" w14:textId="77777777" w:rsidR="00B94DD1" w:rsidRPr="00B94DD1" w:rsidRDefault="00B94DD1" w:rsidP="00B94DD1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2E283E64" w14:textId="189F8E85" w:rsidR="00B94DD1" w:rsidRPr="00B94DD1" w:rsidRDefault="00B94DD1" w:rsidP="00B94DD1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83,437 </w:t>
            </w:r>
          </w:p>
        </w:tc>
        <w:tc>
          <w:tcPr>
            <w:tcW w:w="38" w:type="dxa"/>
          </w:tcPr>
          <w:p w14:paraId="58EE4C6E" w14:textId="77777777" w:rsidR="00B94DD1" w:rsidRPr="00B94DD1" w:rsidRDefault="00B94DD1" w:rsidP="00B94DD1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8F70A73" w14:textId="3C2B5025" w:rsidR="00B94DD1" w:rsidRPr="00B94DD1" w:rsidRDefault="00B94DD1" w:rsidP="00B94DD1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32,314 </w:t>
            </w:r>
          </w:p>
        </w:tc>
        <w:tc>
          <w:tcPr>
            <w:tcW w:w="59" w:type="dxa"/>
          </w:tcPr>
          <w:p w14:paraId="4858CC99" w14:textId="77777777" w:rsidR="00B94DD1" w:rsidRPr="00B94DD1" w:rsidRDefault="00B94DD1" w:rsidP="00B94DD1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11ADD5DD" w14:textId="64AE6E63" w:rsidR="00B94DD1" w:rsidRPr="00B94DD1" w:rsidRDefault="00B94DD1" w:rsidP="00B94DD1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704,205 </w:t>
            </w:r>
          </w:p>
        </w:tc>
        <w:tc>
          <w:tcPr>
            <w:tcW w:w="69" w:type="dxa"/>
            <w:vAlign w:val="bottom"/>
          </w:tcPr>
          <w:p w14:paraId="54F22F50" w14:textId="77777777" w:rsidR="00B94DD1" w:rsidRPr="00235E63" w:rsidRDefault="00B94DD1" w:rsidP="00B94DD1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A0DFA75" w14:textId="31CD0CC8" w:rsidR="00B94DD1" w:rsidRPr="00C85DFE" w:rsidRDefault="00B94DD1" w:rsidP="00B94DD1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533,253</w:t>
            </w:r>
          </w:p>
        </w:tc>
        <w:tc>
          <w:tcPr>
            <w:tcW w:w="69" w:type="dxa"/>
            <w:vAlign w:val="bottom"/>
          </w:tcPr>
          <w:p w14:paraId="354E5803" w14:textId="77777777" w:rsidR="00B94DD1" w:rsidRPr="00C85DFE" w:rsidRDefault="00B94DD1" w:rsidP="00B94DD1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9932816" w14:textId="2270243B" w:rsidR="00B94DD1" w:rsidRPr="00C85DFE" w:rsidRDefault="00B94DD1" w:rsidP="00B94DD1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80,111</w:t>
            </w:r>
          </w:p>
        </w:tc>
        <w:tc>
          <w:tcPr>
            <w:tcW w:w="65" w:type="dxa"/>
            <w:vAlign w:val="bottom"/>
          </w:tcPr>
          <w:p w14:paraId="3D7581EC" w14:textId="77777777" w:rsidR="00B94DD1" w:rsidRPr="00C85DFE" w:rsidRDefault="00B94DD1" w:rsidP="00B94DD1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600621D6" w14:textId="432AC187" w:rsidR="00B94DD1" w:rsidRPr="00C85DFE" w:rsidRDefault="00B94DD1" w:rsidP="00B94DD1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33,797</w:t>
            </w:r>
          </w:p>
        </w:tc>
        <w:tc>
          <w:tcPr>
            <w:tcW w:w="63" w:type="dxa"/>
            <w:vAlign w:val="bottom"/>
          </w:tcPr>
          <w:p w14:paraId="664CE62E" w14:textId="77777777" w:rsidR="00B94DD1" w:rsidRPr="00C85DFE" w:rsidRDefault="00B94DD1" w:rsidP="00B94DD1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2F2771F1" w14:textId="5A4F2691" w:rsidR="00B94DD1" w:rsidRPr="00C85DFE" w:rsidDel="005A5B95" w:rsidRDefault="00B94DD1" w:rsidP="00B94DD1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647,161</w:t>
            </w:r>
          </w:p>
        </w:tc>
      </w:tr>
      <w:tr w:rsidR="00B94DD1" w:rsidRPr="00235E63" w14:paraId="68CA4DFC" w14:textId="77777777">
        <w:trPr>
          <w:cantSplit/>
        </w:trPr>
        <w:tc>
          <w:tcPr>
            <w:tcW w:w="2385" w:type="dxa"/>
            <w:vAlign w:val="bottom"/>
            <w:hideMark/>
          </w:tcPr>
          <w:p w14:paraId="30A72806" w14:textId="77777777" w:rsidR="00B94DD1" w:rsidRPr="00235E63" w:rsidRDefault="00B94DD1" w:rsidP="00B94DD1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</w:tcPr>
          <w:p w14:paraId="17B7378A" w14:textId="12CDA8BB" w:rsidR="00B94DD1" w:rsidRPr="00B94DD1" w:rsidRDefault="00B94DD1" w:rsidP="00B94DD1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173,053 </w:t>
            </w:r>
          </w:p>
        </w:tc>
        <w:tc>
          <w:tcPr>
            <w:tcW w:w="39" w:type="dxa"/>
          </w:tcPr>
          <w:p w14:paraId="6ADA55F0" w14:textId="77777777" w:rsidR="00B94DD1" w:rsidRPr="00B94DD1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551FC9DA" w14:textId="76CEBC76" w:rsidR="00B94DD1" w:rsidRPr="00B94DD1" w:rsidRDefault="00B94DD1" w:rsidP="00B94DD1">
            <w:pPr>
              <w:tabs>
                <w:tab w:val="decimal" w:pos="799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23,892 </w:t>
            </w:r>
          </w:p>
        </w:tc>
        <w:tc>
          <w:tcPr>
            <w:tcW w:w="38" w:type="dxa"/>
          </w:tcPr>
          <w:p w14:paraId="3F8F9F2A" w14:textId="77777777" w:rsidR="00B94DD1" w:rsidRPr="00B94DD1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3D9E87A" w14:textId="7420F359" w:rsidR="00B94DD1" w:rsidRPr="00B94DD1" w:rsidRDefault="00B94DD1" w:rsidP="00B94DD1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9,139 </w:t>
            </w:r>
          </w:p>
        </w:tc>
        <w:tc>
          <w:tcPr>
            <w:tcW w:w="59" w:type="dxa"/>
          </w:tcPr>
          <w:p w14:paraId="59B8381B" w14:textId="77777777" w:rsidR="00B94DD1" w:rsidRPr="00B94DD1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0B4D4EF6" w14:textId="2F24A088" w:rsidR="00B94DD1" w:rsidRPr="00B94DD1" w:rsidRDefault="00B94DD1" w:rsidP="00B94DD1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206,084 </w:t>
            </w:r>
          </w:p>
        </w:tc>
        <w:tc>
          <w:tcPr>
            <w:tcW w:w="69" w:type="dxa"/>
            <w:vAlign w:val="bottom"/>
          </w:tcPr>
          <w:p w14:paraId="2FDADD1B" w14:textId="77777777" w:rsidR="00B94DD1" w:rsidRPr="00235E63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7A610EF3" w14:textId="2987704E" w:rsidR="00B94DD1" w:rsidRPr="00C85DFE" w:rsidRDefault="00B94DD1" w:rsidP="00B94DD1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162,599</w:t>
            </w:r>
          </w:p>
        </w:tc>
        <w:tc>
          <w:tcPr>
            <w:tcW w:w="69" w:type="dxa"/>
            <w:vAlign w:val="bottom"/>
          </w:tcPr>
          <w:p w14:paraId="78877EAE" w14:textId="77777777" w:rsidR="00B94DD1" w:rsidRPr="00C85DFE" w:rsidRDefault="00B94DD1" w:rsidP="00B94DD1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0113C38A" w14:textId="4BEC1BD4" w:rsidR="00B94DD1" w:rsidRPr="00C85DFE" w:rsidRDefault="00B94DD1" w:rsidP="00B94DD1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22,978</w:t>
            </w:r>
          </w:p>
        </w:tc>
        <w:tc>
          <w:tcPr>
            <w:tcW w:w="65" w:type="dxa"/>
            <w:vAlign w:val="bottom"/>
          </w:tcPr>
          <w:p w14:paraId="6E412F04" w14:textId="77777777" w:rsidR="00B94DD1" w:rsidRPr="00C85DFE" w:rsidRDefault="00B94DD1" w:rsidP="00B94DD1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55B59AE6" w14:textId="3BF47666" w:rsidR="00B94DD1" w:rsidRPr="00C85DFE" w:rsidRDefault="00B94DD1" w:rsidP="00B94DD1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9,205</w:t>
            </w:r>
          </w:p>
        </w:tc>
        <w:tc>
          <w:tcPr>
            <w:tcW w:w="63" w:type="dxa"/>
            <w:vAlign w:val="bottom"/>
          </w:tcPr>
          <w:p w14:paraId="330444E5" w14:textId="77777777" w:rsidR="00B94DD1" w:rsidRPr="00C85DFE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D3C8C7" w14:textId="2C6EED7D" w:rsidR="00B94DD1" w:rsidRPr="00C85DFE" w:rsidRDefault="00B94DD1" w:rsidP="00B94DD1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194,782</w:t>
            </w:r>
          </w:p>
        </w:tc>
      </w:tr>
      <w:tr w:rsidR="00B94DD1" w:rsidRPr="00235E63" w14:paraId="63D70ED4" w14:textId="77777777">
        <w:trPr>
          <w:cantSplit/>
        </w:trPr>
        <w:tc>
          <w:tcPr>
            <w:tcW w:w="2385" w:type="dxa"/>
            <w:vAlign w:val="bottom"/>
            <w:hideMark/>
          </w:tcPr>
          <w:p w14:paraId="341EB8A1" w14:textId="77777777" w:rsidR="00B94DD1" w:rsidRPr="00235E63" w:rsidRDefault="00B94DD1" w:rsidP="00B94DD1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</w:tcPr>
          <w:p w14:paraId="199DCA8A" w14:textId="2B2F5D58" w:rsidR="00B94DD1" w:rsidRPr="00B94DD1" w:rsidRDefault="00B94DD1" w:rsidP="00B94DD1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386,666 </w:t>
            </w:r>
          </w:p>
        </w:tc>
        <w:tc>
          <w:tcPr>
            <w:tcW w:w="39" w:type="dxa"/>
          </w:tcPr>
          <w:p w14:paraId="556FBFA3" w14:textId="77777777" w:rsidR="00B94DD1" w:rsidRPr="00B94DD1" w:rsidRDefault="00B94DD1" w:rsidP="00B94DD1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B17B033" w14:textId="531CCDF0" w:rsidR="00B94DD1" w:rsidRPr="00B94DD1" w:rsidRDefault="00B94DD1" w:rsidP="00B94DD1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21,750 </w:t>
            </w:r>
          </w:p>
        </w:tc>
        <w:tc>
          <w:tcPr>
            <w:tcW w:w="38" w:type="dxa"/>
          </w:tcPr>
          <w:p w14:paraId="16CF6228" w14:textId="77777777" w:rsidR="00B94DD1" w:rsidRPr="00B94DD1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2CF552E7" w14:textId="13154948" w:rsidR="00B94DD1" w:rsidRPr="00B94DD1" w:rsidRDefault="00B94DD1" w:rsidP="00B94DD1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8,569 </w:t>
            </w:r>
          </w:p>
        </w:tc>
        <w:tc>
          <w:tcPr>
            <w:tcW w:w="59" w:type="dxa"/>
          </w:tcPr>
          <w:p w14:paraId="5A7A2E80" w14:textId="77777777" w:rsidR="00B94DD1" w:rsidRPr="00B94DD1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1C56C263" w14:textId="32A90182" w:rsidR="00B94DD1" w:rsidRPr="00B94DD1" w:rsidRDefault="00B94DD1" w:rsidP="00B94DD1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416,985 </w:t>
            </w:r>
          </w:p>
        </w:tc>
        <w:tc>
          <w:tcPr>
            <w:tcW w:w="69" w:type="dxa"/>
            <w:vAlign w:val="bottom"/>
          </w:tcPr>
          <w:p w14:paraId="476C1A4B" w14:textId="77777777" w:rsidR="00B94DD1" w:rsidRPr="00235E63" w:rsidRDefault="00B94DD1" w:rsidP="00B94DD1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19399048" w14:textId="3699A45C" w:rsidR="00B94DD1" w:rsidRPr="00C85DFE" w:rsidRDefault="00B94DD1" w:rsidP="00B94DD1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363,556</w:t>
            </w:r>
          </w:p>
        </w:tc>
        <w:tc>
          <w:tcPr>
            <w:tcW w:w="69" w:type="dxa"/>
            <w:vAlign w:val="bottom"/>
          </w:tcPr>
          <w:p w14:paraId="5060D640" w14:textId="77777777" w:rsidR="00B94DD1" w:rsidRPr="00C85DFE" w:rsidRDefault="00B94DD1" w:rsidP="00B94DD1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2E0822A7" w14:textId="3F432FFE" w:rsidR="00B94DD1" w:rsidRPr="00C85DFE" w:rsidRDefault="00B94DD1" w:rsidP="00B94DD1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25,418</w:t>
            </w:r>
          </w:p>
        </w:tc>
        <w:tc>
          <w:tcPr>
            <w:tcW w:w="65" w:type="dxa"/>
            <w:vAlign w:val="bottom"/>
          </w:tcPr>
          <w:p w14:paraId="09262C80" w14:textId="77777777" w:rsidR="00B94DD1" w:rsidRPr="00C85DFE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885D716" w14:textId="0F95038F" w:rsidR="00B94DD1" w:rsidRPr="00C85DFE" w:rsidRDefault="00B94DD1" w:rsidP="00B94DD1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8,472</w:t>
            </w:r>
          </w:p>
        </w:tc>
        <w:tc>
          <w:tcPr>
            <w:tcW w:w="63" w:type="dxa"/>
            <w:vAlign w:val="bottom"/>
          </w:tcPr>
          <w:p w14:paraId="61991D63" w14:textId="77777777" w:rsidR="00B94DD1" w:rsidRPr="00C85DFE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A095A39" w14:textId="62B64815" w:rsidR="00B94DD1" w:rsidRPr="00C85DFE" w:rsidRDefault="00B94DD1" w:rsidP="00B94DD1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397,446</w:t>
            </w:r>
          </w:p>
        </w:tc>
      </w:tr>
      <w:tr w:rsidR="00B94DD1" w:rsidRPr="00235E63" w:rsidDel="005A5B95" w14:paraId="78CD7039" w14:textId="77777777">
        <w:trPr>
          <w:cantSplit/>
        </w:trPr>
        <w:tc>
          <w:tcPr>
            <w:tcW w:w="2385" w:type="dxa"/>
            <w:vAlign w:val="bottom"/>
            <w:hideMark/>
          </w:tcPr>
          <w:p w14:paraId="4C60B7DA" w14:textId="77777777" w:rsidR="00B94DD1" w:rsidRPr="00235E63" w:rsidRDefault="00B94DD1" w:rsidP="00B94DD1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</w:tcPr>
          <w:p w14:paraId="357A020F" w14:textId="18ABB477" w:rsidR="00B94DD1" w:rsidRPr="00B94DD1" w:rsidRDefault="00B94DD1" w:rsidP="00B94DD1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551,379 </w:t>
            </w:r>
          </w:p>
        </w:tc>
        <w:tc>
          <w:tcPr>
            <w:tcW w:w="39" w:type="dxa"/>
          </w:tcPr>
          <w:p w14:paraId="24ADC774" w14:textId="77777777" w:rsidR="00B94DD1" w:rsidRPr="00B94DD1" w:rsidRDefault="00B94DD1" w:rsidP="00B94DD1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9C963FD" w14:textId="0E3703B6" w:rsidR="00B94DD1" w:rsidRPr="00B94DD1" w:rsidRDefault="00B94DD1" w:rsidP="00B94DD1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37,097 </w:t>
            </w:r>
          </w:p>
        </w:tc>
        <w:tc>
          <w:tcPr>
            <w:tcW w:w="38" w:type="dxa"/>
          </w:tcPr>
          <w:p w14:paraId="7E0DB93F" w14:textId="77777777" w:rsidR="00B94DD1" w:rsidRPr="00B94DD1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F88AC01" w14:textId="6F9625B8" w:rsidR="00B94DD1" w:rsidRPr="00B94DD1" w:rsidRDefault="00B94DD1" w:rsidP="00B94DD1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23,791 </w:t>
            </w:r>
          </w:p>
        </w:tc>
        <w:tc>
          <w:tcPr>
            <w:tcW w:w="59" w:type="dxa"/>
          </w:tcPr>
          <w:p w14:paraId="693BA7F5" w14:textId="77777777" w:rsidR="00B94DD1" w:rsidRPr="00B94DD1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30A75D1D" w14:textId="6E32046B" w:rsidR="00B94DD1" w:rsidRPr="00B94DD1" w:rsidRDefault="00B94DD1" w:rsidP="00B94DD1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612,267 </w:t>
            </w:r>
          </w:p>
        </w:tc>
        <w:tc>
          <w:tcPr>
            <w:tcW w:w="69" w:type="dxa"/>
            <w:vAlign w:val="bottom"/>
          </w:tcPr>
          <w:p w14:paraId="1FABE5B9" w14:textId="77777777" w:rsidR="00B94DD1" w:rsidRPr="00235E63" w:rsidRDefault="00B94DD1" w:rsidP="00B94DD1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098A8ED" w14:textId="05F8443F" w:rsidR="00B94DD1" w:rsidRPr="00C85DFE" w:rsidRDefault="00B94DD1" w:rsidP="00B94DD1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560,926</w:t>
            </w:r>
          </w:p>
        </w:tc>
        <w:tc>
          <w:tcPr>
            <w:tcW w:w="69" w:type="dxa"/>
            <w:vAlign w:val="bottom"/>
          </w:tcPr>
          <w:p w14:paraId="1B9540DA" w14:textId="77777777" w:rsidR="00B94DD1" w:rsidRPr="00C85DFE" w:rsidRDefault="00B94DD1" w:rsidP="00B94DD1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47E599E0" w14:textId="205EC69B" w:rsidR="00B94DD1" w:rsidRPr="00C85DFE" w:rsidRDefault="00B94DD1" w:rsidP="00B94DD1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39,167</w:t>
            </w:r>
          </w:p>
        </w:tc>
        <w:tc>
          <w:tcPr>
            <w:tcW w:w="65" w:type="dxa"/>
            <w:vAlign w:val="bottom"/>
          </w:tcPr>
          <w:p w14:paraId="4E4D066F" w14:textId="77777777" w:rsidR="00B94DD1" w:rsidRPr="00C85DFE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BFCA4EA" w14:textId="6EF5F81B" w:rsidR="00B94DD1" w:rsidRPr="00C85DFE" w:rsidRDefault="00B94DD1" w:rsidP="00B94DD1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24,646</w:t>
            </w:r>
          </w:p>
        </w:tc>
        <w:tc>
          <w:tcPr>
            <w:tcW w:w="63" w:type="dxa"/>
            <w:vAlign w:val="bottom"/>
          </w:tcPr>
          <w:p w14:paraId="264FA7FC" w14:textId="77777777" w:rsidR="00B94DD1" w:rsidRPr="00C85DFE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8EC3581" w14:textId="6D3C0ECE" w:rsidR="00B94DD1" w:rsidRPr="00C85DFE" w:rsidDel="005A5B95" w:rsidRDefault="00B94DD1" w:rsidP="00B94DD1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624,739</w:t>
            </w:r>
          </w:p>
        </w:tc>
      </w:tr>
      <w:tr w:rsidR="00B94DD1" w:rsidRPr="00235E63" w:rsidDel="005A5B95" w14:paraId="277F1FFE" w14:textId="77777777">
        <w:trPr>
          <w:cantSplit/>
        </w:trPr>
        <w:tc>
          <w:tcPr>
            <w:tcW w:w="2385" w:type="dxa"/>
            <w:vAlign w:val="bottom"/>
            <w:hideMark/>
          </w:tcPr>
          <w:p w14:paraId="7C573D27" w14:textId="77777777" w:rsidR="00B94DD1" w:rsidRPr="00235E63" w:rsidRDefault="00B94DD1" w:rsidP="00B94DD1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D20A83" w14:textId="0FE07163" w:rsidR="00B94DD1" w:rsidRPr="00B94DD1" w:rsidRDefault="00B94DD1" w:rsidP="00B94DD1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416,180 </w:t>
            </w:r>
          </w:p>
        </w:tc>
        <w:tc>
          <w:tcPr>
            <w:tcW w:w="39" w:type="dxa"/>
          </w:tcPr>
          <w:p w14:paraId="49EA1B7B" w14:textId="77777777" w:rsidR="00B94DD1" w:rsidRPr="00B94DD1" w:rsidRDefault="00B94DD1" w:rsidP="00B94DD1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2D19FF" w14:textId="618C317B" w:rsidR="00B94DD1" w:rsidRPr="00B94DD1" w:rsidRDefault="00B94DD1" w:rsidP="00B94DD1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48,61</w:t>
            </w:r>
            <w:r w:rsidR="00BC1816">
              <w:rPr>
                <w:rFonts w:asciiTheme="majorBidi" w:hAnsiTheme="majorBidi" w:cstheme="majorBidi"/>
                <w:szCs w:val="22"/>
              </w:rPr>
              <w:t>7</w:t>
            </w:r>
            <w:r w:rsidRPr="00B94DD1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38" w:type="dxa"/>
          </w:tcPr>
          <w:p w14:paraId="1E4B1D16" w14:textId="77777777" w:rsidR="00B94DD1" w:rsidRPr="00B94DD1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A7997A" w14:textId="0BA338A5" w:rsidR="00B94DD1" w:rsidRPr="00B94DD1" w:rsidRDefault="00B94DD1" w:rsidP="00B94DD1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21,22</w:t>
            </w:r>
            <w:r w:rsidR="00BC1816">
              <w:rPr>
                <w:rFonts w:asciiTheme="majorBidi" w:hAnsiTheme="majorBidi" w:cstheme="majorBidi"/>
                <w:szCs w:val="22"/>
              </w:rPr>
              <w:t>8</w:t>
            </w:r>
            <w:r w:rsidRPr="00B94DD1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59" w:type="dxa"/>
          </w:tcPr>
          <w:p w14:paraId="32B7B7E9" w14:textId="77777777" w:rsidR="00B94DD1" w:rsidRPr="00B94DD1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173046" w14:textId="6DB50F3A" w:rsidR="00B94DD1" w:rsidRPr="00B94DD1" w:rsidRDefault="00B94DD1" w:rsidP="00B94DD1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486,025 </w:t>
            </w:r>
          </w:p>
        </w:tc>
        <w:tc>
          <w:tcPr>
            <w:tcW w:w="69" w:type="dxa"/>
            <w:vAlign w:val="bottom"/>
          </w:tcPr>
          <w:p w14:paraId="0DA3C3FA" w14:textId="77777777" w:rsidR="00B94DD1" w:rsidRPr="00235E63" w:rsidRDefault="00B94DD1" w:rsidP="00B94DD1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A1F96D" w14:textId="3410DD5D" w:rsidR="00B94DD1" w:rsidRPr="00C85DFE" w:rsidRDefault="00B94DD1" w:rsidP="00B94DD1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407,724</w:t>
            </w:r>
          </w:p>
        </w:tc>
        <w:tc>
          <w:tcPr>
            <w:tcW w:w="69" w:type="dxa"/>
            <w:vAlign w:val="bottom"/>
          </w:tcPr>
          <w:p w14:paraId="06EABFDD" w14:textId="77777777" w:rsidR="00B94DD1" w:rsidRPr="00C85DFE" w:rsidRDefault="00B94DD1" w:rsidP="00B94DD1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CF3F06" w14:textId="0608FB40" w:rsidR="00B94DD1" w:rsidRPr="00C85DFE" w:rsidRDefault="00B94DD1" w:rsidP="00B94DD1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52,222</w:t>
            </w:r>
          </w:p>
        </w:tc>
        <w:tc>
          <w:tcPr>
            <w:tcW w:w="65" w:type="dxa"/>
            <w:vAlign w:val="bottom"/>
          </w:tcPr>
          <w:p w14:paraId="07B1BCCC" w14:textId="77777777" w:rsidR="00B94DD1" w:rsidRPr="00C85DFE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A49C13" w14:textId="219B7E26" w:rsidR="00B94DD1" w:rsidRPr="00C85DFE" w:rsidRDefault="00B94DD1" w:rsidP="00B94DD1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19,490</w:t>
            </w:r>
          </w:p>
        </w:tc>
        <w:tc>
          <w:tcPr>
            <w:tcW w:w="63" w:type="dxa"/>
            <w:vAlign w:val="bottom"/>
          </w:tcPr>
          <w:p w14:paraId="6E04670E" w14:textId="77777777" w:rsidR="00B94DD1" w:rsidRPr="00C85DFE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F28257" w14:textId="65433E9C" w:rsidR="00B94DD1" w:rsidRPr="00C85DFE" w:rsidDel="005A5B95" w:rsidRDefault="00B94DD1" w:rsidP="00B94DD1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479,436</w:t>
            </w:r>
          </w:p>
        </w:tc>
      </w:tr>
      <w:tr w:rsidR="00B94DD1" w:rsidRPr="00235E63" w:rsidDel="005A5B95" w14:paraId="48192A54" w14:textId="77777777">
        <w:trPr>
          <w:cantSplit/>
        </w:trPr>
        <w:tc>
          <w:tcPr>
            <w:tcW w:w="2385" w:type="dxa"/>
            <w:vAlign w:val="bottom"/>
            <w:hideMark/>
          </w:tcPr>
          <w:p w14:paraId="52FB2BB0" w14:textId="77777777" w:rsidR="00B94DD1" w:rsidRPr="00235E63" w:rsidRDefault="00B94DD1" w:rsidP="00B94DD1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8C7E5AB" w14:textId="561622D9" w:rsidR="00B94DD1" w:rsidRPr="00B94DD1" w:rsidRDefault="00B94DD1" w:rsidP="00B94DD1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 xml:space="preserve"> 2,121,184 </w:t>
            </w:r>
          </w:p>
        </w:tc>
        <w:tc>
          <w:tcPr>
            <w:tcW w:w="39" w:type="dxa"/>
          </w:tcPr>
          <w:p w14:paraId="77C285B8" w14:textId="77777777" w:rsidR="00B94DD1" w:rsidRPr="00B94DD1" w:rsidRDefault="00B94DD1" w:rsidP="00B94DD1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C90D150" w14:textId="44C48554" w:rsidR="00B94DD1" w:rsidRPr="00B94DD1" w:rsidRDefault="00B94DD1" w:rsidP="00B94DD1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 xml:space="preserve"> 215,45</w:t>
            </w:r>
            <w:r w:rsidR="00BC1816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38" w:type="dxa"/>
          </w:tcPr>
          <w:p w14:paraId="5ABAD270" w14:textId="77777777" w:rsidR="00B94DD1" w:rsidRPr="00B94DD1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C27ED93" w14:textId="723CE1B6" w:rsidR="00B94DD1" w:rsidRPr="00B94DD1" w:rsidRDefault="00B94DD1" w:rsidP="00B94DD1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 xml:space="preserve"> 95,61</w:t>
            </w:r>
            <w:r w:rsidR="00BC1816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59" w:type="dxa"/>
          </w:tcPr>
          <w:p w14:paraId="32D206E8" w14:textId="77777777" w:rsidR="00B94DD1" w:rsidRPr="00B94DD1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E5FB857" w14:textId="3FFAAD1D" w:rsidR="00B94DD1" w:rsidRPr="00B94DD1" w:rsidRDefault="00B94DD1" w:rsidP="00B94DD1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 xml:space="preserve"> 2,432,252 </w:t>
            </w:r>
          </w:p>
        </w:tc>
        <w:tc>
          <w:tcPr>
            <w:tcW w:w="69" w:type="dxa"/>
            <w:vAlign w:val="bottom"/>
          </w:tcPr>
          <w:p w14:paraId="792FB513" w14:textId="77777777" w:rsidR="00B94DD1" w:rsidRPr="00235E63" w:rsidRDefault="00B94DD1" w:rsidP="00B94DD1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6428114" w14:textId="5FC5D976" w:rsidR="00B94DD1" w:rsidRPr="00C85DFE" w:rsidRDefault="00B94DD1" w:rsidP="00B94DD1">
            <w:pPr>
              <w:tabs>
                <w:tab w:val="decimal" w:pos="773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C85DFE">
              <w:rPr>
                <w:rFonts w:asciiTheme="majorBidi" w:hAnsiTheme="majorBidi" w:cstheme="majorBidi"/>
                <w:b/>
                <w:bCs/>
                <w:szCs w:val="22"/>
              </w:rPr>
              <w:t>2,036,171</w:t>
            </w:r>
          </w:p>
        </w:tc>
        <w:tc>
          <w:tcPr>
            <w:tcW w:w="69" w:type="dxa"/>
            <w:vAlign w:val="bottom"/>
          </w:tcPr>
          <w:p w14:paraId="305EBAC0" w14:textId="77777777" w:rsidR="00B94DD1" w:rsidRPr="00C85DFE" w:rsidRDefault="00B94DD1" w:rsidP="00B94DD1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D2F3376" w14:textId="44346832" w:rsidR="00B94DD1" w:rsidRPr="00C85DFE" w:rsidRDefault="00B94DD1" w:rsidP="00B94DD1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b/>
                <w:bCs/>
                <w:szCs w:val="22"/>
              </w:rPr>
              <w:t>220,534</w:t>
            </w:r>
          </w:p>
        </w:tc>
        <w:tc>
          <w:tcPr>
            <w:tcW w:w="65" w:type="dxa"/>
            <w:vAlign w:val="bottom"/>
          </w:tcPr>
          <w:p w14:paraId="56D61C4B" w14:textId="77777777" w:rsidR="00B94DD1" w:rsidRPr="00C85DFE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F084EB2" w14:textId="298E2852" w:rsidR="00B94DD1" w:rsidRPr="00C85DFE" w:rsidRDefault="00B94DD1" w:rsidP="00B94DD1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b/>
                <w:bCs/>
                <w:szCs w:val="22"/>
              </w:rPr>
              <w:t>96,165</w:t>
            </w:r>
          </w:p>
        </w:tc>
        <w:tc>
          <w:tcPr>
            <w:tcW w:w="63" w:type="dxa"/>
            <w:vAlign w:val="bottom"/>
          </w:tcPr>
          <w:p w14:paraId="2CC0009F" w14:textId="77777777" w:rsidR="00B94DD1" w:rsidRPr="00C85DFE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CE49446" w14:textId="4DADA9AE" w:rsidR="00B94DD1" w:rsidRPr="00C85DFE" w:rsidDel="005A5B95" w:rsidRDefault="00B94DD1" w:rsidP="00B94DD1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85DFE">
              <w:rPr>
                <w:rFonts w:asciiTheme="majorBidi" w:hAnsiTheme="majorBidi" w:cstheme="majorBidi"/>
                <w:b/>
                <w:bCs/>
                <w:szCs w:val="22"/>
              </w:rPr>
              <w:t>2,352,870</w:t>
            </w:r>
          </w:p>
        </w:tc>
      </w:tr>
    </w:tbl>
    <w:p w14:paraId="0879BDBF" w14:textId="77777777" w:rsidR="00B2043F" w:rsidRPr="00235E63" w:rsidRDefault="00B2043F" w:rsidP="00B2043F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  <w:br/>
      </w: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B2043F" w:rsidRPr="00235E63" w14:paraId="4E356E33" w14:textId="77777777">
        <w:trPr>
          <w:cantSplit/>
        </w:trPr>
        <w:tc>
          <w:tcPr>
            <w:tcW w:w="2385" w:type="dxa"/>
            <w:vAlign w:val="bottom"/>
          </w:tcPr>
          <w:p w14:paraId="41710B13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28C2A4B5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B2043F" w:rsidRPr="00235E63" w14:paraId="4B68FCB5" w14:textId="77777777">
        <w:trPr>
          <w:cantSplit/>
        </w:trPr>
        <w:tc>
          <w:tcPr>
            <w:tcW w:w="2385" w:type="dxa"/>
            <w:vAlign w:val="bottom"/>
          </w:tcPr>
          <w:p w14:paraId="72D16813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6692A107" w14:textId="311F0016" w:rsidR="00B2043F" w:rsidRPr="00235E63" w:rsidRDefault="00E03B56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2569</w:t>
            </w:r>
          </w:p>
        </w:tc>
        <w:tc>
          <w:tcPr>
            <w:tcW w:w="69" w:type="dxa"/>
          </w:tcPr>
          <w:p w14:paraId="22387AC3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6BCA4FEC" w14:textId="306A316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256</w:t>
            </w:r>
            <w:r w:rsidR="00C85DFE"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</w:tr>
      <w:tr w:rsidR="00B2043F" w:rsidRPr="00235E63" w14:paraId="59D182C9" w14:textId="77777777">
        <w:trPr>
          <w:cantSplit/>
        </w:trPr>
        <w:tc>
          <w:tcPr>
            <w:tcW w:w="2385" w:type="dxa"/>
            <w:vAlign w:val="bottom"/>
          </w:tcPr>
          <w:p w14:paraId="15B37BDB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21A33AB5" w14:textId="77777777" w:rsidR="00B2043F" w:rsidRPr="00235E63" w:rsidRDefault="00B2043F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0E0FE36F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1294DD36" w14:textId="77777777" w:rsidR="00B2043F" w:rsidRPr="00235E63" w:rsidRDefault="00B2043F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73F729D2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C0C48E2" w14:textId="77777777" w:rsidR="00B2043F" w:rsidRPr="00235E63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2E550003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0DEE3AF3" w14:textId="77777777" w:rsidR="00B2043F" w:rsidRPr="00235E63" w:rsidRDefault="00B2043F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0758372D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5E4963FB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408D7B96" w14:textId="77777777" w:rsidR="00B2043F" w:rsidRPr="00235E63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0ECAF672" w14:textId="77777777" w:rsidR="00B2043F" w:rsidRPr="00235E63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1B5D3BCC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62CBC66B" w14:textId="77777777" w:rsidR="00B2043F" w:rsidRPr="00235E63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3E87D163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7B78869F" w14:textId="77777777" w:rsidR="00B2043F" w:rsidRPr="00235E63" w:rsidRDefault="00B2043F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B2043F" w:rsidRPr="00235E63" w:rsidDel="005A5B95" w14:paraId="7837036F" w14:textId="77777777">
        <w:trPr>
          <w:cantSplit/>
        </w:trPr>
        <w:tc>
          <w:tcPr>
            <w:tcW w:w="2385" w:type="dxa"/>
            <w:vAlign w:val="bottom"/>
          </w:tcPr>
          <w:p w14:paraId="55935121" w14:textId="77777777" w:rsidR="00B2043F" w:rsidRPr="00235E63" w:rsidRDefault="00B2043F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0F9C3F59" w14:textId="77777777" w:rsidR="00B2043F" w:rsidRPr="00235E63" w:rsidDel="005A5B95" w:rsidRDefault="00B2043F">
            <w:pPr>
              <w:tabs>
                <w:tab w:val="decimal" w:pos="779"/>
              </w:tabs>
              <w:suppressAutoHyphens/>
              <w:spacing w:after="0" w:line="260" w:lineRule="exact"/>
              <w:ind w:right="-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B94DD1" w:rsidRPr="00235E63" w:rsidDel="005A5B95" w14:paraId="2A9C57D6" w14:textId="77777777">
        <w:trPr>
          <w:cantSplit/>
        </w:trPr>
        <w:tc>
          <w:tcPr>
            <w:tcW w:w="2385" w:type="dxa"/>
            <w:vAlign w:val="bottom"/>
            <w:hideMark/>
          </w:tcPr>
          <w:p w14:paraId="718BABD0" w14:textId="77777777" w:rsidR="00B94DD1" w:rsidRPr="00235E63" w:rsidRDefault="00B94DD1" w:rsidP="00B94DD1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อุตสาหกรรมการผลิตและการพาณิชย์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4B3962" w14:textId="158F724B" w:rsidR="00B94DD1" w:rsidRPr="00B94DD1" w:rsidRDefault="00B94DD1" w:rsidP="00B94DD1">
            <w:pPr>
              <w:tabs>
                <w:tab w:val="decimal" w:pos="853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141,197 </w:t>
            </w:r>
          </w:p>
        </w:tc>
        <w:tc>
          <w:tcPr>
            <w:tcW w:w="39" w:type="dxa"/>
          </w:tcPr>
          <w:p w14:paraId="5EE530F4" w14:textId="77777777" w:rsidR="00B94DD1" w:rsidRPr="00B94DD1" w:rsidRDefault="00B94DD1" w:rsidP="00B94DD1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93DE01" w14:textId="3B206F67" w:rsidR="00B94DD1" w:rsidRPr="00B94DD1" w:rsidRDefault="00B94DD1" w:rsidP="00B94DD1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>-</w:t>
            </w:r>
            <w:r w:rsidRPr="00B94DD1">
              <w:rPr>
                <w:rFonts w:asciiTheme="majorBidi" w:eastAsia="Times New Roman" w:hAnsiTheme="majorBidi" w:cstheme="majorBidi"/>
                <w:szCs w:val="22"/>
                <w:cs/>
              </w:rPr>
              <w:t xml:space="preserve"> </w:t>
            </w:r>
          </w:p>
        </w:tc>
        <w:tc>
          <w:tcPr>
            <w:tcW w:w="38" w:type="dxa"/>
          </w:tcPr>
          <w:p w14:paraId="58B88C47" w14:textId="77777777" w:rsidR="00B94DD1" w:rsidRPr="00B94DD1" w:rsidRDefault="00B94DD1" w:rsidP="00B94DD1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EA574F" w14:textId="665E992F" w:rsidR="00B94DD1" w:rsidRPr="00B94DD1" w:rsidRDefault="00B94DD1" w:rsidP="00B94DD1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>-</w:t>
            </w:r>
            <w:r w:rsidRPr="00B94DD1">
              <w:rPr>
                <w:rFonts w:asciiTheme="majorBidi" w:eastAsia="Times New Roman" w:hAnsiTheme="majorBidi" w:cstheme="majorBidi"/>
                <w:szCs w:val="22"/>
                <w:cs/>
              </w:rPr>
              <w:t xml:space="preserve">  </w:t>
            </w:r>
            <w:r w:rsidRPr="00B94DD1">
              <w:rPr>
                <w:rFonts w:asciiTheme="majorBidi" w:eastAsia="Times New Roman" w:hAnsiTheme="majorBidi" w:cstheme="majorBidi"/>
                <w:szCs w:val="22"/>
              </w:rPr>
              <w:t xml:space="preserve"> </w:t>
            </w:r>
          </w:p>
        </w:tc>
        <w:tc>
          <w:tcPr>
            <w:tcW w:w="59" w:type="dxa"/>
          </w:tcPr>
          <w:p w14:paraId="4B245188" w14:textId="77777777" w:rsidR="00B94DD1" w:rsidRPr="00B94DD1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58B475" w14:textId="562786F3" w:rsidR="00B94DD1" w:rsidRPr="00B94DD1" w:rsidRDefault="00B94DD1" w:rsidP="00B94DD1">
            <w:pPr>
              <w:tabs>
                <w:tab w:val="decimal" w:pos="69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szCs w:val="22"/>
              </w:rPr>
              <w:t xml:space="preserve"> 141,197 </w:t>
            </w:r>
          </w:p>
        </w:tc>
        <w:tc>
          <w:tcPr>
            <w:tcW w:w="69" w:type="dxa"/>
            <w:vAlign w:val="bottom"/>
          </w:tcPr>
          <w:p w14:paraId="250FD57B" w14:textId="77777777" w:rsidR="00B94DD1" w:rsidRPr="00235E63" w:rsidRDefault="00B94DD1" w:rsidP="00B94DD1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7D9584" w14:textId="0AF1BD0D" w:rsidR="00B94DD1" w:rsidRPr="00C85DFE" w:rsidRDefault="00B94DD1" w:rsidP="00B94DD1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141,673</w:t>
            </w:r>
          </w:p>
        </w:tc>
        <w:tc>
          <w:tcPr>
            <w:tcW w:w="69" w:type="dxa"/>
            <w:vAlign w:val="bottom"/>
          </w:tcPr>
          <w:p w14:paraId="4BDDCDE2" w14:textId="77777777" w:rsidR="00B94DD1" w:rsidRPr="00C85DFE" w:rsidRDefault="00B94DD1" w:rsidP="00B94DD1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30245B" w14:textId="76EE63F3" w:rsidR="00B94DD1" w:rsidRPr="00C85DFE" w:rsidRDefault="00B94DD1" w:rsidP="00B94DD1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5" w:type="dxa"/>
            <w:vAlign w:val="bottom"/>
          </w:tcPr>
          <w:p w14:paraId="2CEF74F3" w14:textId="77777777" w:rsidR="00B94DD1" w:rsidRPr="00C85DFE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666976" w14:textId="327D6561" w:rsidR="00B94DD1" w:rsidRPr="00C85DFE" w:rsidRDefault="00B94DD1" w:rsidP="00B94DD1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" w:type="dxa"/>
            <w:vAlign w:val="bottom"/>
          </w:tcPr>
          <w:p w14:paraId="68E8D63E" w14:textId="77777777" w:rsidR="00B94DD1" w:rsidRPr="00C85DFE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6FE476" w14:textId="0FA6F6B5" w:rsidR="00B94DD1" w:rsidRPr="00C85DFE" w:rsidDel="005A5B95" w:rsidRDefault="00B94DD1" w:rsidP="00B94DD1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szCs w:val="22"/>
              </w:rPr>
              <w:t>141,673</w:t>
            </w:r>
          </w:p>
        </w:tc>
      </w:tr>
      <w:tr w:rsidR="00B94DD1" w:rsidRPr="00235E63" w:rsidDel="005A5B95" w14:paraId="2F1120B6" w14:textId="77777777">
        <w:trPr>
          <w:cantSplit/>
        </w:trPr>
        <w:tc>
          <w:tcPr>
            <w:tcW w:w="2385" w:type="dxa"/>
            <w:vAlign w:val="bottom"/>
            <w:hideMark/>
          </w:tcPr>
          <w:p w14:paraId="4AE285D5" w14:textId="77777777" w:rsidR="00B94DD1" w:rsidRPr="00235E63" w:rsidRDefault="00B94DD1" w:rsidP="00B94DD1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F351517" w14:textId="4571012D" w:rsidR="00B94DD1" w:rsidRPr="00B94DD1" w:rsidRDefault="00B94DD1" w:rsidP="00B94DD1">
            <w:pPr>
              <w:tabs>
                <w:tab w:val="decimal" w:pos="853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 xml:space="preserve"> 141,197 </w:t>
            </w:r>
          </w:p>
        </w:tc>
        <w:tc>
          <w:tcPr>
            <w:tcW w:w="39" w:type="dxa"/>
          </w:tcPr>
          <w:p w14:paraId="627715F4" w14:textId="77777777" w:rsidR="00B94DD1" w:rsidRPr="00B94DD1" w:rsidRDefault="00B94DD1" w:rsidP="00B94DD1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D922290" w14:textId="1B470094" w:rsidR="00B94DD1" w:rsidRPr="00B94DD1" w:rsidRDefault="00B94DD1" w:rsidP="00B94DD1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Pr="00B94DD1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</w:rPr>
              <w:t xml:space="preserve"> </w:t>
            </w:r>
          </w:p>
        </w:tc>
        <w:tc>
          <w:tcPr>
            <w:tcW w:w="38" w:type="dxa"/>
          </w:tcPr>
          <w:p w14:paraId="3A449786" w14:textId="77777777" w:rsidR="00B94DD1" w:rsidRPr="00B94DD1" w:rsidRDefault="00B94DD1" w:rsidP="00B94DD1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475C5C5" w14:textId="0DEDF075" w:rsidR="00B94DD1" w:rsidRPr="00B94DD1" w:rsidRDefault="00B94DD1" w:rsidP="00B94DD1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Pr="00B94DD1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</w:rPr>
              <w:t xml:space="preserve">   </w:t>
            </w:r>
          </w:p>
        </w:tc>
        <w:tc>
          <w:tcPr>
            <w:tcW w:w="59" w:type="dxa"/>
          </w:tcPr>
          <w:p w14:paraId="65310B74" w14:textId="77777777" w:rsidR="00B94DD1" w:rsidRPr="00B94DD1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59148C5" w14:textId="7C2E5EF0" w:rsidR="00B94DD1" w:rsidRPr="00B94DD1" w:rsidRDefault="00B94DD1" w:rsidP="00B94DD1">
            <w:pPr>
              <w:tabs>
                <w:tab w:val="decimal" w:pos="69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B94DD1">
              <w:rPr>
                <w:rFonts w:asciiTheme="majorBidi" w:hAnsiTheme="majorBidi" w:cstheme="majorBidi"/>
                <w:b/>
                <w:bCs/>
                <w:szCs w:val="22"/>
              </w:rPr>
              <w:t xml:space="preserve"> 141,197 </w:t>
            </w:r>
          </w:p>
        </w:tc>
        <w:tc>
          <w:tcPr>
            <w:tcW w:w="69" w:type="dxa"/>
            <w:vAlign w:val="bottom"/>
          </w:tcPr>
          <w:p w14:paraId="51A1690F" w14:textId="77777777" w:rsidR="00B94DD1" w:rsidRPr="00235E63" w:rsidRDefault="00B94DD1" w:rsidP="00B94DD1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84846D5" w14:textId="135347A3" w:rsidR="00B94DD1" w:rsidRPr="00C85DFE" w:rsidRDefault="00B94DD1" w:rsidP="00B94DD1">
            <w:pPr>
              <w:tabs>
                <w:tab w:val="decimal" w:pos="773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C85DFE">
              <w:rPr>
                <w:rFonts w:asciiTheme="majorBidi" w:hAnsiTheme="majorBidi" w:cstheme="majorBidi"/>
                <w:b/>
                <w:bCs/>
                <w:szCs w:val="22"/>
              </w:rPr>
              <w:t>141,673</w:t>
            </w:r>
          </w:p>
        </w:tc>
        <w:tc>
          <w:tcPr>
            <w:tcW w:w="69" w:type="dxa"/>
            <w:vAlign w:val="bottom"/>
          </w:tcPr>
          <w:p w14:paraId="47D21FD0" w14:textId="77777777" w:rsidR="00B94DD1" w:rsidRPr="00C85DFE" w:rsidRDefault="00B94DD1" w:rsidP="00B94DD1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31B3E82" w14:textId="7CEFEF6F" w:rsidR="00B94DD1" w:rsidRPr="00C85DFE" w:rsidRDefault="00B94DD1" w:rsidP="00B94DD1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65" w:type="dxa"/>
            <w:vAlign w:val="bottom"/>
          </w:tcPr>
          <w:p w14:paraId="2739FA2A" w14:textId="77777777" w:rsidR="00B94DD1" w:rsidRPr="00C85DFE" w:rsidRDefault="00B94DD1" w:rsidP="00B94DD1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63ED72D" w14:textId="1BC17082" w:rsidR="00B94DD1" w:rsidRPr="00C85DFE" w:rsidRDefault="00B94DD1" w:rsidP="00B94DD1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C85DFE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63" w:type="dxa"/>
            <w:vAlign w:val="bottom"/>
          </w:tcPr>
          <w:p w14:paraId="63D1C2D8" w14:textId="77777777" w:rsidR="00B94DD1" w:rsidRPr="00C85DFE" w:rsidRDefault="00B94DD1" w:rsidP="00B94DD1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12CCF16" w14:textId="6705F661" w:rsidR="00B94DD1" w:rsidRPr="00C85DFE" w:rsidDel="005A5B95" w:rsidRDefault="00B94DD1" w:rsidP="00B94DD1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85DFE">
              <w:rPr>
                <w:rFonts w:asciiTheme="majorBidi" w:hAnsiTheme="majorBidi" w:cstheme="majorBidi"/>
                <w:b/>
                <w:bCs/>
                <w:szCs w:val="22"/>
              </w:rPr>
              <w:t>141,673</w:t>
            </w:r>
          </w:p>
        </w:tc>
      </w:tr>
    </w:tbl>
    <w:p w14:paraId="5270135D" w14:textId="77777777" w:rsidR="00EC3425" w:rsidRPr="00235E63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  <w:br/>
      </w:r>
    </w:p>
    <w:p w14:paraId="016915E6" w14:textId="3978B674" w:rsidR="00EC3425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235E63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3348B6" w:rsidRPr="003348B6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ไม่รวมผลกำไร (ขาดทุน) จากการเปลี่ยนแปลงเงื่อนไขใหม่ที่ยังไม่ตัดจำหน่าย</w:t>
      </w:r>
    </w:p>
    <w:p w14:paraId="104023A3" w14:textId="77777777" w:rsidR="006B73D2" w:rsidRPr="006B73D2" w:rsidRDefault="006B73D2" w:rsidP="006B73D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3477E891" w14:textId="77777777" w:rsidR="006B73D2" w:rsidRDefault="006B73D2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63E6F36C" w14:textId="546EA9E0" w:rsidR="002F6823" w:rsidRPr="00235E63" w:rsidRDefault="00543EED" w:rsidP="006B73D2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7.3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235E63" w:rsidRDefault="002F6823" w:rsidP="006B73D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542DCD5" w14:textId="2D0E449F" w:rsidR="002F6823" w:rsidRPr="00235E63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235E6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2F6823" w:rsidRPr="00235E63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235E63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 w:rsidRPr="00235E63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235E6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การกันเงินสำรองของสถาบันการเงิน</w:t>
      </w:r>
      <w:r w:rsidR="000C3C85" w:rsidRPr="00235E6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2F6823" w:rsidRPr="00235E63">
        <w:rPr>
          <w:rFonts w:asciiTheme="majorBidi" w:hAnsiTheme="majorBidi" w:cstheme="majorBidi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235E63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D9759C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E03B56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03B5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="00E03B56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D9759C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A87105" w:rsidRPr="00235E63">
        <w:rPr>
          <w:rFonts w:asciiTheme="majorBidi" w:hAnsiTheme="majorBidi" w:cstheme="majorBidi" w:hint="cs"/>
          <w:spacing w:val="2"/>
          <w:sz w:val="30"/>
          <w:szCs w:val="30"/>
          <w:cs/>
        </w:rPr>
        <w:t>วันที่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E03B56">
        <w:rPr>
          <w:rFonts w:asciiTheme="majorBidi" w:hAnsiTheme="majorBidi" w:cstheme="majorBidi"/>
          <w:spacing w:val="2"/>
          <w:sz w:val="30"/>
          <w:szCs w:val="30"/>
        </w:rPr>
        <w:t>8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235E6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AA640C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235E63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235E63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6FCA96C8" w:rsidR="002F6823" w:rsidRPr="00235E63" w:rsidRDefault="002F682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980"/>
      </w:tblGrid>
      <w:tr w:rsidR="00200493" w:rsidRPr="00235E63" w14:paraId="4B12A2E4" w14:textId="77777777" w:rsidTr="00A502A3">
        <w:tc>
          <w:tcPr>
            <w:tcW w:w="5760" w:type="dxa"/>
            <w:vAlign w:val="bottom"/>
          </w:tcPr>
          <w:p w14:paraId="68D26584" w14:textId="77777777" w:rsidR="00200493" w:rsidRPr="00235E63" w:rsidRDefault="00200493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A8D556A" w14:textId="77777777" w:rsidR="00200493" w:rsidRPr="00235E63" w:rsidRDefault="00200493">
            <w:pPr>
              <w:spacing w:after="0" w:line="240" w:lineRule="auto"/>
              <w:ind w:left="-180" w:right="-173" w:firstLine="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200493" w:rsidRPr="00235E63" w14:paraId="01F3D4AB" w14:textId="77777777" w:rsidTr="00A502A3">
        <w:tc>
          <w:tcPr>
            <w:tcW w:w="5760" w:type="dxa"/>
            <w:vAlign w:val="bottom"/>
          </w:tcPr>
          <w:p w14:paraId="24FFE770" w14:textId="77777777" w:rsidR="00200493" w:rsidRPr="00235E63" w:rsidRDefault="00200493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10" w:type="dxa"/>
            <w:vAlign w:val="bottom"/>
          </w:tcPr>
          <w:p w14:paraId="085E68AA" w14:textId="4852BA9F" w:rsidR="00200493" w:rsidRPr="00235E63" w:rsidRDefault="00E03B56">
            <w:pPr>
              <w:spacing w:after="0" w:line="240" w:lineRule="auto"/>
              <w:ind w:right="-2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28E20558" w14:textId="0305A9E1" w:rsidR="00200493" w:rsidRPr="00235E63" w:rsidRDefault="002004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35E63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235E6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นวาคม </w:t>
            </w:r>
            <w:r w:rsidRPr="00235E63">
              <w:rPr>
                <w:rFonts w:asciiTheme="majorBidi" w:hAnsiTheme="majorBidi" w:cstheme="majorBidi"/>
                <w:sz w:val="28"/>
              </w:rPr>
              <w:t>256</w:t>
            </w:r>
            <w:r w:rsidR="00E03B5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00493" w:rsidRPr="00235E63" w14:paraId="610DA003" w14:textId="77777777" w:rsidTr="00A502A3">
        <w:tc>
          <w:tcPr>
            <w:tcW w:w="5760" w:type="dxa"/>
            <w:vAlign w:val="bottom"/>
          </w:tcPr>
          <w:p w14:paraId="0232537B" w14:textId="77777777" w:rsidR="00200493" w:rsidRPr="00235E63" w:rsidRDefault="00200493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FB9415E" w14:textId="77777777" w:rsidR="00200493" w:rsidRPr="00235E63" w:rsidRDefault="0020049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35E63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200493" w:rsidRPr="00235E63" w14:paraId="50CB8779" w14:textId="77777777" w:rsidTr="00A502A3">
        <w:tc>
          <w:tcPr>
            <w:tcW w:w="5760" w:type="dxa"/>
            <w:vAlign w:val="bottom"/>
          </w:tcPr>
          <w:p w14:paraId="62C088BA" w14:textId="5D4A6DD7" w:rsidR="00200493" w:rsidRPr="00235E63" w:rsidRDefault="00200493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(ก่อนหักค่าเผื่อผลขาดทุนด้านเครดิต</w:t>
            </w:r>
            <w:r w:rsidRPr="00235E63">
              <w:rPr>
                <w:rFonts w:asciiTheme="majorBidi" w:hAnsiTheme="majorBidi" w:cs="Angsana New"/>
                <w:sz w:val="28"/>
                <w:cs/>
                <w:lang w:val="en-GB"/>
              </w:rPr>
              <w:t>ที่คาดว่า</w:t>
            </w:r>
          </w:p>
        </w:tc>
        <w:tc>
          <w:tcPr>
            <w:tcW w:w="1710" w:type="dxa"/>
            <w:vAlign w:val="bottom"/>
          </w:tcPr>
          <w:p w14:paraId="0F4A2828" w14:textId="77777777" w:rsidR="00200493" w:rsidRPr="00235E63" w:rsidRDefault="0020049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980" w:type="dxa"/>
            <w:vAlign w:val="bottom"/>
          </w:tcPr>
          <w:p w14:paraId="2AF33F2E" w14:textId="77777777" w:rsidR="00200493" w:rsidRPr="00235E63" w:rsidRDefault="0020049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F3629" w:rsidRPr="00235E63" w14:paraId="7D042943" w14:textId="77777777">
        <w:tc>
          <w:tcPr>
            <w:tcW w:w="5760" w:type="dxa"/>
            <w:vAlign w:val="bottom"/>
          </w:tcPr>
          <w:p w14:paraId="2960F8C4" w14:textId="77777777" w:rsidR="00242B12" w:rsidRDefault="008F3629" w:rsidP="008F3629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lang w:val="en-GB"/>
              </w:rPr>
            </w:pP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</w:r>
            <w:r w:rsidRPr="00235E63">
              <w:rPr>
                <w:rFonts w:asciiTheme="majorBidi" w:hAnsiTheme="majorBidi" w:cs="Angsana New" w:hint="cs"/>
                <w:sz w:val="28"/>
                <w:cs/>
                <w:lang w:val="en-GB"/>
              </w:rPr>
              <w:t>จะ</w:t>
            </w: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>เกิดขึ้นและไม่รวมผล</w:t>
            </w:r>
            <w:r w:rsidRPr="00235E63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</w:t>
            </w:r>
            <w:r w:rsidR="00FA19D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FA19DB" w:rsidRPr="00FA19DB">
              <w:rPr>
                <w:rFonts w:asciiTheme="majorBidi" w:hAnsiTheme="majorBidi" w:cs="Angsana New"/>
                <w:sz w:val="28"/>
                <w:cs/>
                <w:lang w:val="en-GB"/>
              </w:rPr>
              <w:t xml:space="preserve">(ขาดทุน) </w:t>
            </w: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จากการเปลี่ยนแปลงเงื่อนไข</w:t>
            </w:r>
          </w:p>
          <w:p w14:paraId="7D768BA0" w14:textId="0F2FEDC3" w:rsidR="008F3629" w:rsidRPr="00235E63" w:rsidRDefault="00242B12" w:rsidP="00242B12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 </w:t>
            </w:r>
            <w:r w:rsidR="008F3629"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>ใหม่ที่ยังไม่ตัดจำหน่าย)</w:t>
            </w:r>
          </w:p>
        </w:tc>
        <w:tc>
          <w:tcPr>
            <w:tcW w:w="1710" w:type="dxa"/>
            <w:vAlign w:val="bottom"/>
          </w:tcPr>
          <w:p w14:paraId="47D784CB" w14:textId="0E9F8698" w:rsidR="008F3629" w:rsidRPr="008F3629" w:rsidRDefault="008F3629" w:rsidP="008F362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3629">
              <w:rPr>
                <w:rFonts w:asciiTheme="majorBidi" w:hAnsiTheme="majorBidi" w:cstheme="majorBidi"/>
                <w:sz w:val="28"/>
                <w:cs/>
              </w:rPr>
              <w:t>95</w:t>
            </w:r>
            <w:r w:rsidRPr="008F3629">
              <w:rPr>
                <w:rFonts w:asciiTheme="majorBidi" w:hAnsiTheme="majorBidi" w:cstheme="majorBidi"/>
                <w:sz w:val="28"/>
              </w:rPr>
              <w:t>,</w:t>
            </w:r>
            <w:r w:rsidRPr="008F3629">
              <w:rPr>
                <w:rFonts w:asciiTheme="majorBidi" w:hAnsiTheme="majorBidi" w:cstheme="majorBidi"/>
                <w:sz w:val="28"/>
                <w:cs/>
              </w:rPr>
              <w:t>61</w:t>
            </w:r>
            <w:r w:rsidR="00BC181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980" w:type="dxa"/>
            <w:vAlign w:val="bottom"/>
          </w:tcPr>
          <w:p w14:paraId="64571D19" w14:textId="27E078F0" w:rsidR="008F3629" w:rsidRPr="00235E63" w:rsidRDefault="008F3629" w:rsidP="008F362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96,165 </w:t>
            </w:r>
          </w:p>
        </w:tc>
      </w:tr>
      <w:tr w:rsidR="008F3629" w:rsidRPr="00235E63" w14:paraId="376C6688" w14:textId="77777777">
        <w:tc>
          <w:tcPr>
            <w:tcW w:w="5760" w:type="dxa"/>
          </w:tcPr>
          <w:p w14:paraId="23AFDFBC" w14:textId="77777777" w:rsidR="008F3629" w:rsidRPr="00235E63" w:rsidRDefault="008F3629" w:rsidP="008F3629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710" w:type="dxa"/>
            <w:vAlign w:val="bottom"/>
          </w:tcPr>
          <w:p w14:paraId="2D26F475" w14:textId="2DAF4ED8" w:rsidR="008F3629" w:rsidRPr="008F3629" w:rsidRDefault="008F3629" w:rsidP="008F362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3629">
              <w:rPr>
                <w:rFonts w:asciiTheme="majorBidi" w:hAnsiTheme="majorBidi" w:cstheme="majorBidi"/>
                <w:sz w:val="28"/>
                <w:cs/>
              </w:rPr>
              <w:t>3.2</w:t>
            </w:r>
          </w:p>
        </w:tc>
        <w:tc>
          <w:tcPr>
            <w:tcW w:w="1980" w:type="dxa"/>
            <w:vAlign w:val="bottom"/>
          </w:tcPr>
          <w:p w14:paraId="4A7CF915" w14:textId="698C559E" w:rsidR="008F3629" w:rsidRPr="00235E63" w:rsidRDefault="008F3629" w:rsidP="008F362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 xml:space="preserve"> 3.3 </w:t>
            </w:r>
          </w:p>
        </w:tc>
      </w:tr>
    </w:tbl>
    <w:p w14:paraId="4430CAA4" w14:textId="77777777" w:rsidR="003F671B" w:rsidRPr="00235E63" w:rsidRDefault="003F671B" w:rsidP="008001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63E70255" w:rsidR="002F6823" w:rsidRPr="00235E6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235E6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C85DF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03B56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03B5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="00E03B56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235E6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235E63">
        <w:rPr>
          <w:rFonts w:asciiTheme="majorBidi" w:hAnsiTheme="majorBidi" w:cstheme="majorBidi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235E63">
        <w:rPr>
          <w:rFonts w:asciiTheme="majorBidi" w:hAnsiTheme="majorBidi" w:cstheme="majorBidi"/>
          <w:sz w:val="30"/>
          <w:szCs w:val="30"/>
          <w:cs/>
        </w:rPr>
        <w:t>ของสินเชื่อด้อยคุณภาพ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เป็น</w:t>
      </w:r>
      <w:r w:rsidRPr="008F3629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F3220D" w:rsidRPr="008F3629">
        <w:rPr>
          <w:rFonts w:asciiTheme="majorBidi" w:hAnsiTheme="majorBidi" w:cstheme="majorBidi"/>
          <w:sz w:val="30"/>
          <w:szCs w:val="30"/>
          <w:cs/>
        </w:rPr>
        <w:t>ต้น</w:t>
      </w:r>
      <w:r w:rsidRPr="008F3629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="00200493" w:rsidRPr="008F3629">
        <w:rPr>
          <w:rFonts w:asciiTheme="majorBidi" w:hAnsiTheme="majorBidi" w:cstheme="majorBidi"/>
          <w:sz w:val="30"/>
          <w:szCs w:val="30"/>
        </w:rPr>
        <w:t xml:space="preserve"> </w:t>
      </w:r>
      <w:r w:rsidR="008F3629" w:rsidRPr="008F3629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1,206 </w:t>
      </w:r>
      <w:r w:rsidRPr="008F362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67D9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235E6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03B5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="00E03B5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มีนาคม</w:t>
      </w:r>
      <w:r w:rsidR="002B13BB" w:rsidRPr="00235E63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</w:t>
      </w:r>
      <w:r w:rsidR="006D67D9" w:rsidRPr="00235E6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03B56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A34A08" w:rsidRPr="00235E6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16A89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5DFE">
        <w:rPr>
          <w:rFonts w:asciiTheme="majorBidi" w:hAnsiTheme="majorBidi" w:cstheme="majorBidi"/>
          <w:i/>
          <w:iCs/>
          <w:sz w:val="30"/>
          <w:szCs w:val="30"/>
        </w:rPr>
        <w:t>35</w:t>
      </w:r>
      <w:r w:rsidR="00002144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235E6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D67D9" w:rsidRPr="00235E6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A487FE" w14:textId="77777777" w:rsidR="006B3CEE" w:rsidRPr="00235E63" w:rsidRDefault="006B3CEE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0E48F" w14:textId="77777777" w:rsidR="00C647FA" w:rsidRPr="00235E63" w:rsidRDefault="00C647F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25" w:name="_ค่าเผื่อผลขาดทุนด้านเครดิตที่คาดว่า"/>
      <w:bookmarkStart w:id="26" w:name="_Toc141724697"/>
      <w:bookmarkEnd w:id="25"/>
      <w:r w:rsidRPr="00235E63">
        <w:rPr>
          <w:rFonts w:asciiTheme="majorBidi" w:hAnsiTheme="majorBidi" w:cstheme="majorBidi"/>
          <w:cs/>
        </w:rPr>
        <w:br w:type="page"/>
      </w:r>
    </w:p>
    <w:p w14:paraId="28556659" w14:textId="5E415A45" w:rsidR="00B742E5" w:rsidRPr="00235E63" w:rsidRDefault="00B742E5" w:rsidP="00CA2DF6">
      <w:pPr>
        <w:pStyle w:val="Heading1"/>
        <w:ind w:left="540" w:hanging="540"/>
        <w:rPr>
          <w:rFonts w:asciiTheme="majorBidi" w:hAnsiTheme="majorBidi" w:cstheme="majorBidi"/>
        </w:rPr>
      </w:pPr>
      <w:bookmarkStart w:id="27" w:name="_Toc228286212"/>
      <w:r w:rsidRPr="00235E63">
        <w:rPr>
          <w:rFonts w:asciiTheme="majorBidi" w:hAnsiTheme="majorBidi" w:cstheme="majorBidi"/>
          <w:cs/>
        </w:rPr>
        <w:lastRenderedPageBreak/>
        <w:t>ค่าเผื่อผลขาดทุนด้านเครดิตที่คาดว่าจะเกิดขึ้น</w:t>
      </w:r>
      <w:bookmarkEnd w:id="26"/>
      <w:bookmarkEnd w:id="27"/>
    </w:p>
    <w:p w14:paraId="7BE359C6" w14:textId="0F3C987C" w:rsidR="00C208DE" w:rsidRPr="00235E63" w:rsidRDefault="00C208DE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C01D52" w14:textId="0FFBB340" w:rsidR="00941B0F" w:rsidRPr="00235E63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41030108" w:rsidR="00B4319D" w:rsidRPr="00235E63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200493" w:rsidRPr="00235E63" w:rsidDel="00F22AC4" w14:paraId="1AFDFD33" w14:textId="77777777" w:rsidTr="00A502A3">
        <w:trPr>
          <w:trHeight w:val="236"/>
          <w:tblHeader/>
        </w:trPr>
        <w:tc>
          <w:tcPr>
            <w:tcW w:w="2970" w:type="dxa"/>
          </w:tcPr>
          <w:p w14:paraId="3E6644F7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7470807C" w14:textId="77777777" w:rsidR="00200493" w:rsidRPr="00235E63" w:rsidDel="00F22AC4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00493" w:rsidRPr="00235E63" w14:paraId="23B6C800" w14:textId="77777777" w:rsidTr="00A502A3">
        <w:trPr>
          <w:tblHeader/>
        </w:trPr>
        <w:tc>
          <w:tcPr>
            <w:tcW w:w="2970" w:type="dxa"/>
          </w:tcPr>
          <w:p w14:paraId="1CE75396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717E74F6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B59E88C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33AFAFB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68BB4AE5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35199E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424A7DA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D482DEF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171E90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72FC5426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5352DD7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42C6AA4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704181A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31D8779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EE2E142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0E87293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08043D4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00493" w:rsidRPr="00235E63" w14:paraId="7DE464C8" w14:textId="77777777" w:rsidTr="00A502A3">
        <w:trPr>
          <w:trHeight w:val="290"/>
          <w:tblHeader/>
        </w:trPr>
        <w:tc>
          <w:tcPr>
            <w:tcW w:w="2970" w:type="dxa"/>
            <w:vAlign w:val="bottom"/>
          </w:tcPr>
          <w:p w14:paraId="36237361" w14:textId="77777777" w:rsidR="00200493" w:rsidRPr="00235E63" w:rsidRDefault="00200493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90E1FBE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2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00493" w:rsidRPr="00235E63" w14:paraId="0771C0EF" w14:textId="77777777" w:rsidTr="00A502A3">
        <w:tc>
          <w:tcPr>
            <w:tcW w:w="2970" w:type="dxa"/>
            <w:vAlign w:val="bottom"/>
          </w:tcPr>
          <w:p w14:paraId="3DFB45AA" w14:textId="5895A869" w:rsidR="00200493" w:rsidRPr="00235E63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E03B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="00E03B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="00E03B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1260" w:type="dxa"/>
            <w:vAlign w:val="bottom"/>
          </w:tcPr>
          <w:p w14:paraId="6BAC7215" w14:textId="77777777" w:rsidR="00200493" w:rsidRPr="00235E63" w:rsidRDefault="00200493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1A17BF9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B1DF279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6EBDED5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1D040D0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D531E37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8BAF5BB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252B0" w:rsidRPr="00235E63" w14:paraId="394A2F4F" w14:textId="77777777">
        <w:tc>
          <w:tcPr>
            <w:tcW w:w="2970" w:type="dxa"/>
            <w:vAlign w:val="bottom"/>
          </w:tcPr>
          <w:p w14:paraId="32033491" w14:textId="77777777" w:rsidR="00E252B0" w:rsidRPr="00235E63" w:rsidRDefault="00E252B0" w:rsidP="00E252B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40046ACE" w14:textId="39443400" w:rsidR="00E252B0" w:rsidRPr="00DC42A3" w:rsidRDefault="00E252B0" w:rsidP="00E252B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91 </w:t>
            </w:r>
          </w:p>
        </w:tc>
        <w:tc>
          <w:tcPr>
            <w:tcW w:w="270" w:type="dxa"/>
          </w:tcPr>
          <w:p w14:paraId="0482294C" w14:textId="77777777" w:rsidR="00E252B0" w:rsidRPr="00DC42A3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1076EE87" w14:textId="088BA664" w:rsidR="00E252B0" w:rsidRPr="00DC42A3" w:rsidRDefault="00E252B0" w:rsidP="00E252B0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3DA96113" w14:textId="77777777" w:rsidR="00E252B0" w:rsidRPr="00DC42A3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5FDD9F0" w14:textId="1E8A1B59" w:rsidR="00E252B0" w:rsidRPr="00E252B0" w:rsidRDefault="00E252B0" w:rsidP="00E252B0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69EA355" w14:textId="77777777" w:rsidR="00E252B0" w:rsidRPr="00DC42A3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EECB0DE" w14:textId="3905DDE8" w:rsidR="00E252B0" w:rsidRPr="00DC42A3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91 </w:t>
            </w:r>
          </w:p>
        </w:tc>
      </w:tr>
      <w:tr w:rsidR="00E252B0" w:rsidRPr="00235E63" w14:paraId="47253818" w14:textId="77777777">
        <w:tc>
          <w:tcPr>
            <w:tcW w:w="2970" w:type="dxa"/>
            <w:vAlign w:val="bottom"/>
          </w:tcPr>
          <w:p w14:paraId="6E05AA6F" w14:textId="77777777" w:rsidR="00E252B0" w:rsidRPr="00235E63" w:rsidRDefault="00E252B0" w:rsidP="00E252B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6A686220" w14:textId="311ED956" w:rsidR="00E252B0" w:rsidRPr="00DC42A3" w:rsidRDefault="00E252B0" w:rsidP="00E252B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36 </w:t>
            </w:r>
          </w:p>
        </w:tc>
        <w:tc>
          <w:tcPr>
            <w:tcW w:w="270" w:type="dxa"/>
          </w:tcPr>
          <w:p w14:paraId="418964EE" w14:textId="77777777" w:rsidR="00E252B0" w:rsidRPr="00DC42A3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4EF1C93D" w14:textId="620550CE" w:rsidR="00E252B0" w:rsidRPr="00E252B0" w:rsidRDefault="00E252B0" w:rsidP="00E252B0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2CC20DA4" w14:textId="77777777" w:rsidR="00E252B0" w:rsidRPr="00DC42A3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B92164F" w14:textId="65F39344" w:rsidR="00E252B0" w:rsidRPr="00E252B0" w:rsidRDefault="00E252B0" w:rsidP="00E252B0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E6EA45A" w14:textId="77777777" w:rsidR="00E252B0" w:rsidRPr="00DC42A3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5A3C765" w14:textId="040B51E7" w:rsidR="00E252B0" w:rsidRPr="00DC42A3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36 </w:t>
            </w:r>
          </w:p>
        </w:tc>
      </w:tr>
      <w:tr w:rsidR="00DC42A3" w:rsidRPr="00235E63" w14:paraId="3DF40F59" w14:textId="77777777" w:rsidTr="00A502A3">
        <w:tc>
          <w:tcPr>
            <w:tcW w:w="2970" w:type="dxa"/>
            <w:vAlign w:val="bottom"/>
          </w:tcPr>
          <w:p w14:paraId="79E5D8B7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</w:tcPr>
          <w:p w14:paraId="01B7E92F" w14:textId="4151AC1D" w:rsidR="00DC42A3" w:rsidRPr="00DC42A3" w:rsidRDefault="00DC42A3" w:rsidP="00DC42A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27,132 </w:t>
            </w:r>
          </w:p>
        </w:tc>
        <w:tc>
          <w:tcPr>
            <w:tcW w:w="270" w:type="dxa"/>
          </w:tcPr>
          <w:p w14:paraId="07795791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520FE97" w14:textId="7544A84A" w:rsidR="00DC42A3" w:rsidRPr="00DC42A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66,019 </w:t>
            </w:r>
          </w:p>
        </w:tc>
        <w:tc>
          <w:tcPr>
            <w:tcW w:w="270" w:type="dxa"/>
          </w:tcPr>
          <w:p w14:paraId="6DD3B811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E495132" w14:textId="65F90B14" w:rsidR="00DC42A3" w:rsidRPr="00DC42A3" w:rsidRDefault="00DC42A3" w:rsidP="00DC42A3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52,788 </w:t>
            </w:r>
          </w:p>
        </w:tc>
        <w:tc>
          <w:tcPr>
            <w:tcW w:w="270" w:type="dxa"/>
          </w:tcPr>
          <w:p w14:paraId="0DBCD019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F87F5F9" w14:textId="1E2AE332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145,939 </w:t>
            </w:r>
          </w:p>
        </w:tc>
      </w:tr>
      <w:tr w:rsidR="00DC42A3" w:rsidRPr="00235E63" w14:paraId="6D5BFBA8" w14:textId="77777777" w:rsidTr="00A502A3">
        <w:tc>
          <w:tcPr>
            <w:tcW w:w="2970" w:type="dxa"/>
            <w:vAlign w:val="bottom"/>
          </w:tcPr>
          <w:p w14:paraId="56FDA485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9D5E54" w14:textId="6E5AC256" w:rsidR="00DC42A3" w:rsidRPr="00DC42A3" w:rsidRDefault="00DC42A3" w:rsidP="00DC42A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b/>
                <w:bCs/>
                <w:sz w:val="28"/>
              </w:rPr>
              <w:t xml:space="preserve"> 27,259 </w:t>
            </w:r>
          </w:p>
        </w:tc>
        <w:tc>
          <w:tcPr>
            <w:tcW w:w="270" w:type="dxa"/>
          </w:tcPr>
          <w:p w14:paraId="3F389874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3D6F1B" w14:textId="2ADE60E5" w:rsidR="00DC42A3" w:rsidRPr="00DC42A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b/>
                <w:bCs/>
                <w:sz w:val="28"/>
              </w:rPr>
              <w:t xml:space="preserve"> 66,019 </w:t>
            </w:r>
          </w:p>
        </w:tc>
        <w:tc>
          <w:tcPr>
            <w:tcW w:w="270" w:type="dxa"/>
          </w:tcPr>
          <w:p w14:paraId="44DC5E43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190921" w14:textId="3037EA37" w:rsidR="00DC42A3" w:rsidRPr="00DC42A3" w:rsidRDefault="00DC42A3" w:rsidP="00DC42A3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b/>
                <w:bCs/>
                <w:sz w:val="28"/>
              </w:rPr>
              <w:t xml:space="preserve"> 52,788 </w:t>
            </w:r>
          </w:p>
        </w:tc>
        <w:tc>
          <w:tcPr>
            <w:tcW w:w="270" w:type="dxa"/>
          </w:tcPr>
          <w:p w14:paraId="3C801A32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9B686" w14:textId="6C20FC38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DC42A3">
              <w:rPr>
                <w:rFonts w:asciiTheme="majorBidi" w:hAnsiTheme="majorBidi" w:cstheme="majorBidi"/>
                <w:b/>
                <w:bCs/>
                <w:sz w:val="28"/>
              </w:rPr>
              <w:t xml:space="preserve"> 146,066 </w:t>
            </w:r>
          </w:p>
        </w:tc>
      </w:tr>
      <w:tr w:rsidR="00DC42A3" w:rsidRPr="00235E63" w14:paraId="07EEFF9A" w14:textId="77777777" w:rsidTr="00A502A3">
        <w:tc>
          <w:tcPr>
            <w:tcW w:w="2970" w:type="dxa"/>
            <w:vAlign w:val="bottom"/>
          </w:tcPr>
          <w:p w14:paraId="7CD25915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CB080FA" w14:textId="77777777" w:rsidR="00DC42A3" w:rsidRPr="00235E63" w:rsidRDefault="00DC42A3" w:rsidP="00DC42A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0A50C486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7900A04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4BDD2447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</w:tcPr>
          <w:p w14:paraId="7DC5960D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201A5DE5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</w:tcPr>
          <w:p w14:paraId="2E90E6B2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DC42A3" w:rsidRPr="00235E63" w14:paraId="5083516D" w14:textId="77777777" w:rsidTr="00A502A3">
        <w:tc>
          <w:tcPr>
            <w:tcW w:w="2970" w:type="dxa"/>
            <w:vAlign w:val="bottom"/>
          </w:tcPr>
          <w:p w14:paraId="76D06E9D" w14:textId="0CC07D25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1260" w:type="dxa"/>
            <w:vAlign w:val="bottom"/>
          </w:tcPr>
          <w:p w14:paraId="35307BAA" w14:textId="77777777" w:rsidR="00DC42A3" w:rsidRPr="00235E63" w:rsidRDefault="00DC42A3" w:rsidP="00DC42A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0501B3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B1EFACD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E889550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8D50E3C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8FC41F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663DF88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252B0" w:rsidRPr="00235E63" w14:paraId="0D18464C" w14:textId="77777777">
        <w:tc>
          <w:tcPr>
            <w:tcW w:w="2970" w:type="dxa"/>
            <w:vAlign w:val="bottom"/>
          </w:tcPr>
          <w:p w14:paraId="58D7A773" w14:textId="77777777" w:rsidR="00E252B0" w:rsidRPr="00235E63" w:rsidRDefault="00E252B0" w:rsidP="00E252B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vAlign w:val="bottom"/>
          </w:tcPr>
          <w:p w14:paraId="643FD359" w14:textId="2F3A751D" w:rsidR="00E252B0" w:rsidRPr="00235572" w:rsidRDefault="00E252B0" w:rsidP="00E252B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82 </w:t>
            </w:r>
          </w:p>
        </w:tc>
        <w:tc>
          <w:tcPr>
            <w:tcW w:w="270" w:type="dxa"/>
            <w:vAlign w:val="bottom"/>
          </w:tcPr>
          <w:p w14:paraId="7F9BDEBC" w14:textId="77777777" w:rsidR="00E252B0" w:rsidRPr="00235572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19BCD799" w14:textId="235DA364" w:rsidR="00E252B0" w:rsidRPr="00235572" w:rsidRDefault="00E252B0" w:rsidP="00E252B0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CA7C173" w14:textId="77777777" w:rsidR="00E252B0" w:rsidRPr="00235572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AB553CF" w14:textId="03165DB1" w:rsidR="00E252B0" w:rsidRPr="00235572" w:rsidRDefault="00E252B0" w:rsidP="00E252B0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95D0FEE" w14:textId="77777777" w:rsidR="00E252B0" w:rsidRPr="00235572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7238EE3B" w14:textId="0C151044" w:rsidR="00E252B0" w:rsidRPr="00235572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82 </w:t>
            </w:r>
          </w:p>
        </w:tc>
      </w:tr>
      <w:tr w:rsidR="00E252B0" w:rsidRPr="00235E63" w14:paraId="02F4E762" w14:textId="77777777" w:rsidTr="00A502A3">
        <w:tc>
          <w:tcPr>
            <w:tcW w:w="2970" w:type="dxa"/>
            <w:vAlign w:val="bottom"/>
          </w:tcPr>
          <w:p w14:paraId="774D84A2" w14:textId="77777777" w:rsidR="00E252B0" w:rsidRPr="00235E63" w:rsidRDefault="00E252B0" w:rsidP="00E252B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73E62F70" w14:textId="071D5336" w:rsidR="00E252B0" w:rsidRPr="00235572" w:rsidRDefault="00E252B0" w:rsidP="00E252B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57 </w:t>
            </w:r>
          </w:p>
        </w:tc>
        <w:tc>
          <w:tcPr>
            <w:tcW w:w="270" w:type="dxa"/>
          </w:tcPr>
          <w:p w14:paraId="60B6CDCD" w14:textId="77777777" w:rsidR="00E252B0" w:rsidRPr="00235572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00223E3" w14:textId="164C1944" w:rsidR="00E252B0" w:rsidRPr="00235572" w:rsidRDefault="00E252B0" w:rsidP="00E252B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4D27A351" w14:textId="77777777" w:rsidR="00E252B0" w:rsidRPr="00235572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4B12AD4" w14:textId="2EDFAD7B" w:rsidR="00E252B0" w:rsidRPr="00235572" w:rsidRDefault="00E252B0" w:rsidP="00E252B0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BC4B6AC" w14:textId="77777777" w:rsidR="00E252B0" w:rsidRPr="00235572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4A0AC0A" w14:textId="560F1AEE" w:rsidR="00E252B0" w:rsidRPr="00235572" w:rsidRDefault="00E252B0" w:rsidP="00E252B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57 </w:t>
            </w:r>
          </w:p>
        </w:tc>
      </w:tr>
      <w:tr w:rsidR="00DC42A3" w:rsidRPr="00235E63" w14:paraId="12DF39C0" w14:textId="77777777" w:rsidTr="00A502A3">
        <w:tc>
          <w:tcPr>
            <w:tcW w:w="2970" w:type="dxa"/>
            <w:vAlign w:val="bottom"/>
          </w:tcPr>
          <w:p w14:paraId="085D55B9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AE59BF" w14:textId="6BF49C90" w:rsidR="00DC42A3" w:rsidRPr="00235572" w:rsidRDefault="00DC42A3" w:rsidP="00DC42A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26,165 </w:t>
            </w:r>
          </w:p>
        </w:tc>
        <w:tc>
          <w:tcPr>
            <w:tcW w:w="270" w:type="dxa"/>
          </w:tcPr>
          <w:p w14:paraId="5EB5E66B" w14:textId="77777777" w:rsidR="00DC42A3" w:rsidRPr="00235572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5731D" w14:textId="22272638" w:rsidR="00DC42A3" w:rsidRPr="00235572" w:rsidRDefault="00DC42A3" w:rsidP="00DC42A3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67,697 </w:t>
            </w:r>
          </w:p>
        </w:tc>
        <w:tc>
          <w:tcPr>
            <w:tcW w:w="270" w:type="dxa"/>
          </w:tcPr>
          <w:p w14:paraId="002DC3A8" w14:textId="77777777" w:rsidR="00DC42A3" w:rsidRPr="00235572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B7A645" w14:textId="52F1E704" w:rsidR="00DC42A3" w:rsidRPr="00235572" w:rsidRDefault="00DC42A3" w:rsidP="00DC42A3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51,439 </w:t>
            </w:r>
          </w:p>
        </w:tc>
        <w:tc>
          <w:tcPr>
            <w:tcW w:w="270" w:type="dxa"/>
          </w:tcPr>
          <w:p w14:paraId="7E72A5A4" w14:textId="77777777" w:rsidR="00DC42A3" w:rsidRPr="00235572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49877B" w14:textId="253878E5" w:rsidR="00DC42A3" w:rsidRPr="00235572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145,301 </w:t>
            </w:r>
          </w:p>
        </w:tc>
      </w:tr>
      <w:tr w:rsidR="00DC42A3" w:rsidRPr="00235E63" w14:paraId="60A8E990" w14:textId="77777777">
        <w:tc>
          <w:tcPr>
            <w:tcW w:w="2970" w:type="dxa"/>
            <w:vAlign w:val="bottom"/>
          </w:tcPr>
          <w:p w14:paraId="18B739D8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32C4B2" w14:textId="5E627F12" w:rsidR="00DC42A3" w:rsidRPr="00235E63" w:rsidRDefault="00DC42A3" w:rsidP="00DC42A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26,304</w:t>
            </w:r>
          </w:p>
        </w:tc>
        <w:tc>
          <w:tcPr>
            <w:tcW w:w="270" w:type="dxa"/>
          </w:tcPr>
          <w:p w14:paraId="5EB0C777" w14:textId="77777777" w:rsidR="00DC42A3" w:rsidRPr="00235E6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E1022A" w14:textId="1347FA4B" w:rsidR="00DC42A3" w:rsidRPr="00235572" w:rsidRDefault="00DC42A3" w:rsidP="00DC42A3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b/>
                <w:bCs/>
                <w:sz w:val="28"/>
              </w:rPr>
              <w:t xml:space="preserve"> 67,697 </w:t>
            </w:r>
          </w:p>
        </w:tc>
        <w:tc>
          <w:tcPr>
            <w:tcW w:w="270" w:type="dxa"/>
          </w:tcPr>
          <w:p w14:paraId="591CC83E" w14:textId="77777777" w:rsidR="00DC42A3" w:rsidRPr="00235572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3ADB33" w14:textId="50BAA069" w:rsidR="00DC42A3" w:rsidRPr="00235572" w:rsidRDefault="00DC42A3" w:rsidP="00DC42A3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b/>
                <w:bCs/>
                <w:sz w:val="28"/>
              </w:rPr>
              <w:t xml:space="preserve"> 51,439 </w:t>
            </w:r>
          </w:p>
        </w:tc>
        <w:tc>
          <w:tcPr>
            <w:tcW w:w="270" w:type="dxa"/>
          </w:tcPr>
          <w:p w14:paraId="2CF803DA" w14:textId="77777777" w:rsidR="00DC42A3" w:rsidRPr="00235E6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B8913F" w14:textId="16C23AFB" w:rsidR="00DC42A3" w:rsidRPr="00235E6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145,440</w:t>
            </w:r>
          </w:p>
        </w:tc>
      </w:tr>
    </w:tbl>
    <w:p w14:paraId="403F9019" w14:textId="77777777" w:rsidR="00200493" w:rsidRPr="00235E63" w:rsidRDefault="0020049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4AF268A" w14:textId="77777777" w:rsidR="00200493" w:rsidRPr="00235E63" w:rsidRDefault="0020049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200493" w:rsidRPr="00235E63" w:rsidDel="00F22AC4" w14:paraId="7E042266" w14:textId="77777777" w:rsidTr="00A502A3">
        <w:trPr>
          <w:trHeight w:val="236"/>
          <w:tblHeader/>
        </w:trPr>
        <w:tc>
          <w:tcPr>
            <w:tcW w:w="2970" w:type="dxa"/>
          </w:tcPr>
          <w:p w14:paraId="7F373C36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50DD07E" w14:textId="77777777" w:rsidR="00200493" w:rsidRPr="00235E63" w:rsidDel="00F22AC4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200493" w:rsidRPr="00235E63" w14:paraId="6333FA79" w14:textId="77777777" w:rsidTr="00A502A3">
        <w:trPr>
          <w:tblHeader/>
        </w:trPr>
        <w:tc>
          <w:tcPr>
            <w:tcW w:w="2970" w:type="dxa"/>
          </w:tcPr>
          <w:p w14:paraId="7FA89ED5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02E25448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FC80E38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78D65FCC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32603B4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68EE1F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842461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07486AB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5EF11E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0254B8B6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73ECE90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F871B22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D28ABA4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C4D7FAE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4280C88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F757A78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8E84F38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00493" w:rsidRPr="00235E63" w14:paraId="715182A9" w14:textId="77777777" w:rsidTr="00A502A3">
        <w:trPr>
          <w:trHeight w:val="290"/>
          <w:tblHeader/>
        </w:trPr>
        <w:tc>
          <w:tcPr>
            <w:tcW w:w="2970" w:type="dxa"/>
            <w:vAlign w:val="bottom"/>
          </w:tcPr>
          <w:p w14:paraId="5C1CD9B5" w14:textId="77777777" w:rsidR="00200493" w:rsidRPr="00235E63" w:rsidRDefault="00200493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9D8E838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00493" w:rsidRPr="00235E63" w14:paraId="76C675AA" w14:textId="77777777" w:rsidTr="00A502A3">
        <w:tc>
          <w:tcPr>
            <w:tcW w:w="2970" w:type="dxa"/>
            <w:vAlign w:val="bottom"/>
          </w:tcPr>
          <w:p w14:paraId="5F0E70D3" w14:textId="14D702C0" w:rsidR="00200493" w:rsidRPr="00235E63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 วัน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ที่ </w:t>
            </w:r>
            <w:r w:rsidR="00E03B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="00E03B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="00E03B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1260" w:type="dxa"/>
            <w:vAlign w:val="bottom"/>
          </w:tcPr>
          <w:p w14:paraId="480B29FD" w14:textId="77777777" w:rsidR="00200493" w:rsidRPr="00235E63" w:rsidRDefault="00200493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F56B8DB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CFEA39D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FD7BA30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20EC2E5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B577D9E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7AF99A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C42A3" w:rsidRPr="00235E63" w14:paraId="5EC9F45C" w14:textId="77777777">
        <w:tc>
          <w:tcPr>
            <w:tcW w:w="2970" w:type="dxa"/>
            <w:vAlign w:val="bottom"/>
          </w:tcPr>
          <w:p w14:paraId="369CEA1A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</w:tcPr>
          <w:p w14:paraId="3CCDBE4A" w14:textId="14C287B2" w:rsidR="00DC42A3" w:rsidRPr="00DC42A3" w:rsidRDefault="00DC42A3" w:rsidP="00DC42A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323 </w:t>
            </w:r>
          </w:p>
        </w:tc>
        <w:tc>
          <w:tcPr>
            <w:tcW w:w="270" w:type="dxa"/>
            <w:vAlign w:val="bottom"/>
          </w:tcPr>
          <w:p w14:paraId="3C09E45D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28AA890" w14:textId="05DC62D4" w:rsidR="00DC42A3" w:rsidRPr="00DC42A3" w:rsidRDefault="00DC42A3" w:rsidP="00DC42A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C7181E9" w14:textId="77777777" w:rsidR="00DC42A3" w:rsidRPr="00DC42A3" w:rsidRDefault="00DC42A3" w:rsidP="00DC42A3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991D38A" w14:textId="360BB327" w:rsidR="00DC42A3" w:rsidRPr="00DC42A3" w:rsidRDefault="00DC42A3" w:rsidP="00DC42A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A6D0D67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4A81212" w14:textId="7E525646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323 </w:t>
            </w:r>
          </w:p>
        </w:tc>
      </w:tr>
      <w:tr w:rsidR="00DC42A3" w:rsidRPr="00235E63" w14:paraId="334629E8" w14:textId="77777777">
        <w:tc>
          <w:tcPr>
            <w:tcW w:w="2970" w:type="dxa"/>
            <w:vAlign w:val="bottom"/>
          </w:tcPr>
          <w:p w14:paraId="04B053A1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84F1AB" w14:textId="37C4ACF2" w:rsidR="00DC42A3" w:rsidRPr="00DC42A3" w:rsidRDefault="00DC42A3" w:rsidP="00DC42A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b/>
                <w:bCs/>
                <w:sz w:val="28"/>
              </w:rPr>
              <w:t xml:space="preserve"> 323 </w:t>
            </w:r>
          </w:p>
        </w:tc>
        <w:tc>
          <w:tcPr>
            <w:tcW w:w="270" w:type="dxa"/>
            <w:vAlign w:val="bottom"/>
          </w:tcPr>
          <w:p w14:paraId="36383771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3A984" w14:textId="0F2BA0F3" w:rsidR="00DC42A3" w:rsidRPr="00DC42A3" w:rsidRDefault="00DC42A3" w:rsidP="00DC42A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87B0105" w14:textId="77777777" w:rsidR="00DC42A3" w:rsidRPr="00DC42A3" w:rsidRDefault="00DC42A3" w:rsidP="00DC42A3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31561" w14:textId="52EB7DD1" w:rsidR="00DC42A3" w:rsidRPr="00DC42A3" w:rsidRDefault="00DC42A3" w:rsidP="00DC42A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42A3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FB7E7C2" w14:textId="77777777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42B5D2" w14:textId="45FA77EA" w:rsidR="00DC42A3" w:rsidRPr="00DC42A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DC42A3">
              <w:rPr>
                <w:rFonts w:asciiTheme="majorBidi" w:hAnsiTheme="majorBidi" w:cstheme="majorBidi"/>
                <w:b/>
                <w:bCs/>
                <w:sz w:val="28"/>
              </w:rPr>
              <w:t xml:space="preserve"> 323 </w:t>
            </w:r>
          </w:p>
        </w:tc>
      </w:tr>
      <w:tr w:rsidR="00DC42A3" w:rsidRPr="00235E63" w14:paraId="043BFA1E" w14:textId="77777777" w:rsidTr="00A502A3">
        <w:tc>
          <w:tcPr>
            <w:tcW w:w="2970" w:type="dxa"/>
            <w:vAlign w:val="bottom"/>
          </w:tcPr>
          <w:p w14:paraId="25C2836C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2388D6B" w14:textId="77777777" w:rsidR="00DC42A3" w:rsidRPr="00235E63" w:rsidRDefault="00DC42A3" w:rsidP="00DC42A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E960AC7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D284405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CC6317C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A652854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5C906E5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C1A33A5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C42A3" w:rsidRPr="00235E63" w14:paraId="28368976" w14:textId="77777777" w:rsidTr="00A502A3">
        <w:tc>
          <w:tcPr>
            <w:tcW w:w="2970" w:type="dxa"/>
            <w:vAlign w:val="bottom"/>
          </w:tcPr>
          <w:p w14:paraId="0BF6F4B8" w14:textId="0F0AE405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1260" w:type="dxa"/>
            <w:vAlign w:val="bottom"/>
          </w:tcPr>
          <w:p w14:paraId="1C16E394" w14:textId="77777777" w:rsidR="00DC42A3" w:rsidRPr="00235E63" w:rsidRDefault="00DC42A3" w:rsidP="00DC42A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525691A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73DD718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A71ACF5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604E296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4755514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44DD022" w14:textId="77777777" w:rsidR="00DC42A3" w:rsidRPr="00235E63" w:rsidRDefault="00DC42A3" w:rsidP="00DC42A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C42A3" w:rsidRPr="00235E63" w14:paraId="46B94C7F" w14:textId="77777777" w:rsidTr="00A502A3">
        <w:tc>
          <w:tcPr>
            <w:tcW w:w="2970" w:type="dxa"/>
            <w:vAlign w:val="bottom"/>
          </w:tcPr>
          <w:p w14:paraId="4F4436ED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FC11BF" w14:textId="2237E84C" w:rsidR="00DC42A3" w:rsidRPr="00235572" w:rsidRDefault="00DC42A3" w:rsidP="00DC42A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304 </w:t>
            </w:r>
          </w:p>
        </w:tc>
        <w:tc>
          <w:tcPr>
            <w:tcW w:w="270" w:type="dxa"/>
            <w:vAlign w:val="bottom"/>
          </w:tcPr>
          <w:p w14:paraId="0F41723B" w14:textId="77777777" w:rsidR="00DC42A3" w:rsidRPr="00235572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7EA7E" w14:textId="55D76E4B" w:rsidR="00DC42A3" w:rsidRPr="00235572" w:rsidRDefault="00DC42A3" w:rsidP="00DC42A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C7BD24A" w14:textId="77777777" w:rsidR="00DC42A3" w:rsidRPr="00235572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3F5E04" w14:textId="44AF2669" w:rsidR="00DC42A3" w:rsidRPr="00235572" w:rsidRDefault="00DC42A3" w:rsidP="00DC42A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B06801D" w14:textId="77777777" w:rsidR="00DC42A3" w:rsidRPr="00235572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6DCF60" w14:textId="0E616AF5" w:rsidR="00DC42A3" w:rsidRPr="00235572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304 </w:t>
            </w:r>
          </w:p>
        </w:tc>
      </w:tr>
      <w:tr w:rsidR="00DC42A3" w:rsidRPr="00235E63" w14:paraId="3ED88B7B" w14:textId="77777777" w:rsidTr="00A502A3">
        <w:tc>
          <w:tcPr>
            <w:tcW w:w="2970" w:type="dxa"/>
            <w:vAlign w:val="bottom"/>
          </w:tcPr>
          <w:p w14:paraId="4DB88DEF" w14:textId="77777777" w:rsidR="00DC42A3" w:rsidRPr="00235E63" w:rsidRDefault="00DC42A3" w:rsidP="00DC42A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9F5F2" w14:textId="4F43E2B7" w:rsidR="00DC42A3" w:rsidRPr="00235E63" w:rsidRDefault="00DC42A3" w:rsidP="00DC42A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304 </w:t>
            </w:r>
          </w:p>
        </w:tc>
        <w:tc>
          <w:tcPr>
            <w:tcW w:w="270" w:type="dxa"/>
            <w:vAlign w:val="bottom"/>
          </w:tcPr>
          <w:p w14:paraId="30CD22E0" w14:textId="77777777" w:rsidR="00DC42A3" w:rsidRPr="00235E6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FBCAC" w14:textId="7A5D772B" w:rsidR="00DC42A3" w:rsidRPr="00235E63" w:rsidRDefault="00DC42A3" w:rsidP="00DC42A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EB5EF64" w14:textId="77777777" w:rsidR="00DC42A3" w:rsidRPr="00235E6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DD886" w14:textId="6EB1B404" w:rsidR="00DC42A3" w:rsidRPr="00235E63" w:rsidRDefault="00DC42A3" w:rsidP="00DC42A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C5856A2" w14:textId="77777777" w:rsidR="00DC42A3" w:rsidRPr="00235E6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06968" w14:textId="3253DFFC" w:rsidR="00DC42A3" w:rsidRPr="00235E63" w:rsidRDefault="00DC42A3" w:rsidP="00DC42A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304 </w:t>
            </w:r>
          </w:p>
        </w:tc>
      </w:tr>
    </w:tbl>
    <w:p w14:paraId="0CDB5E8E" w14:textId="77777777" w:rsidR="00200493" w:rsidRPr="006B73D2" w:rsidRDefault="00200493" w:rsidP="006B73D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D25A350" w14:textId="68B8993B" w:rsidR="00B4319D" w:rsidRPr="00235E63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235E63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235E63" w14:paraId="061F2831" w14:textId="7A83301F" w:rsidTr="00F239B3">
        <w:tc>
          <w:tcPr>
            <w:tcW w:w="5130" w:type="dxa"/>
            <w:vAlign w:val="bottom"/>
          </w:tcPr>
          <w:p w14:paraId="0C377B67" w14:textId="77777777" w:rsidR="0051358D" w:rsidRPr="00235E63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235E63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</w:tcPr>
          <w:p w14:paraId="4785D929" w14:textId="240B0A5B" w:rsidR="0051358D" w:rsidRPr="00235E63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74E8E351" w14:textId="3F4BAAF1" w:rsidR="0051358D" w:rsidRPr="00235E63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235E63" w14:paraId="51E995A5" w14:textId="683D2195" w:rsidTr="00F239B3">
        <w:tc>
          <w:tcPr>
            <w:tcW w:w="5130" w:type="dxa"/>
          </w:tcPr>
          <w:p w14:paraId="74559FB6" w14:textId="77777777" w:rsidR="0051358D" w:rsidRPr="00235E63" w:rsidRDefault="0051358D" w:rsidP="0051358D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235E63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C6846" w:rsidRPr="00235E63" w14:paraId="1276471A" w14:textId="4A8A00AB" w:rsidTr="00F239B3">
        <w:trPr>
          <w:trHeight w:val="69"/>
        </w:trPr>
        <w:tc>
          <w:tcPr>
            <w:tcW w:w="5130" w:type="dxa"/>
          </w:tcPr>
          <w:p w14:paraId="091EC3EB" w14:textId="6764A205" w:rsidR="002C6846" w:rsidRPr="00235E63" w:rsidRDefault="002C6846" w:rsidP="002C684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85" w:type="dxa"/>
            <w:vAlign w:val="bottom"/>
          </w:tcPr>
          <w:p w14:paraId="13772CEB" w14:textId="15D46F65" w:rsidR="002C6846" w:rsidRPr="00DD77D1" w:rsidRDefault="00117D94" w:rsidP="002C684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77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145,440</w:t>
            </w:r>
          </w:p>
        </w:tc>
        <w:tc>
          <w:tcPr>
            <w:tcW w:w="283" w:type="dxa"/>
          </w:tcPr>
          <w:p w14:paraId="7C4ED433" w14:textId="518C6E7A" w:rsidR="002C6846" w:rsidRPr="00DD77D1" w:rsidRDefault="002C6846" w:rsidP="002C68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772FB3D1" w14:textId="763DCD05" w:rsidR="002C6846" w:rsidRPr="00DD77D1" w:rsidRDefault="00117D94" w:rsidP="002C6846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77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304</w:t>
            </w:r>
          </w:p>
        </w:tc>
      </w:tr>
      <w:tr w:rsidR="00DD77D1" w:rsidRPr="00235E63" w14:paraId="356F4939" w14:textId="15705012">
        <w:tc>
          <w:tcPr>
            <w:tcW w:w="5130" w:type="dxa"/>
          </w:tcPr>
          <w:p w14:paraId="5E9268F1" w14:textId="11FE7790" w:rsidR="00DD77D1" w:rsidRPr="00235E63" w:rsidRDefault="00DD77D1" w:rsidP="00DD77D1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</w:tcPr>
          <w:p w14:paraId="30F45DC8" w14:textId="3EE0B96F" w:rsidR="00DD77D1" w:rsidRPr="00DD77D1" w:rsidRDefault="00DD77D1" w:rsidP="00DD77D1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77D1">
              <w:rPr>
                <w:rFonts w:asciiTheme="majorBidi" w:hAnsiTheme="majorBidi" w:cstheme="majorBidi"/>
                <w:sz w:val="30"/>
                <w:szCs w:val="30"/>
              </w:rPr>
              <w:t xml:space="preserve"> 12,1</w:t>
            </w:r>
            <w:r w:rsidR="00356CB1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DD77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31D0BDBE" w14:textId="5E02EABE" w:rsidR="00DD77D1" w:rsidRPr="00DD77D1" w:rsidRDefault="00DD77D1" w:rsidP="00DD77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300BF3D9" w14:textId="07CE2586" w:rsidR="00DD77D1" w:rsidRPr="00DD77D1" w:rsidRDefault="00DD77D1" w:rsidP="00DD77D1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DD77D1">
              <w:rPr>
                <w:rFonts w:asciiTheme="majorBidi" w:hAnsiTheme="majorBidi" w:cstheme="majorBidi"/>
                <w:sz w:val="30"/>
                <w:szCs w:val="30"/>
              </w:rPr>
              <w:t xml:space="preserve"> 19 </w:t>
            </w:r>
          </w:p>
        </w:tc>
      </w:tr>
      <w:tr w:rsidR="00DD77D1" w:rsidRPr="00235E63" w14:paraId="0BB642B3" w14:textId="28E8AA8D">
        <w:tc>
          <w:tcPr>
            <w:tcW w:w="5130" w:type="dxa"/>
          </w:tcPr>
          <w:p w14:paraId="502962B8" w14:textId="32102712" w:rsidR="00DD77D1" w:rsidRPr="00235E63" w:rsidRDefault="00DD77D1" w:rsidP="00DD77D1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</w:tcPr>
          <w:p w14:paraId="0CF09063" w14:textId="0A8240F4" w:rsidR="00DD77D1" w:rsidRPr="00DD77D1" w:rsidRDefault="00DD77D1" w:rsidP="00DD77D1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77D1">
              <w:rPr>
                <w:rFonts w:asciiTheme="majorBidi" w:hAnsiTheme="majorBidi" w:cstheme="majorBidi"/>
                <w:sz w:val="30"/>
                <w:szCs w:val="30"/>
              </w:rPr>
              <w:t xml:space="preserve"> (4,434)</w:t>
            </w:r>
          </w:p>
        </w:tc>
        <w:tc>
          <w:tcPr>
            <w:tcW w:w="283" w:type="dxa"/>
          </w:tcPr>
          <w:p w14:paraId="5EBD1D03" w14:textId="29BE8492" w:rsidR="00DD77D1" w:rsidRPr="00DD77D1" w:rsidRDefault="00DD77D1" w:rsidP="00DD77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180ED2B6" w14:textId="13107469" w:rsidR="00DD77D1" w:rsidRPr="00DD77D1" w:rsidRDefault="00DD77D1" w:rsidP="00DD77D1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DD77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A3B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77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77D1" w:rsidRPr="00235E63" w14:paraId="31E410B8" w14:textId="37133773">
        <w:tc>
          <w:tcPr>
            <w:tcW w:w="5130" w:type="dxa"/>
          </w:tcPr>
          <w:p w14:paraId="0958D4A5" w14:textId="551A0DB1" w:rsidR="00DD77D1" w:rsidRPr="00235E63" w:rsidRDefault="00DD77D1" w:rsidP="00DD77D1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</w:tcPr>
          <w:p w14:paraId="3CD69F09" w14:textId="73B8F9E8" w:rsidR="00DD77D1" w:rsidRPr="00DD77D1" w:rsidRDefault="00DD77D1" w:rsidP="00DD77D1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77D1">
              <w:rPr>
                <w:rFonts w:asciiTheme="majorBidi" w:hAnsiTheme="majorBidi" w:cstheme="majorBidi"/>
                <w:sz w:val="30"/>
                <w:szCs w:val="30"/>
              </w:rPr>
              <w:t xml:space="preserve"> (7,169)</w:t>
            </w:r>
          </w:p>
        </w:tc>
        <w:tc>
          <w:tcPr>
            <w:tcW w:w="283" w:type="dxa"/>
          </w:tcPr>
          <w:p w14:paraId="2FE2759D" w14:textId="03DFD40D" w:rsidR="00DD77D1" w:rsidRPr="00DD77D1" w:rsidRDefault="00DD77D1" w:rsidP="00DD77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1DC6E04E" w14:textId="794EA048" w:rsidR="00DD77D1" w:rsidRPr="00DD77D1" w:rsidRDefault="00DD77D1" w:rsidP="00DD77D1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DD77D1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  <w:r w:rsidR="00CA3B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77D1" w:rsidRPr="00235E63" w14:paraId="59F2B8F0" w14:textId="60D35233">
        <w:tc>
          <w:tcPr>
            <w:tcW w:w="5130" w:type="dxa"/>
          </w:tcPr>
          <w:p w14:paraId="15622BD4" w14:textId="11CCBED2" w:rsidR="00DD77D1" w:rsidRPr="00235E63" w:rsidRDefault="00DD77D1" w:rsidP="00DD77D1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อื่น ๆ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193435" w14:textId="6657A887" w:rsidR="00DD77D1" w:rsidRPr="00DD77D1" w:rsidRDefault="00356CB1" w:rsidP="00DD77D1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83" w:type="dxa"/>
          </w:tcPr>
          <w:p w14:paraId="72381457" w14:textId="109FEB79" w:rsidR="00DD77D1" w:rsidRPr="00DD77D1" w:rsidRDefault="00DD77D1" w:rsidP="00DD77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6C7153E0" w14:textId="5867D694" w:rsidR="00DD77D1" w:rsidRPr="00DD77D1" w:rsidRDefault="00DD77D1" w:rsidP="00DD77D1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7D1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  <w:r w:rsidR="00CA3B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77D1" w:rsidRPr="00235E63" w14:paraId="55649A2E" w14:textId="3639F2DA" w:rsidTr="00970CA4">
        <w:tc>
          <w:tcPr>
            <w:tcW w:w="5130" w:type="dxa"/>
          </w:tcPr>
          <w:p w14:paraId="4FADAC79" w14:textId="36F445ED" w:rsidR="00DD77D1" w:rsidRPr="00235E63" w:rsidRDefault="00DD77D1" w:rsidP="00DD77D1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6526D5A" w14:textId="13312D38" w:rsidR="00DD77D1" w:rsidRPr="00DD77D1" w:rsidRDefault="00DD77D1" w:rsidP="00DD77D1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D7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146,066 </w:t>
            </w:r>
          </w:p>
        </w:tc>
        <w:tc>
          <w:tcPr>
            <w:tcW w:w="283" w:type="dxa"/>
          </w:tcPr>
          <w:p w14:paraId="54BE7D44" w14:textId="7BF4B861" w:rsidR="00DD77D1" w:rsidRPr="00DD77D1" w:rsidRDefault="00DD77D1" w:rsidP="00DD77D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</w:tcPr>
          <w:p w14:paraId="2AD87558" w14:textId="60A075B0" w:rsidR="00DD77D1" w:rsidRPr="00DD77D1" w:rsidRDefault="00DD77D1" w:rsidP="00DD77D1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D7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323 </w:t>
            </w:r>
          </w:p>
        </w:tc>
      </w:tr>
    </w:tbl>
    <w:p w14:paraId="61D26E91" w14:textId="6323286F" w:rsidR="00E15CCD" w:rsidRPr="00235E63" w:rsidRDefault="00E15CCD" w:rsidP="000E204A">
      <w:pPr>
        <w:spacing w:after="0"/>
        <w:rPr>
          <w:rFonts w:asciiTheme="majorBidi" w:hAnsiTheme="majorBidi" w:cs="Angsana New"/>
          <w:sz w:val="30"/>
          <w:szCs w:val="30"/>
        </w:rPr>
      </w:pPr>
    </w:p>
    <w:p w14:paraId="2A8D0DC7" w14:textId="5306EF59" w:rsidR="00BA7E93" w:rsidRDefault="000663CD" w:rsidP="006B3CEE">
      <w:pPr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A454BD">
        <w:rPr>
          <w:rFonts w:asciiTheme="majorBidi" w:hAnsiTheme="majorBidi" w:cs="Angsana New"/>
          <w:spacing w:val="-4"/>
          <w:sz w:val="30"/>
          <w:szCs w:val="30"/>
          <w:cs/>
        </w:rPr>
        <w:t xml:space="preserve">ณ วันที่ </w:t>
      </w:r>
      <w:r w:rsidRPr="00A454BD">
        <w:rPr>
          <w:rFonts w:asciiTheme="majorBidi" w:hAnsiTheme="majorBidi" w:cs="Angsana New"/>
          <w:spacing w:val="-4"/>
          <w:sz w:val="30"/>
          <w:szCs w:val="30"/>
        </w:rPr>
        <w:t xml:space="preserve">31 </w:t>
      </w:r>
      <w:r w:rsidRPr="00A454BD">
        <w:rPr>
          <w:rFonts w:asciiTheme="majorBidi" w:hAnsiTheme="majorBidi" w:cs="Angsana New"/>
          <w:spacing w:val="-4"/>
          <w:sz w:val="30"/>
          <w:szCs w:val="30"/>
          <w:cs/>
        </w:rPr>
        <w:t xml:space="preserve">มีนาคม </w:t>
      </w:r>
      <w:r w:rsidRPr="00A454BD">
        <w:rPr>
          <w:rFonts w:asciiTheme="majorBidi" w:hAnsiTheme="majorBidi" w:cs="Angsana New"/>
          <w:spacing w:val="-4"/>
          <w:sz w:val="30"/>
          <w:szCs w:val="30"/>
        </w:rPr>
        <w:t xml:space="preserve">2569 </w:t>
      </w:r>
      <w:r w:rsidRPr="00A454BD">
        <w:rPr>
          <w:rFonts w:asciiTheme="majorBidi" w:hAnsiTheme="majorBidi" w:cs="Angsana New"/>
          <w:spacing w:val="-4"/>
          <w:sz w:val="30"/>
          <w:szCs w:val="30"/>
          <w:cs/>
        </w:rPr>
        <w:t>กลุ่มบริษัทได้ตั้งสำรอง (</w:t>
      </w:r>
      <w:r w:rsidRPr="00A454BD">
        <w:rPr>
          <w:rFonts w:asciiTheme="majorBidi" w:hAnsiTheme="majorBidi" w:cs="Angsana New"/>
          <w:spacing w:val="-4"/>
          <w:sz w:val="30"/>
          <w:szCs w:val="30"/>
        </w:rPr>
        <w:t xml:space="preserve">Management Overlay) </w:t>
      </w:r>
      <w:r w:rsidRPr="00A454BD">
        <w:rPr>
          <w:rFonts w:asciiTheme="majorBidi" w:hAnsiTheme="majorBidi" w:cs="Angsana New"/>
          <w:spacing w:val="-4"/>
          <w:sz w:val="30"/>
          <w:szCs w:val="30"/>
          <w:cs/>
        </w:rPr>
        <w:t>ซึ่งแสดงรวมไว้ในตารางด้านบน เพื่อรองรับความไม่แน่นอนของเศรษฐกิจไทยและเศรษฐกิจโลกที่ชะลอลงที่มาจากผลกระทบจากสงครามตะวันออกกลาง (</w:t>
      </w:r>
      <w:r w:rsidRPr="00A454BD">
        <w:rPr>
          <w:rFonts w:asciiTheme="majorBidi" w:hAnsiTheme="majorBidi" w:cs="Angsana New"/>
          <w:spacing w:val="-4"/>
          <w:sz w:val="30"/>
          <w:szCs w:val="30"/>
        </w:rPr>
        <w:t xml:space="preserve">Middle East War) </w:t>
      </w:r>
      <w:r w:rsidRPr="00A454BD">
        <w:rPr>
          <w:rFonts w:asciiTheme="majorBidi" w:hAnsiTheme="majorBidi" w:cs="Angsana New"/>
          <w:spacing w:val="-4"/>
          <w:sz w:val="30"/>
          <w:szCs w:val="30"/>
          <w:cs/>
        </w:rPr>
        <w:t>ทั้งยังครอบคลุมถึงกลุ่มลูกหนี้ที่มีความเปราะบาง ซึ่งยังคงได้รับผลกระทบจากการฟื้นตัวของเศรษฐกิจที่ไม่ทั่วถึง (</w:t>
      </w:r>
      <w:r w:rsidRPr="00A454BD">
        <w:rPr>
          <w:rFonts w:asciiTheme="majorBidi" w:hAnsiTheme="majorBidi" w:cs="Angsana New"/>
          <w:spacing w:val="-4"/>
          <w:sz w:val="30"/>
          <w:szCs w:val="30"/>
        </w:rPr>
        <w:t xml:space="preserve">Uneven Recovery) </w:t>
      </w:r>
      <w:r w:rsidRPr="00A454BD">
        <w:rPr>
          <w:rFonts w:asciiTheme="majorBidi" w:hAnsiTheme="majorBidi" w:cs="Angsana New"/>
          <w:spacing w:val="-4"/>
          <w:sz w:val="30"/>
          <w:szCs w:val="30"/>
          <w:cs/>
        </w:rPr>
        <w:t>โดยพิจารณาจากพฤติกรรมที่สะท้อนถึงระดับความเสี่ยงของลูกหนี้แต่ละราย</w:t>
      </w:r>
    </w:p>
    <w:p w14:paraId="5EA60D3B" w14:textId="3A672BF1" w:rsidR="00735AC2" w:rsidRPr="00235E63" w:rsidRDefault="00735AC2" w:rsidP="0028529F">
      <w:pPr>
        <w:pStyle w:val="Heading1"/>
        <w:ind w:left="540" w:hanging="540"/>
        <w:rPr>
          <w:rFonts w:asciiTheme="majorBidi" w:hAnsiTheme="majorBidi" w:cstheme="majorBidi"/>
        </w:rPr>
      </w:pPr>
      <w:bookmarkStart w:id="28" w:name="_เงินให้สินเชื่อแก่ลูกหนี้ที่มีการเป"/>
      <w:bookmarkStart w:id="29" w:name="_Toc141724698"/>
      <w:bookmarkStart w:id="30" w:name="_Toc228286213"/>
      <w:bookmarkEnd w:id="28"/>
      <w:r w:rsidRPr="00235E63">
        <w:rPr>
          <w:rFonts w:asciiTheme="majorBidi" w:hAnsiTheme="majorBidi" w:cstheme="majorBidi"/>
          <w:cs/>
        </w:rPr>
        <w:lastRenderedPageBreak/>
        <w:t>เงินให้สินเชื่อแก่ลูกหนี้ที่มีการเปลี่ยนแปลงเงื่อนไขใหม่</w:t>
      </w:r>
      <w:bookmarkEnd w:id="29"/>
      <w:bookmarkEnd w:id="30"/>
    </w:p>
    <w:p w14:paraId="328B0F68" w14:textId="77777777" w:rsidR="00C7749A" w:rsidRPr="00235E63" w:rsidRDefault="00C7749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1E63EA" w14:textId="33EB9E80" w:rsidR="00FE6F7A" w:rsidRPr="00235E63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ในระหว่างงวด</w:t>
      </w:r>
      <w:r w:rsidR="00117D94">
        <w:rPr>
          <w:rFonts w:asciiTheme="majorBidi" w:eastAsia="Times New Roman" w:hAnsiTheme="majorBidi" w:cs="Angsana New" w:hint="cs"/>
          <w:sz w:val="30"/>
          <w:szCs w:val="30"/>
          <w:cs/>
        </w:rPr>
        <w:t>สาม</w:t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="00E03B5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E03B56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E03B56">
        <w:rPr>
          <w:rFonts w:ascii="Angsana New" w:hAnsi="Angsana New" w:cs="Angsana New"/>
          <w:color w:val="000000"/>
          <w:sz w:val="30"/>
          <w:szCs w:val="30"/>
        </w:rPr>
        <w:t>2569</w:t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 </w:t>
      </w:r>
      <w:r w:rsidRPr="00235E63">
        <w:rPr>
          <w:rFonts w:asciiTheme="majorBidi" w:eastAsia="Times New Roman" w:hAnsiTheme="majorBidi" w:cs="Angsana New"/>
          <w:sz w:val="30"/>
          <w:szCs w:val="30"/>
        </w:rPr>
        <w:t>2</w:t>
      </w:r>
      <w:r w:rsidRPr="00235E63">
        <w:rPr>
          <w:rFonts w:asciiTheme="majorBidi" w:eastAsia="Times New Roman" w:hAnsiTheme="majorBidi" w:cs="Angsana New" w:hint="cs"/>
          <w:sz w:val="30"/>
          <w:szCs w:val="30"/>
        </w:rPr>
        <w:t>56</w:t>
      </w:r>
      <w:r w:rsidR="00E03B56">
        <w:rPr>
          <w:rFonts w:asciiTheme="majorBidi" w:eastAsia="Times New Roman" w:hAnsiTheme="majorBidi" w:cs="Angsana New"/>
          <w:sz w:val="30"/>
          <w:szCs w:val="30"/>
        </w:rPr>
        <w:t>8</w:t>
      </w:r>
      <w:r w:rsidRPr="00235E63">
        <w:rPr>
          <w:rFonts w:asciiTheme="majorBidi" w:eastAsia="Times New Roman" w:hAnsiTheme="majorBidi" w:cs="Angsana New" w:hint="cs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กลุ่มบริษัทมีเงินให้สินเชื่อแก่ลูกหนี้ที่มี</w:t>
      </w:r>
      <w:r w:rsidRPr="00235E63">
        <w:rPr>
          <w:rFonts w:asciiTheme="majorBidi" w:eastAsia="Times New Roman" w:hAnsiTheme="majorBidi" w:cs="Angsana New"/>
          <w:sz w:val="30"/>
          <w:szCs w:val="30"/>
        </w:rPr>
        <w:br/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การเปลี่ยนแปลงเงื่อนไขใหม่ที่ไม่ทำให้เกิดการตัดรายการ </w:t>
      </w:r>
      <w:r w:rsidR="008C4762"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โดย</w:t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15C76884" w14:textId="19F77406" w:rsidR="00FB207E" w:rsidRPr="00235E63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117D94" w:rsidRPr="003F5700" w14:paraId="5127E642" w14:textId="77777777">
        <w:trPr>
          <w:trHeight w:val="70"/>
        </w:trPr>
        <w:tc>
          <w:tcPr>
            <w:tcW w:w="6480" w:type="dxa"/>
          </w:tcPr>
          <w:p w14:paraId="47A1E326" w14:textId="77777777" w:rsidR="00117D94" w:rsidRPr="003F5700" w:rsidRDefault="00117D9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28940245" w14:textId="77777777" w:rsidR="00117D94" w:rsidRPr="003F5700" w:rsidRDefault="00117D94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17D94" w:rsidRPr="00147CFD" w14:paraId="5C3111E2" w14:textId="77777777">
        <w:trPr>
          <w:trHeight w:val="70"/>
        </w:trPr>
        <w:tc>
          <w:tcPr>
            <w:tcW w:w="6480" w:type="dxa"/>
          </w:tcPr>
          <w:p w14:paraId="02B95FFA" w14:textId="77777777" w:rsidR="00117D94" w:rsidRPr="00147CFD" w:rsidRDefault="00117D94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</w:t>
            </w:r>
            <w:r w:rsidRPr="00147CF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สามเ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ดือนสิ้นสุดวันที่ 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147CF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1CA39FD0" w14:textId="61E6D717" w:rsidR="00117D94" w:rsidRPr="00147CFD" w:rsidRDefault="00117D94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270" w:type="dxa"/>
          </w:tcPr>
          <w:p w14:paraId="4C36A590" w14:textId="77777777" w:rsidR="00117D94" w:rsidRPr="00147CFD" w:rsidRDefault="00117D94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677A5C3A" w14:textId="11B45EA5" w:rsidR="00117D94" w:rsidRPr="00147CFD" w:rsidRDefault="00117D94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117D94" w:rsidRPr="00147CFD" w14:paraId="7563DF25" w14:textId="77777777">
        <w:tc>
          <w:tcPr>
            <w:tcW w:w="6480" w:type="dxa"/>
          </w:tcPr>
          <w:p w14:paraId="6187EBC2" w14:textId="77777777" w:rsidR="00117D94" w:rsidRPr="00147CFD" w:rsidRDefault="00117D9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366C5774" w14:textId="77777777" w:rsidR="00117D94" w:rsidRPr="00147CFD" w:rsidRDefault="00117D94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1B6996" w:rsidRPr="00147CFD" w14:paraId="0D20DC33" w14:textId="77777777">
        <w:tc>
          <w:tcPr>
            <w:tcW w:w="6480" w:type="dxa"/>
            <w:hideMark/>
          </w:tcPr>
          <w:p w14:paraId="13747EC3" w14:textId="77777777" w:rsidR="001B6996" w:rsidRPr="00147CFD" w:rsidRDefault="001B6996" w:rsidP="001B6996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1125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772FBD1A" w14:textId="7BD980B2" w:rsidR="001B6996" w:rsidRPr="001B6996" w:rsidRDefault="001B6996" w:rsidP="001B6996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B6996">
              <w:rPr>
                <w:rFonts w:asciiTheme="majorBidi" w:hAnsiTheme="majorBidi" w:cstheme="majorBidi"/>
                <w:sz w:val="26"/>
                <w:szCs w:val="26"/>
              </w:rPr>
              <w:t xml:space="preserve"> 12,268 </w:t>
            </w:r>
          </w:p>
        </w:tc>
        <w:tc>
          <w:tcPr>
            <w:tcW w:w="270" w:type="dxa"/>
          </w:tcPr>
          <w:p w14:paraId="7D768C79" w14:textId="77777777" w:rsidR="001B6996" w:rsidRPr="00147CFD" w:rsidRDefault="001B6996" w:rsidP="001B6996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vAlign w:val="bottom"/>
          </w:tcPr>
          <w:p w14:paraId="47F7EBE0" w14:textId="790AB845" w:rsidR="001B6996" w:rsidRPr="00147CFD" w:rsidRDefault="001B6996" w:rsidP="001B6996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C128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16,345</w:t>
            </w:r>
            <w:r w:rsidRPr="00C128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B6996" w:rsidRPr="00147CFD" w14:paraId="61784777" w14:textId="77777777">
        <w:tc>
          <w:tcPr>
            <w:tcW w:w="6480" w:type="dxa"/>
            <w:vAlign w:val="bottom"/>
            <w:hideMark/>
          </w:tcPr>
          <w:p w14:paraId="40AC529D" w14:textId="77777777" w:rsidR="001B6996" w:rsidRPr="00147CFD" w:rsidRDefault="001B6996" w:rsidP="001B6996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ผลกำไร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จากการเปลี่ยนแปลงเงื่อนไขสุทธิ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1B528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1125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2DEA32D1" w14:textId="622B2991" w:rsidR="001B6996" w:rsidRPr="001B6996" w:rsidRDefault="001B6996" w:rsidP="001B6996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6996">
              <w:rPr>
                <w:rFonts w:asciiTheme="majorBidi" w:hAnsiTheme="majorBidi" w:cstheme="majorBidi"/>
                <w:sz w:val="26"/>
                <w:szCs w:val="26"/>
              </w:rPr>
              <w:t xml:space="preserve"> (330)</w:t>
            </w:r>
          </w:p>
        </w:tc>
        <w:tc>
          <w:tcPr>
            <w:tcW w:w="270" w:type="dxa"/>
          </w:tcPr>
          <w:p w14:paraId="0CAC5757" w14:textId="77777777" w:rsidR="001B6996" w:rsidRPr="00147CFD" w:rsidRDefault="001B6996" w:rsidP="001B6996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vAlign w:val="bottom"/>
          </w:tcPr>
          <w:p w14:paraId="4A9F6F29" w14:textId="220C5ADB" w:rsidR="001B6996" w:rsidRPr="00147CFD" w:rsidRDefault="001B6996" w:rsidP="001B6996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C1280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Pr="00C1280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B6996" w:rsidRPr="00147CFD" w14:paraId="48A45B5D" w14:textId="77777777">
        <w:tc>
          <w:tcPr>
            <w:tcW w:w="6480" w:type="dxa"/>
            <w:vAlign w:val="bottom"/>
            <w:hideMark/>
          </w:tcPr>
          <w:p w14:paraId="5E5A9CAF" w14:textId="77777777" w:rsidR="001B6996" w:rsidRPr="00147CFD" w:rsidRDefault="001B6996" w:rsidP="001B6996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5539DA76" w14:textId="77777777" w:rsidR="001B6996" w:rsidRPr="00147CFD" w:rsidRDefault="001B6996" w:rsidP="001B6996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147C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277EC87F" w14:textId="77777777" w:rsidR="001B6996" w:rsidRPr="00147CFD" w:rsidRDefault="001B6996" w:rsidP="001B6996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147C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DE6BA1" w14:textId="2CE69816" w:rsidR="001B6996" w:rsidRPr="001B6996" w:rsidRDefault="001B6996" w:rsidP="001B6996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B6996">
              <w:rPr>
                <w:rFonts w:asciiTheme="majorBidi" w:eastAsia="Times New Roman" w:hAnsiTheme="majorBidi" w:cstheme="majorBidi"/>
                <w:sz w:val="26"/>
                <w:szCs w:val="26"/>
              </w:rPr>
              <w:t>5,637</w:t>
            </w:r>
          </w:p>
        </w:tc>
        <w:tc>
          <w:tcPr>
            <w:tcW w:w="270" w:type="dxa"/>
          </w:tcPr>
          <w:p w14:paraId="00D3E1E0" w14:textId="77777777" w:rsidR="001B6996" w:rsidRPr="00147CFD" w:rsidRDefault="001B6996" w:rsidP="001B6996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8CEE71" w14:textId="3C32492D" w:rsidR="001B6996" w:rsidRPr="00147CFD" w:rsidRDefault="001B6996" w:rsidP="001B6996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5,194</w:t>
            </w:r>
          </w:p>
        </w:tc>
      </w:tr>
    </w:tbl>
    <w:p w14:paraId="4A20825B" w14:textId="1D3FEDFD" w:rsidR="000E4B6C" w:rsidRPr="00235E63" w:rsidRDefault="000E4B6C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 xml:space="preserve">* 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235E63">
        <w:rPr>
          <w:rFonts w:asciiTheme="majorBidi" w:hAnsiTheme="majorBidi" w:cs="Angsana New"/>
          <w:spacing w:val="-4"/>
          <w:sz w:val="24"/>
          <w:szCs w:val="24"/>
          <w:cs/>
        </w:rPr>
        <w:t>ไม่รวมลูกหนี้ที่กลุ่มบริษัทได้ให้ความช่วยเหลือภายใต้มาตรการ “คุณสู้ เราช่วย”</w:t>
      </w:r>
    </w:p>
    <w:p w14:paraId="7CF7CFA0" w14:textId="77777777" w:rsidR="00AE78AA" w:rsidRPr="00235E63" w:rsidRDefault="00AE78AA" w:rsidP="00465069">
      <w:pPr>
        <w:suppressAutoHyphens/>
        <w:spacing w:after="0" w:line="240" w:lineRule="auto"/>
        <w:ind w:left="539" w:right="-23" w:firstLine="1"/>
        <w:jc w:val="thaiDistribute"/>
        <w:rPr>
          <w:rFonts w:ascii="Angsana New" w:hAnsi="Angsana New" w:cs="Angsana New"/>
          <w:sz w:val="30"/>
          <w:szCs w:val="30"/>
        </w:rPr>
      </w:pPr>
      <w:bookmarkStart w:id="31" w:name="_Toc141724699"/>
      <w:bookmarkStart w:id="32" w:name="_Toc133445141"/>
    </w:p>
    <w:p w14:paraId="20C946AF" w14:textId="4E255606" w:rsidR="00660595" w:rsidRPr="001B7687" w:rsidRDefault="00A454BD" w:rsidP="00660595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33" w:name="_ตราสารหนี้ที่ออกและเงินกู้ยืม"/>
      <w:bookmarkEnd w:id="33"/>
      <w:r w:rsidRPr="00A454B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454BD">
        <w:rPr>
          <w:rFonts w:ascii="Angsana New" w:hAnsi="Angsana New" w:cs="Angsana New"/>
          <w:sz w:val="30"/>
          <w:szCs w:val="30"/>
        </w:rPr>
        <w:t xml:space="preserve">31 </w:t>
      </w:r>
      <w:r w:rsidRPr="00A454B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454BD">
        <w:rPr>
          <w:rFonts w:ascii="Angsana New" w:hAnsi="Angsana New" w:cs="Angsana New"/>
          <w:sz w:val="30"/>
          <w:szCs w:val="30"/>
        </w:rPr>
        <w:t xml:space="preserve">2569 </w:t>
      </w:r>
      <w:r w:rsidRPr="00A454BD">
        <w:rPr>
          <w:rFonts w:ascii="Angsana New" w:hAnsi="Angsana New" w:cs="Angsana New"/>
          <w:sz w:val="30"/>
          <w:szCs w:val="30"/>
          <w:cs/>
        </w:rPr>
        <w:t>กลุ่มบริษัทได้ให้ความช่วยเหลือลูกหนี้ภายใต้มาตรการ “คุณสู้ เราช่วย” แก่ลูกหนี้รายย่อยและลูกหนี้ธุรกิจขนาดกลางและขนาดย่อม (</w:t>
      </w:r>
      <w:r w:rsidRPr="00A454BD">
        <w:rPr>
          <w:rFonts w:ascii="Angsana New" w:hAnsi="Angsana New" w:cs="Angsana New"/>
          <w:sz w:val="30"/>
          <w:szCs w:val="30"/>
        </w:rPr>
        <w:t xml:space="preserve">SMEs) </w:t>
      </w:r>
      <w:r w:rsidRPr="00A454BD">
        <w:rPr>
          <w:rFonts w:ascii="Angsana New" w:hAnsi="Angsana New" w:cs="Angsana New"/>
          <w:sz w:val="30"/>
          <w:szCs w:val="30"/>
          <w:cs/>
        </w:rPr>
        <w:t xml:space="preserve">ที่มีเงื่อนไขเป็นไปตามหลักเกณฑ์ที่ธปท. กำหนด เป็นสัดส่วนทั้งหมดร้อยละ </w:t>
      </w:r>
      <w:r w:rsidRPr="00A454BD">
        <w:rPr>
          <w:rFonts w:ascii="Angsana New" w:hAnsi="Angsana New" w:cs="Angsana New"/>
          <w:sz w:val="30"/>
          <w:szCs w:val="30"/>
        </w:rPr>
        <w:t xml:space="preserve">2.8 </w:t>
      </w:r>
      <w:r w:rsidRPr="00A454BD">
        <w:rPr>
          <w:rFonts w:ascii="Angsana New" w:hAnsi="Angsana New" w:cs="Angsana New"/>
          <w:sz w:val="30"/>
          <w:szCs w:val="30"/>
          <w:cs/>
        </w:rPr>
        <w:t xml:space="preserve">ของเงินให้สินเชื่อแก่ลูกหนี้ของกลุ่มบริษัท </w:t>
      </w:r>
      <w:r w:rsidRPr="00B72DFA">
        <w:rPr>
          <w:rFonts w:asciiTheme="majorBidi" w:eastAsia="Calibri" w:hAnsiTheme="majorBidi" w:cstheme="majorBidi"/>
          <w:i/>
          <w:iCs/>
          <w:sz w:val="30"/>
          <w:szCs w:val="30"/>
          <w:cs/>
          <w:lang w:eastAsia="en-US"/>
        </w:rPr>
        <w:t>(</w:t>
      </w:r>
      <w:r w:rsidRPr="00B72DFA">
        <w:rPr>
          <w:rFonts w:asciiTheme="majorBidi" w:eastAsia="Calibri" w:hAnsiTheme="majorBidi" w:cstheme="majorBidi"/>
          <w:i/>
          <w:iCs/>
          <w:sz w:val="30"/>
          <w:szCs w:val="30"/>
          <w:lang w:eastAsia="en-US"/>
        </w:rPr>
        <w:t xml:space="preserve">2568: </w:t>
      </w:r>
      <w:r w:rsidR="00526D26" w:rsidRPr="00B72DFA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eastAsia="en-US"/>
        </w:rPr>
        <w:t xml:space="preserve">ร้อยละ </w:t>
      </w:r>
      <w:r w:rsidRPr="00B72DFA">
        <w:rPr>
          <w:rFonts w:asciiTheme="majorBidi" w:eastAsia="Calibri" w:hAnsiTheme="majorBidi" w:cstheme="majorBidi"/>
          <w:i/>
          <w:iCs/>
          <w:sz w:val="30"/>
          <w:szCs w:val="30"/>
          <w:lang w:eastAsia="en-US"/>
        </w:rPr>
        <w:t>3</w:t>
      </w:r>
      <w:r w:rsidR="00B72DFA" w:rsidRPr="00B72DFA">
        <w:rPr>
          <w:rFonts w:asciiTheme="majorBidi" w:eastAsia="Calibri" w:hAnsiTheme="majorBidi" w:cstheme="majorBidi"/>
          <w:i/>
          <w:iCs/>
          <w:sz w:val="30"/>
          <w:szCs w:val="30"/>
          <w:lang w:eastAsia="en-US"/>
        </w:rPr>
        <w:t>.0</w:t>
      </w:r>
      <w:r w:rsidRPr="00B72DFA">
        <w:rPr>
          <w:rFonts w:asciiTheme="majorBidi" w:eastAsia="Calibri" w:hAnsiTheme="majorBidi" w:cstheme="majorBidi"/>
          <w:i/>
          <w:iCs/>
          <w:sz w:val="30"/>
          <w:szCs w:val="30"/>
          <w:lang w:eastAsia="en-US"/>
        </w:rPr>
        <w:t>)</w:t>
      </w:r>
      <w:r w:rsidRPr="00A454BD">
        <w:rPr>
          <w:rFonts w:ascii="Angsana New" w:hAnsi="Angsana New" w:cs="Angsana New"/>
          <w:sz w:val="30"/>
          <w:szCs w:val="30"/>
        </w:rPr>
        <w:t xml:space="preserve"> </w:t>
      </w:r>
      <w:r w:rsidRPr="00A454BD">
        <w:rPr>
          <w:rFonts w:ascii="Angsana New" w:hAnsi="Angsana New" w:cs="Angsana New"/>
          <w:sz w:val="30"/>
          <w:szCs w:val="30"/>
          <w:cs/>
        </w:rPr>
        <w:t>โดยกลุ่มบริษัทได้มีการติดตามให้ลูกหนี้ที่มีคุณสมบัติครบถ้วนให้เข้ามาลงทะเบียนกับกลุ่มบริษัท ทั้งนี้ กลุ่มบริษัทมีกระบวนการและการควบคุมภายในที่เกี่ยวข้องในการจัดชั้นหนี้ให้เป็นไปตามหลักเกณฑ์ของธปท. รวมทั้งมีการติดตามเพื่อประเมินความสามารถในการชำระหนี้ของลูกหนี้ภายใต้โครงการนี้อย่างใกล้ชิด</w:t>
      </w:r>
    </w:p>
    <w:p w14:paraId="4CE116A0" w14:textId="337168AB" w:rsidR="00C647FA" w:rsidRPr="00235E63" w:rsidRDefault="00C647FA" w:rsidP="006F3FFB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5E63">
        <w:rPr>
          <w:rFonts w:asciiTheme="majorBidi" w:hAnsiTheme="majorBidi" w:cstheme="majorBidi"/>
          <w:cs/>
        </w:rPr>
        <w:br w:type="page"/>
      </w:r>
    </w:p>
    <w:p w14:paraId="47C8EECB" w14:textId="4ABCED1C" w:rsidR="001C36A3" w:rsidRPr="00235E63" w:rsidRDefault="00373C44" w:rsidP="002270A0">
      <w:pPr>
        <w:pStyle w:val="Heading1"/>
        <w:spacing w:line="240" w:lineRule="auto"/>
        <w:ind w:left="540" w:hanging="540"/>
        <w:rPr>
          <w:rFonts w:asciiTheme="majorBidi" w:hAnsiTheme="majorBidi" w:cstheme="majorBidi"/>
        </w:rPr>
      </w:pPr>
      <w:bookmarkStart w:id="34" w:name="_Toc228286214"/>
      <w:r w:rsidRPr="00235E63">
        <w:rPr>
          <w:rFonts w:asciiTheme="majorBidi" w:hAnsiTheme="majorBidi" w:cstheme="majorBidi"/>
          <w:cs/>
        </w:rPr>
        <w:lastRenderedPageBreak/>
        <w:t>ตราสารหนี้ที่ออกและเงินกู้ยืม</w:t>
      </w:r>
      <w:bookmarkEnd w:id="31"/>
      <w:bookmarkEnd w:id="34"/>
    </w:p>
    <w:p w14:paraId="63F0AF9C" w14:textId="285A72ED" w:rsidR="00164B91" w:rsidRPr="00235E63" w:rsidRDefault="00164B91" w:rsidP="002270A0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242"/>
        <w:gridCol w:w="900"/>
        <w:gridCol w:w="720"/>
        <w:gridCol w:w="236"/>
        <w:gridCol w:w="720"/>
        <w:gridCol w:w="236"/>
        <w:gridCol w:w="698"/>
        <w:gridCol w:w="258"/>
        <w:gridCol w:w="12"/>
        <w:gridCol w:w="708"/>
        <w:gridCol w:w="236"/>
        <w:gridCol w:w="720"/>
        <w:gridCol w:w="236"/>
        <w:gridCol w:w="710"/>
      </w:tblGrid>
      <w:tr w:rsidR="00593480" w:rsidRPr="001D28FF" w14:paraId="0A24BB6F" w14:textId="77777777" w:rsidTr="00EE2A22">
        <w:tc>
          <w:tcPr>
            <w:tcW w:w="1818" w:type="dxa"/>
            <w:vAlign w:val="bottom"/>
          </w:tcPr>
          <w:p w14:paraId="1AA09284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42" w:type="dxa"/>
            <w:vAlign w:val="bottom"/>
          </w:tcPr>
          <w:p w14:paraId="1D218D13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2B2DD171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490" w:type="dxa"/>
            <w:gridSpan w:val="12"/>
            <w:vAlign w:val="bottom"/>
          </w:tcPr>
          <w:p w14:paraId="17C8B717" w14:textId="77777777" w:rsidR="00593480" w:rsidRPr="001D28FF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593480" w:rsidRPr="001D28FF" w14:paraId="1E1C35DC" w14:textId="77777777" w:rsidTr="00EE2A22">
        <w:tc>
          <w:tcPr>
            <w:tcW w:w="1818" w:type="dxa"/>
            <w:vAlign w:val="bottom"/>
          </w:tcPr>
          <w:p w14:paraId="3E374F24" w14:textId="77777777" w:rsidR="00593480" w:rsidRPr="001D28FF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42" w:type="dxa"/>
            <w:vAlign w:val="bottom"/>
          </w:tcPr>
          <w:p w14:paraId="6AE3EC4C" w14:textId="77777777" w:rsidR="00593480" w:rsidRPr="001D28FF" w:rsidRDefault="00593480">
            <w:pPr>
              <w:suppressAutoHyphens/>
              <w:snapToGrid w:val="0"/>
              <w:spacing w:after="0" w:line="240" w:lineRule="auto"/>
              <w:ind w:left="254" w:right="-146" w:hanging="3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44ECFFBE" w14:textId="77777777" w:rsidR="00593480" w:rsidRPr="001D28FF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0" w:type="dxa"/>
            <w:gridSpan w:val="5"/>
            <w:vAlign w:val="bottom"/>
          </w:tcPr>
          <w:p w14:paraId="531BF7A9" w14:textId="4D1C3244" w:rsidR="00593480" w:rsidRPr="001D28FF" w:rsidRDefault="00E03B56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1D28F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มีนาคม </w:t>
            </w:r>
            <w:r w:rsidRPr="001D28F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2569</w:t>
            </w:r>
          </w:p>
        </w:tc>
        <w:tc>
          <w:tcPr>
            <w:tcW w:w="270" w:type="dxa"/>
            <w:gridSpan w:val="2"/>
          </w:tcPr>
          <w:p w14:paraId="72F8EDDA" w14:textId="77777777" w:rsidR="00593480" w:rsidRPr="001D28FF" w:rsidRDefault="00593480">
            <w:pPr>
              <w:suppressAutoHyphens/>
              <w:snapToGrid w:val="0"/>
              <w:spacing w:after="0" w:line="240" w:lineRule="auto"/>
              <w:ind w:left="-200" w:right="-75" w:hanging="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vAlign w:val="bottom"/>
          </w:tcPr>
          <w:p w14:paraId="52C9ADC5" w14:textId="59518748" w:rsidR="00593480" w:rsidRPr="001D28FF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1D28F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1D28F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E03B56" w:rsidRPr="001D28F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593480" w:rsidRPr="001D28FF" w14:paraId="1EECF4D1" w14:textId="77777777" w:rsidTr="00EE2A22">
        <w:tc>
          <w:tcPr>
            <w:tcW w:w="1818" w:type="dxa"/>
            <w:vAlign w:val="bottom"/>
          </w:tcPr>
          <w:p w14:paraId="3B4B03DA" w14:textId="77777777" w:rsidR="00593480" w:rsidRPr="001D28FF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42" w:type="dxa"/>
            <w:vAlign w:val="bottom"/>
          </w:tcPr>
          <w:p w14:paraId="47DF8E3F" w14:textId="77777777" w:rsidR="00593480" w:rsidRPr="001D28FF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660EEBC" w14:textId="77777777" w:rsidR="00593480" w:rsidRPr="001D28FF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vAlign w:val="bottom"/>
          </w:tcPr>
          <w:p w14:paraId="2FB3990F" w14:textId="77777777" w:rsidR="00593480" w:rsidRPr="001D28FF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1803AA78" w14:textId="77777777" w:rsidR="00593480" w:rsidRPr="001D28FF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FAF8526" w14:textId="77777777" w:rsidR="00593480" w:rsidRPr="001D28FF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6B93EE8D" w14:textId="77777777" w:rsidR="00593480" w:rsidRPr="001D28FF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vAlign w:val="bottom"/>
          </w:tcPr>
          <w:p w14:paraId="253378B5" w14:textId="77777777" w:rsidR="00593480" w:rsidRPr="001D28FF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58" w:type="dxa"/>
            <w:vAlign w:val="bottom"/>
          </w:tcPr>
          <w:p w14:paraId="42AA775E" w14:textId="77777777" w:rsidR="00593480" w:rsidRPr="001D28FF" w:rsidRDefault="0059348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0B23328" w14:textId="77777777" w:rsidR="00593480" w:rsidRPr="001D28FF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6F614F7C" w14:textId="77777777" w:rsidR="00593480" w:rsidRPr="001D28FF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3332C9B" w14:textId="77777777" w:rsidR="00593480" w:rsidRPr="001D28FF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5D42E0CB" w14:textId="77777777" w:rsidR="00593480" w:rsidRPr="001D28FF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vAlign w:val="bottom"/>
          </w:tcPr>
          <w:p w14:paraId="69B6A536" w14:textId="77777777" w:rsidR="00593480" w:rsidRPr="001D28FF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593480" w:rsidRPr="001D28FF" w14:paraId="5F5B8F66" w14:textId="77777777" w:rsidTr="00EE2A22">
        <w:tc>
          <w:tcPr>
            <w:tcW w:w="1818" w:type="dxa"/>
            <w:vAlign w:val="bottom"/>
          </w:tcPr>
          <w:p w14:paraId="0378B47F" w14:textId="77777777" w:rsidR="00593480" w:rsidRPr="001D28FF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42" w:type="dxa"/>
            <w:vAlign w:val="bottom"/>
          </w:tcPr>
          <w:p w14:paraId="48B112F3" w14:textId="77777777" w:rsidR="00593480" w:rsidRPr="001D28FF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4C30D190" w14:textId="77777777" w:rsidR="00593480" w:rsidRPr="001D28FF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90" w:type="dxa"/>
            <w:gridSpan w:val="12"/>
            <w:vAlign w:val="bottom"/>
          </w:tcPr>
          <w:p w14:paraId="07E460A0" w14:textId="77777777" w:rsidR="00593480" w:rsidRPr="001D28FF" w:rsidRDefault="005934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593480" w:rsidRPr="001D28FF" w14:paraId="051ABAEC" w14:textId="77777777" w:rsidTr="00EE2A22">
        <w:tc>
          <w:tcPr>
            <w:tcW w:w="1818" w:type="dxa"/>
            <w:vAlign w:val="bottom"/>
          </w:tcPr>
          <w:p w14:paraId="56991B83" w14:textId="77777777" w:rsidR="00593480" w:rsidRPr="001D28FF" w:rsidRDefault="0059348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242" w:type="dxa"/>
            <w:vAlign w:val="bottom"/>
          </w:tcPr>
          <w:p w14:paraId="4AC15A2A" w14:textId="77777777" w:rsidR="00593480" w:rsidRPr="001D28FF" w:rsidRDefault="0059348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6ACD479" w14:textId="77777777" w:rsidR="00593480" w:rsidRPr="001D28FF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F601047" w14:textId="77777777" w:rsidR="00593480" w:rsidRPr="001D28FF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035D6A69" w14:textId="77777777" w:rsidR="00593480" w:rsidRPr="001D28FF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31C7DFDD" w14:textId="77777777" w:rsidR="00593480" w:rsidRPr="001D28FF" w:rsidRDefault="00593480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5BE3F115" w14:textId="77777777" w:rsidR="00593480" w:rsidRPr="001D28FF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vAlign w:val="bottom"/>
          </w:tcPr>
          <w:p w14:paraId="52A49DA0" w14:textId="77777777" w:rsidR="00593480" w:rsidRPr="001D28FF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8" w:type="dxa"/>
            <w:vAlign w:val="bottom"/>
          </w:tcPr>
          <w:p w14:paraId="103FEBA7" w14:textId="77777777" w:rsidR="00593480" w:rsidRPr="001D28FF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40280D" w14:textId="77777777" w:rsidR="00593480" w:rsidRPr="001D28FF" w:rsidRDefault="00593480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4D7860" w14:textId="77777777" w:rsidR="00593480" w:rsidRPr="001D28FF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460FEC3E" w14:textId="77777777" w:rsidR="00593480" w:rsidRPr="001D28FF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6BE6D98B" w14:textId="77777777" w:rsidR="00593480" w:rsidRPr="001D28FF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vAlign w:val="bottom"/>
          </w:tcPr>
          <w:p w14:paraId="12348D3B" w14:textId="77777777" w:rsidR="00593480" w:rsidRPr="001D28FF" w:rsidRDefault="00593480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47954" w:rsidRPr="001D28FF" w14:paraId="00EC0DA6" w14:textId="77777777" w:rsidTr="00EE2A22">
        <w:tc>
          <w:tcPr>
            <w:tcW w:w="1818" w:type="dxa"/>
          </w:tcPr>
          <w:p w14:paraId="6D81A2D5" w14:textId="77777777" w:rsidR="00F47954" w:rsidRPr="001D28FF" w:rsidRDefault="00F47954" w:rsidP="00F4795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242" w:type="dxa"/>
          </w:tcPr>
          <w:p w14:paraId="2150C0F0" w14:textId="055A814E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900" w:type="dxa"/>
          </w:tcPr>
          <w:p w14:paraId="32067EE5" w14:textId="55CCBFD2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720" w:type="dxa"/>
            <w:vAlign w:val="bottom"/>
          </w:tcPr>
          <w:p w14:paraId="3E3EEA83" w14:textId="643FC17F" w:rsidR="00F47954" w:rsidRPr="001D28FF" w:rsidRDefault="00F47954" w:rsidP="00F47954">
            <w:pPr>
              <w:tabs>
                <w:tab w:val="decimal" w:pos="37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="00607CA7"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EB77CD5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03CB7AB" w14:textId="683BFC4C" w:rsidR="00F47954" w:rsidRPr="001D28FF" w:rsidRDefault="00F47954" w:rsidP="00F4795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16,418 </w:t>
            </w:r>
          </w:p>
        </w:tc>
        <w:tc>
          <w:tcPr>
            <w:tcW w:w="236" w:type="dxa"/>
            <w:vAlign w:val="bottom"/>
          </w:tcPr>
          <w:p w14:paraId="245EEF1E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vAlign w:val="bottom"/>
          </w:tcPr>
          <w:p w14:paraId="69081D20" w14:textId="604ACBEB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16,418 </w:t>
            </w:r>
          </w:p>
        </w:tc>
        <w:tc>
          <w:tcPr>
            <w:tcW w:w="258" w:type="dxa"/>
            <w:vAlign w:val="bottom"/>
          </w:tcPr>
          <w:p w14:paraId="77523C8C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E9C497" w14:textId="0400AACD" w:rsidR="00F47954" w:rsidRPr="001D28FF" w:rsidRDefault="00F47954" w:rsidP="00F47954">
            <w:pPr>
              <w:tabs>
                <w:tab w:val="decimal" w:pos="40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="00607CA7" w:rsidRPr="001D28F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B27A6E7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2B3AC1CA" w14:textId="5524374F" w:rsidR="00F47954" w:rsidRPr="001D28FF" w:rsidRDefault="00F47954" w:rsidP="00F47954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15,791 </w:t>
            </w:r>
          </w:p>
        </w:tc>
        <w:tc>
          <w:tcPr>
            <w:tcW w:w="236" w:type="dxa"/>
            <w:vAlign w:val="bottom"/>
          </w:tcPr>
          <w:p w14:paraId="08291C02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2C241FFE" w14:textId="696AA684" w:rsidR="00F47954" w:rsidRPr="001D28FF" w:rsidRDefault="00F47954" w:rsidP="00F4795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15,791 </w:t>
            </w:r>
          </w:p>
        </w:tc>
      </w:tr>
      <w:tr w:rsidR="00F47954" w:rsidRPr="001D28FF" w14:paraId="612D6011" w14:textId="77777777" w:rsidTr="00EE2A22">
        <w:tc>
          <w:tcPr>
            <w:tcW w:w="1818" w:type="dxa"/>
            <w:vAlign w:val="bottom"/>
          </w:tcPr>
          <w:p w14:paraId="7AD43985" w14:textId="77777777" w:rsidR="00F47954" w:rsidRPr="001D28FF" w:rsidRDefault="00F47954" w:rsidP="00F4795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242" w:type="dxa"/>
          </w:tcPr>
          <w:p w14:paraId="3AAFA791" w14:textId="22B3EA6B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2.08 </w:t>
            </w:r>
            <w:r w:rsidR="002E7D09" w:rsidRPr="001D28FF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55B31" w:rsidRPr="001D28FF">
              <w:rPr>
                <w:rFonts w:asciiTheme="majorBidi" w:hAnsiTheme="majorBidi" w:cstheme="majorBidi"/>
                <w:sz w:val="20"/>
                <w:szCs w:val="20"/>
              </w:rPr>
              <w:t>4.60</w:t>
            </w:r>
          </w:p>
        </w:tc>
        <w:tc>
          <w:tcPr>
            <w:tcW w:w="900" w:type="dxa"/>
          </w:tcPr>
          <w:p w14:paraId="7FBC3B9D" w14:textId="75DF1BD7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2569 - 2577</w:t>
            </w:r>
          </w:p>
        </w:tc>
        <w:tc>
          <w:tcPr>
            <w:tcW w:w="720" w:type="dxa"/>
            <w:vAlign w:val="bottom"/>
          </w:tcPr>
          <w:p w14:paraId="73480359" w14:textId="307DEE2F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94,818 </w:t>
            </w:r>
          </w:p>
        </w:tc>
        <w:tc>
          <w:tcPr>
            <w:tcW w:w="236" w:type="dxa"/>
            <w:vAlign w:val="bottom"/>
          </w:tcPr>
          <w:p w14:paraId="2CB55D5A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4CB0E73" w14:textId="557290C3" w:rsidR="00F47954" w:rsidRPr="001D28FF" w:rsidRDefault="00F47954" w:rsidP="00F47954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="00607CA7" w:rsidRPr="001D28F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CF639EE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vAlign w:val="bottom"/>
          </w:tcPr>
          <w:p w14:paraId="4D19255E" w14:textId="7FA45989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94,818 </w:t>
            </w:r>
          </w:p>
        </w:tc>
        <w:tc>
          <w:tcPr>
            <w:tcW w:w="258" w:type="dxa"/>
            <w:vAlign w:val="bottom"/>
          </w:tcPr>
          <w:p w14:paraId="58BB730B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395C6B" w14:textId="3B830778" w:rsidR="00F47954" w:rsidRPr="001D28FF" w:rsidRDefault="00F47954" w:rsidP="00F47954">
            <w:pPr>
              <w:tabs>
                <w:tab w:val="decimal" w:pos="52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94,832 </w:t>
            </w:r>
          </w:p>
        </w:tc>
        <w:tc>
          <w:tcPr>
            <w:tcW w:w="236" w:type="dxa"/>
            <w:vAlign w:val="bottom"/>
          </w:tcPr>
          <w:p w14:paraId="759B2C2A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5CFA4968" w14:textId="2CC2678D" w:rsidR="00F47954" w:rsidRPr="001D28FF" w:rsidRDefault="00F47954" w:rsidP="00F47954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8DF0841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6F4C678C" w14:textId="390B67B6" w:rsidR="00F47954" w:rsidRPr="001D28FF" w:rsidRDefault="00F47954" w:rsidP="00F4795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94,832 </w:t>
            </w:r>
          </w:p>
        </w:tc>
      </w:tr>
      <w:tr w:rsidR="00F47954" w:rsidRPr="001D28FF" w14:paraId="6DB4E660" w14:textId="77777777" w:rsidTr="00EE2A22">
        <w:tc>
          <w:tcPr>
            <w:tcW w:w="1818" w:type="dxa"/>
            <w:vAlign w:val="bottom"/>
          </w:tcPr>
          <w:p w14:paraId="24CB4FE8" w14:textId="77777777" w:rsidR="00F47954" w:rsidRPr="001D28FF" w:rsidRDefault="00F47954" w:rsidP="00F4795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242" w:type="dxa"/>
          </w:tcPr>
          <w:p w14:paraId="26C5480E" w14:textId="77777777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796A1394" w14:textId="77777777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757E1471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0E320AD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469366F" w14:textId="77777777" w:rsidR="00F47954" w:rsidRPr="001D28FF" w:rsidRDefault="00F47954" w:rsidP="00F47954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735A12E5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</w:tcPr>
          <w:p w14:paraId="6193C6F9" w14:textId="77777777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vAlign w:val="bottom"/>
          </w:tcPr>
          <w:p w14:paraId="7D4536B7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50F8C6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464AC28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152D4769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194890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36015F61" w14:textId="77777777" w:rsidR="00F47954" w:rsidRPr="001D28FF" w:rsidRDefault="00F47954" w:rsidP="00F4795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7954" w:rsidRPr="001D28FF" w14:paraId="7EA7DD08" w14:textId="77777777" w:rsidTr="00EE2A22">
        <w:tc>
          <w:tcPr>
            <w:tcW w:w="1818" w:type="dxa"/>
            <w:vAlign w:val="bottom"/>
          </w:tcPr>
          <w:p w14:paraId="4FF6DE6B" w14:textId="77777777" w:rsidR="00F47954" w:rsidRPr="001D28FF" w:rsidRDefault="00F47954" w:rsidP="00F4795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1D28F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242" w:type="dxa"/>
          </w:tcPr>
          <w:p w14:paraId="4CBF9E4A" w14:textId="77777777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6E285A8A" w14:textId="77777777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1D266249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49551A0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F694F6D" w14:textId="77777777" w:rsidR="00F47954" w:rsidRPr="001D28FF" w:rsidRDefault="00F47954" w:rsidP="00F47954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618DC72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</w:tcPr>
          <w:p w14:paraId="52CDBEB4" w14:textId="77777777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vAlign w:val="bottom"/>
          </w:tcPr>
          <w:p w14:paraId="3A19EF8F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081792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17CEE9E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50DAEE2D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9F018D3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0AF546C0" w14:textId="77777777" w:rsidR="00F47954" w:rsidRPr="001D28FF" w:rsidRDefault="00F47954" w:rsidP="00F4795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7954" w:rsidRPr="001D28FF" w14:paraId="046840EF" w14:textId="77777777" w:rsidTr="00EE2A22">
        <w:tc>
          <w:tcPr>
            <w:tcW w:w="1818" w:type="dxa"/>
          </w:tcPr>
          <w:p w14:paraId="08D77F56" w14:textId="77777777" w:rsidR="00F47954" w:rsidRPr="001D28FF" w:rsidRDefault="00F47954" w:rsidP="00F47954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242" w:type="dxa"/>
          </w:tcPr>
          <w:p w14:paraId="4E3CAA6F" w14:textId="3D090659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3.50 - </w:t>
            </w:r>
            <w:r w:rsidR="00EE2A22" w:rsidRPr="001D28F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D28F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EE2A22" w:rsidRPr="001D28FF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D28FF">
              <w:rPr>
                <w:rFonts w:asciiTheme="majorBidi" w:hAnsiTheme="majorBidi" w:cstheme="majorBidi"/>
                <w:sz w:val="20"/>
                <w:szCs w:val="20"/>
                <w:cs/>
              </w:rPr>
              <w:t>และ ดอกเบี้ยลอยตัว*</w:t>
            </w:r>
          </w:p>
        </w:tc>
        <w:tc>
          <w:tcPr>
            <w:tcW w:w="900" w:type="dxa"/>
          </w:tcPr>
          <w:p w14:paraId="44064478" w14:textId="77777777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6333E7" w14:textId="3F7D77D3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2569 - 2583</w:t>
            </w:r>
          </w:p>
        </w:tc>
        <w:tc>
          <w:tcPr>
            <w:tcW w:w="720" w:type="dxa"/>
            <w:vAlign w:val="bottom"/>
          </w:tcPr>
          <w:p w14:paraId="60CAD4A5" w14:textId="12430D6F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7,125 </w:t>
            </w:r>
          </w:p>
        </w:tc>
        <w:tc>
          <w:tcPr>
            <w:tcW w:w="236" w:type="dxa"/>
            <w:vAlign w:val="bottom"/>
          </w:tcPr>
          <w:p w14:paraId="604CB2D4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97556A3" w14:textId="484B13D7" w:rsidR="00F47954" w:rsidRPr="001D28FF" w:rsidRDefault="00F47954" w:rsidP="00F47954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="00607CA7"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589B370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8" w:type="dxa"/>
            <w:vAlign w:val="bottom"/>
          </w:tcPr>
          <w:p w14:paraId="2EB58BDB" w14:textId="23EA0876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7,125 </w:t>
            </w:r>
          </w:p>
        </w:tc>
        <w:tc>
          <w:tcPr>
            <w:tcW w:w="258" w:type="dxa"/>
            <w:vAlign w:val="bottom"/>
          </w:tcPr>
          <w:p w14:paraId="05C324EF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6C862B" w14:textId="059682A5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6,058</w:t>
            </w:r>
          </w:p>
        </w:tc>
        <w:tc>
          <w:tcPr>
            <w:tcW w:w="236" w:type="dxa"/>
            <w:vAlign w:val="bottom"/>
          </w:tcPr>
          <w:p w14:paraId="2063F2F2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356BE0CB" w14:textId="7A1E9907" w:rsidR="00F47954" w:rsidRPr="001D28FF" w:rsidRDefault="00F47954" w:rsidP="00F47954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69B8C0A" w14:textId="77777777" w:rsidR="00F47954" w:rsidRPr="001D28FF" w:rsidRDefault="00F47954" w:rsidP="00F4795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18580944" w14:textId="02E19E61" w:rsidR="00F47954" w:rsidRPr="001D28FF" w:rsidRDefault="00F47954" w:rsidP="00F4795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6,058</w:t>
            </w:r>
          </w:p>
        </w:tc>
      </w:tr>
      <w:tr w:rsidR="00F47954" w:rsidRPr="001D28FF" w14:paraId="0CA2572E" w14:textId="77777777" w:rsidTr="00EE2A22">
        <w:trPr>
          <w:trHeight w:val="87"/>
        </w:trPr>
        <w:tc>
          <w:tcPr>
            <w:tcW w:w="1818" w:type="dxa"/>
          </w:tcPr>
          <w:p w14:paraId="2E8FD263" w14:textId="77777777" w:rsidR="00F47954" w:rsidRPr="001D28FF" w:rsidRDefault="00F47954" w:rsidP="00F4795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242" w:type="dxa"/>
          </w:tcPr>
          <w:p w14:paraId="5E86F754" w14:textId="46DFFF89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0.75 </w:t>
            </w:r>
            <w:r w:rsidR="0012122C" w:rsidRPr="001D28FF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2122C" w:rsidRPr="001D28FF">
              <w:rPr>
                <w:rFonts w:asciiTheme="majorBidi" w:hAnsiTheme="majorBidi" w:cstheme="majorBidi"/>
                <w:sz w:val="20"/>
                <w:szCs w:val="20"/>
              </w:rPr>
              <w:t>1.21</w:t>
            </w: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D28FF">
              <w:rPr>
                <w:rFonts w:asciiTheme="majorBidi" w:hAnsiTheme="majorBidi" w:cstheme="majorBidi"/>
                <w:sz w:val="20"/>
                <w:szCs w:val="20"/>
                <w:cs/>
              </w:rPr>
              <w:t>และ ดอกเบี้ยลอยตัว**</w:t>
            </w:r>
          </w:p>
        </w:tc>
        <w:tc>
          <w:tcPr>
            <w:tcW w:w="900" w:type="dxa"/>
          </w:tcPr>
          <w:p w14:paraId="2FD7779B" w14:textId="77777777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CB49C6" w14:textId="781449C0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2569 - 2583</w:t>
            </w:r>
          </w:p>
        </w:tc>
        <w:tc>
          <w:tcPr>
            <w:tcW w:w="720" w:type="dxa"/>
            <w:vAlign w:val="bottom"/>
          </w:tcPr>
          <w:p w14:paraId="63DA1F39" w14:textId="64536743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10,160 </w:t>
            </w:r>
          </w:p>
        </w:tc>
        <w:tc>
          <w:tcPr>
            <w:tcW w:w="236" w:type="dxa"/>
            <w:vAlign w:val="bottom"/>
          </w:tcPr>
          <w:p w14:paraId="41ECB5EF" w14:textId="77777777" w:rsidR="00F47954" w:rsidRPr="001D28FF" w:rsidRDefault="00F47954" w:rsidP="00F4795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10C5EB4" w14:textId="0B0F5771" w:rsidR="00F47954" w:rsidRPr="001D28FF" w:rsidRDefault="00F47954" w:rsidP="00F47954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="00607CA7"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299E0CE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vAlign w:val="bottom"/>
          </w:tcPr>
          <w:p w14:paraId="24520845" w14:textId="0EF08DC4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10,160 </w:t>
            </w:r>
          </w:p>
        </w:tc>
        <w:tc>
          <w:tcPr>
            <w:tcW w:w="258" w:type="dxa"/>
            <w:vAlign w:val="bottom"/>
          </w:tcPr>
          <w:p w14:paraId="7A13F2D7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A580FA6" w14:textId="24859408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2,981</w:t>
            </w:r>
          </w:p>
        </w:tc>
        <w:tc>
          <w:tcPr>
            <w:tcW w:w="236" w:type="dxa"/>
            <w:vAlign w:val="bottom"/>
          </w:tcPr>
          <w:p w14:paraId="4F5D42B9" w14:textId="77777777" w:rsidR="00F47954" w:rsidRPr="001D28FF" w:rsidRDefault="00F47954" w:rsidP="00F4795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7D590DE" w14:textId="338CB181" w:rsidR="00F47954" w:rsidRPr="001D28FF" w:rsidRDefault="00F47954" w:rsidP="00F47954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723706F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559D3FB8" w14:textId="37826DFE" w:rsidR="00F47954" w:rsidRPr="001D28FF" w:rsidRDefault="00F47954" w:rsidP="00F4795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2,98</w:t>
            </w: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</w:tr>
      <w:tr w:rsidR="00F47954" w:rsidRPr="001D28FF" w14:paraId="00F29324" w14:textId="77777777" w:rsidTr="00EE2A22">
        <w:tc>
          <w:tcPr>
            <w:tcW w:w="1818" w:type="dxa"/>
            <w:vAlign w:val="bottom"/>
          </w:tcPr>
          <w:p w14:paraId="4AF73150" w14:textId="77777777" w:rsidR="00F47954" w:rsidRPr="001D28FF" w:rsidRDefault="00F47954" w:rsidP="00F47954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242" w:type="dxa"/>
          </w:tcPr>
          <w:p w14:paraId="082BAD59" w14:textId="63C1F7BB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0.00 - 4.2</w:t>
            </w: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00" w:type="dxa"/>
          </w:tcPr>
          <w:p w14:paraId="0EA5D64C" w14:textId="5BD177EF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2569 - 2571</w:t>
            </w:r>
          </w:p>
        </w:tc>
        <w:tc>
          <w:tcPr>
            <w:tcW w:w="720" w:type="dxa"/>
            <w:vAlign w:val="bottom"/>
          </w:tcPr>
          <w:p w14:paraId="0B1AE679" w14:textId="3D7B5DAA" w:rsidR="00F47954" w:rsidRPr="001D28FF" w:rsidRDefault="00F47954" w:rsidP="00F47954">
            <w:pPr>
              <w:pBdr>
                <w:bottom w:val="single" w:sz="4" w:space="1" w:color="auto"/>
              </w:pBd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 </w:t>
            </w:r>
          </w:p>
        </w:tc>
        <w:tc>
          <w:tcPr>
            <w:tcW w:w="236" w:type="dxa"/>
            <w:vAlign w:val="bottom"/>
          </w:tcPr>
          <w:p w14:paraId="220860AA" w14:textId="77777777" w:rsidR="00F47954" w:rsidRPr="001D28FF" w:rsidRDefault="00F47954" w:rsidP="00F4795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36710FC8" w14:textId="40D6E287" w:rsidR="00F47954" w:rsidRPr="001D28FF" w:rsidRDefault="00F47954" w:rsidP="00F47954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="00607CA7" w:rsidRPr="001D28F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A774413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vAlign w:val="bottom"/>
          </w:tcPr>
          <w:p w14:paraId="3C7B4D44" w14:textId="6157B440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 </w:t>
            </w:r>
          </w:p>
        </w:tc>
        <w:tc>
          <w:tcPr>
            <w:tcW w:w="258" w:type="dxa"/>
            <w:vAlign w:val="bottom"/>
          </w:tcPr>
          <w:p w14:paraId="615004AA" w14:textId="77777777" w:rsidR="00F47954" w:rsidRPr="001D28FF" w:rsidRDefault="00F47954" w:rsidP="00F47954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55CFDB3A" w14:textId="21C271BB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2 </w:t>
            </w:r>
          </w:p>
        </w:tc>
        <w:tc>
          <w:tcPr>
            <w:tcW w:w="236" w:type="dxa"/>
            <w:vAlign w:val="bottom"/>
          </w:tcPr>
          <w:p w14:paraId="221A285F" w14:textId="77777777" w:rsidR="00F47954" w:rsidRPr="001D28FF" w:rsidRDefault="00F47954" w:rsidP="00F4795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608B985B" w14:textId="3B91DF36" w:rsidR="00F47954" w:rsidRPr="001D28FF" w:rsidRDefault="00F47954" w:rsidP="00F47954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398 </w:t>
            </w:r>
          </w:p>
        </w:tc>
        <w:tc>
          <w:tcPr>
            <w:tcW w:w="236" w:type="dxa"/>
            <w:vAlign w:val="bottom"/>
          </w:tcPr>
          <w:p w14:paraId="6660BEB6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vAlign w:val="bottom"/>
          </w:tcPr>
          <w:p w14:paraId="28813C49" w14:textId="662CF102" w:rsidR="00F47954" w:rsidRPr="001D28FF" w:rsidRDefault="00F47954" w:rsidP="00F4795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400 </w:t>
            </w:r>
          </w:p>
        </w:tc>
      </w:tr>
      <w:tr w:rsidR="00F47954" w:rsidRPr="001D28FF" w14:paraId="1CA7A148" w14:textId="77777777" w:rsidTr="00EE2A22">
        <w:tc>
          <w:tcPr>
            <w:tcW w:w="1818" w:type="dxa"/>
            <w:vAlign w:val="bottom"/>
          </w:tcPr>
          <w:p w14:paraId="75037EA7" w14:textId="77777777" w:rsidR="00F47954" w:rsidRPr="001D28FF" w:rsidRDefault="00F47954" w:rsidP="00F4795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242" w:type="dxa"/>
            <w:vAlign w:val="bottom"/>
          </w:tcPr>
          <w:p w14:paraId="221EBDD0" w14:textId="77777777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0649E38" w14:textId="77777777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F169305" w14:textId="7CAAD6A9" w:rsidR="00F47954" w:rsidRPr="001D28FF" w:rsidRDefault="00F47954" w:rsidP="00F47954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112,104 </w:t>
            </w:r>
          </w:p>
        </w:tc>
        <w:tc>
          <w:tcPr>
            <w:tcW w:w="236" w:type="dxa"/>
            <w:vAlign w:val="bottom"/>
          </w:tcPr>
          <w:p w14:paraId="20132E5D" w14:textId="77777777" w:rsidR="00F47954" w:rsidRPr="001D28FF" w:rsidRDefault="00F47954" w:rsidP="00F4795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vAlign w:val="bottom"/>
          </w:tcPr>
          <w:p w14:paraId="1AE66FE4" w14:textId="40FA0250" w:rsidR="00F47954" w:rsidRPr="001D28FF" w:rsidRDefault="00F47954" w:rsidP="00F4795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16,418 </w:t>
            </w:r>
          </w:p>
        </w:tc>
        <w:tc>
          <w:tcPr>
            <w:tcW w:w="236" w:type="dxa"/>
            <w:vAlign w:val="bottom"/>
          </w:tcPr>
          <w:p w14:paraId="155F49F5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</w:tcBorders>
            <w:vAlign w:val="bottom"/>
          </w:tcPr>
          <w:p w14:paraId="03A50477" w14:textId="523786B6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128,522 </w:t>
            </w:r>
          </w:p>
        </w:tc>
        <w:tc>
          <w:tcPr>
            <w:tcW w:w="258" w:type="dxa"/>
            <w:vAlign w:val="bottom"/>
          </w:tcPr>
          <w:p w14:paraId="6CA8EF24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</w:tcBorders>
            <w:vAlign w:val="bottom"/>
          </w:tcPr>
          <w:p w14:paraId="27EB34D6" w14:textId="6526C41F" w:rsidR="00F47954" w:rsidRPr="001D28FF" w:rsidRDefault="00F47954" w:rsidP="00F47954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103,873 </w:t>
            </w:r>
          </w:p>
        </w:tc>
        <w:tc>
          <w:tcPr>
            <w:tcW w:w="236" w:type="dxa"/>
            <w:vAlign w:val="bottom"/>
          </w:tcPr>
          <w:p w14:paraId="0556B9DB" w14:textId="77777777" w:rsidR="00F47954" w:rsidRPr="001D28FF" w:rsidRDefault="00F47954" w:rsidP="00F4795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vAlign w:val="bottom"/>
          </w:tcPr>
          <w:p w14:paraId="6B24BE4E" w14:textId="1B3ED6C5" w:rsidR="00F47954" w:rsidRPr="001D28FF" w:rsidRDefault="00F47954" w:rsidP="00F47954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16,189 </w:t>
            </w:r>
          </w:p>
        </w:tc>
        <w:tc>
          <w:tcPr>
            <w:tcW w:w="236" w:type="dxa"/>
            <w:vAlign w:val="bottom"/>
          </w:tcPr>
          <w:p w14:paraId="7BA59591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</w:tcBorders>
            <w:vAlign w:val="bottom"/>
          </w:tcPr>
          <w:p w14:paraId="1A67D6C9" w14:textId="54C2008F" w:rsidR="00F47954" w:rsidRPr="001D28FF" w:rsidRDefault="00F47954" w:rsidP="00F4795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120,062 </w:t>
            </w:r>
          </w:p>
        </w:tc>
      </w:tr>
      <w:tr w:rsidR="00F47954" w:rsidRPr="001D28FF" w14:paraId="1D94004F" w14:textId="77777777" w:rsidTr="00EE2A22">
        <w:tc>
          <w:tcPr>
            <w:tcW w:w="1818" w:type="dxa"/>
            <w:vAlign w:val="bottom"/>
          </w:tcPr>
          <w:p w14:paraId="65E30CD6" w14:textId="77777777" w:rsidR="00F47954" w:rsidRPr="001D28FF" w:rsidRDefault="00F47954" w:rsidP="00F47954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52706B19" w14:textId="77777777" w:rsidR="00F47954" w:rsidRPr="001D28FF" w:rsidRDefault="00F47954" w:rsidP="00F47954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3DC97380" w14:textId="77777777" w:rsidR="00F47954" w:rsidRPr="001D28FF" w:rsidRDefault="00F47954" w:rsidP="00F47954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242" w:type="dxa"/>
            <w:vAlign w:val="bottom"/>
          </w:tcPr>
          <w:p w14:paraId="7460D209" w14:textId="77777777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166899F" w14:textId="77777777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15BA7766" w14:textId="3737D12E" w:rsidR="00F47954" w:rsidRPr="001D28FF" w:rsidRDefault="00F47954" w:rsidP="00F47954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452 </w:t>
            </w:r>
          </w:p>
        </w:tc>
        <w:tc>
          <w:tcPr>
            <w:tcW w:w="236" w:type="dxa"/>
            <w:vAlign w:val="bottom"/>
          </w:tcPr>
          <w:p w14:paraId="2D834757" w14:textId="77777777" w:rsidR="00F47954" w:rsidRPr="001D28FF" w:rsidRDefault="00F47954" w:rsidP="00F47954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2054B2CB" w14:textId="73609C1D" w:rsidR="00F47954" w:rsidRPr="001D28FF" w:rsidRDefault="00F47954" w:rsidP="00F4795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(534)</w:t>
            </w:r>
          </w:p>
        </w:tc>
        <w:tc>
          <w:tcPr>
            <w:tcW w:w="236" w:type="dxa"/>
            <w:vAlign w:val="bottom"/>
          </w:tcPr>
          <w:p w14:paraId="6C5BD595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vAlign w:val="bottom"/>
          </w:tcPr>
          <w:p w14:paraId="1A1DAC0B" w14:textId="5C51EC89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(82)</w:t>
            </w:r>
          </w:p>
        </w:tc>
        <w:tc>
          <w:tcPr>
            <w:tcW w:w="258" w:type="dxa"/>
            <w:vAlign w:val="bottom"/>
          </w:tcPr>
          <w:p w14:paraId="7F5DDFA9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4F5A430A" w14:textId="319C423F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682 </w:t>
            </w:r>
          </w:p>
        </w:tc>
        <w:tc>
          <w:tcPr>
            <w:tcW w:w="236" w:type="dxa"/>
            <w:vAlign w:val="bottom"/>
          </w:tcPr>
          <w:p w14:paraId="54CABF28" w14:textId="77777777" w:rsidR="00F47954" w:rsidRPr="001D28FF" w:rsidRDefault="00F47954" w:rsidP="00F47954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01144A49" w14:textId="52A62BA0" w:rsidR="00F47954" w:rsidRPr="001D28FF" w:rsidRDefault="00F47954" w:rsidP="00F47954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>(250)</w:t>
            </w:r>
          </w:p>
        </w:tc>
        <w:tc>
          <w:tcPr>
            <w:tcW w:w="236" w:type="dxa"/>
            <w:vAlign w:val="bottom"/>
          </w:tcPr>
          <w:p w14:paraId="02728374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vAlign w:val="bottom"/>
          </w:tcPr>
          <w:p w14:paraId="7E299DB4" w14:textId="4BE47091" w:rsidR="00F47954" w:rsidRPr="001D28FF" w:rsidRDefault="00F47954" w:rsidP="00F47954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left="-78" w:right="-136"/>
              <w:rPr>
                <w:rFonts w:asciiTheme="majorBidi" w:hAnsiTheme="majorBidi" w:cstheme="majorBidi"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432 </w:t>
            </w:r>
          </w:p>
        </w:tc>
      </w:tr>
      <w:tr w:rsidR="00F47954" w:rsidRPr="00235E63" w14:paraId="71F61AD0" w14:textId="77777777" w:rsidTr="00EE2A22">
        <w:tc>
          <w:tcPr>
            <w:tcW w:w="1818" w:type="dxa"/>
            <w:vAlign w:val="bottom"/>
          </w:tcPr>
          <w:p w14:paraId="51DC8FDE" w14:textId="77777777" w:rsidR="00F47954" w:rsidRPr="001D28FF" w:rsidRDefault="00F47954" w:rsidP="00F4795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D28F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242" w:type="dxa"/>
            <w:vAlign w:val="bottom"/>
          </w:tcPr>
          <w:p w14:paraId="15882832" w14:textId="77777777" w:rsidR="00F47954" w:rsidRPr="001D28FF" w:rsidRDefault="00F47954" w:rsidP="00F479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37AB2E6" w14:textId="77777777" w:rsidR="00F47954" w:rsidRPr="001D28FF" w:rsidRDefault="00F47954" w:rsidP="00F4795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52DE5E4" w14:textId="4DEC221B" w:rsidR="00F47954" w:rsidRPr="001D28FF" w:rsidRDefault="00F47954" w:rsidP="00F4795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112,556 </w:t>
            </w:r>
          </w:p>
        </w:tc>
        <w:tc>
          <w:tcPr>
            <w:tcW w:w="236" w:type="dxa"/>
            <w:vAlign w:val="bottom"/>
          </w:tcPr>
          <w:p w14:paraId="3CD9287B" w14:textId="77777777" w:rsidR="00F47954" w:rsidRPr="001D28FF" w:rsidRDefault="00F47954" w:rsidP="00F4795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71F2C98D" w14:textId="76E53395" w:rsidR="00F47954" w:rsidRPr="001D28FF" w:rsidRDefault="00F47954" w:rsidP="00F4795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1D28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15,884 </w:t>
            </w:r>
          </w:p>
        </w:tc>
        <w:tc>
          <w:tcPr>
            <w:tcW w:w="236" w:type="dxa"/>
            <w:vAlign w:val="bottom"/>
          </w:tcPr>
          <w:p w14:paraId="0A2B2262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3D2BC54" w14:textId="51F8C9CC" w:rsidR="00F47954" w:rsidRPr="001D28FF" w:rsidRDefault="00F47954" w:rsidP="00F47954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1D28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128,440 </w:t>
            </w:r>
          </w:p>
        </w:tc>
        <w:tc>
          <w:tcPr>
            <w:tcW w:w="258" w:type="dxa"/>
            <w:vAlign w:val="bottom"/>
          </w:tcPr>
          <w:p w14:paraId="368FBB3B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430EA2AC" w14:textId="15BF438B" w:rsidR="00F47954" w:rsidRPr="001D28FF" w:rsidRDefault="00F47954" w:rsidP="00F4795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D28F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D28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104,555 </w:t>
            </w:r>
          </w:p>
        </w:tc>
        <w:tc>
          <w:tcPr>
            <w:tcW w:w="236" w:type="dxa"/>
            <w:vAlign w:val="bottom"/>
          </w:tcPr>
          <w:p w14:paraId="23836AF7" w14:textId="77777777" w:rsidR="00F47954" w:rsidRPr="001D28FF" w:rsidRDefault="00F47954" w:rsidP="00F4795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03AB4E57" w14:textId="658EEF4E" w:rsidR="00F47954" w:rsidRPr="001D28FF" w:rsidRDefault="00F47954" w:rsidP="00F47954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D28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15,939</w:t>
            </w:r>
          </w:p>
        </w:tc>
        <w:tc>
          <w:tcPr>
            <w:tcW w:w="236" w:type="dxa"/>
            <w:vAlign w:val="bottom"/>
          </w:tcPr>
          <w:p w14:paraId="5DE91374" w14:textId="77777777" w:rsidR="00F47954" w:rsidRPr="001D28FF" w:rsidRDefault="00F47954" w:rsidP="00F4795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519C3DA7" w14:textId="377F6BF0" w:rsidR="00F47954" w:rsidRPr="00235E63" w:rsidRDefault="00F47954" w:rsidP="00F47954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D28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120,494</w:t>
            </w: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00E4A52" w14:textId="7AAC9170" w:rsidR="008B1B1D" w:rsidRPr="00235E63" w:rsidRDefault="00843619" w:rsidP="00E41EC6">
      <w:pPr>
        <w:tabs>
          <w:tab w:val="left" w:pos="720"/>
        </w:tabs>
        <w:spacing w:after="0"/>
        <w:ind w:right="-28"/>
        <w:jc w:val="both"/>
        <w:rPr>
          <w:rFonts w:asciiTheme="majorBidi" w:eastAsia="Times New Roman" w:hAnsiTheme="majorBidi" w:cstheme="majorBidi"/>
          <w:sz w:val="18"/>
          <w:szCs w:val="18"/>
          <w:cs/>
        </w:rPr>
      </w:pPr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                 </w:t>
      </w:r>
      <w:r w:rsidR="008B1B1D" w:rsidRPr="00235E63">
        <w:rPr>
          <w:rFonts w:asciiTheme="majorBidi" w:eastAsia="Times New Roman" w:hAnsiTheme="majorBidi" w:cstheme="majorBidi"/>
          <w:sz w:val="18"/>
          <w:szCs w:val="18"/>
        </w:rPr>
        <w:t xml:space="preserve">* Compounded SOFR Backward shift 5 </w:t>
      </w:r>
      <w:proofErr w:type="gramStart"/>
      <w:r w:rsidR="008B1B1D" w:rsidRPr="00235E63">
        <w:rPr>
          <w:rFonts w:asciiTheme="majorBidi" w:eastAsia="Times New Roman" w:hAnsiTheme="majorBidi" w:cstheme="majorBidi"/>
          <w:sz w:val="18"/>
          <w:szCs w:val="18"/>
        </w:rPr>
        <w:t>Business day</w:t>
      </w:r>
      <w:proofErr w:type="gramEnd"/>
      <w:r w:rsidR="008B1B1D" w:rsidRPr="00235E63">
        <w:rPr>
          <w:rFonts w:asciiTheme="majorBidi" w:eastAsia="Times New Roman" w:hAnsiTheme="majorBidi" w:cstheme="majorBidi"/>
          <w:sz w:val="18"/>
          <w:szCs w:val="18"/>
        </w:rPr>
        <w:t xml:space="preserve"> + 0.0%</w:t>
      </w:r>
    </w:p>
    <w:p w14:paraId="3862C437" w14:textId="57043BC0" w:rsidR="008B1B1D" w:rsidRPr="00235E63" w:rsidRDefault="00F26A23" w:rsidP="00F26A23">
      <w:pPr>
        <w:tabs>
          <w:tab w:val="left" w:pos="630"/>
        </w:tabs>
        <w:ind w:right="-28"/>
        <w:jc w:val="both"/>
        <w:rPr>
          <w:rFonts w:asciiTheme="majorBidi" w:hAnsiTheme="majorBidi" w:cstheme="majorBidi"/>
          <w:sz w:val="18"/>
          <w:szCs w:val="18"/>
          <w:lang w:eastAsia="zh-CN"/>
        </w:rPr>
      </w:pPr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             </w:t>
      </w:r>
      <w:r w:rsidR="00AB18FB" w:rsidRPr="00235E63">
        <w:rPr>
          <w:rFonts w:asciiTheme="majorBidi" w:eastAsia="Times New Roman" w:hAnsiTheme="majorBidi" w:cstheme="majorBidi" w:hint="cs"/>
          <w:sz w:val="18"/>
          <w:szCs w:val="18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** Compounded THOR Backward shift 5 </w:t>
      </w:r>
      <w:proofErr w:type="gramStart"/>
      <w:r w:rsidRPr="00235E63">
        <w:rPr>
          <w:rFonts w:asciiTheme="majorBidi" w:eastAsia="Times New Roman" w:hAnsiTheme="majorBidi" w:cstheme="majorBidi"/>
          <w:sz w:val="18"/>
          <w:szCs w:val="18"/>
        </w:rPr>
        <w:t>Business day</w:t>
      </w:r>
      <w:proofErr w:type="gramEnd"/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+ 0.20%, + 0.25%</w:t>
      </w: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242"/>
        <w:gridCol w:w="900"/>
        <w:gridCol w:w="720"/>
        <w:gridCol w:w="246"/>
        <w:gridCol w:w="727"/>
        <w:gridCol w:w="239"/>
        <w:gridCol w:w="685"/>
        <w:gridCol w:w="266"/>
        <w:gridCol w:w="714"/>
        <w:gridCol w:w="236"/>
        <w:gridCol w:w="716"/>
        <w:gridCol w:w="238"/>
        <w:gridCol w:w="714"/>
      </w:tblGrid>
      <w:tr w:rsidR="00593480" w:rsidRPr="00235E63" w14:paraId="1BEF8EF4" w14:textId="77777777" w:rsidTr="00EE2A22">
        <w:tc>
          <w:tcPr>
            <w:tcW w:w="1818" w:type="dxa"/>
            <w:vAlign w:val="bottom"/>
          </w:tcPr>
          <w:p w14:paraId="39097A37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42" w:type="dxa"/>
            <w:vAlign w:val="bottom"/>
          </w:tcPr>
          <w:p w14:paraId="3BA27090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1C52352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501" w:type="dxa"/>
            <w:gridSpan w:val="11"/>
            <w:vAlign w:val="bottom"/>
          </w:tcPr>
          <w:p w14:paraId="62E8E6EA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593480" w:rsidRPr="00235E63" w14:paraId="37705286" w14:textId="77777777" w:rsidTr="00EE2A22">
        <w:tc>
          <w:tcPr>
            <w:tcW w:w="1818" w:type="dxa"/>
            <w:vAlign w:val="bottom"/>
          </w:tcPr>
          <w:p w14:paraId="504BE85A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42" w:type="dxa"/>
            <w:vAlign w:val="bottom"/>
          </w:tcPr>
          <w:p w14:paraId="0B1DAA00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0C0F8BA8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7" w:type="dxa"/>
            <w:gridSpan w:val="5"/>
            <w:vAlign w:val="bottom"/>
          </w:tcPr>
          <w:p w14:paraId="4B6D74B6" w14:textId="09DE1517" w:rsidR="00593480" w:rsidRPr="00235E63" w:rsidRDefault="00E03B56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2569</w:t>
            </w:r>
          </w:p>
        </w:tc>
        <w:tc>
          <w:tcPr>
            <w:tcW w:w="266" w:type="dxa"/>
          </w:tcPr>
          <w:p w14:paraId="41234B4D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8" w:type="dxa"/>
            <w:gridSpan w:val="5"/>
            <w:vAlign w:val="bottom"/>
          </w:tcPr>
          <w:p w14:paraId="020C9302" w14:textId="01A3278D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593480" w:rsidRPr="00235E63" w14:paraId="43B9902B" w14:textId="77777777" w:rsidTr="00EE2A22">
        <w:tc>
          <w:tcPr>
            <w:tcW w:w="1818" w:type="dxa"/>
            <w:vAlign w:val="bottom"/>
          </w:tcPr>
          <w:p w14:paraId="6B1AAB42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42" w:type="dxa"/>
            <w:vAlign w:val="bottom"/>
          </w:tcPr>
          <w:p w14:paraId="7928E5E1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3107DFF3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vAlign w:val="bottom"/>
          </w:tcPr>
          <w:p w14:paraId="162746D2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46" w:type="dxa"/>
            <w:vAlign w:val="bottom"/>
          </w:tcPr>
          <w:p w14:paraId="7BD49C16" w14:textId="77777777" w:rsidR="00593480" w:rsidRPr="00235E63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vAlign w:val="bottom"/>
          </w:tcPr>
          <w:p w14:paraId="2674E1DE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vAlign w:val="bottom"/>
          </w:tcPr>
          <w:p w14:paraId="6D09CE73" w14:textId="77777777" w:rsidR="00593480" w:rsidRPr="00235E63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85" w:type="dxa"/>
            <w:vAlign w:val="bottom"/>
          </w:tcPr>
          <w:p w14:paraId="2C41F296" w14:textId="77777777" w:rsidR="00593480" w:rsidRPr="00235E63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66" w:type="dxa"/>
            <w:vAlign w:val="bottom"/>
          </w:tcPr>
          <w:p w14:paraId="7904320A" w14:textId="77777777" w:rsidR="00593480" w:rsidRPr="00235E63" w:rsidRDefault="0059348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  <w:vAlign w:val="bottom"/>
          </w:tcPr>
          <w:p w14:paraId="3100A9C3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017D68B3" w14:textId="77777777" w:rsidR="00593480" w:rsidRPr="00235E63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6" w:type="dxa"/>
            <w:vAlign w:val="bottom"/>
          </w:tcPr>
          <w:p w14:paraId="432639C0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8" w:type="dxa"/>
            <w:vAlign w:val="bottom"/>
          </w:tcPr>
          <w:p w14:paraId="2C82405C" w14:textId="77777777" w:rsidR="00593480" w:rsidRPr="00235E63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1BEBE4E9" w14:textId="77777777" w:rsidR="00593480" w:rsidRPr="00235E63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593480" w:rsidRPr="00235E63" w14:paraId="181A2D30" w14:textId="77777777" w:rsidTr="00EE2A22">
        <w:tc>
          <w:tcPr>
            <w:tcW w:w="1818" w:type="dxa"/>
            <w:vAlign w:val="bottom"/>
          </w:tcPr>
          <w:p w14:paraId="40DC8D13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42" w:type="dxa"/>
            <w:vAlign w:val="bottom"/>
          </w:tcPr>
          <w:p w14:paraId="681CE85E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80B4F84" w14:textId="77777777" w:rsidR="00593480" w:rsidRPr="00235E63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501" w:type="dxa"/>
            <w:gridSpan w:val="11"/>
            <w:vAlign w:val="bottom"/>
          </w:tcPr>
          <w:p w14:paraId="24F64DFA" w14:textId="77777777" w:rsidR="00593480" w:rsidRPr="00235E63" w:rsidRDefault="005934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593480" w:rsidRPr="00235E63" w14:paraId="420EA707" w14:textId="77777777" w:rsidTr="00EE2A22">
        <w:tc>
          <w:tcPr>
            <w:tcW w:w="1818" w:type="dxa"/>
            <w:vAlign w:val="bottom"/>
          </w:tcPr>
          <w:p w14:paraId="3F445B36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242" w:type="dxa"/>
            <w:vAlign w:val="bottom"/>
          </w:tcPr>
          <w:p w14:paraId="3C6BF91D" w14:textId="77777777" w:rsidR="00593480" w:rsidRPr="00235E63" w:rsidRDefault="0059348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540A6DA" w14:textId="77777777" w:rsidR="00593480" w:rsidRPr="00235E63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C4DC073" w14:textId="77777777" w:rsidR="00593480" w:rsidRPr="00235E63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6" w:type="dxa"/>
            <w:vAlign w:val="bottom"/>
          </w:tcPr>
          <w:p w14:paraId="7DDCF203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7" w:type="dxa"/>
            <w:vAlign w:val="bottom"/>
          </w:tcPr>
          <w:p w14:paraId="203D4F35" w14:textId="77777777" w:rsidR="00593480" w:rsidRPr="00235E63" w:rsidRDefault="00593480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9" w:type="dxa"/>
            <w:vAlign w:val="bottom"/>
          </w:tcPr>
          <w:p w14:paraId="6B14704E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85" w:type="dxa"/>
            <w:vAlign w:val="bottom"/>
          </w:tcPr>
          <w:p w14:paraId="0A254831" w14:textId="77777777" w:rsidR="00593480" w:rsidRPr="00235E63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6" w:type="dxa"/>
            <w:vAlign w:val="bottom"/>
          </w:tcPr>
          <w:p w14:paraId="534F29FC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1F0A8C81" w14:textId="77777777" w:rsidR="00593480" w:rsidRPr="00235E63" w:rsidRDefault="00593480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2BCF02D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6" w:type="dxa"/>
            <w:vAlign w:val="bottom"/>
          </w:tcPr>
          <w:p w14:paraId="5556DAD8" w14:textId="77777777" w:rsidR="00593480" w:rsidRPr="00235E63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8" w:type="dxa"/>
            <w:vAlign w:val="bottom"/>
          </w:tcPr>
          <w:p w14:paraId="00166AE9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77102955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07CA7" w:rsidRPr="00235E63" w14:paraId="25E868AC" w14:textId="77777777">
        <w:tc>
          <w:tcPr>
            <w:tcW w:w="1818" w:type="dxa"/>
            <w:vAlign w:val="bottom"/>
          </w:tcPr>
          <w:p w14:paraId="472A967A" w14:textId="77777777" w:rsidR="00607CA7" w:rsidRPr="00235E63" w:rsidRDefault="00607CA7" w:rsidP="00607CA7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242" w:type="dxa"/>
          </w:tcPr>
          <w:p w14:paraId="47DBA57B" w14:textId="28604456" w:rsidR="00607CA7" w:rsidRPr="00235E63" w:rsidRDefault="00607CA7" w:rsidP="00607CA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2.08 - 3.77</w:t>
            </w:r>
          </w:p>
        </w:tc>
        <w:tc>
          <w:tcPr>
            <w:tcW w:w="900" w:type="dxa"/>
          </w:tcPr>
          <w:p w14:paraId="50682D62" w14:textId="4213DFEC" w:rsidR="00607CA7" w:rsidRPr="00235E63" w:rsidRDefault="00607CA7" w:rsidP="00607CA7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2569 - 2577</w:t>
            </w:r>
          </w:p>
        </w:tc>
        <w:tc>
          <w:tcPr>
            <w:tcW w:w="720" w:type="dxa"/>
          </w:tcPr>
          <w:p w14:paraId="47A1F04D" w14:textId="0AE0E512" w:rsidR="00607CA7" w:rsidRPr="009E7D2A" w:rsidRDefault="00607CA7" w:rsidP="00607CA7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E7D2A">
              <w:rPr>
                <w:rFonts w:asciiTheme="majorBidi" w:hAnsiTheme="majorBidi" w:cstheme="majorBidi"/>
                <w:sz w:val="20"/>
                <w:szCs w:val="20"/>
              </w:rPr>
              <w:t xml:space="preserve"> 93,897 </w:t>
            </w:r>
          </w:p>
        </w:tc>
        <w:tc>
          <w:tcPr>
            <w:tcW w:w="246" w:type="dxa"/>
          </w:tcPr>
          <w:p w14:paraId="2A8CA2CD" w14:textId="77777777" w:rsidR="00607CA7" w:rsidRPr="009E7D2A" w:rsidRDefault="00607CA7" w:rsidP="00607CA7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vAlign w:val="bottom"/>
          </w:tcPr>
          <w:p w14:paraId="704E4A5E" w14:textId="0E32158B" w:rsidR="00607CA7" w:rsidRPr="009E7D2A" w:rsidRDefault="00607CA7" w:rsidP="00607CA7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F4795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39" w:type="dxa"/>
          </w:tcPr>
          <w:p w14:paraId="0687E553" w14:textId="77777777" w:rsidR="00607CA7" w:rsidRPr="009E7D2A" w:rsidRDefault="00607CA7" w:rsidP="00607CA7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</w:tcPr>
          <w:p w14:paraId="2675474B" w14:textId="2987CDF1" w:rsidR="00607CA7" w:rsidRPr="009E7D2A" w:rsidRDefault="00607CA7" w:rsidP="00607CA7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E7D2A">
              <w:rPr>
                <w:rFonts w:asciiTheme="majorBidi" w:hAnsiTheme="majorBidi" w:cstheme="majorBidi"/>
                <w:sz w:val="20"/>
                <w:szCs w:val="20"/>
              </w:rPr>
              <w:t xml:space="preserve"> 93,897 </w:t>
            </w:r>
          </w:p>
        </w:tc>
        <w:tc>
          <w:tcPr>
            <w:tcW w:w="266" w:type="dxa"/>
            <w:vAlign w:val="bottom"/>
          </w:tcPr>
          <w:p w14:paraId="7C3CCD2D" w14:textId="77777777" w:rsidR="00607CA7" w:rsidRPr="00235E63" w:rsidRDefault="00607CA7" w:rsidP="00607CA7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43983BBF" w14:textId="5E4A5886" w:rsidR="00607CA7" w:rsidRPr="00235E63" w:rsidRDefault="00607CA7" w:rsidP="00607CA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93,809</w:t>
            </w:r>
          </w:p>
        </w:tc>
        <w:tc>
          <w:tcPr>
            <w:tcW w:w="236" w:type="dxa"/>
            <w:vAlign w:val="bottom"/>
          </w:tcPr>
          <w:p w14:paraId="4238E6BA" w14:textId="77777777" w:rsidR="00607CA7" w:rsidRPr="00235E63" w:rsidRDefault="00607CA7" w:rsidP="00607CA7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6" w:type="dxa"/>
            <w:vAlign w:val="bottom"/>
          </w:tcPr>
          <w:p w14:paraId="1BF84D55" w14:textId="6532E6E4" w:rsidR="00607CA7" w:rsidRPr="00235E63" w:rsidRDefault="00607CA7" w:rsidP="00607CA7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B0334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1FBB6E9A" w14:textId="77777777" w:rsidR="00607CA7" w:rsidRPr="00235E63" w:rsidRDefault="00607CA7" w:rsidP="00607CA7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748ED0AD" w14:textId="6CD0AD57" w:rsidR="00607CA7" w:rsidRPr="00235E63" w:rsidRDefault="00607CA7" w:rsidP="00607CA7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93,809</w:t>
            </w:r>
          </w:p>
        </w:tc>
      </w:tr>
      <w:tr w:rsidR="00607CA7" w:rsidRPr="00235E63" w14:paraId="257528BE" w14:textId="77777777" w:rsidTr="00EE2A22">
        <w:tc>
          <w:tcPr>
            <w:tcW w:w="1818" w:type="dxa"/>
            <w:vAlign w:val="bottom"/>
          </w:tcPr>
          <w:p w14:paraId="600450A5" w14:textId="77777777" w:rsidR="00607CA7" w:rsidRPr="00235E63" w:rsidRDefault="00607CA7" w:rsidP="00607CA7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2096B2B2" w14:textId="77777777" w:rsidR="00607CA7" w:rsidRPr="00235E63" w:rsidRDefault="00607CA7" w:rsidP="00607CA7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0520797" w14:textId="77777777" w:rsidR="00607CA7" w:rsidRPr="00235E63" w:rsidRDefault="00607CA7" w:rsidP="00607CA7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242" w:type="dxa"/>
          </w:tcPr>
          <w:p w14:paraId="75FA1D25" w14:textId="77777777" w:rsidR="00607CA7" w:rsidRPr="00235E63" w:rsidRDefault="00607CA7" w:rsidP="00607CA7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3D06DC" w14:textId="77777777" w:rsidR="00607CA7" w:rsidRPr="00235E63" w:rsidRDefault="00607CA7" w:rsidP="00607CA7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3CE77D" w14:textId="59F46CA4" w:rsidR="00607CA7" w:rsidRPr="009E7D2A" w:rsidRDefault="00607CA7" w:rsidP="00607CA7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9E7D2A">
              <w:rPr>
                <w:rFonts w:asciiTheme="majorBidi" w:hAnsiTheme="majorBidi" w:cstheme="majorBidi"/>
                <w:sz w:val="20"/>
                <w:szCs w:val="20"/>
              </w:rPr>
              <w:t xml:space="preserve"> 452 </w:t>
            </w:r>
          </w:p>
        </w:tc>
        <w:tc>
          <w:tcPr>
            <w:tcW w:w="246" w:type="dxa"/>
            <w:vAlign w:val="bottom"/>
          </w:tcPr>
          <w:p w14:paraId="0A89576B" w14:textId="77777777" w:rsidR="00607CA7" w:rsidRPr="009E7D2A" w:rsidRDefault="00607CA7" w:rsidP="00607CA7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vAlign w:val="bottom"/>
          </w:tcPr>
          <w:p w14:paraId="51EB4F67" w14:textId="3AAAE537" w:rsidR="00607CA7" w:rsidRPr="009E7D2A" w:rsidRDefault="00607CA7" w:rsidP="00607CA7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F4795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4B5210B6" w14:textId="77777777" w:rsidR="00607CA7" w:rsidRPr="009E7D2A" w:rsidRDefault="00607CA7" w:rsidP="00607CA7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  <w:vAlign w:val="bottom"/>
          </w:tcPr>
          <w:p w14:paraId="2657FE58" w14:textId="3295F0DC" w:rsidR="00607CA7" w:rsidRPr="009E7D2A" w:rsidRDefault="00607CA7" w:rsidP="00607CA7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9E7D2A">
              <w:rPr>
                <w:rFonts w:asciiTheme="majorBidi" w:hAnsiTheme="majorBidi" w:cstheme="majorBidi"/>
                <w:sz w:val="20"/>
                <w:szCs w:val="20"/>
              </w:rPr>
              <w:t xml:space="preserve"> 452 </w:t>
            </w:r>
          </w:p>
        </w:tc>
        <w:tc>
          <w:tcPr>
            <w:tcW w:w="266" w:type="dxa"/>
            <w:vAlign w:val="bottom"/>
          </w:tcPr>
          <w:p w14:paraId="18C542D9" w14:textId="77777777" w:rsidR="00607CA7" w:rsidRPr="00235E63" w:rsidRDefault="00607CA7" w:rsidP="00607CA7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62A2403E" w14:textId="1C96CDC1" w:rsidR="00607CA7" w:rsidRPr="00235E63" w:rsidRDefault="00607CA7" w:rsidP="00607CA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  <w:tc>
          <w:tcPr>
            <w:tcW w:w="236" w:type="dxa"/>
            <w:vAlign w:val="bottom"/>
          </w:tcPr>
          <w:p w14:paraId="05877A52" w14:textId="77777777" w:rsidR="00607CA7" w:rsidRPr="00235E63" w:rsidRDefault="00607CA7" w:rsidP="00607CA7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6" w:type="dxa"/>
            <w:vAlign w:val="bottom"/>
          </w:tcPr>
          <w:p w14:paraId="396C4F91" w14:textId="6060355C" w:rsidR="00607CA7" w:rsidRPr="00235E63" w:rsidRDefault="00607CA7" w:rsidP="00607CA7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0B3534DC" w14:textId="77777777" w:rsidR="00607CA7" w:rsidRPr="00235E63" w:rsidRDefault="00607CA7" w:rsidP="00607CA7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1339A4D5" w14:textId="65EBF8DD" w:rsidR="00607CA7" w:rsidRPr="00235E63" w:rsidRDefault="00607CA7" w:rsidP="00607CA7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</w:tr>
      <w:tr w:rsidR="00607CA7" w:rsidRPr="00235E63" w14:paraId="74725CA8" w14:textId="77777777">
        <w:tc>
          <w:tcPr>
            <w:tcW w:w="1818" w:type="dxa"/>
            <w:vAlign w:val="bottom"/>
          </w:tcPr>
          <w:p w14:paraId="1AA8BEB1" w14:textId="77777777" w:rsidR="00607CA7" w:rsidRPr="00235E63" w:rsidRDefault="00607CA7" w:rsidP="00607CA7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242" w:type="dxa"/>
            <w:vAlign w:val="bottom"/>
          </w:tcPr>
          <w:p w14:paraId="56A85295" w14:textId="77777777" w:rsidR="00607CA7" w:rsidRPr="00235E63" w:rsidRDefault="00607CA7" w:rsidP="00607CA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2750682" w14:textId="77777777" w:rsidR="00607CA7" w:rsidRPr="00235E63" w:rsidRDefault="00607CA7" w:rsidP="00607CA7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E875DAE" w14:textId="3D45E36A" w:rsidR="00607CA7" w:rsidRPr="009E7D2A" w:rsidRDefault="00607CA7" w:rsidP="00607CA7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E7D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94,349 </w:t>
            </w:r>
          </w:p>
        </w:tc>
        <w:tc>
          <w:tcPr>
            <w:tcW w:w="246" w:type="dxa"/>
          </w:tcPr>
          <w:p w14:paraId="1A219562" w14:textId="77777777" w:rsidR="00607CA7" w:rsidRPr="009E7D2A" w:rsidRDefault="00607CA7" w:rsidP="00607CA7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156C9AC9" w14:textId="28F4782C" w:rsidR="00607CA7" w:rsidRPr="00607CA7" w:rsidRDefault="00607CA7" w:rsidP="00607CA7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7CA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</w:p>
        </w:tc>
        <w:tc>
          <w:tcPr>
            <w:tcW w:w="239" w:type="dxa"/>
          </w:tcPr>
          <w:p w14:paraId="027ABDC1" w14:textId="77777777" w:rsidR="00607CA7" w:rsidRPr="009E7D2A" w:rsidRDefault="00607CA7" w:rsidP="00607CA7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9CE5973" w14:textId="4B306043" w:rsidR="00607CA7" w:rsidRPr="009E7D2A" w:rsidRDefault="00607CA7" w:rsidP="00607CA7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9E7D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94,349 </w:t>
            </w:r>
          </w:p>
        </w:tc>
        <w:tc>
          <w:tcPr>
            <w:tcW w:w="266" w:type="dxa"/>
            <w:vAlign w:val="bottom"/>
          </w:tcPr>
          <w:p w14:paraId="3C4A5D6F" w14:textId="77777777" w:rsidR="00607CA7" w:rsidRPr="00235E63" w:rsidRDefault="00607CA7" w:rsidP="00607CA7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0BEF2ED7" w14:textId="28B72C73" w:rsidR="00607CA7" w:rsidRPr="00235E63" w:rsidRDefault="00607CA7" w:rsidP="00607CA7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94,491</w:t>
            </w:r>
          </w:p>
        </w:tc>
        <w:tc>
          <w:tcPr>
            <w:tcW w:w="236" w:type="dxa"/>
            <w:vAlign w:val="bottom"/>
          </w:tcPr>
          <w:p w14:paraId="71E49477" w14:textId="77777777" w:rsidR="00607CA7" w:rsidRPr="00235E63" w:rsidRDefault="00607CA7" w:rsidP="00607CA7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6920996E" w14:textId="1630FC6A" w:rsidR="00607CA7" w:rsidRPr="00235E63" w:rsidRDefault="00607CA7" w:rsidP="00607CA7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B033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22AB0913" w14:textId="77777777" w:rsidR="00607CA7" w:rsidRPr="00235E63" w:rsidRDefault="00607CA7" w:rsidP="00607CA7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1687D7E6" w14:textId="705030AB" w:rsidR="00607CA7" w:rsidRPr="00235E63" w:rsidRDefault="00607CA7" w:rsidP="00607CA7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A59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94,491</w:t>
            </w:r>
          </w:p>
        </w:tc>
      </w:tr>
    </w:tbl>
    <w:p w14:paraId="3332A5A5" w14:textId="77777777" w:rsidR="00593480" w:rsidRPr="00235E63" w:rsidRDefault="00593480" w:rsidP="00593480">
      <w:pPr>
        <w:spacing w:after="0"/>
        <w:ind w:left="540" w:hanging="1"/>
        <w:rPr>
          <w:rFonts w:asciiTheme="majorBidi" w:hAnsiTheme="majorBidi" w:cstheme="majorBidi"/>
          <w:sz w:val="30"/>
          <w:szCs w:val="30"/>
          <w:cs/>
          <w:lang w:eastAsia="zh-CN"/>
        </w:rPr>
      </w:pPr>
    </w:p>
    <w:p w14:paraId="502306CF" w14:textId="77777777" w:rsidR="00970CA4" w:rsidRPr="00235E63" w:rsidRDefault="00970CA4">
      <w:pPr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bookmarkStart w:id="35" w:name="_Hlk204349600"/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 w:type="page"/>
      </w:r>
    </w:p>
    <w:p w14:paraId="02D96373" w14:textId="67FAF04E" w:rsidR="00EB2641" w:rsidRPr="00235E63" w:rsidRDefault="00EB2641" w:rsidP="00EB264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36" w:name="_Toc141724700"/>
      <w:bookmarkEnd w:id="35"/>
      <w:r w:rsidRPr="00235E63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เมื่อวันที่</w:t>
      </w:r>
      <w:r w:rsidR="00970CA4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="00970CA4" w:rsidRPr="00235E63">
        <w:rPr>
          <w:rFonts w:asciiTheme="majorBidi" w:eastAsia="Times New Roman" w:hAnsiTheme="majorBidi" w:cs="Angsana New"/>
          <w:sz w:val="30"/>
          <w:szCs w:val="30"/>
        </w:rPr>
        <w:t>30</w:t>
      </w:r>
      <w:r w:rsidR="00970CA4" w:rsidRPr="00235E6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พฤษภาคม</w:t>
      </w:r>
      <w:r w:rsidR="00970CA4" w:rsidRPr="00235E6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บริษัทได้ออกหุ้นกู้ไม่ด้อยสิทธิไม่มีประกันให้กับ</w:t>
      </w:r>
      <w:r w:rsidR="00D87612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สาธารณะ </w:t>
      </w:r>
      <w:r w:rsidR="00D87612" w:rsidRPr="00235E63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D87612" w:rsidRPr="00235E63">
        <w:rPr>
          <w:rFonts w:asciiTheme="majorBidi" w:eastAsia="Times New Roman" w:hAnsiTheme="majorBidi" w:cs="Angsana New"/>
          <w:sz w:val="30"/>
          <w:szCs w:val="30"/>
        </w:rPr>
        <w:t>Public Offering)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จำนวน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>10,000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อายุ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>4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 ปี อัตราดอกเบี้ยคงที่ร้อยละ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>2.60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 ต่อปี กำหนดชำระดอกเบี้ยทุก</w:t>
      </w:r>
      <w:r w:rsidR="00D87612" w:rsidRPr="00235E6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>6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นอกจากนี้ในวันเดียวกันบริษัทได้ออกหุ้นกู้</w:t>
      </w:r>
      <w:r w:rsidR="00D87612"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ไม่ด้อยสิทธิไม่มีประกัน</w:t>
      </w:r>
      <w:r w:rsidR="00D87612" w:rsidRPr="00235E63">
        <w:rPr>
          <w:rFonts w:asciiTheme="majorBidi" w:eastAsia="Times New Roman" w:hAnsiTheme="majorBidi" w:cs="Angsana New"/>
          <w:sz w:val="30"/>
          <w:szCs w:val="30"/>
          <w:cs/>
        </w:rPr>
        <w:t>ให้กับบุคคลในวงจำกัด (</w:t>
      </w:r>
      <w:r w:rsidR="00D87612" w:rsidRPr="00235E63">
        <w:rPr>
          <w:rFonts w:asciiTheme="majorBidi" w:eastAsia="Times New Roman" w:hAnsiTheme="majorBidi" w:cs="Angsana New"/>
          <w:sz w:val="30"/>
          <w:szCs w:val="30"/>
        </w:rPr>
        <w:t>Private Placement)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จำนวน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 xml:space="preserve">7,000 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ล้านบาท อายุ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 xml:space="preserve">5 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ถึง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 xml:space="preserve">7 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ปี อัตราดอกเบี้ยคงที่ร้อยละ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 xml:space="preserve">2.28 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ถึง</w:t>
      </w:r>
      <w:r w:rsidR="00962D2A"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ร้อยละ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>2.52</w:t>
      </w:r>
      <w:r w:rsidR="00962D2A" w:rsidRPr="00235E6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962D2A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ต่อปี </w:t>
      </w:r>
      <w:r w:rsidR="00962D2A" w:rsidRPr="00235E63">
        <w:rPr>
          <w:rFonts w:asciiTheme="majorBidi" w:eastAsia="Times New Roman" w:hAnsiTheme="majorBidi" w:cs="Angsana New"/>
          <w:sz w:val="30"/>
          <w:szCs w:val="30"/>
          <w:cs/>
        </w:rPr>
        <w:t>กำหนดชำระดอกเบี้ยทุก 6 เดือน ในเดือนพฤษภาคมและพฤศจิกายนของทุกปี โดยบริษัทไม่มีสิทธิไถ่ถอนตราสารนี้ก่อนกำหนด</w:t>
      </w:r>
      <w:r w:rsidR="00962D2A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และบริษัทได้ออก</w:t>
      </w:r>
      <w:r w:rsidR="00962D2A" w:rsidRPr="00235E63">
        <w:rPr>
          <w:rFonts w:asciiTheme="majorBidi" w:eastAsia="Times New Roman" w:hAnsiTheme="majorBidi" w:cs="Angsana New"/>
          <w:sz w:val="30"/>
          <w:szCs w:val="30"/>
          <w:cs/>
        </w:rPr>
        <w:t>หุ้นกู้ที่ไม่มีการ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จ่ายดอกเบี้ย (“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Zero Coupon Bond”)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ไม่ด้อยสิทธิไม่มีประกันให้กับบุคคลในวงจำกัด มูลค่าที่ตราไว้เท่ากับ 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3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>,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0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โดยมีมูลค่าเสนอขาย 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2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>,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819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เทียบเท่าอัตราคิดลดร้อยละ 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2.08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ต่อปี และมีอายุ 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ปี</w:t>
      </w:r>
    </w:p>
    <w:p w14:paraId="7B935CFD" w14:textId="09F89217" w:rsidR="004C7395" w:rsidRPr="00CF2D7F" w:rsidRDefault="004C7395" w:rsidP="00CF2D7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F03BAB6" w14:textId="7F07EBC7" w:rsidR="00B01D78" w:rsidRPr="00235E63" w:rsidRDefault="00B01D78" w:rsidP="009E1D4C">
      <w:pPr>
        <w:pStyle w:val="Heading1"/>
        <w:ind w:left="540" w:hanging="540"/>
        <w:rPr>
          <w:rFonts w:asciiTheme="majorBidi" w:hAnsiTheme="majorBidi" w:cstheme="majorBidi"/>
        </w:rPr>
      </w:pPr>
      <w:bookmarkStart w:id="37" w:name="_Toc228286215"/>
      <w:r w:rsidRPr="00235E63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  <w:bookmarkEnd w:id="32"/>
      <w:bookmarkEnd w:id="36"/>
      <w:bookmarkEnd w:id="37"/>
    </w:p>
    <w:p w14:paraId="5D1EA4C4" w14:textId="77777777" w:rsidR="00B01D78" w:rsidRPr="00235E63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BA3EC6F" w14:textId="621A387B" w:rsidR="00B01D78" w:rsidRPr="00235E63" w:rsidRDefault="00B01D78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235E63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C21C98A" w14:textId="0EA3954E" w:rsidR="007B4BAE" w:rsidRPr="00235E63" w:rsidRDefault="00B01D78" w:rsidP="004C7395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F95673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ซึ่งเป็นมูลค่าที่รับรู้ในงบฐานะการเงิน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1CBEF714" w14:textId="77777777" w:rsidR="004C7395" w:rsidRPr="00235E63" w:rsidRDefault="004C7395" w:rsidP="004C7395">
      <w:pPr>
        <w:tabs>
          <w:tab w:val="left" w:pos="540"/>
        </w:tabs>
        <w:suppressAutoHyphens/>
        <w:spacing w:after="0" w:line="240" w:lineRule="auto"/>
        <w:ind w:left="547"/>
        <w:jc w:val="thaiDistribute"/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A53D2F" w:rsidRPr="00235E63" w14:paraId="49AADFC0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378F1387" w14:textId="411B3735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06ECE8C7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A53D2F" w:rsidRPr="00235E63" w14:paraId="477A7817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3B56B133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07D8D350" w14:textId="3827EB5E" w:rsidR="00A53D2F" w:rsidRPr="00235E63" w:rsidRDefault="00E03B56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2569</w:t>
            </w:r>
          </w:p>
        </w:tc>
        <w:tc>
          <w:tcPr>
            <w:tcW w:w="3568" w:type="dxa"/>
            <w:gridSpan w:val="4"/>
          </w:tcPr>
          <w:p w14:paraId="242F591D" w14:textId="5768BEA6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</w:t>
            </w:r>
          </w:p>
        </w:tc>
      </w:tr>
      <w:tr w:rsidR="00A53D2F" w:rsidRPr="00235E63" w14:paraId="1BA8D4CD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405DD9EE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6B7E558D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68A4F71C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A53D2F" w:rsidRPr="00235E63" w14:paraId="68C10D66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36F877F7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751F211C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46461BF8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AABC90C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7B4C7D90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407A03F5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23F6B794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4AED7FFB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1453AA83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A53D2F" w:rsidRPr="00235E63" w14:paraId="61868CC6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512BE988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1CAADA54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A53D2F" w:rsidRPr="00235E63" w14:paraId="22BF682E" w14:textId="77777777" w:rsidTr="00A502A3">
        <w:trPr>
          <w:trHeight w:val="20"/>
        </w:trPr>
        <w:tc>
          <w:tcPr>
            <w:tcW w:w="2554" w:type="dxa"/>
          </w:tcPr>
          <w:p w14:paraId="01D373FB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281514D0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4BCC44FC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67F44B8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B7C4A7F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A42A328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97A1823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BFCD20D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</w:tcPr>
          <w:p w14:paraId="3D1326AC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A53D2F" w:rsidRPr="00235E63" w14:paraId="52CF09B3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240C826E" w14:textId="77777777" w:rsidR="00A53D2F" w:rsidRPr="00235E63" w:rsidRDefault="00A53D2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0EF48803" w14:textId="77777777" w:rsidR="00A53D2F" w:rsidRPr="00235E63" w:rsidRDefault="00A53D2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56128A98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5BC934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C429D83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2A1B1B0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02A7399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7A17312" w14:textId="77777777" w:rsidR="00A53D2F" w:rsidRPr="00235E63" w:rsidRDefault="00A53D2F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C8661C" w14:textId="77777777" w:rsidR="00A53D2F" w:rsidRPr="00235E63" w:rsidRDefault="00A53D2F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1E022195" w14:textId="77777777" w:rsidR="00A53D2F" w:rsidRPr="00235E63" w:rsidRDefault="00A53D2F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25054" w:rsidRPr="00235E63" w14:paraId="0F749D05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6BB3F72F" w14:textId="77777777" w:rsidR="00325054" w:rsidRPr="00235E63" w:rsidRDefault="00325054" w:rsidP="00325054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</w:t>
            </w:r>
          </w:p>
        </w:tc>
        <w:tc>
          <w:tcPr>
            <w:tcW w:w="906" w:type="dxa"/>
            <w:vAlign w:val="bottom"/>
          </w:tcPr>
          <w:p w14:paraId="721EBA23" w14:textId="5EA1AC4B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10,181 </w:t>
            </w:r>
          </w:p>
        </w:tc>
        <w:tc>
          <w:tcPr>
            <w:tcW w:w="900" w:type="dxa"/>
            <w:vAlign w:val="bottom"/>
          </w:tcPr>
          <w:p w14:paraId="1FD7B87E" w14:textId="2EFC8CB7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112,280 </w:t>
            </w:r>
          </w:p>
        </w:tc>
        <w:tc>
          <w:tcPr>
            <w:tcW w:w="900" w:type="dxa"/>
            <w:vAlign w:val="bottom"/>
          </w:tcPr>
          <w:p w14:paraId="31CD8347" w14:textId="3889F25F" w:rsidR="00325054" w:rsidRPr="00325054" w:rsidRDefault="00325054" w:rsidP="00325054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262 </w:t>
            </w:r>
          </w:p>
        </w:tc>
        <w:tc>
          <w:tcPr>
            <w:tcW w:w="900" w:type="dxa"/>
            <w:vAlign w:val="bottom"/>
          </w:tcPr>
          <w:p w14:paraId="34321BE7" w14:textId="21627953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122,723 </w:t>
            </w:r>
          </w:p>
        </w:tc>
        <w:tc>
          <w:tcPr>
            <w:tcW w:w="900" w:type="dxa"/>
            <w:vAlign w:val="bottom"/>
          </w:tcPr>
          <w:p w14:paraId="01652FFC" w14:textId="24DCCC28" w:rsidR="00325054" w:rsidRPr="00235E63" w:rsidRDefault="00325054" w:rsidP="00325054">
            <w:pPr>
              <w:tabs>
                <w:tab w:val="decimal" w:pos="67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10,043</w:t>
            </w:r>
          </w:p>
        </w:tc>
        <w:tc>
          <w:tcPr>
            <w:tcW w:w="900" w:type="dxa"/>
            <w:vAlign w:val="bottom"/>
          </w:tcPr>
          <w:p w14:paraId="21EE7977" w14:textId="4590CDC8" w:rsidR="00325054" w:rsidRPr="00235E63" w:rsidRDefault="00325054" w:rsidP="00325054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96,521</w:t>
            </w:r>
          </w:p>
        </w:tc>
        <w:tc>
          <w:tcPr>
            <w:tcW w:w="900" w:type="dxa"/>
            <w:vAlign w:val="bottom"/>
          </w:tcPr>
          <w:p w14:paraId="54B6966F" w14:textId="5F3354C9" w:rsidR="00325054" w:rsidRPr="00235E63" w:rsidRDefault="00325054" w:rsidP="00325054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276</w:t>
            </w:r>
          </w:p>
        </w:tc>
        <w:tc>
          <w:tcPr>
            <w:tcW w:w="868" w:type="dxa"/>
            <w:vAlign w:val="bottom"/>
          </w:tcPr>
          <w:p w14:paraId="7BB5FB3F" w14:textId="4F4888C6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106,840</w:t>
            </w:r>
          </w:p>
        </w:tc>
      </w:tr>
      <w:tr w:rsidR="00325054" w:rsidRPr="00235E63" w14:paraId="6D2DC15F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07B8897C" w14:textId="77777777" w:rsidR="00325054" w:rsidRPr="00235E63" w:rsidRDefault="00325054" w:rsidP="00325054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vAlign w:val="bottom"/>
          </w:tcPr>
          <w:p w14:paraId="4D7F0428" w14:textId="7B5BA8F6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1,922 </w:t>
            </w:r>
          </w:p>
        </w:tc>
        <w:tc>
          <w:tcPr>
            <w:tcW w:w="900" w:type="dxa"/>
            <w:vAlign w:val="bottom"/>
          </w:tcPr>
          <w:p w14:paraId="1CCF4F85" w14:textId="4C91133A" w:rsidR="00325054" w:rsidRPr="00325054" w:rsidRDefault="00325054" w:rsidP="00325054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0" w:type="dxa"/>
            <w:vAlign w:val="bottom"/>
          </w:tcPr>
          <w:p w14:paraId="582A64C0" w14:textId="1F240825" w:rsidR="00325054" w:rsidRPr="00325054" w:rsidRDefault="00325054" w:rsidP="00325054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24,419 </w:t>
            </w:r>
          </w:p>
        </w:tc>
        <w:tc>
          <w:tcPr>
            <w:tcW w:w="900" w:type="dxa"/>
            <w:vAlign w:val="bottom"/>
          </w:tcPr>
          <w:p w14:paraId="6D6805DE" w14:textId="59D521D8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26,341 </w:t>
            </w:r>
          </w:p>
        </w:tc>
        <w:tc>
          <w:tcPr>
            <w:tcW w:w="900" w:type="dxa"/>
            <w:vAlign w:val="bottom"/>
          </w:tcPr>
          <w:p w14:paraId="4AB619F9" w14:textId="2CB3E108" w:rsidR="00325054" w:rsidRPr="00235E63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2,027</w:t>
            </w:r>
          </w:p>
        </w:tc>
        <w:tc>
          <w:tcPr>
            <w:tcW w:w="900" w:type="dxa"/>
            <w:vAlign w:val="bottom"/>
          </w:tcPr>
          <w:p w14:paraId="470F36E7" w14:textId="0BCCC63A" w:rsidR="00325054" w:rsidRPr="00235E63" w:rsidRDefault="00325054" w:rsidP="00325054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DBA26C4" w14:textId="49DD5C23" w:rsidR="00325054" w:rsidRPr="00235E63" w:rsidRDefault="00325054" w:rsidP="00325054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23,649</w:t>
            </w:r>
          </w:p>
        </w:tc>
        <w:tc>
          <w:tcPr>
            <w:tcW w:w="868" w:type="dxa"/>
            <w:vAlign w:val="bottom"/>
          </w:tcPr>
          <w:p w14:paraId="596E07CA" w14:textId="4C2485FA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25,676</w:t>
            </w:r>
          </w:p>
        </w:tc>
      </w:tr>
      <w:tr w:rsidR="00325054" w:rsidRPr="00235E63" w14:paraId="2D4B0C39" w14:textId="77777777" w:rsidTr="00A502A3">
        <w:trPr>
          <w:trHeight w:val="20"/>
        </w:trPr>
        <w:tc>
          <w:tcPr>
            <w:tcW w:w="2554" w:type="dxa"/>
          </w:tcPr>
          <w:p w14:paraId="0F60566C" w14:textId="77777777" w:rsidR="00325054" w:rsidRPr="00235E63" w:rsidRDefault="00325054" w:rsidP="0032505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7DE018EA" w14:textId="066DDEE8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12,103 </w:t>
            </w:r>
          </w:p>
        </w:tc>
        <w:tc>
          <w:tcPr>
            <w:tcW w:w="900" w:type="dxa"/>
            <w:vAlign w:val="bottom"/>
          </w:tcPr>
          <w:p w14:paraId="1928C53E" w14:textId="3B51FD2A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112,280 </w:t>
            </w:r>
          </w:p>
        </w:tc>
        <w:tc>
          <w:tcPr>
            <w:tcW w:w="900" w:type="dxa"/>
            <w:vAlign w:val="bottom"/>
          </w:tcPr>
          <w:p w14:paraId="4C23954B" w14:textId="445940EB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24,681 </w:t>
            </w:r>
          </w:p>
        </w:tc>
        <w:tc>
          <w:tcPr>
            <w:tcW w:w="900" w:type="dxa"/>
            <w:vAlign w:val="bottom"/>
          </w:tcPr>
          <w:p w14:paraId="0C2339D0" w14:textId="60803A40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149,064 </w:t>
            </w:r>
          </w:p>
        </w:tc>
        <w:tc>
          <w:tcPr>
            <w:tcW w:w="900" w:type="dxa"/>
            <w:vAlign w:val="bottom"/>
          </w:tcPr>
          <w:p w14:paraId="3E6D92B1" w14:textId="3034AACD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12,070</w:t>
            </w:r>
          </w:p>
        </w:tc>
        <w:tc>
          <w:tcPr>
            <w:tcW w:w="900" w:type="dxa"/>
            <w:vAlign w:val="bottom"/>
          </w:tcPr>
          <w:p w14:paraId="0CA157A3" w14:textId="6F895249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96,521</w:t>
            </w:r>
          </w:p>
        </w:tc>
        <w:tc>
          <w:tcPr>
            <w:tcW w:w="900" w:type="dxa"/>
            <w:vAlign w:val="bottom"/>
          </w:tcPr>
          <w:p w14:paraId="24ABB8B2" w14:textId="0226B63B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23,925</w:t>
            </w:r>
          </w:p>
        </w:tc>
        <w:tc>
          <w:tcPr>
            <w:tcW w:w="868" w:type="dxa"/>
            <w:vAlign w:val="bottom"/>
          </w:tcPr>
          <w:p w14:paraId="6AD94C25" w14:textId="2229A4B7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132,516</w:t>
            </w:r>
          </w:p>
        </w:tc>
      </w:tr>
      <w:tr w:rsidR="00325054" w:rsidRPr="00235E63" w14:paraId="5C82B8BD" w14:textId="77777777" w:rsidTr="00A502A3">
        <w:trPr>
          <w:trHeight w:val="20"/>
        </w:trPr>
        <w:tc>
          <w:tcPr>
            <w:tcW w:w="2554" w:type="dxa"/>
          </w:tcPr>
          <w:p w14:paraId="3320A606" w14:textId="77777777" w:rsidR="00325054" w:rsidRPr="00235E63" w:rsidRDefault="00325054" w:rsidP="0032505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  <w:vAlign w:val="bottom"/>
          </w:tcPr>
          <w:p w14:paraId="068DFA51" w14:textId="77777777" w:rsidR="00325054" w:rsidRPr="00325054" w:rsidRDefault="00325054" w:rsidP="00325054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C8A981" w14:textId="77777777" w:rsidR="00325054" w:rsidRPr="00325054" w:rsidRDefault="00325054" w:rsidP="00325054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1B768F" w14:textId="77777777" w:rsidR="00325054" w:rsidRPr="00325054" w:rsidRDefault="00325054" w:rsidP="00325054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A0045E" w14:textId="77777777" w:rsidR="00325054" w:rsidRPr="00325054" w:rsidRDefault="00325054" w:rsidP="00325054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DD481BD" w14:textId="77777777" w:rsidR="00325054" w:rsidRPr="00235E63" w:rsidRDefault="00325054" w:rsidP="00325054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C81DF3E" w14:textId="77777777" w:rsidR="00325054" w:rsidRPr="00235E63" w:rsidRDefault="00325054" w:rsidP="00325054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5E0E1D" w14:textId="77777777" w:rsidR="00325054" w:rsidRPr="00235E63" w:rsidRDefault="00325054" w:rsidP="00325054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6C50380A" w14:textId="77777777" w:rsidR="00325054" w:rsidRPr="00235E63" w:rsidRDefault="00325054" w:rsidP="00325054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325054" w:rsidRPr="00235E63" w14:paraId="0A84D877" w14:textId="77777777" w:rsidTr="00A502A3">
        <w:trPr>
          <w:trHeight w:val="20"/>
        </w:trPr>
        <w:tc>
          <w:tcPr>
            <w:tcW w:w="2554" w:type="dxa"/>
          </w:tcPr>
          <w:p w14:paraId="1DF61416" w14:textId="77777777" w:rsidR="00325054" w:rsidRPr="00235E63" w:rsidRDefault="00325054" w:rsidP="00325054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046D5947" w14:textId="400D0F5F" w:rsidR="00325054" w:rsidRPr="00325054" w:rsidRDefault="00325054" w:rsidP="00325054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2069EA1" w14:textId="536A0CD2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34,102 </w:t>
            </w:r>
          </w:p>
        </w:tc>
        <w:tc>
          <w:tcPr>
            <w:tcW w:w="900" w:type="dxa"/>
            <w:vAlign w:val="bottom"/>
          </w:tcPr>
          <w:p w14:paraId="03007C48" w14:textId="4DFA4F07" w:rsidR="00325054" w:rsidRPr="00325054" w:rsidRDefault="00325054" w:rsidP="00325054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-   </w:t>
            </w:r>
            <w:r w:rsidR="00607CA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4AC77F3" w14:textId="3247A0D6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34,102 </w:t>
            </w:r>
          </w:p>
        </w:tc>
        <w:tc>
          <w:tcPr>
            <w:tcW w:w="900" w:type="dxa"/>
            <w:vAlign w:val="bottom"/>
          </w:tcPr>
          <w:p w14:paraId="27827C0C" w14:textId="5F1F8234" w:rsidR="00325054" w:rsidRPr="00235E63" w:rsidRDefault="00325054" w:rsidP="00325054">
            <w:pPr>
              <w:tabs>
                <w:tab w:val="decimal" w:pos="541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3DDAFE0" w14:textId="5DAE1DF1" w:rsidR="00325054" w:rsidRPr="00235E63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33,592</w:t>
            </w:r>
          </w:p>
        </w:tc>
        <w:tc>
          <w:tcPr>
            <w:tcW w:w="900" w:type="dxa"/>
            <w:vAlign w:val="bottom"/>
          </w:tcPr>
          <w:p w14:paraId="7AB10434" w14:textId="7BBF7D17" w:rsidR="00325054" w:rsidRPr="00235E63" w:rsidRDefault="00325054" w:rsidP="00325054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3FB4B4E" w14:textId="7C2ED3B0" w:rsidR="00325054" w:rsidRPr="00235E63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33,592</w:t>
            </w:r>
          </w:p>
        </w:tc>
      </w:tr>
      <w:tr w:rsidR="00325054" w:rsidRPr="00235E63" w14:paraId="34EF4F61" w14:textId="77777777" w:rsidTr="00A502A3">
        <w:trPr>
          <w:trHeight w:val="20"/>
        </w:trPr>
        <w:tc>
          <w:tcPr>
            <w:tcW w:w="2554" w:type="dxa"/>
          </w:tcPr>
          <w:p w14:paraId="2570FAB7" w14:textId="77777777" w:rsidR="00325054" w:rsidRPr="00235E63" w:rsidRDefault="00325054" w:rsidP="00325054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7A4EFBC5" w14:textId="501385FA" w:rsidR="00325054" w:rsidRPr="00325054" w:rsidRDefault="00325054" w:rsidP="00325054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31DA4BC" w14:textId="267AC8F4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16,361 </w:t>
            </w:r>
          </w:p>
        </w:tc>
        <w:tc>
          <w:tcPr>
            <w:tcW w:w="900" w:type="dxa"/>
            <w:vAlign w:val="bottom"/>
          </w:tcPr>
          <w:p w14:paraId="634596FD" w14:textId="51E49C39" w:rsidR="00325054" w:rsidRPr="00325054" w:rsidRDefault="00325054" w:rsidP="00325054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-   </w:t>
            </w:r>
            <w:r w:rsidR="00607CA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FBE47D1" w14:textId="00F207B0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16,361 </w:t>
            </w:r>
          </w:p>
        </w:tc>
        <w:tc>
          <w:tcPr>
            <w:tcW w:w="900" w:type="dxa"/>
            <w:vAlign w:val="bottom"/>
          </w:tcPr>
          <w:p w14:paraId="41D609F2" w14:textId="45D8ECD5" w:rsidR="00325054" w:rsidRPr="00235E63" w:rsidRDefault="00325054" w:rsidP="00325054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B486DD8" w14:textId="4E8CD472" w:rsidR="00325054" w:rsidRPr="00235E63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12,792</w:t>
            </w:r>
          </w:p>
        </w:tc>
        <w:tc>
          <w:tcPr>
            <w:tcW w:w="900" w:type="dxa"/>
            <w:vAlign w:val="bottom"/>
          </w:tcPr>
          <w:p w14:paraId="34AAC4A5" w14:textId="0BBF0BC2" w:rsidR="00325054" w:rsidRPr="00235E63" w:rsidRDefault="00325054" w:rsidP="00325054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646CB3B" w14:textId="3B32CBFF" w:rsidR="00325054" w:rsidRPr="00235E63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12,792</w:t>
            </w:r>
          </w:p>
        </w:tc>
      </w:tr>
      <w:tr w:rsidR="00325054" w:rsidRPr="00235E63" w14:paraId="433391BE" w14:textId="77777777" w:rsidTr="00A502A3">
        <w:trPr>
          <w:trHeight w:val="20"/>
        </w:trPr>
        <w:tc>
          <w:tcPr>
            <w:tcW w:w="2554" w:type="dxa"/>
          </w:tcPr>
          <w:p w14:paraId="5BC517E0" w14:textId="77777777" w:rsidR="00325054" w:rsidRPr="00235E63" w:rsidRDefault="00325054" w:rsidP="00325054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3331CBD6" w14:textId="1807B931" w:rsidR="00325054" w:rsidRPr="00325054" w:rsidRDefault="00325054" w:rsidP="00325054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186593F5" w14:textId="4F7C0B5C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2,015 </w:t>
            </w:r>
          </w:p>
        </w:tc>
        <w:tc>
          <w:tcPr>
            <w:tcW w:w="900" w:type="dxa"/>
            <w:vAlign w:val="bottom"/>
          </w:tcPr>
          <w:p w14:paraId="0BE9CEDC" w14:textId="62744C8C" w:rsidR="00325054" w:rsidRPr="00325054" w:rsidRDefault="00325054" w:rsidP="00325054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148 </w:t>
            </w:r>
          </w:p>
        </w:tc>
        <w:tc>
          <w:tcPr>
            <w:tcW w:w="900" w:type="dxa"/>
            <w:vAlign w:val="bottom"/>
          </w:tcPr>
          <w:p w14:paraId="23B191E2" w14:textId="601DAB86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2,163 </w:t>
            </w:r>
          </w:p>
        </w:tc>
        <w:tc>
          <w:tcPr>
            <w:tcW w:w="900" w:type="dxa"/>
            <w:vAlign w:val="bottom"/>
          </w:tcPr>
          <w:p w14:paraId="6E365B46" w14:textId="2A4F3905" w:rsidR="00325054" w:rsidRPr="00235E63" w:rsidRDefault="00325054" w:rsidP="00325054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65873E8" w14:textId="0000362E" w:rsidR="00325054" w:rsidRPr="00235E63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1,713</w:t>
            </w:r>
          </w:p>
        </w:tc>
        <w:tc>
          <w:tcPr>
            <w:tcW w:w="900" w:type="dxa"/>
            <w:vAlign w:val="bottom"/>
          </w:tcPr>
          <w:p w14:paraId="7A635F46" w14:textId="232B276E" w:rsidR="00325054" w:rsidRPr="00235E63" w:rsidRDefault="00325054" w:rsidP="00325054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205</w:t>
            </w:r>
          </w:p>
        </w:tc>
        <w:tc>
          <w:tcPr>
            <w:tcW w:w="868" w:type="dxa"/>
            <w:vAlign w:val="bottom"/>
          </w:tcPr>
          <w:p w14:paraId="514AF205" w14:textId="49945A96" w:rsidR="00325054" w:rsidRPr="00235E63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1,918</w:t>
            </w:r>
          </w:p>
        </w:tc>
      </w:tr>
      <w:tr w:rsidR="00325054" w:rsidRPr="00235E63" w14:paraId="60321FE5" w14:textId="77777777" w:rsidTr="00A502A3">
        <w:trPr>
          <w:trHeight w:val="20"/>
        </w:trPr>
        <w:tc>
          <w:tcPr>
            <w:tcW w:w="2554" w:type="dxa"/>
          </w:tcPr>
          <w:p w14:paraId="2C6AFD64" w14:textId="77777777" w:rsidR="00325054" w:rsidRPr="00235E63" w:rsidRDefault="00325054" w:rsidP="0032505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1F87B73A" w14:textId="7B583974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48CF401" w14:textId="64CCB6A4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52,478 </w:t>
            </w:r>
          </w:p>
        </w:tc>
        <w:tc>
          <w:tcPr>
            <w:tcW w:w="900" w:type="dxa"/>
            <w:vAlign w:val="bottom"/>
          </w:tcPr>
          <w:p w14:paraId="1E798C3A" w14:textId="22A98EAC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148 </w:t>
            </w:r>
          </w:p>
        </w:tc>
        <w:tc>
          <w:tcPr>
            <w:tcW w:w="900" w:type="dxa"/>
            <w:vAlign w:val="bottom"/>
          </w:tcPr>
          <w:p w14:paraId="380559F3" w14:textId="6D4A238C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52,626 </w:t>
            </w:r>
          </w:p>
        </w:tc>
        <w:tc>
          <w:tcPr>
            <w:tcW w:w="900" w:type="dxa"/>
            <w:vAlign w:val="bottom"/>
          </w:tcPr>
          <w:p w14:paraId="405880B1" w14:textId="7DE234A2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Pr="0032505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E4DCFBC" w14:textId="2A41FACC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48,097</w:t>
            </w:r>
          </w:p>
        </w:tc>
        <w:tc>
          <w:tcPr>
            <w:tcW w:w="900" w:type="dxa"/>
            <w:vAlign w:val="bottom"/>
          </w:tcPr>
          <w:p w14:paraId="2A271313" w14:textId="403F3C13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205</w:t>
            </w:r>
          </w:p>
        </w:tc>
        <w:tc>
          <w:tcPr>
            <w:tcW w:w="868" w:type="dxa"/>
            <w:vAlign w:val="bottom"/>
          </w:tcPr>
          <w:p w14:paraId="38138716" w14:textId="54F0882E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48,302</w:t>
            </w:r>
          </w:p>
        </w:tc>
      </w:tr>
      <w:tr w:rsidR="00325054" w:rsidRPr="00235E63" w14:paraId="6D67721A" w14:textId="77777777">
        <w:trPr>
          <w:trHeight w:val="20"/>
        </w:trPr>
        <w:tc>
          <w:tcPr>
            <w:tcW w:w="2554" w:type="dxa"/>
          </w:tcPr>
          <w:p w14:paraId="7DFE8A46" w14:textId="77777777" w:rsidR="00325054" w:rsidRPr="00235E63" w:rsidRDefault="00325054" w:rsidP="00325054">
            <w:pPr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  <w:vAlign w:val="bottom"/>
          </w:tcPr>
          <w:p w14:paraId="290BA9D3" w14:textId="77777777" w:rsidR="00325054" w:rsidRPr="00325054" w:rsidRDefault="00325054" w:rsidP="00325054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F7ECA03" w14:textId="77777777" w:rsidR="00325054" w:rsidRPr="00325054" w:rsidRDefault="00325054" w:rsidP="00325054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E189E11" w14:textId="77777777" w:rsidR="00325054" w:rsidRPr="00325054" w:rsidRDefault="00325054" w:rsidP="00325054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74EF3C" w14:textId="77777777" w:rsidR="00325054" w:rsidRPr="00325054" w:rsidRDefault="00325054" w:rsidP="00325054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E0A8A6B" w14:textId="77777777" w:rsidR="00325054" w:rsidRPr="00235E63" w:rsidRDefault="00325054" w:rsidP="00325054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56CF880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08600DF" w14:textId="77777777" w:rsidR="00325054" w:rsidRPr="00235E63" w:rsidRDefault="00325054" w:rsidP="00325054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6FDC3197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325054" w:rsidRPr="00235E63" w14:paraId="7C7D24BE" w14:textId="77777777" w:rsidTr="00A502A3">
        <w:trPr>
          <w:trHeight w:val="20"/>
        </w:trPr>
        <w:tc>
          <w:tcPr>
            <w:tcW w:w="2554" w:type="dxa"/>
          </w:tcPr>
          <w:p w14:paraId="34914037" w14:textId="749B6877" w:rsidR="00325054" w:rsidRPr="00235E63" w:rsidRDefault="00325054" w:rsidP="00325054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43593FB1" w14:textId="02A1213D" w:rsidR="00325054" w:rsidRPr="00325054" w:rsidRDefault="00325054" w:rsidP="00325054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1ED4E9A" w14:textId="1C8792D6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222,709 </w:t>
            </w:r>
          </w:p>
        </w:tc>
        <w:tc>
          <w:tcPr>
            <w:tcW w:w="900" w:type="dxa"/>
            <w:vAlign w:val="bottom"/>
          </w:tcPr>
          <w:p w14:paraId="17ED59F7" w14:textId="0D16BE55" w:rsidR="00325054" w:rsidRPr="00325054" w:rsidRDefault="00325054" w:rsidP="00325054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-   </w:t>
            </w:r>
            <w:r w:rsidR="00607CA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7A1216A" w14:textId="50429E6E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222,709 </w:t>
            </w:r>
          </w:p>
        </w:tc>
        <w:tc>
          <w:tcPr>
            <w:tcW w:w="900" w:type="dxa"/>
            <w:vAlign w:val="bottom"/>
          </w:tcPr>
          <w:p w14:paraId="4B8B9A53" w14:textId="3376C121" w:rsidR="00325054" w:rsidRPr="00235E63" w:rsidRDefault="00325054" w:rsidP="00325054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5AC528B" w14:textId="20A47448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196,72</w:t>
            </w:r>
            <w:r>
              <w:rPr>
                <w:rFonts w:asciiTheme="majorBidi" w:hAnsiTheme="majorBidi" w:cstheme="majorBidi"/>
                <w:szCs w:val="22"/>
              </w:rPr>
              <w:t>0</w:t>
            </w:r>
          </w:p>
        </w:tc>
        <w:tc>
          <w:tcPr>
            <w:tcW w:w="900" w:type="dxa"/>
            <w:vAlign w:val="bottom"/>
          </w:tcPr>
          <w:p w14:paraId="7EE78A04" w14:textId="600D9EDC" w:rsidR="00325054" w:rsidRPr="00235E63" w:rsidRDefault="00325054" w:rsidP="00325054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3A6AE65" w14:textId="05943A50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196,72</w:t>
            </w:r>
            <w:r>
              <w:rPr>
                <w:rFonts w:asciiTheme="majorBidi" w:hAnsiTheme="majorBidi" w:cstheme="majorBidi"/>
                <w:szCs w:val="22"/>
              </w:rPr>
              <w:t>0</w:t>
            </w:r>
          </w:p>
        </w:tc>
      </w:tr>
      <w:tr w:rsidR="00325054" w:rsidRPr="00235E63" w14:paraId="02D23F4A" w14:textId="77777777" w:rsidTr="00A502A3">
        <w:trPr>
          <w:trHeight w:val="20"/>
        </w:trPr>
        <w:tc>
          <w:tcPr>
            <w:tcW w:w="2554" w:type="dxa"/>
          </w:tcPr>
          <w:p w14:paraId="67F774DF" w14:textId="77777777" w:rsidR="00325054" w:rsidRPr="00235E63" w:rsidRDefault="00325054" w:rsidP="00325054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1B4B85ED" w14:textId="7A84CBA4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1,216 </w:t>
            </w:r>
          </w:p>
        </w:tc>
        <w:tc>
          <w:tcPr>
            <w:tcW w:w="900" w:type="dxa"/>
            <w:vAlign w:val="bottom"/>
          </w:tcPr>
          <w:p w14:paraId="3B5D92B0" w14:textId="0903999D" w:rsidR="00325054" w:rsidRPr="00325054" w:rsidRDefault="00325054" w:rsidP="00325054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0" w:type="dxa"/>
            <w:vAlign w:val="bottom"/>
          </w:tcPr>
          <w:p w14:paraId="0FD14F9E" w14:textId="5CEA8706" w:rsidR="00325054" w:rsidRPr="00325054" w:rsidRDefault="00325054" w:rsidP="00325054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2,10</w:t>
            </w:r>
            <w:r w:rsidR="00C635CD">
              <w:rPr>
                <w:rFonts w:asciiTheme="majorBidi" w:hAnsiTheme="majorBidi" w:cstheme="majorBidi"/>
                <w:szCs w:val="22"/>
              </w:rPr>
              <w:t>8</w:t>
            </w:r>
            <w:r w:rsidRPr="00325054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BE82687" w14:textId="001F34C9" w:rsidR="00325054" w:rsidRPr="00325054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325054">
              <w:rPr>
                <w:rFonts w:asciiTheme="majorBidi" w:hAnsiTheme="majorBidi" w:cstheme="majorBidi"/>
                <w:szCs w:val="22"/>
              </w:rPr>
              <w:t xml:space="preserve"> 3,32</w:t>
            </w:r>
            <w:r w:rsidR="00C635CD">
              <w:rPr>
                <w:rFonts w:asciiTheme="majorBidi" w:hAnsiTheme="majorBidi" w:cstheme="majorBidi"/>
                <w:szCs w:val="22"/>
              </w:rPr>
              <w:t>4</w:t>
            </w:r>
            <w:r w:rsidRPr="00325054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41B09D8" w14:textId="228DC11E" w:rsidR="00325054" w:rsidRPr="00861450" w:rsidRDefault="00325054" w:rsidP="00325054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5C558699" w14:textId="33365C43" w:rsidR="00325054" w:rsidRPr="00235E63" w:rsidRDefault="00325054" w:rsidP="00325054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198155" w14:textId="477E514D" w:rsidR="00325054" w:rsidRPr="00235E63" w:rsidRDefault="00325054" w:rsidP="00325054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2,02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14:paraId="65838D57" w14:textId="5401E471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3,50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</w:tr>
      <w:tr w:rsidR="00325054" w:rsidRPr="00235E63" w14:paraId="1CD3E595" w14:textId="77777777">
        <w:trPr>
          <w:trHeight w:val="20"/>
        </w:trPr>
        <w:tc>
          <w:tcPr>
            <w:tcW w:w="2554" w:type="dxa"/>
            <w:vAlign w:val="bottom"/>
          </w:tcPr>
          <w:p w14:paraId="56D2B6F3" w14:textId="77777777" w:rsidR="00325054" w:rsidRPr="00235E63" w:rsidRDefault="00325054" w:rsidP="00325054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6CC1638A" w14:textId="53855268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1,216 </w:t>
            </w:r>
          </w:p>
        </w:tc>
        <w:tc>
          <w:tcPr>
            <w:tcW w:w="900" w:type="dxa"/>
            <w:vAlign w:val="bottom"/>
          </w:tcPr>
          <w:p w14:paraId="52149F1E" w14:textId="0F3EF611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222,709 </w:t>
            </w:r>
          </w:p>
        </w:tc>
        <w:tc>
          <w:tcPr>
            <w:tcW w:w="900" w:type="dxa"/>
            <w:vAlign w:val="bottom"/>
          </w:tcPr>
          <w:p w14:paraId="7C2910A5" w14:textId="4BBD379A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2,10</w:t>
            </w:r>
            <w:r w:rsidR="00C635CD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E708679" w14:textId="3FDB390C" w:rsidR="00325054" w:rsidRPr="00325054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226,03</w:t>
            </w:r>
            <w:r w:rsidR="00C635CD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DE3A599" w14:textId="67A5AB59" w:rsidR="00325054" w:rsidRPr="00861450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61450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3154D006" w14:textId="59AB6F8A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196,72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</w:p>
        </w:tc>
        <w:tc>
          <w:tcPr>
            <w:tcW w:w="900" w:type="dxa"/>
            <w:vAlign w:val="bottom"/>
          </w:tcPr>
          <w:p w14:paraId="1DBD502C" w14:textId="20E2E4CA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2,02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14:paraId="02B9613C" w14:textId="3B6FE330" w:rsidR="00325054" w:rsidRPr="00235E63" w:rsidRDefault="00325054" w:rsidP="003250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200,222</w:t>
            </w:r>
          </w:p>
        </w:tc>
      </w:tr>
      <w:tr w:rsidR="00325054" w:rsidRPr="00235E63" w14:paraId="40B620A9" w14:textId="77777777">
        <w:trPr>
          <w:trHeight w:val="20"/>
        </w:trPr>
        <w:tc>
          <w:tcPr>
            <w:tcW w:w="2554" w:type="dxa"/>
            <w:vAlign w:val="bottom"/>
          </w:tcPr>
          <w:p w14:paraId="081B541C" w14:textId="77777777" w:rsidR="00325054" w:rsidRPr="00235E63" w:rsidRDefault="00325054" w:rsidP="0032505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  <w:vAlign w:val="bottom"/>
          </w:tcPr>
          <w:p w14:paraId="1B766B86" w14:textId="3CB74C0E" w:rsidR="00325054" w:rsidRPr="00325054" w:rsidRDefault="00325054" w:rsidP="0032505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13,319 </w:t>
            </w:r>
          </w:p>
        </w:tc>
        <w:tc>
          <w:tcPr>
            <w:tcW w:w="900" w:type="dxa"/>
            <w:vAlign w:val="bottom"/>
          </w:tcPr>
          <w:p w14:paraId="2907B3BF" w14:textId="7D7290C3" w:rsidR="00325054" w:rsidRPr="00325054" w:rsidRDefault="00325054" w:rsidP="0032505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387,467 </w:t>
            </w:r>
          </w:p>
        </w:tc>
        <w:tc>
          <w:tcPr>
            <w:tcW w:w="900" w:type="dxa"/>
            <w:vAlign w:val="bottom"/>
          </w:tcPr>
          <w:p w14:paraId="2787657A" w14:textId="7DF8DF8B" w:rsidR="00325054" w:rsidRPr="00325054" w:rsidRDefault="00325054" w:rsidP="00325054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26,93</w:t>
            </w:r>
            <w:r w:rsidR="00C635CD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04CD0EA" w14:textId="1F146724" w:rsidR="00325054" w:rsidRPr="00325054" w:rsidRDefault="00325054" w:rsidP="0032505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427,72</w:t>
            </w:r>
            <w:r w:rsidR="00C635CD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Pr="00325054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DF76172" w14:textId="4E6B7F0E" w:rsidR="00325054" w:rsidRPr="00235E63" w:rsidRDefault="00325054" w:rsidP="0032505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13,548</w:t>
            </w:r>
          </w:p>
        </w:tc>
        <w:tc>
          <w:tcPr>
            <w:tcW w:w="900" w:type="dxa"/>
            <w:vAlign w:val="bottom"/>
          </w:tcPr>
          <w:p w14:paraId="46623458" w14:textId="0CF61507" w:rsidR="00325054" w:rsidRPr="00235E63" w:rsidRDefault="00325054" w:rsidP="0032505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341,33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</w:p>
        </w:tc>
        <w:tc>
          <w:tcPr>
            <w:tcW w:w="900" w:type="dxa"/>
            <w:vAlign w:val="bottom"/>
          </w:tcPr>
          <w:p w14:paraId="407EFD65" w14:textId="57917852" w:rsidR="00325054" w:rsidRPr="00235E63" w:rsidRDefault="00325054" w:rsidP="0032505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26,15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14:paraId="62CBD4F8" w14:textId="02C1C646" w:rsidR="00325054" w:rsidRPr="00235E63" w:rsidRDefault="00325054" w:rsidP="0032505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381,040</w:t>
            </w:r>
          </w:p>
        </w:tc>
      </w:tr>
      <w:tr w:rsidR="00325054" w:rsidRPr="00235E63" w14:paraId="47ED24E4" w14:textId="77777777" w:rsidTr="00A502A3">
        <w:trPr>
          <w:trHeight w:val="20"/>
        </w:trPr>
        <w:tc>
          <w:tcPr>
            <w:tcW w:w="2554" w:type="dxa"/>
          </w:tcPr>
          <w:p w14:paraId="260FC2D2" w14:textId="77777777" w:rsidR="00325054" w:rsidRPr="00235E63" w:rsidRDefault="00325054" w:rsidP="00325054">
            <w:pPr>
              <w:suppressAutoHyphens/>
              <w:spacing w:after="0" w:line="240" w:lineRule="exact"/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vAlign w:val="bottom"/>
          </w:tcPr>
          <w:p w14:paraId="45B1BA72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E4A7E2E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AD79197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AF91064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FF6B18F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6067DA2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0EA304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1690B143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25054" w:rsidRPr="00235E63" w14:paraId="4615C89F" w14:textId="77777777" w:rsidTr="00A502A3">
        <w:trPr>
          <w:trHeight w:val="20"/>
        </w:trPr>
        <w:tc>
          <w:tcPr>
            <w:tcW w:w="2554" w:type="dxa"/>
          </w:tcPr>
          <w:p w14:paraId="6FAD1897" w14:textId="77777777" w:rsidR="00325054" w:rsidRPr="00235E63" w:rsidRDefault="00325054" w:rsidP="00325054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</w:rPr>
              <w:br w:type="page"/>
            </w:r>
            <w:r w:rsidRPr="00235E63">
              <w:rPr>
                <w:rFonts w:asciiTheme="majorBidi" w:hAnsiTheme="majorBidi" w:cstheme="majorBidi"/>
              </w:rPr>
              <w:br w:type="page"/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5E9549EC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41C052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57BDE9C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C17D1D3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D96C9C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287828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968E6B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61E26A52" w14:textId="77777777" w:rsidR="00325054" w:rsidRPr="00235E63" w:rsidRDefault="00325054" w:rsidP="00325054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9B15F5" w:rsidRPr="00235E63" w14:paraId="1CFB0DFD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4CBE46C4" w14:textId="77777777" w:rsidR="009B15F5" w:rsidRPr="00235E63" w:rsidRDefault="009B15F5" w:rsidP="009B15F5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AADA039" w14:textId="77777777" w:rsidR="009B15F5" w:rsidRPr="00235E63" w:rsidRDefault="009B15F5" w:rsidP="009B15F5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31E88E70" w14:textId="517D2B15" w:rsidR="009B15F5" w:rsidRPr="0076049B" w:rsidRDefault="009B15F5" w:rsidP="009B15F5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27 </w:t>
            </w:r>
          </w:p>
        </w:tc>
        <w:tc>
          <w:tcPr>
            <w:tcW w:w="900" w:type="dxa"/>
            <w:vAlign w:val="bottom"/>
          </w:tcPr>
          <w:p w14:paraId="41AD2F76" w14:textId="6404EAD6" w:rsidR="009B15F5" w:rsidRPr="0076049B" w:rsidRDefault="009B15F5" w:rsidP="009B15F5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274 </w:t>
            </w:r>
          </w:p>
        </w:tc>
        <w:tc>
          <w:tcPr>
            <w:tcW w:w="900" w:type="dxa"/>
            <w:vAlign w:val="bottom"/>
          </w:tcPr>
          <w:p w14:paraId="2C02945D" w14:textId="7192859E" w:rsidR="009B15F5" w:rsidRPr="0076049B" w:rsidRDefault="009B15F5" w:rsidP="009B15F5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  <w:r w:rsidR="00E252B0">
              <w:rPr>
                <w:rFonts w:asciiTheme="majorBidi" w:hAnsiTheme="majorBidi" w:cstheme="majorBidi"/>
                <w:b/>
                <w:bCs/>
                <w:szCs w:val="22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7A028D19" w14:textId="582157A7" w:rsidR="009B15F5" w:rsidRPr="0076049B" w:rsidRDefault="009B15F5" w:rsidP="009B15F5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301 </w:t>
            </w:r>
          </w:p>
        </w:tc>
        <w:tc>
          <w:tcPr>
            <w:tcW w:w="900" w:type="dxa"/>
            <w:vAlign w:val="bottom"/>
          </w:tcPr>
          <w:p w14:paraId="4EEBE5B4" w14:textId="5EE00ECB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</w:t>
            </w:r>
          </w:p>
        </w:tc>
        <w:tc>
          <w:tcPr>
            <w:tcW w:w="900" w:type="dxa"/>
            <w:vAlign w:val="bottom"/>
          </w:tcPr>
          <w:p w14:paraId="4AD7FA57" w14:textId="54A477C2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240</w:t>
            </w:r>
          </w:p>
        </w:tc>
        <w:tc>
          <w:tcPr>
            <w:tcW w:w="900" w:type="dxa"/>
            <w:vAlign w:val="bottom"/>
          </w:tcPr>
          <w:p w14:paraId="5AABAE2D" w14:textId="4493418A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745D4A2" w14:textId="604632D5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252</w:t>
            </w:r>
          </w:p>
        </w:tc>
      </w:tr>
      <w:tr w:rsidR="009B15F5" w:rsidRPr="00235E63" w14:paraId="7C116B76" w14:textId="77777777">
        <w:trPr>
          <w:trHeight w:val="20"/>
        </w:trPr>
        <w:tc>
          <w:tcPr>
            <w:tcW w:w="2554" w:type="dxa"/>
          </w:tcPr>
          <w:p w14:paraId="66547328" w14:textId="77777777" w:rsidR="009B15F5" w:rsidRPr="00235E63" w:rsidRDefault="009B15F5" w:rsidP="009B15F5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50D2B3FA" w14:textId="77777777" w:rsidR="009B15F5" w:rsidRPr="0076049B" w:rsidRDefault="009B15F5" w:rsidP="009B15F5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4F4D9F" w14:textId="77777777" w:rsidR="009B15F5" w:rsidRPr="0076049B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3619166" w14:textId="77777777" w:rsidR="009B15F5" w:rsidRPr="0076049B" w:rsidRDefault="009B15F5" w:rsidP="009B15F5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113B837" w14:textId="77777777" w:rsidR="009B15F5" w:rsidRPr="0076049B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C8EFEBA" w14:textId="77777777" w:rsidR="009B15F5" w:rsidRPr="00235E63" w:rsidRDefault="009B15F5" w:rsidP="009B15F5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4CF233A" w14:textId="77777777" w:rsidR="009B15F5" w:rsidRPr="00235E63" w:rsidRDefault="009B15F5" w:rsidP="009B15F5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873312" w14:textId="77777777" w:rsidR="009B15F5" w:rsidRPr="00235E63" w:rsidRDefault="009B15F5" w:rsidP="009B15F5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02BF32ED" w14:textId="77777777" w:rsidR="009B15F5" w:rsidRPr="00235E63" w:rsidRDefault="009B15F5" w:rsidP="009B15F5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BC1816" w:rsidRPr="00235E63" w14:paraId="4D3587F3" w14:textId="77777777">
        <w:trPr>
          <w:trHeight w:val="20"/>
        </w:trPr>
        <w:tc>
          <w:tcPr>
            <w:tcW w:w="2554" w:type="dxa"/>
          </w:tcPr>
          <w:p w14:paraId="43548501" w14:textId="77777777" w:rsidR="00BC1816" w:rsidRPr="00235E63" w:rsidRDefault="00BC1816" w:rsidP="00BC1816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1C7F60F1" w14:textId="49EAA06A" w:rsidR="00BC1816" w:rsidRPr="0076049B" w:rsidRDefault="00BC1816" w:rsidP="00BC1816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DB6AE67" w14:textId="2BB20184" w:rsidR="00BC1816" w:rsidRPr="0076049B" w:rsidRDefault="00BC1816" w:rsidP="00BC1816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32,172 </w:t>
            </w:r>
          </w:p>
        </w:tc>
        <w:tc>
          <w:tcPr>
            <w:tcW w:w="900" w:type="dxa"/>
            <w:vAlign w:val="bottom"/>
          </w:tcPr>
          <w:p w14:paraId="444D8FBE" w14:textId="20694021" w:rsidR="00BC1816" w:rsidRPr="0076049B" w:rsidRDefault="00BC1816" w:rsidP="00BC1816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-   </w:t>
            </w: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6E903C32" w14:textId="2152B5CD" w:rsidR="00BC1816" w:rsidRPr="0076049B" w:rsidRDefault="00BC1816" w:rsidP="00BC1816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32,17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76049B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E6231A4" w14:textId="683D739C" w:rsidR="00BC1816" w:rsidRPr="00235E63" w:rsidRDefault="00BC1816" w:rsidP="00BC1816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8173494" w14:textId="59DCEF26" w:rsidR="00BC1816" w:rsidRPr="00235E63" w:rsidRDefault="00BC1816" w:rsidP="00BC1816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26,737</w:t>
            </w:r>
          </w:p>
        </w:tc>
        <w:tc>
          <w:tcPr>
            <w:tcW w:w="900" w:type="dxa"/>
            <w:vAlign w:val="bottom"/>
          </w:tcPr>
          <w:p w14:paraId="7D48B6A0" w14:textId="0BCF71FB" w:rsidR="00BC1816" w:rsidRPr="00235E63" w:rsidRDefault="00BC1816" w:rsidP="00BC1816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9932669" w14:textId="30545DE3" w:rsidR="00BC1816" w:rsidRPr="00235E63" w:rsidRDefault="00BC1816" w:rsidP="00BC1816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26,737</w:t>
            </w:r>
          </w:p>
        </w:tc>
      </w:tr>
      <w:tr w:rsidR="00BC1816" w:rsidRPr="00235E63" w14:paraId="7FBEA70C" w14:textId="77777777">
        <w:trPr>
          <w:trHeight w:val="20"/>
        </w:trPr>
        <w:tc>
          <w:tcPr>
            <w:tcW w:w="2554" w:type="dxa"/>
          </w:tcPr>
          <w:p w14:paraId="19AD4E25" w14:textId="77777777" w:rsidR="00BC1816" w:rsidRPr="00235E63" w:rsidRDefault="00BC1816" w:rsidP="00BC1816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289BA541" w14:textId="4918EFE7" w:rsidR="00BC1816" w:rsidRPr="0076049B" w:rsidRDefault="00BC1816" w:rsidP="00BC1816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61F70D9" w14:textId="66F0DC66" w:rsidR="00BC1816" w:rsidRPr="0076049B" w:rsidRDefault="00BC1816" w:rsidP="00BC1816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18,347 </w:t>
            </w:r>
          </w:p>
        </w:tc>
        <w:tc>
          <w:tcPr>
            <w:tcW w:w="900" w:type="dxa"/>
            <w:vAlign w:val="bottom"/>
          </w:tcPr>
          <w:p w14:paraId="2F39248D" w14:textId="75BDB9D7" w:rsidR="00BC1816" w:rsidRPr="0076049B" w:rsidRDefault="00BC1816" w:rsidP="00BC1816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-   </w:t>
            </w: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3E3C0878" w14:textId="516266B0" w:rsidR="00BC1816" w:rsidRPr="0076049B" w:rsidRDefault="00BC1816" w:rsidP="00BC1816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18,347 </w:t>
            </w:r>
          </w:p>
        </w:tc>
        <w:tc>
          <w:tcPr>
            <w:tcW w:w="900" w:type="dxa"/>
            <w:vAlign w:val="bottom"/>
          </w:tcPr>
          <w:p w14:paraId="201DB5DE" w14:textId="798EE9E2" w:rsidR="00BC1816" w:rsidRPr="00235E63" w:rsidRDefault="00BC1816" w:rsidP="00BC1816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ED6CA0F" w14:textId="0A22193E" w:rsidR="00BC1816" w:rsidRPr="00235E63" w:rsidRDefault="00BC1816" w:rsidP="00BC1816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17,800</w:t>
            </w:r>
          </w:p>
        </w:tc>
        <w:tc>
          <w:tcPr>
            <w:tcW w:w="900" w:type="dxa"/>
            <w:vAlign w:val="bottom"/>
          </w:tcPr>
          <w:p w14:paraId="01127513" w14:textId="592F0882" w:rsidR="00BC1816" w:rsidRPr="00235E63" w:rsidRDefault="00BC1816" w:rsidP="00BC1816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C22024A" w14:textId="7C664AC6" w:rsidR="00BC1816" w:rsidRPr="00235E63" w:rsidRDefault="00BC1816" w:rsidP="00BC1816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17,800</w:t>
            </w:r>
          </w:p>
        </w:tc>
      </w:tr>
      <w:tr w:rsidR="00BC1816" w:rsidRPr="00235E63" w14:paraId="2FAC8F8C" w14:textId="77777777">
        <w:trPr>
          <w:trHeight w:val="20"/>
        </w:trPr>
        <w:tc>
          <w:tcPr>
            <w:tcW w:w="2554" w:type="dxa"/>
          </w:tcPr>
          <w:p w14:paraId="501B7EAE" w14:textId="77777777" w:rsidR="00BC1816" w:rsidRPr="00235E63" w:rsidRDefault="00BC1816" w:rsidP="00BC1816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49D7B4D9" w14:textId="5CB85240" w:rsidR="00BC1816" w:rsidRPr="0076049B" w:rsidRDefault="00BC1816" w:rsidP="00BC1816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341C84A" w14:textId="78CF04F5" w:rsidR="00BC1816" w:rsidRPr="0076049B" w:rsidRDefault="00BC1816" w:rsidP="00BC1816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60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76049B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DADA875" w14:textId="3914076C" w:rsidR="00BC1816" w:rsidRPr="0076049B" w:rsidRDefault="00BC1816" w:rsidP="00BC1816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-   </w:t>
            </w: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4A2467CC" w14:textId="34CE2562" w:rsidR="00BC1816" w:rsidRPr="0076049B" w:rsidRDefault="00BC1816" w:rsidP="00BC1816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6049B">
              <w:rPr>
                <w:rFonts w:asciiTheme="majorBidi" w:hAnsiTheme="majorBidi" w:cstheme="majorBidi"/>
                <w:szCs w:val="22"/>
              </w:rPr>
              <w:t xml:space="preserve"> 60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76049B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1AEC809" w14:textId="7539CDE8" w:rsidR="00BC1816" w:rsidRPr="00235E63" w:rsidRDefault="00BC1816" w:rsidP="00BC1816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93CF3AF" w14:textId="3634BE4A" w:rsidR="00BC1816" w:rsidRPr="00235E63" w:rsidRDefault="00BC1816" w:rsidP="00BC1816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300</w:t>
            </w:r>
          </w:p>
        </w:tc>
        <w:tc>
          <w:tcPr>
            <w:tcW w:w="900" w:type="dxa"/>
            <w:vAlign w:val="bottom"/>
          </w:tcPr>
          <w:p w14:paraId="125D6881" w14:textId="2074E9FC" w:rsidR="00BC1816" w:rsidRPr="00235E63" w:rsidRDefault="00BC1816" w:rsidP="00BC1816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47ECDDE" w14:textId="40413EDD" w:rsidR="00BC1816" w:rsidRPr="00235E63" w:rsidRDefault="00BC1816" w:rsidP="00BC1816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300</w:t>
            </w:r>
          </w:p>
        </w:tc>
      </w:tr>
      <w:tr w:rsidR="00BC1816" w:rsidRPr="00235E63" w14:paraId="15569D14" w14:textId="77777777">
        <w:trPr>
          <w:trHeight w:val="20"/>
        </w:trPr>
        <w:tc>
          <w:tcPr>
            <w:tcW w:w="2554" w:type="dxa"/>
          </w:tcPr>
          <w:p w14:paraId="0A0BB5CB" w14:textId="77777777" w:rsidR="00BC1816" w:rsidRPr="00235E63" w:rsidRDefault="00BC1816" w:rsidP="00BC1816">
            <w:pPr>
              <w:suppressAutoHyphens/>
              <w:spacing w:after="0" w:line="240" w:lineRule="exact"/>
              <w:ind w:left="380" w:right="-193" w:hanging="29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7E49EE9B" w14:textId="26383938" w:rsidR="00BC1816" w:rsidRPr="0076049B" w:rsidRDefault="00BC1816" w:rsidP="00BC18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553A38C" w14:textId="086DB1C8" w:rsidR="00BC1816" w:rsidRPr="0076049B" w:rsidRDefault="00BC1816" w:rsidP="00BC18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51,12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4B619C9" w14:textId="16BC8FBE" w:rsidR="00BC1816" w:rsidRPr="00BC1816" w:rsidRDefault="00BC1816" w:rsidP="00BC18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C1816">
              <w:rPr>
                <w:rFonts w:asciiTheme="majorBidi" w:hAnsiTheme="majorBidi" w:cstheme="majorBidi"/>
                <w:b/>
                <w:bCs/>
                <w:szCs w:val="22"/>
              </w:rPr>
              <w:t xml:space="preserve"> -     </w:t>
            </w:r>
          </w:p>
        </w:tc>
        <w:tc>
          <w:tcPr>
            <w:tcW w:w="900" w:type="dxa"/>
            <w:vAlign w:val="bottom"/>
          </w:tcPr>
          <w:p w14:paraId="79080B75" w14:textId="72929664" w:rsidR="00BC1816" w:rsidRPr="0076049B" w:rsidRDefault="00BC1816" w:rsidP="00BC18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51,121 </w:t>
            </w:r>
          </w:p>
        </w:tc>
        <w:tc>
          <w:tcPr>
            <w:tcW w:w="900" w:type="dxa"/>
            <w:vAlign w:val="bottom"/>
          </w:tcPr>
          <w:p w14:paraId="44AC86BB" w14:textId="1D761E85" w:rsidR="00BC1816" w:rsidRPr="00235E63" w:rsidRDefault="00BC1816" w:rsidP="00BC18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9B99E42" w14:textId="2F0452BF" w:rsidR="00BC1816" w:rsidRPr="00235E63" w:rsidRDefault="00BC1816" w:rsidP="00BC18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44,837</w:t>
            </w:r>
          </w:p>
        </w:tc>
        <w:tc>
          <w:tcPr>
            <w:tcW w:w="900" w:type="dxa"/>
            <w:vAlign w:val="bottom"/>
          </w:tcPr>
          <w:p w14:paraId="50F91A26" w14:textId="53E72601" w:rsidR="00BC1816" w:rsidRPr="00235E63" w:rsidRDefault="00BC1816" w:rsidP="00BC18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F6D0B47" w14:textId="65A9CC2D" w:rsidR="00BC1816" w:rsidRPr="00235E63" w:rsidRDefault="00BC1816" w:rsidP="00BC18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44,837</w:t>
            </w:r>
          </w:p>
        </w:tc>
      </w:tr>
      <w:tr w:rsidR="00BC1816" w:rsidRPr="00235E63" w14:paraId="580C7259" w14:textId="77777777">
        <w:trPr>
          <w:trHeight w:val="20"/>
        </w:trPr>
        <w:tc>
          <w:tcPr>
            <w:tcW w:w="2554" w:type="dxa"/>
          </w:tcPr>
          <w:p w14:paraId="36D4CC87" w14:textId="77777777" w:rsidR="00BC1816" w:rsidRPr="00235E63" w:rsidRDefault="00BC1816" w:rsidP="00BC1816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vAlign w:val="bottom"/>
          </w:tcPr>
          <w:p w14:paraId="1CB71CBB" w14:textId="55F7D642" w:rsidR="00BC1816" w:rsidRPr="0076049B" w:rsidRDefault="00BC1816" w:rsidP="00BC1816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27 </w:t>
            </w:r>
          </w:p>
        </w:tc>
        <w:tc>
          <w:tcPr>
            <w:tcW w:w="900" w:type="dxa"/>
            <w:vAlign w:val="bottom"/>
          </w:tcPr>
          <w:p w14:paraId="37D5E290" w14:textId="797CACC9" w:rsidR="00BC1816" w:rsidRPr="0076049B" w:rsidRDefault="00BC1816" w:rsidP="00BC181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51,39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36183BC" w14:textId="55FA2625" w:rsidR="00BC1816" w:rsidRPr="00BC1816" w:rsidRDefault="00BC1816" w:rsidP="00BC1816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C1816">
              <w:rPr>
                <w:rFonts w:asciiTheme="majorBidi" w:hAnsiTheme="majorBidi" w:cstheme="majorBidi"/>
                <w:b/>
                <w:bCs/>
                <w:szCs w:val="22"/>
              </w:rPr>
              <w:t xml:space="preserve"> -     </w:t>
            </w:r>
          </w:p>
        </w:tc>
        <w:tc>
          <w:tcPr>
            <w:tcW w:w="900" w:type="dxa"/>
            <w:vAlign w:val="bottom"/>
          </w:tcPr>
          <w:p w14:paraId="6F077978" w14:textId="7CA06A58" w:rsidR="00BC1816" w:rsidRPr="0076049B" w:rsidRDefault="00BC1816" w:rsidP="00BC181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6049B">
              <w:rPr>
                <w:rFonts w:asciiTheme="majorBidi" w:hAnsiTheme="majorBidi" w:cstheme="majorBidi"/>
                <w:b/>
                <w:bCs/>
                <w:szCs w:val="22"/>
              </w:rPr>
              <w:t xml:space="preserve"> 51,422 </w:t>
            </w:r>
          </w:p>
        </w:tc>
        <w:tc>
          <w:tcPr>
            <w:tcW w:w="900" w:type="dxa"/>
            <w:vAlign w:val="bottom"/>
          </w:tcPr>
          <w:p w14:paraId="0CCBD6F3" w14:textId="3E0AD60E" w:rsidR="00BC1816" w:rsidRPr="00235E63" w:rsidRDefault="00BC1816" w:rsidP="00BC1816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12</w:t>
            </w:r>
          </w:p>
        </w:tc>
        <w:tc>
          <w:tcPr>
            <w:tcW w:w="900" w:type="dxa"/>
            <w:vAlign w:val="bottom"/>
          </w:tcPr>
          <w:p w14:paraId="0301E08D" w14:textId="40C2ACA8" w:rsidR="00BC1816" w:rsidRPr="00235E63" w:rsidRDefault="00BC1816" w:rsidP="00BC1816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45,077</w:t>
            </w:r>
          </w:p>
        </w:tc>
        <w:tc>
          <w:tcPr>
            <w:tcW w:w="900" w:type="dxa"/>
            <w:vAlign w:val="bottom"/>
          </w:tcPr>
          <w:p w14:paraId="7A104481" w14:textId="07666D25" w:rsidR="00BC1816" w:rsidRPr="00235E63" w:rsidRDefault="00BC1816" w:rsidP="00BC1816">
            <w:pPr>
              <w:pBdr>
                <w:bottom w:val="doub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D210D6A" w14:textId="7F75DC2F" w:rsidR="00BC1816" w:rsidRPr="00235E63" w:rsidRDefault="00BC1816" w:rsidP="00BC1816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45,089</w:t>
            </w:r>
          </w:p>
        </w:tc>
      </w:tr>
    </w:tbl>
    <w:p w14:paraId="6D10B4A1" w14:textId="314EB73F" w:rsidR="007B4BAE" w:rsidRPr="00235E63" w:rsidRDefault="007B4BAE"/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50624F" w:rsidRPr="00235E63" w14:paraId="42D6C63F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572539DE" w14:textId="28C01C76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4A29DB81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งบการเงินเฉพาะกิจการ</w:t>
            </w:r>
          </w:p>
        </w:tc>
      </w:tr>
      <w:tr w:rsidR="0050624F" w:rsidRPr="00235E63" w14:paraId="7C1882B7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44802552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03248ABE" w14:textId="56664770" w:rsidR="0050624F" w:rsidRPr="00235E63" w:rsidRDefault="00E03B56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2569</w:t>
            </w:r>
          </w:p>
        </w:tc>
        <w:tc>
          <w:tcPr>
            <w:tcW w:w="3568" w:type="dxa"/>
            <w:gridSpan w:val="4"/>
          </w:tcPr>
          <w:p w14:paraId="2BEB473C" w14:textId="0F200C19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</w:t>
            </w:r>
          </w:p>
        </w:tc>
      </w:tr>
      <w:tr w:rsidR="0050624F" w:rsidRPr="00235E63" w14:paraId="22E4DFDF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535BA6FB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7E21D8CD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738726B5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50624F" w:rsidRPr="00235E63" w14:paraId="4106E2A5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416D3A10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6595FAA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7DB7CD27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F464D8D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1719E1C8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6F77B0A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6F38101D" w14:textId="77777777" w:rsidR="0050624F" w:rsidRPr="00235E63" w:rsidRDefault="0050624F">
            <w:pPr>
              <w:tabs>
                <w:tab w:val="left" w:pos="447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54CF0E70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2669B9BA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50624F" w:rsidRPr="00235E63" w14:paraId="6C4FBBD0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4031B81F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4E71517B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50624F" w:rsidRPr="00235E63" w14:paraId="07EF7139" w14:textId="77777777" w:rsidTr="00A502A3">
        <w:trPr>
          <w:trHeight w:val="20"/>
        </w:trPr>
        <w:tc>
          <w:tcPr>
            <w:tcW w:w="2560" w:type="dxa"/>
          </w:tcPr>
          <w:p w14:paraId="49E51C7D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582C00C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340E87FE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C83EA06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BB5BE59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65431D3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7084F28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4D193C4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</w:tcPr>
          <w:p w14:paraId="171E7EB4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50624F" w:rsidRPr="00235E63" w14:paraId="0F62A783" w14:textId="77777777" w:rsidTr="00A502A3">
        <w:trPr>
          <w:trHeight w:val="20"/>
        </w:trPr>
        <w:tc>
          <w:tcPr>
            <w:tcW w:w="2560" w:type="dxa"/>
            <w:vAlign w:val="bottom"/>
          </w:tcPr>
          <w:p w14:paraId="07D7432B" w14:textId="77777777" w:rsidR="0050624F" w:rsidRPr="00235E63" w:rsidRDefault="0050624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68388995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5C030579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AF5E5D2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67E9496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1171C88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EAE3F4E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DBF927E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963B43B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710607B5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9B15F5" w:rsidRPr="00235E63" w14:paraId="3C2ADDB8" w14:textId="77777777" w:rsidTr="00A502A3">
        <w:trPr>
          <w:trHeight w:val="20"/>
        </w:trPr>
        <w:tc>
          <w:tcPr>
            <w:tcW w:w="2560" w:type="dxa"/>
            <w:vAlign w:val="bottom"/>
          </w:tcPr>
          <w:p w14:paraId="00FF0023" w14:textId="49723293" w:rsidR="009B15F5" w:rsidRPr="00235E63" w:rsidRDefault="009B15F5" w:rsidP="009B15F5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หนี้</w:t>
            </w:r>
          </w:p>
        </w:tc>
        <w:tc>
          <w:tcPr>
            <w:tcW w:w="900" w:type="dxa"/>
            <w:vAlign w:val="bottom"/>
          </w:tcPr>
          <w:p w14:paraId="51B4FAE2" w14:textId="37BB6360" w:rsidR="009B15F5" w:rsidRPr="009B15F5" w:rsidRDefault="009B15F5" w:rsidP="009B15F5">
            <w:pP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27098479" w14:textId="5B2174A9" w:rsidR="009B15F5" w:rsidRPr="009B15F5" w:rsidRDefault="009B15F5" w:rsidP="009B15F5">
            <w:pP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32BE921" w14:textId="26402A90" w:rsidR="009B15F5" w:rsidRPr="009B15F5" w:rsidRDefault="009B15F5" w:rsidP="009B15F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134 </w:t>
            </w:r>
          </w:p>
        </w:tc>
        <w:tc>
          <w:tcPr>
            <w:tcW w:w="900" w:type="dxa"/>
            <w:vAlign w:val="bottom"/>
          </w:tcPr>
          <w:p w14:paraId="369B624B" w14:textId="16E0D3EB" w:rsidR="009B15F5" w:rsidRPr="009B15F5" w:rsidRDefault="009B15F5" w:rsidP="009B15F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134 </w:t>
            </w:r>
          </w:p>
        </w:tc>
        <w:tc>
          <w:tcPr>
            <w:tcW w:w="900" w:type="dxa"/>
            <w:vAlign w:val="bottom"/>
          </w:tcPr>
          <w:p w14:paraId="02169FC8" w14:textId="4A03232E" w:rsidR="009B15F5" w:rsidRPr="00235E63" w:rsidRDefault="009B15F5" w:rsidP="009B15F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FC688A" w14:textId="75697792" w:rsidR="009B15F5" w:rsidRPr="00235E63" w:rsidRDefault="009B15F5" w:rsidP="009B15F5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6434868" w14:textId="6A1D1067" w:rsidR="009B15F5" w:rsidRPr="00235E63" w:rsidRDefault="009B15F5" w:rsidP="009B15F5">
            <w:pP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152</w:t>
            </w:r>
          </w:p>
        </w:tc>
        <w:tc>
          <w:tcPr>
            <w:tcW w:w="868" w:type="dxa"/>
            <w:vAlign w:val="bottom"/>
          </w:tcPr>
          <w:p w14:paraId="1E3D9932" w14:textId="780B1CB3" w:rsidR="009B15F5" w:rsidRPr="00235E63" w:rsidRDefault="009B15F5" w:rsidP="009B15F5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152</w:t>
            </w:r>
          </w:p>
        </w:tc>
      </w:tr>
      <w:tr w:rsidR="009B15F5" w:rsidRPr="00235E63" w14:paraId="28E0ECBD" w14:textId="77777777" w:rsidTr="00A502A3">
        <w:trPr>
          <w:trHeight w:val="20"/>
        </w:trPr>
        <w:tc>
          <w:tcPr>
            <w:tcW w:w="2560" w:type="dxa"/>
            <w:vAlign w:val="bottom"/>
          </w:tcPr>
          <w:p w14:paraId="56C110B3" w14:textId="50CC278C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47AA8123" w14:textId="74F6531E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328FAF2" w14:textId="2D855F2C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63010F3" w14:textId="06AD9CAD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7,848 </w:t>
            </w:r>
          </w:p>
        </w:tc>
        <w:tc>
          <w:tcPr>
            <w:tcW w:w="900" w:type="dxa"/>
            <w:vAlign w:val="bottom"/>
          </w:tcPr>
          <w:p w14:paraId="7D06F7A4" w14:textId="4A2E954B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7,848 </w:t>
            </w:r>
          </w:p>
        </w:tc>
        <w:tc>
          <w:tcPr>
            <w:tcW w:w="900" w:type="dxa"/>
            <w:vAlign w:val="bottom"/>
          </w:tcPr>
          <w:p w14:paraId="0F5745B8" w14:textId="5D5904B3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21A5021" w14:textId="3B1622AA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680C2E0" w14:textId="5B3CB337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7,907</w:t>
            </w:r>
          </w:p>
        </w:tc>
        <w:tc>
          <w:tcPr>
            <w:tcW w:w="868" w:type="dxa"/>
            <w:vAlign w:val="bottom"/>
          </w:tcPr>
          <w:p w14:paraId="74C0F0C0" w14:textId="42B42E8E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7,907</w:t>
            </w:r>
          </w:p>
        </w:tc>
      </w:tr>
      <w:tr w:rsidR="009B15F5" w:rsidRPr="00235E63" w14:paraId="5033DB87" w14:textId="77777777">
        <w:trPr>
          <w:trHeight w:val="20"/>
        </w:trPr>
        <w:tc>
          <w:tcPr>
            <w:tcW w:w="2560" w:type="dxa"/>
          </w:tcPr>
          <w:p w14:paraId="57E6D338" w14:textId="77777777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4D41ECE6" w14:textId="2498605A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52A206C" w14:textId="70A0E469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C2ACC83" w14:textId="4D603B77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7,982 </w:t>
            </w:r>
          </w:p>
        </w:tc>
        <w:tc>
          <w:tcPr>
            <w:tcW w:w="900" w:type="dxa"/>
            <w:vAlign w:val="bottom"/>
          </w:tcPr>
          <w:p w14:paraId="40F4B267" w14:textId="78223D8D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7,982 </w:t>
            </w:r>
          </w:p>
        </w:tc>
        <w:tc>
          <w:tcPr>
            <w:tcW w:w="900" w:type="dxa"/>
            <w:vAlign w:val="bottom"/>
          </w:tcPr>
          <w:p w14:paraId="066CFA27" w14:textId="156AD4CE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C570C1" w14:textId="3E72A6CC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A8353A3" w14:textId="4F75B048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8,059</w:t>
            </w:r>
          </w:p>
        </w:tc>
        <w:tc>
          <w:tcPr>
            <w:tcW w:w="868" w:type="dxa"/>
            <w:vAlign w:val="bottom"/>
          </w:tcPr>
          <w:p w14:paraId="5B2C5E8B" w14:textId="70F8A1A1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8,059</w:t>
            </w:r>
          </w:p>
        </w:tc>
      </w:tr>
      <w:tr w:rsidR="009B15F5" w:rsidRPr="00235E63" w14:paraId="7FD4119E" w14:textId="77777777" w:rsidTr="00A502A3">
        <w:trPr>
          <w:trHeight w:val="20"/>
        </w:trPr>
        <w:tc>
          <w:tcPr>
            <w:tcW w:w="2560" w:type="dxa"/>
          </w:tcPr>
          <w:p w14:paraId="7079AC7F" w14:textId="77777777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06DB77E8" w14:textId="77777777" w:rsidR="009B15F5" w:rsidRPr="009B15F5" w:rsidRDefault="009B15F5" w:rsidP="009B15F5">
            <w:pP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C93A4D2" w14:textId="77777777" w:rsidR="009B15F5" w:rsidRPr="009B15F5" w:rsidRDefault="009B15F5" w:rsidP="009B15F5">
            <w:pP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26E634" w14:textId="77777777" w:rsidR="009B15F5" w:rsidRPr="009B15F5" w:rsidRDefault="009B15F5" w:rsidP="009B15F5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A5A3187" w14:textId="77777777" w:rsidR="009B15F5" w:rsidRPr="009B15F5" w:rsidRDefault="009B15F5" w:rsidP="009B15F5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12B03AD" w14:textId="77777777" w:rsidR="009B15F5" w:rsidRPr="00235E63" w:rsidRDefault="009B15F5" w:rsidP="009B15F5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A38D273" w14:textId="77777777" w:rsidR="009B15F5" w:rsidRPr="00235E63" w:rsidRDefault="009B15F5" w:rsidP="009B15F5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0EE4E02" w14:textId="77777777" w:rsidR="009B15F5" w:rsidRPr="00235E63" w:rsidRDefault="009B15F5" w:rsidP="009B15F5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11338077" w14:textId="77777777" w:rsidR="009B15F5" w:rsidRPr="00235E63" w:rsidRDefault="009B15F5" w:rsidP="009B15F5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9B15F5" w:rsidRPr="00235E63" w14:paraId="6024ABB2" w14:textId="77777777">
        <w:trPr>
          <w:trHeight w:val="20"/>
        </w:trPr>
        <w:tc>
          <w:tcPr>
            <w:tcW w:w="2560" w:type="dxa"/>
          </w:tcPr>
          <w:p w14:paraId="05B4EA0A" w14:textId="77777777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08833D0E" w14:textId="356A696B" w:rsidR="009B15F5" w:rsidRPr="009B15F5" w:rsidRDefault="009B15F5" w:rsidP="009B15F5">
            <w:pP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2DC9F723" w14:textId="676790A5" w:rsidR="009B15F5" w:rsidRPr="009B15F5" w:rsidRDefault="009B15F5" w:rsidP="009B15F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30 </w:t>
            </w:r>
          </w:p>
        </w:tc>
        <w:tc>
          <w:tcPr>
            <w:tcW w:w="900" w:type="dxa"/>
            <w:vAlign w:val="bottom"/>
          </w:tcPr>
          <w:p w14:paraId="381AC445" w14:textId="7FD61AEB" w:rsidR="009B15F5" w:rsidRPr="009B15F5" w:rsidRDefault="009B15F5" w:rsidP="007B7C24">
            <w:pP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5E85AA3" w14:textId="54A04C39" w:rsidR="009B15F5" w:rsidRPr="009B15F5" w:rsidRDefault="009B15F5" w:rsidP="009B15F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30 </w:t>
            </w:r>
          </w:p>
        </w:tc>
        <w:tc>
          <w:tcPr>
            <w:tcW w:w="900" w:type="dxa"/>
            <w:vAlign w:val="bottom"/>
          </w:tcPr>
          <w:p w14:paraId="6DEA1BAB" w14:textId="0D5D97C6" w:rsidR="009B15F5" w:rsidRPr="00235E63" w:rsidRDefault="009B15F5" w:rsidP="009B15F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9346415" w14:textId="5A944B30" w:rsidR="009B15F5" w:rsidRPr="00235E63" w:rsidRDefault="009B15F5" w:rsidP="009B15F5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37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79F0684B" w14:textId="06155C7D" w:rsidR="009B15F5" w:rsidRPr="00235E63" w:rsidRDefault="009B15F5" w:rsidP="009B15F5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6DE1051" w14:textId="7C89D809" w:rsidR="009B15F5" w:rsidRPr="00235E63" w:rsidRDefault="009B15F5" w:rsidP="009B15F5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37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9B15F5" w:rsidRPr="00235E63" w14:paraId="633BB20D" w14:textId="77777777">
        <w:trPr>
          <w:trHeight w:val="20"/>
        </w:trPr>
        <w:tc>
          <w:tcPr>
            <w:tcW w:w="2560" w:type="dxa"/>
          </w:tcPr>
          <w:p w14:paraId="79DBB54F" w14:textId="77777777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7CC79C3E" w14:textId="14CDC818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10C2032B" w14:textId="0B24F791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452 </w:t>
            </w:r>
          </w:p>
        </w:tc>
        <w:tc>
          <w:tcPr>
            <w:tcW w:w="900" w:type="dxa"/>
            <w:vAlign w:val="bottom"/>
          </w:tcPr>
          <w:p w14:paraId="7E0039D8" w14:textId="53D3AFA4" w:rsidR="009B15F5" w:rsidRPr="009B15F5" w:rsidRDefault="009B15F5" w:rsidP="007B7C24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9B820A2" w14:textId="2499063E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452 </w:t>
            </w:r>
          </w:p>
        </w:tc>
        <w:tc>
          <w:tcPr>
            <w:tcW w:w="900" w:type="dxa"/>
            <w:vAlign w:val="bottom"/>
          </w:tcPr>
          <w:p w14:paraId="57C8C8C8" w14:textId="4F31CD0D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CCB8A01" w14:textId="44944842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682</w:t>
            </w:r>
          </w:p>
        </w:tc>
        <w:tc>
          <w:tcPr>
            <w:tcW w:w="900" w:type="dxa"/>
            <w:vAlign w:val="bottom"/>
          </w:tcPr>
          <w:p w14:paraId="377A310A" w14:textId="07A4F255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5B81CF4" w14:textId="5DF15F00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682</w:t>
            </w:r>
          </w:p>
        </w:tc>
      </w:tr>
      <w:tr w:rsidR="009B15F5" w:rsidRPr="00235E63" w14:paraId="3FC2B68C" w14:textId="77777777">
        <w:trPr>
          <w:trHeight w:val="20"/>
        </w:trPr>
        <w:tc>
          <w:tcPr>
            <w:tcW w:w="2560" w:type="dxa"/>
          </w:tcPr>
          <w:p w14:paraId="042A8EC4" w14:textId="77777777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6FB3BA36" w14:textId="57C3B9D7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CFB8E9E" w14:textId="243A1F30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482 </w:t>
            </w:r>
          </w:p>
        </w:tc>
        <w:tc>
          <w:tcPr>
            <w:tcW w:w="900" w:type="dxa"/>
            <w:vAlign w:val="bottom"/>
          </w:tcPr>
          <w:p w14:paraId="399B3DE8" w14:textId="7B061398" w:rsidR="009B15F5" w:rsidRPr="009B15F5" w:rsidRDefault="009B15F5" w:rsidP="007B7C24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13A2C673" w14:textId="1D9142B4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482 </w:t>
            </w:r>
          </w:p>
        </w:tc>
        <w:tc>
          <w:tcPr>
            <w:tcW w:w="900" w:type="dxa"/>
            <w:vAlign w:val="bottom"/>
          </w:tcPr>
          <w:p w14:paraId="66A3E318" w14:textId="0FD65EB7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4C0E33" w14:textId="2DFC528C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1,05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58C98561" w14:textId="43F783F3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60EC5AF" w14:textId="098DD8DF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1,05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</w:tr>
      <w:tr w:rsidR="009B15F5" w:rsidRPr="00235E63" w14:paraId="54B09E54" w14:textId="77777777" w:rsidTr="00962D2A">
        <w:trPr>
          <w:trHeight w:val="20"/>
        </w:trPr>
        <w:tc>
          <w:tcPr>
            <w:tcW w:w="2560" w:type="dxa"/>
          </w:tcPr>
          <w:p w14:paraId="489FA377" w14:textId="5A82CFDF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F4EF6EE" w14:textId="77777777" w:rsidR="009B15F5" w:rsidRPr="009B15F5" w:rsidRDefault="009B15F5" w:rsidP="009B15F5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363D51E" w14:textId="77777777" w:rsidR="009B15F5" w:rsidRPr="009B15F5" w:rsidRDefault="009B15F5" w:rsidP="009B15F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F38C68" w14:textId="77777777" w:rsidR="009B15F5" w:rsidRPr="009B15F5" w:rsidRDefault="009B15F5" w:rsidP="009B15F5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5E4793" w14:textId="77777777" w:rsidR="009B15F5" w:rsidRPr="009B15F5" w:rsidRDefault="009B15F5" w:rsidP="009B15F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ECAB6B" w14:textId="77777777" w:rsidR="009B15F5" w:rsidRPr="00235E63" w:rsidRDefault="009B15F5" w:rsidP="009B15F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78F99F" w14:textId="77777777" w:rsidR="009B15F5" w:rsidRPr="00235E63" w:rsidRDefault="009B15F5" w:rsidP="009B15F5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20D02C1" w14:textId="77777777" w:rsidR="009B15F5" w:rsidRPr="00235E63" w:rsidRDefault="009B15F5" w:rsidP="009B15F5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82F9694" w14:textId="77777777" w:rsidR="009B15F5" w:rsidRPr="00235E63" w:rsidRDefault="009B15F5" w:rsidP="009B15F5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9B15F5" w:rsidRPr="00235E63" w14:paraId="30258826" w14:textId="77777777" w:rsidTr="003A667F">
        <w:trPr>
          <w:trHeight w:val="20"/>
        </w:trPr>
        <w:tc>
          <w:tcPr>
            <w:tcW w:w="2560" w:type="dxa"/>
          </w:tcPr>
          <w:p w14:paraId="55A7A003" w14:textId="77777777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ทุน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ที่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กำหนดให้</w:t>
            </w:r>
          </w:p>
          <w:p w14:paraId="775C48C5" w14:textId="1FC0A467" w:rsidR="009B15F5" w:rsidRPr="00235E63" w:rsidRDefault="009B15F5" w:rsidP="009B15F5">
            <w:pPr>
              <w:suppressAutoHyphens/>
              <w:spacing w:after="0" w:line="240" w:lineRule="exact"/>
              <w:ind w:left="255" w:right="-193" w:firstLine="3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วัดมูลค่าด้วยมูลค่ายุติธรรมผ่านกำไร</w:t>
            </w:r>
          </w:p>
          <w:p w14:paraId="64B48509" w14:textId="6DA1E85E" w:rsidR="009B15F5" w:rsidRPr="00235E63" w:rsidRDefault="009B15F5" w:rsidP="009B15F5">
            <w:pPr>
              <w:suppressAutoHyphens/>
              <w:spacing w:after="0" w:line="240" w:lineRule="exact"/>
              <w:ind w:left="255" w:right="-193" w:firstLine="3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C60A633" w14:textId="1C9F0956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1,216 </w:t>
            </w:r>
          </w:p>
        </w:tc>
        <w:tc>
          <w:tcPr>
            <w:tcW w:w="900" w:type="dxa"/>
            <w:vAlign w:val="bottom"/>
          </w:tcPr>
          <w:p w14:paraId="22D4DD01" w14:textId="64CB400A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B2F272F" w14:textId="332AB970" w:rsidR="009B15F5" w:rsidRPr="009B15F5" w:rsidRDefault="009B15F5" w:rsidP="00E13831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AFF1C47" w14:textId="68B8C67C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1,216 </w:t>
            </w:r>
          </w:p>
        </w:tc>
        <w:tc>
          <w:tcPr>
            <w:tcW w:w="900" w:type="dxa"/>
            <w:vAlign w:val="bottom"/>
          </w:tcPr>
          <w:p w14:paraId="67ECA057" w14:textId="21C5A374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9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7BD00D8E" w14:textId="361C54B6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A50CA0" w14:textId="77EA8D1A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1E242B3" w14:textId="7C34071E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1,478</w:t>
            </w:r>
          </w:p>
        </w:tc>
      </w:tr>
      <w:tr w:rsidR="009B15F5" w:rsidRPr="00235E63" w14:paraId="742AF898" w14:textId="77777777" w:rsidTr="003A667F">
        <w:trPr>
          <w:trHeight w:val="20"/>
        </w:trPr>
        <w:tc>
          <w:tcPr>
            <w:tcW w:w="2560" w:type="dxa"/>
          </w:tcPr>
          <w:p w14:paraId="442A66B3" w14:textId="4F3C36B0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29B2B579" w14:textId="5A46477D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1,216 </w:t>
            </w:r>
          </w:p>
        </w:tc>
        <w:tc>
          <w:tcPr>
            <w:tcW w:w="900" w:type="dxa"/>
            <w:vAlign w:val="bottom"/>
          </w:tcPr>
          <w:p w14:paraId="47E8B1A2" w14:textId="6464A409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4F3630D" w14:textId="0918C40D" w:rsidR="009B15F5" w:rsidRPr="00E13831" w:rsidRDefault="009B15F5" w:rsidP="00E13831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13831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82BC356" w14:textId="13A36DBF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1,216 </w:t>
            </w:r>
          </w:p>
        </w:tc>
        <w:tc>
          <w:tcPr>
            <w:tcW w:w="900" w:type="dxa"/>
            <w:vAlign w:val="bottom"/>
          </w:tcPr>
          <w:p w14:paraId="51F19D5F" w14:textId="730200A8" w:rsidR="009B15F5" w:rsidRPr="009B15F5" w:rsidRDefault="009B15F5" w:rsidP="009B15F5">
            <w:pPr>
              <w:pBdr>
                <w:bottom w:val="single" w:sz="4" w:space="1" w:color="auto"/>
              </w:pBdr>
              <w:tabs>
                <w:tab w:val="decimal" w:pos="69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3D2F2B44" w14:textId="2EE0297D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59B9CCE" w14:textId="68A46F02" w:rsidR="009B15F5" w:rsidRPr="00235E63" w:rsidRDefault="009B15F5" w:rsidP="009B15F5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DDB6127" w14:textId="07438E53" w:rsidR="009B15F5" w:rsidRPr="00861450" w:rsidRDefault="009B15F5" w:rsidP="009B15F5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61450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</w:tr>
      <w:tr w:rsidR="009B15F5" w:rsidRPr="00235E63" w14:paraId="3C4FCC01" w14:textId="77777777">
        <w:trPr>
          <w:trHeight w:val="20"/>
        </w:trPr>
        <w:tc>
          <w:tcPr>
            <w:tcW w:w="2560" w:type="dxa"/>
          </w:tcPr>
          <w:p w14:paraId="2BE1E8E2" w14:textId="77777777" w:rsidR="009B15F5" w:rsidRPr="00235E63" w:rsidRDefault="009B15F5" w:rsidP="009B15F5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4AFFFA5" w14:textId="6243690D" w:rsidR="009B15F5" w:rsidRPr="009B15F5" w:rsidRDefault="009B15F5" w:rsidP="009B15F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1,216 </w:t>
            </w:r>
          </w:p>
        </w:tc>
        <w:tc>
          <w:tcPr>
            <w:tcW w:w="900" w:type="dxa"/>
            <w:vAlign w:val="bottom"/>
          </w:tcPr>
          <w:p w14:paraId="3EEF12BE" w14:textId="03F5D666" w:rsidR="009B15F5" w:rsidRPr="009B15F5" w:rsidRDefault="009B15F5" w:rsidP="009B15F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482 </w:t>
            </w:r>
          </w:p>
        </w:tc>
        <w:tc>
          <w:tcPr>
            <w:tcW w:w="900" w:type="dxa"/>
            <w:vAlign w:val="bottom"/>
          </w:tcPr>
          <w:p w14:paraId="74AEC688" w14:textId="1625C958" w:rsidR="009B15F5" w:rsidRPr="009B15F5" w:rsidRDefault="009B15F5" w:rsidP="009B15F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7,982 </w:t>
            </w:r>
          </w:p>
        </w:tc>
        <w:tc>
          <w:tcPr>
            <w:tcW w:w="900" w:type="dxa"/>
            <w:vAlign w:val="bottom"/>
          </w:tcPr>
          <w:p w14:paraId="7003427E" w14:textId="7FB60509" w:rsidR="009B15F5" w:rsidRPr="009B15F5" w:rsidRDefault="009B15F5" w:rsidP="009B15F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9,680 </w:t>
            </w:r>
          </w:p>
        </w:tc>
        <w:tc>
          <w:tcPr>
            <w:tcW w:w="900" w:type="dxa"/>
            <w:vAlign w:val="bottom"/>
          </w:tcPr>
          <w:p w14:paraId="481ADBFA" w14:textId="45B7BD86" w:rsidR="009B15F5" w:rsidRPr="00235E63" w:rsidRDefault="009B15F5" w:rsidP="009B15F5">
            <w:pPr>
              <w:pBdr>
                <w:bottom w:val="double" w:sz="4" w:space="1" w:color="auto"/>
              </w:pBdr>
              <w:tabs>
                <w:tab w:val="decimal" w:pos="69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4975D791" w14:textId="0E90C911" w:rsidR="009B15F5" w:rsidRPr="00235E63" w:rsidRDefault="009B15F5" w:rsidP="009B15F5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1,05</w:t>
            </w:r>
            <w:r w:rsidR="00B12F1A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48DBB609" w14:textId="418DAB99" w:rsidR="009B15F5" w:rsidRPr="00235E63" w:rsidRDefault="009B15F5" w:rsidP="009B15F5">
            <w:pPr>
              <w:pBdr>
                <w:bottom w:val="doub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8,059</w:t>
            </w:r>
          </w:p>
        </w:tc>
        <w:tc>
          <w:tcPr>
            <w:tcW w:w="868" w:type="dxa"/>
            <w:vAlign w:val="bottom"/>
          </w:tcPr>
          <w:p w14:paraId="2FE34160" w14:textId="7F6CDD35" w:rsidR="009B15F5" w:rsidRPr="00235E63" w:rsidRDefault="009B15F5" w:rsidP="009B15F5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10,59</w:t>
            </w:r>
            <w:r w:rsidR="00B12F1A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</w:tr>
      <w:tr w:rsidR="009B15F5" w:rsidRPr="00235E63" w14:paraId="7BA36302" w14:textId="77777777">
        <w:trPr>
          <w:trHeight w:val="20"/>
        </w:trPr>
        <w:tc>
          <w:tcPr>
            <w:tcW w:w="2560" w:type="dxa"/>
          </w:tcPr>
          <w:p w14:paraId="5C520AD1" w14:textId="77777777" w:rsidR="009B15F5" w:rsidRPr="00235E63" w:rsidRDefault="009B15F5" w:rsidP="009B15F5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275E691" w14:textId="77777777" w:rsidR="009B15F5" w:rsidRPr="009B15F5" w:rsidRDefault="009B15F5" w:rsidP="009B15F5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1B1F12" w14:textId="77777777" w:rsidR="009B15F5" w:rsidRPr="009B15F5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83B992" w14:textId="77777777" w:rsidR="009B15F5" w:rsidRPr="009B15F5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773138C" w14:textId="77777777" w:rsidR="009B15F5" w:rsidRPr="009B15F5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C19EED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2FAC55C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9723D68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4EAA704F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9B15F5" w:rsidRPr="00235E63" w14:paraId="3B5DC0E6" w14:textId="77777777" w:rsidTr="00A502A3">
        <w:trPr>
          <w:trHeight w:val="20"/>
        </w:trPr>
        <w:tc>
          <w:tcPr>
            <w:tcW w:w="2560" w:type="dxa"/>
          </w:tcPr>
          <w:p w14:paraId="461A3B89" w14:textId="77777777" w:rsidR="009B15F5" w:rsidRPr="00235E63" w:rsidRDefault="009B15F5" w:rsidP="009B15F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776AE1B0" w14:textId="77777777" w:rsidR="009B15F5" w:rsidRPr="009B15F5" w:rsidRDefault="009B15F5" w:rsidP="009B15F5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6124DB" w14:textId="77777777" w:rsidR="009B15F5" w:rsidRPr="009B15F5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CFD294" w14:textId="77777777" w:rsidR="009B15F5" w:rsidRPr="009B15F5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ECE5C9E" w14:textId="77777777" w:rsidR="009B15F5" w:rsidRPr="009B15F5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C405F8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425DC80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88F96E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50D5F67C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9B15F5" w:rsidRPr="00235E63" w14:paraId="2B482BF6" w14:textId="77777777" w:rsidTr="00A502A3">
        <w:trPr>
          <w:trHeight w:val="20"/>
        </w:trPr>
        <w:tc>
          <w:tcPr>
            <w:tcW w:w="2560" w:type="dxa"/>
          </w:tcPr>
          <w:p w14:paraId="16BE06D5" w14:textId="77777777" w:rsidR="009B15F5" w:rsidRPr="00235E63" w:rsidRDefault="009B15F5" w:rsidP="009B15F5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1318D39A" w14:textId="77777777" w:rsidR="009B15F5" w:rsidRPr="009B15F5" w:rsidRDefault="009B15F5" w:rsidP="009B15F5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7A7397" w14:textId="77777777" w:rsidR="009B15F5" w:rsidRPr="009B15F5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B14DFD" w14:textId="77777777" w:rsidR="009B15F5" w:rsidRPr="009B15F5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B098620" w14:textId="77777777" w:rsidR="009B15F5" w:rsidRPr="009B15F5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6B61B4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D8FF555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C38788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76335B72" w14:textId="77777777" w:rsidR="009B15F5" w:rsidRPr="00235E63" w:rsidRDefault="009B15F5" w:rsidP="009B15F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E252B0" w:rsidRPr="00235E63" w14:paraId="6D55E875" w14:textId="77777777">
        <w:trPr>
          <w:trHeight w:val="20"/>
        </w:trPr>
        <w:tc>
          <w:tcPr>
            <w:tcW w:w="2560" w:type="dxa"/>
          </w:tcPr>
          <w:p w14:paraId="0ACB467A" w14:textId="77777777" w:rsidR="00E252B0" w:rsidRPr="00235E63" w:rsidRDefault="00E252B0" w:rsidP="00E252B0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</w:t>
            </w:r>
            <w:r w:rsidRPr="00235E63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แลกเปลี่ยน</w:t>
            </w:r>
          </w:p>
        </w:tc>
        <w:tc>
          <w:tcPr>
            <w:tcW w:w="900" w:type="dxa"/>
            <w:vAlign w:val="bottom"/>
          </w:tcPr>
          <w:p w14:paraId="335B5C16" w14:textId="4F21F53C" w:rsidR="00E252B0" w:rsidRPr="009B15F5" w:rsidRDefault="00E252B0" w:rsidP="00E252B0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2E88072" w14:textId="092EB477" w:rsidR="00E252B0" w:rsidRPr="009B15F5" w:rsidRDefault="00E252B0" w:rsidP="00E252B0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598 </w:t>
            </w:r>
          </w:p>
        </w:tc>
        <w:tc>
          <w:tcPr>
            <w:tcW w:w="900" w:type="dxa"/>
            <w:vAlign w:val="bottom"/>
          </w:tcPr>
          <w:p w14:paraId="3C94880E" w14:textId="42A9E54C" w:rsidR="00E252B0" w:rsidRPr="008B13E1" w:rsidRDefault="00E252B0" w:rsidP="008B13E1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2934577B" w14:textId="04EC2382" w:rsidR="00E252B0" w:rsidRPr="009B15F5" w:rsidRDefault="00E252B0" w:rsidP="00E252B0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szCs w:val="22"/>
              </w:rPr>
              <w:t xml:space="preserve"> 598 </w:t>
            </w:r>
          </w:p>
        </w:tc>
        <w:tc>
          <w:tcPr>
            <w:tcW w:w="900" w:type="dxa"/>
          </w:tcPr>
          <w:p w14:paraId="580CCDB8" w14:textId="6C4E6153" w:rsidR="00E252B0" w:rsidRPr="00235E63" w:rsidRDefault="00E252B0" w:rsidP="00E252B0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E3CE2FB" w14:textId="3A394BCF" w:rsidR="00E252B0" w:rsidRPr="00E252B0" w:rsidRDefault="00E252B0" w:rsidP="00E252B0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00DCC0E8" w14:textId="7E75E0F1" w:rsidR="00E252B0" w:rsidRPr="00235E63" w:rsidRDefault="00E252B0" w:rsidP="00E252B0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</w:tcPr>
          <w:p w14:paraId="2FE1325D" w14:textId="0B438061" w:rsidR="00E252B0" w:rsidRPr="00235E63" w:rsidRDefault="00E252B0" w:rsidP="00E252B0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E252B0" w:rsidRPr="00235E63" w14:paraId="6618BD37" w14:textId="77777777">
        <w:trPr>
          <w:trHeight w:val="20"/>
        </w:trPr>
        <w:tc>
          <w:tcPr>
            <w:tcW w:w="2560" w:type="dxa"/>
          </w:tcPr>
          <w:p w14:paraId="13C3D192" w14:textId="77777777" w:rsidR="00E252B0" w:rsidRPr="00235E63" w:rsidRDefault="00E252B0" w:rsidP="00E252B0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A4B900D" w14:textId="64C9CCA5" w:rsidR="00E252B0" w:rsidRPr="009B15F5" w:rsidRDefault="00E252B0" w:rsidP="00E252B0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1FE21D8A" w14:textId="5FCDEF8D" w:rsidR="00E252B0" w:rsidRPr="009B15F5" w:rsidRDefault="00E252B0" w:rsidP="00E252B0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598 </w:t>
            </w:r>
          </w:p>
        </w:tc>
        <w:tc>
          <w:tcPr>
            <w:tcW w:w="900" w:type="dxa"/>
            <w:vAlign w:val="bottom"/>
          </w:tcPr>
          <w:p w14:paraId="4093F04E" w14:textId="0ACE7485" w:rsidR="00E252B0" w:rsidRPr="007E4885" w:rsidRDefault="00E252B0" w:rsidP="008B13E1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488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676AA85" w14:textId="721AE1CE" w:rsidR="00E252B0" w:rsidRPr="009B15F5" w:rsidRDefault="00E252B0" w:rsidP="00E252B0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598 </w:t>
            </w:r>
          </w:p>
        </w:tc>
        <w:tc>
          <w:tcPr>
            <w:tcW w:w="900" w:type="dxa"/>
          </w:tcPr>
          <w:p w14:paraId="11785D0D" w14:textId="37A0C269" w:rsidR="00E252B0" w:rsidRPr="00235E63" w:rsidRDefault="00E252B0" w:rsidP="00E252B0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196800E" w14:textId="75173B71" w:rsidR="00E252B0" w:rsidRPr="00E252B0" w:rsidRDefault="00E252B0" w:rsidP="00E252B0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252B0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15BB8C1B" w14:textId="4ACC433F" w:rsidR="00E252B0" w:rsidRPr="00235E63" w:rsidRDefault="00E252B0" w:rsidP="00E252B0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</w:tcPr>
          <w:p w14:paraId="56FA9451" w14:textId="193CB296" w:rsidR="00E252B0" w:rsidRPr="00235E63" w:rsidRDefault="00E252B0" w:rsidP="00E252B0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  <w:tr w:rsidR="00E252B0" w:rsidRPr="00235E63" w14:paraId="1C35580C" w14:textId="77777777" w:rsidTr="00A502A3">
        <w:trPr>
          <w:trHeight w:val="20"/>
        </w:trPr>
        <w:tc>
          <w:tcPr>
            <w:tcW w:w="2560" w:type="dxa"/>
          </w:tcPr>
          <w:p w14:paraId="5E1FE65B" w14:textId="77777777" w:rsidR="00E252B0" w:rsidRPr="00235E63" w:rsidRDefault="00E252B0" w:rsidP="00E252B0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08D5292C" w14:textId="2CBCCB95" w:rsidR="00E252B0" w:rsidRPr="009B15F5" w:rsidRDefault="00E252B0" w:rsidP="00E252B0">
            <w:pPr>
              <w:pBdr>
                <w:bottom w:val="doub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49936FA" w14:textId="7A6BE882" w:rsidR="00E252B0" w:rsidRPr="009B15F5" w:rsidRDefault="00E252B0" w:rsidP="00E252B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598 </w:t>
            </w:r>
          </w:p>
        </w:tc>
        <w:tc>
          <w:tcPr>
            <w:tcW w:w="900" w:type="dxa"/>
            <w:vAlign w:val="bottom"/>
          </w:tcPr>
          <w:p w14:paraId="34DF054A" w14:textId="2D58D8FA" w:rsidR="00E252B0" w:rsidRPr="007E4885" w:rsidRDefault="00E252B0" w:rsidP="008B13E1">
            <w:pPr>
              <w:pBdr>
                <w:bottom w:val="doub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4885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ADAB415" w14:textId="0C5582CA" w:rsidR="00E252B0" w:rsidRPr="009B15F5" w:rsidRDefault="00E252B0" w:rsidP="00E252B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B15F5">
              <w:rPr>
                <w:rFonts w:asciiTheme="majorBidi" w:hAnsiTheme="majorBidi" w:cstheme="majorBidi"/>
                <w:b/>
                <w:bCs/>
                <w:szCs w:val="22"/>
              </w:rPr>
              <w:t xml:space="preserve"> 598 </w:t>
            </w:r>
          </w:p>
        </w:tc>
        <w:tc>
          <w:tcPr>
            <w:tcW w:w="900" w:type="dxa"/>
            <w:vAlign w:val="bottom"/>
          </w:tcPr>
          <w:p w14:paraId="633B7F6A" w14:textId="489BF125" w:rsidR="00E252B0" w:rsidRPr="00235E63" w:rsidRDefault="00E252B0" w:rsidP="00E252B0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C93F406" w14:textId="7DEF9B61" w:rsidR="00E252B0" w:rsidRPr="00E252B0" w:rsidRDefault="00E252B0" w:rsidP="00E252B0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252B0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305874F" w14:textId="1D1631DC" w:rsidR="00E252B0" w:rsidRPr="00235E63" w:rsidRDefault="00E252B0" w:rsidP="00E252B0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624C8BA" w14:textId="77837792" w:rsidR="00E252B0" w:rsidRPr="00235E63" w:rsidRDefault="00E252B0" w:rsidP="00E252B0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1B768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</w:tbl>
    <w:p w14:paraId="144349AB" w14:textId="77777777" w:rsidR="00962D2A" w:rsidRPr="00222304" w:rsidRDefault="00962D2A" w:rsidP="00962D2A">
      <w:pPr>
        <w:tabs>
          <w:tab w:val="left" w:pos="540"/>
          <w:tab w:val="left" w:pos="630"/>
        </w:tabs>
        <w:spacing w:after="0" w:line="240" w:lineRule="auto"/>
        <w:ind w:left="272"/>
        <w:rPr>
          <w:rFonts w:asciiTheme="majorBidi" w:hAnsiTheme="majorBidi" w:cstheme="majorBidi"/>
          <w:b/>
          <w:bCs/>
          <w:i/>
          <w:iCs/>
          <w:sz w:val="30"/>
          <w:szCs w:val="30"/>
          <w:lang w:eastAsia="en-GB"/>
        </w:rPr>
      </w:pPr>
    </w:p>
    <w:p w14:paraId="1DE14559" w14:textId="77777777" w:rsidR="00CF2D7F" w:rsidRDefault="00CF2D7F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  <w:br w:type="page"/>
      </w:r>
    </w:p>
    <w:p w14:paraId="13A1FD49" w14:textId="33D8C3EE" w:rsidR="00115C5C" w:rsidRPr="00235E63" w:rsidRDefault="00CD2862" w:rsidP="00962D2A">
      <w:pPr>
        <w:tabs>
          <w:tab w:val="left" w:pos="540"/>
          <w:tab w:val="left" w:pos="630"/>
        </w:tabs>
        <w:spacing w:after="0" w:line="240" w:lineRule="auto"/>
        <w:ind w:left="272"/>
        <w:rPr>
          <w:rFonts w:asciiTheme="majorBidi" w:hAnsiTheme="majorBidi" w:cstheme="majorBidi"/>
          <w:b/>
          <w:bCs/>
          <w:i/>
          <w:iCs/>
          <w:sz w:val="30"/>
          <w:szCs w:val="30"/>
          <w:lang w:eastAsia="en-GB"/>
        </w:rPr>
      </w:pPr>
      <w:r w:rsidRPr="00235E6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  <w:lastRenderedPageBreak/>
        <w:t>การกระทบยอดของมูลค่ายุติธรรมระดับ 3</w:t>
      </w:r>
    </w:p>
    <w:p w14:paraId="5F95A073" w14:textId="77777777" w:rsidR="00C206EF" w:rsidRPr="00235E63" w:rsidRDefault="00C206EF" w:rsidP="00E8505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890"/>
      </w:tblGrid>
      <w:tr w:rsidR="00C10A97" w:rsidRPr="00235E63" w14:paraId="77505CDE" w14:textId="2D327FFC" w:rsidTr="00BC0CD3">
        <w:trPr>
          <w:trHeight w:val="290"/>
        </w:trPr>
        <w:tc>
          <w:tcPr>
            <w:tcW w:w="5850" w:type="dxa"/>
            <w:vAlign w:val="bottom"/>
            <w:hideMark/>
          </w:tcPr>
          <w:p w14:paraId="7373B720" w14:textId="1DE998F3" w:rsidR="00C10A97" w:rsidRPr="00235E63" w:rsidRDefault="00C10A97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710" w:type="dxa"/>
          </w:tcPr>
          <w:p w14:paraId="2EFAC486" w14:textId="5A0F4DC8" w:rsidR="00C10A97" w:rsidRPr="00235E63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7D1F2A" w14:textId="77777777" w:rsidR="00C10A97" w:rsidRPr="00235E63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0564AB43" w14:textId="7AAC6154" w:rsidR="00C10A97" w:rsidRPr="00235E63" w:rsidRDefault="0043154E" w:rsidP="0043154E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235E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54E" w:rsidRPr="00235E63" w14:paraId="361D9271" w14:textId="3AFAFC5B" w:rsidTr="00767D4E">
        <w:trPr>
          <w:trHeight w:val="290"/>
        </w:trPr>
        <w:tc>
          <w:tcPr>
            <w:tcW w:w="5850" w:type="dxa"/>
            <w:vAlign w:val="bottom"/>
          </w:tcPr>
          <w:p w14:paraId="7BD215A4" w14:textId="77777777" w:rsidR="0043154E" w:rsidRPr="00235E63" w:rsidRDefault="0043154E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3870" w:type="dxa"/>
            <w:gridSpan w:val="3"/>
          </w:tcPr>
          <w:p w14:paraId="49B00D8B" w14:textId="244C116F" w:rsidR="0043154E" w:rsidRPr="00235E63" w:rsidRDefault="0043154E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235E6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235E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235E6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7B4BAE" w:rsidRPr="00235E63" w14:paraId="06035F8B" w14:textId="379E84AB" w:rsidTr="00BC0CD3">
        <w:trPr>
          <w:trHeight w:val="290"/>
        </w:trPr>
        <w:tc>
          <w:tcPr>
            <w:tcW w:w="5850" w:type="dxa"/>
            <w:vAlign w:val="bottom"/>
          </w:tcPr>
          <w:p w14:paraId="77D4ACD8" w14:textId="4862B85E" w:rsidR="007B4BAE" w:rsidRPr="00235E63" w:rsidRDefault="007B4BAE" w:rsidP="007B4BAE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</w:tcPr>
          <w:p w14:paraId="230B7021" w14:textId="77777777" w:rsidR="007B4BAE" w:rsidRPr="00235E63" w:rsidRDefault="007B4BAE" w:rsidP="007B4BA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D5D349D" w14:textId="77777777" w:rsidR="007B4BAE" w:rsidRPr="00235E63" w:rsidRDefault="007B4BAE" w:rsidP="007B4BA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57545C6D" w14:textId="77777777" w:rsidR="007B4BAE" w:rsidRPr="00235E63" w:rsidRDefault="007B4BAE" w:rsidP="007B4BA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57EDC" w:rsidRPr="00235E63" w14:paraId="7BF7A833" w14:textId="26BC41F6">
        <w:trPr>
          <w:trHeight w:val="72"/>
        </w:trPr>
        <w:tc>
          <w:tcPr>
            <w:tcW w:w="5850" w:type="dxa"/>
            <w:vAlign w:val="bottom"/>
            <w:hideMark/>
          </w:tcPr>
          <w:p w14:paraId="6107B93E" w14:textId="5D2FBF94" w:rsidR="00657EDC" w:rsidRPr="00235E63" w:rsidRDefault="00657EDC" w:rsidP="00657EDC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710" w:type="dxa"/>
            <w:vAlign w:val="bottom"/>
          </w:tcPr>
          <w:p w14:paraId="25E68DAA" w14:textId="78A6CD1B" w:rsidR="00657EDC" w:rsidRPr="00657EDC" w:rsidRDefault="00657EDC" w:rsidP="00657EDC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57EDC">
              <w:rPr>
                <w:rFonts w:asciiTheme="majorBidi" w:eastAsia="SimSun" w:hAnsiTheme="majorBidi" w:cstheme="majorBidi"/>
                <w:sz w:val="28"/>
                <w:szCs w:val="28"/>
              </w:rPr>
              <w:t>23,925</w:t>
            </w:r>
          </w:p>
        </w:tc>
        <w:tc>
          <w:tcPr>
            <w:tcW w:w="270" w:type="dxa"/>
            <w:vAlign w:val="bottom"/>
          </w:tcPr>
          <w:p w14:paraId="0E2F8BD5" w14:textId="77777777" w:rsidR="00657EDC" w:rsidRPr="00657EDC" w:rsidRDefault="00657EDC" w:rsidP="00657EDC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1F3B3231" w14:textId="32177CC5" w:rsidR="00657EDC" w:rsidRPr="00657EDC" w:rsidRDefault="00657EDC" w:rsidP="00657EDC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57EDC">
              <w:rPr>
                <w:rFonts w:asciiTheme="majorBidi" w:eastAsia="SimSun" w:hAnsiTheme="majorBidi" w:cstheme="majorBidi"/>
                <w:sz w:val="28"/>
                <w:szCs w:val="28"/>
              </w:rPr>
              <w:t>8,059</w:t>
            </w:r>
          </w:p>
        </w:tc>
      </w:tr>
      <w:tr w:rsidR="003E0DC4" w:rsidRPr="00235E63" w14:paraId="06EAE06D" w14:textId="56780C94">
        <w:trPr>
          <w:trHeight w:val="281"/>
        </w:trPr>
        <w:tc>
          <w:tcPr>
            <w:tcW w:w="5850" w:type="dxa"/>
            <w:vAlign w:val="bottom"/>
            <w:hideMark/>
          </w:tcPr>
          <w:p w14:paraId="66FC9D11" w14:textId="411D39C6" w:rsidR="003E0DC4" w:rsidRPr="00235E63" w:rsidRDefault="003E0DC4" w:rsidP="003E0DC4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1710" w:type="dxa"/>
          </w:tcPr>
          <w:p w14:paraId="3CCC874B" w14:textId="4BBE12C8" w:rsidR="003E0DC4" w:rsidRPr="003E0DC4" w:rsidRDefault="003E0DC4" w:rsidP="003E0DC4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D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0" w:type="dxa"/>
          </w:tcPr>
          <w:p w14:paraId="3F2F3502" w14:textId="77777777" w:rsidR="003E0DC4" w:rsidRPr="003E0DC4" w:rsidRDefault="003E0DC4" w:rsidP="003E0DC4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56876F98" w14:textId="55E35201" w:rsidR="003E0DC4" w:rsidRPr="003E0DC4" w:rsidRDefault="003E0DC4" w:rsidP="003E0DC4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DC4">
              <w:rPr>
                <w:rFonts w:asciiTheme="majorBidi" w:hAnsiTheme="majorBidi" w:cstheme="majorBidi"/>
                <w:sz w:val="28"/>
                <w:szCs w:val="28"/>
              </w:rPr>
              <w:t xml:space="preserve"> (51)</w:t>
            </w:r>
          </w:p>
        </w:tc>
      </w:tr>
      <w:tr w:rsidR="003E0DC4" w:rsidRPr="00235E63" w14:paraId="2DF5A0EA" w14:textId="2577DC85" w:rsidTr="0005113C">
        <w:trPr>
          <w:trHeight w:val="272"/>
        </w:trPr>
        <w:tc>
          <w:tcPr>
            <w:tcW w:w="5850" w:type="dxa"/>
          </w:tcPr>
          <w:p w14:paraId="214FE001" w14:textId="69480E4C" w:rsidR="003E0DC4" w:rsidRPr="00235E63" w:rsidRDefault="003E0DC4" w:rsidP="003E0DC4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การเปลี่ยนแปลงสุทธิในมูลค่ายุติธรรม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 (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รวมกำไรที่ยังไม่เกิดขึ้น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710" w:type="dxa"/>
            <w:vAlign w:val="bottom"/>
          </w:tcPr>
          <w:p w14:paraId="171EFF0A" w14:textId="6A684A51" w:rsidR="003E0DC4" w:rsidRPr="003E0DC4" w:rsidRDefault="003E0DC4" w:rsidP="003E0DC4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DC4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76049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4FDCEA9" w14:textId="77777777" w:rsidR="003E0DC4" w:rsidRPr="003E0DC4" w:rsidRDefault="003E0DC4" w:rsidP="003E0DC4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02539118" w14:textId="509423B9" w:rsidR="003E0DC4" w:rsidRPr="003E0DC4" w:rsidRDefault="003E0DC4" w:rsidP="003E0DC4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DC4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</w:tr>
      <w:tr w:rsidR="003E0DC4" w:rsidRPr="00235E63" w14:paraId="71790658" w14:textId="1C04787E">
        <w:trPr>
          <w:trHeight w:val="68"/>
        </w:trPr>
        <w:tc>
          <w:tcPr>
            <w:tcW w:w="5850" w:type="dxa"/>
          </w:tcPr>
          <w:p w14:paraId="7CCA633B" w14:textId="2D7E5C25" w:rsidR="003E0DC4" w:rsidRPr="00235E63" w:rsidRDefault="003E0DC4" w:rsidP="003E0DC4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2569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DC484" w14:textId="6CB25D8A" w:rsidR="003E0DC4" w:rsidRPr="003E0DC4" w:rsidRDefault="003E0DC4" w:rsidP="003E0DC4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E0D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24,68</w:t>
            </w:r>
            <w:r w:rsidR="007604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6372A" w14:textId="77777777" w:rsidR="003E0DC4" w:rsidRPr="003E0DC4" w:rsidRDefault="003E0DC4" w:rsidP="003E0DC4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F3AF5" w14:textId="028A9CCA" w:rsidR="003E0DC4" w:rsidRPr="003E0DC4" w:rsidRDefault="003E0DC4" w:rsidP="003E0DC4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E0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7,98</w:t>
            </w:r>
            <w:r w:rsidR="007604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3E0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64FFD6CA" w14:textId="77777777" w:rsidR="00E85051" w:rsidRPr="00235E63" w:rsidRDefault="00E85051" w:rsidP="00A4318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519E886A" w14:textId="2A133316" w:rsidR="00F3251A" w:rsidRPr="003874A7" w:rsidRDefault="00F3251A" w:rsidP="00F3251A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ณ </w:t>
      </w:r>
      <w:r w:rsidR="0006205B">
        <w:rPr>
          <w:rFonts w:ascii="Angsana New" w:eastAsia="Times New Roman" w:hAnsi="Angsana New" w:cs="Angsana New" w:hint="cs"/>
          <w:color w:val="000000"/>
          <w:sz w:val="28"/>
          <w:cs/>
          <w:lang w:eastAsia="zh-CN"/>
        </w:rPr>
        <w:t>วันที่</w:t>
      </w: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 </w:t>
      </w:r>
      <w:r w:rsidR="00B76F1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B76F1A">
        <w:rPr>
          <w:rFonts w:asciiTheme="majorBidi" w:eastAsia="Calibri" w:hAnsiTheme="majorBidi" w:cstheme="majorBidi"/>
          <w:sz w:val="30"/>
          <w:szCs w:val="30"/>
          <w:cs/>
        </w:rPr>
        <w:t xml:space="preserve">มีนาคม </w:t>
      </w:r>
      <w:r w:rsidR="00B76F1A">
        <w:rPr>
          <w:rFonts w:asciiTheme="majorBidi" w:eastAsia="Calibri" w:hAnsiTheme="majorBidi" w:cstheme="majorBidi"/>
          <w:sz w:val="30"/>
          <w:szCs w:val="30"/>
        </w:rPr>
        <w:t xml:space="preserve">2569 </w:t>
      </w: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กลุ่มบริษัทมีภาระผูกพันที่เกี่ยวข้องกับการออกตราสารแสดงสิทธิในหลักทรัพย์ต่างประเทศจำนวน </w:t>
      </w:r>
      <w:r w:rsidR="002B43F0" w:rsidRPr="002B43F0">
        <w:rPr>
          <w:rFonts w:asciiTheme="majorBidi" w:eastAsia="Calibri" w:hAnsiTheme="majorBidi" w:cstheme="majorBidi"/>
          <w:sz w:val="30"/>
          <w:szCs w:val="30"/>
        </w:rPr>
        <w:t>1,887</w:t>
      </w:r>
      <w:r w:rsidR="002B43F0" w:rsidRPr="005B4A96">
        <w:rPr>
          <w:szCs w:val="22"/>
        </w:rPr>
        <w:t xml:space="preserve"> </w:t>
      </w: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ล้านบาท และมีหลักทรัพย์ต่างประเทศเป็นหลักทรัพย์อ้างอิงซึ่งถือครองแทนลูกค้าเพียงพอที่จะรองรับภาระผูกพันดังกล่าว </w:t>
      </w:r>
      <w:r w:rsidRPr="00A446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446E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446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446E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34EE0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A446E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D02BD">
        <w:rPr>
          <w:rFonts w:asciiTheme="majorBidi" w:hAnsiTheme="majorBidi" w:cstheme="majorBidi"/>
          <w:i/>
          <w:iCs/>
          <w:sz w:val="30"/>
          <w:szCs w:val="30"/>
        </w:rPr>
        <w:t xml:space="preserve">2,218 </w:t>
      </w:r>
      <w:r w:rsidR="001D02B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A446E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 รายการดังกล่าวไม่รวมอยู่ในงบฐานะการเงินรวม</w:t>
      </w:r>
    </w:p>
    <w:p w14:paraId="6B059E80" w14:textId="77777777" w:rsidR="00F3251A" w:rsidRPr="005A5B0A" w:rsidRDefault="00F3251A" w:rsidP="00962D2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B4612EF" w14:textId="45A5A584" w:rsidR="00406344" w:rsidRDefault="00805607" w:rsidP="00962D2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35E63">
        <w:rPr>
          <w:rFonts w:asciiTheme="majorBidi" w:eastAsia="Calibri" w:hAnsiTheme="majorBidi" w:cstheme="majorBidi"/>
          <w:sz w:val="30"/>
          <w:szCs w:val="30"/>
          <w:cs/>
        </w:rPr>
        <w:t xml:space="preserve">สินทรัพย์ดิจิทัลมูลค่าจำนวน </w:t>
      </w:r>
      <w:r w:rsidR="00FC7712">
        <w:rPr>
          <w:rFonts w:asciiTheme="majorBidi" w:eastAsia="Calibri" w:hAnsiTheme="majorBidi" w:cstheme="majorBidi"/>
          <w:sz w:val="30"/>
          <w:szCs w:val="30"/>
        </w:rPr>
        <w:t>2,592</w:t>
      </w:r>
      <w:r w:rsidR="001865AF" w:rsidRPr="00235E6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235E6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(31 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E03B56">
        <w:rPr>
          <w:rFonts w:asciiTheme="majorBidi" w:eastAsia="Calibri" w:hAnsiTheme="majorBidi" w:cstheme="majorBidi"/>
          <w:i/>
          <w:iCs/>
          <w:sz w:val="30"/>
          <w:szCs w:val="30"/>
        </w:rPr>
        <w:t>8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: 2</w:t>
      </w:r>
      <w:r w:rsidR="00657EDC">
        <w:rPr>
          <w:rFonts w:asciiTheme="majorBidi" w:eastAsia="Calibri" w:hAnsiTheme="majorBidi" w:cstheme="majorBidi"/>
          <w:i/>
          <w:iCs/>
          <w:sz w:val="30"/>
          <w:szCs w:val="30"/>
        </w:rPr>
        <w:t>,863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ของลูกค้าไม่รวมอยู่ในงบฐานะการเงินรวม ณ วันที่</w:t>
      </w:r>
      <w:r w:rsidRPr="00235E63">
        <w:rPr>
          <w:rFonts w:asciiTheme="majorBidi" w:eastAsia="Calibri" w:hAnsiTheme="majorBidi" w:cstheme="majorBidi"/>
          <w:sz w:val="30"/>
          <w:szCs w:val="30"/>
        </w:rPr>
        <w:t> </w:t>
      </w:r>
      <w:r w:rsidR="00E03B56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E03B56">
        <w:rPr>
          <w:rFonts w:asciiTheme="majorBidi" w:eastAsia="Calibri" w:hAnsiTheme="majorBidi" w:cstheme="majorBidi"/>
          <w:sz w:val="30"/>
          <w:szCs w:val="30"/>
          <w:cs/>
        </w:rPr>
        <w:t xml:space="preserve">มีนาคม </w:t>
      </w:r>
      <w:r w:rsidR="00E03B56">
        <w:rPr>
          <w:rFonts w:asciiTheme="majorBidi" w:eastAsia="Calibri" w:hAnsiTheme="majorBidi" w:cstheme="majorBidi"/>
          <w:sz w:val="30"/>
          <w:szCs w:val="30"/>
        </w:rPr>
        <w:t>2569</w:t>
      </w:r>
    </w:p>
    <w:p w14:paraId="0C21830E" w14:textId="77777777" w:rsidR="00F3251A" w:rsidRPr="005A5B0A" w:rsidRDefault="00F3251A" w:rsidP="00962D2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508E35F" w14:textId="77777777" w:rsidR="00CF2D7F" w:rsidRDefault="00CF2D7F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72AB3EED" w14:textId="662E3089" w:rsidR="00B01D78" w:rsidRPr="00235E63" w:rsidRDefault="00B01D78" w:rsidP="00A4318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D2372C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5A5B0A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62C14960" w14:textId="2528CFAE" w:rsidR="00B01D78" w:rsidRPr="00235E63" w:rsidRDefault="00B01D78" w:rsidP="00A4318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เครื่องมือ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E03B56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03B5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="00E03B56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 w:rsidR="00BB6811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วันที่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>256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6B75D2C3" w:rsidR="00B01D78" w:rsidRPr="005A5B0A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700BB9" w:rsidRPr="00235E63" w14:paraId="270A6DDE" w14:textId="77777777">
        <w:trPr>
          <w:cantSplit/>
        </w:trPr>
        <w:tc>
          <w:tcPr>
            <w:tcW w:w="2970" w:type="dxa"/>
            <w:hideMark/>
          </w:tcPr>
          <w:p w14:paraId="273C5A24" w14:textId="77777777" w:rsidR="00700BB9" w:rsidRPr="00235E63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515AE4DA" w14:textId="77777777" w:rsidR="00700BB9" w:rsidRPr="00235E63" w:rsidRDefault="00700BB9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700BB9" w:rsidRPr="00235E63" w14:paraId="59E37EC6" w14:textId="77777777">
        <w:trPr>
          <w:cantSplit/>
        </w:trPr>
        <w:tc>
          <w:tcPr>
            <w:tcW w:w="2970" w:type="dxa"/>
          </w:tcPr>
          <w:p w14:paraId="56259BFD" w14:textId="77777777" w:rsidR="00700BB9" w:rsidRPr="00235E63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7BDE178B" w14:textId="1EC8CECB" w:rsidR="00700BB9" w:rsidRPr="00235E63" w:rsidRDefault="00E03B5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3240" w:type="dxa"/>
            <w:gridSpan w:val="3"/>
          </w:tcPr>
          <w:p w14:paraId="123A1926" w14:textId="787EA69B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8</w:t>
            </w:r>
          </w:p>
        </w:tc>
      </w:tr>
      <w:tr w:rsidR="00700BB9" w:rsidRPr="00235E63" w14:paraId="56182772" w14:textId="77777777">
        <w:trPr>
          <w:cantSplit/>
        </w:trPr>
        <w:tc>
          <w:tcPr>
            <w:tcW w:w="2970" w:type="dxa"/>
          </w:tcPr>
          <w:p w14:paraId="07836613" w14:textId="77777777" w:rsidR="00700BB9" w:rsidRPr="00235E63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6EF88D8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3E61AB2C" w14:textId="77777777" w:rsidR="00700BB9" w:rsidRPr="00235E63" w:rsidRDefault="00700BB9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43F0959E" w14:textId="77777777" w:rsidR="00700BB9" w:rsidRPr="00235E63" w:rsidRDefault="00700BB9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7FA8B80B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06A9828C" w14:textId="77777777" w:rsidR="00700BB9" w:rsidRPr="00235E63" w:rsidRDefault="00700BB9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3001F4C6" w14:textId="77777777" w:rsidR="00700BB9" w:rsidRPr="00235E63" w:rsidRDefault="00700BB9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700BB9" w:rsidRPr="00235E63" w14:paraId="7B25CAC4" w14:textId="77777777">
        <w:trPr>
          <w:cantSplit/>
        </w:trPr>
        <w:tc>
          <w:tcPr>
            <w:tcW w:w="2970" w:type="dxa"/>
          </w:tcPr>
          <w:p w14:paraId="77AE203F" w14:textId="77777777" w:rsidR="00700BB9" w:rsidRPr="00235E63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E17F6F0" w14:textId="77777777" w:rsidR="00700BB9" w:rsidRPr="00235E63" w:rsidRDefault="00700BB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28693E50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688856E8" w14:textId="77777777" w:rsidR="00700BB9" w:rsidRPr="00235E63" w:rsidRDefault="00700BB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517AE5EF" w14:textId="77777777" w:rsidR="00700BB9" w:rsidRPr="00235E63" w:rsidRDefault="00700BB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72D3F1FD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47F773E4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700BB9" w:rsidRPr="00235E63" w14:paraId="0A38FDE3" w14:textId="77777777">
        <w:trPr>
          <w:cantSplit/>
        </w:trPr>
        <w:tc>
          <w:tcPr>
            <w:tcW w:w="2970" w:type="dxa"/>
          </w:tcPr>
          <w:p w14:paraId="73E0B258" w14:textId="77777777" w:rsidR="00700BB9" w:rsidRPr="00235E63" w:rsidRDefault="00700BB9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E26BE9A" w14:textId="77777777" w:rsidR="00700BB9" w:rsidRPr="00235E63" w:rsidRDefault="00700BB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7F6ACB52" w14:textId="77777777" w:rsidR="00700BB9" w:rsidRPr="00235E63" w:rsidRDefault="00700BB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3F06FD87" w14:textId="77777777" w:rsidR="00700BB9" w:rsidRPr="00235E63" w:rsidRDefault="00700BB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700BB9" w:rsidRPr="00235E63" w14:paraId="13AB1F8F" w14:textId="77777777" w:rsidTr="00A502A3">
        <w:trPr>
          <w:cantSplit/>
        </w:trPr>
        <w:tc>
          <w:tcPr>
            <w:tcW w:w="2970" w:type="dxa"/>
            <w:vAlign w:val="bottom"/>
          </w:tcPr>
          <w:p w14:paraId="477098C6" w14:textId="77777777" w:rsidR="00700BB9" w:rsidRPr="00235E63" w:rsidRDefault="00700BB9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5A1BD52" w14:textId="77777777" w:rsidR="00700BB9" w:rsidRPr="00235E63" w:rsidRDefault="00700BB9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68E8C103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44418235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02CF73C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78157350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9F5BEF1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815804" w:rsidRPr="00235E63" w14:paraId="58606D0B" w14:textId="77777777" w:rsidTr="00815804">
        <w:trPr>
          <w:cantSplit/>
        </w:trPr>
        <w:tc>
          <w:tcPr>
            <w:tcW w:w="2970" w:type="dxa"/>
            <w:vAlign w:val="bottom"/>
          </w:tcPr>
          <w:p w14:paraId="26E67C07" w14:textId="77777777" w:rsidR="00815804" w:rsidRPr="00235E63" w:rsidRDefault="00815804" w:rsidP="00815804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 (เพื่อป้องกัน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vAlign w:val="bottom"/>
          </w:tcPr>
          <w:p w14:paraId="0D2BD500" w14:textId="77777777" w:rsidR="00815804" w:rsidRPr="00815804" w:rsidRDefault="00815804" w:rsidP="00815804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81580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7330F287" w14:textId="65972C00" w:rsidR="00815804" w:rsidRPr="00815804" w:rsidRDefault="00815804" w:rsidP="00815804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81580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7D52B04" w14:textId="737FF562" w:rsidR="00815804" w:rsidRPr="00815804" w:rsidRDefault="00815804" w:rsidP="00815804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15804">
              <w:rPr>
                <w:rFonts w:asciiTheme="majorBidi" w:eastAsia="Times New Roman" w:hAnsiTheme="majorBidi" w:cstheme="majorBidi"/>
                <w:sz w:val="28"/>
                <w:lang w:bidi="ar-SA"/>
              </w:rPr>
              <w:t>1,216</w:t>
            </w:r>
          </w:p>
        </w:tc>
        <w:tc>
          <w:tcPr>
            <w:tcW w:w="1080" w:type="dxa"/>
            <w:vAlign w:val="bottom"/>
          </w:tcPr>
          <w:p w14:paraId="0EF59456" w14:textId="77777777" w:rsidR="00815804" w:rsidRPr="00815804" w:rsidRDefault="00815804" w:rsidP="00815804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81580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07E0099B" w14:textId="6000E391" w:rsidR="00815804" w:rsidRPr="00815804" w:rsidRDefault="00815804" w:rsidP="00815804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15804">
              <w:rPr>
                <w:rFonts w:asciiTheme="majorBidi" w:hAnsiTheme="majorBidi" w:cstheme="majorBidi"/>
                <w:sz w:val="28"/>
              </w:rPr>
              <w:t>-</w:t>
            </w:r>
            <w:r w:rsidR="00E252B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F57EAE0" w14:textId="77777777" w:rsidR="00815804" w:rsidRPr="001B7687" w:rsidRDefault="00815804" w:rsidP="00815804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2514D78C" w14:textId="0ADA582A" w:rsidR="00815804" w:rsidRPr="00235E63" w:rsidRDefault="00815804" w:rsidP="00815804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B9DD420" w14:textId="7574ECFD" w:rsidR="00815804" w:rsidRPr="00235E63" w:rsidRDefault="00815804" w:rsidP="00815804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2,022</w:t>
            </w:r>
          </w:p>
        </w:tc>
        <w:tc>
          <w:tcPr>
            <w:tcW w:w="1080" w:type="dxa"/>
            <w:vAlign w:val="bottom"/>
          </w:tcPr>
          <w:p w14:paraId="21B4ACC9" w14:textId="77777777" w:rsidR="00815804" w:rsidRPr="001B7687" w:rsidRDefault="00815804" w:rsidP="00815804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4A5C777A" w14:textId="2B554CB3" w:rsidR="00815804" w:rsidRPr="00235E63" w:rsidRDefault="00815804" w:rsidP="00815804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5804" w:rsidRPr="00235E63" w14:paraId="3F047E7C" w14:textId="77777777" w:rsidTr="00815804">
        <w:trPr>
          <w:cantSplit/>
        </w:trPr>
        <w:tc>
          <w:tcPr>
            <w:tcW w:w="2970" w:type="dxa"/>
            <w:vAlign w:val="bottom"/>
            <w:hideMark/>
          </w:tcPr>
          <w:p w14:paraId="06442427" w14:textId="77777777" w:rsidR="00815804" w:rsidRPr="00235E63" w:rsidRDefault="00815804" w:rsidP="00815804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เงินลงทุนในตราสารหนี้ที่วัดมูลค่า</w:t>
            </w:r>
          </w:p>
          <w:p w14:paraId="7F2BA7E2" w14:textId="77777777" w:rsidR="00815804" w:rsidRPr="00235E63" w:rsidRDefault="00815804" w:rsidP="00815804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vAlign w:val="bottom"/>
          </w:tcPr>
          <w:p w14:paraId="48D48063" w14:textId="37742609" w:rsidR="00815804" w:rsidRPr="00815804" w:rsidRDefault="00815804" w:rsidP="00815804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15804">
              <w:rPr>
                <w:rFonts w:asciiTheme="majorBidi" w:eastAsia="Times New Roman" w:hAnsiTheme="majorBidi" w:cstheme="majorBidi"/>
                <w:sz w:val="28"/>
              </w:rPr>
              <w:t>227,860</w:t>
            </w:r>
          </w:p>
        </w:tc>
        <w:tc>
          <w:tcPr>
            <w:tcW w:w="1080" w:type="dxa"/>
            <w:vAlign w:val="bottom"/>
          </w:tcPr>
          <w:p w14:paraId="1B4E3666" w14:textId="7DE3FC9C" w:rsidR="00815804" w:rsidRPr="00815804" w:rsidRDefault="00815804" w:rsidP="00815804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15804">
              <w:rPr>
                <w:rFonts w:asciiTheme="majorBidi" w:eastAsia="Times New Roman" w:hAnsiTheme="majorBidi" w:cstheme="majorBidi"/>
                <w:sz w:val="28"/>
                <w:lang w:bidi="ar-SA"/>
              </w:rPr>
              <w:t>231,956</w:t>
            </w:r>
          </w:p>
        </w:tc>
        <w:tc>
          <w:tcPr>
            <w:tcW w:w="1080" w:type="dxa"/>
            <w:vAlign w:val="bottom"/>
          </w:tcPr>
          <w:p w14:paraId="2289B821" w14:textId="2E5EE89B" w:rsidR="00815804" w:rsidRPr="00815804" w:rsidRDefault="00815804" w:rsidP="00815804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815804">
              <w:rPr>
                <w:rFonts w:asciiTheme="majorBidi" w:eastAsia="Times New Roman" w:hAnsiTheme="majorBidi" w:cstheme="majorBidi"/>
                <w:sz w:val="28"/>
              </w:rPr>
              <w:t>106</w:t>
            </w:r>
          </w:p>
        </w:tc>
        <w:tc>
          <w:tcPr>
            <w:tcW w:w="1080" w:type="dxa"/>
            <w:vAlign w:val="bottom"/>
          </w:tcPr>
          <w:p w14:paraId="186991FF" w14:textId="026C32EB" w:rsidR="00815804" w:rsidRPr="00235E63" w:rsidRDefault="00815804" w:rsidP="00815804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227,739</w:t>
            </w:r>
          </w:p>
        </w:tc>
        <w:tc>
          <w:tcPr>
            <w:tcW w:w="1080" w:type="dxa"/>
            <w:vAlign w:val="bottom"/>
          </w:tcPr>
          <w:p w14:paraId="2512AC78" w14:textId="0BEA0437" w:rsidR="00815804" w:rsidRPr="00235E63" w:rsidRDefault="00815804" w:rsidP="00815804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236,336</w:t>
            </w:r>
          </w:p>
        </w:tc>
        <w:tc>
          <w:tcPr>
            <w:tcW w:w="1080" w:type="dxa"/>
            <w:vAlign w:val="bottom"/>
          </w:tcPr>
          <w:p w14:paraId="586F4059" w14:textId="2BB07738" w:rsidR="00815804" w:rsidRPr="00235E63" w:rsidRDefault="00815804" w:rsidP="00815804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80</w:t>
            </w:r>
          </w:p>
        </w:tc>
      </w:tr>
      <w:tr w:rsidR="009E5DA4" w:rsidRPr="00235E63" w14:paraId="63EAAD43" w14:textId="77777777" w:rsidTr="00815804">
        <w:trPr>
          <w:cantSplit/>
        </w:trPr>
        <w:tc>
          <w:tcPr>
            <w:tcW w:w="2970" w:type="dxa"/>
            <w:vAlign w:val="bottom"/>
          </w:tcPr>
          <w:p w14:paraId="08E3DFBA" w14:textId="77777777" w:rsidR="009E5DA4" w:rsidRPr="00235E63" w:rsidRDefault="009E5DA4" w:rsidP="00815804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90A9AFE" w14:textId="77777777" w:rsidR="009E5DA4" w:rsidRPr="00815804" w:rsidRDefault="009E5DA4" w:rsidP="00815804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E8D380" w14:textId="77777777" w:rsidR="009E5DA4" w:rsidRPr="00815804" w:rsidRDefault="009E5DA4" w:rsidP="00815804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D068513" w14:textId="77777777" w:rsidR="009E5DA4" w:rsidRPr="00815804" w:rsidRDefault="009E5DA4" w:rsidP="00815804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2C3737" w14:textId="77777777" w:rsidR="009E5DA4" w:rsidRPr="001B7687" w:rsidRDefault="009E5DA4" w:rsidP="00815804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4F2901" w14:textId="77777777" w:rsidR="009E5DA4" w:rsidRPr="001B7687" w:rsidRDefault="009E5DA4" w:rsidP="00815804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4E4ADC1" w14:textId="77777777" w:rsidR="009E5DA4" w:rsidRPr="001B7687" w:rsidRDefault="009E5DA4" w:rsidP="00815804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95829" w:rsidRPr="00235E63" w14:paraId="6A59E2CC" w14:textId="77777777">
        <w:trPr>
          <w:cantSplit/>
        </w:trPr>
        <w:tc>
          <w:tcPr>
            <w:tcW w:w="2970" w:type="dxa"/>
            <w:vAlign w:val="bottom"/>
          </w:tcPr>
          <w:p w14:paraId="63229BD3" w14:textId="6BD16F34" w:rsidR="00795829" w:rsidRPr="00235E63" w:rsidRDefault="00795829" w:rsidP="00795829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080" w:type="dxa"/>
          </w:tcPr>
          <w:p w14:paraId="41C0E623" w14:textId="77777777" w:rsidR="00795829" w:rsidRPr="00815804" w:rsidRDefault="00795829" w:rsidP="00795829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049A98E" w14:textId="77777777" w:rsidR="00795829" w:rsidRPr="00815804" w:rsidRDefault="00795829" w:rsidP="0079582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44FA6216" w14:textId="77777777" w:rsidR="00795829" w:rsidRPr="00815804" w:rsidRDefault="00795829" w:rsidP="00795829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491B3FE" w14:textId="77777777" w:rsidR="00795829" w:rsidRPr="001B7687" w:rsidRDefault="00795829" w:rsidP="00795829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B2F47B" w14:textId="77777777" w:rsidR="00795829" w:rsidRPr="001B7687" w:rsidRDefault="00795829" w:rsidP="0079582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105A1164" w14:textId="77777777" w:rsidR="00795829" w:rsidRPr="001B7687" w:rsidRDefault="00795829" w:rsidP="00795829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95829" w:rsidRPr="00235E63" w14:paraId="7BFC471D" w14:textId="77777777" w:rsidTr="00815804">
        <w:trPr>
          <w:cantSplit/>
        </w:trPr>
        <w:tc>
          <w:tcPr>
            <w:tcW w:w="2970" w:type="dxa"/>
            <w:vAlign w:val="bottom"/>
          </w:tcPr>
          <w:p w14:paraId="0648B131" w14:textId="0771BEDC" w:rsidR="00795829" w:rsidRPr="00235E63" w:rsidRDefault="00795829" w:rsidP="00795829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อนุพันธ์ (เพื่อป้องกัน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vAlign w:val="bottom"/>
          </w:tcPr>
          <w:p w14:paraId="71A89B1A" w14:textId="77777777" w:rsidR="00795829" w:rsidRPr="00815804" w:rsidRDefault="00795829" w:rsidP="00795829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81580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2DC2507C" w14:textId="6C53207D" w:rsidR="00795829" w:rsidRPr="00815804" w:rsidRDefault="00795829" w:rsidP="0079582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</w:rPr>
            </w:pPr>
            <w:r w:rsidRPr="0081580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967AEB" w14:textId="15CC7765" w:rsidR="00795829" w:rsidRPr="00815804" w:rsidRDefault="006F2E55" w:rsidP="0079582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bidi="ar-SA"/>
              </w:rPr>
              <w:t>378</w:t>
            </w:r>
          </w:p>
        </w:tc>
        <w:tc>
          <w:tcPr>
            <w:tcW w:w="1080" w:type="dxa"/>
            <w:vAlign w:val="bottom"/>
          </w:tcPr>
          <w:p w14:paraId="76E9EC6F" w14:textId="77777777" w:rsidR="00795829" w:rsidRPr="00815804" w:rsidRDefault="00795829" w:rsidP="00795829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81580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31F642FE" w14:textId="07205FF4" w:rsidR="00795829" w:rsidRPr="00815804" w:rsidRDefault="00795829" w:rsidP="0079582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</w:rPr>
            </w:pPr>
            <w:r w:rsidRPr="00815804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00DD069" w14:textId="77777777" w:rsidR="00795829" w:rsidRPr="001B7687" w:rsidRDefault="00795829" w:rsidP="00795829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4F74D7E6" w14:textId="2D010B89" w:rsidR="00795829" w:rsidRPr="001B7687" w:rsidRDefault="00795829" w:rsidP="0079582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C857A0" w14:textId="77777777" w:rsidR="00795829" w:rsidRPr="001B7687" w:rsidRDefault="00795829" w:rsidP="00795829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508B7349" w14:textId="66D68BF6" w:rsidR="00795829" w:rsidRPr="001B7687" w:rsidRDefault="00795829" w:rsidP="0079582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8B275F8" w14:textId="77777777" w:rsidR="00795829" w:rsidRPr="001B7687" w:rsidRDefault="00795829" w:rsidP="00795829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10D2A478" w14:textId="31646A69" w:rsidR="00795829" w:rsidRPr="001B7687" w:rsidRDefault="00795829" w:rsidP="0079582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BE97B16" w14:textId="77777777" w:rsidR="004B4F25" w:rsidRPr="005A5B0A" w:rsidRDefault="004B4F25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74D1F6A2" w14:textId="6D74336B" w:rsidR="0019799A" w:rsidRDefault="00E935BB" w:rsidP="00C1285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วิธีการและสมมติฐานที่ใช้เป็นไปตามที่เปิดเผยในงบการเงินสำหรับปีสิ้นสุดวันที่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E03B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</w:p>
    <w:p w14:paraId="7A140A3D" w14:textId="647B2915" w:rsidR="00970547" w:rsidRPr="005A5B0A" w:rsidRDefault="00970547" w:rsidP="005A5B0A">
      <w:pPr>
        <w:spacing w:after="0"/>
        <w:rPr>
          <w:rFonts w:asciiTheme="majorBidi" w:eastAsia="Times New Roman" w:hAnsiTheme="majorBidi" w:cstheme="majorBidi"/>
          <w:color w:val="000000"/>
          <w:sz w:val="20"/>
          <w:szCs w:val="20"/>
          <w:cs/>
          <w:lang w:val="x-none" w:eastAsia="zh-CN"/>
        </w:rPr>
      </w:pPr>
    </w:p>
    <w:p w14:paraId="47B4926E" w14:textId="7428BB25" w:rsidR="00B742E5" w:rsidRPr="00235E63" w:rsidRDefault="007F50FA" w:rsidP="007F50FA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38" w:name="nfs11"/>
      <w:bookmarkStart w:id="39" w:name="_12_เงินปันผล"/>
      <w:bookmarkStart w:id="40" w:name="nfs12"/>
      <w:bookmarkStart w:id="41" w:name="_13_สินทรัพย์ที่มีภาระผูกพันและข้อจำ"/>
      <w:bookmarkStart w:id="42" w:name="_Toc141724702"/>
      <w:bookmarkStart w:id="43" w:name="_Toc228286216"/>
      <w:bookmarkEnd w:id="38"/>
      <w:bookmarkEnd w:id="39"/>
      <w:bookmarkEnd w:id="40"/>
      <w:bookmarkEnd w:id="41"/>
      <w:r w:rsidRPr="00235E63">
        <w:rPr>
          <w:rFonts w:asciiTheme="majorBidi" w:hAnsiTheme="majorBidi" w:cstheme="majorBidi" w:hint="cs"/>
          <w:cs/>
        </w:rPr>
        <w:t>1</w:t>
      </w:r>
      <w:r w:rsidR="00657EDC">
        <w:rPr>
          <w:rFonts w:asciiTheme="majorBidi" w:hAnsiTheme="majorBidi" w:cstheme="majorBidi"/>
          <w:lang w:val="en-US"/>
        </w:rPr>
        <w:t>2</w:t>
      </w:r>
      <w:r w:rsidRPr="00235E63">
        <w:rPr>
          <w:rFonts w:asciiTheme="majorBidi" w:hAnsiTheme="majorBidi" w:cstheme="majorBidi"/>
          <w:cs/>
        </w:rPr>
        <w:tab/>
      </w:r>
      <w:r w:rsidR="00B742E5" w:rsidRPr="00235E63">
        <w:rPr>
          <w:rFonts w:asciiTheme="majorBidi" w:hAnsiTheme="majorBidi" w:cstheme="majorBidi"/>
          <w:cs/>
        </w:rPr>
        <w:t>สินทรัพย์ที่มีภาระผูกพันและข้อจำ</w:t>
      </w:r>
      <w:r w:rsidR="00357723" w:rsidRPr="00235E63">
        <w:rPr>
          <w:rFonts w:asciiTheme="majorBidi" w:hAnsiTheme="majorBidi" w:cstheme="majorBidi"/>
          <w:cs/>
        </w:rPr>
        <w:t>กัด</w:t>
      </w:r>
      <w:bookmarkEnd w:id="42"/>
      <w:bookmarkEnd w:id="43"/>
    </w:p>
    <w:p w14:paraId="1D14B0F1" w14:textId="77777777" w:rsidR="00767D4E" w:rsidRPr="005A5B0A" w:rsidRDefault="00767D4E" w:rsidP="00767D4E">
      <w:pPr>
        <w:spacing w:after="0" w:line="240" w:lineRule="auto"/>
        <w:rPr>
          <w:rFonts w:asciiTheme="majorBidi" w:hAnsiTheme="majorBidi" w:cstheme="majorBidi"/>
          <w:sz w:val="20"/>
          <w:szCs w:val="20"/>
          <w:lang w:eastAsia="zh-CN"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593"/>
        <w:gridCol w:w="270"/>
        <w:gridCol w:w="1530"/>
      </w:tblGrid>
      <w:tr w:rsidR="00301934" w:rsidRPr="00235E63" w14:paraId="36F3D079" w14:textId="77777777" w:rsidTr="00A502A3">
        <w:tc>
          <w:tcPr>
            <w:tcW w:w="6120" w:type="dxa"/>
            <w:vAlign w:val="bottom"/>
          </w:tcPr>
          <w:p w14:paraId="184CE54B" w14:textId="77777777" w:rsidR="00301934" w:rsidRPr="00235E63" w:rsidRDefault="0030193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vAlign w:val="bottom"/>
          </w:tcPr>
          <w:p w14:paraId="59052F48" w14:textId="77777777" w:rsidR="00301934" w:rsidRPr="00235E63" w:rsidRDefault="00301934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301934" w:rsidRPr="00235E63" w14:paraId="7F827F57" w14:textId="77777777" w:rsidTr="00A502A3">
        <w:tc>
          <w:tcPr>
            <w:tcW w:w="6120" w:type="dxa"/>
            <w:vAlign w:val="bottom"/>
          </w:tcPr>
          <w:p w14:paraId="42917A57" w14:textId="77777777" w:rsidR="00301934" w:rsidRPr="00235E63" w:rsidRDefault="0030193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93" w:type="dxa"/>
            <w:vAlign w:val="bottom"/>
          </w:tcPr>
          <w:p w14:paraId="620F20EA" w14:textId="7F0512C5" w:rsidR="00301934" w:rsidRPr="00235E63" w:rsidRDefault="00E03B56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96E8B85" w14:textId="77777777" w:rsidR="00301934" w:rsidRPr="00235E63" w:rsidRDefault="0030193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0EB5758" w14:textId="4148357E" w:rsidR="00301934" w:rsidRPr="00235E63" w:rsidRDefault="0030193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25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68</w:t>
            </w:r>
          </w:p>
        </w:tc>
      </w:tr>
      <w:tr w:rsidR="00301934" w:rsidRPr="00235E63" w14:paraId="7E1245FF" w14:textId="77777777" w:rsidTr="00A502A3">
        <w:tc>
          <w:tcPr>
            <w:tcW w:w="6120" w:type="dxa"/>
            <w:vAlign w:val="bottom"/>
          </w:tcPr>
          <w:p w14:paraId="4C5C2B89" w14:textId="77777777" w:rsidR="00301934" w:rsidRPr="00235E63" w:rsidRDefault="0030193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vAlign w:val="bottom"/>
          </w:tcPr>
          <w:p w14:paraId="06FEF539" w14:textId="77777777" w:rsidR="00301934" w:rsidRPr="00235E63" w:rsidRDefault="0030193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93167B" w:rsidRPr="00235E63" w14:paraId="1B3F1036" w14:textId="77777777">
        <w:tc>
          <w:tcPr>
            <w:tcW w:w="6120" w:type="dxa"/>
          </w:tcPr>
          <w:p w14:paraId="1E1453FB" w14:textId="77777777" w:rsidR="0093167B" w:rsidRPr="00235E63" w:rsidRDefault="0093167B" w:rsidP="0093167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593" w:type="dxa"/>
            <w:vAlign w:val="bottom"/>
          </w:tcPr>
          <w:p w14:paraId="0CE67FE8" w14:textId="12E0BB47" w:rsidR="0093167B" w:rsidRPr="0093167B" w:rsidRDefault="0093167B" w:rsidP="0093167B">
            <w:pPr>
              <w:tabs>
                <w:tab w:val="decimal" w:pos="882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167B">
              <w:rPr>
                <w:rFonts w:asciiTheme="majorBidi" w:eastAsia="Times New Roman" w:hAnsiTheme="majorBidi" w:cstheme="majorBidi"/>
                <w:sz w:val="30"/>
                <w:szCs w:val="30"/>
              </w:rPr>
              <w:t>208,942</w:t>
            </w:r>
          </w:p>
        </w:tc>
        <w:tc>
          <w:tcPr>
            <w:tcW w:w="270" w:type="dxa"/>
          </w:tcPr>
          <w:p w14:paraId="01C591D8" w14:textId="77777777" w:rsidR="0093167B" w:rsidRPr="00235E63" w:rsidRDefault="0093167B" w:rsidP="0093167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1378C58B" w14:textId="12314D81" w:rsidR="0093167B" w:rsidRPr="00235E63" w:rsidRDefault="0093167B" w:rsidP="0093167B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191,339</w:t>
            </w:r>
          </w:p>
        </w:tc>
      </w:tr>
      <w:tr w:rsidR="0093167B" w:rsidRPr="00235E63" w14:paraId="7B86617E" w14:textId="77777777" w:rsidTr="00A502A3">
        <w:tc>
          <w:tcPr>
            <w:tcW w:w="6120" w:type="dxa"/>
          </w:tcPr>
          <w:p w14:paraId="5D5DA043" w14:textId="77777777" w:rsidR="0093167B" w:rsidRPr="00235E63" w:rsidRDefault="0093167B" w:rsidP="0093167B">
            <w:pPr>
              <w:suppressAutoHyphens/>
              <w:spacing w:after="0" w:line="240" w:lineRule="auto"/>
              <w:ind w:left="86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593" w:type="dxa"/>
            <w:vAlign w:val="bottom"/>
          </w:tcPr>
          <w:p w14:paraId="6BDA1077" w14:textId="527D5900" w:rsidR="0093167B" w:rsidRPr="0093167B" w:rsidRDefault="0093167B" w:rsidP="0093167B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167B">
              <w:rPr>
                <w:rFonts w:asciiTheme="majorBidi" w:eastAsia="Times New Roman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27B6952D" w14:textId="77777777" w:rsidR="0093167B" w:rsidRPr="00235E63" w:rsidRDefault="0093167B" w:rsidP="0093167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285A136" w14:textId="08770FE1" w:rsidR="0093167B" w:rsidRPr="00235E63" w:rsidRDefault="0093167B" w:rsidP="0093167B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</w:tr>
      <w:tr w:rsidR="0093167B" w:rsidRPr="00235E63" w14:paraId="3EEBA69A" w14:textId="77777777">
        <w:tc>
          <w:tcPr>
            <w:tcW w:w="6120" w:type="dxa"/>
          </w:tcPr>
          <w:p w14:paraId="6D57068C" w14:textId="77777777" w:rsidR="0093167B" w:rsidRPr="00235E63" w:rsidRDefault="0093167B" w:rsidP="0093167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93" w:type="dxa"/>
            <w:vAlign w:val="bottom"/>
          </w:tcPr>
          <w:p w14:paraId="3EA318BA" w14:textId="2DCC3669" w:rsidR="0093167B" w:rsidRPr="0093167B" w:rsidRDefault="0093167B" w:rsidP="0093167B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167B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1F878C1" w14:textId="77777777" w:rsidR="0093167B" w:rsidRPr="00235E63" w:rsidRDefault="0093167B" w:rsidP="0093167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043D4E25" w14:textId="5AA8DF30" w:rsidR="0093167B" w:rsidRPr="00235E63" w:rsidRDefault="0093167B" w:rsidP="0093167B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93167B" w:rsidRPr="00235E63" w14:paraId="2E177E60" w14:textId="77777777">
        <w:tc>
          <w:tcPr>
            <w:tcW w:w="6120" w:type="dxa"/>
          </w:tcPr>
          <w:p w14:paraId="71632E85" w14:textId="77777777" w:rsidR="0093167B" w:rsidRPr="00235E63" w:rsidRDefault="0093167B" w:rsidP="0093167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4FC9696" w14:textId="0E5012B8" w:rsidR="0093167B" w:rsidRPr="0093167B" w:rsidRDefault="0093167B" w:rsidP="0093167B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316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210</w:t>
            </w:r>
            <w:r w:rsidRPr="009316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316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029</w:t>
            </w:r>
          </w:p>
        </w:tc>
        <w:tc>
          <w:tcPr>
            <w:tcW w:w="270" w:type="dxa"/>
          </w:tcPr>
          <w:p w14:paraId="6929AC1E" w14:textId="77777777" w:rsidR="0093167B" w:rsidRPr="00235E63" w:rsidRDefault="0093167B" w:rsidP="0093167B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EBCDA81" w14:textId="1B8713F9" w:rsidR="0093167B" w:rsidRPr="00235E63" w:rsidRDefault="0093167B" w:rsidP="0093167B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192,395</w:t>
            </w:r>
          </w:p>
        </w:tc>
      </w:tr>
    </w:tbl>
    <w:p w14:paraId="7EA08D55" w14:textId="77777777" w:rsidR="00A46121" w:rsidRDefault="00A46121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44" w:name="_14_หนี้สินที่อาจเกิดขึ้น"/>
      <w:bookmarkStart w:id="45" w:name="_Toc141724703"/>
      <w:bookmarkEnd w:id="44"/>
      <w:r>
        <w:rPr>
          <w:rFonts w:asciiTheme="majorBidi" w:hAnsiTheme="majorBidi" w:cstheme="majorBidi"/>
          <w:cs/>
        </w:rPr>
        <w:br w:type="page"/>
      </w:r>
    </w:p>
    <w:p w14:paraId="0E48B470" w14:textId="779A89AC" w:rsidR="00F20B48" w:rsidRPr="00235E63" w:rsidRDefault="00C24DB3" w:rsidP="00C24DB3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spacing w:val="-4"/>
        </w:rPr>
      </w:pPr>
      <w:bookmarkStart w:id="46" w:name="_Toc228286217"/>
      <w:r w:rsidRPr="00235E63">
        <w:rPr>
          <w:rFonts w:asciiTheme="majorBidi" w:hAnsiTheme="majorBidi" w:cstheme="majorBidi" w:hint="cs"/>
          <w:cs/>
        </w:rPr>
        <w:lastRenderedPageBreak/>
        <w:t>1</w:t>
      </w:r>
      <w:r w:rsidR="00657EDC">
        <w:rPr>
          <w:rFonts w:asciiTheme="majorBidi" w:hAnsiTheme="majorBidi" w:cstheme="majorBidi"/>
          <w:lang w:val="en-US"/>
        </w:rPr>
        <w:t>3</w:t>
      </w:r>
      <w:r w:rsidRPr="00235E63">
        <w:rPr>
          <w:rFonts w:asciiTheme="majorBidi" w:hAnsiTheme="majorBidi" w:cstheme="majorBidi"/>
          <w:cs/>
        </w:rPr>
        <w:tab/>
      </w:r>
      <w:r w:rsidR="00F20B48" w:rsidRPr="00235E63">
        <w:rPr>
          <w:rFonts w:asciiTheme="majorBidi" w:hAnsiTheme="majorBidi" w:cstheme="majorBidi"/>
          <w:cs/>
        </w:rPr>
        <w:t>หนี้สินที่อาจเกิดขึ้น</w:t>
      </w:r>
      <w:bookmarkEnd w:id="45"/>
      <w:r w:rsidR="00414AC3" w:rsidRPr="00235E63">
        <w:rPr>
          <w:rFonts w:asciiTheme="majorBidi" w:hAnsiTheme="majorBidi" w:cstheme="majorBidi" w:hint="cs"/>
          <w:cs/>
        </w:rPr>
        <w:t>และภาระผูกพัน</w:t>
      </w:r>
      <w:bookmarkEnd w:id="46"/>
    </w:p>
    <w:p w14:paraId="327ED562" w14:textId="77777777" w:rsidR="00FD2829" w:rsidRPr="00235E63" w:rsidRDefault="00FD2829" w:rsidP="00AF12A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00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428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1C08B8" w:rsidRPr="00235E63" w14:paraId="65A9B1F9" w14:textId="77777777">
        <w:trPr>
          <w:trHeight w:val="324"/>
        </w:trPr>
        <w:tc>
          <w:tcPr>
            <w:tcW w:w="4428" w:type="dxa"/>
            <w:vAlign w:val="bottom"/>
          </w:tcPr>
          <w:p w14:paraId="1BD46793" w14:textId="77777777" w:rsidR="001C08B8" w:rsidRPr="00235E63" w:rsidRDefault="001C08B8" w:rsidP="00AA5065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2387" w:type="dxa"/>
            <w:gridSpan w:val="4"/>
            <w:vAlign w:val="bottom"/>
          </w:tcPr>
          <w:p w14:paraId="3E962F2B" w14:textId="77777777" w:rsidR="001C08B8" w:rsidRPr="00235E63" w:rsidRDefault="001C08B8" w:rsidP="00AA5065">
            <w:pPr>
              <w:suppressAutoHyphens/>
              <w:spacing w:after="0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vAlign w:val="bottom"/>
          </w:tcPr>
          <w:p w14:paraId="229C6A60" w14:textId="6062BD88" w:rsidR="001C08B8" w:rsidRPr="00235E63" w:rsidRDefault="001C08B8" w:rsidP="00AA5065">
            <w:pPr>
              <w:suppressAutoHyphens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</w:t>
            </w:r>
            <w:r w:rsidR="00547886"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กิจการ</w:t>
            </w:r>
          </w:p>
        </w:tc>
      </w:tr>
      <w:tr w:rsidR="001C08B8" w:rsidRPr="00235E63" w14:paraId="45645336" w14:textId="77777777">
        <w:trPr>
          <w:trHeight w:val="339"/>
        </w:trPr>
        <w:tc>
          <w:tcPr>
            <w:tcW w:w="4428" w:type="dxa"/>
            <w:vAlign w:val="bottom"/>
          </w:tcPr>
          <w:p w14:paraId="3A1D9A23" w14:textId="77777777" w:rsidR="001C08B8" w:rsidRPr="00235E63" w:rsidRDefault="001C08B8" w:rsidP="00AA5065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AF1426" w14:textId="4C0C2074" w:rsidR="001C08B8" w:rsidRPr="00235E63" w:rsidRDefault="00E03B56" w:rsidP="00AA5065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68" w:type="dxa"/>
          </w:tcPr>
          <w:p w14:paraId="03A4AAB5" w14:textId="77777777" w:rsidR="001C08B8" w:rsidRPr="00235E63" w:rsidRDefault="001C08B8" w:rsidP="00AA5065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vAlign w:val="bottom"/>
          </w:tcPr>
          <w:p w14:paraId="5F359E5F" w14:textId="77777777" w:rsidR="001C08B8" w:rsidRPr="00235E63" w:rsidRDefault="001C08B8" w:rsidP="00AA5065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8" w:type="dxa"/>
          </w:tcPr>
          <w:p w14:paraId="27097A54" w14:textId="77777777" w:rsidR="001C08B8" w:rsidRPr="00235E63" w:rsidRDefault="001C08B8" w:rsidP="00AA5065">
            <w:pPr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vAlign w:val="bottom"/>
          </w:tcPr>
          <w:p w14:paraId="31A6BDDC" w14:textId="7AFDFEE3" w:rsidR="001C08B8" w:rsidRPr="00235E63" w:rsidRDefault="00E03B56" w:rsidP="00AA5065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68" w:type="dxa"/>
          </w:tcPr>
          <w:p w14:paraId="64CE767D" w14:textId="77777777" w:rsidR="001C08B8" w:rsidRPr="00235E63" w:rsidRDefault="001C08B8" w:rsidP="00AA5065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5FA483E2" w14:textId="77777777" w:rsidR="001C08B8" w:rsidRPr="00235E63" w:rsidRDefault="001C08B8" w:rsidP="00AA5065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E03B56" w:rsidRPr="00235E63" w14:paraId="5D037F73" w14:textId="77777777">
        <w:trPr>
          <w:trHeight w:val="339"/>
        </w:trPr>
        <w:tc>
          <w:tcPr>
            <w:tcW w:w="4428" w:type="dxa"/>
            <w:vAlign w:val="bottom"/>
          </w:tcPr>
          <w:p w14:paraId="34D91DDA" w14:textId="77777777" w:rsidR="00E03B56" w:rsidRPr="00235E63" w:rsidRDefault="00E03B56" w:rsidP="00E03B56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5B08DE" w14:textId="367ECF96" w:rsidR="00E03B56" w:rsidRPr="00235E63" w:rsidRDefault="00E03B56" w:rsidP="00E03B56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68" w:type="dxa"/>
          </w:tcPr>
          <w:p w14:paraId="276FE9DE" w14:textId="77777777" w:rsidR="00E03B56" w:rsidRPr="00235E63" w:rsidRDefault="00E03B56" w:rsidP="00E03B56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vAlign w:val="bottom"/>
          </w:tcPr>
          <w:p w14:paraId="0B6BAC7D" w14:textId="102669E8" w:rsidR="00E03B56" w:rsidRPr="00235E63" w:rsidRDefault="00E03B56" w:rsidP="00E03B56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68" w:type="dxa"/>
          </w:tcPr>
          <w:p w14:paraId="3CC4EBC9" w14:textId="77777777" w:rsidR="00E03B56" w:rsidRPr="00235E63" w:rsidRDefault="00E03B56" w:rsidP="00E03B56">
            <w:pPr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vAlign w:val="bottom"/>
          </w:tcPr>
          <w:p w14:paraId="69965695" w14:textId="4731F87B" w:rsidR="00E03B56" w:rsidRPr="00235E63" w:rsidRDefault="00E03B56" w:rsidP="00E03B56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68" w:type="dxa"/>
          </w:tcPr>
          <w:p w14:paraId="478486CB" w14:textId="77777777" w:rsidR="00E03B56" w:rsidRPr="00235E63" w:rsidRDefault="00E03B56" w:rsidP="00E03B56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4233EC78" w14:textId="6F1CA858" w:rsidR="00E03B56" w:rsidRPr="00235E63" w:rsidRDefault="00E03B56" w:rsidP="00E03B56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</w:p>
        </w:tc>
      </w:tr>
      <w:tr w:rsidR="001C08B8" w:rsidRPr="00235E63" w14:paraId="6BCF9A1A" w14:textId="77777777">
        <w:trPr>
          <w:trHeight w:val="324"/>
        </w:trPr>
        <w:tc>
          <w:tcPr>
            <w:tcW w:w="4428" w:type="dxa"/>
            <w:vAlign w:val="bottom"/>
          </w:tcPr>
          <w:p w14:paraId="6A3D4008" w14:textId="77777777" w:rsidR="001C08B8" w:rsidRPr="00235E63" w:rsidRDefault="001C08B8" w:rsidP="00AA5065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4972" w:type="dxa"/>
            <w:gridSpan w:val="8"/>
            <w:vAlign w:val="bottom"/>
          </w:tcPr>
          <w:p w14:paraId="4ACE6A44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pacing w:after="0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62F21" w:rsidRPr="00235E63" w14:paraId="1898BB86" w14:textId="77777777">
        <w:trPr>
          <w:trHeight w:val="339"/>
        </w:trPr>
        <w:tc>
          <w:tcPr>
            <w:tcW w:w="4428" w:type="dxa"/>
            <w:vAlign w:val="bottom"/>
          </w:tcPr>
          <w:p w14:paraId="1657CAC3" w14:textId="77777777" w:rsidR="00862F21" w:rsidRPr="00235E63" w:rsidRDefault="00862F21" w:rsidP="00862F21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</w:tcPr>
          <w:p w14:paraId="410A634C" w14:textId="33534F3A" w:rsidR="00862F21" w:rsidRPr="00235E63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4,841</w:t>
            </w:r>
          </w:p>
        </w:tc>
        <w:tc>
          <w:tcPr>
            <w:tcW w:w="275" w:type="dxa"/>
            <w:gridSpan w:val="2"/>
          </w:tcPr>
          <w:p w14:paraId="469026E3" w14:textId="77777777" w:rsidR="00862F21" w:rsidRPr="00235E63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2330A8DC" w14:textId="627C65C6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hAnsiTheme="majorBidi" w:cstheme="majorBidi"/>
                <w:sz w:val="28"/>
              </w:rPr>
              <w:t xml:space="preserve"> 10,254 </w:t>
            </w:r>
          </w:p>
        </w:tc>
        <w:tc>
          <w:tcPr>
            <w:tcW w:w="268" w:type="dxa"/>
          </w:tcPr>
          <w:p w14:paraId="1CCAC3F6" w14:textId="77777777" w:rsidR="00862F21" w:rsidRPr="004A1739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29CC6526" w14:textId="33ED539C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68" w:type="dxa"/>
          </w:tcPr>
          <w:p w14:paraId="21511FCC" w14:textId="77777777" w:rsidR="00862F21" w:rsidRPr="004A1739" w:rsidRDefault="00862F21" w:rsidP="00862F21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403DA967" w14:textId="50C77C05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862F21" w:rsidRPr="00235E63" w14:paraId="0370FB0E" w14:textId="77777777">
        <w:trPr>
          <w:trHeight w:val="339"/>
        </w:trPr>
        <w:tc>
          <w:tcPr>
            <w:tcW w:w="4428" w:type="dxa"/>
            <w:vAlign w:val="bottom"/>
          </w:tcPr>
          <w:p w14:paraId="365EB4C2" w14:textId="77777777" w:rsidR="00862F21" w:rsidRPr="00235E63" w:rsidRDefault="00862F21" w:rsidP="00862F21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</w:tcPr>
          <w:p w14:paraId="6A494F57" w14:textId="582B0D19" w:rsidR="00862F21" w:rsidRPr="00235E63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62F2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5,043 </w:t>
            </w:r>
          </w:p>
        </w:tc>
        <w:tc>
          <w:tcPr>
            <w:tcW w:w="275" w:type="dxa"/>
            <w:gridSpan w:val="2"/>
          </w:tcPr>
          <w:p w14:paraId="1975A6C8" w14:textId="77777777" w:rsidR="00862F21" w:rsidRPr="00235E63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518C08E4" w14:textId="0FEDA73B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hAnsiTheme="majorBidi" w:cstheme="majorBidi"/>
                <w:sz w:val="28"/>
              </w:rPr>
              <w:t xml:space="preserve"> 3,319 </w:t>
            </w:r>
          </w:p>
        </w:tc>
        <w:tc>
          <w:tcPr>
            <w:tcW w:w="268" w:type="dxa"/>
          </w:tcPr>
          <w:p w14:paraId="043E028D" w14:textId="77777777" w:rsidR="00862F21" w:rsidRPr="004A1739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59F48807" w14:textId="32AD5A8B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68" w:type="dxa"/>
          </w:tcPr>
          <w:p w14:paraId="15136636" w14:textId="77777777" w:rsidR="00862F21" w:rsidRPr="004A1739" w:rsidRDefault="00862F21" w:rsidP="00862F21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2444EE26" w14:textId="36D7557C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862F21" w:rsidRPr="00235E63" w14:paraId="1F7116B1" w14:textId="77777777">
        <w:trPr>
          <w:trHeight w:val="339"/>
        </w:trPr>
        <w:tc>
          <w:tcPr>
            <w:tcW w:w="4428" w:type="dxa"/>
            <w:vAlign w:val="bottom"/>
          </w:tcPr>
          <w:p w14:paraId="205BF3FF" w14:textId="77777777" w:rsidR="00862F21" w:rsidRPr="00235E63" w:rsidRDefault="00862F21" w:rsidP="00862F21">
            <w:pPr>
              <w:suppressAutoHyphens/>
              <w:spacing w:after="0"/>
              <w:ind w:left="246" w:right="-83" w:hanging="180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</w:tcPr>
          <w:p w14:paraId="02AC420D" w14:textId="06A25200" w:rsidR="00862F21" w:rsidRPr="00235E63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62F2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46,261 </w:t>
            </w:r>
          </w:p>
        </w:tc>
        <w:tc>
          <w:tcPr>
            <w:tcW w:w="275" w:type="dxa"/>
            <w:gridSpan w:val="2"/>
          </w:tcPr>
          <w:p w14:paraId="256E99FB" w14:textId="77777777" w:rsidR="00862F21" w:rsidRPr="00235E63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1F1600F0" w14:textId="7DF74C23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hAnsiTheme="majorBidi" w:cstheme="majorBidi"/>
                <w:sz w:val="28"/>
              </w:rPr>
              <w:t xml:space="preserve"> 40,836 </w:t>
            </w:r>
          </w:p>
        </w:tc>
        <w:tc>
          <w:tcPr>
            <w:tcW w:w="268" w:type="dxa"/>
          </w:tcPr>
          <w:p w14:paraId="2A2EBDFF" w14:textId="77777777" w:rsidR="00862F21" w:rsidRPr="004A1739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5E3BAC10" w14:textId="3F775C4A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68" w:type="dxa"/>
          </w:tcPr>
          <w:p w14:paraId="3244C625" w14:textId="77777777" w:rsidR="00862F21" w:rsidRPr="004A1739" w:rsidRDefault="00862F21" w:rsidP="00862F21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1372353D" w14:textId="52992E92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862F21" w:rsidRPr="00235E63" w14:paraId="65873746" w14:textId="77777777">
        <w:trPr>
          <w:trHeight w:val="324"/>
        </w:trPr>
        <w:tc>
          <w:tcPr>
            <w:tcW w:w="4428" w:type="dxa"/>
            <w:vAlign w:val="bottom"/>
          </w:tcPr>
          <w:p w14:paraId="50803A40" w14:textId="77777777" w:rsidR="00862F21" w:rsidRPr="00235E63" w:rsidRDefault="00862F21" w:rsidP="00862F21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</w:tcPr>
          <w:p w14:paraId="62477AB2" w14:textId="1C307C48" w:rsidR="00862F21" w:rsidRPr="00235E63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62F2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22,159 </w:t>
            </w:r>
          </w:p>
        </w:tc>
        <w:tc>
          <w:tcPr>
            <w:tcW w:w="275" w:type="dxa"/>
            <w:gridSpan w:val="2"/>
          </w:tcPr>
          <w:p w14:paraId="6B3AE982" w14:textId="77777777" w:rsidR="00862F21" w:rsidRPr="00235E63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4E1D212D" w14:textId="599C78E5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hAnsiTheme="majorBidi" w:cstheme="majorBidi"/>
                <w:sz w:val="28"/>
              </w:rPr>
              <w:t xml:space="preserve"> 14,424 </w:t>
            </w:r>
          </w:p>
        </w:tc>
        <w:tc>
          <w:tcPr>
            <w:tcW w:w="268" w:type="dxa"/>
          </w:tcPr>
          <w:p w14:paraId="4E8EAC6A" w14:textId="77777777" w:rsidR="00862F21" w:rsidRPr="004A1739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52793C04" w14:textId="611C5BE5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68" w:type="dxa"/>
          </w:tcPr>
          <w:p w14:paraId="100059AC" w14:textId="77777777" w:rsidR="00862F21" w:rsidRPr="004A1739" w:rsidRDefault="00862F21" w:rsidP="00862F21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787CC464" w14:textId="654C8CD5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862F21" w:rsidRPr="00235E63" w14:paraId="45D2E036" w14:textId="77777777">
        <w:trPr>
          <w:trHeight w:val="339"/>
        </w:trPr>
        <w:tc>
          <w:tcPr>
            <w:tcW w:w="4428" w:type="dxa"/>
            <w:vAlign w:val="bottom"/>
          </w:tcPr>
          <w:p w14:paraId="0F605784" w14:textId="77777777" w:rsidR="00862F21" w:rsidRPr="00235E63" w:rsidRDefault="00862F21" w:rsidP="00862F21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หนี้สินที่อาจเกิดขึ้นและภาระผูกพันอื่น</w:t>
            </w:r>
          </w:p>
        </w:tc>
        <w:tc>
          <w:tcPr>
            <w:tcW w:w="1073" w:type="dxa"/>
          </w:tcPr>
          <w:p w14:paraId="7E0A29AF" w14:textId="740B750E" w:rsidR="00862F21" w:rsidRPr="00235E63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66EE0A65" w14:textId="77777777" w:rsidR="00862F21" w:rsidRPr="00235E63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5511AD37" w14:textId="77777777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</w:tcPr>
          <w:p w14:paraId="222EFFBB" w14:textId="77777777" w:rsidR="00862F21" w:rsidRPr="004A1739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0015803B" w14:textId="77777777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</w:tcPr>
          <w:p w14:paraId="53E4FBFF" w14:textId="77777777" w:rsidR="00862F21" w:rsidRPr="004A1739" w:rsidRDefault="00862F21" w:rsidP="00862F21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12A4580F" w14:textId="77777777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62F21" w:rsidRPr="00235E63" w14:paraId="08BF8A6B" w14:textId="77777777">
        <w:trPr>
          <w:trHeight w:val="324"/>
        </w:trPr>
        <w:tc>
          <w:tcPr>
            <w:tcW w:w="4428" w:type="dxa"/>
            <w:vAlign w:val="bottom"/>
          </w:tcPr>
          <w:p w14:paraId="45F04A43" w14:textId="77777777" w:rsidR="00862F21" w:rsidRPr="00235E63" w:rsidRDefault="00862F21" w:rsidP="00862F21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</w:tcPr>
          <w:p w14:paraId="2E5DD398" w14:textId="60298569" w:rsidR="00862F21" w:rsidRPr="00862F21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62F2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188,592 </w:t>
            </w:r>
          </w:p>
        </w:tc>
        <w:tc>
          <w:tcPr>
            <w:tcW w:w="275" w:type="dxa"/>
            <w:gridSpan w:val="2"/>
          </w:tcPr>
          <w:p w14:paraId="608B2D3B" w14:textId="77777777" w:rsidR="00862F21" w:rsidRPr="00235E63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5653276B" w14:textId="44C3BDB1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hAnsiTheme="majorBidi" w:cstheme="majorBidi"/>
                <w:sz w:val="28"/>
              </w:rPr>
              <w:t xml:space="preserve"> 188,955 </w:t>
            </w:r>
          </w:p>
        </w:tc>
        <w:tc>
          <w:tcPr>
            <w:tcW w:w="268" w:type="dxa"/>
          </w:tcPr>
          <w:p w14:paraId="4F1C1ECB" w14:textId="77777777" w:rsidR="00862F21" w:rsidRPr="004A1739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04D6334F" w14:textId="17FE584E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68" w:type="dxa"/>
          </w:tcPr>
          <w:p w14:paraId="287AFDD8" w14:textId="77777777" w:rsidR="00862F21" w:rsidRPr="004A1739" w:rsidRDefault="00862F21" w:rsidP="00862F21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11691E64" w14:textId="52C1A84B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862F21" w:rsidRPr="00235E63" w14:paraId="12756201" w14:textId="77777777">
        <w:trPr>
          <w:trHeight w:val="324"/>
        </w:trPr>
        <w:tc>
          <w:tcPr>
            <w:tcW w:w="4428" w:type="dxa"/>
            <w:vAlign w:val="bottom"/>
          </w:tcPr>
          <w:p w14:paraId="372DE52B" w14:textId="77777777" w:rsidR="00862F21" w:rsidRPr="00235E63" w:rsidRDefault="00862F21" w:rsidP="00862F21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</w:tcPr>
          <w:p w14:paraId="76BD623B" w14:textId="33EFFBBD" w:rsidR="00862F21" w:rsidRPr="00235E63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62F2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160,337 </w:t>
            </w:r>
          </w:p>
        </w:tc>
        <w:tc>
          <w:tcPr>
            <w:tcW w:w="275" w:type="dxa"/>
            <w:gridSpan w:val="2"/>
          </w:tcPr>
          <w:p w14:paraId="5A6E79CD" w14:textId="77777777" w:rsidR="00862F21" w:rsidRPr="00235E63" w:rsidRDefault="00862F21" w:rsidP="00862F21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5B439DCA" w14:textId="6A622EBE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hAnsiTheme="majorBidi" w:cstheme="majorBidi"/>
                <w:sz w:val="28"/>
              </w:rPr>
              <w:t xml:space="preserve"> 160,123 </w:t>
            </w:r>
          </w:p>
        </w:tc>
        <w:tc>
          <w:tcPr>
            <w:tcW w:w="268" w:type="dxa"/>
          </w:tcPr>
          <w:p w14:paraId="4C0932F0" w14:textId="77777777" w:rsidR="00862F21" w:rsidRPr="004A1739" w:rsidRDefault="00862F21" w:rsidP="00862F21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</w:tcPr>
          <w:p w14:paraId="17F3F1E3" w14:textId="138E6255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68" w:type="dxa"/>
          </w:tcPr>
          <w:p w14:paraId="04935CFF" w14:textId="77777777" w:rsidR="00862F21" w:rsidRPr="004A1739" w:rsidRDefault="00862F21" w:rsidP="00862F21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246359B6" w14:textId="74B8A64B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862F21" w:rsidRPr="00235E63" w14:paraId="4D44243A" w14:textId="77777777">
        <w:trPr>
          <w:trHeight w:val="324"/>
        </w:trPr>
        <w:tc>
          <w:tcPr>
            <w:tcW w:w="4428" w:type="dxa"/>
            <w:vAlign w:val="bottom"/>
          </w:tcPr>
          <w:p w14:paraId="3C3D6D65" w14:textId="77777777" w:rsidR="00862F21" w:rsidRPr="00235E63" w:rsidRDefault="00862F21" w:rsidP="00862F21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/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</w:tcPr>
          <w:p w14:paraId="1B9A9BE7" w14:textId="18995F66" w:rsidR="00862F21" w:rsidRPr="00235E63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62F2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15,560 </w:t>
            </w:r>
          </w:p>
        </w:tc>
        <w:tc>
          <w:tcPr>
            <w:tcW w:w="275" w:type="dxa"/>
            <w:gridSpan w:val="2"/>
          </w:tcPr>
          <w:p w14:paraId="155BA917" w14:textId="77777777" w:rsidR="00862F21" w:rsidRPr="00235E63" w:rsidRDefault="00862F21" w:rsidP="00862F21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7872855C" w14:textId="6AD08168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hAnsiTheme="majorBidi" w:cstheme="majorBidi"/>
                <w:sz w:val="28"/>
              </w:rPr>
              <w:t xml:space="preserve"> 5,025 </w:t>
            </w:r>
          </w:p>
        </w:tc>
        <w:tc>
          <w:tcPr>
            <w:tcW w:w="268" w:type="dxa"/>
          </w:tcPr>
          <w:p w14:paraId="5C73087D" w14:textId="77777777" w:rsidR="00862F21" w:rsidRPr="004A1739" w:rsidRDefault="00862F21" w:rsidP="00862F21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</w:tcPr>
          <w:p w14:paraId="44199D2B" w14:textId="585F20FB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68" w:type="dxa"/>
          </w:tcPr>
          <w:p w14:paraId="25AF5AD5" w14:textId="77777777" w:rsidR="00862F21" w:rsidRPr="004A1739" w:rsidRDefault="00862F21" w:rsidP="00862F21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533C598C" w14:textId="3B7A63C4" w:rsidR="00862F21" w:rsidRPr="004A1739" w:rsidRDefault="00862F21" w:rsidP="00862F21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A173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862F21" w:rsidRPr="00235E63" w14:paraId="6273C4A6" w14:textId="77777777">
        <w:trPr>
          <w:trHeight w:val="339"/>
        </w:trPr>
        <w:tc>
          <w:tcPr>
            <w:tcW w:w="4428" w:type="dxa"/>
            <w:vAlign w:val="bottom"/>
          </w:tcPr>
          <w:p w14:paraId="4A2EB324" w14:textId="77777777" w:rsidR="00862F21" w:rsidRPr="00235E63" w:rsidRDefault="00862F21" w:rsidP="00862F21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อื่น ๆ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7C9B3F65" w14:textId="4EED8872" w:rsidR="00862F21" w:rsidRPr="00235E63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62F2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218,967 </w:t>
            </w:r>
          </w:p>
        </w:tc>
        <w:tc>
          <w:tcPr>
            <w:tcW w:w="275" w:type="dxa"/>
            <w:gridSpan w:val="2"/>
          </w:tcPr>
          <w:p w14:paraId="6ADC054B" w14:textId="77777777" w:rsidR="00862F21" w:rsidRPr="00235E63" w:rsidRDefault="00862F21" w:rsidP="00862F21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bottom w:val="single" w:sz="4" w:space="0" w:color="000000"/>
            </w:tcBorders>
          </w:tcPr>
          <w:p w14:paraId="15C3F4FA" w14:textId="61521B6F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hAnsiTheme="majorBidi" w:cstheme="majorBidi"/>
                <w:sz w:val="28"/>
              </w:rPr>
              <w:t xml:space="preserve"> 230,821 </w:t>
            </w:r>
          </w:p>
        </w:tc>
        <w:tc>
          <w:tcPr>
            <w:tcW w:w="268" w:type="dxa"/>
          </w:tcPr>
          <w:p w14:paraId="1999CF7F" w14:textId="77777777" w:rsidR="00862F21" w:rsidRPr="004A1739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</w:tcPr>
          <w:p w14:paraId="3CBA0936" w14:textId="79D38905" w:rsidR="00862F21" w:rsidRPr="004A1739" w:rsidRDefault="00862F21" w:rsidP="00862F21">
            <w:pPr>
              <w:tabs>
                <w:tab w:val="decimal" w:pos="770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358</w:t>
            </w:r>
          </w:p>
        </w:tc>
        <w:tc>
          <w:tcPr>
            <w:tcW w:w="268" w:type="dxa"/>
          </w:tcPr>
          <w:p w14:paraId="480040CC" w14:textId="77777777" w:rsidR="00862F21" w:rsidRPr="004A1739" w:rsidRDefault="00862F21" w:rsidP="00862F21">
            <w:pPr>
              <w:tabs>
                <w:tab w:val="decimal" w:pos="666"/>
              </w:tabs>
              <w:suppressAutoHyphens/>
              <w:snapToGrid w:val="0"/>
              <w:spacing w:after="0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4CC2A654" w14:textId="0665A495" w:rsidR="00862F21" w:rsidRPr="004A1739" w:rsidRDefault="00862F21" w:rsidP="00862F21">
            <w:pPr>
              <w:tabs>
                <w:tab w:val="decimal" w:pos="835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sz w:val="28"/>
              </w:rPr>
              <w:t>444</w:t>
            </w:r>
          </w:p>
        </w:tc>
      </w:tr>
      <w:tr w:rsidR="00862F21" w:rsidRPr="00235E63" w14:paraId="79913E69" w14:textId="77777777">
        <w:trPr>
          <w:trHeight w:val="339"/>
        </w:trPr>
        <w:tc>
          <w:tcPr>
            <w:tcW w:w="4428" w:type="dxa"/>
            <w:vAlign w:val="bottom"/>
          </w:tcPr>
          <w:p w14:paraId="0E4BEFDF" w14:textId="77777777" w:rsidR="00862F21" w:rsidRPr="00235E63" w:rsidRDefault="00862F21" w:rsidP="00862F21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</w:tcPr>
          <w:p w14:paraId="123DF024" w14:textId="099866B1" w:rsidR="00862F21" w:rsidRPr="00862F21" w:rsidRDefault="00862F21" w:rsidP="00862F21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62F2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661,760 </w:t>
            </w:r>
          </w:p>
        </w:tc>
        <w:tc>
          <w:tcPr>
            <w:tcW w:w="275" w:type="dxa"/>
            <w:gridSpan w:val="2"/>
          </w:tcPr>
          <w:p w14:paraId="6D325C68" w14:textId="77777777" w:rsidR="00862F21" w:rsidRPr="00235E63" w:rsidRDefault="00862F21" w:rsidP="00862F21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</w:tcPr>
          <w:p w14:paraId="400FFEFD" w14:textId="04679C0F" w:rsidR="00862F21" w:rsidRPr="004A1739" w:rsidRDefault="00862F21" w:rsidP="00862F21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hAnsiTheme="majorBidi" w:cstheme="majorBidi"/>
                <w:b/>
                <w:bCs/>
                <w:sz w:val="28"/>
              </w:rPr>
              <w:t xml:space="preserve"> 653,757 </w:t>
            </w:r>
          </w:p>
        </w:tc>
        <w:tc>
          <w:tcPr>
            <w:tcW w:w="268" w:type="dxa"/>
          </w:tcPr>
          <w:p w14:paraId="40B5F778" w14:textId="77777777" w:rsidR="00862F21" w:rsidRPr="004A1739" w:rsidRDefault="00862F21" w:rsidP="00862F21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FE37BFB" w14:textId="1E9E8CAC" w:rsidR="00862F21" w:rsidRPr="004A1739" w:rsidRDefault="00862F21" w:rsidP="00862F21">
            <w:pPr>
              <w:tabs>
                <w:tab w:val="decimal" w:pos="770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358</w:t>
            </w:r>
          </w:p>
        </w:tc>
        <w:tc>
          <w:tcPr>
            <w:tcW w:w="268" w:type="dxa"/>
          </w:tcPr>
          <w:p w14:paraId="7518074D" w14:textId="77777777" w:rsidR="00862F21" w:rsidRPr="004A1739" w:rsidRDefault="00862F21" w:rsidP="00862F21">
            <w:pPr>
              <w:tabs>
                <w:tab w:val="decimal" w:pos="666"/>
              </w:tabs>
              <w:suppressAutoHyphens/>
              <w:snapToGrid w:val="0"/>
              <w:spacing w:after="0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5DCFAE0" w14:textId="7E5AA3EA" w:rsidR="00862F21" w:rsidRPr="004A1739" w:rsidRDefault="00862F21" w:rsidP="00862F21">
            <w:pPr>
              <w:tabs>
                <w:tab w:val="decimal" w:pos="835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A173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444</w:t>
            </w:r>
          </w:p>
        </w:tc>
      </w:tr>
    </w:tbl>
    <w:p w14:paraId="47B615F7" w14:textId="77777777" w:rsidR="00CF4E93" w:rsidRPr="00CF2D7F" w:rsidRDefault="00CF4E93" w:rsidP="00CF2D7F">
      <w:pPr>
        <w:spacing w:after="0"/>
        <w:rPr>
          <w:rFonts w:asciiTheme="majorBidi" w:eastAsia="Times New Roman" w:hAnsiTheme="majorBidi" w:cstheme="majorBidi"/>
          <w:color w:val="000000"/>
          <w:sz w:val="12"/>
          <w:szCs w:val="12"/>
          <w:lang w:val="x-none" w:eastAsia="zh-CN"/>
        </w:rPr>
      </w:pPr>
      <w:bookmarkStart w:id="47" w:name="_15_บุคคลหรือกิจการที่เกี่ยวข้องกัน"/>
      <w:bookmarkStart w:id="48" w:name="_Toc141724704"/>
      <w:bookmarkEnd w:id="47"/>
    </w:p>
    <w:p w14:paraId="2F75876A" w14:textId="77777777" w:rsidR="00CF4E93" w:rsidRDefault="00CF4E93" w:rsidP="00A46121">
      <w:pPr>
        <w:shd w:val="clear" w:color="auto" w:fill="FFFFFF"/>
        <w:suppressAutoHyphens/>
        <w:spacing w:after="0"/>
        <w:ind w:left="720" w:right="-79" w:hanging="153"/>
        <w:rPr>
          <w:rFonts w:asciiTheme="majorBidi" w:eastAsia="Times New Roman" w:hAnsiTheme="majorBidi" w:cstheme="majorBidi"/>
          <w:spacing w:val="-2"/>
          <w:sz w:val="20"/>
          <w:szCs w:val="2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val="en-GB" w:eastAsia="zh-CN"/>
        </w:rPr>
        <w:t>*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lang w:val="en-GB"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lang w:val="en-GB" w:eastAsia="zh-CN"/>
        </w:rPr>
        <w:tab/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รวมรายการที่ทำสัญญาแล้วแต่ยังไม่รับรู้</w:t>
      </w:r>
    </w:p>
    <w:p w14:paraId="38FA017B" w14:textId="77777777" w:rsidR="00A46121" w:rsidRPr="00A46121" w:rsidRDefault="00A46121" w:rsidP="00A4612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24A2C63" w14:textId="5AC533F7" w:rsidR="00B742E5" w:rsidRPr="00235E63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</w:rPr>
      </w:pPr>
      <w:bookmarkStart w:id="49" w:name="_Toc228286218"/>
      <w:r w:rsidRPr="00235E63">
        <w:rPr>
          <w:rFonts w:asciiTheme="majorBidi" w:hAnsiTheme="majorBidi" w:cstheme="majorBidi" w:hint="cs"/>
          <w:cs/>
        </w:rPr>
        <w:t>1</w:t>
      </w:r>
      <w:r w:rsidR="004A1739">
        <w:rPr>
          <w:rFonts w:asciiTheme="majorBidi" w:hAnsiTheme="majorBidi" w:cstheme="majorBidi"/>
          <w:lang w:val="en-US"/>
        </w:rPr>
        <w:t>4</w:t>
      </w:r>
      <w:r w:rsidRPr="00235E63">
        <w:rPr>
          <w:rFonts w:asciiTheme="majorBidi" w:hAnsiTheme="majorBidi" w:cstheme="majorBidi"/>
          <w:cs/>
        </w:rPr>
        <w:tab/>
      </w:r>
      <w:r w:rsidR="00B742E5" w:rsidRPr="00235E63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bookmarkEnd w:id="48"/>
      <w:bookmarkEnd w:id="49"/>
    </w:p>
    <w:p w14:paraId="6DEADD3F" w14:textId="77777777" w:rsidR="00B77ABA" w:rsidRPr="00235E63" w:rsidRDefault="00B77AB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11CBA5D" w14:textId="5BC4C8FB" w:rsidR="00E24BDE" w:rsidRPr="00235E63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Pr="00235E63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235E63">
        <w:rPr>
          <w:rFonts w:asciiTheme="majorBidi" w:eastAsia="Calibri" w:hAnsiTheme="majorBidi" w:cstheme="majorBidi" w:hint="cs"/>
          <w:sz w:val="30"/>
          <w:szCs w:val="30"/>
          <w:cs/>
        </w:rPr>
        <w:t>ของกลุ่มบริษัท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 w:rsidRPr="00235E63">
        <w:rPr>
          <w:rFonts w:asciiTheme="majorBidi" w:eastAsia="Calibri" w:hAnsiTheme="majorBidi" w:cstheme="majorBidi"/>
          <w:sz w:val="30"/>
          <w:szCs w:val="30"/>
        </w:rPr>
        <w:br/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ในการคิดราคา โดยเป็นเงื่อนไขปกติของการทำธุรกิจ หรือเป็นไปตามสัญญาที่ตกลงกันไว้</w:t>
      </w:r>
      <w:r w:rsidR="00B77ABA" w:rsidRPr="00235E6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94CA2CD" w14:textId="77777777" w:rsidR="00377247" w:rsidRPr="00235E63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68025B" w14:textId="77777777" w:rsidR="00111D64" w:rsidRPr="00235E63" w:rsidRDefault="00111D64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537F68E9" w14:textId="4D1994BC" w:rsidR="00B742E5" w:rsidRPr="00235E63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4A1739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4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หนี้สินและภาระผูกพัน</w:t>
      </w:r>
    </w:p>
    <w:p w14:paraId="2D8D2432" w14:textId="02E330E3" w:rsidR="00380C2A" w:rsidRPr="00235E63" w:rsidRDefault="00380C2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8B2E6E" w:rsidRPr="00235E63" w14:paraId="59FB313E" w14:textId="77777777">
        <w:trPr>
          <w:cantSplit/>
          <w:tblHeader/>
        </w:trPr>
        <w:tc>
          <w:tcPr>
            <w:tcW w:w="4049" w:type="dxa"/>
          </w:tcPr>
          <w:p w14:paraId="7827D474" w14:textId="77777777" w:rsidR="008B2E6E" w:rsidRPr="00235E63" w:rsidRDefault="008B2E6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2B0E4DFE" w14:textId="77777777" w:rsidR="008B2E6E" w:rsidRPr="00235E63" w:rsidRDefault="008B2E6E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ED2D9D2" w14:textId="77777777" w:rsidR="008B2E6E" w:rsidRPr="00235E63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5660F2" w:rsidRPr="00235E63" w14:paraId="0D3AFF53" w14:textId="77777777" w:rsidTr="00A502A3">
        <w:trPr>
          <w:cantSplit/>
          <w:tblHeader/>
        </w:trPr>
        <w:tc>
          <w:tcPr>
            <w:tcW w:w="4049" w:type="dxa"/>
          </w:tcPr>
          <w:p w14:paraId="149CFD34" w14:textId="77777777" w:rsidR="005660F2" w:rsidRPr="00235E63" w:rsidRDefault="005660F2" w:rsidP="005660F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5AA7A06" w14:textId="0CE51DF5" w:rsidR="005660F2" w:rsidRPr="00235E63" w:rsidRDefault="00E03B56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5818129E" w14:textId="77777777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vAlign w:val="bottom"/>
          </w:tcPr>
          <w:p w14:paraId="2E8F1A74" w14:textId="3E4622E3" w:rsidR="005660F2" w:rsidRPr="00235E63" w:rsidRDefault="00E03B56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42F6B2ED" w14:textId="77777777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5660F2" w:rsidRPr="00235E63" w14:paraId="02677CED" w14:textId="77777777" w:rsidTr="00A502A3">
        <w:trPr>
          <w:cantSplit/>
          <w:tblHeader/>
        </w:trPr>
        <w:tc>
          <w:tcPr>
            <w:tcW w:w="4049" w:type="dxa"/>
          </w:tcPr>
          <w:p w14:paraId="2B61C2BC" w14:textId="77777777" w:rsidR="005660F2" w:rsidRPr="00235E63" w:rsidRDefault="005660F2" w:rsidP="005660F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07866E2" w14:textId="6619703B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349" w:type="dxa"/>
            <w:vAlign w:val="bottom"/>
          </w:tcPr>
          <w:p w14:paraId="060FDBF9" w14:textId="38EA9606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53" w:type="dxa"/>
            <w:vAlign w:val="bottom"/>
          </w:tcPr>
          <w:p w14:paraId="29769A34" w14:textId="2F6863C1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349" w:type="dxa"/>
            <w:vAlign w:val="bottom"/>
          </w:tcPr>
          <w:p w14:paraId="46067FF4" w14:textId="50A650F9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5660F2" w:rsidRPr="00235E63" w14:paraId="503AF132" w14:textId="77777777">
        <w:trPr>
          <w:cantSplit/>
          <w:tblHeader/>
        </w:trPr>
        <w:tc>
          <w:tcPr>
            <w:tcW w:w="4049" w:type="dxa"/>
          </w:tcPr>
          <w:p w14:paraId="573035EF" w14:textId="77777777" w:rsidR="005660F2" w:rsidRPr="00235E63" w:rsidRDefault="005660F2" w:rsidP="005660F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6F92079C" w14:textId="77777777" w:rsidR="005660F2" w:rsidRPr="00235E63" w:rsidRDefault="005660F2" w:rsidP="005660F2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660F2" w:rsidRPr="00235E63" w14:paraId="54F74CE8" w14:textId="77777777">
        <w:trPr>
          <w:cantSplit/>
        </w:trPr>
        <w:tc>
          <w:tcPr>
            <w:tcW w:w="4049" w:type="dxa"/>
          </w:tcPr>
          <w:p w14:paraId="0043D905" w14:textId="77777777" w:rsidR="005660F2" w:rsidRPr="00235E63" w:rsidRDefault="005660F2" w:rsidP="005660F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45E93DBA" w14:textId="77777777" w:rsidR="005660F2" w:rsidRPr="00235E63" w:rsidRDefault="005660F2" w:rsidP="005660F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FF1E928" w14:textId="77777777" w:rsidR="005660F2" w:rsidRPr="00235E63" w:rsidRDefault="005660F2" w:rsidP="005660F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1E8A6A91" w14:textId="77777777" w:rsidR="005660F2" w:rsidRPr="00235E63" w:rsidRDefault="005660F2" w:rsidP="005660F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F26F7A5" w14:textId="77777777" w:rsidR="005660F2" w:rsidRPr="00235E63" w:rsidRDefault="005660F2" w:rsidP="005660F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E43672" w:rsidRPr="00235E63" w14:paraId="30DD75EB" w14:textId="77777777">
        <w:trPr>
          <w:cantSplit/>
        </w:trPr>
        <w:tc>
          <w:tcPr>
            <w:tcW w:w="4049" w:type="dxa"/>
          </w:tcPr>
          <w:p w14:paraId="2E4E4390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50" w:type="dxa"/>
          </w:tcPr>
          <w:p w14:paraId="0B82B8A4" w14:textId="1CFE705F" w:rsidR="00E43672" w:rsidRPr="00E43672" w:rsidRDefault="00E43672" w:rsidP="00E4367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0F23070" w14:textId="46181A94" w:rsidR="00E43672" w:rsidRPr="00E43672" w:rsidRDefault="00E43672" w:rsidP="00E43672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6390FC1" w14:textId="4B0B5F85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1,290 </w:t>
            </w:r>
          </w:p>
        </w:tc>
        <w:tc>
          <w:tcPr>
            <w:tcW w:w="1349" w:type="dxa"/>
          </w:tcPr>
          <w:p w14:paraId="661E3B7F" w14:textId="64D217CC" w:rsidR="00E43672" w:rsidRPr="00E43672" w:rsidRDefault="00E43672" w:rsidP="00E43672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11,509</w:t>
            </w:r>
          </w:p>
        </w:tc>
      </w:tr>
      <w:tr w:rsidR="00E43672" w:rsidRPr="00235E63" w14:paraId="141333D0" w14:textId="77777777">
        <w:trPr>
          <w:cantSplit/>
        </w:trPr>
        <w:tc>
          <w:tcPr>
            <w:tcW w:w="4049" w:type="dxa"/>
          </w:tcPr>
          <w:p w14:paraId="3B0178BC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42819F43" w14:textId="6829A6E1" w:rsidR="00E43672" w:rsidRPr="00E43672" w:rsidRDefault="00E43672" w:rsidP="00E4367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1C79473" w14:textId="6AE7D4CF" w:rsidR="00E43672" w:rsidRPr="00E43672" w:rsidRDefault="00E43672" w:rsidP="00E43672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096C1B6" w14:textId="072BFEA7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130,447 </w:t>
            </w:r>
          </w:p>
        </w:tc>
        <w:tc>
          <w:tcPr>
            <w:tcW w:w="1349" w:type="dxa"/>
          </w:tcPr>
          <w:p w14:paraId="12925D55" w14:textId="42E0AE84" w:rsidR="00E43672" w:rsidRPr="00E43672" w:rsidRDefault="00E43672" w:rsidP="00E43672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131,425</w:t>
            </w:r>
          </w:p>
        </w:tc>
      </w:tr>
      <w:tr w:rsidR="00E43672" w:rsidRPr="00235E63" w14:paraId="5921DA7C" w14:textId="77777777">
        <w:trPr>
          <w:cantSplit/>
        </w:trPr>
        <w:tc>
          <w:tcPr>
            <w:tcW w:w="4049" w:type="dxa"/>
          </w:tcPr>
          <w:p w14:paraId="3FB7734D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</w:tcPr>
          <w:p w14:paraId="7BCF2869" w14:textId="20F3F2B0" w:rsidR="00E43672" w:rsidRPr="00E43672" w:rsidRDefault="00E43672" w:rsidP="00E4367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54E435F" w14:textId="4093CBBB" w:rsidR="00E43672" w:rsidRPr="00E43672" w:rsidRDefault="00E43672" w:rsidP="00E43672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367B7DD6" w14:textId="30D20D56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33,031 </w:t>
            </w:r>
          </w:p>
        </w:tc>
        <w:tc>
          <w:tcPr>
            <w:tcW w:w="1349" w:type="dxa"/>
          </w:tcPr>
          <w:p w14:paraId="3A974AEB" w14:textId="4D6641DD" w:rsidR="00E43672" w:rsidRPr="00E43672" w:rsidRDefault="00E43672" w:rsidP="00E43672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2,230</w:t>
            </w:r>
          </w:p>
        </w:tc>
      </w:tr>
      <w:tr w:rsidR="00E43672" w:rsidRPr="00235E63" w14:paraId="6E7EF1FB" w14:textId="77777777">
        <w:trPr>
          <w:cantSplit/>
        </w:trPr>
        <w:tc>
          <w:tcPr>
            <w:tcW w:w="4049" w:type="dxa"/>
          </w:tcPr>
          <w:p w14:paraId="02C79AF8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</w:tcPr>
          <w:p w14:paraId="3E90E05B" w14:textId="49B20176" w:rsidR="00E43672" w:rsidRPr="00E43672" w:rsidRDefault="00E43672" w:rsidP="00E4367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6FBC8BE" w14:textId="66F999EB" w:rsidR="00E43672" w:rsidRPr="00E43672" w:rsidRDefault="00E43672" w:rsidP="00E43672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4510F05" w14:textId="60505D0F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58,150 </w:t>
            </w:r>
          </w:p>
        </w:tc>
        <w:tc>
          <w:tcPr>
            <w:tcW w:w="1349" w:type="dxa"/>
          </w:tcPr>
          <w:p w14:paraId="04B9FF2C" w14:textId="69158836" w:rsidR="00E43672" w:rsidRPr="00E43672" w:rsidRDefault="00E43672" w:rsidP="00E43672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69,000</w:t>
            </w:r>
          </w:p>
        </w:tc>
      </w:tr>
      <w:tr w:rsidR="00E43672" w:rsidRPr="00235E63" w14:paraId="22B65066" w14:textId="77777777">
        <w:trPr>
          <w:cantSplit/>
        </w:trPr>
        <w:tc>
          <w:tcPr>
            <w:tcW w:w="4049" w:type="dxa"/>
          </w:tcPr>
          <w:p w14:paraId="17161077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50" w:type="dxa"/>
          </w:tcPr>
          <w:p w14:paraId="44825675" w14:textId="4CEED632" w:rsidR="00E43672" w:rsidRPr="00E43672" w:rsidRDefault="00E43672" w:rsidP="00E4367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73BAD4E" w14:textId="7A177B78" w:rsidR="00E43672" w:rsidRPr="00E43672" w:rsidRDefault="00E43672" w:rsidP="00E43672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7746B45" w14:textId="068A25D9" w:rsidR="00E43672" w:rsidRPr="00E43672" w:rsidRDefault="00E43672" w:rsidP="00E43672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74 </w:t>
            </w:r>
          </w:p>
        </w:tc>
        <w:tc>
          <w:tcPr>
            <w:tcW w:w="1349" w:type="dxa"/>
          </w:tcPr>
          <w:p w14:paraId="3843F90E" w14:textId="075FF51A" w:rsidR="00E43672" w:rsidRPr="00E43672" w:rsidRDefault="00E43672" w:rsidP="00E43672">
            <w:pPr>
              <w:tabs>
                <w:tab w:val="left" w:pos="877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836402" w:rsidRPr="00235E63" w14:paraId="26C10DE4" w14:textId="77777777">
        <w:trPr>
          <w:cantSplit/>
        </w:trPr>
        <w:tc>
          <w:tcPr>
            <w:tcW w:w="4049" w:type="dxa"/>
          </w:tcPr>
          <w:p w14:paraId="47372961" w14:textId="77777777" w:rsidR="00836402" w:rsidRPr="00235E63" w:rsidRDefault="00836402" w:rsidP="0083640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</w:tcPr>
          <w:p w14:paraId="2A3B3D4A" w14:textId="019C1D33" w:rsidR="00836402" w:rsidRPr="00E43672" w:rsidRDefault="00836402" w:rsidP="0083640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DAB0B90" w14:textId="074A9F05" w:rsidR="00836402" w:rsidRPr="00E43672" w:rsidRDefault="00836402" w:rsidP="00836402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5E75852" w14:textId="741FF9DB" w:rsidR="00836402" w:rsidRPr="00836402" w:rsidRDefault="00836402" w:rsidP="0083640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6402">
              <w:rPr>
                <w:rFonts w:asciiTheme="majorBidi" w:hAnsiTheme="majorBidi" w:cstheme="majorBidi"/>
                <w:sz w:val="26"/>
                <w:szCs w:val="26"/>
              </w:rPr>
              <w:t xml:space="preserve"> 28</w:t>
            </w:r>
            <w:r w:rsidR="001B3B2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364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773426CA" w14:textId="60D2C3BC" w:rsidR="00836402" w:rsidRPr="00E43672" w:rsidRDefault="00836402" w:rsidP="00836402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836402" w:rsidRPr="00235E63" w14:paraId="47C30910" w14:textId="77777777">
        <w:trPr>
          <w:cantSplit/>
        </w:trPr>
        <w:tc>
          <w:tcPr>
            <w:tcW w:w="4049" w:type="dxa"/>
          </w:tcPr>
          <w:p w14:paraId="573EBD11" w14:textId="77777777" w:rsidR="00836402" w:rsidRPr="00235E63" w:rsidRDefault="00836402" w:rsidP="0083640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50" w:type="dxa"/>
          </w:tcPr>
          <w:p w14:paraId="1CE81BD4" w14:textId="5D18E99E" w:rsidR="00836402" w:rsidRPr="00E43672" w:rsidRDefault="00836402" w:rsidP="0083640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F806803" w14:textId="10ABEB00" w:rsidR="00836402" w:rsidRPr="00E43672" w:rsidRDefault="00836402" w:rsidP="00836402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C230651" w14:textId="759725DE" w:rsidR="00836402" w:rsidRPr="00836402" w:rsidRDefault="00836402" w:rsidP="0083640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6402">
              <w:rPr>
                <w:rFonts w:asciiTheme="majorBidi" w:hAnsiTheme="majorBidi" w:cstheme="majorBidi"/>
                <w:sz w:val="26"/>
                <w:szCs w:val="26"/>
              </w:rPr>
              <w:t xml:space="preserve"> 16,76</w:t>
            </w:r>
            <w:r w:rsidR="00B75B8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364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76B63959" w14:textId="2C078A21" w:rsidR="00836402" w:rsidRPr="00E43672" w:rsidRDefault="00836402" w:rsidP="00836402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15,955</w:t>
            </w:r>
          </w:p>
        </w:tc>
      </w:tr>
      <w:tr w:rsidR="00E43672" w:rsidRPr="00235E63" w14:paraId="048B3958" w14:textId="77777777">
        <w:trPr>
          <w:cantSplit/>
          <w:trHeight w:val="110"/>
        </w:trPr>
        <w:tc>
          <w:tcPr>
            <w:tcW w:w="4049" w:type="dxa"/>
          </w:tcPr>
          <w:p w14:paraId="203F7CDC" w14:textId="77777777" w:rsidR="00E43672" w:rsidRPr="00235E63" w:rsidRDefault="00E43672" w:rsidP="00E4367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3EA5D9CA" w14:textId="77777777" w:rsidR="00E43672" w:rsidRPr="00E43672" w:rsidRDefault="00E43672" w:rsidP="00E43672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7BA0FA5D" w14:textId="77777777" w:rsidR="00E43672" w:rsidRPr="00E43672" w:rsidRDefault="00E43672" w:rsidP="00E43672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vAlign w:val="center"/>
          </w:tcPr>
          <w:p w14:paraId="69B1B5C6" w14:textId="77777777" w:rsidR="00E43672" w:rsidRPr="00E43672" w:rsidRDefault="00E43672" w:rsidP="00E43672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61974DA9" w14:textId="77777777" w:rsidR="00E43672" w:rsidRPr="00E43672" w:rsidRDefault="00E43672" w:rsidP="00E43672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E43672" w:rsidRPr="00235E63" w14:paraId="7351EB90" w14:textId="77777777">
        <w:trPr>
          <w:cantSplit/>
          <w:trHeight w:val="60"/>
        </w:trPr>
        <w:tc>
          <w:tcPr>
            <w:tcW w:w="4049" w:type="dxa"/>
          </w:tcPr>
          <w:p w14:paraId="6C239C7D" w14:textId="77777777" w:rsidR="00E43672" w:rsidRPr="00235E63" w:rsidRDefault="00E43672" w:rsidP="00E4367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2D37581B" w14:textId="77777777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F3BBE7A" w14:textId="77777777" w:rsidR="00E43672" w:rsidRPr="00E43672" w:rsidRDefault="00E43672" w:rsidP="00E43672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720730C6" w14:textId="77777777" w:rsidR="00E43672" w:rsidRPr="00E43672" w:rsidRDefault="00E43672" w:rsidP="00E43672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8E70FB2" w14:textId="77777777" w:rsidR="00E43672" w:rsidRPr="00E43672" w:rsidRDefault="00E43672" w:rsidP="00E43672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43672" w:rsidRPr="00235E63" w14:paraId="650E4CD7" w14:textId="77777777">
        <w:trPr>
          <w:cantSplit/>
        </w:trPr>
        <w:tc>
          <w:tcPr>
            <w:tcW w:w="4049" w:type="dxa"/>
          </w:tcPr>
          <w:p w14:paraId="28C6F397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37BC07E" w14:textId="0194C160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7,498 </w:t>
            </w:r>
          </w:p>
        </w:tc>
        <w:tc>
          <w:tcPr>
            <w:tcW w:w="1349" w:type="dxa"/>
          </w:tcPr>
          <w:p w14:paraId="6D949D67" w14:textId="384ADACC" w:rsidR="00E43672" w:rsidRPr="00E43672" w:rsidRDefault="00E43672" w:rsidP="00E43672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7,845</w:t>
            </w:r>
          </w:p>
        </w:tc>
        <w:tc>
          <w:tcPr>
            <w:tcW w:w="1353" w:type="dxa"/>
          </w:tcPr>
          <w:p w14:paraId="79676D87" w14:textId="3EC1E437" w:rsidR="00E43672" w:rsidRPr="00E43672" w:rsidRDefault="00E43672" w:rsidP="00E43672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49" w:type="dxa"/>
          </w:tcPr>
          <w:p w14:paraId="0FE1D0A7" w14:textId="5B9AF1C9" w:rsidR="00E43672" w:rsidRPr="00E43672" w:rsidRDefault="00E43672" w:rsidP="00E43672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E43672" w:rsidRPr="00235E63" w14:paraId="79E6AB9E" w14:textId="77777777">
        <w:trPr>
          <w:cantSplit/>
        </w:trPr>
        <w:tc>
          <w:tcPr>
            <w:tcW w:w="4049" w:type="dxa"/>
          </w:tcPr>
          <w:p w14:paraId="70A6BA74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74BF8FD" w14:textId="42CB2291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182 </w:t>
            </w:r>
          </w:p>
        </w:tc>
        <w:tc>
          <w:tcPr>
            <w:tcW w:w="1349" w:type="dxa"/>
          </w:tcPr>
          <w:p w14:paraId="489BDDB2" w14:textId="2975ED3D" w:rsidR="00E43672" w:rsidRPr="00E43672" w:rsidRDefault="00E43672" w:rsidP="00E43672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353" w:type="dxa"/>
          </w:tcPr>
          <w:p w14:paraId="1E94E310" w14:textId="2F5CDE09" w:rsidR="00E43672" w:rsidRPr="00E43672" w:rsidRDefault="00E43672" w:rsidP="00E43672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49" w:type="dxa"/>
          </w:tcPr>
          <w:p w14:paraId="50D797C8" w14:textId="3FC9E229" w:rsidR="00E43672" w:rsidRPr="00E43672" w:rsidRDefault="00E43672" w:rsidP="00E43672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E43672" w:rsidRPr="00235E63" w14:paraId="5C58B573" w14:textId="77777777">
        <w:trPr>
          <w:cantSplit/>
        </w:trPr>
        <w:tc>
          <w:tcPr>
            <w:tcW w:w="4049" w:type="dxa"/>
          </w:tcPr>
          <w:p w14:paraId="2152D60B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01EA3167" w14:textId="05F9F257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109 </w:t>
            </w:r>
          </w:p>
        </w:tc>
        <w:tc>
          <w:tcPr>
            <w:tcW w:w="1349" w:type="dxa"/>
          </w:tcPr>
          <w:p w14:paraId="1075E1E3" w14:textId="6CEDDAB7" w:rsidR="00E43672" w:rsidRPr="00E43672" w:rsidRDefault="00E43672" w:rsidP="00E43672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353" w:type="dxa"/>
          </w:tcPr>
          <w:p w14:paraId="15676E0D" w14:textId="18BEC0C2" w:rsidR="00E43672" w:rsidRPr="00E43672" w:rsidRDefault="00E43672" w:rsidP="00E43672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49" w:type="dxa"/>
          </w:tcPr>
          <w:p w14:paraId="3BF5B620" w14:textId="3081A7C4" w:rsidR="00E43672" w:rsidRPr="00E43672" w:rsidRDefault="00E43672" w:rsidP="00E43672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E43672" w:rsidRPr="00235E63" w14:paraId="363FDBE0" w14:textId="77777777">
        <w:trPr>
          <w:cantSplit/>
          <w:trHeight w:val="80"/>
        </w:trPr>
        <w:tc>
          <w:tcPr>
            <w:tcW w:w="4049" w:type="dxa"/>
          </w:tcPr>
          <w:p w14:paraId="5235F616" w14:textId="77777777" w:rsidR="00E43672" w:rsidRPr="00235E63" w:rsidRDefault="00E43672" w:rsidP="00E4367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7B2E86C0" w14:textId="77777777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2F46F02" w14:textId="77777777" w:rsidR="00E43672" w:rsidRPr="00E43672" w:rsidRDefault="00E43672" w:rsidP="00E43672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65371EC" w14:textId="77777777" w:rsidR="00E43672" w:rsidRPr="00E43672" w:rsidRDefault="00E43672" w:rsidP="00E43672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A464E8A" w14:textId="77777777" w:rsidR="00E43672" w:rsidRPr="00E43672" w:rsidRDefault="00E43672" w:rsidP="00E43672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43672" w:rsidRPr="00235E63" w14:paraId="24820164" w14:textId="77777777">
        <w:trPr>
          <w:cantSplit/>
        </w:trPr>
        <w:tc>
          <w:tcPr>
            <w:tcW w:w="4049" w:type="dxa"/>
          </w:tcPr>
          <w:p w14:paraId="4AE2EEC0" w14:textId="77777777" w:rsidR="00E43672" w:rsidRPr="00235E63" w:rsidRDefault="00E43672" w:rsidP="00E4367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7EEE1570" w14:textId="77777777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0EB953CA" w14:textId="77777777" w:rsidR="00E43672" w:rsidRPr="00E43672" w:rsidRDefault="00E43672" w:rsidP="00E43672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6D027A6" w14:textId="77777777" w:rsidR="00E43672" w:rsidRPr="00E43672" w:rsidRDefault="00E43672" w:rsidP="00E43672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A8DFF25" w14:textId="77777777" w:rsidR="00E43672" w:rsidRPr="00E43672" w:rsidRDefault="00E43672" w:rsidP="00E43672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43672" w:rsidRPr="00235E63" w14:paraId="55334911" w14:textId="77777777">
        <w:trPr>
          <w:cantSplit/>
        </w:trPr>
        <w:tc>
          <w:tcPr>
            <w:tcW w:w="4049" w:type="dxa"/>
          </w:tcPr>
          <w:p w14:paraId="2A7C0FBA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4742776" w14:textId="60D2B47E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10,759 </w:t>
            </w:r>
          </w:p>
        </w:tc>
        <w:tc>
          <w:tcPr>
            <w:tcW w:w="1349" w:type="dxa"/>
          </w:tcPr>
          <w:p w14:paraId="271AD25B" w14:textId="5EF73440" w:rsidR="00E43672" w:rsidRPr="00E43672" w:rsidRDefault="00E43672" w:rsidP="00E43672">
            <w:pPr>
              <w:suppressAutoHyphens/>
              <w:spacing w:after="0" w:line="240" w:lineRule="auto"/>
              <w:ind w:right="6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10,267</w:t>
            </w:r>
          </w:p>
        </w:tc>
        <w:tc>
          <w:tcPr>
            <w:tcW w:w="1353" w:type="dxa"/>
          </w:tcPr>
          <w:p w14:paraId="4B04A388" w14:textId="27CD1C7E" w:rsidR="00E43672" w:rsidRPr="00E43672" w:rsidRDefault="00E43672" w:rsidP="00E43672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10,759</w:t>
            </w:r>
          </w:p>
        </w:tc>
        <w:tc>
          <w:tcPr>
            <w:tcW w:w="1349" w:type="dxa"/>
          </w:tcPr>
          <w:p w14:paraId="0C027446" w14:textId="29898AB4" w:rsidR="00E43672" w:rsidRPr="00E43672" w:rsidRDefault="00E43672" w:rsidP="00E43672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10,267</w:t>
            </w:r>
          </w:p>
        </w:tc>
      </w:tr>
      <w:tr w:rsidR="00E43672" w:rsidRPr="00235E63" w14:paraId="151BEE27" w14:textId="77777777">
        <w:trPr>
          <w:cantSplit/>
        </w:trPr>
        <w:tc>
          <w:tcPr>
            <w:tcW w:w="4049" w:type="dxa"/>
          </w:tcPr>
          <w:p w14:paraId="2B86EE63" w14:textId="77777777" w:rsidR="00E43672" w:rsidRPr="00235E63" w:rsidRDefault="00E43672" w:rsidP="00E4367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7274244D" w14:textId="0E632B28" w:rsidR="00E43672" w:rsidRPr="00E43672" w:rsidRDefault="00E43672" w:rsidP="00E43672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385 </w:t>
            </w:r>
          </w:p>
        </w:tc>
        <w:tc>
          <w:tcPr>
            <w:tcW w:w="1349" w:type="dxa"/>
          </w:tcPr>
          <w:p w14:paraId="6CA1A418" w14:textId="1C9AE3A0" w:rsidR="00E43672" w:rsidRPr="00E43672" w:rsidRDefault="00E43672" w:rsidP="00E43672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1353" w:type="dxa"/>
          </w:tcPr>
          <w:p w14:paraId="10210BF5" w14:textId="32764165" w:rsidR="00E43672" w:rsidRPr="00E43672" w:rsidRDefault="00E43672" w:rsidP="007E4885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49" w:type="dxa"/>
          </w:tcPr>
          <w:p w14:paraId="5ED46462" w14:textId="21293975" w:rsidR="00E43672" w:rsidRPr="00E43672" w:rsidRDefault="00E43672" w:rsidP="00E43672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E43672" w:rsidRPr="00235E63" w14:paraId="1C86449E" w14:textId="77777777">
        <w:trPr>
          <w:cantSplit/>
        </w:trPr>
        <w:tc>
          <w:tcPr>
            <w:tcW w:w="4049" w:type="dxa"/>
          </w:tcPr>
          <w:p w14:paraId="6B8C0CE1" w14:textId="77777777" w:rsidR="00E43672" w:rsidRPr="00235E63" w:rsidRDefault="00E43672" w:rsidP="00E4367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76D71536" w14:textId="77777777" w:rsidR="00E43672" w:rsidRPr="00E43672" w:rsidRDefault="00E43672" w:rsidP="00E43672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455B406" w14:textId="77777777" w:rsidR="00E43672" w:rsidRPr="00E43672" w:rsidRDefault="00E43672" w:rsidP="00E43672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6E82A50" w14:textId="77777777" w:rsidR="00E43672" w:rsidRPr="00E43672" w:rsidRDefault="00E43672" w:rsidP="00E43672">
            <w:pPr>
              <w:tabs>
                <w:tab w:val="decimal" w:pos="876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3AC1AA0" w14:textId="45D47450" w:rsidR="00E43672" w:rsidRPr="00E43672" w:rsidRDefault="00E43672" w:rsidP="00E43672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43672" w:rsidRPr="00235E63" w14:paraId="13A60A97" w14:textId="77777777">
        <w:trPr>
          <w:cantSplit/>
        </w:trPr>
        <w:tc>
          <w:tcPr>
            <w:tcW w:w="4049" w:type="dxa"/>
          </w:tcPr>
          <w:p w14:paraId="660328BA" w14:textId="77777777" w:rsidR="00E43672" w:rsidRPr="00235E63" w:rsidRDefault="00E43672" w:rsidP="00E4367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23E64C7" w14:textId="77777777" w:rsidR="00E43672" w:rsidRPr="00E43672" w:rsidRDefault="00E43672" w:rsidP="00E43672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EACEDC6" w14:textId="77777777" w:rsidR="00E43672" w:rsidRPr="00E43672" w:rsidRDefault="00E43672" w:rsidP="00E43672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5B2AA9B5" w14:textId="77777777" w:rsidR="00E43672" w:rsidRPr="00E43672" w:rsidRDefault="00E43672" w:rsidP="00E43672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EBD6A5C" w14:textId="027F0399" w:rsidR="00E43672" w:rsidRPr="00E43672" w:rsidRDefault="00E43672" w:rsidP="00E43672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0079B" w:rsidRPr="00235E63" w14:paraId="2C46E4CE" w14:textId="77777777">
        <w:trPr>
          <w:cantSplit/>
        </w:trPr>
        <w:tc>
          <w:tcPr>
            <w:tcW w:w="4049" w:type="dxa"/>
          </w:tcPr>
          <w:p w14:paraId="63F0FB0D" w14:textId="77777777" w:rsidR="0070079B" w:rsidRPr="00235E63" w:rsidRDefault="0070079B" w:rsidP="0070079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2EDC0468" w14:textId="7E8AB23B" w:rsidR="0070079B" w:rsidRPr="00E43672" w:rsidRDefault="0070079B" w:rsidP="0070079B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079B">
              <w:rPr>
                <w:rFonts w:asciiTheme="majorBidi" w:hAnsiTheme="majorBidi" w:cstheme="majorBidi"/>
                <w:sz w:val="26"/>
                <w:szCs w:val="26"/>
              </w:rPr>
              <w:t>17,201</w:t>
            </w:r>
          </w:p>
        </w:tc>
        <w:tc>
          <w:tcPr>
            <w:tcW w:w="1349" w:type="dxa"/>
          </w:tcPr>
          <w:p w14:paraId="49A1C5B9" w14:textId="515D7E40" w:rsidR="0070079B" w:rsidRPr="00E43672" w:rsidRDefault="0070079B" w:rsidP="0070079B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14</w:t>
            </w: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E4367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556</w:t>
            </w:r>
          </w:p>
        </w:tc>
        <w:tc>
          <w:tcPr>
            <w:tcW w:w="1353" w:type="dxa"/>
          </w:tcPr>
          <w:p w14:paraId="5E2B3008" w14:textId="7DB7873F" w:rsidR="0070079B" w:rsidRPr="00E43672" w:rsidRDefault="0070079B" w:rsidP="0070079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49" w:type="dxa"/>
          </w:tcPr>
          <w:p w14:paraId="39DE9D57" w14:textId="135D99B7" w:rsidR="0070079B" w:rsidRPr="00E43672" w:rsidRDefault="0070079B" w:rsidP="0070079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70079B" w:rsidRPr="00235E63" w14:paraId="43D22FA0" w14:textId="77777777">
        <w:trPr>
          <w:cantSplit/>
        </w:trPr>
        <w:tc>
          <w:tcPr>
            <w:tcW w:w="4049" w:type="dxa"/>
          </w:tcPr>
          <w:p w14:paraId="36C47047" w14:textId="77777777" w:rsidR="0070079B" w:rsidRPr="00235E63" w:rsidRDefault="0070079B" w:rsidP="0070079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9142B89" w14:textId="77777777" w:rsidR="0070079B" w:rsidRPr="00E43672" w:rsidRDefault="0070079B" w:rsidP="0070079B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05D6F526" w14:textId="77777777" w:rsidR="0070079B" w:rsidRPr="00E43672" w:rsidRDefault="0070079B" w:rsidP="0070079B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2876622" w14:textId="77777777" w:rsidR="0070079B" w:rsidRPr="00E43672" w:rsidRDefault="0070079B" w:rsidP="0070079B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65EA16" w14:textId="5DB9B296" w:rsidR="0070079B" w:rsidRPr="00E43672" w:rsidRDefault="0070079B" w:rsidP="0070079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0079B" w:rsidRPr="00235E63" w14:paraId="7D195C4F" w14:textId="77777777">
        <w:trPr>
          <w:cantSplit/>
        </w:trPr>
        <w:tc>
          <w:tcPr>
            <w:tcW w:w="4049" w:type="dxa"/>
          </w:tcPr>
          <w:p w14:paraId="7179DA99" w14:textId="77777777" w:rsidR="0070079B" w:rsidRPr="00235E63" w:rsidRDefault="0070079B" w:rsidP="0070079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6AC418BD" w14:textId="77777777" w:rsidR="0070079B" w:rsidRPr="00E43672" w:rsidRDefault="0070079B" w:rsidP="0070079B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7FF5FFEB" w14:textId="77777777" w:rsidR="0070079B" w:rsidRPr="00E43672" w:rsidRDefault="0070079B" w:rsidP="0070079B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1B67E4D7" w14:textId="77777777" w:rsidR="0070079B" w:rsidRPr="00E43672" w:rsidRDefault="0070079B" w:rsidP="0070079B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BC2D95A" w14:textId="38051291" w:rsidR="0070079B" w:rsidRPr="00E43672" w:rsidRDefault="0070079B" w:rsidP="0070079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0079B" w:rsidRPr="00235E63" w14:paraId="36097A3B" w14:textId="77777777">
        <w:trPr>
          <w:cantSplit/>
        </w:trPr>
        <w:tc>
          <w:tcPr>
            <w:tcW w:w="4049" w:type="dxa"/>
          </w:tcPr>
          <w:p w14:paraId="50F74466" w14:textId="77777777" w:rsidR="0070079B" w:rsidRPr="00235E63" w:rsidRDefault="0070079B" w:rsidP="0070079B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บุคคลดังกล่าวที่มีอิทธิพลอย่างมีสาระสำคัญ</w:t>
            </w:r>
          </w:p>
        </w:tc>
        <w:tc>
          <w:tcPr>
            <w:tcW w:w="1350" w:type="dxa"/>
          </w:tcPr>
          <w:p w14:paraId="3907E714" w14:textId="6B133733" w:rsidR="0070079B" w:rsidRPr="00E43672" w:rsidRDefault="0070079B" w:rsidP="0070079B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F38C4ED" w14:textId="77777777" w:rsidR="0070079B" w:rsidRPr="00E43672" w:rsidRDefault="0070079B" w:rsidP="0070079B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3" w:type="dxa"/>
          </w:tcPr>
          <w:p w14:paraId="3FE7B00F" w14:textId="771216E9" w:rsidR="0070079B" w:rsidRPr="00E43672" w:rsidRDefault="0070079B" w:rsidP="0070079B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65A01F2" w14:textId="35A608A3" w:rsidR="0070079B" w:rsidRPr="00E43672" w:rsidRDefault="0070079B" w:rsidP="0070079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0079B" w:rsidRPr="00235E63" w14:paraId="5B309403" w14:textId="77777777">
        <w:trPr>
          <w:cantSplit/>
        </w:trPr>
        <w:tc>
          <w:tcPr>
            <w:tcW w:w="4049" w:type="dxa"/>
          </w:tcPr>
          <w:p w14:paraId="24A2F0B1" w14:textId="77777777" w:rsidR="0070079B" w:rsidRPr="00235E63" w:rsidRDefault="0070079B" w:rsidP="0070079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19F8862D" w14:textId="4CA33B67" w:rsidR="0070079B" w:rsidRPr="00E43672" w:rsidRDefault="0070079B" w:rsidP="0070079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12,148 </w:t>
            </w:r>
          </w:p>
        </w:tc>
        <w:tc>
          <w:tcPr>
            <w:tcW w:w="1349" w:type="dxa"/>
          </w:tcPr>
          <w:p w14:paraId="6E4037F3" w14:textId="7B3C776F" w:rsidR="0070079B" w:rsidRPr="00E43672" w:rsidRDefault="0070079B" w:rsidP="0070079B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8,965</w:t>
            </w:r>
          </w:p>
        </w:tc>
        <w:tc>
          <w:tcPr>
            <w:tcW w:w="1353" w:type="dxa"/>
          </w:tcPr>
          <w:p w14:paraId="30AF49AF" w14:textId="04CC67A3" w:rsidR="0070079B" w:rsidRPr="00E43672" w:rsidRDefault="0070079B" w:rsidP="0070079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49" w:type="dxa"/>
          </w:tcPr>
          <w:p w14:paraId="4FAA8156" w14:textId="10D906E2" w:rsidR="0070079B" w:rsidRPr="00E43672" w:rsidRDefault="0070079B" w:rsidP="0070079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70079B" w:rsidRPr="00235E63" w14:paraId="681B57C8" w14:textId="77777777">
        <w:trPr>
          <w:cantSplit/>
          <w:trHeight w:val="73"/>
        </w:trPr>
        <w:tc>
          <w:tcPr>
            <w:tcW w:w="4049" w:type="dxa"/>
          </w:tcPr>
          <w:p w14:paraId="71AB13C6" w14:textId="77777777" w:rsidR="0070079B" w:rsidRPr="00235E63" w:rsidRDefault="0070079B" w:rsidP="0070079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B228738" w14:textId="06204654" w:rsidR="0070079B" w:rsidRPr="00E43672" w:rsidRDefault="0070079B" w:rsidP="0070079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31,</w:t>
            </w:r>
            <w:r w:rsidR="00864186">
              <w:rPr>
                <w:rFonts w:asciiTheme="majorBidi" w:hAnsiTheme="majorBidi" w:cstheme="majorBidi"/>
                <w:sz w:val="26"/>
                <w:szCs w:val="26"/>
              </w:rPr>
              <w:t>715</w:t>
            </w: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06AA4597" w14:textId="31071321" w:rsidR="0070079B" w:rsidRPr="00E43672" w:rsidRDefault="0070079B" w:rsidP="0070079B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26,787</w:t>
            </w:r>
          </w:p>
        </w:tc>
        <w:tc>
          <w:tcPr>
            <w:tcW w:w="1353" w:type="dxa"/>
          </w:tcPr>
          <w:p w14:paraId="4D3C67F4" w14:textId="30B0937C" w:rsidR="0070079B" w:rsidRPr="00E43672" w:rsidRDefault="0070079B" w:rsidP="0070079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49" w:type="dxa"/>
          </w:tcPr>
          <w:p w14:paraId="216CDB07" w14:textId="181E4F14" w:rsidR="0070079B" w:rsidRPr="00E43672" w:rsidRDefault="0070079B" w:rsidP="0070079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70079B" w:rsidRPr="00235E63" w14:paraId="575F4249" w14:textId="77777777">
        <w:trPr>
          <w:cantSplit/>
        </w:trPr>
        <w:tc>
          <w:tcPr>
            <w:tcW w:w="4049" w:type="dxa"/>
          </w:tcPr>
          <w:p w14:paraId="7C03955B" w14:textId="77777777" w:rsidR="0070079B" w:rsidRPr="00235E63" w:rsidRDefault="0070079B" w:rsidP="0070079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3085AE02" w14:textId="0BF85EEE" w:rsidR="0070079B" w:rsidRPr="00E43672" w:rsidRDefault="0070079B" w:rsidP="0070079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 xml:space="preserve"> 1,124 </w:t>
            </w:r>
          </w:p>
        </w:tc>
        <w:tc>
          <w:tcPr>
            <w:tcW w:w="1349" w:type="dxa"/>
          </w:tcPr>
          <w:p w14:paraId="13715693" w14:textId="3BCA899C" w:rsidR="0070079B" w:rsidRPr="00E43672" w:rsidRDefault="0070079B" w:rsidP="0070079B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3672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1353" w:type="dxa"/>
          </w:tcPr>
          <w:p w14:paraId="7E1302B1" w14:textId="0116C987" w:rsidR="0070079B" w:rsidRPr="00E43672" w:rsidRDefault="0070079B" w:rsidP="0070079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49" w:type="dxa"/>
          </w:tcPr>
          <w:p w14:paraId="3A5B3078" w14:textId="45C62948" w:rsidR="0070079B" w:rsidRPr="00E43672" w:rsidRDefault="0070079B" w:rsidP="0070079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4367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70079B" w:rsidRPr="00235E63" w14:paraId="751AC9CD" w14:textId="77777777">
        <w:trPr>
          <w:cantSplit/>
        </w:trPr>
        <w:tc>
          <w:tcPr>
            <w:tcW w:w="4049" w:type="dxa"/>
          </w:tcPr>
          <w:p w14:paraId="7C7ECA6D" w14:textId="77777777" w:rsidR="0070079B" w:rsidRPr="00235E63" w:rsidRDefault="0070079B" w:rsidP="0070079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728A49F" w14:textId="77777777" w:rsidR="0070079B" w:rsidRPr="00235E63" w:rsidRDefault="0070079B" w:rsidP="0070079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5D402653" w14:textId="77777777" w:rsidR="0070079B" w:rsidRPr="00235E63" w:rsidRDefault="0070079B" w:rsidP="0070079B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010B31B2" w14:textId="77777777" w:rsidR="0070079B" w:rsidRPr="00235E63" w:rsidRDefault="0070079B" w:rsidP="0070079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57E3097" w14:textId="77777777" w:rsidR="0070079B" w:rsidRPr="00235E63" w:rsidRDefault="0070079B" w:rsidP="0070079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0079B" w:rsidRPr="00235E63" w14:paraId="203B6ED6" w14:textId="77777777">
        <w:trPr>
          <w:cantSplit/>
        </w:trPr>
        <w:tc>
          <w:tcPr>
            <w:tcW w:w="4049" w:type="dxa"/>
          </w:tcPr>
          <w:p w14:paraId="1FBCA49D" w14:textId="77777777" w:rsidR="0070079B" w:rsidRPr="00235E63" w:rsidRDefault="0070079B" w:rsidP="0070079B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kern w:val="2"/>
                <w:sz w:val="24"/>
                <w:szCs w:val="24"/>
                <w:cs/>
                <w:lang w:eastAsia="zh-CN"/>
              </w:rPr>
              <w:t>ก่อนหักค่าเผื่อผลขาดทุนด้านเครดิตที่คาดว่าจะเกิดขึ้น</w:t>
            </w:r>
          </w:p>
          <w:p w14:paraId="2303E2E5" w14:textId="77777777" w:rsidR="0070079B" w:rsidRPr="00235E63" w:rsidRDefault="0070079B" w:rsidP="0070079B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**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   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ค่าใช้จ่ายการออกหุ้นกู้จ่ายล่วงหน้า</w:t>
            </w:r>
          </w:p>
        </w:tc>
        <w:tc>
          <w:tcPr>
            <w:tcW w:w="1350" w:type="dxa"/>
          </w:tcPr>
          <w:p w14:paraId="67242615" w14:textId="77777777" w:rsidR="0070079B" w:rsidRPr="00235E63" w:rsidRDefault="0070079B" w:rsidP="0070079B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0D5EAFD" w14:textId="77777777" w:rsidR="0070079B" w:rsidRPr="00235E63" w:rsidRDefault="0070079B" w:rsidP="0070079B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59A4D34F" w14:textId="77777777" w:rsidR="0070079B" w:rsidRPr="00235E63" w:rsidRDefault="0070079B" w:rsidP="0070079B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34B7104" w14:textId="77777777" w:rsidR="0070079B" w:rsidRPr="00235E63" w:rsidRDefault="0070079B" w:rsidP="0070079B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5159B40E" w14:textId="77777777" w:rsidR="008B2E6E" w:rsidRPr="00235E63" w:rsidRDefault="008B2E6E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1DF7A36" w14:textId="77777777" w:rsidR="008B2E6E" w:rsidRPr="00235E63" w:rsidRDefault="008B2E6E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115D18C" w14:textId="6789CEA2" w:rsidR="00B742E5" w:rsidRPr="00235E63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4A1739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4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426F91A3" w14:textId="77777777" w:rsidR="00FE6F7A" w:rsidRPr="00235E63" w:rsidRDefault="00FE6F7A" w:rsidP="00FE6F7A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bookmarkStart w:id="50" w:name="_Toc133445145"/>
    </w:p>
    <w:tbl>
      <w:tblPr>
        <w:tblW w:w="944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045"/>
        <w:gridCol w:w="1350"/>
        <w:gridCol w:w="1350"/>
        <w:gridCol w:w="1351"/>
        <w:gridCol w:w="1353"/>
      </w:tblGrid>
      <w:tr w:rsidR="00514F79" w:rsidRPr="00235E63" w14:paraId="7BADE6F9" w14:textId="77777777">
        <w:trPr>
          <w:cantSplit/>
          <w:tblHeader/>
        </w:trPr>
        <w:tc>
          <w:tcPr>
            <w:tcW w:w="4045" w:type="dxa"/>
          </w:tcPr>
          <w:p w14:paraId="396DF6F7" w14:textId="77777777" w:rsidR="00514F79" w:rsidRPr="00235E63" w:rsidRDefault="00514F79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4AA83C9E" w14:textId="77777777" w:rsidR="00514F79" w:rsidRPr="00235E63" w:rsidRDefault="00514F79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332A5FE7" w14:textId="77777777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235E6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4F79" w:rsidRPr="00235E63" w14:paraId="1A33AB28" w14:textId="77777777">
        <w:trPr>
          <w:cantSplit/>
          <w:trHeight w:val="308"/>
          <w:tblHeader/>
        </w:trPr>
        <w:tc>
          <w:tcPr>
            <w:tcW w:w="4045" w:type="dxa"/>
          </w:tcPr>
          <w:p w14:paraId="5982D84A" w14:textId="3DAA1D1A" w:rsidR="00514F79" w:rsidRPr="00235E63" w:rsidRDefault="00514F79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35E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9274C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235E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 w:rsidRPr="00235E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ดือนสิ้นสุดวันที่ </w:t>
            </w:r>
            <w:r w:rsidR="00E03B5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E03B5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0BB07636" w14:textId="017A6ADC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3B5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center"/>
          </w:tcPr>
          <w:p w14:paraId="0BB3BB9B" w14:textId="098A4AE0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3B5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1" w:type="dxa"/>
            <w:vAlign w:val="center"/>
          </w:tcPr>
          <w:p w14:paraId="0930CF73" w14:textId="612C96F6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3B5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3" w:type="dxa"/>
            <w:vAlign w:val="center"/>
          </w:tcPr>
          <w:p w14:paraId="309333B6" w14:textId="7DE5C5BC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3B5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14F79" w:rsidRPr="00235E63" w14:paraId="043F71BF" w14:textId="77777777">
        <w:trPr>
          <w:cantSplit/>
          <w:tblHeader/>
        </w:trPr>
        <w:tc>
          <w:tcPr>
            <w:tcW w:w="4045" w:type="dxa"/>
          </w:tcPr>
          <w:p w14:paraId="4B39CF6F" w14:textId="77777777" w:rsidR="00514F79" w:rsidRPr="00235E63" w:rsidRDefault="00514F79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404" w:type="dxa"/>
            <w:gridSpan w:val="4"/>
          </w:tcPr>
          <w:p w14:paraId="03D7AE1E" w14:textId="77777777" w:rsidR="00514F79" w:rsidRPr="00235E63" w:rsidRDefault="00514F79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14F79" w:rsidRPr="00235E63" w14:paraId="6DD40CED" w14:textId="77777777">
        <w:trPr>
          <w:cantSplit/>
        </w:trPr>
        <w:tc>
          <w:tcPr>
            <w:tcW w:w="4045" w:type="dxa"/>
          </w:tcPr>
          <w:p w14:paraId="10FB4C62" w14:textId="77777777" w:rsidR="00514F79" w:rsidRPr="00235E63" w:rsidRDefault="00514F7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ย่อย</w:t>
            </w:r>
          </w:p>
        </w:tc>
        <w:tc>
          <w:tcPr>
            <w:tcW w:w="1350" w:type="dxa"/>
          </w:tcPr>
          <w:p w14:paraId="13AE1496" w14:textId="77777777" w:rsidR="00514F79" w:rsidRPr="00235E63" w:rsidRDefault="00514F79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586ED3" w14:textId="77777777" w:rsidR="00514F79" w:rsidRPr="00235E63" w:rsidRDefault="00514F79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3A04E33" w14:textId="77777777" w:rsidR="00514F79" w:rsidRPr="00235E63" w:rsidRDefault="00514F79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7E4C130" w14:textId="77777777" w:rsidR="00514F79" w:rsidRPr="00235E63" w:rsidRDefault="00514F79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3895" w:rsidRPr="00235E63" w14:paraId="547ED673" w14:textId="77777777">
        <w:trPr>
          <w:cantSplit/>
        </w:trPr>
        <w:tc>
          <w:tcPr>
            <w:tcW w:w="4045" w:type="dxa"/>
          </w:tcPr>
          <w:p w14:paraId="7B00CCAA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8B89D9A" w14:textId="5202AA8E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D8302ED" w14:textId="6F6E97C9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7613F9BD" w14:textId="3C530A58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796 </w:t>
            </w:r>
          </w:p>
        </w:tc>
        <w:tc>
          <w:tcPr>
            <w:tcW w:w="1353" w:type="dxa"/>
          </w:tcPr>
          <w:p w14:paraId="7760B7FA" w14:textId="287EBE5C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1,082 </w:t>
            </w:r>
          </w:p>
        </w:tc>
      </w:tr>
      <w:tr w:rsidR="00753895" w:rsidRPr="00235E63" w14:paraId="708D94F8" w14:textId="77777777">
        <w:trPr>
          <w:cantSplit/>
        </w:trPr>
        <w:tc>
          <w:tcPr>
            <w:tcW w:w="4045" w:type="dxa"/>
          </w:tcPr>
          <w:p w14:paraId="20F5D185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1173A9B2" w14:textId="687E4B46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41C4FE" w14:textId="2159A332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7F2F0801" w14:textId="58C09ED8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249 </w:t>
            </w:r>
          </w:p>
        </w:tc>
        <w:tc>
          <w:tcPr>
            <w:tcW w:w="1353" w:type="dxa"/>
          </w:tcPr>
          <w:p w14:paraId="4A53165C" w14:textId="6C9FA47B" w:rsidR="00753895" w:rsidRPr="00753895" w:rsidRDefault="00753895" w:rsidP="00753895">
            <w:pPr>
              <w:tabs>
                <w:tab w:val="decimal" w:pos="972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372 </w:t>
            </w:r>
          </w:p>
        </w:tc>
      </w:tr>
      <w:tr w:rsidR="00753895" w:rsidRPr="00235E63" w14:paraId="5AE4C9A1" w14:textId="77777777">
        <w:trPr>
          <w:cantSplit/>
        </w:trPr>
        <w:tc>
          <w:tcPr>
            <w:tcW w:w="4045" w:type="dxa"/>
          </w:tcPr>
          <w:p w14:paraId="0298EE3A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350" w:type="dxa"/>
          </w:tcPr>
          <w:p w14:paraId="3FF7CB90" w14:textId="501AB8A9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0491867" w14:textId="4375FFB4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2F39DDAB" w14:textId="709AAC3E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1,002 </w:t>
            </w:r>
          </w:p>
        </w:tc>
        <w:tc>
          <w:tcPr>
            <w:tcW w:w="1353" w:type="dxa"/>
          </w:tcPr>
          <w:p w14:paraId="59F9B014" w14:textId="354F238F" w:rsidR="00753895" w:rsidRPr="00753895" w:rsidRDefault="00753895" w:rsidP="00753895">
            <w:pPr>
              <w:tabs>
                <w:tab w:val="decimal" w:pos="972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638 </w:t>
            </w:r>
          </w:p>
        </w:tc>
      </w:tr>
      <w:tr w:rsidR="00753895" w:rsidRPr="00235E63" w14:paraId="4C2E9CB4" w14:textId="77777777">
        <w:trPr>
          <w:cantSplit/>
          <w:trHeight w:val="60"/>
        </w:trPr>
        <w:tc>
          <w:tcPr>
            <w:tcW w:w="4045" w:type="dxa"/>
          </w:tcPr>
          <w:p w14:paraId="16180194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3201474F" w14:textId="2C2B0B61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619728B" w14:textId="7C8971F2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494C3E53" w14:textId="78CEB650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30,347</w:t>
            </w:r>
          </w:p>
        </w:tc>
        <w:tc>
          <w:tcPr>
            <w:tcW w:w="1353" w:type="dxa"/>
          </w:tcPr>
          <w:p w14:paraId="0CFFCB80" w14:textId="5B519E79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32,050 </w:t>
            </w:r>
          </w:p>
        </w:tc>
      </w:tr>
      <w:tr w:rsidR="00753895" w:rsidRPr="00235E63" w14:paraId="7AAA6D9E" w14:textId="77777777">
        <w:trPr>
          <w:cantSplit/>
        </w:trPr>
        <w:tc>
          <w:tcPr>
            <w:tcW w:w="4045" w:type="dxa"/>
          </w:tcPr>
          <w:p w14:paraId="2B8743FF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กำไร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)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สุทธิจากเครื่องมือทางการเงินที่วัด</w:t>
            </w:r>
          </w:p>
          <w:p w14:paraId="0221EF66" w14:textId="7F4859C3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 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0A6055DE" w14:textId="77777777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6AE9D4EC" w14:textId="2CCAE005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4A14DE9" w14:textId="77777777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279A5CC5" w14:textId="1B36CC8D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67E5C5DC" w14:textId="2D351B91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(605)</w:t>
            </w:r>
          </w:p>
        </w:tc>
        <w:tc>
          <w:tcPr>
            <w:tcW w:w="1353" w:type="dxa"/>
            <w:vAlign w:val="bottom"/>
          </w:tcPr>
          <w:p w14:paraId="74E47005" w14:textId="74D7C435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39 </w:t>
            </w:r>
          </w:p>
        </w:tc>
      </w:tr>
      <w:tr w:rsidR="00753895" w:rsidRPr="00235E63" w14:paraId="3FD62E16" w14:textId="77777777">
        <w:trPr>
          <w:cantSplit/>
        </w:trPr>
        <w:tc>
          <w:tcPr>
            <w:tcW w:w="4045" w:type="dxa"/>
          </w:tcPr>
          <w:p w14:paraId="773C45B3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5E4AD53E" w14:textId="7E00E665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7E3970B" w14:textId="29D3CB34" w:rsidR="00753895" w:rsidRPr="00753895" w:rsidRDefault="00753895" w:rsidP="007538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712673EF" w14:textId="696F50EE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353" w:type="dxa"/>
          </w:tcPr>
          <w:p w14:paraId="6B3A8A3D" w14:textId="2974E244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23 </w:t>
            </w:r>
          </w:p>
        </w:tc>
      </w:tr>
      <w:tr w:rsidR="00753895" w:rsidRPr="00235E63" w14:paraId="2D5F8831" w14:textId="77777777" w:rsidTr="00C418DA">
        <w:trPr>
          <w:cantSplit/>
        </w:trPr>
        <w:tc>
          <w:tcPr>
            <w:tcW w:w="4045" w:type="dxa"/>
          </w:tcPr>
          <w:p w14:paraId="16B2D970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64C5030" w14:textId="77777777" w:rsidR="00753895" w:rsidRPr="00753895" w:rsidRDefault="00753895" w:rsidP="00753895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AD2B9D" w14:textId="77777777" w:rsidR="00753895" w:rsidRPr="00753895" w:rsidRDefault="00753895" w:rsidP="0075389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66EE846" w14:textId="77777777" w:rsidR="00753895" w:rsidRPr="00753895" w:rsidRDefault="00753895" w:rsidP="007538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7D18EC9" w14:textId="77777777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53895" w:rsidRPr="00235E63" w14:paraId="7C4FEDFB" w14:textId="77777777" w:rsidTr="00C418DA">
        <w:trPr>
          <w:cantSplit/>
        </w:trPr>
        <w:tc>
          <w:tcPr>
            <w:tcW w:w="4045" w:type="dxa"/>
          </w:tcPr>
          <w:p w14:paraId="44F88B1B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0DFD5358" w14:textId="77777777" w:rsidR="00753895" w:rsidRPr="00753895" w:rsidRDefault="00753895" w:rsidP="00753895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7303DA" w14:textId="77777777" w:rsidR="00753895" w:rsidRPr="00753895" w:rsidRDefault="00753895" w:rsidP="0075389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9679478" w14:textId="77777777" w:rsidR="00753895" w:rsidRPr="00753895" w:rsidRDefault="00753895" w:rsidP="007538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5B78401" w14:textId="77777777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53895" w:rsidRPr="00235E63" w14:paraId="10837FA8" w14:textId="77777777">
        <w:trPr>
          <w:cantSplit/>
        </w:trPr>
        <w:tc>
          <w:tcPr>
            <w:tcW w:w="4045" w:type="dxa"/>
          </w:tcPr>
          <w:p w14:paraId="2169AB4C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DDD58D9" w14:textId="0ADBE6BD" w:rsidR="00753895" w:rsidRPr="0029645A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964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2AA8" w:rsidRPr="0029645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964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5FA67FA8" w14:textId="14081C62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51" w:type="dxa"/>
          </w:tcPr>
          <w:p w14:paraId="117C2F91" w14:textId="6D64F4B5" w:rsidR="00753895" w:rsidRPr="00753895" w:rsidRDefault="00753895" w:rsidP="00753895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43997DA" w14:textId="1F010C7A" w:rsidR="00753895" w:rsidRPr="00753895" w:rsidRDefault="00753895" w:rsidP="00753895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53895" w:rsidRPr="00235E63" w14:paraId="7B907A4D" w14:textId="77777777">
        <w:trPr>
          <w:cantSplit/>
        </w:trPr>
        <w:tc>
          <w:tcPr>
            <w:tcW w:w="4045" w:type="dxa"/>
          </w:tcPr>
          <w:p w14:paraId="1FC5145E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66AB26CC" w14:textId="5C862086" w:rsidR="00753895" w:rsidRPr="0029645A" w:rsidRDefault="0029645A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964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53895" w:rsidRPr="002964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4EFC5958" w14:textId="06485ACC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1" w:type="dxa"/>
          </w:tcPr>
          <w:p w14:paraId="41FC5AC3" w14:textId="550CBAAA" w:rsidR="00753895" w:rsidRPr="00753895" w:rsidRDefault="00753895" w:rsidP="00753895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0932C3DC" w14:textId="65A7A3AC" w:rsidR="00753895" w:rsidRPr="00753895" w:rsidRDefault="00753895" w:rsidP="00753895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53895" w:rsidRPr="00235E63" w14:paraId="32BEAFE2" w14:textId="77777777">
        <w:trPr>
          <w:cantSplit/>
        </w:trPr>
        <w:tc>
          <w:tcPr>
            <w:tcW w:w="4045" w:type="dxa"/>
          </w:tcPr>
          <w:p w14:paraId="0AD8C343" w14:textId="136B5EFB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กำไรสุทธิจากเครื่องมือทางการเงินที่วัดมูลค่า</w:t>
            </w:r>
          </w:p>
          <w:p w14:paraId="38C7A7A0" w14:textId="7E72DA2C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 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5E766723" w14:textId="547FB93C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7F5F8486" w14:textId="12EE2288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51" w:type="dxa"/>
          </w:tcPr>
          <w:p w14:paraId="1C38DEAB" w14:textId="77777777" w:rsidR="00753895" w:rsidRPr="00753895" w:rsidRDefault="00753895" w:rsidP="00753895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0E6C0E94" w14:textId="4CC30822" w:rsidR="00753895" w:rsidRPr="00753895" w:rsidRDefault="00753895" w:rsidP="00753895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4AF6A03" w14:textId="77777777" w:rsidR="00753895" w:rsidRPr="00753895" w:rsidRDefault="00753895" w:rsidP="00753895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62780E05" w14:textId="6882CE2D" w:rsidR="00753895" w:rsidRPr="00753895" w:rsidRDefault="00753895" w:rsidP="00753895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53895" w:rsidRPr="00235E63" w14:paraId="22B6AFDC" w14:textId="77777777">
        <w:trPr>
          <w:cantSplit/>
        </w:trPr>
        <w:tc>
          <w:tcPr>
            <w:tcW w:w="4045" w:type="dxa"/>
          </w:tcPr>
          <w:p w14:paraId="586E3150" w14:textId="77777777" w:rsidR="00753895" w:rsidRPr="00235E63" w:rsidRDefault="00753895" w:rsidP="0075389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1666BD74" w14:textId="77777777" w:rsidR="00753895" w:rsidRPr="00753895" w:rsidRDefault="00753895" w:rsidP="00753895">
            <w:pPr>
              <w:tabs>
                <w:tab w:val="decimal" w:pos="1030"/>
                <w:tab w:val="decimal" w:pos="116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7EDA7C" w14:textId="77777777" w:rsidR="00753895" w:rsidRPr="00753895" w:rsidRDefault="00753895" w:rsidP="00753895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6390D4F6" w14:textId="77777777" w:rsidR="00753895" w:rsidRPr="00753895" w:rsidRDefault="00753895" w:rsidP="00753895">
            <w:pPr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  <w:vAlign w:val="bottom"/>
          </w:tcPr>
          <w:p w14:paraId="4646BC68" w14:textId="77777777" w:rsidR="00753895" w:rsidRPr="00753895" w:rsidRDefault="00753895" w:rsidP="00753895">
            <w:pPr>
              <w:tabs>
                <w:tab w:val="decimal" w:pos="972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3895" w:rsidRPr="00235E63" w14:paraId="28441C6A" w14:textId="77777777">
        <w:trPr>
          <w:cantSplit/>
        </w:trPr>
        <w:tc>
          <w:tcPr>
            <w:tcW w:w="4045" w:type="dxa"/>
            <w:vAlign w:val="center"/>
          </w:tcPr>
          <w:p w14:paraId="558548BD" w14:textId="77777777" w:rsidR="00753895" w:rsidRPr="00235E63" w:rsidRDefault="00753895" w:rsidP="00753895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75444EE0" w14:textId="75CB0667" w:rsidR="00753895" w:rsidRPr="00753895" w:rsidRDefault="00753895" w:rsidP="00753895">
            <w:pPr>
              <w:tabs>
                <w:tab w:val="decimal" w:pos="774"/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92EDDF" w14:textId="76DB772E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7BC5FA7" w14:textId="01AFC946" w:rsidR="00753895" w:rsidRPr="00753895" w:rsidRDefault="00753895" w:rsidP="00753895">
            <w:pPr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AE42C4" w14:textId="2794144C" w:rsidR="00753895" w:rsidRPr="00753895" w:rsidRDefault="00753895" w:rsidP="00753895">
            <w:pPr>
              <w:tabs>
                <w:tab w:val="decimal" w:pos="972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3895" w:rsidRPr="00235E63" w14:paraId="1DA3BDF9" w14:textId="77777777">
        <w:trPr>
          <w:cantSplit/>
        </w:trPr>
        <w:tc>
          <w:tcPr>
            <w:tcW w:w="4045" w:type="dxa"/>
          </w:tcPr>
          <w:p w14:paraId="5802E5B9" w14:textId="77777777" w:rsidR="00753895" w:rsidRPr="00235E63" w:rsidRDefault="00753895" w:rsidP="00753895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0233D489" w14:textId="08C199BA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14:paraId="196D3595" w14:textId="2DB7FE8E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351" w:type="dxa"/>
            <w:vAlign w:val="bottom"/>
          </w:tcPr>
          <w:p w14:paraId="0DAD563F" w14:textId="61C5CC59" w:rsidR="00753895" w:rsidRPr="00753895" w:rsidRDefault="00753895" w:rsidP="00753895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353" w:type="dxa"/>
          </w:tcPr>
          <w:p w14:paraId="4DD27372" w14:textId="45F54BCE" w:rsidR="00753895" w:rsidRPr="00753895" w:rsidRDefault="00753895" w:rsidP="00753895">
            <w:pPr>
              <w:tabs>
                <w:tab w:val="decimal" w:pos="972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5389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72</w:t>
            </w:r>
          </w:p>
        </w:tc>
      </w:tr>
      <w:tr w:rsidR="00753895" w:rsidRPr="00235E63" w14:paraId="1602F481" w14:textId="77777777">
        <w:trPr>
          <w:cantSplit/>
        </w:trPr>
        <w:tc>
          <w:tcPr>
            <w:tcW w:w="4045" w:type="dxa"/>
          </w:tcPr>
          <w:p w14:paraId="2DBBBFF7" w14:textId="77777777" w:rsidR="00753895" w:rsidRPr="00235E63" w:rsidRDefault="00753895" w:rsidP="00753895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16C03DA6" w14:textId="77777777" w:rsidR="00753895" w:rsidRPr="00753895" w:rsidRDefault="00753895" w:rsidP="00753895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09D7C1" w14:textId="77777777" w:rsidR="00753895" w:rsidRPr="00753895" w:rsidRDefault="00753895" w:rsidP="00753895">
            <w:pPr>
              <w:tabs>
                <w:tab w:val="left" w:pos="240"/>
                <w:tab w:val="decimal" w:pos="774"/>
                <w:tab w:val="left" w:pos="10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CA6E7C5" w14:textId="77777777" w:rsidR="00753895" w:rsidRPr="00753895" w:rsidRDefault="00753895" w:rsidP="00753895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A16568C" w14:textId="77777777" w:rsidR="00753895" w:rsidRPr="00753895" w:rsidRDefault="00753895" w:rsidP="00753895">
            <w:pPr>
              <w:tabs>
                <w:tab w:val="decimal" w:pos="972"/>
              </w:tabs>
              <w:spacing w:after="0" w:line="240" w:lineRule="auto"/>
              <w:ind w:left="150"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3895" w:rsidRPr="00235E63" w14:paraId="6AA5CD7A" w14:textId="77777777">
        <w:trPr>
          <w:cantSplit/>
        </w:trPr>
        <w:tc>
          <w:tcPr>
            <w:tcW w:w="4045" w:type="dxa"/>
          </w:tcPr>
          <w:p w14:paraId="0A6AC2D2" w14:textId="77777777" w:rsidR="00753895" w:rsidRPr="00235E63" w:rsidRDefault="00753895" w:rsidP="00753895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3CC0B07B" w14:textId="0633353D" w:rsidR="00753895" w:rsidRPr="00753895" w:rsidRDefault="00753895" w:rsidP="00753895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3F2F62" w14:textId="06DD6C3A" w:rsidR="00753895" w:rsidRPr="00753895" w:rsidRDefault="00753895" w:rsidP="00753895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E098E21" w14:textId="4FC940C5" w:rsidR="00753895" w:rsidRPr="00753895" w:rsidRDefault="00753895" w:rsidP="00753895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F9E656D" w14:textId="5C781C2A" w:rsidR="00753895" w:rsidRPr="00753895" w:rsidRDefault="00753895" w:rsidP="00753895">
            <w:pPr>
              <w:tabs>
                <w:tab w:val="decimal" w:pos="702"/>
              </w:tabs>
              <w:spacing w:after="0" w:line="240" w:lineRule="auto"/>
              <w:ind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3895" w:rsidRPr="00235E63" w14:paraId="1314CBDA" w14:textId="77777777">
        <w:trPr>
          <w:cantSplit/>
        </w:trPr>
        <w:tc>
          <w:tcPr>
            <w:tcW w:w="4045" w:type="dxa"/>
          </w:tcPr>
          <w:p w14:paraId="75C8BB13" w14:textId="77777777" w:rsidR="00753895" w:rsidRPr="00235E63" w:rsidRDefault="00753895" w:rsidP="00753895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30BDCE7A" w14:textId="65ECA70D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64 </w:t>
            </w:r>
          </w:p>
        </w:tc>
        <w:tc>
          <w:tcPr>
            <w:tcW w:w="1350" w:type="dxa"/>
          </w:tcPr>
          <w:p w14:paraId="7CA6DA7C" w14:textId="701C12DD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351" w:type="dxa"/>
          </w:tcPr>
          <w:p w14:paraId="2818C1C8" w14:textId="54B3B9CA" w:rsidR="00753895" w:rsidRPr="00753895" w:rsidRDefault="00753895" w:rsidP="00753895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8CEDD83" w14:textId="00ED920F" w:rsidR="00753895" w:rsidRPr="00753895" w:rsidRDefault="00753895" w:rsidP="00753895">
            <w:pPr>
              <w:tabs>
                <w:tab w:val="decimal" w:pos="702"/>
              </w:tabs>
              <w:spacing w:after="0" w:line="240" w:lineRule="auto"/>
              <w:ind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53895" w:rsidRPr="00235E63" w14:paraId="24E6502C" w14:textId="77777777">
        <w:trPr>
          <w:cantSplit/>
        </w:trPr>
        <w:tc>
          <w:tcPr>
            <w:tcW w:w="4045" w:type="dxa"/>
          </w:tcPr>
          <w:p w14:paraId="1FDD14D5" w14:textId="77777777" w:rsidR="00753895" w:rsidRPr="00235E63" w:rsidRDefault="00753895" w:rsidP="00753895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7F74F06A" w14:textId="42D18799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</w:p>
        </w:tc>
        <w:tc>
          <w:tcPr>
            <w:tcW w:w="1350" w:type="dxa"/>
          </w:tcPr>
          <w:p w14:paraId="443805D3" w14:textId="000CAA4A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1" w:type="dxa"/>
          </w:tcPr>
          <w:p w14:paraId="3444381C" w14:textId="0DEB6B01" w:rsidR="00753895" w:rsidRPr="00753895" w:rsidRDefault="00753895" w:rsidP="00753895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38295673" w14:textId="3508ED44" w:rsidR="00753895" w:rsidRPr="00753895" w:rsidRDefault="00753895" w:rsidP="00753895">
            <w:pPr>
              <w:tabs>
                <w:tab w:val="decimal" w:pos="702"/>
              </w:tabs>
              <w:spacing w:after="0" w:line="240" w:lineRule="auto"/>
              <w:ind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53895" w:rsidRPr="00235E63" w14:paraId="290F83DE" w14:textId="77777777">
        <w:trPr>
          <w:cantSplit/>
        </w:trPr>
        <w:tc>
          <w:tcPr>
            <w:tcW w:w="4045" w:type="dxa"/>
          </w:tcPr>
          <w:p w14:paraId="329E6C05" w14:textId="77777777" w:rsidR="00753895" w:rsidRPr="00235E63" w:rsidRDefault="00753895" w:rsidP="00753895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02A2D2F6" w14:textId="77777777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83E45C" w14:textId="77777777" w:rsidR="00753895" w:rsidRPr="00753895" w:rsidRDefault="00753895" w:rsidP="00753895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DDC71B8" w14:textId="77777777" w:rsidR="00753895" w:rsidRPr="00753895" w:rsidRDefault="00753895" w:rsidP="00753895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D037796" w14:textId="77777777" w:rsidR="00753895" w:rsidRPr="00753895" w:rsidRDefault="00753895" w:rsidP="00753895">
            <w:pPr>
              <w:tabs>
                <w:tab w:val="decimal" w:pos="702"/>
              </w:tabs>
              <w:spacing w:after="0" w:line="240" w:lineRule="auto"/>
              <w:ind w:right="-108" w:firstLine="25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53895" w:rsidRPr="00235E63" w14:paraId="7694FFBA" w14:textId="77777777">
        <w:trPr>
          <w:cantSplit/>
        </w:trPr>
        <w:tc>
          <w:tcPr>
            <w:tcW w:w="4045" w:type="dxa"/>
          </w:tcPr>
          <w:p w14:paraId="5342B556" w14:textId="77777777" w:rsidR="00753895" w:rsidRPr="00235E63" w:rsidRDefault="00753895" w:rsidP="007538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41338E57" w14:textId="7B4BC54E" w:rsidR="00753895" w:rsidRPr="00753895" w:rsidRDefault="00753895" w:rsidP="00753895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E8813C" w14:textId="77777777" w:rsidR="00753895" w:rsidRPr="00753895" w:rsidRDefault="00753895" w:rsidP="00753895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FB2CEA2" w14:textId="77777777" w:rsidR="00753895" w:rsidRPr="00753895" w:rsidRDefault="00753895" w:rsidP="00753895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9AE162A" w14:textId="77777777" w:rsidR="00753895" w:rsidRPr="00753895" w:rsidRDefault="00753895" w:rsidP="00753895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3895" w:rsidRPr="00235E63" w14:paraId="33E42B86" w14:textId="77777777">
        <w:trPr>
          <w:cantSplit/>
        </w:trPr>
        <w:tc>
          <w:tcPr>
            <w:tcW w:w="4045" w:type="dxa"/>
          </w:tcPr>
          <w:p w14:paraId="4D2384CC" w14:textId="77777777" w:rsidR="00753895" w:rsidRPr="00235E63" w:rsidRDefault="00753895" w:rsidP="0075389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บุคคลดังกล่าวที่มีอิทธิ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พ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ลอย่างมีสาระสำคัญ</w:t>
            </w:r>
          </w:p>
        </w:tc>
        <w:tc>
          <w:tcPr>
            <w:tcW w:w="1350" w:type="dxa"/>
          </w:tcPr>
          <w:p w14:paraId="66AA5442" w14:textId="19A82FED" w:rsidR="00753895" w:rsidRPr="00753895" w:rsidRDefault="00753895" w:rsidP="00753895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F5320" w14:textId="0F082900" w:rsidR="00753895" w:rsidRPr="00753895" w:rsidRDefault="00753895" w:rsidP="00753895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CD4C2B9" w14:textId="3D96392E" w:rsidR="00753895" w:rsidRPr="00753895" w:rsidRDefault="00753895" w:rsidP="00753895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93F13B6" w14:textId="4497CFB5" w:rsidR="00753895" w:rsidRPr="00753895" w:rsidRDefault="00753895" w:rsidP="00753895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13A9" w:rsidRPr="00235E63" w14:paraId="7B961D0B" w14:textId="77777777">
        <w:trPr>
          <w:cantSplit/>
        </w:trPr>
        <w:tc>
          <w:tcPr>
            <w:tcW w:w="4045" w:type="dxa"/>
          </w:tcPr>
          <w:p w14:paraId="53667790" w14:textId="77777777" w:rsidR="003313A9" w:rsidRPr="00235E63" w:rsidRDefault="003313A9" w:rsidP="003313A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1D05BEE2" w14:textId="78A000E7" w:rsidR="003313A9" w:rsidRPr="003313A9" w:rsidRDefault="003313A9" w:rsidP="003313A9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3313A9">
              <w:rPr>
                <w:rFonts w:asciiTheme="majorBidi" w:hAnsiTheme="majorBidi" w:cstheme="majorBidi"/>
                <w:sz w:val="26"/>
                <w:szCs w:val="26"/>
              </w:rPr>
              <w:t xml:space="preserve">95 </w:t>
            </w:r>
          </w:p>
        </w:tc>
        <w:tc>
          <w:tcPr>
            <w:tcW w:w="1350" w:type="dxa"/>
          </w:tcPr>
          <w:p w14:paraId="0078A957" w14:textId="0454D88B" w:rsidR="003313A9" w:rsidRPr="00753895" w:rsidRDefault="003313A9" w:rsidP="003313A9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1351" w:type="dxa"/>
          </w:tcPr>
          <w:p w14:paraId="30051BCA" w14:textId="1B74B911" w:rsidR="003313A9" w:rsidRPr="00753895" w:rsidRDefault="003313A9" w:rsidP="003313A9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F07DC2A" w14:textId="213AF3BF" w:rsidR="003313A9" w:rsidRPr="00753895" w:rsidRDefault="003313A9" w:rsidP="003313A9">
            <w:pPr>
              <w:tabs>
                <w:tab w:val="decimal" w:pos="702"/>
              </w:tabs>
              <w:spacing w:after="0" w:line="240" w:lineRule="auto"/>
              <w:ind w:right="-108" w:firstLine="18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313A9" w:rsidRPr="00235E63" w14:paraId="4CFCDDC7" w14:textId="77777777">
        <w:trPr>
          <w:cantSplit/>
        </w:trPr>
        <w:tc>
          <w:tcPr>
            <w:tcW w:w="4045" w:type="dxa"/>
          </w:tcPr>
          <w:p w14:paraId="48E5392A" w14:textId="77777777" w:rsidR="003313A9" w:rsidRPr="00235E63" w:rsidRDefault="003313A9" w:rsidP="003313A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1CCED800" w14:textId="5EA088FA" w:rsidR="003313A9" w:rsidRPr="003313A9" w:rsidRDefault="003313A9" w:rsidP="003313A9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3313A9">
              <w:rPr>
                <w:rFonts w:asciiTheme="majorBidi" w:hAnsiTheme="majorBidi" w:cstheme="majorBidi"/>
                <w:sz w:val="26"/>
                <w:szCs w:val="26"/>
              </w:rPr>
              <w:t xml:space="preserve"> 46</w:t>
            </w:r>
          </w:p>
        </w:tc>
        <w:tc>
          <w:tcPr>
            <w:tcW w:w="1350" w:type="dxa"/>
          </w:tcPr>
          <w:p w14:paraId="46414660" w14:textId="6DA59EBB" w:rsidR="003313A9" w:rsidRPr="00753895" w:rsidRDefault="003313A9" w:rsidP="003313A9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hAnsiTheme="majorBidi" w:cstheme="majorBidi"/>
                <w:sz w:val="26"/>
                <w:szCs w:val="26"/>
              </w:rPr>
              <w:t xml:space="preserve"> 56 </w:t>
            </w:r>
          </w:p>
        </w:tc>
        <w:tc>
          <w:tcPr>
            <w:tcW w:w="1351" w:type="dxa"/>
          </w:tcPr>
          <w:p w14:paraId="5135AA90" w14:textId="67EC8163" w:rsidR="003313A9" w:rsidRPr="00753895" w:rsidRDefault="003313A9" w:rsidP="003313A9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2DD406A" w14:textId="4C36675C" w:rsidR="003313A9" w:rsidRPr="00753895" w:rsidRDefault="003313A9" w:rsidP="003313A9">
            <w:pPr>
              <w:tabs>
                <w:tab w:val="decimal" w:pos="702"/>
              </w:tabs>
              <w:spacing w:after="0" w:line="240" w:lineRule="auto"/>
              <w:ind w:right="-108" w:firstLine="18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313A9" w:rsidRPr="00235E63" w14:paraId="1ABABDEC" w14:textId="77777777">
        <w:trPr>
          <w:cantSplit/>
        </w:trPr>
        <w:tc>
          <w:tcPr>
            <w:tcW w:w="4045" w:type="dxa"/>
          </w:tcPr>
          <w:p w14:paraId="1BD4E8C5" w14:textId="77777777" w:rsidR="003313A9" w:rsidRPr="00235E63" w:rsidRDefault="003313A9" w:rsidP="003313A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51F2A05D" w14:textId="40BC6F28" w:rsidR="003313A9" w:rsidRPr="003313A9" w:rsidRDefault="003313A9" w:rsidP="003313A9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3313A9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350" w:type="dxa"/>
            <w:vAlign w:val="bottom"/>
          </w:tcPr>
          <w:p w14:paraId="63FEDE9C" w14:textId="5E2821F7" w:rsidR="003313A9" w:rsidRPr="00753895" w:rsidRDefault="003313A9" w:rsidP="003313A9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43AEE3CF" w14:textId="772CA65A" w:rsidR="003313A9" w:rsidRPr="00753895" w:rsidRDefault="003313A9" w:rsidP="003313A9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7664D93" w14:textId="1322FFBA" w:rsidR="003313A9" w:rsidRPr="00753895" w:rsidRDefault="003313A9" w:rsidP="003313A9">
            <w:pPr>
              <w:tabs>
                <w:tab w:val="decimal" w:pos="702"/>
              </w:tabs>
              <w:spacing w:after="0" w:line="240" w:lineRule="auto"/>
              <w:ind w:right="-108" w:firstLine="18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89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</w:tbl>
    <w:p w14:paraId="2E4074CB" w14:textId="77777777" w:rsidR="0021058E" w:rsidRDefault="0021058E">
      <w:pPr>
        <w:rPr>
          <w:rFonts w:asciiTheme="majorBidi" w:hAnsiTheme="majorBidi" w:cstheme="majorBidi"/>
        </w:rPr>
      </w:pPr>
      <w:bookmarkStart w:id="51" w:name="_16_ผลประโยชน์อื่นที่จ่ายแก่กรรมการแ"/>
      <w:bookmarkStart w:id="52" w:name="_Toc141724705"/>
      <w:bookmarkEnd w:id="51"/>
    </w:p>
    <w:p w14:paraId="75FF3AB3" w14:textId="1280AC12" w:rsidR="00807D10" w:rsidRPr="00235E63" w:rsidRDefault="006E707F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rFonts w:asciiTheme="majorBidi" w:hAnsiTheme="majorBidi" w:cstheme="majorBidi"/>
          <w:cs/>
        </w:rPr>
        <w:tab/>
      </w:r>
    </w:p>
    <w:p w14:paraId="537DF258" w14:textId="4FD8F595" w:rsidR="00B742E5" w:rsidRPr="00235E63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3" w:name="_Toc228286219"/>
      <w:r w:rsidRPr="00235E63">
        <w:rPr>
          <w:rFonts w:asciiTheme="majorBidi" w:hAnsiTheme="majorBidi" w:cstheme="majorBidi" w:hint="cs"/>
          <w:cs/>
        </w:rPr>
        <w:lastRenderedPageBreak/>
        <w:t>1</w:t>
      </w:r>
      <w:r w:rsidR="008D36D8">
        <w:rPr>
          <w:rFonts w:asciiTheme="majorBidi" w:hAnsiTheme="majorBidi" w:cstheme="majorBidi"/>
          <w:lang w:val="en-US"/>
        </w:rPr>
        <w:t>5</w:t>
      </w:r>
      <w:r w:rsidRPr="00235E63">
        <w:rPr>
          <w:rFonts w:asciiTheme="majorBidi" w:hAnsiTheme="majorBidi" w:cstheme="majorBidi"/>
          <w:cs/>
        </w:rPr>
        <w:tab/>
      </w:r>
      <w:r w:rsidR="00B742E5" w:rsidRPr="00235E63">
        <w:rPr>
          <w:rFonts w:asciiTheme="majorBidi" w:hAnsiTheme="majorBidi" w:cstheme="majorBidi"/>
          <w:cs/>
        </w:rPr>
        <w:t>ผลประโยชน์อื่นที่จ่ายแก่กรรมการและผู้มีอำนาจในการจัดการ</w:t>
      </w:r>
      <w:bookmarkEnd w:id="50"/>
      <w:bookmarkEnd w:id="52"/>
      <w:bookmarkEnd w:id="53"/>
    </w:p>
    <w:p w14:paraId="738EACCE" w14:textId="77777777" w:rsidR="004051E0" w:rsidRPr="00235E63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3884D5E" w14:textId="60BF74B7" w:rsidR="004051E0" w:rsidRPr="00235E63" w:rsidRDefault="004051E0" w:rsidP="00E07642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235E63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0BE7C96C" w14:textId="143670BC" w:rsidR="00D27AB7" w:rsidRPr="00235E63" w:rsidRDefault="00871BDE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นอกเหนือจากผลประโยชน์</w:t>
      </w:r>
      <w:r w:rsidR="00CC17EB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ค่าพาหนะและสวัสดิการต่าง ๆ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ตามระเบียบของ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</w:p>
    <w:p w14:paraId="29897272" w14:textId="77777777" w:rsidR="00B9444B" w:rsidRPr="00235E63" w:rsidRDefault="00B9444B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63"/>
      </w:tblGrid>
      <w:tr w:rsidR="00FA3A3E" w:rsidRPr="00235E63" w14:paraId="40A5C5EB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2C50F471" w14:textId="77777777" w:rsidR="00FA3A3E" w:rsidRPr="00235E63" w:rsidRDefault="00FA3A3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8BE6A91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7C0B1C81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3" w:type="dxa"/>
            <w:gridSpan w:val="3"/>
          </w:tcPr>
          <w:p w14:paraId="51518D47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235E6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8D36D8" w:rsidRPr="00235E63" w14:paraId="1B15A2C4" w14:textId="77777777">
        <w:trPr>
          <w:trHeight w:val="74"/>
        </w:trPr>
        <w:tc>
          <w:tcPr>
            <w:tcW w:w="3870" w:type="dxa"/>
            <w:vAlign w:val="bottom"/>
          </w:tcPr>
          <w:p w14:paraId="32A69C24" w14:textId="2A7D6592" w:rsidR="008D36D8" w:rsidRPr="00235E63" w:rsidRDefault="008D36D8" w:rsidP="008D36D8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 w:rsidRPr="00235E6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สาม</w:t>
            </w: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CC0EDC4" w14:textId="3E85FB61" w:rsidR="008D36D8" w:rsidRPr="00235E63" w:rsidRDefault="008D36D8" w:rsidP="008D36D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506E4621" w14:textId="77777777" w:rsidR="008D36D8" w:rsidRPr="00235E63" w:rsidRDefault="008D36D8" w:rsidP="008D36D8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185363B" w14:textId="4AF3BDE9" w:rsidR="008D36D8" w:rsidRPr="00235E63" w:rsidRDefault="008D36D8" w:rsidP="008D36D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</w:tcPr>
          <w:p w14:paraId="5E7E51E5" w14:textId="77777777" w:rsidR="008D36D8" w:rsidRPr="00235E63" w:rsidRDefault="008D36D8" w:rsidP="008D36D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F189D94" w14:textId="5EDF8F2E" w:rsidR="008D36D8" w:rsidRPr="00235E63" w:rsidRDefault="008D36D8" w:rsidP="008D36D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5E61F302" w14:textId="77777777" w:rsidR="008D36D8" w:rsidRPr="00235E63" w:rsidRDefault="008D36D8" w:rsidP="008D36D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6EB46F10" w14:textId="1E25B729" w:rsidR="008D36D8" w:rsidRPr="00235E63" w:rsidRDefault="008D36D8" w:rsidP="008D36D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</w:tr>
      <w:tr w:rsidR="00FA3A3E" w:rsidRPr="00235E63" w14:paraId="0D74C03E" w14:textId="77777777" w:rsidTr="00FA3A3E">
        <w:trPr>
          <w:trHeight w:val="173"/>
        </w:trPr>
        <w:tc>
          <w:tcPr>
            <w:tcW w:w="3870" w:type="dxa"/>
            <w:vAlign w:val="bottom"/>
          </w:tcPr>
          <w:p w14:paraId="2811E6B0" w14:textId="77777777" w:rsidR="00FA3A3E" w:rsidRPr="00235E63" w:rsidRDefault="00FA3A3E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vAlign w:val="bottom"/>
          </w:tcPr>
          <w:p w14:paraId="51CBAB3A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9677F3" w:rsidRPr="00235E63" w14:paraId="4DDFF2E1" w14:textId="77777777">
        <w:trPr>
          <w:trHeight w:val="74"/>
        </w:trPr>
        <w:tc>
          <w:tcPr>
            <w:tcW w:w="3870" w:type="dxa"/>
            <w:vAlign w:val="bottom"/>
          </w:tcPr>
          <w:p w14:paraId="52FFBAC7" w14:textId="77777777" w:rsidR="009677F3" w:rsidRPr="00235E63" w:rsidRDefault="009677F3" w:rsidP="009677F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37AD3D3C" w14:textId="4A4B50B6" w:rsidR="009677F3" w:rsidRPr="009677F3" w:rsidRDefault="009677F3" w:rsidP="009677F3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924 </w:t>
            </w:r>
          </w:p>
        </w:tc>
        <w:tc>
          <w:tcPr>
            <w:tcW w:w="270" w:type="dxa"/>
          </w:tcPr>
          <w:p w14:paraId="0C12F194" w14:textId="77777777" w:rsidR="009677F3" w:rsidRPr="009677F3" w:rsidRDefault="009677F3" w:rsidP="009677F3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DCA78E1" w14:textId="3A9A5BE1" w:rsidR="009677F3" w:rsidRPr="009677F3" w:rsidRDefault="009677F3" w:rsidP="009677F3">
            <w:pPr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1,123 </w:t>
            </w:r>
          </w:p>
        </w:tc>
        <w:tc>
          <w:tcPr>
            <w:tcW w:w="270" w:type="dxa"/>
          </w:tcPr>
          <w:p w14:paraId="6B8C3FD4" w14:textId="77777777" w:rsidR="009677F3" w:rsidRPr="009677F3" w:rsidRDefault="009677F3" w:rsidP="009677F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E799E06" w14:textId="49777194" w:rsidR="009677F3" w:rsidRPr="009677F3" w:rsidRDefault="009677F3" w:rsidP="009677F3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13</w:t>
            </w:r>
            <w:r w:rsidR="00BC1816">
              <w:rPr>
                <w:rFonts w:asciiTheme="majorBidi" w:hAnsiTheme="majorBidi" w:cstheme="majorBidi"/>
                <w:sz w:val="28"/>
              </w:rPr>
              <w:t>7</w:t>
            </w:r>
            <w:r w:rsidRPr="009677F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1AB04FAE" w14:textId="77777777" w:rsidR="009677F3" w:rsidRPr="00235E63" w:rsidRDefault="009677F3" w:rsidP="009677F3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78ED97A8" w14:textId="3FE6171B" w:rsidR="009677F3" w:rsidRPr="00235E63" w:rsidRDefault="009677F3" w:rsidP="009677F3">
            <w:pPr>
              <w:tabs>
                <w:tab w:val="decimal" w:pos="80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139 </w:t>
            </w:r>
          </w:p>
        </w:tc>
      </w:tr>
      <w:tr w:rsidR="009677F3" w:rsidRPr="00235E63" w14:paraId="2A6764FD" w14:textId="77777777">
        <w:trPr>
          <w:trHeight w:val="83"/>
        </w:trPr>
        <w:tc>
          <w:tcPr>
            <w:tcW w:w="3870" w:type="dxa"/>
            <w:vAlign w:val="bottom"/>
          </w:tcPr>
          <w:p w14:paraId="23757C7A" w14:textId="77777777" w:rsidR="009677F3" w:rsidRPr="00235E63" w:rsidRDefault="009677F3" w:rsidP="009677F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</w:tcPr>
          <w:p w14:paraId="6D352CE2" w14:textId="46644024" w:rsidR="009677F3" w:rsidRPr="009677F3" w:rsidRDefault="009677F3" w:rsidP="009677F3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14 </w:t>
            </w:r>
          </w:p>
        </w:tc>
        <w:tc>
          <w:tcPr>
            <w:tcW w:w="270" w:type="dxa"/>
          </w:tcPr>
          <w:p w14:paraId="2C07CEC4" w14:textId="77777777" w:rsidR="009677F3" w:rsidRPr="009677F3" w:rsidRDefault="009677F3" w:rsidP="009677F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2940800" w14:textId="79113315" w:rsidR="009677F3" w:rsidRPr="009677F3" w:rsidRDefault="009677F3" w:rsidP="009677F3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15 </w:t>
            </w:r>
          </w:p>
        </w:tc>
        <w:tc>
          <w:tcPr>
            <w:tcW w:w="270" w:type="dxa"/>
          </w:tcPr>
          <w:p w14:paraId="4403B6D3" w14:textId="77777777" w:rsidR="009677F3" w:rsidRPr="009677F3" w:rsidRDefault="009677F3" w:rsidP="009677F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5D8999C9" w14:textId="2E8BC132" w:rsidR="009677F3" w:rsidRPr="009677F3" w:rsidRDefault="009677F3" w:rsidP="009677F3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2DDABC2" w14:textId="77777777" w:rsidR="009677F3" w:rsidRPr="00235E63" w:rsidRDefault="009677F3" w:rsidP="009677F3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0D12EEFF" w14:textId="232BFF14" w:rsidR="009677F3" w:rsidRPr="00235E63" w:rsidRDefault="009677F3" w:rsidP="009677F3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</w:tr>
      <w:tr w:rsidR="009677F3" w:rsidRPr="00235E63" w14:paraId="42C03BE8" w14:textId="77777777">
        <w:trPr>
          <w:trHeight w:val="83"/>
        </w:trPr>
        <w:tc>
          <w:tcPr>
            <w:tcW w:w="3870" w:type="dxa"/>
            <w:vAlign w:val="bottom"/>
          </w:tcPr>
          <w:p w14:paraId="5B99F8CB" w14:textId="77777777" w:rsidR="009677F3" w:rsidRPr="00235E63" w:rsidRDefault="009677F3" w:rsidP="009677F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70" w:type="dxa"/>
          </w:tcPr>
          <w:p w14:paraId="3CEA6BDC" w14:textId="0EFD7FBF" w:rsidR="009677F3" w:rsidRPr="009677F3" w:rsidRDefault="009677F3" w:rsidP="009677F3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11 </w:t>
            </w:r>
          </w:p>
        </w:tc>
        <w:tc>
          <w:tcPr>
            <w:tcW w:w="270" w:type="dxa"/>
          </w:tcPr>
          <w:p w14:paraId="0838AC7E" w14:textId="77777777" w:rsidR="009677F3" w:rsidRPr="009677F3" w:rsidRDefault="009677F3" w:rsidP="009677F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13E21E3" w14:textId="34E7BA98" w:rsidR="009677F3" w:rsidRPr="009677F3" w:rsidRDefault="009677F3" w:rsidP="009677F3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</w:tcPr>
          <w:p w14:paraId="47A6B936" w14:textId="77777777" w:rsidR="009677F3" w:rsidRPr="009677F3" w:rsidRDefault="009677F3" w:rsidP="009677F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21C2BDA" w14:textId="29C25634" w:rsidR="009677F3" w:rsidRPr="009677F3" w:rsidRDefault="009677F3" w:rsidP="009677F3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6DCB2A53" w14:textId="77777777" w:rsidR="009677F3" w:rsidRPr="00235E63" w:rsidRDefault="009677F3" w:rsidP="009677F3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2623B414" w14:textId="25CA90E1" w:rsidR="009677F3" w:rsidRPr="00235E63" w:rsidRDefault="009677F3" w:rsidP="009677F3">
            <w:pPr>
              <w:tabs>
                <w:tab w:val="decimal" w:pos="792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</w:tr>
      <w:tr w:rsidR="009677F3" w:rsidRPr="00235E63" w14:paraId="23F06B41" w14:textId="77777777">
        <w:trPr>
          <w:trHeight w:val="83"/>
        </w:trPr>
        <w:tc>
          <w:tcPr>
            <w:tcW w:w="3870" w:type="dxa"/>
            <w:vAlign w:val="bottom"/>
          </w:tcPr>
          <w:p w14:paraId="63C7088C" w14:textId="77777777" w:rsidR="009677F3" w:rsidRPr="00235E63" w:rsidRDefault="009677F3" w:rsidP="009677F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</w:tcPr>
          <w:p w14:paraId="659FD7D2" w14:textId="2C16E5D6" w:rsidR="009677F3" w:rsidRPr="009677F3" w:rsidRDefault="009677F3" w:rsidP="00071CFE">
            <w:pPr>
              <w:tabs>
                <w:tab w:val="decimal" w:pos="7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-</w:t>
            </w:r>
            <w:r w:rsidR="00607CA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402781E2" w14:textId="77777777" w:rsidR="009677F3" w:rsidRPr="009677F3" w:rsidRDefault="009677F3" w:rsidP="009677F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6AE98D6" w14:textId="77B2D4D0" w:rsidR="009677F3" w:rsidRPr="009677F3" w:rsidRDefault="009677F3" w:rsidP="009677F3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42 </w:t>
            </w:r>
          </w:p>
        </w:tc>
        <w:tc>
          <w:tcPr>
            <w:tcW w:w="270" w:type="dxa"/>
          </w:tcPr>
          <w:p w14:paraId="332A2C80" w14:textId="77777777" w:rsidR="009677F3" w:rsidRPr="009677F3" w:rsidRDefault="009677F3" w:rsidP="009677F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3F9ED68" w14:textId="094BC625" w:rsidR="009677F3" w:rsidRPr="009677F3" w:rsidRDefault="009677F3" w:rsidP="009677F3">
            <w:pPr>
              <w:tabs>
                <w:tab w:val="decimal" w:pos="62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615B6DA" w14:textId="77777777" w:rsidR="009677F3" w:rsidRPr="00235E63" w:rsidRDefault="009677F3" w:rsidP="009677F3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1A149DA4" w14:textId="33AA24CD" w:rsidR="009677F3" w:rsidRPr="00235E63" w:rsidRDefault="009677F3" w:rsidP="009677F3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</w:tr>
      <w:tr w:rsidR="009677F3" w:rsidRPr="00235E63" w14:paraId="3A9FF68B" w14:textId="77777777">
        <w:trPr>
          <w:trHeight w:val="74"/>
        </w:trPr>
        <w:tc>
          <w:tcPr>
            <w:tcW w:w="3870" w:type="dxa"/>
            <w:vAlign w:val="bottom"/>
          </w:tcPr>
          <w:p w14:paraId="56509FCF" w14:textId="77777777" w:rsidR="009677F3" w:rsidRPr="00235E63" w:rsidRDefault="009677F3" w:rsidP="009677F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6E0F9D8A" w14:textId="7040C06B" w:rsidR="009677F3" w:rsidRPr="009677F3" w:rsidRDefault="009677F3" w:rsidP="009677F3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b/>
                <w:bCs/>
                <w:sz w:val="28"/>
              </w:rPr>
              <w:t xml:space="preserve"> 949 </w:t>
            </w:r>
          </w:p>
        </w:tc>
        <w:tc>
          <w:tcPr>
            <w:tcW w:w="270" w:type="dxa"/>
          </w:tcPr>
          <w:p w14:paraId="681BB310" w14:textId="77777777" w:rsidR="009677F3" w:rsidRPr="009677F3" w:rsidRDefault="009677F3" w:rsidP="009677F3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9B15770" w14:textId="5A11D6B1" w:rsidR="009677F3" w:rsidRPr="009677F3" w:rsidRDefault="009677F3" w:rsidP="009677F3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1,190</w:t>
            </w:r>
          </w:p>
        </w:tc>
        <w:tc>
          <w:tcPr>
            <w:tcW w:w="270" w:type="dxa"/>
            <w:tcBorders>
              <w:left w:val="nil"/>
            </w:tcBorders>
          </w:tcPr>
          <w:p w14:paraId="7374295E" w14:textId="77777777" w:rsidR="009677F3" w:rsidRPr="009677F3" w:rsidRDefault="009677F3" w:rsidP="009677F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</w:tcPr>
          <w:p w14:paraId="4A63F881" w14:textId="56F10669" w:rsidR="009677F3" w:rsidRPr="009677F3" w:rsidRDefault="009677F3" w:rsidP="009677F3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677F3">
              <w:rPr>
                <w:rFonts w:asciiTheme="majorBidi" w:hAnsiTheme="majorBidi" w:cstheme="majorBidi"/>
                <w:b/>
                <w:bCs/>
                <w:sz w:val="28"/>
              </w:rPr>
              <w:t xml:space="preserve"> 14</w:t>
            </w:r>
            <w:r w:rsidR="00BC1816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9677F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7841425A" w14:textId="77777777" w:rsidR="009677F3" w:rsidRPr="00235E63" w:rsidRDefault="009677F3" w:rsidP="009677F3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7A9B808F" w14:textId="5DAD7C1A" w:rsidR="009677F3" w:rsidRPr="00235E63" w:rsidRDefault="009677F3" w:rsidP="009677F3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F0638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149</w:t>
            </w:r>
          </w:p>
        </w:tc>
      </w:tr>
    </w:tbl>
    <w:p w14:paraId="025E263A" w14:textId="77777777" w:rsidR="00FA3A3E" w:rsidRPr="00235E63" w:rsidRDefault="00FA3A3E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9E807D6" w14:textId="77777777" w:rsidR="00807D10" w:rsidRPr="00235E63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4" w:name="_17_ส่วนงานดำเนินงาน"/>
      <w:bookmarkStart w:id="55" w:name="_Toc141724706"/>
      <w:bookmarkEnd w:id="54"/>
      <w:r w:rsidRPr="00235E63">
        <w:rPr>
          <w:rFonts w:asciiTheme="majorBidi" w:hAnsiTheme="majorBidi" w:cstheme="majorBidi"/>
          <w:cs/>
        </w:rPr>
        <w:br w:type="page"/>
      </w:r>
    </w:p>
    <w:p w14:paraId="567080D1" w14:textId="5C8127FE" w:rsidR="00540EFF" w:rsidRPr="00235E63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6" w:name="_Toc228286220"/>
      <w:r w:rsidRPr="00235E63">
        <w:rPr>
          <w:rFonts w:asciiTheme="majorBidi" w:hAnsiTheme="majorBidi" w:cstheme="majorBidi" w:hint="cs"/>
          <w:cs/>
        </w:rPr>
        <w:lastRenderedPageBreak/>
        <w:t>1</w:t>
      </w:r>
      <w:r w:rsidR="008D36D8">
        <w:rPr>
          <w:rFonts w:asciiTheme="majorBidi" w:hAnsiTheme="majorBidi" w:cstheme="majorBidi"/>
          <w:lang w:val="en-US"/>
        </w:rPr>
        <w:t>6</w:t>
      </w:r>
      <w:r w:rsidRPr="00235E63">
        <w:rPr>
          <w:rFonts w:asciiTheme="majorBidi" w:hAnsiTheme="majorBidi" w:cstheme="majorBidi"/>
          <w:cs/>
        </w:rPr>
        <w:tab/>
      </w:r>
      <w:r w:rsidR="00540EFF" w:rsidRPr="00235E63">
        <w:rPr>
          <w:rFonts w:asciiTheme="majorBidi" w:hAnsiTheme="majorBidi" w:cstheme="majorBidi"/>
          <w:cs/>
        </w:rPr>
        <w:t>ส่วนงานดำเนินงาน</w:t>
      </w:r>
      <w:bookmarkEnd w:id="55"/>
      <w:bookmarkEnd w:id="56"/>
    </w:p>
    <w:p w14:paraId="56C7BB39" w14:textId="77777777" w:rsidR="00B9444B" w:rsidRPr="00235E63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05183EF" w14:textId="77777777" w:rsidR="0049752E" w:rsidRPr="00235E63" w:rsidRDefault="0049752E" w:rsidP="0049752E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ข้อมูลโครงสร้างการดำเนินงานของกลุ่มบริษัทดำเนินงานผ่านกลุ่มธุรกิจทางการเงิน 3 กลุ่ม ประกอบด้วย             กลุ่มธุรกิจธนาคาร (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1) กลุ่มบริการทางการเงินเพื่อผู้บริโภคและดิจิทัล (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2) และกลุ่มบริการทางแพลตฟอร์มและสินทรัพย์ดิจิทัล (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3)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15935BF" w14:textId="066FE6BD" w:rsidR="00B9444B" w:rsidRPr="00235E63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5B7866" w:rsidRPr="00235E63" w14:paraId="0606A77B" w14:textId="77777777">
        <w:trPr>
          <w:cantSplit/>
        </w:trPr>
        <w:tc>
          <w:tcPr>
            <w:tcW w:w="3060" w:type="dxa"/>
          </w:tcPr>
          <w:p w14:paraId="3ED7F43D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7DC191E3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B7866" w:rsidRPr="00235E63" w14:paraId="65EED648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4853D075" w14:textId="31A83E6B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="00E03B5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E03B5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มีนาคม </w:t>
            </w:r>
            <w:r w:rsidR="00E03B5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68" w:type="dxa"/>
            <w:vAlign w:val="bottom"/>
          </w:tcPr>
          <w:p w14:paraId="5270E9E0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50C91A41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4E010E52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98F5069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2A0C7FD9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3C91680C" w14:textId="77777777" w:rsidR="005B7866" w:rsidRPr="00235E63" w:rsidRDefault="005B7866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31516163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1A11E251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3B23FE9D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EEBA7EC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195EF3C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007BD38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3F2E0D0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7A772BE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DE99B11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7866" w:rsidRPr="00235E63" w14:paraId="6BE8FEB4" w14:textId="77777777">
        <w:trPr>
          <w:cantSplit/>
        </w:trPr>
        <w:tc>
          <w:tcPr>
            <w:tcW w:w="3060" w:type="dxa"/>
          </w:tcPr>
          <w:p w14:paraId="169F72B5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E004877" w14:textId="77777777" w:rsidR="005B7866" w:rsidRPr="00235E63" w:rsidRDefault="005B7866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902D4" w:rsidRPr="00235E63" w14:paraId="12E03444" w14:textId="77777777">
        <w:trPr>
          <w:cantSplit/>
          <w:trHeight w:val="80"/>
        </w:trPr>
        <w:tc>
          <w:tcPr>
            <w:tcW w:w="3060" w:type="dxa"/>
          </w:tcPr>
          <w:p w14:paraId="64803ACC" w14:textId="77777777" w:rsidR="002902D4" w:rsidRPr="00235E63" w:rsidRDefault="002902D4" w:rsidP="002902D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265C843F" w14:textId="44C6F2B9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20,748 </w:t>
            </w:r>
          </w:p>
        </w:tc>
        <w:tc>
          <w:tcPr>
            <w:tcW w:w="178" w:type="dxa"/>
          </w:tcPr>
          <w:p w14:paraId="464A1A16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3D7967C" w14:textId="1F5A7E3F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6,076 </w:t>
            </w:r>
          </w:p>
        </w:tc>
        <w:tc>
          <w:tcPr>
            <w:tcW w:w="183" w:type="dxa"/>
          </w:tcPr>
          <w:p w14:paraId="20B4DA61" w14:textId="77777777" w:rsidR="002902D4" w:rsidRPr="002902D4" w:rsidRDefault="002902D4" w:rsidP="002902D4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52A9214" w14:textId="6DAA04F6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60 </w:t>
            </w:r>
          </w:p>
        </w:tc>
        <w:tc>
          <w:tcPr>
            <w:tcW w:w="180" w:type="dxa"/>
          </w:tcPr>
          <w:p w14:paraId="5D32F71C" w14:textId="77777777" w:rsidR="002902D4" w:rsidRPr="002902D4" w:rsidRDefault="002902D4" w:rsidP="002902D4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73ED1F4" w14:textId="2E8D358C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(103)</w:t>
            </w:r>
          </w:p>
        </w:tc>
        <w:tc>
          <w:tcPr>
            <w:tcW w:w="180" w:type="dxa"/>
          </w:tcPr>
          <w:p w14:paraId="10093CE2" w14:textId="77777777" w:rsidR="002902D4" w:rsidRPr="002902D4" w:rsidRDefault="002902D4" w:rsidP="002902D4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D716944" w14:textId="7A4C1027" w:rsidR="002902D4" w:rsidRPr="002902D4" w:rsidRDefault="002902D4" w:rsidP="002902D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26,781 </w:t>
            </w:r>
          </w:p>
        </w:tc>
      </w:tr>
      <w:tr w:rsidR="002902D4" w:rsidRPr="00235E63" w14:paraId="70ACC359" w14:textId="77777777">
        <w:trPr>
          <w:cantSplit/>
        </w:trPr>
        <w:tc>
          <w:tcPr>
            <w:tcW w:w="3060" w:type="dxa"/>
          </w:tcPr>
          <w:p w14:paraId="3E41D105" w14:textId="77777777" w:rsidR="002902D4" w:rsidRPr="00235E63" w:rsidRDefault="002902D4" w:rsidP="002902D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7DFC8F1E" w14:textId="53148F45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9,995 </w:t>
            </w:r>
          </w:p>
        </w:tc>
        <w:tc>
          <w:tcPr>
            <w:tcW w:w="178" w:type="dxa"/>
          </w:tcPr>
          <w:p w14:paraId="5D0B7E16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CF10C81" w14:textId="56C92182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1,088 </w:t>
            </w:r>
          </w:p>
        </w:tc>
        <w:tc>
          <w:tcPr>
            <w:tcW w:w="183" w:type="dxa"/>
          </w:tcPr>
          <w:p w14:paraId="667963AA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9F15071" w14:textId="7D17511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1,367 </w:t>
            </w:r>
          </w:p>
        </w:tc>
        <w:tc>
          <w:tcPr>
            <w:tcW w:w="180" w:type="dxa"/>
          </w:tcPr>
          <w:p w14:paraId="19A7D72B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F65779" w14:textId="028EC988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(606)</w:t>
            </w:r>
          </w:p>
        </w:tc>
        <w:tc>
          <w:tcPr>
            <w:tcW w:w="180" w:type="dxa"/>
          </w:tcPr>
          <w:p w14:paraId="4386A868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F76364" w14:textId="3AD628B8" w:rsidR="002902D4" w:rsidRPr="002902D4" w:rsidRDefault="002902D4" w:rsidP="002902D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11,844 </w:t>
            </w:r>
          </w:p>
        </w:tc>
      </w:tr>
      <w:tr w:rsidR="002902D4" w:rsidRPr="00235E63" w14:paraId="7AB76E89" w14:textId="77777777">
        <w:trPr>
          <w:cantSplit/>
        </w:trPr>
        <w:tc>
          <w:tcPr>
            <w:tcW w:w="3060" w:type="dxa"/>
          </w:tcPr>
          <w:p w14:paraId="2ECF2D3C" w14:textId="77777777" w:rsidR="002902D4" w:rsidRPr="00235E63" w:rsidRDefault="002902D4" w:rsidP="002902D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D073308" w14:textId="41340C6E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1,40</w:t>
            </w:r>
            <w:r w:rsidR="00BE45D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783DAABF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0CC505A" w14:textId="1D1EB6AD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</w:p>
        </w:tc>
        <w:tc>
          <w:tcPr>
            <w:tcW w:w="183" w:type="dxa"/>
          </w:tcPr>
          <w:p w14:paraId="69338D58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9C26486" w14:textId="3E52CD76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(85)</w:t>
            </w:r>
          </w:p>
        </w:tc>
        <w:tc>
          <w:tcPr>
            <w:tcW w:w="180" w:type="dxa"/>
          </w:tcPr>
          <w:p w14:paraId="319756AD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E4F734" w14:textId="25A573CD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(65</w:t>
            </w:r>
            <w:r w:rsidR="00BE45D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902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BEC3CE4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E8B6BF" w14:textId="7DCBD0F4" w:rsidR="002902D4" w:rsidRPr="002902D4" w:rsidRDefault="002902D4" w:rsidP="002902D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686 </w:t>
            </w:r>
          </w:p>
        </w:tc>
      </w:tr>
      <w:tr w:rsidR="002902D4" w:rsidRPr="00235E63" w14:paraId="6140AEE3" w14:textId="77777777">
        <w:trPr>
          <w:cantSplit/>
        </w:trPr>
        <w:tc>
          <w:tcPr>
            <w:tcW w:w="3060" w:type="dxa"/>
          </w:tcPr>
          <w:p w14:paraId="6A1883F7" w14:textId="77777777" w:rsidR="002902D4" w:rsidRPr="00235E63" w:rsidRDefault="002902D4" w:rsidP="002902D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98B8C65" w14:textId="5F0BBB18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32,15</w:t>
            </w:r>
            <w:r w:rsidR="00BE45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0995ED97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7C866BD" w14:textId="433F0626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7,185 </w:t>
            </w:r>
          </w:p>
        </w:tc>
        <w:tc>
          <w:tcPr>
            <w:tcW w:w="183" w:type="dxa"/>
          </w:tcPr>
          <w:p w14:paraId="3E1A32EF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E20BF3D" w14:textId="63DBA6AF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1,342 </w:t>
            </w:r>
          </w:p>
        </w:tc>
        <w:tc>
          <w:tcPr>
            <w:tcW w:w="180" w:type="dxa"/>
          </w:tcPr>
          <w:p w14:paraId="1955346B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C8BB9E" w14:textId="71283D99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(1,36</w:t>
            </w:r>
            <w:r w:rsidR="00BE45D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902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3D298EE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41B81A" w14:textId="34EC7A16" w:rsidR="002902D4" w:rsidRPr="002902D4" w:rsidRDefault="002902D4" w:rsidP="002902D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39,311 </w:t>
            </w:r>
          </w:p>
        </w:tc>
      </w:tr>
      <w:tr w:rsidR="002902D4" w:rsidRPr="00235E63" w14:paraId="37873A16" w14:textId="77777777">
        <w:trPr>
          <w:cantSplit/>
        </w:trPr>
        <w:tc>
          <w:tcPr>
            <w:tcW w:w="3060" w:type="dxa"/>
          </w:tcPr>
          <w:p w14:paraId="09821475" w14:textId="77777777" w:rsidR="002902D4" w:rsidRPr="00235E63" w:rsidRDefault="002902D4" w:rsidP="002902D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E5785BF" w14:textId="3431C43C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(12,83</w:t>
            </w:r>
            <w:r w:rsidR="00BE45D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902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5EB2E7E5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0773188" w14:textId="0093690E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(3,159)</w:t>
            </w:r>
          </w:p>
        </w:tc>
        <w:tc>
          <w:tcPr>
            <w:tcW w:w="183" w:type="dxa"/>
          </w:tcPr>
          <w:p w14:paraId="47B3F31E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D828F07" w14:textId="3231DF94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(1,274)</w:t>
            </w:r>
          </w:p>
        </w:tc>
        <w:tc>
          <w:tcPr>
            <w:tcW w:w="180" w:type="dxa"/>
          </w:tcPr>
          <w:p w14:paraId="74B5E42B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FF43A8" w14:textId="59FED1AF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60</w:t>
            </w:r>
            <w:r w:rsidR="00BE45D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BD32539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47E774" w14:textId="46CF4CAE" w:rsidR="002902D4" w:rsidRPr="002902D4" w:rsidRDefault="002902D4" w:rsidP="002902D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(16,662)</w:t>
            </w:r>
          </w:p>
        </w:tc>
      </w:tr>
      <w:tr w:rsidR="002902D4" w:rsidRPr="00235E63" w14:paraId="38B22688" w14:textId="77777777">
        <w:trPr>
          <w:cantSplit/>
        </w:trPr>
        <w:tc>
          <w:tcPr>
            <w:tcW w:w="3060" w:type="dxa"/>
          </w:tcPr>
          <w:p w14:paraId="59CC3BE0" w14:textId="77777777" w:rsidR="002902D4" w:rsidRPr="00235E63" w:rsidRDefault="002902D4" w:rsidP="002902D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จากการดำเนินงานก่อน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1F112" w14:textId="19BD7EF0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19,318 </w:t>
            </w:r>
          </w:p>
        </w:tc>
        <w:tc>
          <w:tcPr>
            <w:tcW w:w="178" w:type="dxa"/>
            <w:vAlign w:val="bottom"/>
          </w:tcPr>
          <w:p w14:paraId="3029FA36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0A5B5" w14:textId="15BB7ADB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4,026 </w:t>
            </w:r>
          </w:p>
        </w:tc>
        <w:tc>
          <w:tcPr>
            <w:tcW w:w="183" w:type="dxa"/>
            <w:vAlign w:val="bottom"/>
          </w:tcPr>
          <w:p w14:paraId="5D920484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42E25" w14:textId="5464E9D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68 </w:t>
            </w:r>
          </w:p>
        </w:tc>
        <w:tc>
          <w:tcPr>
            <w:tcW w:w="180" w:type="dxa"/>
            <w:vAlign w:val="bottom"/>
          </w:tcPr>
          <w:p w14:paraId="122B1464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9F6BB" w14:textId="3E6BC57B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(763)</w:t>
            </w:r>
          </w:p>
        </w:tc>
        <w:tc>
          <w:tcPr>
            <w:tcW w:w="180" w:type="dxa"/>
            <w:vAlign w:val="bottom"/>
          </w:tcPr>
          <w:p w14:paraId="0E3B1278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40315B" w14:textId="4783DA7F" w:rsidR="002902D4" w:rsidRPr="002902D4" w:rsidRDefault="002902D4" w:rsidP="002902D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22,649 </w:t>
            </w:r>
          </w:p>
        </w:tc>
      </w:tr>
      <w:tr w:rsidR="002902D4" w:rsidRPr="00235E63" w14:paraId="1C261D37" w14:textId="77777777">
        <w:trPr>
          <w:cantSplit/>
        </w:trPr>
        <w:tc>
          <w:tcPr>
            <w:tcW w:w="3060" w:type="dxa"/>
          </w:tcPr>
          <w:p w14:paraId="257D0B45" w14:textId="77777777" w:rsidR="002902D4" w:rsidRPr="00235E63" w:rsidRDefault="002902D4" w:rsidP="002902D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9262411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57427D63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2CD1174F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6C77EB18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4F82D6CD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97763A4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4367D5F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74637A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19217A" w14:textId="286219AC" w:rsidR="002902D4" w:rsidRPr="002902D4" w:rsidRDefault="002902D4" w:rsidP="002902D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(9,148)</w:t>
            </w:r>
          </w:p>
        </w:tc>
      </w:tr>
      <w:tr w:rsidR="002902D4" w:rsidRPr="00235E63" w14:paraId="73E03FC5" w14:textId="77777777">
        <w:trPr>
          <w:cantSplit/>
        </w:trPr>
        <w:tc>
          <w:tcPr>
            <w:tcW w:w="3060" w:type="dxa"/>
          </w:tcPr>
          <w:p w14:paraId="7D3B7CED" w14:textId="77777777" w:rsidR="002902D4" w:rsidRPr="00235E63" w:rsidRDefault="002902D4" w:rsidP="002902D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6E3487E8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704EBA34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74A3E86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164D683C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2A47933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CA643B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7408F1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87F9C5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85A38D" w14:textId="567FA5AA" w:rsidR="002902D4" w:rsidRPr="002902D4" w:rsidRDefault="002902D4" w:rsidP="002902D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(3,001)</w:t>
            </w:r>
          </w:p>
        </w:tc>
      </w:tr>
      <w:tr w:rsidR="002902D4" w:rsidRPr="00235E63" w14:paraId="6356BF69" w14:textId="77777777">
        <w:trPr>
          <w:cantSplit/>
        </w:trPr>
        <w:tc>
          <w:tcPr>
            <w:tcW w:w="3060" w:type="dxa"/>
          </w:tcPr>
          <w:p w14:paraId="7CFB69F7" w14:textId="77777777" w:rsidR="002902D4" w:rsidRPr="00235E63" w:rsidRDefault="002902D4" w:rsidP="002902D4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541D1D3E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7BF7BEBE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A5D7C73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1F7C4AAE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E49B532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CB94402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7302E1" w14:textId="77777777" w:rsidR="002902D4" w:rsidRPr="002902D4" w:rsidRDefault="002902D4" w:rsidP="002902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4238D8" w14:textId="77777777" w:rsidR="002902D4" w:rsidRPr="002902D4" w:rsidRDefault="002902D4" w:rsidP="002902D4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8B9EC6" w14:textId="7A033DDA" w:rsidR="002902D4" w:rsidRPr="002902D4" w:rsidRDefault="002902D4" w:rsidP="002902D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10,500 </w:t>
            </w:r>
          </w:p>
        </w:tc>
      </w:tr>
    </w:tbl>
    <w:p w14:paraId="534AE8B5" w14:textId="77777777" w:rsidR="005B7866" w:rsidRPr="00235E63" w:rsidRDefault="005B7866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86F0C5B" w14:textId="77777777" w:rsidR="005B7866" w:rsidRPr="00235E63" w:rsidRDefault="005B7866">
      <w:r w:rsidRPr="00235E63"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8466D0" w:rsidRPr="003F5700" w14:paraId="573C6F1E" w14:textId="77777777">
        <w:trPr>
          <w:cantSplit/>
        </w:trPr>
        <w:tc>
          <w:tcPr>
            <w:tcW w:w="3060" w:type="dxa"/>
          </w:tcPr>
          <w:p w14:paraId="67A0705E" w14:textId="77777777" w:rsidR="008466D0" w:rsidRPr="003F5700" w:rsidRDefault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</w:tcPr>
          <w:p w14:paraId="1103BB7D" w14:textId="77777777" w:rsidR="008466D0" w:rsidRPr="003F5700" w:rsidRDefault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466D0" w:rsidRPr="003F5700" w14:paraId="1974AA93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447FC164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68" w:type="dxa"/>
            <w:vAlign w:val="bottom"/>
          </w:tcPr>
          <w:p w14:paraId="742AFDF4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305D77AC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0CC4C90B" w14:textId="77777777" w:rsidR="008466D0" w:rsidRPr="003F5700" w:rsidRDefault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4617060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59211AB8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660AEAD2" w14:textId="77777777" w:rsidR="008466D0" w:rsidRPr="003F5700" w:rsidRDefault="008466D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4BDF5C4B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52E49990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26E40DDE" w14:textId="77777777" w:rsidR="008466D0" w:rsidRPr="003F5700" w:rsidRDefault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5F4CE59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B9CF7DB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FDD905B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1F7E060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D67C3AD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0CAA6FB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66D0" w:rsidRPr="003F5700" w14:paraId="2F192D24" w14:textId="77777777">
        <w:trPr>
          <w:cantSplit/>
        </w:trPr>
        <w:tc>
          <w:tcPr>
            <w:tcW w:w="3060" w:type="dxa"/>
          </w:tcPr>
          <w:p w14:paraId="2BC09681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65AA92F" w14:textId="77777777" w:rsidR="008466D0" w:rsidRPr="003F5700" w:rsidRDefault="008466D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466D0" w:rsidRPr="003F5700" w14:paraId="4F1D6F0B" w14:textId="77777777">
        <w:trPr>
          <w:cantSplit/>
          <w:trHeight w:val="80"/>
        </w:trPr>
        <w:tc>
          <w:tcPr>
            <w:tcW w:w="3060" w:type="dxa"/>
          </w:tcPr>
          <w:p w14:paraId="73E59957" w14:textId="77777777" w:rsidR="008466D0" w:rsidRPr="003F5700" w:rsidRDefault="008466D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4A388196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24,837 </w:t>
            </w:r>
          </w:p>
        </w:tc>
        <w:tc>
          <w:tcPr>
            <w:tcW w:w="178" w:type="dxa"/>
          </w:tcPr>
          <w:p w14:paraId="74D02F61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1B69EE9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6,125 </w:t>
            </w:r>
          </w:p>
        </w:tc>
        <w:tc>
          <w:tcPr>
            <w:tcW w:w="183" w:type="dxa"/>
          </w:tcPr>
          <w:p w14:paraId="05FB4875" w14:textId="77777777" w:rsidR="008466D0" w:rsidRPr="00A144A8" w:rsidRDefault="008466D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4177511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45 </w:t>
            </w:r>
          </w:p>
        </w:tc>
        <w:tc>
          <w:tcPr>
            <w:tcW w:w="180" w:type="dxa"/>
          </w:tcPr>
          <w:p w14:paraId="62F2C85E" w14:textId="77777777" w:rsidR="008466D0" w:rsidRPr="00A144A8" w:rsidRDefault="008466D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6FDAB06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40 </w:t>
            </w:r>
          </w:p>
        </w:tc>
        <w:tc>
          <w:tcPr>
            <w:tcW w:w="180" w:type="dxa"/>
          </w:tcPr>
          <w:p w14:paraId="1C96B5BC" w14:textId="77777777" w:rsidR="008466D0" w:rsidRPr="00A144A8" w:rsidRDefault="008466D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CC6BBBF" w14:textId="77777777" w:rsidR="008466D0" w:rsidRPr="00A144A8" w:rsidRDefault="008466D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31,047 </w:t>
            </w:r>
          </w:p>
        </w:tc>
      </w:tr>
      <w:tr w:rsidR="008466D0" w:rsidRPr="003F5700" w14:paraId="1CFFD33A" w14:textId="77777777">
        <w:trPr>
          <w:cantSplit/>
        </w:trPr>
        <w:tc>
          <w:tcPr>
            <w:tcW w:w="3060" w:type="dxa"/>
          </w:tcPr>
          <w:p w14:paraId="3739DEF9" w14:textId="77777777" w:rsidR="008466D0" w:rsidRPr="003F5700" w:rsidRDefault="008466D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422BD877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8,861 </w:t>
            </w:r>
          </w:p>
        </w:tc>
        <w:tc>
          <w:tcPr>
            <w:tcW w:w="178" w:type="dxa"/>
          </w:tcPr>
          <w:p w14:paraId="271C1730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BB24AA0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958 </w:t>
            </w:r>
          </w:p>
        </w:tc>
        <w:tc>
          <w:tcPr>
            <w:tcW w:w="183" w:type="dxa"/>
          </w:tcPr>
          <w:p w14:paraId="01E5D331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8E3A40A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1,193 </w:t>
            </w:r>
          </w:p>
        </w:tc>
        <w:tc>
          <w:tcPr>
            <w:tcW w:w="180" w:type="dxa"/>
          </w:tcPr>
          <w:p w14:paraId="0018F80B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F07165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(775)</w:t>
            </w:r>
          </w:p>
        </w:tc>
        <w:tc>
          <w:tcPr>
            <w:tcW w:w="180" w:type="dxa"/>
          </w:tcPr>
          <w:p w14:paraId="1B3B20C3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649DA0" w14:textId="77777777" w:rsidR="008466D0" w:rsidRPr="00A144A8" w:rsidRDefault="008466D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10,237 </w:t>
            </w:r>
          </w:p>
        </w:tc>
      </w:tr>
      <w:tr w:rsidR="008466D0" w:rsidRPr="003F5700" w14:paraId="1546DCCF" w14:textId="77777777">
        <w:trPr>
          <w:cantSplit/>
        </w:trPr>
        <w:tc>
          <w:tcPr>
            <w:tcW w:w="3060" w:type="dxa"/>
          </w:tcPr>
          <w:p w14:paraId="1D571238" w14:textId="77777777" w:rsidR="008466D0" w:rsidRPr="003F5700" w:rsidRDefault="008466D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062A006" w14:textId="77777777" w:rsidR="008466D0" w:rsidRPr="00837822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1,626 </w:t>
            </w:r>
          </w:p>
        </w:tc>
        <w:tc>
          <w:tcPr>
            <w:tcW w:w="178" w:type="dxa"/>
          </w:tcPr>
          <w:p w14:paraId="52A1CA10" w14:textId="77777777" w:rsidR="008466D0" w:rsidRPr="00837822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3D1B762" w14:textId="77777777" w:rsidR="008466D0" w:rsidRPr="00837822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(7)</w:t>
            </w:r>
          </w:p>
        </w:tc>
        <w:tc>
          <w:tcPr>
            <w:tcW w:w="183" w:type="dxa"/>
          </w:tcPr>
          <w:p w14:paraId="3F74EFD6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421B84B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955 </w:t>
            </w:r>
          </w:p>
        </w:tc>
        <w:tc>
          <w:tcPr>
            <w:tcW w:w="180" w:type="dxa"/>
          </w:tcPr>
          <w:p w14:paraId="1CA7B6AB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7720B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(861)</w:t>
            </w:r>
          </w:p>
        </w:tc>
        <w:tc>
          <w:tcPr>
            <w:tcW w:w="180" w:type="dxa"/>
          </w:tcPr>
          <w:p w14:paraId="437F0B7A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E82E58" w14:textId="77777777" w:rsidR="008466D0" w:rsidRPr="00A144A8" w:rsidRDefault="008466D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1,713 </w:t>
            </w:r>
          </w:p>
        </w:tc>
      </w:tr>
      <w:tr w:rsidR="008466D0" w:rsidRPr="003F5700" w14:paraId="6F0FC1E5" w14:textId="77777777">
        <w:trPr>
          <w:cantSplit/>
        </w:trPr>
        <w:tc>
          <w:tcPr>
            <w:tcW w:w="3060" w:type="dxa"/>
          </w:tcPr>
          <w:p w14:paraId="5A91A7F8" w14:textId="77777777" w:rsidR="008466D0" w:rsidRPr="003F5700" w:rsidRDefault="008466D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0E5CCD5" w14:textId="77777777" w:rsidR="008466D0" w:rsidRPr="00837822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35,324 </w:t>
            </w:r>
          </w:p>
        </w:tc>
        <w:tc>
          <w:tcPr>
            <w:tcW w:w="178" w:type="dxa"/>
          </w:tcPr>
          <w:p w14:paraId="2AEFC4E6" w14:textId="77777777" w:rsidR="008466D0" w:rsidRPr="00837822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B6163E7" w14:textId="77777777" w:rsidR="008466D0" w:rsidRPr="00837822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7,076 </w:t>
            </w:r>
          </w:p>
        </w:tc>
        <w:tc>
          <w:tcPr>
            <w:tcW w:w="183" w:type="dxa"/>
          </w:tcPr>
          <w:p w14:paraId="72425F2B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749F50C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2,193 </w:t>
            </w:r>
          </w:p>
        </w:tc>
        <w:tc>
          <w:tcPr>
            <w:tcW w:w="180" w:type="dxa"/>
          </w:tcPr>
          <w:p w14:paraId="6B4AB415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B8B08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(1,596)</w:t>
            </w:r>
          </w:p>
        </w:tc>
        <w:tc>
          <w:tcPr>
            <w:tcW w:w="180" w:type="dxa"/>
          </w:tcPr>
          <w:p w14:paraId="0641800F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DA843C" w14:textId="77777777" w:rsidR="008466D0" w:rsidRPr="00A144A8" w:rsidRDefault="008466D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42,997 </w:t>
            </w:r>
          </w:p>
        </w:tc>
      </w:tr>
      <w:tr w:rsidR="008466D0" w:rsidRPr="003F5700" w14:paraId="1CF85FAB" w14:textId="77777777">
        <w:trPr>
          <w:cantSplit/>
        </w:trPr>
        <w:tc>
          <w:tcPr>
            <w:tcW w:w="3060" w:type="dxa"/>
          </w:tcPr>
          <w:p w14:paraId="4A8E4EB3" w14:textId="77777777" w:rsidR="008466D0" w:rsidRPr="003F5700" w:rsidRDefault="008466D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06E0111" w14:textId="77777777" w:rsidR="008466D0" w:rsidRPr="00837822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(13,414)</w:t>
            </w:r>
          </w:p>
        </w:tc>
        <w:tc>
          <w:tcPr>
            <w:tcW w:w="178" w:type="dxa"/>
          </w:tcPr>
          <w:p w14:paraId="272BD36D" w14:textId="77777777" w:rsidR="008466D0" w:rsidRPr="00837822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75AC5CD" w14:textId="77777777" w:rsidR="008466D0" w:rsidRPr="00837822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(3,063)</w:t>
            </w:r>
          </w:p>
        </w:tc>
        <w:tc>
          <w:tcPr>
            <w:tcW w:w="183" w:type="dxa"/>
          </w:tcPr>
          <w:p w14:paraId="50633512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8F7C716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(1,223)</w:t>
            </w:r>
          </w:p>
        </w:tc>
        <w:tc>
          <w:tcPr>
            <w:tcW w:w="180" w:type="dxa"/>
          </w:tcPr>
          <w:p w14:paraId="249D5EC7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49AC38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560 </w:t>
            </w:r>
          </w:p>
        </w:tc>
        <w:tc>
          <w:tcPr>
            <w:tcW w:w="180" w:type="dxa"/>
          </w:tcPr>
          <w:p w14:paraId="5960B576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1E56E4" w14:textId="77777777" w:rsidR="008466D0" w:rsidRPr="00A144A8" w:rsidRDefault="008466D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(17,140)</w:t>
            </w:r>
          </w:p>
        </w:tc>
      </w:tr>
      <w:tr w:rsidR="008466D0" w:rsidRPr="003F5700" w14:paraId="77208253" w14:textId="77777777">
        <w:trPr>
          <w:cantSplit/>
        </w:trPr>
        <w:tc>
          <w:tcPr>
            <w:tcW w:w="3060" w:type="dxa"/>
          </w:tcPr>
          <w:p w14:paraId="7F7AD9E4" w14:textId="0DBBE347" w:rsidR="008466D0" w:rsidRPr="003F5700" w:rsidRDefault="008466D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="002D78F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5F791" w14:textId="77777777" w:rsidR="008466D0" w:rsidRPr="00837822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21,910 </w:t>
            </w:r>
          </w:p>
        </w:tc>
        <w:tc>
          <w:tcPr>
            <w:tcW w:w="178" w:type="dxa"/>
            <w:vAlign w:val="bottom"/>
          </w:tcPr>
          <w:p w14:paraId="2AF73358" w14:textId="77777777" w:rsidR="008466D0" w:rsidRPr="00837822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97D40" w14:textId="77777777" w:rsidR="008466D0" w:rsidRPr="00837822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7822">
              <w:rPr>
                <w:rFonts w:asciiTheme="majorBidi" w:hAnsiTheme="majorBidi" w:cstheme="majorBidi"/>
                <w:sz w:val="26"/>
                <w:szCs w:val="26"/>
              </w:rPr>
              <w:t xml:space="preserve"> 4,013 </w:t>
            </w:r>
          </w:p>
        </w:tc>
        <w:tc>
          <w:tcPr>
            <w:tcW w:w="183" w:type="dxa"/>
            <w:vAlign w:val="bottom"/>
          </w:tcPr>
          <w:p w14:paraId="17C6E8A1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1CF0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970 </w:t>
            </w:r>
          </w:p>
        </w:tc>
        <w:tc>
          <w:tcPr>
            <w:tcW w:w="180" w:type="dxa"/>
            <w:vAlign w:val="bottom"/>
          </w:tcPr>
          <w:p w14:paraId="0B7E02B9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B3D62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(1,036)</w:t>
            </w:r>
          </w:p>
        </w:tc>
        <w:tc>
          <w:tcPr>
            <w:tcW w:w="180" w:type="dxa"/>
            <w:vAlign w:val="bottom"/>
          </w:tcPr>
          <w:p w14:paraId="07AED210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BD7439" w14:textId="77777777" w:rsidR="008466D0" w:rsidRPr="00A144A8" w:rsidRDefault="008466D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25,857 </w:t>
            </w:r>
          </w:p>
        </w:tc>
      </w:tr>
      <w:tr w:rsidR="008466D0" w:rsidRPr="003F5700" w14:paraId="60C6BA18" w14:textId="77777777">
        <w:trPr>
          <w:cantSplit/>
        </w:trPr>
        <w:tc>
          <w:tcPr>
            <w:tcW w:w="3060" w:type="dxa"/>
          </w:tcPr>
          <w:p w14:paraId="35349F44" w14:textId="77777777" w:rsidR="008466D0" w:rsidRPr="003F5700" w:rsidRDefault="008466D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ECEC9F2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E262561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3874B342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700DCD94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5C94A877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E0FC741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5BE347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2AEC64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BB8AC0" w14:textId="77777777" w:rsidR="008466D0" w:rsidRPr="00A144A8" w:rsidRDefault="008466D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(9,570)</w:t>
            </w:r>
          </w:p>
        </w:tc>
      </w:tr>
      <w:tr w:rsidR="008466D0" w:rsidRPr="003F5700" w14:paraId="4EEACF73" w14:textId="77777777">
        <w:trPr>
          <w:cantSplit/>
        </w:trPr>
        <w:tc>
          <w:tcPr>
            <w:tcW w:w="3060" w:type="dxa"/>
          </w:tcPr>
          <w:p w14:paraId="42DE1C76" w14:textId="77777777" w:rsidR="008466D0" w:rsidRPr="003F5700" w:rsidRDefault="008466D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5DF6AA5D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5AF2A745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A07FB14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0F37EF28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FDE908B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5C1B7B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97289C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FDA3DE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844228" w14:textId="77777777" w:rsidR="008466D0" w:rsidRPr="00A144A8" w:rsidRDefault="008466D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(3,545)</w:t>
            </w:r>
          </w:p>
        </w:tc>
      </w:tr>
      <w:tr w:rsidR="008466D0" w:rsidRPr="003F5700" w14:paraId="32BD33A7" w14:textId="77777777">
        <w:trPr>
          <w:cantSplit/>
        </w:trPr>
        <w:tc>
          <w:tcPr>
            <w:tcW w:w="3060" w:type="dxa"/>
          </w:tcPr>
          <w:p w14:paraId="21253D3B" w14:textId="77777777" w:rsidR="008466D0" w:rsidRPr="003F5700" w:rsidRDefault="008466D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2CAABABB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2CCA578D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98D77DD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733C499A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AE07D7F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B6859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1EF7E0" w14:textId="77777777" w:rsidR="008466D0" w:rsidRPr="00A144A8" w:rsidRDefault="008466D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18022D" w14:textId="77777777" w:rsidR="008466D0" w:rsidRPr="00A144A8" w:rsidRDefault="008466D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183BDB" w14:textId="77777777" w:rsidR="008466D0" w:rsidRPr="00A144A8" w:rsidRDefault="008466D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44A8">
              <w:rPr>
                <w:rFonts w:asciiTheme="majorBidi" w:hAnsiTheme="majorBidi" w:cstheme="majorBidi"/>
                <w:sz w:val="26"/>
                <w:szCs w:val="26"/>
              </w:rPr>
              <w:t xml:space="preserve"> 12,742 </w:t>
            </w:r>
          </w:p>
        </w:tc>
      </w:tr>
    </w:tbl>
    <w:p w14:paraId="40A66193" w14:textId="7D54D3F7" w:rsidR="00BF1FA0" w:rsidRDefault="00BF1FA0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3A54A4DD" w14:textId="77777777" w:rsidR="00BF1FA0" w:rsidRDefault="00BF1FA0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BA688C" w:rsidRPr="00235E63" w14:paraId="051EFD4C" w14:textId="77777777" w:rsidTr="00A502A3">
        <w:trPr>
          <w:cantSplit/>
          <w:trHeight w:val="273"/>
        </w:trPr>
        <w:tc>
          <w:tcPr>
            <w:tcW w:w="3060" w:type="dxa"/>
          </w:tcPr>
          <w:p w14:paraId="38D9789A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9F48856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688C" w:rsidRPr="00235E63" w14:paraId="79C60157" w14:textId="77777777" w:rsidTr="00A502A3">
        <w:trPr>
          <w:cantSplit/>
          <w:trHeight w:val="255"/>
        </w:trPr>
        <w:tc>
          <w:tcPr>
            <w:tcW w:w="3060" w:type="dxa"/>
          </w:tcPr>
          <w:p w14:paraId="10E80CFA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146876C" w14:textId="39949B5D" w:rsidR="00BA688C" w:rsidRPr="00235E63" w:rsidRDefault="00E03B56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2569</w:t>
            </w:r>
          </w:p>
        </w:tc>
      </w:tr>
      <w:tr w:rsidR="00BA688C" w:rsidRPr="00235E63" w14:paraId="7EB38CBD" w14:textId="77777777" w:rsidTr="00A502A3">
        <w:trPr>
          <w:cantSplit/>
          <w:trHeight w:val="1084"/>
        </w:trPr>
        <w:tc>
          <w:tcPr>
            <w:tcW w:w="3060" w:type="dxa"/>
            <w:vAlign w:val="bottom"/>
          </w:tcPr>
          <w:p w14:paraId="3C2E4EE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5795EE20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2DDD254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17EC04F7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48727FC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6015C77C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vAlign w:val="bottom"/>
          </w:tcPr>
          <w:p w14:paraId="3E92D130" w14:textId="77777777" w:rsidR="00BA688C" w:rsidRPr="00235E63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17002EB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612CBB19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0C12A419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22E09C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B3A080F" w14:textId="77777777" w:rsidR="00BA688C" w:rsidRPr="00235E63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540F72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FE18D1D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AEF5F63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C2B283D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A688C" w:rsidRPr="00235E63" w14:paraId="2B330BDA" w14:textId="77777777" w:rsidTr="00A502A3">
        <w:trPr>
          <w:cantSplit/>
          <w:trHeight w:val="147"/>
        </w:trPr>
        <w:tc>
          <w:tcPr>
            <w:tcW w:w="3060" w:type="dxa"/>
            <w:vAlign w:val="bottom"/>
          </w:tcPr>
          <w:p w14:paraId="492B340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977FD09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2902D4" w:rsidRPr="00235E63" w14:paraId="7213F7B3" w14:textId="77777777" w:rsidTr="00A502A3">
        <w:trPr>
          <w:cantSplit/>
          <w:trHeight w:val="60"/>
        </w:trPr>
        <w:tc>
          <w:tcPr>
            <w:tcW w:w="3060" w:type="dxa"/>
          </w:tcPr>
          <w:p w14:paraId="605A6BE8" w14:textId="77777777" w:rsidR="002902D4" w:rsidRPr="00235E63" w:rsidRDefault="002902D4" w:rsidP="002902D4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07EA8897" w14:textId="7F5A027B" w:rsidR="002902D4" w:rsidRPr="002902D4" w:rsidRDefault="002902D4" w:rsidP="002902D4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2,308,34</w:t>
            </w:r>
            <w:r w:rsidR="00987A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4B86AC25" w14:textId="77777777" w:rsidR="002902D4" w:rsidRPr="002902D4" w:rsidRDefault="002902D4" w:rsidP="002902D4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886F67D" w14:textId="7AE40AAC" w:rsidR="002902D4" w:rsidRPr="002902D4" w:rsidRDefault="002902D4" w:rsidP="002902D4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168,774 </w:t>
            </w:r>
          </w:p>
        </w:tc>
        <w:tc>
          <w:tcPr>
            <w:tcW w:w="180" w:type="dxa"/>
          </w:tcPr>
          <w:p w14:paraId="3CAAD43B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09CA578" w14:textId="197A5E20" w:rsidR="002902D4" w:rsidRPr="002902D4" w:rsidRDefault="002902D4" w:rsidP="002902D4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2,594 </w:t>
            </w:r>
          </w:p>
        </w:tc>
        <w:tc>
          <w:tcPr>
            <w:tcW w:w="180" w:type="dxa"/>
          </w:tcPr>
          <w:p w14:paraId="14848B64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BE447E8" w14:textId="7270AAFA" w:rsidR="002902D4" w:rsidRPr="002902D4" w:rsidRDefault="002902D4" w:rsidP="002902D4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(47,45</w:t>
            </w:r>
            <w:r w:rsidR="000D117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902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FA766AF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41B302D" w14:textId="47375AD7" w:rsidR="002902D4" w:rsidRPr="002902D4" w:rsidRDefault="002902D4" w:rsidP="002902D4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2,432,25</w:t>
            </w:r>
            <w:r w:rsidR="00BE45D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902D4" w:rsidRPr="00235E63" w14:paraId="520355C1" w14:textId="77777777" w:rsidTr="00A502A3">
        <w:trPr>
          <w:cantSplit/>
          <w:trHeight w:val="358"/>
        </w:trPr>
        <w:tc>
          <w:tcPr>
            <w:tcW w:w="3060" w:type="dxa"/>
          </w:tcPr>
          <w:p w14:paraId="03128791" w14:textId="77777777" w:rsidR="002902D4" w:rsidRPr="00235E63" w:rsidRDefault="002902D4" w:rsidP="002902D4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8E76AC3" w14:textId="0BEF6E3B" w:rsidR="002902D4" w:rsidRPr="002902D4" w:rsidRDefault="002902D4" w:rsidP="002902D4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3,587,229 </w:t>
            </w:r>
          </w:p>
        </w:tc>
        <w:tc>
          <w:tcPr>
            <w:tcW w:w="180" w:type="dxa"/>
          </w:tcPr>
          <w:p w14:paraId="60F7B7AC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1A4E2391" w14:textId="7B6497C2" w:rsidR="002902D4" w:rsidRPr="002902D4" w:rsidRDefault="002902D4" w:rsidP="002902D4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181,012 </w:t>
            </w:r>
          </w:p>
        </w:tc>
        <w:tc>
          <w:tcPr>
            <w:tcW w:w="180" w:type="dxa"/>
          </w:tcPr>
          <w:p w14:paraId="42B74299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B82C805" w14:textId="5D1EF4DF" w:rsidR="002902D4" w:rsidRPr="002902D4" w:rsidRDefault="002902D4" w:rsidP="002902D4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38,644 </w:t>
            </w:r>
          </w:p>
        </w:tc>
        <w:tc>
          <w:tcPr>
            <w:tcW w:w="180" w:type="dxa"/>
          </w:tcPr>
          <w:p w14:paraId="33401287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C138D0D" w14:textId="07A4F18C" w:rsidR="002902D4" w:rsidRPr="002902D4" w:rsidRDefault="002902D4" w:rsidP="002902D4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(50,044)</w:t>
            </w:r>
          </w:p>
        </w:tc>
        <w:tc>
          <w:tcPr>
            <w:tcW w:w="180" w:type="dxa"/>
          </w:tcPr>
          <w:p w14:paraId="5516F48D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6CB0B457" w14:textId="5DD335DD" w:rsidR="002902D4" w:rsidRPr="002902D4" w:rsidRDefault="002902D4" w:rsidP="002902D4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3,756,841 </w:t>
            </w:r>
          </w:p>
        </w:tc>
      </w:tr>
      <w:tr w:rsidR="002902D4" w:rsidRPr="00235E63" w14:paraId="5FD4476F" w14:textId="77777777" w:rsidTr="00A502A3">
        <w:trPr>
          <w:cantSplit/>
          <w:trHeight w:val="358"/>
        </w:trPr>
        <w:tc>
          <w:tcPr>
            <w:tcW w:w="3060" w:type="dxa"/>
          </w:tcPr>
          <w:p w14:paraId="64FDB988" w14:textId="77777777" w:rsidR="002902D4" w:rsidRPr="00235E63" w:rsidRDefault="002902D4" w:rsidP="002902D4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74C3903D" w14:textId="0AC64D5C" w:rsidR="002902D4" w:rsidRPr="002902D4" w:rsidRDefault="002902D4" w:rsidP="002902D4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3,164,409 </w:t>
            </w:r>
          </w:p>
        </w:tc>
        <w:tc>
          <w:tcPr>
            <w:tcW w:w="180" w:type="dxa"/>
          </w:tcPr>
          <w:p w14:paraId="0D815B57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699D0BA" w14:textId="74926F60" w:rsidR="002902D4" w:rsidRPr="002902D4" w:rsidRDefault="002902D4" w:rsidP="002902D4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152,474 </w:t>
            </w:r>
          </w:p>
        </w:tc>
        <w:tc>
          <w:tcPr>
            <w:tcW w:w="180" w:type="dxa"/>
          </w:tcPr>
          <w:p w14:paraId="45E94B48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1F9EF96" w14:textId="30C7B57B" w:rsidR="002902D4" w:rsidRPr="002902D4" w:rsidRDefault="002902D4" w:rsidP="002902D4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11,147 </w:t>
            </w:r>
          </w:p>
        </w:tc>
        <w:tc>
          <w:tcPr>
            <w:tcW w:w="180" w:type="dxa"/>
          </w:tcPr>
          <w:p w14:paraId="0C690C96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51487B9" w14:textId="7889F00B" w:rsidR="002902D4" w:rsidRPr="002902D4" w:rsidRDefault="002902D4" w:rsidP="002902D4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(78,977)</w:t>
            </w:r>
          </w:p>
        </w:tc>
        <w:tc>
          <w:tcPr>
            <w:tcW w:w="180" w:type="dxa"/>
          </w:tcPr>
          <w:p w14:paraId="6FA784A5" w14:textId="77777777" w:rsidR="002902D4" w:rsidRPr="002902D4" w:rsidRDefault="002902D4" w:rsidP="002902D4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8988FE0" w14:textId="5ECAD752" w:rsidR="002902D4" w:rsidRPr="002902D4" w:rsidRDefault="002902D4" w:rsidP="002902D4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902D4">
              <w:rPr>
                <w:rFonts w:asciiTheme="majorBidi" w:hAnsiTheme="majorBidi" w:cstheme="majorBidi"/>
                <w:sz w:val="26"/>
                <w:szCs w:val="26"/>
              </w:rPr>
              <w:t xml:space="preserve"> 3,249,053 </w:t>
            </w:r>
          </w:p>
        </w:tc>
      </w:tr>
    </w:tbl>
    <w:p w14:paraId="3DE0252E" w14:textId="77777777" w:rsidR="00321C93" w:rsidRPr="00235E63" w:rsidRDefault="00321C93" w:rsidP="00321C9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4481DC7" w14:textId="3DB0039A" w:rsidR="00A302F7" w:rsidRPr="00235E63" w:rsidRDefault="00A302F7" w:rsidP="00A302F7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235E63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A4D6B" w:rsidRPr="003348B6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ไม่รวมผลกำไร (ขาดทุน) 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03E8AB9C" w14:textId="508FE027" w:rsidR="00816382" w:rsidRPr="00235E63" w:rsidRDefault="00816382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BA688C" w:rsidRPr="00235E63" w14:paraId="7A007A4B" w14:textId="77777777" w:rsidTr="00A502A3">
        <w:trPr>
          <w:cantSplit/>
          <w:trHeight w:val="273"/>
        </w:trPr>
        <w:tc>
          <w:tcPr>
            <w:tcW w:w="3060" w:type="dxa"/>
          </w:tcPr>
          <w:p w14:paraId="478C624C" w14:textId="4B11C613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FA3CD1B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688C" w:rsidRPr="00235E63" w14:paraId="0DF53F9D" w14:textId="77777777" w:rsidTr="00A502A3">
        <w:trPr>
          <w:cantSplit/>
          <w:trHeight w:val="255"/>
        </w:trPr>
        <w:tc>
          <w:tcPr>
            <w:tcW w:w="3060" w:type="dxa"/>
          </w:tcPr>
          <w:p w14:paraId="7F608840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580CF1" w14:textId="25DFC425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E03B5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BA688C" w:rsidRPr="00235E63" w14:paraId="10067955" w14:textId="77777777" w:rsidTr="00A502A3">
        <w:trPr>
          <w:cantSplit/>
          <w:trHeight w:val="1084"/>
        </w:trPr>
        <w:tc>
          <w:tcPr>
            <w:tcW w:w="3060" w:type="dxa"/>
            <w:vAlign w:val="bottom"/>
          </w:tcPr>
          <w:p w14:paraId="14961725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5D02A741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49D74706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2CC85EC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B3A994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7217443B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vAlign w:val="bottom"/>
          </w:tcPr>
          <w:p w14:paraId="01A18CEA" w14:textId="77777777" w:rsidR="00BA688C" w:rsidRPr="00235E63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DA79BB1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120C8F00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06D6ACBC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4AD6D31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C42DE89" w14:textId="77777777" w:rsidR="00BA688C" w:rsidRPr="00235E63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5FF506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847DD6B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8061DA0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DAB4F1A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A688C" w:rsidRPr="00235E63" w14:paraId="03C6F217" w14:textId="77777777" w:rsidTr="00A502A3">
        <w:trPr>
          <w:cantSplit/>
          <w:trHeight w:val="147"/>
        </w:trPr>
        <w:tc>
          <w:tcPr>
            <w:tcW w:w="3060" w:type="dxa"/>
            <w:vAlign w:val="bottom"/>
          </w:tcPr>
          <w:p w14:paraId="6369600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C960EE9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466D0" w:rsidRPr="00235E63" w14:paraId="5D9E94A0" w14:textId="77777777" w:rsidTr="00A502A3">
        <w:trPr>
          <w:cantSplit/>
          <w:trHeight w:val="70"/>
        </w:trPr>
        <w:tc>
          <w:tcPr>
            <w:tcW w:w="3060" w:type="dxa"/>
          </w:tcPr>
          <w:p w14:paraId="02420FFC" w14:textId="77777777" w:rsidR="008466D0" w:rsidRPr="00235E63" w:rsidRDefault="008466D0" w:rsidP="008466D0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3B6BEFCB" w14:textId="07E4634A" w:rsidR="008466D0" w:rsidRPr="00235E63" w:rsidRDefault="008466D0" w:rsidP="008466D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2,250,19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6DB0FE6" w14:textId="77777777" w:rsidR="008466D0" w:rsidRPr="00235E63" w:rsidRDefault="008466D0" w:rsidP="008466D0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CFDAA2C" w14:textId="5FC1B020" w:rsidR="008466D0" w:rsidRPr="00235E63" w:rsidRDefault="008466D0" w:rsidP="008466D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158,625 </w:t>
            </w:r>
          </w:p>
        </w:tc>
        <w:tc>
          <w:tcPr>
            <w:tcW w:w="180" w:type="dxa"/>
          </w:tcPr>
          <w:p w14:paraId="7A7615A0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F288B72" w14:textId="248E95D7" w:rsidR="008466D0" w:rsidRPr="00235E63" w:rsidRDefault="008466D0" w:rsidP="008466D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2,788 </w:t>
            </w:r>
          </w:p>
        </w:tc>
        <w:tc>
          <w:tcPr>
            <w:tcW w:w="180" w:type="dxa"/>
          </w:tcPr>
          <w:p w14:paraId="717A52AD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CC2B4E0" w14:textId="0D172742" w:rsidR="008466D0" w:rsidRPr="00235E63" w:rsidRDefault="008466D0" w:rsidP="008466D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(58,73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4A1E34B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6199A011" w14:textId="4C49D3C3" w:rsidR="008466D0" w:rsidRPr="00235E63" w:rsidRDefault="008466D0" w:rsidP="008466D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2,352,87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466D0" w:rsidRPr="00235E63" w14:paraId="31939BB8" w14:textId="77777777" w:rsidTr="00A502A3">
        <w:trPr>
          <w:cantSplit/>
          <w:trHeight w:val="70"/>
        </w:trPr>
        <w:tc>
          <w:tcPr>
            <w:tcW w:w="3060" w:type="dxa"/>
          </w:tcPr>
          <w:p w14:paraId="27B89FE9" w14:textId="77777777" w:rsidR="008466D0" w:rsidRPr="00235E63" w:rsidRDefault="008466D0" w:rsidP="008466D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0DB62B1" w14:textId="474DAFF0" w:rsidR="008466D0" w:rsidRPr="00235E63" w:rsidRDefault="008466D0" w:rsidP="008466D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3,504,456 </w:t>
            </w:r>
          </w:p>
        </w:tc>
        <w:tc>
          <w:tcPr>
            <w:tcW w:w="180" w:type="dxa"/>
          </w:tcPr>
          <w:p w14:paraId="2B661138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5AF60FF" w14:textId="0A636AB3" w:rsidR="008466D0" w:rsidRPr="00235E63" w:rsidRDefault="008466D0" w:rsidP="008466D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174,559 </w:t>
            </w:r>
          </w:p>
        </w:tc>
        <w:tc>
          <w:tcPr>
            <w:tcW w:w="180" w:type="dxa"/>
          </w:tcPr>
          <w:p w14:paraId="3428CD56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C5A26A6" w14:textId="230106B5" w:rsidR="008466D0" w:rsidRPr="00235E63" w:rsidRDefault="008466D0" w:rsidP="008466D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34,629 </w:t>
            </w:r>
          </w:p>
        </w:tc>
        <w:tc>
          <w:tcPr>
            <w:tcW w:w="180" w:type="dxa"/>
          </w:tcPr>
          <w:p w14:paraId="49896FF1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8984EE3" w14:textId="796B11A3" w:rsidR="008466D0" w:rsidRPr="00235E63" w:rsidRDefault="008466D0" w:rsidP="008466D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(62,90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617283E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16F9AD5" w14:textId="1B9089C9" w:rsidR="008466D0" w:rsidRPr="00235E63" w:rsidRDefault="008466D0" w:rsidP="008466D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3,650,74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466D0" w:rsidRPr="00235E63" w14:paraId="5CC4DF6F" w14:textId="77777777" w:rsidTr="00A502A3">
        <w:trPr>
          <w:cantSplit/>
          <w:trHeight w:val="70"/>
        </w:trPr>
        <w:tc>
          <w:tcPr>
            <w:tcW w:w="3060" w:type="dxa"/>
          </w:tcPr>
          <w:p w14:paraId="06C9C07C" w14:textId="77777777" w:rsidR="008466D0" w:rsidRPr="00235E63" w:rsidRDefault="008466D0" w:rsidP="008466D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04E9FD7A" w14:textId="1302A955" w:rsidR="008466D0" w:rsidRPr="00235E63" w:rsidRDefault="008466D0" w:rsidP="008466D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3,058,690 </w:t>
            </w:r>
          </w:p>
        </w:tc>
        <w:tc>
          <w:tcPr>
            <w:tcW w:w="180" w:type="dxa"/>
          </w:tcPr>
          <w:p w14:paraId="1FADD16E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6A482936" w14:textId="6826D607" w:rsidR="008466D0" w:rsidRPr="00235E63" w:rsidRDefault="008466D0" w:rsidP="008466D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145,844 </w:t>
            </w:r>
          </w:p>
        </w:tc>
        <w:tc>
          <w:tcPr>
            <w:tcW w:w="180" w:type="dxa"/>
          </w:tcPr>
          <w:p w14:paraId="6D61E04F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5EE71735" w14:textId="34EDB491" w:rsidR="008466D0" w:rsidRPr="00235E63" w:rsidRDefault="008466D0" w:rsidP="008466D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7,688 </w:t>
            </w:r>
          </w:p>
        </w:tc>
        <w:tc>
          <w:tcPr>
            <w:tcW w:w="180" w:type="dxa"/>
          </w:tcPr>
          <w:p w14:paraId="6272244B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FE73B7E" w14:textId="1E34F957" w:rsidR="008466D0" w:rsidRPr="00235E63" w:rsidRDefault="008466D0" w:rsidP="008466D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(63,18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4E24057" w14:textId="77777777" w:rsidR="008466D0" w:rsidRPr="00235E63" w:rsidRDefault="008466D0" w:rsidP="008466D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6CB3534" w14:textId="714E5033" w:rsidR="008466D0" w:rsidRPr="00235E63" w:rsidRDefault="008466D0" w:rsidP="008466D0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3,149,03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B7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10B2DD1E" w14:textId="77777777" w:rsidR="00BA688C" w:rsidRPr="00235E63" w:rsidRDefault="00BA688C" w:rsidP="00E24BDE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9A4BF63" w14:textId="24870C6E" w:rsidR="00A575DC" w:rsidRPr="00235E63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235E63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A4D6B" w:rsidRPr="003348B6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ไม่รวมผลกำไร (ขาดทุน) </w:t>
      </w:r>
      <w:r w:rsidR="00482EAE"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0973A9CF" w14:textId="3A971C46" w:rsidR="00BF1FA0" w:rsidRDefault="00BF1FA0">
      <w:pPr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br w:type="page"/>
      </w:r>
    </w:p>
    <w:p w14:paraId="29AAF23A" w14:textId="212B17F1" w:rsidR="00A66AAF" w:rsidRPr="00235E63" w:rsidRDefault="00A66AAF" w:rsidP="00A66AAF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/>
          <w:cs/>
        </w:rPr>
      </w:pPr>
      <w:bookmarkStart w:id="57" w:name="_Toc228286221"/>
      <w:r w:rsidRPr="001379D8">
        <w:rPr>
          <w:rFonts w:asciiTheme="majorBidi" w:hAnsiTheme="majorBidi" w:cstheme="majorBidi" w:hint="cs"/>
          <w:cs/>
        </w:rPr>
        <w:lastRenderedPageBreak/>
        <w:t>1</w:t>
      </w:r>
      <w:r w:rsidR="008D36D8" w:rsidRPr="001379D8">
        <w:rPr>
          <w:rFonts w:asciiTheme="majorBidi" w:hAnsiTheme="majorBidi" w:cstheme="majorBidi"/>
          <w:lang w:val="en-US"/>
        </w:rPr>
        <w:t>7</w:t>
      </w:r>
      <w:r w:rsidRPr="001379D8">
        <w:rPr>
          <w:rFonts w:asciiTheme="majorBidi" w:hAnsiTheme="majorBidi" w:cstheme="majorBidi"/>
          <w:cs/>
        </w:rPr>
        <w:tab/>
      </w:r>
      <w:r w:rsidR="00C16089" w:rsidRPr="001379D8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  <w:bookmarkEnd w:id="57"/>
    </w:p>
    <w:p w14:paraId="631B7A26" w14:textId="77777777" w:rsidR="00B254E7" w:rsidRPr="00235E63" w:rsidRDefault="00B254E7" w:rsidP="00B254E7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6009AF34" w14:textId="3010E176" w:rsidR="00A66AAF" w:rsidRPr="000A181A" w:rsidRDefault="000A181A" w:rsidP="000A181A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ในการประชุมสามัญประจำปีของผู้ถือหุ้นเมื่อวันที่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เมษายน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2569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ที่ประชุมมีมติอนุมัติการจ่ายเงินปันผลจากผลการดำเนินงานของบริษัทในปี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2568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ให้แก่ผู้ถือหุ้นในอัตราหุ้นละ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11.28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บาท รวมเป็นเงินทั้งสิ้น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37,981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ทั้งนี้ได้มีการจ่ายเงินปันผลระหว่างกาลให้แก่ผู้ถือหุ้นในอัตราหุ้นละ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2.00 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บาท รวมเป็นเงินทั้งสิ้น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6,734 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ล้านบาทแล้วเมื่อวันที่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19 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กันยายน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2568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ทำให้คงเหลือเงินปันผลจ่ายในอัตราหุ้นละ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9.28 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บาท รวมเป็นเงินทั้งสิ้น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  <w:t xml:space="preserve">31,247 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ล้านบาทโดยได้มีการจ่ายเงินปันผลดังกล่าวไปแล้วเมื่อวันที่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Pr="000A181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พฤษภาคม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2569</w:t>
      </w:r>
    </w:p>
    <w:p w14:paraId="5184FA14" w14:textId="77777777" w:rsidR="00A575DC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sectPr w:rsidR="00A575DC" w:rsidSect="006D7ABB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3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55984" w14:textId="77777777" w:rsidR="0049785F" w:rsidRDefault="0049785F" w:rsidP="00B742E5">
      <w:pPr>
        <w:spacing w:after="0" w:line="240" w:lineRule="auto"/>
      </w:pPr>
      <w:r>
        <w:separator/>
      </w:r>
    </w:p>
  </w:endnote>
  <w:endnote w:type="continuationSeparator" w:id="0">
    <w:p w14:paraId="7B1A11C6" w14:textId="77777777" w:rsidR="0049785F" w:rsidRDefault="0049785F" w:rsidP="00B742E5">
      <w:pPr>
        <w:spacing w:after="0" w:line="240" w:lineRule="auto"/>
      </w:pPr>
      <w:r>
        <w:continuationSeparator/>
      </w:r>
    </w:p>
  </w:endnote>
  <w:endnote w:type="continuationNotice" w:id="1">
    <w:p w14:paraId="63C5A308" w14:textId="77777777" w:rsidR="0049785F" w:rsidRDefault="004978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38F98F4B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11E35" w14:textId="77777777" w:rsidR="0049785F" w:rsidRDefault="0049785F" w:rsidP="00B742E5">
      <w:pPr>
        <w:spacing w:after="0" w:line="240" w:lineRule="auto"/>
      </w:pPr>
      <w:r>
        <w:separator/>
      </w:r>
    </w:p>
  </w:footnote>
  <w:footnote w:type="continuationSeparator" w:id="0">
    <w:p w14:paraId="40D97C4E" w14:textId="77777777" w:rsidR="0049785F" w:rsidRDefault="0049785F" w:rsidP="00B742E5">
      <w:pPr>
        <w:spacing w:after="0" w:line="240" w:lineRule="auto"/>
      </w:pPr>
      <w:r>
        <w:continuationSeparator/>
      </w:r>
    </w:p>
  </w:footnote>
  <w:footnote w:type="continuationNotice" w:id="1">
    <w:p w14:paraId="172F895E" w14:textId="77777777" w:rsidR="0049785F" w:rsidRDefault="004978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024F713B" w14:textId="3F2DCB20" w:rsidR="00682B90" w:rsidRDefault="00682B90" w:rsidP="00682B90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A47491" w:rsidRPr="009B5176">
      <w:rPr>
        <w:rFonts w:ascii="Angsana New" w:hAnsi="Angsana New" w:cs="Angsana New"/>
        <w:b/>
        <w:bCs/>
        <w:sz w:val="32"/>
        <w:szCs w:val="32"/>
        <w:cs/>
      </w:rPr>
      <w:t>สามเดือนสิ้นสุดวันที่</w:t>
    </w:r>
    <w:r w:rsidR="00A4749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A47491">
      <w:rPr>
        <w:rFonts w:ascii="Angsana New" w:hAnsi="Angsana New" w:cs="Angsana New"/>
        <w:b/>
        <w:bCs/>
        <w:sz w:val="32"/>
        <w:szCs w:val="32"/>
      </w:rPr>
      <w:t>31</w:t>
    </w:r>
    <w:r w:rsidR="00A4749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A47491" w:rsidRPr="009B5176">
      <w:rPr>
        <w:rFonts w:ascii="Angsana New" w:hAnsi="Angsana New" w:cs="Angsana New"/>
        <w:b/>
        <w:bCs/>
        <w:sz w:val="32"/>
        <w:szCs w:val="32"/>
        <w:cs/>
      </w:rPr>
      <w:t>มีนาคม</w:t>
    </w:r>
    <w:r w:rsidR="00AB3E1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 w:rsidR="00A47491">
      <w:rPr>
        <w:rFonts w:ascii="Angsana New" w:hAnsi="Angsana New" w:cs="Angsana New"/>
        <w:b/>
        <w:bCs/>
        <w:sz w:val="32"/>
        <w:szCs w:val="32"/>
      </w:rPr>
      <w:t>9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2EB02EA" w14:textId="77777777" w:rsidR="006221B5" w:rsidRPr="007D053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16FA6"/>
    <w:multiLevelType w:val="hybridMultilevel"/>
    <w:tmpl w:val="3ECC8A3A"/>
    <w:lvl w:ilvl="0" w:tplc="92C64C08">
      <w:numFmt w:val="bullet"/>
      <w:lvlText w:val="-"/>
      <w:lvlJc w:val="left"/>
      <w:pPr>
        <w:ind w:left="647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11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B20FA0"/>
    <w:multiLevelType w:val="hybridMultilevel"/>
    <w:tmpl w:val="216A23D4"/>
    <w:lvl w:ilvl="0" w:tplc="FCE460B2">
      <w:start w:val="1"/>
      <w:numFmt w:val="bullet"/>
      <w:lvlText w:val="-"/>
      <w:lvlJc w:val="left"/>
      <w:pPr>
        <w:ind w:left="68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7" w15:restartNumberingAfterBreak="0">
    <w:nsid w:val="33591016"/>
    <w:multiLevelType w:val="multilevel"/>
    <w:tmpl w:val="F342ABD4"/>
    <w:numStyleLink w:val="Style3"/>
  </w:abstractNum>
  <w:abstractNum w:abstractNumId="18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EC1231B"/>
    <w:multiLevelType w:val="multilevel"/>
    <w:tmpl w:val="D3E226E0"/>
    <w:numStyleLink w:val="Style4"/>
  </w:abstractNum>
  <w:abstractNum w:abstractNumId="21" w15:restartNumberingAfterBreak="0">
    <w:nsid w:val="40E72C31"/>
    <w:multiLevelType w:val="multilevel"/>
    <w:tmpl w:val="792890D4"/>
    <w:numStyleLink w:val="Style6"/>
  </w:abstractNum>
  <w:abstractNum w:abstractNumId="22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4934"/>
    <w:multiLevelType w:val="multilevel"/>
    <w:tmpl w:val="1D82791C"/>
    <w:numStyleLink w:val="Style7"/>
  </w:abstractNum>
  <w:abstractNum w:abstractNumId="29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17A2B7D"/>
    <w:multiLevelType w:val="hybridMultilevel"/>
    <w:tmpl w:val="E044373C"/>
    <w:lvl w:ilvl="0" w:tplc="B884391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4774CC9"/>
    <w:multiLevelType w:val="multilevel"/>
    <w:tmpl w:val="5D2E3B0C"/>
    <w:numStyleLink w:val="Style1"/>
  </w:abstractNum>
  <w:abstractNum w:abstractNumId="35" w15:restartNumberingAfterBreak="0">
    <w:nsid w:val="75A214DB"/>
    <w:multiLevelType w:val="multilevel"/>
    <w:tmpl w:val="8CC048B8"/>
    <w:numStyleLink w:val="Style2"/>
  </w:abstractNum>
  <w:abstractNum w:abstractNumId="3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5"/>
  </w:num>
  <w:num w:numId="5" w16cid:durableId="1017463650">
    <w:abstractNumId w:val="26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7"/>
  </w:num>
  <w:num w:numId="12" w16cid:durableId="1079213365">
    <w:abstractNumId w:val="35"/>
  </w:num>
  <w:num w:numId="13" w16cid:durableId="2121144082">
    <w:abstractNumId w:val="20"/>
  </w:num>
  <w:num w:numId="14" w16cid:durableId="130103983">
    <w:abstractNumId w:val="28"/>
  </w:num>
  <w:num w:numId="15" w16cid:durableId="648099037">
    <w:abstractNumId w:val="21"/>
  </w:num>
  <w:num w:numId="16" w16cid:durableId="718013683">
    <w:abstractNumId w:val="13"/>
  </w:num>
  <w:num w:numId="17" w16cid:durableId="344477718">
    <w:abstractNumId w:val="34"/>
  </w:num>
  <w:num w:numId="18" w16cid:durableId="1275213852">
    <w:abstractNumId w:val="24"/>
  </w:num>
  <w:num w:numId="19" w16cid:durableId="154105463">
    <w:abstractNumId w:val="23"/>
  </w:num>
  <w:num w:numId="20" w16cid:durableId="1712001587">
    <w:abstractNumId w:val="19"/>
  </w:num>
  <w:num w:numId="21" w16cid:durableId="480658548">
    <w:abstractNumId w:val="30"/>
  </w:num>
  <w:num w:numId="22" w16cid:durableId="41443713">
    <w:abstractNumId w:val="29"/>
  </w:num>
  <w:num w:numId="23" w16cid:durableId="1956671288">
    <w:abstractNumId w:val="15"/>
  </w:num>
  <w:num w:numId="24" w16cid:durableId="352877558">
    <w:abstractNumId w:val="37"/>
  </w:num>
  <w:num w:numId="25" w16cid:durableId="888878048">
    <w:abstractNumId w:val="14"/>
  </w:num>
  <w:num w:numId="26" w16cid:durableId="532621657">
    <w:abstractNumId w:val="12"/>
  </w:num>
  <w:num w:numId="27" w16cid:durableId="61560564">
    <w:abstractNumId w:val="9"/>
  </w:num>
  <w:num w:numId="28" w16cid:durableId="1587302983">
    <w:abstractNumId w:val="11"/>
  </w:num>
  <w:num w:numId="29" w16cid:durableId="2046056188">
    <w:abstractNumId w:val="22"/>
  </w:num>
  <w:num w:numId="30" w16cid:durableId="1191919438">
    <w:abstractNumId w:val="32"/>
  </w:num>
  <w:num w:numId="31" w16cid:durableId="2049185075">
    <w:abstractNumId w:val="18"/>
  </w:num>
  <w:num w:numId="32" w16cid:durableId="636952049">
    <w:abstractNumId w:val="31"/>
  </w:num>
  <w:num w:numId="33" w16cid:durableId="1462722087">
    <w:abstractNumId w:val="27"/>
  </w:num>
  <w:num w:numId="34" w16cid:durableId="1027873443">
    <w:abstractNumId w:val="8"/>
  </w:num>
  <w:num w:numId="35" w16cid:durableId="1469057412">
    <w:abstractNumId w:val="1"/>
  </w:num>
  <w:num w:numId="36" w16cid:durableId="1340035616">
    <w:abstractNumId w:val="33"/>
  </w:num>
  <w:num w:numId="37" w16cid:durableId="938875106">
    <w:abstractNumId w:val="10"/>
  </w:num>
  <w:num w:numId="38" w16cid:durableId="1199048853">
    <w:abstractNumId w:val="1"/>
  </w:num>
  <w:num w:numId="39" w16cid:durableId="1248081226">
    <w:abstractNumId w:val="1"/>
  </w:num>
  <w:num w:numId="40" w16cid:durableId="21943934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0892"/>
    <w:rsid w:val="00001A79"/>
    <w:rsid w:val="00001EA8"/>
    <w:rsid w:val="00001FE5"/>
    <w:rsid w:val="00002144"/>
    <w:rsid w:val="00002CC9"/>
    <w:rsid w:val="00003249"/>
    <w:rsid w:val="00003670"/>
    <w:rsid w:val="00003838"/>
    <w:rsid w:val="00004DCF"/>
    <w:rsid w:val="00005535"/>
    <w:rsid w:val="000058F5"/>
    <w:rsid w:val="00005FF3"/>
    <w:rsid w:val="0000681E"/>
    <w:rsid w:val="00006836"/>
    <w:rsid w:val="00006C31"/>
    <w:rsid w:val="00006CAE"/>
    <w:rsid w:val="000071F8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422"/>
    <w:rsid w:val="00012666"/>
    <w:rsid w:val="00012983"/>
    <w:rsid w:val="00012E0E"/>
    <w:rsid w:val="00013027"/>
    <w:rsid w:val="00013031"/>
    <w:rsid w:val="00013766"/>
    <w:rsid w:val="00013D0B"/>
    <w:rsid w:val="000146C3"/>
    <w:rsid w:val="00014794"/>
    <w:rsid w:val="00014C79"/>
    <w:rsid w:val="00015829"/>
    <w:rsid w:val="0001650F"/>
    <w:rsid w:val="00016932"/>
    <w:rsid w:val="00016A89"/>
    <w:rsid w:val="00017458"/>
    <w:rsid w:val="00017545"/>
    <w:rsid w:val="00017A61"/>
    <w:rsid w:val="00017DB8"/>
    <w:rsid w:val="00020014"/>
    <w:rsid w:val="00020814"/>
    <w:rsid w:val="00020B88"/>
    <w:rsid w:val="00021654"/>
    <w:rsid w:val="0002201B"/>
    <w:rsid w:val="000220F6"/>
    <w:rsid w:val="00022597"/>
    <w:rsid w:val="0002282D"/>
    <w:rsid w:val="000230D7"/>
    <w:rsid w:val="0002365E"/>
    <w:rsid w:val="000239DD"/>
    <w:rsid w:val="00023DA5"/>
    <w:rsid w:val="00023E6B"/>
    <w:rsid w:val="00024352"/>
    <w:rsid w:val="0002451A"/>
    <w:rsid w:val="00024686"/>
    <w:rsid w:val="00024AC2"/>
    <w:rsid w:val="00024F42"/>
    <w:rsid w:val="00025211"/>
    <w:rsid w:val="00025241"/>
    <w:rsid w:val="000257AF"/>
    <w:rsid w:val="000257DD"/>
    <w:rsid w:val="00025969"/>
    <w:rsid w:val="00025AE1"/>
    <w:rsid w:val="000262CC"/>
    <w:rsid w:val="000264B9"/>
    <w:rsid w:val="0002682B"/>
    <w:rsid w:val="00026AF5"/>
    <w:rsid w:val="00026B22"/>
    <w:rsid w:val="0002781A"/>
    <w:rsid w:val="000279E6"/>
    <w:rsid w:val="000301DB"/>
    <w:rsid w:val="00030311"/>
    <w:rsid w:val="00030858"/>
    <w:rsid w:val="00030FF6"/>
    <w:rsid w:val="000314C6"/>
    <w:rsid w:val="00031540"/>
    <w:rsid w:val="00031C08"/>
    <w:rsid w:val="00031F9C"/>
    <w:rsid w:val="00031FD5"/>
    <w:rsid w:val="00032136"/>
    <w:rsid w:val="00032758"/>
    <w:rsid w:val="0003275E"/>
    <w:rsid w:val="00032D07"/>
    <w:rsid w:val="00032F28"/>
    <w:rsid w:val="00034155"/>
    <w:rsid w:val="00034358"/>
    <w:rsid w:val="000345DF"/>
    <w:rsid w:val="00034B29"/>
    <w:rsid w:val="00035020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37EBB"/>
    <w:rsid w:val="000402FB"/>
    <w:rsid w:val="00040632"/>
    <w:rsid w:val="00040E99"/>
    <w:rsid w:val="00040EE0"/>
    <w:rsid w:val="0004128F"/>
    <w:rsid w:val="000418D8"/>
    <w:rsid w:val="000419F7"/>
    <w:rsid w:val="00041D03"/>
    <w:rsid w:val="00042CDB"/>
    <w:rsid w:val="00042DED"/>
    <w:rsid w:val="00043489"/>
    <w:rsid w:val="00043B35"/>
    <w:rsid w:val="00043C19"/>
    <w:rsid w:val="00043C28"/>
    <w:rsid w:val="0004413B"/>
    <w:rsid w:val="00044B7E"/>
    <w:rsid w:val="00044DF2"/>
    <w:rsid w:val="00044ECE"/>
    <w:rsid w:val="00044FEA"/>
    <w:rsid w:val="000452E9"/>
    <w:rsid w:val="00045740"/>
    <w:rsid w:val="000457AB"/>
    <w:rsid w:val="00045A76"/>
    <w:rsid w:val="0004629A"/>
    <w:rsid w:val="00046567"/>
    <w:rsid w:val="000466CE"/>
    <w:rsid w:val="00046715"/>
    <w:rsid w:val="00046AF7"/>
    <w:rsid w:val="00046E9A"/>
    <w:rsid w:val="00047679"/>
    <w:rsid w:val="00047794"/>
    <w:rsid w:val="00047975"/>
    <w:rsid w:val="00047E5F"/>
    <w:rsid w:val="00050120"/>
    <w:rsid w:val="000509BE"/>
    <w:rsid w:val="000510FD"/>
    <w:rsid w:val="0005113C"/>
    <w:rsid w:val="00051B65"/>
    <w:rsid w:val="00051C70"/>
    <w:rsid w:val="0005258F"/>
    <w:rsid w:val="000526E0"/>
    <w:rsid w:val="00052A4E"/>
    <w:rsid w:val="00053051"/>
    <w:rsid w:val="0005325D"/>
    <w:rsid w:val="0005336C"/>
    <w:rsid w:val="00053648"/>
    <w:rsid w:val="00053675"/>
    <w:rsid w:val="00054496"/>
    <w:rsid w:val="000547E4"/>
    <w:rsid w:val="00054C04"/>
    <w:rsid w:val="000554E6"/>
    <w:rsid w:val="00055550"/>
    <w:rsid w:val="00055892"/>
    <w:rsid w:val="0005592B"/>
    <w:rsid w:val="0005645D"/>
    <w:rsid w:val="0005665B"/>
    <w:rsid w:val="00056927"/>
    <w:rsid w:val="000569C0"/>
    <w:rsid w:val="00056DAE"/>
    <w:rsid w:val="00056F2F"/>
    <w:rsid w:val="0005787D"/>
    <w:rsid w:val="00057D5A"/>
    <w:rsid w:val="00060440"/>
    <w:rsid w:val="00060903"/>
    <w:rsid w:val="000609B9"/>
    <w:rsid w:val="00060C60"/>
    <w:rsid w:val="00060F04"/>
    <w:rsid w:val="000613B6"/>
    <w:rsid w:val="0006140F"/>
    <w:rsid w:val="00061ABB"/>
    <w:rsid w:val="00061C33"/>
    <w:rsid w:val="0006205B"/>
    <w:rsid w:val="000624C8"/>
    <w:rsid w:val="00062B5E"/>
    <w:rsid w:val="00063740"/>
    <w:rsid w:val="00063BE0"/>
    <w:rsid w:val="00063CB3"/>
    <w:rsid w:val="00064B76"/>
    <w:rsid w:val="00064DD6"/>
    <w:rsid w:val="00065A25"/>
    <w:rsid w:val="00065B20"/>
    <w:rsid w:val="00065DAB"/>
    <w:rsid w:val="000663CD"/>
    <w:rsid w:val="00066810"/>
    <w:rsid w:val="000669D4"/>
    <w:rsid w:val="00066D8C"/>
    <w:rsid w:val="0006711F"/>
    <w:rsid w:val="00067188"/>
    <w:rsid w:val="000671B5"/>
    <w:rsid w:val="00067463"/>
    <w:rsid w:val="00070FD6"/>
    <w:rsid w:val="00071507"/>
    <w:rsid w:val="00071791"/>
    <w:rsid w:val="00071CFE"/>
    <w:rsid w:val="00071FD1"/>
    <w:rsid w:val="00072A0B"/>
    <w:rsid w:val="0007304E"/>
    <w:rsid w:val="0007314E"/>
    <w:rsid w:val="00074242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77694"/>
    <w:rsid w:val="00080451"/>
    <w:rsid w:val="000805D5"/>
    <w:rsid w:val="00080660"/>
    <w:rsid w:val="00080BA2"/>
    <w:rsid w:val="000817D4"/>
    <w:rsid w:val="00081E14"/>
    <w:rsid w:val="000822F4"/>
    <w:rsid w:val="000825C5"/>
    <w:rsid w:val="00082ABB"/>
    <w:rsid w:val="00082F1E"/>
    <w:rsid w:val="0008301E"/>
    <w:rsid w:val="00083259"/>
    <w:rsid w:val="00083C46"/>
    <w:rsid w:val="00083CED"/>
    <w:rsid w:val="00083EB1"/>
    <w:rsid w:val="00083EC6"/>
    <w:rsid w:val="00085317"/>
    <w:rsid w:val="000854BD"/>
    <w:rsid w:val="00085552"/>
    <w:rsid w:val="00085A81"/>
    <w:rsid w:val="0008606C"/>
    <w:rsid w:val="000861E1"/>
    <w:rsid w:val="000862AB"/>
    <w:rsid w:val="000863E6"/>
    <w:rsid w:val="00086A5A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0D84"/>
    <w:rsid w:val="00091AB2"/>
    <w:rsid w:val="00091D21"/>
    <w:rsid w:val="000927F4"/>
    <w:rsid w:val="000932AD"/>
    <w:rsid w:val="00093C4B"/>
    <w:rsid w:val="000951BC"/>
    <w:rsid w:val="000951C0"/>
    <w:rsid w:val="00096ACE"/>
    <w:rsid w:val="00096B03"/>
    <w:rsid w:val="00096EA8"/>
    <w:rsid w:val="00097277"/>
    <w:rsid w:val="00097688"/>
    <w:rsid w:val="00097A5E"/>
    <w:rsid w:val="00097AC4"/>
    <w:rsid w:val="00097AE9"/>
    <w:rsid w:val="00097F89"/>
    <w:rsid w:val="000A01CC"/>
    <w:rsid w:val="000A022D"/>
    <w:rsid w:val="000A09FE"/>
    <w:rsid w:val="000A0C6C"/>
    <w:rsid w:val="000A101A"/>
    <w:rsid w:val="000A108F"/>
    <w:rsid w:val="000A1295"/>
    <w:rsid w:val="000A15FC"/>
    <w:rsid w:val="000A1713"/>
    <w:rsid w:val="000A181A"/>
    <w:rsid w:val="000A1C97"/>
    <w:rsid w:val="000A206B"/>
    <w:rsid w:val="000A23BE"/>
    <w:rsid w:val="000A2589"/>
    <w:rsid w:val="000A3A89"/>
    <w:rsid w:val="000A3B0E"/>
    <w:rsid w:val="000A494A"/>
    <w:rsid w:val="000A49A4"/>
    <w:rsid w:val="000A4BB7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7902"/>
    <w:rsid w:val="000B06A9"/>
    <w:rsid w:val="000B07E9"/>
    <w:rsid w:val="000B0858"/>
    <w:rsid w:val="000B08E2"/>
    <w:rsid w:val="000B0A26"/>
    <w:rsid w:val="000B1601"/>
    <w:rsid w:val="000B17EB"/>
    <w:rsid w:val="000B189D"/>
    <w:rsid w:val="000B1A42"/>
    <w:rsid w:val="000B2749"/>
    <w:rsid w:val="000B2E63"/>
    <w:rsid w:val="000B3179"/>
    <w:rsid w:val="000B345E"/>
    <w:rsid w:val="000B3D4D"/>
    <w:rsid w:val="000B43B7"/>
    <w:rsid w:val="000B4642"/>
    <w:rsid w:val="000B4A19"/>
    <w:rsid w:val="000B4CCC"/>
    <w:rsid w:val="000B533E"/>
    <w:rsid w:val="000B5826"/>
    <w:rsid w:val="000B5A6C"/>
    <w:rsid w:val="000B5BEE"/>
    <w:rsid w:val="000B6048"/>
    <w:rsid w:val="000B70E8"/>
    <w:rsid w:val="000B7CBD"/>
    <w:rsid w:val="000C0315"/>
    <w:rsid w:val="000C0D2C"/>
    <w:rsid w:val="000C0ED8"/>
    <w:rsid w:val="000C0FD3"/>
    <w:rsid w:val="000C1234"/>
    <w:rsid w:val="000C1535"/>
    <w:rsid w:val="000C17D7"/>
    <w:rsid w:val="000C191A"/>
    <w:rsid w:val="000C1FF0"/>
    <w:rsid w:val="000C2715"/>
    <w:rsid w:val="000C272E"/>
    <w:rsid w:val="000C27EF"/>
    <w:rsid w:val="000C2A69"/>
    <w:rsid w:val="000C2D31"/>
    <w:rsid w:val="000C3603"/>
    <w:rsid w:val="000C376D"/>
    <w:rsid w:val="000C3C85"/>
    <w:rsid w:val="000C4831"/>
    <w:rsid w:val="000C4844"/>
    <w:rsid w:val="000C4C2D"/>
    <w:rsid w:val="000C4D07"/>
    <w:rsid w:val="000C5355"/>
    <w:rsid w:val="000C5943"/>
    <w:rsid w:val="000C66F5"/>
    <w:rsid w:val="000C7248"/>
    <w:rsid w:val="000C79DD"/>
    <w:rsid w:val="000C7C45"/>
    <w:rsid w:val="000D069E"/>
    <w:rsid w:val="000D0DB2"/>
    <w:rsid w:val="000D0ECB"/>
    <w:rsid w:val="000D0FB9"/>
    <w:rsid w:val="000D1172"/>
    <w:rsid w:val="000D1465"/>
    <w:rsid w:val="000D2344"/>
    <w:rsid w:val="000D26B7"/>
    <w:rsid w:val="000D3222"/>
    <w:rsid w:val="000D3B5B"/>
    <w:rsid w:val="000D3CB5"/>
    <w:rsid w:val="000D3D45"/>
    <w:rsid w:val="000D49C9"/>
    <w:rsid w:val="000D4B51"/>
    <w:rsid w:val="000D4D36"/>
    <w:rsid w:val="000D5224"/>
    <w:rsid w:val="000D546B"/>
    <w:rsid w:val="000D5848"/>
    <w:rsid w:val="000D6176"/>
    <w:rsid w:val="000D6180"/>
    <w:rsid w:val="000D6335"/>
    <w:rsid w:val="000D655B"/>
    <w:rsid w:val="000D6C57"/>
    <w:rsid w:val="000D6C9E"/>
    <w:rsid w:val="000D7294"/>
    <w:rsid w:val="000D747A"/>
    <w:rsid w:val="000D7703"/>
    <w:rsid w:val="000D776F"/>
    <w:rsid w:val="000D7773"/>
    <w:rsid w:val="000D77AD"/>
    <w:rsid w:val="000D78B5"/>
    <w:rsid w:val="000D7D7F"/>
    <w:rsid w:val="000E003B"/>
    <w:rsid w:val="000E03B3"/>
    <w:rsid w:val="000E03C0"/>
    <w:rsid w:val="000E0CA3"/>
    <w:rsid w:val="000E10A7"/>
    <w:rsid w:val="000E1BCE"/>
    <w:rsid w:val="000E1FCE"/>
    <w:rsid w:val="000E204A"/>
    <w:rsid w:val="000E2449"/>
    <w:rsid w:val="000E26DB"/>
    <w:rsid w:val="000E26E7"/>
    <w:rsid w:val="000E2CE3"/>
    <w:rsid w:val="000E31E0"/>
    <w:rsid w:val="000E36D1"/>
    <w:rsid w:val="000E4B6C"/>
    <w:rsid w:val="000E50FC"/>
    <w:rsid w:val="000E5B8A"/>
    <w:rsid w:val="000E5EB7"/>
    <w:rsid w:val="000E6092"/>
    <w:rsid w:val="000E641A"/>
    <w:rsid w:val="000E6867"/>
    <w:rsid w:val="000E7292"/>
    <w:rsid w:val="000E74F9"/>
    <w:rsid w:val="000E7573"/>
    <w:rsid w:val="000E7782"/>
    <w:rsid w:val="000E78B4"/>
    <w:rsid w:val="000E796F"/>
    <w:rsid w:val="000E7A8C"/>
    <w:rsid w:val="000F0A17"/>
    <w:rsid w:val="000F0A85"/>
    <w:rsid w:val="000F122B"/>
    <w:rsid w:val="000F1592"/>
    <w:rsid w:val="000F19D6"/>
    <w:rsid w:val="000F2FA8"/>
    <w:rsid w:val="000F3387"/>
    <w:rsid w:val="000F3DD6"/>
    <w:rsid w:val="000F3EF8"/>
    <w:rsid w:val="000F460D"/>
    <w:rsid w:val="000F4728"/>
    <w:rsid w:val="000F488F"/>
    <w:rsid w:val="000F4951"/>
    <w:rsid w:val="000F4A81"/>
    <w:rsid w:val="000F4AA4"/>
    <w:rsid w:val="000F4D1B"/>
    <w:rsid w:val="000F4E57"/>
    <w:rsid w:val="000F551F"/>
    <w:rsid w:val="000F5672"/>
    <w:rsid w:val="000F5973"/>
    <w:rsid w:val="000F5E03"/>
    <w:rsid w:val="000F6595"/>
    <w:rsid w:val="000F6603"/>
    <w:rsid w:val="000F6A9B"/>
    <w:rsid w:val="000F6C9D"/>
    <w:rsid w:val="000F6E86"/>
    <w:rsid w:val="000F7414"/>
    <w:rsid w:val="000F7A39"/>
    <w:rsid w:val="00100611"/>
    <w:rsid w:val="00100639"/>
    <w:rsid w:val="00100E29"/>
    <w:rsid w:val="00100EB4"/>
    <w:rsid w:val="0010108E"/>
    <w:rsid w:val="0010111A"/>
    <w:rsid w:val="00101CC7"/>
    <w:rsid w:val="001020B3"/>
    <w:rsid w:val="001023AB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819"/>
    <w:rsid w:val="001104D6"/>
    <w:rsid w:val="00110503"/>
    <w:rsid w:val="001106ED"/>
    <w:rsid w:val="00110796"/>
    <w:rsid w:val="00110C86"/>
    <w:rsid w:val="00111391"/>
    <w:rsid w:val="001117C2"/>
    <w:rsid w:val="00111A24"/>
    <w:rsid w:val="00111B58"/>
    <w:rsid w:val="00111D64"/>
    <w:rsid w:val="00112B18"/>
    <w:rsid w:val="00113513"/>
    <w:rsid w:val="001136BE"/>
    <w:rsid w:val="00113991"/>
    <w:rsid w:val="001140C0"/>
    <w:rsid w:val="0011438E"/>
    <w:rsid w:val="00114485"/>
    <w:rsid w:val="0011473E"/>
    <w:rsid w:val="0011474C"/>
    <w:rsid w:val="0011537E"/>
    <w:rsid w:val="0011599A"/>
    <w:rsid w:val="00115A4C"/>
    <w:rsid w:val="00115C5C"/>
    <w:rsid w:val="00115F2E"/>
    <w:rsid w:val="00115FC4"/>
    <w:rsid w:val="00116524"/>
    <w:rsid w:val="00116C92"/>
    <w:rsid w:val="00116F73"/>
    <w:rsid w:val="0011777B"/>
    <w:rsid w:val="00117D94"/>
    <w:rsid w:val="00117EAB"/>
    <w:rsid w:val="0012022C"/>
    <w:rsid w:val="001202B4"/>
    <w:rsid w:val="0012087A"/>
    <w:rsid w:val="0012094F"/>
    <w:rsid w:val="0012122C"/>
    <w:rsid w:val="00121401"/>
    <w:rsid w:val="0012199A"/>
    <w:rsid w:val="0012210C"/>
    <w:rsid w:val="001226D8"/>
    <w:rsid w:val="00122AE4"/>
    <w:rsid w:val="00122BF9"/>
    <w:rsid w:val="00122E19"/>
    <w:rsid w:val="00122F06"/>
    <w:rsid w:val="001230DF"/>
    <w:rsid w:val="00123283"/>
    <w:rsid w:val="00123724"/>
    <w:rsid w:val="00123B34"/>
    <w:rsid w:val="001241C5"/>
    <w:rsid w:val="001241D1"/>
    <w:rsid w:val="00124C24"/>
    <w:rsid w:val="00124DEB"/>
    <w:rsid w:val="00125732"/>
    <w:rsid w:val="001263C5"/>
    <w:rsid w:val="00126608"/>
    <w:rsid w:val="001269B5"/>
    <w:rsid w:val="00126B7E"/>
    <w:rsid w:val="0012722E"/>
    <w:rsid w:val="001273D1"/>
    <w:rsid w:val="00127464"/>
    <w:rsid w:val="001277EE"/>
    <w:rsid w:val="00127AFF"/>
    <w:rsid w:val="00127C68"/>
    <w:rsid w:val="00130124"/>
    <w:rsid w:val="0013035A"/>
    <w:rsid w:val="00130C77"/>
    <w:rsid w:val="00130D46"/>
    <w:rsid w:val="00131846"/>
    <w:rsid w:val="001326A5"/>
    <w:rsid w:val="001326EA"/>
    <w:rsid w:val="00132CF2"/>
    <w:rsid w:val="00132D53"/>
    <w:rsid w:val="00133EA3"/>
    <w:rsid w:val="00133F1C"/>
    <w:rsid w:val="001342D0"/>
    <w:rsid w:val="001345F7"/>
    <w:rsid w:val="00134786"/>
    <w:rsid w:val="001351E7"/>
    <w:rsid w:val="00135446"/>
    <w:rsid w:val="00135525"/>
    <w:rsid w:val="00135763"/>
    <w:rsid w:val="001359F0"/>
    <w:rsid w:val="00135AA6"/>
    <w:rsid w:val="00135AFC"/>
    <w:rsid w:val="00135D50"/>
    <w:rsid w:val="00136028"/>
    <w:rsid w:val="00136329"/>
    <w:rsid w:val="0013653F"/>
    <w:rsid w:val="0013681C"/>
    <w:rsid w:val="001369DE"/>
    <w:rsid w:val="00136E6A"/>
    <w:rsid w:val="00137075"/>
    <w:rsid w:val="00137368"/>
    <w:rsid w:val="001379D8"/>
    <w:rsid w:val="00137BAD"/>
    <w:rsid w:val="00137D39"/>
    <w:rsid w:val="00140399"/>
    <w:rsid w:val="00140B5A"/>
    <w:rsid w:val="00140EF5"/>
    <w:rsid w:val="00141062"/>
    <w:rsid w:val="001412C1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70F"/>
    <w:rsid w:val="00145D27"/>
    <w:rsid w:val="00145DE2"/>
    <w:rsid w:val="001463B8"/>
    <w:rsid w:val="001466E5"/>
    <w:rsid w:val="00146A67"/>
    <w:rsid w:val="00147276"/>
    <w:rsid w:val="001476BD"/>
    <w:rsid w:val="00147E90"/>
    <w:rsid w:val="00147F95"/>
    <w:rsid w:val="001501C6"/>
    <w:rsid w:val="00150990"/>
    <w:rsid w:val="0015107F"/>
    <w:rsid w:val="00151832"/>
    <w:rsid w:val="00151C4F"/>
    <w:rsid w:val="0015226C"/>
    <w:rsid w:val="00152798"/>
    <w:rsid w:val="00152FBA"/>
    <w:rsid w:val="001532AB"/>
    <w:rsid w:val="00153F52"/>
    <w:rsid w:val="00153FE3"/>
    <w:rsid w:val="0015405E"/>
    <w:rsid w:val="00154243"/>
    <w:rsid w:val="00154603"/>
    <w:rsid w:val="00154C6B"/>
    <w:rsid w:val="001555F5"/>
    <w:rsid w:val="001557F1"/>
    <w:rsid w:val="00155CF2"/>
    <w:rsid w:val="001567A1"/>
    <w:rsid w:val="0015750E"/>
    <w:rsid w:val="001579A2"/>
    <w:rsid w:val="00157A7C"/>
    <w:rsid w:val="00157AE2"/>
    <w:rsid w:val="00160251"/>
    <w:rsid w:val="00160258"/>
    <w:rsid w:val="0016059C"/>
    <w:rsid w:val="00160DF0"/>
    <w:rsid w:val="00160E02"/>
    <w:rsid w:val="00160E8E"/>
    <w:rsid w:val="001612C3"/>
    <w:rsid w:val="00162A0D"/>
    <w:rsid w:val="00162ADC"/>
    <w:rsid w:val="00162BB8"/>
    <w:rsid w:val="00162D8A"/>
    <w:rsid w:val="00163078"/>
    <w:rsid w:val="00163487"/>
    <w:rsid w:val="001634D3"/>
    <w:rsid w:val="001639F4"/>
    <w:rsid w:val="00163A5D"/>
    <w:rsid w:val="00164B91"/>
    <w:rsid w:val="00165493"/>
    <w:rsid w:val="00165EB7"/>
    <w:rsid w:val="001667D2"/>
    <w:rsid w:val="0016769C"/>
    <w:rsid w:val="00167B86"/>
    <w:rsid w:val="001702DC"/>
    <w:rsid w:val="00170B01"/>
    <w:rsid w:val="0017103E"/>
    <w:rsid w:val="0017139F"/>
    <w:rsid w:val="00171619"/>
    <w:rsid w:val="00171A9B"/>
    <w:rsid w:val="00171BAB"/>
    <w:rsid w:val="00171F4F"/>
    <w:rsid w:val="00172012"/>
    <w:rsid w:val="001723E7"/>
    <w:rsid w:val="00172AB1"/>
    <w:rsid w:val="00172BFB"/>
    <w:rsid w:val="00172CC5"/>
    <w:rsid w:val="00172D0E"/>
    <w:rsid w:val="00172EC2"/>
    <w:rsid w:val="001734E7"/>
    <w:rsid w:val="00173554"/>
    <w:rsid w:val="0017375A"/>
    <w:rsid w:val="001737B1"/>
    <w:rsid w:val="00173820"/>
    <w:rsid w:val="00173AFF"/>
    <w:rsid w:val="00173B6E"/>
    <w:rsid w:val="001746D8"/>
    <w:rsid w:val="00174EC1"/>
    <w:rsid w:val="001754B8"/>
    <w:rsid w:val="00175B69"/>
    <w:rsid w:val="001761BB"/>
    <w:rsid w:val="00176A4D"/>
    <w:rsid w:val="00176F37"/>
    <w:rsid w:val="00176F72"/>
    <w:rsid w:val="00176FF2"/>
    <w:rsid w:val="001771CB"/>
    <w:rsid w:val="001771D3"/>
    <w:rsid w:val="0017739F"/>
    <w:rsid w:val="0017744B"/>
    <w:rsid w:val="00180219"/>
    <w:rsid w:val="001809B8"/>
    <w:rsid w:val="00180A9E"/>
    <w:rsid w:val="0018117F"/>
    <w:rsid w:val="001815BB"/>
    <w:rsid w:val="0018186A"/>
    <w:rsid w:val="00181925"/>
    <w:rsid w:val="00181BE4"/>
    <w:rsid w:val="00181C56"/>
    <w:rsid w:val="00181C87"/>
    <w:rsid w:val="00182183"/>
    <w:rsid w:val="00182214"/>
    <w:rsid w:val="001822B5"/>
    <w:rsid w:val="0018320F"/>
    <w:rsid w:val="00183329"/>
    <w:rsid w:val="00183330"/>
    <w:rsid w:val="00183606"/>
    <w:rsid w:val="001836CD"/>
    <w:rsid w:val="001837D6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2C0"/>
    <w:rsid w:val="001865AF"/>
    <w:rsid w:val="00186EEA"/>
    <w:rsid w:val="00187100"/>
    <w:rsid w:val="00187403"/>
    <w:rsid w:val="0018797C"/>
    <w:rsid w:val="00187BF5"/>
    <w:rsid w:val="00190C22"/>
    <w:rsid w:val="00190FE1"/>
    <w:rsid w:val="00191536"/>
    <w:rsid w:val="00191B21"/>
    <w:rsid w:val="0019201A"/>
    <w:rsid w:val="0019212C"/>
    <w:rsid w:val="001922EE"/>
    <w:rsid w:val="00192D54"/>
    <w:rsid w:val="00193514"/>
    <w:rsid w:val="00193C27"/>
    <w:rsid w:val="00193F64"/>
    <w:rsid w:val="0019500C"/>
    <w:rsid w:val="001950F2"/>
    <w:rsid w:val="001953C2"/>
    <w:rsid w:val="0019594B"/>
    <w:rsid w:val="0019595C"/>
    <w:rsid w:val="00195C2A"/>
    <w:rsid w:val="00195CC6"/>
    <w:rsid w:val="00195E41"/>
    <w:rsid w:val="00195FC0"/>
    <w:rsid w:val="001962DE"/>
    <w:rsid w:val="00197322"/>
    <w:rsid w:val="0019768A"/>
    <w:rsid w:val="0019799A"/>
    <w:rsid w:val="00197CA3"/>
    <w:rsid w:val="001A0735"/>
    <w:rsid w:val="001A1382"/>
    <w:rsid w:val="001A158B"/>
    <w:rsid w:val="001A195D"/>
    <w:rsid w:val="001A1A3E"/>
    <w:rsid w:val="001A1FE8"/>
    <w:rsid w:val="001A20D1"/>
    <w:rsid w:val="001A20FB"/>
    <w:rsid w:val="001A27CD"/>
    <w:rsid w:val="001A282A"/>
    <w:rsid w:val="001A2A06"/>
    <w:rsid w:val="001A2B33"/>
    <w:rsid w:val="001A308B"/>
    <w:rsid w:val="001A327C"/>
    <w:rsid w:val="001A3B67"/>
    <w:rsid w:val="001A3C9E"/>
    <w:rsid w:val="001A43FD"/>
    <w:rsid w:val="001A4780"/>
    <w:rsid w:val="001A4A8C"/>
    <w:rsid w:val="001A5987"/>
    <w:rsid w:val="001A5A8D"/>
    <w:rsid w:val="001A5CE0"/>
    <w:rsid w:val="001A5FAF"/>
    <w:rsid w:val="001A601C"/>
    <w:rsid w:val="001A6143"/>
    <w:rsid w:val="001A647E"/>
    <w:rsid w:val="001A64B2"/>
    <w:rsid w:val="001A65E1"/>
    <w:rsid w:val="001A66E7"/>
    <w:rsid w:val="001A696E"/>
    <w:rsid w:val="001A7263"/>
    <w:rsid w:val="001A751E"/>
    <w:rsid w:val="001A77DD"/>
    <w:rsid w:val="001A7814"/>
    <w:rsid w:val="001A7BE9"/>
    <w:rsid w:val="001B0D04"/>
    <w:rsid w:val="001B14C2"/>
    <w:rsid w:val="001B155E"/>
    <w:rsid w:val="001B1EA5"/>
    <w:rsid w:val="001B252C"/>
    <w:rsid w:val="001B2732"/>
    <w:rsid w:val="001B277D"/>
    <w:rsid w:val="001B2CFF"/>
    <w:rsid w:val="001B36C5"/>
    <w:rsid w:val="001B3B25"/>
    <w:rsid w:val="001B4278"/>
    <w:rsid w:val="001B4950"/>
    <w:rsid w:val="001B49D9"/>
    <w:rsid w:val="001B4B9D"/>
    <w:rsid w:val="001B4DCD"/>
    <w:rsid w:val="001B5679"/>
    <w:rsid w:val="001B5B8F"/>
    <w:rsid w:val="001B6828"/>
    <w:rsid w:val="001B68D1"/>
    <w:rsid w:val="001B6996"/>
    <w:rsid w:val="001B716E"/>
    <w:rsid w:val="001B74DF"/>
    <w:rsid w:val="001B7514"/>
    <w:rsid w:val="001B7966"/>
    <w:rsid w:val="001B7E83"/>
    <w:rsid w:val="001C0028"/>
    <w:rsid w:val="001C05A8"/>
    <w:rsid w:val="001C08B8"/>
    <w:rsid w:val="001C0C49"/>
    <w:rsid w:val="001C0EE0"/>
    <w:rsid w:val="001C1469"/>
    <w:rsid w:val="001C16C3"/>
    <w:rsid w:val="001C2167"/>
    <w:rsid w:val="001C2723"/>
    <w:rsid w:val="001C2FDF"/>
    <w:rsid w:val="001C31AA"/>
    <w:rsid w:val="001C3443"/>
    <w:rsid w:val="001C3532"/>
    <w:rsid w:val="001C3544"/>
    <w:rsid w:val="001C35B5"/>
    <w:rsid w:val="001C36A3"/>
    <w:rsid w:val="001C4AEB"/>
    <w:rsid w:val="001C4D23"/>
    <w:rsid w:val="001C5166"/>
    <w:rsid w:val="001C51D1"/>
    <w:rsid w:val="001C53FC"/>
    <w:rsid w:val="001C578E"/>
    <w:rsid w:val="001C59A2"/>
    <w:rsid w:val="001C5CE1"/>
    <w:rsid w:val="001C6053"/>
    <w:rsid w:val="001C613B"/>
    <w:rsid w:val="001C6294"/>
    <w:rsid w:val="001C6305"/>
    <w:rsid w:val="001C7349"/>
    <w:rsid w:val="001D02BD"/>
    <w:rsid w:val="001D084F"/>
    <w:rsid w:val="001D0993"/>
    <w:rsid w:val="001D1674"/>
    <w:rsid w:val="001D1A85"/>
    <w:rsid w:val="001D26DE"/>
    <w:rsid w:val="001D28FF"/>
    <w:rsid w:val="001D29C4"/>
    <w:rsid w:val="001D3806"/>
    <w:rsid w:val="001D3AE3"/>
    <w:rsid w:val="001D3D94"/>
    <w:rsid w:val="001D436D"/>
    <w:rsid w:val="001D4790"/>
    <w:rsid w:val="001D4A18"/>
    <w:rsid w:val="001D4C2C"/>
    <w:rsid w:val="001D4E93"/>
    <w:rsid w:val="001D525A"/>
    <w:rsid w:val="001D52AA"/>
    <w:rsid w:val="001D57EB"/>
    <w:rsid w:val="001D5E24"/>
    <w:rsid w:val="001D67A1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170"/>
    <w:rsid w:val="001E118A"/>
    <w:rsid w:val="001E1D64"/>
    <w:rsid w:val="001E201A"/>
    <w:rsid w:val="001E2500"/>
    <w:rsid w:val="001E2586"/>
    <w:rsid w:val="001E3975"/>
    <w:rsid w:val="001E5A63"/>
    <w:rsid w:val="001E5C54"/>
    <w:rsid w:val="001E5DD0"/>
    <w:rsid w:val="001E6393"/>
    <w:rsid w:val="001E6894"/>
    <w:rsid w:val="001E6F00"/>
    <w:rsid w:val="001E7406"/>
    <w:rsid w:val="001E74CA"/>
    <w:rsid w:val="001E78E8"/>
    <w:rsid w:val="001E792C"/>
    <w:rsid w:val="001E7C91"/>
    <w:rsid w:val="001E7ED5"/>
    <w:rsid w:val="001E7ED8"/>
    <w:rsid w:val="001E7F7D"/>
    <w:rsid w:val="001F01E9"/>
    <w:rsid w:val="001F030A"/>
    <w:rsid w:val="001F035F"/>
    <w:rsid w:val="001F0534"/>
    <w:rsid w:val="001F0FD3"/>
    <w:rsid w:val="001F10FF"/>
    <w:rsid w:val="001F19C7"/>
    <w:rsid w:val="001F1BA6"/>
    <w:rsid w:val="001F1FB6"/>
    <w:rsid w:val="001F2060"/>
    <w:rsid w:val="001F2D3A"/>
    <w:rsid w:val="001F359C"/>
    <w:rsid w:val="001F35A1"/>
    <w:rsid w:val="001F3757"/>
    <w:rsid w:val="001F3843"/>
    <w:rsid w:val="001F3B1B"/>
    <w:rsid w:val="001F4052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6BBF"/>
    <w:rsid w:val="001F7194"/>
    <w:rsid w:val="001F7A0E"/>
    <w:rsid w:val="001F7B45"/>
    <w:rsid w:val="00200456"/>
    <w:rsid w:val="00200493"/>
    <w:rsid w:val="002009DB"/>
    <w:rsid w:val="00200C24"/>
    <w:rsid w:val="00200C4C"/>
    <w:rsid w:val="00200F4C"/>
    <w:rsid w:val="002010F7"/>
    <w:rsid w:val="00201290"/>
    <w:rsid w:val="00201797"/>
    <w:rsid w:val="00201B9F"/>
    <w:rsid w:val="00201E91"/>
    <w:rsid w:val="00202415"/>
    <w:rsid w:val="00202806"/>
    <w:rsid w:val="002030B3"/>
    <w:rsid w:val="0020451E"/>
    <w:rsid w:val="0020490D"/>
    <w:rsid w:val="00204A46"/>
    <w:rsid w:val="00204BD4"/>
    <w:rsid w:val="00204E99"/>
    <w:rsid w:val="002055A0"/>
    <w:rsid w:val="00205983"/>
    <w:rsid w:val="00205C5D"/>
    <w:rsid w:val="00205DAA"/>
    <w:rsid w:val="002067AF"/>
    <w:rsid w:val="00206C25"/>
    <w:rsid w:val="00207011"/>
    <w:rsid w:val="0020714E"/>
    <w:rsid w:val="002071A7"/>
    <w:rsid w:val="00207582"/>
    <w:rsid w:val="00207755"/>
    <w:rsid w:val="002100B7"/>
    <w:rsid w:val="0021058E"/>
    <w:rsid w:val="00210698"/>
    <w:rsid w:val="00210824"/>
    <w:rsid w:val="002110D7"/>
    <w:rsid w:val="002113E0"/>
    <w:rsid w:val="00211B85"/>
    <w:rsid w:val="0021292F"/>
    <w:rsid w:val="002130EE"/>
    <w:rsid w:val="00213433"/>
    <w:rsid w:val="002134D7"/>
    <w:rsid w:val="0021352B"/>
    <w:rsid w:val="002138BB"/>
    <w:rsid w:val="00213B37"/>
    <w:rsid w:val="002143F5"/>
    <w:rsid w:val="002144AE"/>
    <w:rsid w:val="00214746"/>
    <w:rsid w:val="00214847"/>
    <w:rsid w:val="0021487C"/>
    <w:rsid w:val="0021494D"/>
    <w:rsid w:val="0021495C"/>
    <w:rsid w:val="00214BD8"/>
    <w:rsid w:val="0021596C"/>
    <w:rsid w:val="00215A68"/>
    <w:rsid w:val="00215BAE"/>
    <w:rsid w:val="00215E41"/>
    <w:rsid w:val="00216044"/>
    <w:rsid w:val="0021654E"/>
    <w:rsid w:val="0021668B"/>
    <w:rsid w:val="00216740"/>
    <w:rsid w:val="00216C61"/>
    <w:rsid w:val="00216D00"/>
    <w:rsid w:val="00216DEF"/>
    <w:rsid w:val="002177B6"/>
    <w:rsid w:val="00217B22"/>
    <w:rsid w:val="00217D8D"/>
    <w:rsid w:val="00217E69"/>
    <w:rsid w:val="002204BD"/>
    <w:rsid w:val="0022067C"/>
    <w:rsid w:val="00220BB5"/>
    <w:rsid w:val="00220EF5"/>
    <w:rsid w:val="00221D59"/>
    <w:rsid w:val="00221DFC"/>
    <w:rsid w:val="00222304"/>
    <w:rsid w:val="002237F1"/>
    <w:rsid w:val="002241E3"/>
    <w:rsid w:val="00224229"/>
    <w:rsid w:val="00224418"/>
    <w:rsid w:val="00224623"/>
    <w:rsid w:val="00224DBD"/>
    <w:rsid w:val="00224F5B"/>
    <w:rsid w:val="002257BF"/>
    <w:rsid w:val="00225F0C"/>
    <w:rsid w:val="00226614"/>
    <w:rsid w:val="00226CCE"/>
    <w:rsid w:val="002270A0"/>
    <w:rsid w:val="002272A0"/>
    <w:rsid w:val="00227A2A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00"/>
    <w:rsid w:val="0023431E"/>
    <w:rsid w:val="002344F9"/>
    <w:rsid w:val="0023518B"/>
    <w:rsid w:val="002353F2"/>
    <w:rsid w:val="00235572"/>
    <w:rsid w:val="0023586A"/>
    <w:rsid w:val="00235AD4"/>
    <w:rsid w:val="00235B02"/>
    <w:rsid w:val="00235E63"/>
    <w:rsid w:val="00235F5E"/>
    <w:rsid w:val="00236F24"/>
    <w:rsid w:val="00237E96"/>
    <w:rsid w:val="00240038"/>
    <w:rsid w:val="00241064"/>
    <w:rsid w:val="0024144C"/>
    <w:rsid w:val="00242645"/>
    <w:rsid w:val="00242A6E"/>
    <w:rsid w:val="00242AE7"/>
    <w:rsid w:val="00242B12"/>
    <w:rsid w:val="00242BD1"/>
    <w:rsid w:val="00243075"/>
    <w:rsid w:val="002433B3"/>
    <w:rsid w:val="00243604"/>
    <w:rsid w:val="0024370D"/>
    <w:rsid w:val="00243738"/>
    <w:rsid w:val="00243BFC"/>
    <w:rsid w:val="00244025"/>
    <w:rsid w:val="00244C24"/>
    <w:rsid w:val="00245370"/>
    <w:rsid w:val="0024559A"/>
    <w:rsid w:val="0024676E"/>
    <w:rsid w:val="002467BD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F5"/>
    <w:rsid w:val="002532EE"/>
    <w:rsid w:val="002534F6"/>
    <w:rsid w:val="0025399F"/>
    <w:rsid w:val="00253C30"/>
    <w:rsid w:val="0025424B"/>
    <w:rsid w:val="00254BA0"/>
    <w:rsid w:val="00254C2A"/>
    <w:rsid w:val="00254DF0"/>
    <w:rsid w:val="00254EFA"/>
    <w:rsid w:val="00255749"/>
    <w:rsid w:val="00255B92"/>
    <w:rsid w:val="002563C7"/>
    <w:rsid w:val="002566B9"/>
    <w:rsid w:val="00256881"/>
    <w:rsid w:val="00256C42"/>
    <w:rsid w:val="00257002"/>
    <w:rsid w:val="002573E1"/>
    <w:rsid w:val="00257C70"/>
    <w:rsid w:val="00260134"/>
    <w:rsid w:val="00260AAE"/>
    <w:rsid w:val="00260D18"/>
    <w:rsid w:val="00261579"/>
    <w:rsid w:val="002617E6"/>
    <w:rsid w:val="00261A0F"/>
    <w:rsid w:val="00261B88"/>
    <w:rsid w:val="00261E94"/>
    <w:rsid w:val="00261F5B"/>
    <w:rsid w:val="0026208F"/>
    <w:rsid w:val="00262577"/>
    <w:rsid w:val="0026261D"/>
    <w:rsid w:val="00262BA4"/>
    <w:rsid w:val="00263102"/>
    <w:rsid w:val="00263A4B"/>
    <w:rsid w:val="00263E02"/>
    <w:rsid w:val="002645F8"/>
    <w:rsid w:val="00264804"/>
    <w:rsid w:val="00264829"/>
    <w:rsid w:val="00264963"/>
    <w:rsid w:val="00265831"/>
    <w:rsid w:val="002660C7"/>
    <w:rsid w:val="00266149"/>
    <w:rsid w:val="00266B5D"/>
    <w:rsid w:val="00266BFE"/>
    <w:rsid w:val="002679E2"/>
    <w:rsid w:val="00267D0D"/>
    <w:rsid w:val="00267D64"/>
    <w:rsid w:val="002701BB"/>
    <w:rsid w:val="0027050A"/>
    <w:rsid w:val="00270CC1"/>
    <w:rsid w:val="00270F16"/>
    <w:rsid w:val="00271998"/>
    <w:rsid w:val="00271B57"/>
    <w:rsid w:val="0027214B"/>
    <w:rsid w:val="00272C1B"/>
    <w:rsid w:val="0027307C"/>
    <w:rsid w:val="0027318B"/>
    <w:rsid w:val="00273618"/>
    <w:rsid w:val="0027378F"/>
    <w:rsid w:val="00274428"/>
    <w:rsid w:val="002747CC"/>
    <w:rsid w:val="00274B98"/>
    <w:rsid w:val="0027503C"/>
    <w:rsid w:val="00275AAA"/>
    <w:rsid w:val="00275F19"/>
    <w:rsid w:val="00275F83"/>
    <w:rsid w:val="00276285"/>
    <w:rsid w:val="00276A25"/>
    <w:rsid w:val="00276B5D"/>
    <w:rsid w:val="00276D49"/>
    <w:rsid w:val="00277117"/>
    <w:rsid w:val="002779C3"/>
    <w:rsid w:val="00277B8C"/>
    <w:rsid w:val="00277DCF"/>
    <w:rsid w:val="00277F43"/>
    <w:rsid w:val="00280493"/>
    <w:rsid w:val="0028068F"/>
    <w:rsid w:val="00280A96"/>
    <w:rsid w:val="00280B44"/>
    <w:rsid w:val="00281284"/>
    <w:rsid w:val="00281CBE"/>
    <w:rsid w:val="00281D65"/>
    <w:rsid w:val="00281F08"/>
    <w:rsid w:val="002834DA"/>
    <w:rsid w:val="00283CD3"/>
    <w:rsid w:val="0028435A"/>
    <w:rsid w:val="002848D1"/>
    <w:rsid w:val="0028529F"/>
    <w:rsid w:val="00285D01"/>
    <w:rsid w:val="002861F7"/>
    <w:rsid w:val="00286EA8"/>
    <w:rsid w:val="00286ED7"/>
    <w:rsid w:val="00287625"/>
    <w:rsid w:val="00287923"/>
    <w:rsid w:val="002902D4"/>
    <w:rsid w:val="00290469"/>
    <w:rsid w:val="00290A66"/>
    <w:rsid w:val="002910AE"/>
    <w:rsid w:val="0029192F"/>
    <w:rsid w:val="00291BA8"/>
    <w:rsid w:val="00292006"/>
    <w:rsid w:val="00292BEF"/>
    <w:rsid w:val="0029309C"/>
    <w:rsid w:val="002932A9"/>
    <w:rsid w:val="0029330A"/>
    <w:rsid w:val="002933CC"/>
    <w:rsid w:val="002935D1"/>
    <w:rsid w:val="00293899"/>
    <w:rsid w:val="002948DE"/>
    <w:rsid w:val="00294AF1"/>
    <w:rsid w:val="00294F4F"/>
    <w:rsid w:val="0029544D"/>
    <w:rsid w:val="00295E18"/>
    <w:rsid w:val="0029645A"/>
    <w:rsid w:val="002969A4"/>
    <w:rsid w:val="00296BD6"/>
    <w:rsid w:val="002971B9"/>
    <w:rsid w:val="002975A9"/>
    <w:rsid w:val="0029774F"/>
    <w:rsid w:val="00297A91"/>
    <w:rsid w:val="00297C0C"/>
    <w:rsid w:val="002A0274"/>
    <w:rsid w:val="002A0637"/>
    <w:rsid w:val="002A0CC2"/>
    <w:rsid w:val="002A0DFA"/>
    <w:rsid w:val="002A12D1"/>
    <w:rsid w:val="002A1516"/>
    <w:rsid w:val="002A18C7"/>
    <w:rsid w:val="002A2D0E"/>
    <w:rsid w:val="002A2F0F"/>
    <w:rsid w:val="002A30F5"/>
    <w:rsid w:val="002A33FC"/>
    <w:rsid w:val="002A37DC"/>
    <w:rsid w:val="002A3813"/>
    <w:rsid w:val="002A391F"/>
    <w:rsid w:val="002A3CDA"/>
    <w:rsid w:val="002A3FA7"/>
    <w:rsid w:val="002A4114"/>
    <w:rsid w:val="002A4A4F"/>
    <w:rsid w:val="002A527C"/>
    <w:rsid w:val="002A589F"/>
    <w:rsid w:val="002A58FE"/>
    <w:rsid w:val="002A5B3C"/>
    <w:rsid w:val="002A69C1"/>
    <w:rsid w:val="002A69DA"/>
    <w:rsid w:val="002A6C9C"/>
    <w:rsid w:val="002A6E36"/>
    <w:rsid w:val="002A6E50"/>
    <w:rsid w:val="002A73A4"/>
    <w:rsid w:val="002A7519"/>
    <w:rsid w:val="002A76C2"/>
    <w:rsid w:val="002A77C8"/>
    <w:rsid w:val="002A7823"/>
    <w:rsid w:val="002B0152"/>
    <w:rsid w:val="002B020B"/>
    <w:rsid w:val="002B0707"/>
    <w:rsid w:val="002B0FFA"/>
    <w:rsid w:val="002B12AF"/>
    <w:rsid w:val="002B13BB"/>
    <w:rsid w:val="002B1446"/>
    <w:rsid w:val="002B187F"/>
    <w:rsid w:val="002B2017"/>
    <w:rsid w:val="002B22E3"/>
    <w:rsid w:val="002B283B"/>
    <w:rsid w:val="002B2B1C"/>
    <w:rsid w:val="002B2DD8"/>
    <w:rsid w:val="002B2DE0"/>
    <w:rsid w:val="002B3583"/>
    <w:rsid w:val="002B36DE"/>
    <w:rsid w:val="002B40A2"/>
    <w:rsid w:val="002B40EB"/>
    <w:rsid w:val="002B43F0"/>
    <w:rsid w:val="002B68DA"/>
    <w:rsid w:val="002B6BFF"/>
    <w:rsid w:val="002B6FC7"/>
    <w:rsid w:val="002B6FFD"/>
    <w:rsid w:val="002B70F3"/>
    <w:rsid w:val="002B758D"/>
    <w:rsid w:val="002B7AF0"/>
    <w:rsid w:val="002B7D05"/>
    <w:rsid w:val="002C031A"/>
    <w:rsid w:val="002C04D4"/>
    <w:rsid w:val="002C0F15"/>
    <w:rsid w:val="002C1733"/>
    <w:rsid w:val="002C20B5"/>
    <w:rsid w:val="002C221F"/>
    <w:rsid w:val="002C2518"/>
    <w:rsid w:val="002C251F"/>
    <w:rsid w:val="002C2A40"/>
    <w:rsid w:val="002C2B3F"/>
    <w:rsid w:val="002C3D0D"/>
    <w:rsid w:val="002C3FF1"/>
    <w:rsid w:val="002C40DA"/>
    <w:rsid w:val="002C457A"/>
    <w:rsid w:val="002C4CE2"/>
    <w:rsid w:val="002C67AC"/>
    <w:rsid w:val="002C6846"/>
    <w:rsid w:val="002C69E0"/>
    <w:rsid w:val="002C6A95"/>
    <w:rsid w:val="002C7381"/>
    <w:rsid w:val="002C764F"/>
    <w:rsid w:val="002D0D6B"/>
    <w:rsid w:val="002D1138"/>
    <w:rsid w:val="002D12A7"/>
    <w:rsid w:val="002D1A61"/>
    <w:rsid w:val="002D2EDB"/>
    <w:rsid w:val="002D312B"/>
    <w:rsid w:val="002D368F"/>
    <w:rsid w:val="002D423F"/>
    <w:rsid w:val="002D4FFC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D78FC"/>
    <w:rsid w:val="002E003C"/>
    <w:rsid w:val="002E0881"/>
    <w:rsid w:val="002E1C23"/>
    <w:rsid w:val="002E1C37"/>
    <w:rsid w:val="002E1EFE"/>
    <w:rsid w:val="002E2096"/>
    <w:rsid w:val="002E2455"/>
    <w:rsid w:val="002E2867"/>
    <w:rsid w:val="002E2ED0"/>
    <w:rsid w:val="002E2F2A"/>
    <w:rsid w:val="002E3186"/>
    <w:rsid w:val="002E3792"/>
    <w:rsid w:val="002E3AAF"/>
    <w:rsid w:val="002E405E"/>
    <w:rsid w:val="002E49BB"/>
    <w:rsid w:val="002E4AE8"/>
    <w:rsid w:val="002E528D"/>
    <w:rsid w:val="002E534B"/>
    <w:rsid w:val="002E554C"/>
    <w:rsid w:val="002E5AD9"/>
    <w:rsid w:val="002E5EDB"/>
    <w:rsid w:val="002E68FA"/>
    <w:rsid w:val="002E76E9"/>
    <w:rsid w:val="002E7C96"/>
    <w:rsid w:val="002E7D04"/>
    <w:rsid w:val="002E7D09"/>
    <w:rsid w:val="002F0210"/>
    <w:rsid w:val="002F2291"/>
    <w:rsid w:val="002F2367"/>
    <w:rsid w:val="002F24FE"/>
    <w:rsid w:val="002F2737"/>
    <w:rsid w:val="002F287A"/>
    <w:rsid w:val="002F2E77"/>
    <w:rsid w:val="002F378F"/>
    <w:rsid w:val="002F3D41"/>
    <w:rsid w:val="002F40C7"/>
    <w:rsid w:val="002F4304"/>
    <w:rsid w:val="002F4D35"/>
    <w:rsid w:val="002F4ECA"/>
    <w:rsid w:val="002F5359"/>
    <w:rsid w:val="002F5A6F"/>
    <w:rsid w:val="002F5BD0"/>
    <w:rsid w:val="002F5C89"/>
    <w:rsid w:val="002F5DA2"/>
    <w:rsid w:val="002F5E92"/>
    <w:rsid w:val="002F64FB"/>
    <w:rsid w:val="002F6823"/>
    <w:rsid w:val="002F68AE"/>
    <w:rsid w:val="002F6C8E"/>
    <w:rsid w:val="002F7191"/>
    <w:rsid w:val="0030048B"/>
    <w:rsid w:val="003007F0"/>
    <w:rsid w:val="00300D9B"/>
    <w:rsid w:val="003010A2"/>
    <w:rsid w:val="003015B7"/>
    <w:rsid w:val="00301934"/>
    <w:rsid w:val="003019B4"/>
    <w:rsid w:val="003019F4"/>
    <w:rsid w:val="003020B4"/>
    <w:rsid w:val="003023A5"/>
    <w:rsid w:val="00302C4F"/>
    <w:rsid w:val="00303A0A"/>
    <w:rsid w:val="00303A41"/>
    <w:rsid w:val="00303B25"/>
    <w:rsid w:val="00303BC9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665"/>
    <w:rsid w:val="0030794F"/>
    <w:rsid w:val="00310DA7"/>
    <w:rsid w:val="0031175D"/>
    <w:rsid w:val="00311981"/>
    <w:rsid w:val="00311AD7"/>
    <w:rsid w:val="00312396"/>
    <w:rsid w:val="003123EB"/>
    <w:rsid w:val="00312615"/>
    <w:rsid w:val="003133AC"/>
    <w:rsid w:val="00313625"/>
    <w:rsid w:val="0031366A"/>
    <w:rsid w:val="003138BE"/>
    <w:rsid w:val="0031488C"/>
    <w:rsid w:val="00314B12"/>
    <w:rsid w:val="00314DA3"/>
    <w:rsid w:val="00314F87"/>
    <w:rsid w:val="003151A1"/>
    <w:rsid w:val="00315238"/>
    <w:rsid w:val="0031546F"/>
    <w:rsid w:val="00315691"/>
    <w:rsid w:val="00315984"/>
    <w:rsid w:val="00315B10"/>
    <w:rsid w:val="00315B44"/>
    <w:rsid w:val="00316227"/>
    <w:rsid w:val="0031656E"/>
    <w:rsid w:val="003166AC"/>
    <w:rsid w:val="00316A89"/>
    <w:rsid w:val="00316E23"/>
    <w:rsid w:val="00317151"/>
    <w:rsid w:val="00317758"/>
    <w:rsid w:val="003178EE"/>
    <w:rsid w:val="00317EBB"/>
    <w:rsid w:val="0032025B"/>
    <w:rsid w:val="00321C93"/>
    <w:rsid w:val="00321F58"/>
    <w:rsid w:val="0032256C"/>
    <w:rsid w:val="00322958"/>
    <w:rsid w:val="00322FDD"/>
    <w:rsid w:val="0032352A"/>
    <w:rsid w:val="003235DE"/>
    <w:rsid w:val="00325054"/>
    <w:rsid w:val="00325080"/>
    <w:rsid w:val="003254ED"/>
    <w:rsid w:val="003258A1"/>
    <w:rsid w:val="00325E62"/>
    <w:rsid w:val="003265F7"/>
    <w:rsid w:val="00326686"/>
    <w:rsid w:val="003267F0"/>
    <w:rsid w:val="003270E2"/>
    <w:rsid w:val="003272F0"/>
    <w:rsid w:val="0032796D"/>
    <w:rsid w:val="003279DB"/>
    <w:rsid w:val="00330347"/>
    <w:rsid w:val="00330AB6"/>
    <w:rsid w:val="00330FC8"/>
    <w:rsid w:val="003310C7"/>
    <w:rsid w:val="003313A9"/>
    <w:rsid w:val="003314D4"/>
    <w:rsid w:val="00331D0F"/>
    <w:rsid w:val="0033207D"/>
    <w:rsid w:val="00332639"/>
    <w:rsid w:val="00332961"/>
    <w:rsid w:val="00332A94"/>
    <w:rsid w:val="0033378B"/>
    <w:rsid w:val="00333EE7"/>
    <w:rsid w:val="00333F63"/>
    <w:rsid w:val="003348B6"/>
    <w:rsid w:val="003349AD"/>
    <w:rsid w:val="00334EC7"/>
    <w:rsid w:val="00335038"/>
    <w:rsid w:val="00335C08"/>
    <w:rsid w:val="00335C96"/>
    <w:rsid w:val="003360B1"/>
    <w:rsid w:val="00336128"/>
    <w:rsid w:val="003362E7"/>
    <w:rsid w:val="00336E3F"/>
    <w:rsid w:val="00336EEE"/>
    <w:rsid w:val="00336F90"/>
    <w:rsid w:val="00337A19"/>
    <w:rsid w:val="003402DD"/>
    <w:rsid w:val="00340369"/>
    <w:rsid w:val="00340DF3"/>
    <w:rsid w:val="00343765"/>
    <w:rsid w:val="00343BF8"/>
    <w:rsid w:val="00343DBE"/>
    <w:rsid w:val="00343F4F"/>
    <w:rsid w:val="0034445C"/>
    <w:rsid w:val="00344AED"/>
    <w:rsid w:val="00344CB8"/>
    <w:rsid w:val="00344CBD"/>
    <w:rsid w:val="003458DC"/>
    <w:rsid w:val="00345CE1"/>
    <w:rsid w:val="00346BDA"/>
    <w:rsid w:val="00347034"/>
    <w:rsid w:val="003476CA"/>
    <w:rsid w:val="00347AA1"/>
    <w:rsid w:val="003502EC"/>
    <w:rsid w:val="0035075C"/>
    <w:rsid w:val="00350F8B"/>
    <w:rsid w:val="0035103F"/>
    <w:rsid w:val="00351D9C"/>
    <w:rsid w:val="003524AB"/>
    <w:rsid w:val="003525A0"/>
    <w:rsid w:val="003525B9"/>
    <w:rsid w:val="00352738"/>
    <w:rsid w:val="00352A9C"/>
    <w:rsid w:val="00353A3B"/>
    <w:rsid w:val="00353CA5"/>
    <w:rsid w:val="00353E1F"/>
    <w:rsid w:val="00354174"/>
    <w:rsid w:val="00354549"/>
    <w:rsid w:val="00354E7F"/>
    <w:rsid w:val="00354E9A"/>
    <w:rsid w:val="00354EDD"/>
    <w:rsid w:val="003550F3"/>
    <w:rsid w:val="00355137"/>
    <w:rsid w:val="003552D5"/>
    <w:rsid w:val="0035562B"/>
    <w:rsid w:val="00355A2F"/>
    <w:rsid w:val="00356145"/>
    <w:rsid w:val="0035668B"/>
    <w:rsid w:val="00356A6A"/>
    <w:rsid w:val="00356BBF"/>
    <w:rsid w:val="00356CB1"/>
    <w:rsid w:val="00357126"/>
    <w:rsid w:val="003573C5"/>
    <w:rsid w:val="00357723"/>
    <w:rsid w:val="00360102"/>
    <w:rsid w:val="003601CB"/>
    <w:rsid w:val="00361226"/>
    <w:rsid w:val="00361576"/>
    <w:rsid w:val="00361DDB"/>
    <w:rsid w:val="00361F6C"/>
    <w:rsid w:val="00362281"/>
    <w:rsid w:val="0036288C"/>
    <w:rsid w:val="003628D0"/>
    <w:rsid w:val="00362EF1"/>
    <w:rsid w:val="00363180"/>
    <w:rsid w:val="00364788"/>
    <w:rsid w:val="00364930"/>
    <w:rsid w:val="00364C54"/>
    <w:rsid w:val="003656CF"/>
    <w:rsid w:val="00366B08"/>
    <w:rsid w:val="00367067"/>
    <w:rsid w:val="00370629"/>
    <w:rsid w:val="00370CD1"/>
    <w:rsid w:val="00371CC0"/>
    <w:rsid w:val="00371F64"/>
    <w:rsid w:val="00372967"/>
    <w:rsid w:val="00372C94"/>
    <w:rsid w:val="00372EB5"/>
    <w:rsid w:val="00372F30"/>
    <w:rsid w:val="0037327F"/>
    <w:rsid w:val="00373C44"/>
    <w:rsid w:val="00373F73"/>
    <w:rsid w:val="0037410A"/>
    <w:rsid w:val="00374279"/>
    <w:rsid w:val="00374C5C"/>
    <w:rsid w:val="00374E49"/>
    <w:rsid w:val="00374FB9"/>
    <w:rsid w:val="00375957"/>
    <w:rsid w:val="0037596E"/>
    <w:rsid w:val="00375D48"/>
    <w:rsid w:val="00375DF8"/>
    <w:rsid w:val="00376075"/>
    <w:rsid w:val="00376083"/>
    <w:rsid w:val="0037659A"/>
    <w:rsid w:val="00376C72"/>
    <w:rsid w:val="0037711E"/>
    <w:rsid w:val="00377247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A2A"/>
    <w:rsid w:val="00380C2A"/>
    <w:rsid w:val="003813B4"/>
    <w:rsid w:val="00381ECE"/>
    <w:rsid w:val="003821DC"/>
    <w:rsid w:val="00382A12"/>
    <w:rsid w:val="00382FE0"/>
    <w:rsid w:val="003834FB"/>
    <w:rsid w:val="00383B41"/>
    <w:rsid w:val="00383BF8"/>
    <w:rsid w:val="00384284"/>
    <w:rsid w:val="00384560"/>
    <w:rsid w:val="00384D18"/>
    <w:rsid w:val="00385370"/>
    <w:rsid w:val="0038555C"/>
    <w:rsid w:val="00385AA1"/>
    <w:rsid w:val="00385CBA"/>
    <w:rsid w:val="003869C8"/>
    <w:rsid w:val="003873C2"/>
    <w:rsid w:val="003873DE"/>
    <w:rsid w:val="003874F7"/>
    <w:rsid w:val="0038750A"/>
    <w:rsid w:val="00390139"/>
    <w:rsid w:val="0039018C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DCF"/>
    <w:rsid w:val="00393F65"/>
    <w:rsid w:val="00393FD9"/>
    <w:rsid w:val="00394C21"/>
    <w:rsid w:val="00394DAF"/>
    <w:rsid w:val="003950BD"/>
    <w:rsid w:val="00395923"/>
    <w:rsid w:val="003959AB"/>
    <w:rsid w:val="00395D60"/>
    <w:rsid w:val="0039621B"/>
    <w:rsid w:val="003962A1"/>
    <w:rsid w:val="00396987"/>
    <w:rsid w:val="00396FB0"/>
    <w:rsid w:val="0039721C"/>
    <w:rsid w:val="003975DB"/>
    <w:rsid w:val="003979FE"/>
    <w:rsid w:val="00397B74"/>
    <w:rsid w:val="003A0036"/>
    <w:rsid w:val="003A03CF"/>
    <w:rsid w:val="003A049C"/>
    <w:rsid w:val="003A09A3"/>
    <w:rsid w:val="003A0B7C"/>
    <w:rsid w:val="003A0D93"/>
    <w:rsid w:val="003A0F83"/>
    <w:rsid w:val="003A0FBD"/>
    <w:rsid w:val="003A1A38"/>
    <w:rsid w:val="003A20D1"/>
    <w:rsid w:val="003A244F"/>
    <w:rsid w:val="003A289C"/>
    <w:rsid w:val="003A2979"/>
    <w:rsid w:val="003A2A49"/>
    <w:rsid w:val="003A2AB2"/>
    <w:rsid w:val="003A38DC"/>
    <w:rsid w:val="003A39CB"/>
    <w:rsid w:val="003A3ABA"/>
    <w:rsid w:val="003A4525"/>
    <w:rsid w:val="003A4621"/>
    <w:rsid w:val="003A4965"/>
    <w:rsid w:val="003A5432"/>
    <w:rsid w:val="003A54C2"/>
    <w:rsid w:val="003A55BF"/>
    <w:rsid w:val="003A60BA"/>
    <w:rsid w:val="003A667F"/>
    <w:rsid w:val="003A6A11"/>
    <w:rsid w:val="003A6D93"/>
    <w:rsid w:val="003A73D4"/>
    <w:rsid w:val="003A7C46"/>
    <w:rsid w:val="003B03D9"/>
    <w:rsid w:val="003B072C"/>
    <w:rsid w:val="003B0E2C"/>
    <w:rsid w:val="003B14BF"/>
    <w:rsid w:val="003B17DE"/>
    <w:rsid w:val="003B1BCA"/>
    <w:rsid w:val="003B1BF6"/>
    <w:rsid w:val="003B2253"/>
    <w:rsid w:val="003B22EA"/>
    <w:rsid w:val="003B2581"/>
    <w:rsid w:val="003B28C5"/>
    <w:rsid w:val="003B31B7"/>
    <w:rsid w:val="003B33CE"/>
    <w:rsid w:val="003B419C"/>
    <w:rsid w:val="003B43E8"/>
    <w:rsid w:val="003B44D7"/>
    <w:rsid w:val="003B4AFB"/>
    <w:rsid w:val="003B550D"/>
    <w:rsid w:val="003B5B2A"/>
    <w:rsid w:val="003B61B7"/>
    <w:rsid w:val="003B66FE"/>
    <w:rsid w:val="003B670D"/>
    <w:rsid w:val="003B7067"/>
    <w:rsid w:val="003B719A"/>
    <w:rsid w:val="003C0055"/>
    <w:rsid w:val="003C05E7"/>
    <w:rsid w:val="003C09C3"/>
    <w:rsid w:val="003C0F69"/>
    <w:rsid w:val="003C163A"/>
    <w:rsid w:val="003C1A0B"/>
    <w:rsid w:val="003C1ABC"/>
    <w:rsid w:val="003C2134"/>
    <w:rsid w:val="003C26D5"/>
    <w:rsid w:val="003C2B00"/>
    <w:rsid w:val="003C2B83"/>
    <w:rsid w:val="003C2EFC"/>
    <w:rsid w:val="003C32FE"/>
    <w:rsid w:val="003C3BA7"/>
    <w:rsid w:val="003C3BD8"/>
    <w:rsid w:val="003C3E0E"/>
    <w:rsid w:val="003C4091"/>
    <w:rsid w:val="003C44E8"/>
    <w:rsid w:val="003C4C9B"/>
    <w:rsid w:val="003C4E82"/>
    <w:rsid w:val="003C52B0"/>
    <w:rsid w:val="003C5919"/>
    <w:rsid w:val="003C5D33"/>
    <w:rsid w:val="003C5DC8"/>
    <w:rsid w:val="003C5FBA"/>
    <w:rsid w:val="003C68FA"/>
    <w:rsid w:val="003C6BB9"/>
    <w:rsid w:val="003C76B9"/>
    <w:rsid w:val="003C773F"/>
    <w:rsid w:val="003C7743"/>
    <w:rsid w:val="003C7C5E"/>
    <w:rsid w:val="003D01B8"/>
    <w:rsid w:val="003D034F"/>
    <w:rsid w:val="003D059D"/>
    <w:rsid w:val="003D05D1"/>
    <w:rsid w:val="003D07BD"/>
    <w:rsid w:val="003D0B08"/>
    <w:rsid w:val="003D0B9A"/>
    <w:rsid w:val="003D11AE"/>
    <w:rsid w:val="003D12EA"/>
    <w:rsid w:val="003D2041"/>
    <w:rsid w:val="003D205A"/>
    <w:rsid w:val="003D20E7"/>
    <w:rsid w:val="003D2476"/>
    <w:rsid w:val="003D3063"/>
    <w:rsid w:val="003D35DF"/>
    <w:rsid w:val="003D365F"/>
    <w:rsid w:val="003D38B6"/>
    <w:rsid w:val="003D390C"/>
    <w:rsid w:val="003D39A0"/>
    <w:rsid w:val="003D4B69"/>
    <w:rsid w:val="003D501E"/>
    <w:rsid w:val="003D51CD"/>
    <w:rsid w:val="003D5247"/>
    <w:rsid w:val="003D56CE"/>
    <w:rsid w:val="003D58BF"/>
    <w:rsid w:val="003D5A08"/>
    <w:rsid w:val="003D5B17"/>
    <w:rsid w:val="003D6A26"/>
    <w:rsid w:val="003D6EC3"/>
    <w:rsid w:val="003D7CCA"/>
    <w:rsid w:val="003D7EE8"/>
    <w:rsid w:val="003D7F61"/>
    <w:rsid w:val="003D7FBB"/>
    <w:rsid w:val="003E05FA"/>
    <w:rsid w:val="003E0686"/>
    <w:rsid w:val="003E07A0"/>
    <w:rsid w:val="003E09ED"/>
    <w:rsid w:val="003E0DC4"/>
    <w:rsid w:val="003E0E00"/>
    <w:rsid w:val="003E0F66"/>
    <w:rsid w:val="003E0FAC"/>
    <w:rsid w:val="003E1596"/>
    <w:rsid w:val="003E1E3A"/>
    <w:rsid w:val="003E2007"/>
    <w:rsid w:val="003E2566"/>
    <w:rsid w:val="003E287A"/>
    <w:rsid w:val="003E38D8"/>
    <w:rsid w:val="003E3B17"/>
    <w:rsid w:val="003E3CE9"/>
    <w:rsid w:val="003E3CFF"/>
    <w:rsid w:val="003E45A2"/>
    <w:rsid w:val="003E4826"/>
    <w:rsid w:val="003E4907"/>
    <w:rsid w:val="003E4BFA"/>
    <w:rsid w:val="003E4D70"/>
    <w:rsid w:val="003E4EFD"/>
    <w:rsid w:val="003E5026"/>
    <w:rsid w:val="003E555E"/>
    <w:rsid w:val="003E5EA4"/>
    <w:rsid w:val="003E643F"/>
    <w:rsid w:val="003E6541"/>
    <w:rsid w:val="003E6720"/>
    <w:rsid w:val="003E728E"/>
    <w:rsid w:val="003E7CB2"/>
    <w:rsid w:val="003F05FB"/>
    <w:rsid w:val="003F1AC7"/>
    <w:rsid w:val="003F1CF7"/>
    <w:rsid w:val="003F2ADE"/>
    <w:rsid w:val="003F3172"/>
    <w:rsid w:val="003F3300"/>
    <w:rsid w:val="003F339B"/>
    <w:rsid w:val="003F3AB5"/>
    <w:rsid w:val="003F3B26"/>
    <w:rsid w:val="003F3F5E"/>
    <w:rsid w:val="003F3FAE"/>
    <w:rsid w:val="003F40C6"/>
    <w:rsid w:val="003F4197"/>
    <w:rsid w:val="003F430D"/>
    <w:rsid w:val="003F486E"/>
    <w:rsid w:val="003F51C1"/>
    <w:rsid w:val="003F5371"/>
    <w:rsid w:val="003F5700"/>
    <w:rsid w:val="003F5E15"/>
    <w:rsid w:val="003F5EF2"/>
    <w:rsid w:val="003F63C8"/>
    <w:rsid w:val="003F671B"/>
    <w:rsid w:val="003F67FC"/>
    <w:rsid w:val="003F6ACC"/>
    <w:rsid w:val="003F7030"/>
    <w:rsid w:val="00400CA1"/>
    <w:rsid w:val="00400FD4"/>
    <w:rsid w:val="00401CCA"/>
    <w:rsid w:val="00401E34"/>
    <w:rsid w:val="00402601"/>
    <w:rsid w:val="00402DA0"/>
    <w:rsid w:val="004039EB"/>
    <w:rsid w:val="00403B34"/>
    <w:rsid w:val="00403F3A"/>
    <w:rsid w:val="004044C1"/>
    <w:rsid w:val="00404A07"/>
    <w:rsid w:val="004050B9"/>
    <w:rsid w:val="004051E0"/>
    <w:rsid w:val="0040523D"/>
    <w:rsid w:val="00405313"/>
    <w:rsid w:val="00405C50"/>
    <w:rsid w:val="00405C5D"/>
    <w:rsid w:val="00406344"/>
    <w:rsid w:val="00406626"/>
    <w:rsid w:val="00406852"/>
    <w:rsid w:val="00406D80"/>
    <w:rsid w:val="00406ECA"/>
    <w:rsid w:val="00407619"/>
    <w:rsid w:val="00410851"/>
    <w:rsid w:val="00410E79"/>
    <w:rsid w:val="0041130C"/>
    <w:rsid w:val="00411865"/>
    <w:rsid w:val="0041197E"/>
    <w:rsid w:val="00411D78"/>
    <w:rsid w:val="00411F3B"/>
    <w:rsid w:val="00411FA0"/>
    <w:rsid w:val="004126EE"/>
    <w:rsid w:val="00412C67"/>
    <w:rsid w:val="00413020"/>
    <w:rsid w:val="004136A6"/>
    <w:rsid w:val="00413AF8"/>
    <w:rsid w:val="00413CAE"/>
    <w:rsid w:val="0041435E"/>
    <w:rsid w:val="00414681"/>
    <w:rsid w:val="0041470B"/>
    <w:rsid w:val="004149CC"/>
    <w:rsid w:val="00414AC3"/>
    <w:rsid w:val="004151DE"/>
    <w:rsid w:val="00415A7C"/>
    <w:rsid w:val="00415BA7"/>
    <w:rsid w:val="00416F50"/>
    <w:rsid w:val="00417004"/>
    <w:rsid w:val="004170B0"/>
    <w:rsid w:val="0041754C"/>
    <w:rsid w:val="0041757D"/>
    <w:rsid w:val="00417E68"/>
    <w:rsid w:val="0042032E"/>
    <w:rsid w:val="00420371"/>
    <w:rsid w:val="004210A6"/>
    <w:rsid w:val="0042112A"/>
    <w:rsid w:val="004216B7"/>
    <w:rsid w:val="004216CC"/>
    <w:rsid w:val="00421858"/>
    <w:rsid w:val="004218FF"/>
    <w:rsid w:val="00421F35"/>
    <w:rsid w:val="00422C65"/>
    <w:rsid w:val="0042375B"/>
    <w:rsid w:val="00423C1F"/>
    <w:rsid w:val="00425B17"/>
    <w:rsid w:val="00425F43"/>
    <w:rsid w:val="0042629B"/>
    <w:rsid w:val="004262EB"/>
    <w:rsid w:val="00426457"/>
    <w:rsid w:val="00426F37"/>
    <w:rsid w:val="0043076E"/>
    <w:rsid w:val="0043105A"/>
    <w:rsid w:val="00431404"/>
    <w:rsid w:val="0043154E"/>
    <w:rsid w:val="00431712"/>
    <w:rsid w:val="00431B65"/>
    <w:rsid w:val="00431F0E"/>
    <w:rsid w:val="00431FD4"/>
    <w:rsid w:val="0043202C"/>
    <w:rsid w:val="004322D1"/>
    <w:rsid w:val="00432478"/>
    <w:rsid w:val="0043276D"/>
    <w:rsid w:val="00432CA4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5CB"/>
    <w:rsid w:val="00435878"/>
    <w:rsid w:val="00435947"/>
    <w:rsid w:val="0043596D"/>
    <w:rsid w:val="00435B70"/>
    <w:rsid w:val="00435D3C"/>
    <w:rsid w:val="00436A49"/>
    <w:rsid w:val="00437B7C"/>
    <w:rsid w:val="00441409"/>
    <w:rsid w:val="0044148C"/>
    <w:rsid w:val="00441704"/>
    <w:rsid w:val="00441D2C"/>
    <w:rsid w:val="00442EE6"/>
    <w:rsid w:val="00443372"/>
    <w:rsid w:val="004436C7"/>
    <w:rsid w:val="00443F15"/>
    <w:rsid w:val="004440D0"/>
    <w:rsid w:val="004444F8"/>
    <w:rsid w:val="00444652"/>
    <w:rsid w:val="004447AB"/>
    <w:rsid w:val="00444CBA"/>
    <w:rsid w:val="00444E2B"/>
    <w:rsid w:val="00444F37"/>
    <w:rsid w:val="00445289"/>
    <w:rsid w:val="00445383"/>
    <w:rsid w:val="00445BD3"/>
    <w:rsid w:val="00445C0B"/>
    <w:rsid w:val="004460E4"/>
    <w:rsid w:val="00446510"/>
    <w:rsid w:val="00446712"/>
    <w:rsid w:val="004468AC"/>
    <w:rsid w:val="00446912"/>
    <w:rsid w:val="00446B52"/>
    <w:rsid w:val="00447150"/>
    <w:rsid w:val="0044744C"/>
    <w:rsid w:val="00447BB6"/>
    <w:rsid w:val="00447CC4"/>
    <w:rsid w:val="00450310"/>
    <w:rsid w:val="0045058E"/>
    <w:rsid w:val="004505D2"/>
    <w:rsid w:val="00450800"/>
    <w:rsid w:val="00450A1B"/>
    <w:rsid w:val="00450D2F"/>
    <w:rsid w:val="0045192A"/>
    <w:rsid w:val="00451F6E"/>
    <w:rsid w:val="004521EF"/>
    <w:rsid w:val="0045265A"/>
    <w:rsid w:val="00452664"/>
    <w:rsid w:val="00452B86"/>
    <w:rsid w:val="00453A93"/>
    <w:rsid w:val="00454686"/>
    <w:rsid w:val="00454693"/>
    <w:rsid w:val="004546CA"/>
    <w:rsid w:val="00454736"/>
    <w:rsid w:val="00454BB7"/>
    <w:rsid w:val="00455436"/>
    <w:rsid w:val="00455772"/>
    <w:rsid w:val="00455C49"/>
    <w:rsid w:val="00456363"/>
    <w:rsid w:val="0045683A"/>
    <w:rsid w:val="00456F74"/>
    <w:rsid w:val="00456FEB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AD5"/>
    <w:rsid w:val="00463E20"/>
    <w:rsid w:val="0046419C"/>
    <w:rsid w:val="00464A2A"/>
    <w:rsid w:val="00464A96"/>
    <w:rsid w:val="00465069"/>
    <w:rsid w:val="0046557D"/>
    <w:rsid w:val="00465696"/>
    <w:rsid w:val="004656E4"/>
    <w:rsid w:val="00465C0F"/>
    <w:rsid w:val="00466177"/>
    <w:rsid w:val="004663E5"/>
    <w:rsid w:val="00466E0C"/>
    <w:rsid w:val="004671BE"/>
    <w:rsid w:val="0046740D"/>
    <w:rsid w:val="004675B2"/>
    <w:rsid w:val="00470563"/>
    <w:rsid w:val="004709FF"/>
    <w:rsid w:val="00470E49"/>
    <w:rsid w:val="004710AA"/>
    <w:rsid w:val="004711C4"/>
    <w:rsid w:val="004712AB"/>
    <w:rsid w:val="00471641"/>
    <w:rsid w:val="00471719"/>
    <w:rsid w:val="00471FAC"/>
    <w:rsid w:val="0047222F"/>
    <w:rsid w:val="00472367"/>
    <w:rsid w:val="00472C36"/>
    <w:rsid w:val="0047339A"/>
    <w:rsid w:val="004736A5"/>
    <w:rsid w:val="0047406E"/>
    <w:rsid w:val="004741AE"/>
    <w:rsid w:val="00474D75"/>
    <w:rsid w:val="00474DF0"/>
    <w:rsid w:val="004758EE"/>
    <w:rsid w:val="00476834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2EAE"/>
    <w:rsid w:val="00482ED4"/>
    <w:rsid w:val="00483253"/>
    <w:rsid w:val="00483275"/>
    <w:rsid w:val="00483B95"/>
    <w:rsid w:val="00483F5D"/>
    <w:rsid w:val="00484418"/>
    <w:rsid w:val="0048506B"/>
    <w:rsid w:val="00485504"/>
    <w:rsid w:val="00485780"/>
    <w:rsid w:val="00485BBE"/>
    <w:rsid w:val="00485C43"/>
    <w:rsid w:val="0048625F"/>
    <w:rsid w:val="00486549"/>
    <w:rsid w:val="00486895"/>
    <w:rsid w:val="00486F45"/>
    <w:rsid w:val="00487B20"/>
    <w:rsid w:val="00487F36"/>
    <w:rsid w:val="004907A8"/>
    <w:rsid w:val="00490DA6"/>
    <w:rsid w:val="00491836"/>
    <w:rsid w:val="00492AC3"/>
    <w:rsid w:val="0049331E"/>
    <w:rsid w:val="0049339B"/>
    <w:rsid w:val="004933ED"/>
    <w:rsid w:val="00494ACF"/>
    <w:rsid w:val="0049583B"/>
    <w:rsid w:val="00495E6F"/>
    <w:rsid w:val="00495F58"/>
    <w:rsid w:val="00495FEE"/>
    <w:rsid w:val="00496315"/>
    <w:rsid w:val="0049680A"/>
    <w:rsid w:val="00496B89"/>
    <w:rsid w:val="00496BE9"/>
    <w:rsid w:val="004973C5"/>
    <w:rsid w:val="0049752E"/>
    <w:rsid w:val="00497544"/>
    <w:rsid w:val="0049785F"/>
    <w:rsid w:val="0049799D"/>
    <w:rsid w:val="004A06EE"/>
    <w:rsid w:val="004A0885"/>
    <w:rsid w:val="004A13B5"/>
    <w:rsid w:val="004A1739"/>
    <w:rsid w:val="004A20A8"/>
    <w:rsid w:val="004A20B1"/>
    <w:rsid w:val="004A242C"/>
    <w:rsid w:val="004A2565"/>
    <w:rsid w:val="004A26DD"/>
    <w:rsid w:val="004A28C4"/>
    <w:rsid w:val="004A3066"/>
    <w:rsid w:val="004A37C3"/>
    <w:rsid w:val="004A396E"/>
    <w:rsid w:val="004A3D3D"/>
    <w:rsid w:val="004A3EF6"/>
    <w:rsid w:val="004A5491"/>
    <w:rsid w:val="004A5504"/>
    <w:rsid w:val="004A5ABF"/>
    <w:rsid w:val="004A5AC2"/>
    <w:rsid w:val="004A5D74"/>
    <w:rsid w:val="004A6029"/>
    <w:rsid w:val="004A64B9"/>
    <w:rsid w:val="004A673D"/>
    <w:rsid w:val="004A70B0"/>
    <w:rsid w:val="004A772B"/>
    <w:rsid w:val="004A78C0"/>
    <w:rsid w:val="004A7D27"/>
    <w:rsid w:val="004A7EC3"/>
    <w:rsid w:val="004B02F1"/>
    <w:rsid w:val="004B0423"/>
    <w:rsid w:val="004B1725"/>
    <w:rsid w:val="004B229C"/>
    <w:rsid w:val="004B2333"/>
    <w:rsid w:val="004B23CC"/>
    <w:rsid w:val="004B2698"/>
    <w:rsid w:val="004B2DD1"/>
    <w:rsid w:val="004B2F3C"/>
    <w:rsid w:val="004B31CF"/>
    <w:rsid w:val="004B32ED"/>
    <w:rsid w:val="004B3755"/>
    <w:rsid w:val="004B380F"/>
    <w:rsid w:val="004B3C6D"/>
    <w:rsid w:val="004B3E35"/>
    <w:rsid w:val="004B3EC0"/>
    <w:rsid w:val="004B4331"/>
    <w:rsid w:val="004B4BD9"/>
    <w:rsid w:val="004B4F25"/>
    <w:rsid w:val="004B5C1C"/>
    <w:rsid w:val="004B6048"/>
    <w:rsid w:val="004B60FB"/>
    <w:rsid w:val="004B6247"/>
    <w:rsid w:val="004B77FA"/>
    <w:rsid w:val="004B7B88"/>
    <w:rsid w:val="004B7D2C"/>
    <w:rsid w:val="004B7D4E"/>
    <w:rsid w:val="004B7D7F"/>
    <w:rsid w:val="004C0393"/>
    <w:rsid w:val="004C0431"/>
    <w:rsid w:val="004C0F2F"/>
    <w:rsid w:val="004C0FAA"/>
    <w:rsid w:val="004C167B"/>
    <w:rsid w:val="004C1999"/>
    <w:rsid w:val="004C1CB1"/>
    <w:rsid w:val="004C1E59"/>
    <w:rsid w:val="004C1FFC"/>
    <w:rsid w:val="004C234B"/>
    <w:rsid w:val="004C2762"/>
    <w:rsid w:val="004C30AB"/>
    <w:rsid w:val="004C37CF"/>
    <w:rsid w:val="004C3F5F"/>
    <w:rsid w:val="004C4C0C"/>
    <w:rsid w:val="004C538E"/>
    <w:rsid w:val="004C5F6F"/>
    <w:rsid w:val="004C5FAA"/>
    <w:rsid w:val="004C6988"/>
    <w:rsid w:val="004C6A42"/>
    <w:rsid w:val="004C6D36"/>
    <w:rsid w:val="004C726E"/>
    <w:rsid w:val="004C7395"/>
    <w:rsid w:val="004C7856"/>
    <w:rsid w:val="004D0036"/>
    <w:rsid w:val="004D04F3"/>
    <w:rsid w:val="004D083D"/>
    <w:rsid w:val="004D08CE"/>
    <w:rsid w:val="004D0D2E"/>
    <w:rsid w:val="004D1042"/>
    <w:rsid w:val="004D144F"/>
    <w:rsid w:val="004D1E5F"/>
    <w:rsid w:val="004D22EF"/>
    <w:rsid w:val="004D2D07"/>
    <w:rsid w:val="004D2E8A"/>
    <w:rsid w:val="004D33A4"/>
    <w:rsid w:val="004D3542"/>
    <w:rsid w:val="004D3B01"/>
    <w:rsid w:val="004D3CAE"/>
    <w:rsid w:val="004D429C"/>
    <w:rsid w:val="004D42CD"/>
    <w:rsid w:val="004D437F"/>
    <w:rsid w:val="004D4496"/>
    <w:rsid w:val="004D4898"/>
    <w:rsid w:val="004D524C"/>
    <w:rsid w:val="004D5442"/>
    <w:rsid w:val="004D568D"/>
    <w:rsid w:val="004D56AF"/>
    <w:rsid w:val="004D573E"/>
    <w:rsid w:val="004D5C07"/>
    <w:rsid w:val="004D6ECE"/>
    <w:rsid w:val="004D7651"/>
    <w:rsid w:val="004D7ED8"/>
    <w:rsid w:val="004E01D5"/>
    <w:rsid w:val="004E04C8"/>
    <w:rsid w:val="004E04D7"/>
    <w:rsid w:val="004E07A4"/>
    <w:rsid w:val="004E0889"/>
    <w:rsid w:val="004E0B85"/>
    <w:rsid w:val="004E1578"/>
    <w:rsid w:val="004E1CC2"/>
    <w:rsid w:val="004E1E07"/>
    <w:rsid w:val="004E21ED"/>
    <w:rsid w:val="004E2366"/>
    <w:rsid w:val="004E2673"/>
    <w:rsid w:val="004E2AA3"/>
    <w:rsid w:val="004E2B1D"/>
    <w:rsid w:val="004E3428"/>
    <w:rsid w:val="004E3499"/>
    <w:rsid w:val="004E39DC"/>
    <w:rsid w:val="004E3CC7"/>
    <w:rsid w:val="004E57F9"/>
    <w:rsid w:val="004E60A9"/>
    <w:rsid w:val="004F0015"/>
    <w:rsid w:val="004F04C9"/>
    <w:rsid w:val="004F080E"/>
    <w:rsid w:val="004F0A29"/>
    <w:rsid w:val="004F18DF"/>
    <w:rsid w:val="004F1F4A"/>
    <w:rsid w:val="004F1FF5"/>
    <w:rsid w:val="004F21AB"/>
    <w:rsid w:val="004F21D8"/>
    <w:rsid w:val="004F23D4"/>
    <w:rsid w:val="004F2DF2"/>
    <w:rsid w:val="004F30A0"/>
    <w:rsid w:val="004F34C0"/>
    <w:rsid w:val="004F3609"/>
    <w:rsid w:val="004F360F"/>
    <w:rsid w:val="004F3833"/>
    <w:rsid w:val="004F38CD"/>
    <w:rsid w:val="004F3DC0"/>
    <w:rsid w:val="004F4222"/>
    <w:rsid w:val="004F4BA3"/>
    <w:rsid w:val="004F5737"/>
    <w:rsid w:val="004F600E"/>
    <w:rsid w:val="004F60E7"/>
    <w:rsid w:val="004F6551"/>
    <w:rsid w:val="004F7788"/>
    <w:rsid w:val="00500324"/>
    <w:rsid w:val="005006B8"/>
    <w:rsid w:val="00500808"/>
    <w:rsid w:val="005011F2"/>
    <w:rsid w:val="005016B6"/>
    <w:rsid w:val="00501A3C"/>
    <w:rsid w:val="00501A45"/>
    <w:rsid w:val="00501EB6"/>
    <w:rsid w:val="005020C3"/>
    <w:rsid w:val="005021AA"/>
    <w:rsid w:val="005022F9"/>
    <w:rsid w:val="00502A12"/>
    <w:rsid w:val="005035D6"/>
    <w:rsid w:val="00504290"/>
    <w:rsid w:val="00504529"/>
    <w:rsid w:val="00504AC1"/>
    <w:rsid w:val="00504C72"/>
    <w:rsid w:val="00504EEC"/>
    <w:rsid w:val="00505861"/>
    <w:rsid w:val="00505885"/>
    <w:rsid w:val="00505F29"/>
    <w:rsid w:val="0050624F"/>
    <w:rsid w:val="00506892"/>
    <w:rsid w:val="0050693E"/>
    <w:rsid w:val="00506D25"/>
    <w:rsid w:val="00506F92"/>
    <w:rsid w:val="005075BF"/>
    <w:rsid w:val="005075CA"/>
    <w:rsid w:val="005077FF"/>
    <w:rsid w:val="00507B92"/>
    <w:rsid w:val="00507F56"/>
    <w:rsid w:val="00510244"/>
    <w:rsid w:val="005116A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C0C"/>
    <w:rsid w:val="00514D19"/>
    <w:rsid w:val="00514F00"/>
    <w:rsid w:val="00514F79"/>
    <w:rsid w:val="00516160"/>
    <w:rsid w:val="00516B7B"/>
    <w:rsid w:val="00516DF6"/>
    <w:rsid w:val="00517A74"/>
    <w:rsid w:val="00521170"/>
    <w:rsid w:val="00521746"/>
    <w:rsid w:val="00521DDC"/>
    <w:rsid w:val="00522190"/>
    <w:rsid w:val="005224A2"/>
    <w:rsid w:val="0052279A"/>
    <w:rsid w:val="00522D63"/>
    <w:rsid w:val="00523376"/>
    <w:rsid w:val="00523830"/>
    <w:rsid w:val="00523952"/>
    <w:rsid w:val="0052422B"/>
    <w:rsid w:val="005247C0"/>
    <w:rsid w:val="00524F56"/>
    <w:rsid w:val="00525104"/>
    <w:rsid w:val="00525AB0"/>
    <w:rsid w:val="00525E82"/>
    <w:rsid w:val="005262BB"/>
    <w:rsid w:val="005263A1"/>
    <w:rsid w:val="00526D26"/>
    <w:rsid w:val="0052702B"/>
    <w:rsid w:val="005277A1"/>
    <w:rsid w:val="00527976"/>
    <w:rsid w:val="00527A0B"/>
    <w:rsid w:val="00527D59"/>
    <w:rsid w:val="00530315"/>
    <w:rsid w:val="00530E2F"/>
    <w:rsid w:val="00530F2D"/>
    <w:rsid w:val="00531059"/>
    <w:rsid w:val="0053111F"/>
    <w:rsid w:val="0053114E"/>
    <w:rsid w:val="005314EA"/>
    <w:rsid w:val="005315C3"/>
    <w:rsid w:val="00531979"/>
    <w:rsid w:val="00532E2B"/>
    <w:rsid w:val="00532FCE"/>
    <w:rsid w:val="0053313D"/>
    <w:rsid w:val="00533655"/>
    <w:rsid w:val="00533698"/>
    <w:rsid w:val="00533E61"/>
    <w:rsid w:val="00534009"/>
    <w:rsid w:val="0053443E"/>
    <w:rsid w:val="005348CF"/>
    <w:rsid w:val="00534A44"/>
    <w:rsid w:val="00534EE0"/>
    <w:rsid w:val="0053577C"/>
    <w:rsid w:val="00535BDF"/>
    <w:rsid w:val="00535C70"/>
    <w:rsid w:val="00535CA2"/>
    <w:rsid w:val="00536C7C"/>
    <w:rsid w:val="005377C3"/>
    <w:rsid w:val="005404E2"/>
    <w:rsid w:val="005406FA"/>
    <w:rsid w:val="00540BA0"/>
    <w:rsid w:val="00540C84"/>
    <w:rsid w:val="00540D44"/>
    <w:rsid w:val="00540DBB"/>
    <w:rsid w:val="00540EFF"/>
    <w:rsid w:val="0054107B"/>
    <w:rsid w:val="00541272"/>
    <w:rsid w:val="00541556"/>
    <w:rsid w:val="00541575"/>
    <w:rsid w:val="00541608"/>
    <w:rsid w:val="005417BF"/>
    <w:rsid w:val="005420DF"/>
    <w:rsid w:val="00542DE6"/>
    <w:rsid w:val="00543342"/>
    <w:rsid w:val="005434D8"/>
    <w:rsid w:val="0054376D"/>
    <w:rsid w:val="00543EED"/>
    <w:rsid w:val="00543F8F"/>
    <w:rsid w:val="005446A7"/>
    <w:rsid w:val="005448CA"/>
    <w:rsid w:val="00544F93"/>
    <w:rsid w:val="0054534F"/>
    <w:rsid w:val="0054548F"/>
    <w:rsid w:val="00545880"/>
    <w:rsid w:val="005459AE"/>
    <w:rsid w:val="005469FC"/>
    <w:rsid w:val="00547886"/>
    <w:rsid w:val="005505A4"/>
    <w:rsid w:val="00550682"/>
    <w:rsid w:val="005518E3"/>
    <w:rsid w:val="00551ADC"/>
    <w:rsid w:val="00552142"/>
    <w:rsid w:val="00552917"/>
    <w:rsid w:val="00552D95"/>
    <w:rsid w:val="00553736"/>
    <w:rsid w:val="00553742"/>
    <w:rsid w:val="00553E23"/>
    <w:rsid w:val="00553E63"/>
    <w:rsid w:val="005544BD"/>
    <w:rsid w:val="005549A3"/>
    <w:rsid w:val="00554DBD"/>
    <w:rsid w:val="00554FA1"/>
    <w:rsid w:val="005550FF"/>
    <w:rsid w:val="005553B3"/>
    <w:rsid w:val="00555520"/>
    <w:rsid w:val="0055562A"/>
    <w:rsid w:val="00555ABF"/>
    <w:rsid w:val="00556325"/>
    <w:rsid w:val="005567FF"/>
    <w:rsid w:val="00556D17"/>
    <w:rsid w:val="00556EF2"/>
    <w:rsid w:val="00557240"/>
    <w:rsid w:val="00557A4D"/>
    <w:rsid w:val="00557AAE"/>
    <w:rsid w:val="00560293"/>
    <w:rsid w:val="0056091F"/>
    <w:rsid w:val="00560F12"/>
    <w:rsid w:val="00561250"/>
    <w:rsid w:val="00561326"/>
    <w:rsid w:val="00561691"/>
    <w:rsid w:val="005618C6"/>
    <w:rsid w:val="00562203"/>
    <w:rsid w:val="005624FE"/>
    <w:rsid w:val="005625CF"/>
    <w:rsid w:val="00562796"/>
    <w:rsid w:val="00562843"/>
    <w:rsid w:val="00562D66"/>
    <w:rsid w:val="00562FF6"/>
    <w:rsid w:val="00563623"/>
    <w:rsid w:val="00563958"/>
    <w:rsid w:val="00563C3A"/>
    <w:rsid w:val="005644AB"/>
    <w:rsid w:val="00564511"/>
    <w:rsid w:val="00564A84"/>
    <w:rsid w:val="00565760"/>
    <w:rsid w:val="0056583D"/>
    <w:rsid w:val="00565DEA"/>
    <w:rsid w:val="005660F2"/>
    <w:rsid w:val="005666C8"/>
    <w:rsid w:val="00566D92"/>
    <w:rsid w:val="00566F0D"/>
    <w:rsid w:val="00567262"/>
    <w:rsid w:val="0056792B"/>
    <w:rsid w:val="00567B65"/>
    <w:rsid w:val="005703F1"/>
    <w:rsid w:val="00570CED"/>
    <w:rsid w:val="00570EDC"/>
    <w:rsid w:val="00571002"/>
    <w:rsid w:val="00571252"/>
    <w:rsid w:val="005715FD"/>
    <w:rsid w:val="00571BB1"/>
    <w:rsid w:val="00571ECC"/>
    <w:rsid w:val="005727E9"/>
    <w:rsid w:val="00572C76"/>
    <w:rsid w:val="00572CFA"/>
    <w:rsid w:val="005738E5"/>
    <w:rsid w:val="00575C7F"/>
    <w:rsid w:val="00575CFB"/>
    <w:rsid w:val="00575EBC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AB4"/>
    <w:rsid w:val="00580CDE"/>
    <w:rsid w:val="0058107F"/>
    <w:rsid w:val="0058165B"/>
    <w:rsid w:val="0058176E"/>
    <w:rsid w:val="005819E5"/>
    <w:rsid w:val="00581B67"/>
    <w:rsid w:val="00581F21"/>
    <w:rsid w:val="00582172"/>
    <w:rsid w:val="005824B3"/>
    <w:rsid w:val="00582776"/>
    <w:rsid w:val="00582A56"/>
    <w:rsid w:val="005834ED"/>
    <w:rsid w:val="005834FC"/>
    <w:rsid w:val="00583AA7"/>
    <w:rsid w:val="005844C3"/>
    <w:rsid w:val="00584D4B"/>
    <w:rsid w:val="0058593C"/>
    <w:rsid w:val="0058594D"/>
    <w:rsid w:val="00585A6B"/>
    <w:rsid w:val="0058603A"/>
    <w:rsid w:val="00586B4C"/>
    <w:rsid w:val="00586CAF"/>
    <w:rsid w:val="00586D4E"/>
    <w:rsid w:val="005871A1"/>
    <w:rsid w:val="005875AC"/>
    <w:rsid w:val="005876CB"/>
    <w:rsid w:val="00587EB6"/>
    <w:rsid w:val="00590346"/>
    <w:rsid w:val="0059101F"/>
    <w:rsid w:val="00591302"/>
    <w:rsid w:val="0059157C"/>
    <w:rsid w:val="005915B9"/>
    <w:rsid w:val="00591E40"/>
    <w:rsid w:val="005922B2"/>
    <w:rsid w:val="00592A42"/>
    <w:rsid w:val="00592AA9"/>
    <w:rsid w:val="00593095"/>
    <w:rsid w:val="00593338"/>
    <w:rsid w:val="00593480"/>
    <w:rsid w:val="00593506"/>
    <w:rsid w:val="005939B5"/>
    <w:rsid w:val="00593E16"/>
    <w:rsid w:val="00594D8F"/>
    <w:rsid w:val="00594DC9"/>
    <w:rsid w:val="00594FDE"/>
    <w:rsid w:val="00596323"/>
    <w:rsid w:val="005965CE"/>
    <w:rsid w:val="00596619"/>
    <w:rsid w:val="0059694A"/>
    <w:rsid w:val="005969BE"/>
    <w:rsid w:val="00596F54"/>
    <w:rsid w:val="0059728E"/>
    <w:rsid w:val="00597371"/>
    <w:rsid w:val="00597EA1"/>
    <w:rsid w:val="005A056D"/>
    <w:rsid w:val="005A104E"/>
    <w:rsid w:val="005A12E1"/>
    <w:rsid w:val="005A12FE"/>
    <w:rsid w:val="005A1410"/>
    <w:rsid w:val="005A1B4C"/>
    <w:rsid w:val="005A1BE3"/>
    <w:rsid w:val="005A2011"/>
    <w:rsid w:val="005A2E10"/>
    <w:rsid w:val="005A31B2"/>
    <w:rsid w:val="005A35AB"/>
    <w:rsid w:val="005A3A70"/>
    <w:rsid w:val="005A3E76"/>
    <w:rsid w:val="005A3F0B"/>
    <w:rsid w:val="005A4520"/>
    <w:rsid w:val="005A4771"/>
    <w:rsid w:val="005A4A67"/>
    <w:rsid w:val="005A5B0A"/>
    <w:rsid w:val="005A5CAF"/>
    <w:rsid w:val="005A5E30"/>
    <w:rsid w:val="005A6695"/>
    <w:rsid w:val="005A68B1"/>
    <w:rsid w:val="005A69B5"/>
    <w:rsid w:val="005A6A15"/>
    <w:rsid w:val="005A6AE7"/>
    <w:rsid w:val="005A7248"/>
    <w:rsid w:val="005A7EA8"/>
    <w:rsid w:val="005B02C3"/>
    <w:rsid w:val="005B0763"/>
    <w:rsid w:val="005B0853"/>
    <w:rsid w:val="005B0C52"/>
    <w:rsid w:val="005B10D8"/>
    <w:rsid w:val="005B11C2"/>
    <w:rsid w:val="005B13E7"/>
    <w:rsid w:val="005B25B2"/>
    <w:rsid w:val="005B2C94"/>
    <w:rsid w:val="005B394C"/>
    <w:rsid w:val="005B3A67"/>
    <w:rsid w:val="005B4428"/>
    <w:rsid w:val="005B47C7"/>
    <w:rsid w:val="005B4DB5"/>
    <w:rsid w:val="005B4DF0"/>
    <w:rsid w:val="005B502D"/>
    <w:rsid w:val="005B5131"/>
    <w:rsid w:val="005B525D"/>
    <w:rsid w:val="005B5498"/>
    <w:rsid w:val="005B5559"/>
    <w:rsid w:val="005B5E9A"/>
    <w:rsid w:val="005B5FDC"/>
    <w:rsid w:val="005B6411"/>
    <w:rsid w:val="005B68BC"/>
    <w:rsid w:val="005B71A5"/>
    <w:rsid w:val="005B7260"/>
    <w:rsid w:val="005B72EA"/>
    <w:rsid w:val="005B77BC"/>
    <w:rsid w:val="005B7866"/>
    <w:rsid w:val="005C0061"/>
    <w:rsid w:val="005C028A"/>
    <w:rsid w:val="005C034E"/>
    <w:rsid w:val="005C1336"/>
    <w:rsid w:val="005C13DA"/>
    <w:rsid w:val="005C180B"/>
    <w:rsid w:val="005C24F7"/>
    <w:rsid w:val="005C255C"/>
    <w:rsid w:val="005C26E6"/>
    <w:rsid w:val="005C2CE1"/>
    <w:rsid w:val="005C2E19"/>
    <w:rsid w:val="005C318B"/>
    <w:rsid w:val="005C358C"/>
    <w:rsid w:val="005C3778"/>
    <w:rsid w:val="005C3A78"/>
    <w:rsid w:val="005C3D76"/>
    <w:rsid w:val="005C3FAA"/>
    <w:rsid w:val="005C418B"/>
    <w:rsid w:val="005C4B2F"/>
    <w:rsid w:val="005C4C2A"/>
    <w:rsid w:val="005C5282"/>
    <w:rsid w:val="005C733C"/>
    <w:rsid w:val="005C7667"/>
    <w:rsid w:val="005D0260"/>
    <w:rsid w:val="005D02EF"/>
    <w:rsid w:val="005D033A"/>
    <w:rsid w:val="005D0EFD"/>
    <w:rsid w:val="005D0F2E"/>
    <w:rsid w:val="005D1183"/>
    <w:rsid w:val="005D15A6"/>
    <w:rsid w:val="005D19DB"/>
    <w:rsid w:val="005D19E5"/>
    <w:rsid w:val="005D1D1B"/>
    <w:rsid w:val="005D1D93"/>
    <w:rsid w:val="005D22E0"/>
    <w:rsid w:val="005D26C7"/>
    <w:rsid w:val="005D2D03"/>
    <w:rsid w:val="005D2E77"/>
    <w:rsid w:val="005D2EE9"/>
    <w:rsid w:val="005D38C1"/>
    <w:rsid w:val="005D58CA"/>
    <w:rsid w:val="005D60CA"/>
    <w:rsid w:val="005D62CF"/>
    <w:rsid w:val="005D6784"/>
    <w:rsid w:val="005D6CA2"/>
    <w:rsid w:val="005D754D"/>
    <w:rsid w:val="005D7D04"/>
    <w:rsid w:val="005D7D07"/>
    <w:rsid w:val="005E0147"/>
    <w:rsid w:val="005E05D2"/>
    <w:rsid w:val="005E1ABC"/>
    <w:rsid w:val="005E1C27"/>
    <w:rsid w:val="005E1D8F"/>
    <w:rsid w:val="005E250A"/>
    <w:rsid w:val="005E2567"/>
    <w:rsid w:val="005E329A"/>
    <w:rsid w:val="005E3713"/>
    <w:rsid w:val="005E3DB3"/>
    <w:rsid w:val="005E3E47"/>
    <w:rsid w:val="005E4AF7"/>
    <w:rsid w:val="005E515B"/>
    <w:rsid w:val="005E55F3"/>
    <w:rsid w:val="005E60A5"/>
    <w:rsid w:val="005E672A"/>
    <w:rsid w:val="005E68D7"/>
    <w:rsid w:val="005E6919"/>
    <w:rsid w:val="005E697F"/>
    <w:rsid w:val="005E742F"/>
    <w:rsid w:val="005E7D31"/>
    <w:rsid w:val="005F0624"/>
    <w:rsid w:val="005F065F"/>
    <w:rsid w:val="005F07AE"/>
    <w:rsid w:val="005F156A"/>
    <w:rsid w:val="005F2146"/>
    <w:rsid w:val="005F246F"/>
    <w:rsid w:val="005F2D04"/>
    <w:rsid w:val="005F3187"/>
    <w:rsid w:val="005F35DB"/>
    <w:rsid w:val="005F3AAB"/>
    <w:rsid w:val="005F3C17"/>
    <w:rsid w:val="005F3EA7"/>
    <w:rsid w:val="005F40DD"/>
    <w:rsid w:val="005F4149"/>
    <w:rsid w:val="005F48BB"/>
    <w:rsid w:val="005F4A97"/>
    <w:rsid w:val="005F6270"/>
    <w:rsid w:val="005F62E0"/>
    <w:rsid w:val="005F6530"/>
    <w:rsid w:val="005F6C33"/>
    <w:rsid w:val="00600278"/>
    <w:rsid w:val="0060075F"/>
    <w:rsid w:val="00600A01"/>
    <w:rsid w:val="00600C6E"/>
    <w:rsid w:val="00600F4A"/>
    <w:rsid w:val="00601062"/>
    <w:rsid w:val="00601B23"/>
    <w:rsid w:val="00601E78"/>
    <w:rsid w:val="006021E1"/>
    <w:rsid w:val="006031A3"/>
    <w:rsid w:val="0060320D"/>
    <w:rsid w:val="00603644"/>
    <w:rsid w:val="006039E6"/>
    <w:rsid w:val="00603DF0"/>
    <w:rsid w:val="0060452E"/>
    <w:rsid w:val="006047FD"/>
    <w:rsid w:val="00604910"/>
    <w:rsid w:val="00605B98"/>
    <w:rsid w:val="00605CBF"/>
    <w:rsid w:val="006061F9"/>
    <w:rsid w:val="00606612"/>
    <w:rsid w:val="00606B31"/>
    <w:rsid w:val="00606DCB"/>
    <w:rsid w:val="006071DA"/>
    <w:rsid w:val="00607CA7"/>
    <w:rsid w:val="00607EB4"/>
    <w:rsid w:val="0061038C"/>
    <w:rsid w:val="00610789"/>
    <w:rsid w:val="00610C43"/>
    <w:rsid w:val="00610C4F"/>
    <w:rsid w:val="00610EED"/>
    <w:rsid w:val="006110B9"/>
    <w:rsid w:val="00611612"/>
    <w:rsid w:val="006118D9"/>
    <w:rsid w:val="006121E0"/>
    <w:rsid w:val="00612A7A"/>
    <w:rsid w:val="00612C0A"/>
    <w:rsid w:val="0061338B"/>
    <w:rsid w:val="00613B1E"/>
    <w:rsid w:val="00613B3B"/>
    <w:rsid w:val="00613E70"/>
    <w:rsid w:val="006142CA"/>
    <w:rsid w:val="00614386"/>
    <w:rsid w:val="00614638"/>
    <w:rsid w:val="0061476D"/>
    <w:rsid w:val="00614B9E"/>
    <w:rsid w:val="00614F15"/>
    <w:rsid w:val="00615508"/>
    <w:rsid w:val="00615976"/>
    <w:rsid w:val="00615B35"/>
    <w:rsid w:val="00615B53"/>
    <w:rsid w:val="00615CD2"/>
    <w:rsid w:val="00616908"/>
    <w:rsid w:val="00616C51"/>
    <w:rsid w:val="006171FA"/>
    <w:rsid w:val="0061720F"/>
    <w:rsid w:val="006177FB"/>
    <w:rsid w:val="00617CFC"/>
    <w:rsid w:val="00617E40"/>
    <w:rsid w:val="0062019F"/>
    <w:rsid w:val="006201FF"/>
    <w:rsid w:val="006202EF"/>
    <w:rsid w:val="006205E3"/>
    <w:rsid w:val="00620A23"/>
    <w:rsid w:val="00620AC8"/>
    <w:rsid w:val="00620EE9"/>
    <w:rsid w:val="00621120"/>
    <w:rsid w:val="00621553"/>
    <w:rsid w:val="006221B5"/>
    <w:rsid w:val="00622768"/>
    <w:rsid w:val="0062290B"/>
    <w:rsid w:val="00622BB4"/>
    <w:rsid w:val="00622DFB"/>
    <w:rsid w:val="006234EE"/>
    <w:rsid w:val="00623536"/>
    <w:rsid w:val="00624243"/>
    <w:rsid w:val="006244A3"/>
    <w:rsid w:val="006246AC"/>
    <w:rsid w:val="00624A74"/>
    <w:rsid w:val="00624C6B"/>
    <w:rsid w:val="00624E0C"/>
    <w:rsid w:val="00626341"/>
    <w:rsid w:val="00626D5F"/>
    <w:rsid w:val="006270A5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02C"/>
    <w:rsid w:val="0063385C"/>
    <w:rsid w:val="006346BE"/>
    <w:rsid w:val="006346FC"/>
    <w:rsid w:val="00634854"/>
    <w:rsid w:val="00634931"/>
    <w:rsid w:val="00634B33"/>
    <w:rsid w:val="00634FFE"/>
    <w:rsid w:val="0063544D"/>
    <w:rsid w:val="00635567"/>
    <w:rsid w:val="006355E2"/>
    <w:rsid w:val="00635A0B"/>
    <w:rsid w:val="00635F83"/>
    <w:rsid w:val="00636105"/>
    <w:rsid w:val="00636430"/>
    <w:rsid w:val="006364BD"/>
    <w:rsid w:val="00636799"/>
    <w:rsid w:val="00636D7E"/>
    <w:rsid w:val="00637112"/>
    <w:rsid w:val="006373BD"/>
    <w:rsid w:val="0063749E"/>
    <w:rsid w:val="0063755F"/>
    <w:rsid w:val="00637CDF"/>
    <w:rsid w:val="00637EF4"/>
    <w:rsid w:val="00640362"/>
    <w:rsid w:val="00640975"/>
    <w:rsid w:val="00640AB1"/>
    <w:rsid w:val="0064109F"/>
    <w:rsid w:val="00643772"/>
    <w:rsid w:val="00643CB6"/>
    <w:rsid w:val="00643F2A"/>
    <w:rsid w:val="006449AA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670"/>
    <w:rsid w:val="00647BBC"/>
    <w:rsid w:val="00650311"/>
    <w:rsid w:val="00650567"/>
    <w:rsid w:val="00650F5B"/>
    <w:rsid w:val="0065126C"/>
    <w:rsid w:val="00651573"/>
    <w:rsid w:val="006518FF"/>
    <w:rsid w:val="00651ABB"/>
    <w:rsid w:val="00652695"/>
    <w:rsid w:val="0065277C"/>
    <w:rsid w:val="006527FE"/>
    <w:rsid w:val="006529CC"/>
    <w:rsid w:val="00652C3E"/>
    <w:rsid w:val="00652D3A"/>
    <w:rsid w:val="00653081"/>
    <w:rsid w:val="00653344"/>
    <w:rsid w:val="006533E7"/>
    <w:rsid w:val="00653CEF"/>
    <w:rsid w:val="00654008"/>
    <w:rsid w:val="0065433B"/>
    <w:rsid w:val="00654E96"/>
    <w:rsid w:val="006564FB"/>
    <w:rsid w:val="006567E4"/>
    <w:rsid w:val="00656FAE"/>
    <w:rsid w:val="00657121"/>
    <w:rsid w:val="006575A4"/>
    <w:rsid w:val="00657AC9"/>
    <w:rsid w:val="00657EDC"/>
    <w:rsid w:val="00657EF0"/>
    <w:rsid w:val="00657F45"/>
    <w:rsid w:val="00657F7D"/>
    <w:rsid w:val="00660595"/>
    <w:rsid w:val="00660F6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3EAE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66A66"/>
    <w:rsid w:val="00666EE8"/>
    <w:rsid w:val="0067020E"/>
    <w:rsid w:val="006703C4"/>
    <w:rsid w:val="00670B1C"/>
    <w:rsid w:val="00671262"/>
    <w:rsid w:val="00671F81"/>
    <w:rsid w:val="0067222B"/>
    <w:rsid w:val="006727CF"/>
    <w:rsid w:val="00672962"/>
    <w:rsid w:val="00672EB9"/>
    <w:rsid w:val="00672F9A"/>
    <w:rsid w:val="006737C9"/>
    <w:rsid w:val="00673943"/>
    <w:rsid w:val="00673989"/>
    <w:rsid w:val="00673B87"/>
    <w:rsid w:val="00674229"/>
    <w:rsid w:val="006751CA"/>
    <w:rsid w:val="00675FF0"/>
    <w:rsid w:val="00676060"/>
    <w:rsid w:val="0067608C"/>
    <w:rsid w:val="00676463"/>
    <w:rsid w:val="00676572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654"/>
    <w:rsid w:val="00681E25"/>
    <w:rsid w:val="00682367"/>
    <w:rsid w:val="0068281D"/>
    <w:rsid w:val="00682B24"/>
    <w:rsid w:val="00682B90"/>
    <w:rsid w:val="00683099"/>
    <w:rsid w:val="00683685"/>
    <w:rsid w:val="00684703"/>
    <w:rsid w:val="00684BFB"/>
    <w:rsid w:val="00684D24"/>
    <w:rsid w:val="00684FB4"/>
    <w:rsid w:val="00685BD3"/>
    <w:rsid w:val="00685C36"/>
    <w:rsid w:val="00685C84"/>
    <w:rsid w:val="00685D8E"/>
    <w:rsid w:val="00686672"/>
    <w:rsid w:val="006866D2"/>
    <w:rsid w:val="00686948"/>
    <w:rsid w:val="00686C45"/>
    <w:rsid w:val="0068714C"/>
    <w:rsid w:val="006874D5"/>
    <w:rsid w:val="00687A3C"/>
    <w:rsid w:val="00687A7B"/>
    <w:rsid w:val="0069012D"/>
    <w:rsid w:val="0069060D"/>
    <w:rsid w:val="006907D3"/>
    <w:rsid w:val="006908F7"/>
    <w:rsid w:val="00690BE1"/>
    <w:rsid w:val="00690FB6"/>
    <w:rsid w:val="00691191"/>
    <w:rsid w:val="0069126F"/>
    <w:rsid w:val="006913A0"/>
    <w:rsid w:val="00691607"/>
    <w:rsid w:val="00691B7E"/>
    <w:rsid w:val="00691F0B"/>
    <w:rsid w:val="006923A4"/>
    <w:rsid w:val="00692561"/>
    <w:rsid w:val="00692CA6"/>
    <w:rsid w:val="00692D30"/>
    <w:rsid w:val="00693645"/>
    <w:rsid w:val="006939A6"/>
    <w:rsid w:val="0069405A"/>
    <w:rsid w:val="0069473B"/>
    <w:rsid w:val="0069663A"/>
    <w:rsid w:val="006966C1"/>
    <w:rsid w:val="00696E01"/>
    <w:rsid w:val="006970C3"/>
    <w:rsid w:val="0069739B"/>
    <w:rsid w:val="00697436"/>
    <w:rsid w:val="00697884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231"/>
    <w:rsid w:val="006A243A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2DC"/>
    <w:rsid w:val="006A533B"/>
    <w:rsid w:val="006A57D6"/>
    <w:rsid w:val="006A5C84"/>
    <w:rsid w:val="006A6B5D"/>
    <w:rsid w:val="006B044F"/>
    <w:rsid w:val="006B0B50"/>
    <w:rsid w:val="006B0E16"/>
    <w:rsid w:val="006B13EF"/>
    <w:rsid w:val="006B17BE"/>
    <w:rsid w:val="006B215D"/>
    <w:rsid w:val="006B273B"/>
    <w:rsid w:val="006B28D8"/>
    <w:rsid w:val="006B34CC"/>
    <w:rsid w:val="006B3BDD"/>
    <w:rsid w:val="006B3CEE"/>
    <w:rsid w:val="006B3D5D"/>
    <w:rsid w:val="006B48D9"/>
    <w:rsid w:val="006B4E58"/>
    <w:rsid w:val="006B52B5"/>
    <w:rsid w:val="006B5417"/>
    <w:rsid w:val="006B57A1"/>
    <w:rsid w:val="006B5B5C"/>
    <w:rsid w:val="006B5FDE"/>
    <w:rsid w:val="006B609C"/>
    <w:rsid w:val="006B6396"/>
    <w:rsid w:val="006B6605"/>
    <w:rsid w:val="006B67F3"/>
    <w:rsid w:val="006B6933"/>
    <w:rsid w:val="006B6D56"/>
    <w:rsid w:val="006B727F"/>
    <w:rsid w:val="006B73D2"/>
    <w:rsid w:val="006B752C"/>
    <w:rsid w:val="006B786D"/>
    <w:rsid w:val="006B7CEA"/>
    <w:rsid w:val="006B7D1F"/>
    <w:rsid w:val="006B7F52"/>
    <w:rsid w:val="006C01D5"/>
    <w:rsid w:val="006C0267"/>
    <w:rsid w:val="006C04F8"/>
    <w:rsid w:val="006C082F"/>
    <w:rsid w:val="006C0DFC"/>
    <w:rsid w:val="006C0F9C"/>
    <w:rsid w:val="006C11BD"/>
    <w:rsid w:val="006C1452"/>
    <w:rsid w:val="006C2015"/>
    <w:rsid w:val="006C22F3"/>
    <w:rsid w:val="006C248A"/>
    <w:rsid w:val="006C29F0"/>
    <w:rsid w:val="006C2F62"/>
    <w:rsid w:val="006C2F87"/>
    <w:rsid w:val="006C3D6A"/>
    <w:rsid w:val="006C3F09"/>
    <w:rsid w:val="006C501A"/>
    <w:rsid w:val="006C573A"/>
    <w:rsid w:val="006C5C11"/>
    <w:rsid w:val="006C6222"/>
    <w:rsid w:val="006C72F8"/>
    <w:rsid w:val="006C78BE"/>
    <w:rsid w:val="006D04AB"/>
    <w:rsid w:val="006D0AE7"/>
    <w:rsid w:val="006D0BE4"/>
    <w:rsid w:val="006D1194"/>
    <w:rsid w:val="006D155C"/>
    <w:rsid w:val="006D1AB8"/>
    <w:rsid w:val="006D1BF4"/>
    <w:rsid w:val="006D1E24"/>
    <w:rsid w:val="006D20F0"/>
    <w:rsid w:val="006D2464"/>
    <w:rsid w:val="006D272A"/>
    <w:rsid w:val="006D2764"/>
    <w:rsid w:val="006D29AF"/>
    <w:rsid w:val="006D2AC7"/>
    <w:rsid w:val="006D312F"/>
    <w:rsid w:val="006D33D9"/>
    <w:rsid w:val="006D38C7"/>
    <w:rsid w:val="006D3C73"/>
    <w:rsid w:val="006D3CCE"/>
    <w:rsid w:val="006D3E1F"/>
    <w:rsid w:val="006D4698"/>
    <w:rsid w:val="006D48C4"/>
    <w:rsid w:val="006D4C92"/>
    <w:rsid w:val="006D56B5"/>
    <w:rsid w:val="006D5771"/>
    <w:rsid w:val="006D5E72"/>
    <w:rsid w:val="006D61AC"/>
    <w:rsid w:val="006D6296"/>
    <w:rsid w:val="006D6325"/>
    <w:rsid w:val="006D647E"/>
    <w:rsid w:val="006D65CB"/>
    <w:rsid w:val="006D67D9"/>
    <w:rsid w:val="006D7A01"/>
    <w:rsid w:val="006D7AA6"/>
    <w:rsid w:val="006D7ABB"/>
    <w:rsid w:val="006D7DA0"/>
    <w:rsid w:val="006E004D"/>
    <w:rsid w:val="006E0776"/>
    <w:rsid w:val="006E08C9"/>
    <w:rsid w:val="006E11E9"/>
    <w:rsid w:val="006E13ED"/>
    <w:rsid w:val="006E1A6E"/>
    <w:rsid w:val="006E2219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4837"/>
    <w:rsid w:val="006E5714"/>
    <w:rsid w:val="006E5B11"/>
    <w:rsid w:val="006E5EF6"/>
    <w:rsid w:val="006E602D"/>
    <w:rsid w:val="006E60AE"/>
    <w:rsid w:val="006E61F4"/>
    <w:rsid w:val="006E63DF"/>
    <w:rsid w:val="006E677F"/>
    <w:rsid w:val="006E6E49"/>
    <w:rsid w:val="006E707F"/>
    <w:rsid w:val="006E71A8"/>
    <w:rsid w:val="006E72F8"/>
    <w:rsid w:val="006E7512"/>
    <w:rsid w:val="006E755F"/>
    <w:rsid w:val="006E76B1"/>
    <w:rsid w:val="006E771D"/>
    <w:rsid w:val="006E7FA0"/>
    <w:rsid w:val="006F019B"/>
    <w:rsid w:val="006F030A"/>
    <w:rsid w:val="006F072F"/>
    <w:rsid w:val="006F0CF3"/>
    <w:rsid w:val="006F11C3"/>
    <w:rsid w:val="006F1336"/>
    <w:rsid w:val="006F1CB8"/>
    <w:rsid w:val="006F1CEC"/>
    <w:rsid w:val="006F2E55"/>
    <w:rsid w:val="006F2EE8"/>
    <w:rsid w:val="006F3770"/>
    <w:rsid w:val="006F3A50"/>
    <w:rsid w:val="006F3B66"/>
    <w:rsid w:val="006F3CF6"/>
    <w:rsid w:val="006F3DEC"/>
    <w:rsid w:val="006F3FFB"/>
    <w:rsid w:val="006F45FA"/>
    <w:rsid w:val="006F4657"/>
    <w:rsid w:val="006F51CD"/>
    <w:rsid w:val="006F5851"/>
    <w:rsid w:val="006F5A5C"/>
    <w:rsid w:val="006F6553"/>
    <w:rsid w:val="006F6698"/>
    <w:rsid w:val="006F6B3B"/>
    <w:rsid w:val="006F7760"/>
    <w:rsid w:val="006F78E9"/>
    <w:rsid w:val="006F7BC8"/>
    <w:rsid w:val="0070079B"/>
    <w:rsid w:val="007007AC"/>
    <w:rsid w:val="007007C6"/>
    <w:rsid w:val="00700999"/>
    <w:rsid w:val="00700AB3"/>
    <w:rsid w:val="00700BB9"/>
    <w:rsid w:val="00700C00"/>
    <w:rsid w:val="00700E1A"/>
    <w:rsid w:val="00701033"/>
    <w:rsid w:val="00701083"/>
    <w:rsid w:val="007010D0"/>
    <w:rsid w:val="00701614"/>
    <w:rsid w:val="00701648"/>
    <w:rsid w:val="007016F6"/>
    <w:rsid w:val="00701D1A"/>
    <w:rsid w:val="00701D6A"/>
    <w:rsid w:val="00702232"/>
    <w:rsid w:val="0070231B"/>
    <w:rsid w:val="00703239"/>
    <w:rsid w:val="007033A6"/>
    <w:rsid w:val="00703777"/>
    <w:rsid w:val="00703A7C"/>
    <w:rsid w:val="00703EC1"/>
    <w:rsid w:val="0070439F"/>
    <w:rsid w:val="00704713"/>
    <w:rsid w:val="0070471C"/>
    <w:rsid w:val="007047E9"/>
    <w:rsid w:val="00704D0D"/>
    <w:rsid w:val="00704F20"/>
    <w:rsid w:val="00704FDC"/>
    <w:rsid w:val="00705885"/>
    <w:rsid w:val="00705926"/>
    <w:rsid w:val="0070623D"/>
    <w:rsid w:val="007064A7"/>
    <w:rsid w:val="00706535"/>
    <w:rsid w:val="007067FB"/>
    <w:rsid w:val="00707056"/>
    <w:rsid w:val="007072FA"/>
    <w:rsid w:val="0070731C"/>
    <w:rsid w:val="00707E8C"/>
    <w:rsid w:val="007104C6"/>
    <w:rsid w:val="007105B4"/>
    <w:rsid w:val="00710B25"/>
    <w:rsid w:val="00710D91"/>
    <w:rsid w:val="007117EC"/>
    <w:rsid w:val="00711AD0"/>
    <w:rsid w:val="00711C21"/>
    <w:rsid w:val="0071210F"/>
    <w:rsid w:val="00712407"/>
    <w:rsid w:val="00712B9F"/>
    <w:rsid w:val="00713A1B"/>
    <w:rsid w:val="007142DA"/>
    <w:rsid w:val="00714315"/>
    <w:rsid w:val="00714568"/>
    <w:rsid w:val="00714603"/>
    <w:rsid w:val="00714D29"/>
    <w:rsid w:val="00715422"/>
    <w:rsid w:val="007154E0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52F"/>
    <w:rsid w:val="007228C1"/>
    <w:rsid w:val="00722B63"/>
    <w:rsid w:val="00722B78"/>
    <w:rsid w:val="00723532"/>
    <w:rsid w:val="00723DAD"/>
    <w:rsid w:val="0072402D"/>
    <w:rsid w:val="00724C24"/>
    <w:rsid w:val="00725521"/>
    <w:rsid w:val="007258D8"/>
    <w:rsid w:val="00725DCA"/>
    <w:rsid w:val="00726CDE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2418"/>
    <w:rsid w:val="007333E4"/>
    <w:rsid w:val="00733400"/>
    <w:rsid w:val="00733513"/>
    <w:rsid w:val="007337A2"/>
    <w:rsid w:val="007337F9"/>
    <w:rsid w:val="00733BC6"/>
    <w:rsid w:val="00733CA0"/>
    <w:rsid w:val="00733D39"/>
    <w:rsid w:val="00733EDB"/>
    <w:rsid w:val="007341F4"/>
    <w:rsid w:val="00734964"/>
    <w:rsid w:val="00734DC9"/>
    <w:rsid w:val="00734FC5"/>
    <w:rsid w:val="0073503A"/>
    <w:rsid w:val="007357AA"/>
    <w:rsid w:val="007359C2"/>
    <w:rsid w:val="00735AC2"/>
    <w:rsid w:val="00735AF0"/>
    <w:rsid w:val="00735B3A"/>
    <w:rsid w:val="00735B9F"/>
    <w:rsid w:val="00735BCF"/>
    <w:rsid w:val="00735D54"/>
    <w:rsid w:val="0073629B"/>
    <w:rsid w:val="007364A1"/>
    <w:rsid w:val="00736C4D"/>
    <w:rsid w:val="0073789E"/>
    <w:rsid w:val="00737F2D"/>
    <w:rsid w:val="007404C3"/>
    <w:rsid w:val="007404D5"/>
    <w:rsid w:val="007405E7"/>
    <w:rsid w:val="00740EC0"/>
    <w:rsid w:val="0074231A"/>
    <w:rsid w:val="007423FC"/>
    <w:rsid w:val="007425E8"/>
    <w:rsid w:val="00742EB5"/>
    <w:rsid w:val="00742FEF"/>
    <w:rsid w:val="0074305D"/>
    <w:rsid w:val="00743460"/>
    <w:rsid w:val="00743914"/>
    <w:rsid w:val="00743BE0"/>
    <w:rsid w:val="00743C16"/>
    <w:rsid w:val="00744C4E"/>
    <w:rsid w:val="00744FAA"/>
    <w:rsid w:val="0074518E"/>
    <w:rsid w:val="00745369"/>
    <w:rsid w:val="0074553E"/>
    <w:rsid w:val="007457FE"/>
    <w:rsid w:val="00745B09"/>
    <w:rsid w:val="0074655F"/>
    <w:rsid w:val="0074695B"/>
    <w:rsid w:val="00746E6B"/>
    <w:rsid w:val="007470B6"/>
    <w:rsid w:val="00747336"/>
    <w:rsid w:val="0074743D"/>
    <w:rsid w:val="00747BBB"/>
    <w:rsid w:val="00747D5D"/>
    <w:rsid w:val="007503E1"/>
    <w:rsid w:val="00750593"/>
    <w:rsid w:val="00750622"/>
    <w:rsid w:val="00750944"/>
    <w:rsid w:val="0075124C"/>
    <w:rsid w:val="00751A88"/>
    <w:rsid w:val="007520DD"/>
    <w:rsid w:val="007527B7"/>
    <w:rsid w:val="0075291F"/>
    <w:rsid w:val="00752A55"/>
    <w:rsid w:val="00752B2F"/>
    <w:rsid w:val="00752EB3"/>
    <w:rsid w:val="00752F94"/>
    <w:rsid w:val="007536E7"/>
    <w:rsid w:val="00753895"/>
    <w:rsid w:val="007541FC"/>
    <w:rsid w:val="0075429E"/>
    <w:rsid w:val="00754879"/>
    <w:rsid w:val="00754B9E"/>
    <w:rsid w:val="00754CD8"/>
    <w:rsid w:val="00754D0F"/>
    <w:rsid w:val="00754F61"/>
    <w:rsid w:val="007553AB"/>
    <w:rsid w:val="0075552F"/>
    <w:rsid w:val="00755A6B"/>
    <w:rsid w:val="00755C59"/>
    <w:rsid w:val="00755EF9"/>
    <w:rsid w:val="00756020"/>
    <w:rsid w:val="0075698C"/>
    <w:rsid w:val="007569A1"/>
    <w:rsid w:val="00756D79"/>
    <w:rsid w:val="00757453"/>
    <w:rsid w:val="0075785E"/>
    <w:rsid w:val="00757A7B"/>
    <w:rsid w:val="00757CD9"/>
    <w:rsid w:val="0076049B"/>
    <w:rsid w:val="00760657"/>
    <w:rsid w:val="00760FBF"/>
    <w:rsid w:val="00761049"/>
    <w:rsid w:val="0076146D"/>
    <w:rsid w:val="007618D3"/>
    <w:rsid w:val="0076228A"/>
    <w:rsid w:val="007628CE"/>
    <w:rsid w:val="00763019"/>
    <w:rsid w:val="0076339F"/>
    <w:rsid w:val="0076368A"/>
    <w:rsid w:val="0076387B"/>
    <w:rsid w:val="00763C8D"/>
    <w:rsid w:val="00763DA8"/>
    <w:rsid w:val="0076420D"/>
    <w:rsid w:val="007644B9"/>
    <w:rsid w:val="00764D14"/>
    <w:rsid w:val="00765110"/>
    <w:rsid w:val="00765C6F"/>
    <w:rsid w:val="00765D21"/>
    <w:rsid w:val="00766168"/>
    <w:rsid w:val="007666BA"/>
    <w:rsid w:val="007669C3"/>
    <w:rsid w:val="00766C93"/>
    <w:rsid w:val="00767102"/>
    <w:rsid w:val="00767D4E"/>
    <w:rsid w:val="00770117"/>
    <w:rsid w:val="007701D2"/>
    <w:rsid w:val="0077067C"/>
    <w:rsid w:val="00770B07"/>
    <w:rsid w:val="00771B3E"/>
    <w:rsid w:val="00772A5F"/>
    <w:rsid w:val="0077341D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73E"/>
    <w:rsid w:val="00775EB1"/>
    <w:rsid w:val="007768B5"/>
    <w:rsid w:val="00776CFB"/>
    <w:rsid w:val="00776D4F"/>
    <w:rsid w:val="00776D6E"/>
    <w:rsid w:val="00776E6E"/>
    <w:rsid w:val="00776F65"/>
    <w:rsid w:val="0077739C"/>
    <w:rsid w:val="00777A99"/>
    <w:rsid w:val="00780035"/>
    <w:rsid w:val="00780381"/>
    <w:rsid w:val="00780F28"/>
    <w:rsid w:val="00781000"/>
    <w:rsid w:val="0078139D"/>
    <w:rsid w:val="007816A2"/>
    <w:rsid w:val="00781916"/>
    <w:rsid w:val="0078207D"/>
    <w:rsid w:val="0078238B"/>
    <w:rsid w:val="007826A8"/>
    <w:rsid w:val="007826C3"/>
    <w:rsid w:val="007828A6"/>
    <w:rsid w:val="00782E16"/>
    <w:rsid w:val="00783101"/>
    <w:rsid w:val="007835B9"/>
    <w:rsid w:val="0078379D"/>
    <w:rsid w:val="0078405C"/>
    <w:rsid w:val="007845B1"/>
    <w:rsid w:val="00784611"/>
    <w:rsid w:val="0078465A"/>
    <w:rsid w:val="007847D3"/>
    <w:rsid w:val="0078483D"/>
    <w:rsid w:val="00784D91"/>
    <w:rsid w:val="0078535E"/>
    <w:rsid w:val="00785696"/>
    <w:rsid w:val="00786482"/>
    <w:rsid w:val="00786B00"/>
    <w:rsid w:val="00786F16"/>
    <w:rsid w:val="0078705E"/>
    <w:rsid w:val="00787163"/>
    <w:rsid w:val="007873BE"/>
    <w:rsid w:val="00787683"/>
    <w:rsid w:val="007878C9"/>
    <w:rsid w:val="007901EA"/>
    <w:rsid w:val="007901F8"/>
    <w:rsid w:val="00790BBE"/>
    <w:rsid w:val="00790F7D"/>
    <w:rsid w:val="007916D8"/>
    <w:rsid w:val="007917EF"/>
    <w:rsid w:val="00791981"/>
    <w:rsid w:val="007919AC"/>
    <w:rsid w:val="00791ED3"/>
    <w:rsid w:val="0079279A"/>
    <w:rsid w:val="00792D17"/>
    <w:rsid w:val="00792D3E"/>
    <w:rsid w:val="0079349B"/>
    <w:rsid w:val="00793DC3"/>
    <w:rsid w:val="00793F81"/>
    <w:rsid w:val="00794AF1"/>
    <w:rsid w:val="00794AF7"/>
    <w:rsid w:val="00795015"/>
    <w:rsid w:val="00795612"/>
    <w:rsid w:val="00795829"/>
    <w:rsid w:val="00795A01"/>
    <w:rsid w:val="00795A3A"/>
    <w:rsid w:val="00796144"/>
    <w:rsid w:val="00796261"/>
    <w:rsid w:val="007968A8"/>
    <w:rsid w:val="00796903"/>
    <w:rsid w:val="00796934"/>
    <w:rsid w:val="007969FF"/>
    <w:rsid w:val="00796D0E"/>
    <w:rsid w:val="00796E3C"/>
    <w:rsid w:val="007973CC"/>
    <w:rsid w:val="00797656"/>
    <w:rsid w:val="007979F7"/>
    <w:rsid w:val="00797CB6"/>
    <w:rsid w:val="00797E20"/>
    <w:rsid w:val="007A0436"/>
    <w:rsid w:val="007A04E0"/>
    <w:rsid w:val="007A058F"/>
    <w:rsid w:val="007A109C"/>
    <w:rsid w:val="007A1359"/>
    <w:rsid w:val="007A17FC"/>
    <w:rsid w:val="007A19AA"/>
    <w:rsid w:val="007A203F"/>
    <w:rsid w:val="007A2236"/>
    <w:rsid w:val="007A2416"/>
    <w:rsid w:val="007A26F4"/>
    <w:rsid w:val="007A2A10"/>
    <w:rsid w:val="007A2BEF"/>
    <w:rsid w:val="007A2D95"/>
    <w:rsid w:val="007A3389"/>
    <w:rsid w:val="007A49B2"/>
    <w:rsid w:val="007A4FD7"/>
    <w:rsid w:val="007A5549"/>
    <w:rsid w:val="007A5880"/>
    <w:rsid w:val="007A59CA"/>
    <w:rsid w:val="007A6217"/>
    <w:rsid w:val="007A688B"/>
    <w:rsid w:val="007A6A55"/>
    <w:rsid w:val="007A6B93"/>
    <w:rsid w:val="007A7474"/>
    <w:rsid w:val="007A7CCB"/>
    <w:rsid w:val="007B02D1"/>
    <w:rsid w:val="007B07A6"/>
    <w:rsid w:val="007B084D"/>
    <w:rsid w:val="007B0943"/>
    <w:rsid w:val="007B0BA2"/>
    <w:rsid w:val="007B0BD7"/>
    <w:rsid w:val="007B1122"/>
    <w:rsid w:val="007B2371"/>
    <w:rsid w:val="007B23DD"/>
    <w:rsid w:val="007B23EB"/>
    <w:rsid w:val="007B296C"/>
    <w:rsid w:val="007B2ADD"/>
    <w:rsid w:val="007B2B12"/>
    <w:rsid w:val="007B33E2"/>
    <w:rsid w:val="007B3C61"/>
    <w:rsid w:val="007B4BAE"/>
    <w:rsid w:val="007B4DDD"/>
    <w:rsid w:val="007B5380"/>
    <w:rsid w:val="007B53B4"/>
    <w:rsid w:val="007B5D55"/>
    <w:rsid w:val="007B5EEA"/>
    <w:rsid w:val="007B687D"/>
    <w:rsid w:val="007B69C8"/>
    <w:rsid w:val="007B6AD6"/>
    <w:rsid w:val="007B6AE7"/>
    <w:rsid w:val="007B6CB4"/>
    <w:rsid w:val="007B6FA0"/>
    <w:rsid w:val="007B7000"/>
    <w:rsid w:val="007B790A"/>
    <w:rsid w:val="007B7C24"/>
    <w:rsid w:val="007B7DAB"/>
    <w:rsid w:val="007C0124"/>
    <w:rsid w:val="007C0BB8"/>
    <w:rsid w:val="007C0C9D"/>
    <w:rsid w:val="007C0F53"/>
    <w:rsid w:val="007C114A"/>
    <w:rsid w:val="007C278E"/>
    <w:rsid w:val="007C2CEC"/>
    <w:rsid w:val="007C2E70"/>
    <w:rsid w:val="007C32CA"/>
    <w:rsid w:val="007C34A6"/>
    <w:rsid w:val="007C355A"/>
    <w:rsid w:val="007C3BB3"/>
    <w:rsid w:val="007C3E55"/>
    <w:rsid w:val="007C5695"/>
    <w:rsid w:val="007C57C3"/>
    <w:rsid w:val="007C59D0"/>
    <w:rsid w:val="007C59E2"/>
    <w:rsid w:val="007C5B11"/>
    <w:rsid w:val="007C5C18"/>
    <w:rsid w:val="007C5D23"/>
    <w:rsid w:val="007C5EBC"/>
    <w:rsid w:val="007C60E0"/>
    <w:rsid w:val="007C63F3"/>
    <w:rsid w:val="007C6ECB"/>
    <w:rsid w:val="007C71A8"/>
    <w:rsid w:val="007C7719"/>
    <w:rsid w:val="007C7EBB"/>
    <w:rsid w:val="007D0146"/>
    <w:rsid w:val="007D04D7"/>
    <w:rsid w:val="007D0537"/>
    <w:rsid w:val="007D099F"/>
    <w:rsid w:val="007D0C5D"/>
    <w:rsid w:val="007D0D94"/>
    <w:rsid w:val="007D0EFC"/>
    <w:rsid w:val="007D1F24"/>
    <w:rsid w:val="007D21B4"/>
    <w:rsid w:val="007D254D"/>
    <w:rsid w:val="007D3391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58A"/>
    <w:rsid w:val="007E3707"/>
    <w:rsid w:val="007E4885"/>
    <w:rsid w:val="007E493C"/>
    <w:rsid w:val="007E5569"/>
    <w:rsid w:val="007E5A31"/>
    <w:rsid w:val="007E6752"/>
    <w:rsid w:val="007E70A2"/>
    <w:rsid w:val="007E794A"/>
    <w:rsid w:val="007F00B1"/>
    <w:rsid w:val="007F018A"/>
    <w:rsid w:val="007F0BCB"/>
    <w:rsid w:val="007F0E07"/>
    <w:rsid w:val="007F0E3F"/>
    <w:rsid w:val="007F0E74"/>
    <w:rsid w:val="007F0F5B"/>
    <w:rsid w:val="007F1103"/>
    <w:rsid w:val="007F1210"/>
    <w:rsid w:val="007F1298"/>
    <w:rsid w:val="007F1845"/>
    <w:rsid w:val="007F19D9"/>
    <w:rsid w:val="007F1EB9"/>
    <w:rsid w:val="007F1FD2"/>
    <w:rsid w:val="007F24C3"/>
    <w:rsid w:val="007F2805"/>
    <w:rsid w:val="007F2A30"/>
    <w:rsid w:val="007F2D05"/>
    <w:rsid w:val="007F33AE"/>
    <w:rsid w:val="007F41BD"/>
    <w:rsid w:val="007F4527"/>
    <w:rsid w:val="007F4867"/>
    <w:rsid w:val="007F4E0D"/>
    <w:rsid w:val="007F50FA"/>
    <w:rsid w:val="007F5BAB"/>
    <w:rsid w:val="007F5D66"/>
    <w:rsid w:val="007F5E03"/>
    <w:rsid w:val="007F68FF"/>
    <w:rsid w:val="007F693D"/>
    <w:rsid w:val="007F6DE6"/>
    <w:rsid w:val="007F71DC"/>
    <w:rsid w:val="007F7440"/>
    <w:rsid w:val="007F7A3B"/>
    <w:rsid w:val="007F7BAE"/>
    <w:rsid w:val="00800154"/>
    <w:rsid w:val="00800177"/>
    <w:rsid w:val="0080030A"/>
    <w:rsid w:val="00800312"/>
    <w:rsid w:val="008005C5"/>
    <w:rsid w:val="00800C4C"/>
    <w:rsid w:val="00800C96"/>
    <w:rsid w:val="00800D7C"/>
    <w:rsid w:val="00800DAA"/>
    <w:rsid w:val="00800E8A"/>
    <w:rsid w:val="00801A43"/>
    <w:rsid w:val="00801B2E"/>
    <w:rsid w:val="00801D67"/>
    <w:rsid w:val="008020F0"/>
    <w:rsid w:val="008021B7"/>
    <w:rsid w:val="00802252"/>
    <w:rsid w:val="0080225E"/>
    <w:rsid w:val="0080229F"/>
    <w:rsid w:val="00802D31"/>
    <w:rsid w:val="00802DD4"/>
    <w:rsid w:val="00803E6C"/>
    <w:rsid w:val="00804131"/>
    <w:rsid w:val="00804371"/>
    <w:rsid w:val="00804726"/>
    <w:rsid w:val="008051E8"/>
    <w:rsid w:val="00805453"/>
    <w:rsid w:val="00805607"/>
    <w:rsid w:val="00805806"/>
    <w:rsid w:val="008059AF"/>
    <w:rsid w:val="0080622D"/>
    <w:rsid w:val="0080647B"/>
    <w:rsid w:val="0080674E"/>
    <w:rsid w:val="00806C26"/>
    <w:rsid w:val="00806CB5"/>
    <w:rsid w:val="008073B5"/>
    <w:rsid w:val="0080797B"/>
    <w:rsid w:val="00807D10"/>
    <w:rsid w:val="00807E5E"/>
    <w:rsid w:val="00810F82"/>
    <w:rsid w:val="0081173D"/>
    <w:rsid w:val="00811B31"/>
    <w:rsid w:val="00811CDD"/>
    <w:rsid w:val="00811D11"/>
    <w:rsid w:val="00812E48"/>
    <w:rsid w:val="00812E4A"/>
    <w:rsid w:val="0081329A"/>
    <w:rsid w:val="00813547"/>
    <w:rsid w:val="008135FA"/>
    <w:rsid w:val="008146EE"/>
    <w:rsid w:val="008147AF"/>
    <w:rsid w:val="0081498B"/>
    <w:rsid w:val="00814D4B"/>
    <w:rsid w:val="00814D85"/>
    <w:rsid w:val="008153FC"/>
    <w:rsid w:val="00815804"/>
    <w:rsid w:val="0081596B"/>
    <w:rsid w:val="008159E1"/>
    <w:rsid w:val="00816382"/>
    <w:rsid w:val="00816C9D"/>
    <w:rsid w:val="008171C5"/>
    <w:rsid w:val="00817B78"/>
    <w:rsid w:val="008205D0"/>
    <w:rsid w:val="008211AF"/>
    <w:rsid w:val="0082213D"/>
    <w:rsid w:val="008227D7"/>
    <w:rsid w:val="0082291D"/>
    <w:rsid w:val="00822BA0"/>
    <w:rsid w:val="00823A2C"/>
    <w:rsid w:val="00823B25"/>
    <w:rsid w:val="00824210"/>
    <w:rsid w:val="0082453C"/>
    <w:rsid w:val="008245BE"/>
    <w:rsid w:val="00824798"/>
    <w:rsid w:val="00824872"/>
    <w:rsid w:val="00824D45"/>
    <w:rsid w:val="00824E38"/>
    <w:rsid w:val="00824F72"/>
    <w:rsid w:val="00825A00"/>
    <w:rsid w:val="00825C8F"/>
    <w:rsid w:val="00825D7B"/>
    <w:rsid w:val="00825DDE"/>
    <w:rsid w:val="008267B4"/>
    <w:rsid w:val="00826F1B"/>
    <w:rsid w:val="00827476"/>
    <w:rsid w:val="00827933"/>
    <w:rsid w:val="00827C57"/>
    <w:rsid w:val="0083058B"/>
    <w:rsid w:val="00831440"/>
    <w:rsid w:val="0083147B"/>
    <w:rsid w:val="00831CD8"/>
    <w:rsid w:val="00831DEA"/>
    <w:rsid w:val="0083285A"/>
    <w:rsid w:val="00832976"/>
    <w:rsid w:val="00833350"/>
    <w:rsid w:val="0083402A"/>
    <w:rsid w:val="0083441A"/>
    <w:rsid w:val="00834724"/>
    <w:rsid w:val="00834D24"/>
    <w:rsid w:val="00835B42"/>
    <w:rsid w:val="00836402"/>
    <w:rsid w:val="00836BF7"/>
    <w:rsid w:val="008370D8"/>
    <w:rsid w:val="008371BE"/>
    <w:rsid w:val="00837605"/>
    <w:rsid w:val="00837E79"/>
    <w:rsid w:val="0084003E"/>
    <w:rsid w:val="00840590"/>
    <w:rsid w:val="008405CE"/>
    <w:rsid w:val="00840708"/>
    <w:rsid w:val="008407FA"/>
    <w:rsid w:val="00840F9F"/>
    <w:rsid w:val="00841126"/>
    <w:rsid w:val="008413E2"/>
    <w:rsid w:val="00841868"/>
    <w:rsid w:val="00841ABD"/>
    <w:rsid w:val="00841C9C"/>
    <w:rsid w:val="00841E35"/>
    <w:rsid w:val="00841E7D"/>
    <w:rsid w:val="00842153"/>
    <w:rsid w:val="0084218A"/>
    <w:rsid w:val="008423A0"/>
    <w:rsid w:val="00842A8E"/>
    <w:rsid w:val="00843220"/>
    <w:rsid w:val="00843619"/>
    <w:rsid w:val="00843F41"/>
    <w:rsid w:val="00844146"/>
    <w:rsid w:val="00844CE9"/>
    <w:rsid w:val="00845B53"/>
    <w:rsid w:val="00845CB1"/>
    <w:rsid w:val="008460AD"/>
    <w:rsid w:val="008466D0"/>
    <w:rsid w:val="00846786"/>
    <w:rsid w:val="00846BD5"/>
    <w:rsid w:val="00846EBA"/>
    <w:rsid w:val="008477C0"/>
    <w:rsid w:val="00847816"/>
    <w:rsid w:val="00847920"/>
    <w:rsid w:val="008502D9"/>
    <w:rsid w:val="00850531"/>
    <w:rsid w:val="00850B26"/>
    <w:rsid w:val="00850BE3"/>
    <w:rsid w:val="00851190"/>
    <w:rsid w:val="00851511"/>
    <w:rsid w:val="0085171F"/>
    <w:rsid w:val="00851C74"/>
    <w:rsid w:val="00851DF7"/>
    <w:rsid w:val="00851E9F"/>
    <w:rsid w:val="008522CA"/>
    <w:rsid w:val="0085250F"/>
    <w:rsid w:val="008528E5"/>
    <w:rsid w:val="00852933"/>
    <w:rsid w:val="00852C91"/>
    <w:rsid w:val="00852CEF"/>
    <w:rsid w:val="00853DA8"/>
    <w:rsid w:val="008544A6"/>
    <w:rsid w:val="00854621"/>
    <w:rsid w:val="00854719"/>
    <w:rsid w:val="00854901"/>
    <w:rsid w:val="00854B30"/>
    <w:rsid w:val="008554BF"/>
    <w:rsid w:val="008557E8"/>
    <w:rsid w:val="00855E1C"/>
    <w:rsid w:val="008560F4"/>
    <w:rsid w:val="00856C2A"/>
    <w:rsid w:val="00856F5F"/>
    <w:rsid w:val="00857031"/>
    <w:rsid w:val="0085789E"/>
    <w:rsid w:val="00857DFB"/>
    <w:rsid w:val="00857E07"/>
    <w:rsid w:val="00857E49"/>
    <w:rsid w:val="0086022E"/>
    <w:rsid w:val="00860EBB"/>
    <w:rsid w:val="00861450"/>
    <w:rsid w:val="008615EE"/>
    <w:rsid w:val="0086222B"/>
    <w:rsid w:val="0086247C"/>
    <w:rsid w:val="00862BFE"/>
    <w:rsid w:val="00862F21"/>
    <w:rsid w:val="00863177"/>
    <w:rsid w:val="00863639"/>
    <w:rsid w:val="00863CAD"/>
    <w:rsid w:val="00864186"/>
    <w:rsid w:val="00864A47"/>
    <w:rsid w:val="00864CE9"/>
    <w:rsid w:val="00864ECD"/>
    <w:rsid w:val="00865C71"/>
    <w:rsid w:val="008660B6"/>
    <w:rsid w:val="0086631D"/>
    <w:rsid w:val="0086694C"/>
    <w:rsid w:val="00867369"/>
    <w:rsid w:val="00867441"/>
    <w:rsid w:val="008676BC"/>
    <w:rsid w:val="008679A8"/>
    <w:rsid w:val="00870CD9"/>
    <w:rsid w:val="0087120C"/>
    <w:rsid w:val="00871449"/>
    <w:rsid w:val="00871675"/>
    <w:rsid w:val="00871A95"/>
    <w:rsid w:val="00871BDE"/>
    <w:rsid w:val="00871F12"/>
    <w:rsid w:val="0087235D"/>
    <w:rsid w:val="00872402"/>
    <w:rsid w:val="008725A0"/>
    <w:rsid w:val="008727DE"/>
    <w:rsid w:val="0087282E"/>
    <w:rsid w:val="00872C48"/>
    <w:rsid w:val="00873013"/>
    <w:rsid w:val="00873083"/>
    <w:rsid w:val="008734D5"/>
    <w:rsid w:val="00873685"/>
    <w:rsid w:val="00873DEF"/>
    <w:rsid w:val="00873ECB"/>
    <w:rsid w:val="008741C0"/>
    <w:rsid w:val="00874500"/>
    <w:rsid w:val="008745E9"/>
    <w:rsid w:val="00874D3A"/>
    <w:rsid w:val="00874D53"/>
    <w:rsid w:val="0087502C"/>
    <w:rsid w:val="008757AC"/>
    <w:rsid w:val="008761EF"/>
    <w:rsid w:val="00876411"/>
    <w:rsid w:val="00876680"/>
    <w:rsid w:val="008768C4"/>
    <w:rsid w:val="00876E02"/>
    <w:rsid w:val="00877364"/>
    <w:rsid w:val="00880206"/>
    <w:rsid w:val="00880618"/>
    <w:rsid w:val="00880B96"/>
    <w:rsid w:val="0088168B"/>
    <w:rsid w:val="00882286"/>
    <w:rsid w:val="0088257F"/>
    <w:rsid w:val="00882820"/>
    <w:rsid w:val="008828C9"/>
    <w:rsid w:val="00882B2A"/>
    <w:rsid w:val="00882E70"/>
    <w:rsid w:val="00883038"/>
    <w:rsid w:val="00883D02"/>
    <w:rsid w:val="00883DA9"/>
    <w:rsid w:val="00883DCB"/>
    <w:rsid w:val="00884AD2"/>
    <w:rsid w:val="00884BC1"/>
    <w:rsid w:val="00885654"/>
    <w:rsid w:val="00885D1F"/>
    <w:rsid w:val="00886735"/>
    <w:rsid w:val="0088684E"/>
    <w:rsid w:val="008875F1"/>
    <w:rsid w:val="008904E5"/>
    <w:rsid w:val="0089091D"/>
    <w:rsid w:val="008911FF"/>
    <w:rsid w:val="0089189E"/>
    <w:rsid w:val="00892197"/>
    <w:rsid w:val="0089279A"/>
    <w:rsid w:val="00892892"/>
    <w:rsid w:val="00892E6C"/>
    <w:rsid w:val="008935D6"/>
    <w:rsid w:val="00893721"/>
    <w:rsid w:val="00893BC4"/>
    <w:rsid w:val="00894D91"/>
    <w:rsid w:val="00895956"/>
    <w:rsid w:val="00895BF7"/>
    <w:rsid w:val="008960AA"/>
    <w:rsid w:val="00896A19"/>
    <w:rsid w:val="00896B3D"/>
    <w:rsid w:val="0089717A"/>
    <w:rsid w:val="00897526"/>
    <w:rsid w:val="00897841"/>
    <w:rsid w:val="00897A71"/>
    <w:rsid w:val="00897D42"/>
    <w:rsid w:val="008A04D2"/>
    <w:rsid w:val="008A0AB8"/>
    <w:rsid w:val="008A1190"/>
    <w:rsid w:val="008A15B4"/>
    <w:rsid w:val="008A164F"/>
    <w:rsid w:val="008A1691"/>
    <w:rsid w:val="008A1C8D"/>
    <w:rsid w:val="008A2094"/>
    <w:rsid w:val="008A234E"/>
    <w:rsid w:val="008A241E"/>
    <w:rsid w:val="008A275C"/>
    <w:rsid w:val="008A2A23"/>
    <w:rsid w:val="008A2BC5"/>
    <w:rsid w:val="008A3061"/>
    <w:rsid w:val="008A3467"/>
    <w:rsid w:val="008A3562"/>
    <w:rsid w:val="008A403A"/>
    <w:rsid w:val="008A4564"/>
    <w:rsid w:val="008A4848"/>
    <w:rsid w:val="008A4ACD"/>
    <w:rsid w:val="008A4EFC"/>
    <w:rsid w:val="008A545D"/>
    <w:rsid w:val="008A59DE"/>
    <w:rsid w:val="008A5CDB"/>
    <w:rsid w:val="008A6A60"/>
    <w:rsid w:val="008A749F"/>
    <w:rsid w:val="008A7556"/>
    <w:rsid w:val="008A75BB"/>
    <w:rsid w:val="008A7790"/>
    <w:rsid w:val="008A7A54"/>
    <w:rsid w:val="008B0042"/>
    <w:rsid w:val="008B019B"/>
    <w:rsid w:val="008B05FC"/>
    <w:rsid w:val="008B0E24"/>
    <w:rsid w:val="008B13E1"/>
    <w:rsid w:val="008B16C2"/>
    <w:rsid w:val="008B18EE"/>
    <w:rsid w:val="008B19FF"/>
    <w:rsid w:val="008B1B1D"/>
    <w:rsid w:val="008B1D31"/>
    <w:rsid w:val="008B2A68"/>
    <w:rsid w:val="008B2E2F"/>
    <w:rsid w:val="008B2E6E"/>
    <w:rsid w:val="008B3693"/>
    <w:rsid w:val="008B3A2C"/>
    <w:rsid w:val="008B3E7C"/>
    <w:rsid w:val="008B41EC"/>
    <w:rsid w:val="008B44FF"/>
    <w:rsid w:val="008B4E3A"/>
    <w:rsid w:val="008B64F4"/>
    <w:rsid w:val="008B6571"/>
    <w:rsid w:val="008B668F"/>
    <w:rsid w:val="008C01D6"/>
    <w:rsid w:val="008C04EA"/>
    <w:rsid w:val="008C0826"/>
    <w:rsid w:val="008C0C4B"/>
    <w:rsid w:val="008C0E57"/>
    <w:rsid w:val="008C1884"/>
    <w:rsid w:val="008C19F9"/>
    <w:rsid w:val="008C1DAB"/>
    <w:rsid w:val="008C22CB"/>
    <w:rsid w:val="008C237C"/>
    <w:rsid w:val="008C30C3"/>
    <w:rsid w:val="008C3267"/>
    <w:rsid w:val="008C3517"/>
    <w:rsid w:val="008C3853"/>
    <w:rsid w:val="008C3A8E"/>
    <w:rsid w:val="008C4617"/>
    <w:rsid w:val="008C46A8"/>
    <w:rsid w:val="008C4762"/>
    <w:rsid w:val="008C4D41"/>
    <w:rsid w:val="008C630F"/>
    <w:rsid w:val="008C6334"/>
    <w:rsid w:val="008C6567"/>
    <w:rsid w:val="008C6721"/>
    <w:rsid w:val="008C6AC9"/>
    <w:rsid w:val="008C6C5B"/>
    <w:rsid w:val="008C6FCB"/>
    <w:rsid w:val="008C7133"/>
    <w:rsid w:val="008C7720"/>
    <w:rsid w:val="008C77D6"/>
    <w:rsid w:val="008C7954"/>
    <w:rsid w:val="008C7AD5"/>
    <w:rsid w:val="008C7CAA"/>
    <w:rsid w:val="008C7D25"/>
    <w:rsid w:val="008C7DCA"/>
    <w:rsid w:val="008C7ED0"/>
    <w:rsid w:val="008D0050"/>
    <w:rsid w:val="008D090A"/>
    <w:rsid w:val="008D0C6B"/>
    <w:rsid w:val="008D1000"/>
    <w:rsid w:val="008D16ED"/>
    <w:rsid w:val="008D1817"/>
    <w:rsid w:val="008D1AAC"/>
    <w:rsid w:val="008D1CF0"/>
    <w:rsid w:val="008D28ED"/>
    <w:rsid w:val="008D2A72"/>
    <w:rsid w:val="008D324B"/>
    <w:rsid w:val="008D33B3"/>
    <w:rsid w:val="008D36D8"/>
    <w:rsid w:val="008D3718"/>
    <w:rsid w:val="008D3A5A"/>
    <w:rsid w:val="008D3ED5"/>
    <w:rsid w:val="008D42DD"/>
    <w:rsid w:val="008D4507"/>
    <w:rsid w:val="008D4C1F"/>
    <w:rsid w:val="008D4E24"/>
    <w:rsid w:val="008D50E9"/>
    <w:rsid w:val="008D5E98"/>
    <w:rsid w:val="008D5F73"/>
    <w:rsid w:val="008D60A1"/>
    <w:rsid w:val="008D6483"/>
    <w:rsid w:val="008D6630"/>
    <w:rsid w:val="008D6A68"/>
    <w:rsid w:val="008D74EC"/>
    <w:rsid w:val="008D78CE"/>
    <w:rsid w:val="008D7D42"/>
    <w:rsid w:val="008E028F"/>
    <w:rsid w:val="008E03F5"/>
    <w:rsid w:val="008E0D4C"/>
    <w:rsid w:val="008E0F27"/>
    <w:rsid w:val="008E145C"/>
    <w:rsid w:val="008E1A27"/>
    <w:rsid w:val="008E2273"/>
    <w:rsid w:val="008E23A2"/>
    <w:rsid w:val="008E2E7D"/>
    <w:rsid w:val="008E3032"/>
    <w:rsid w:val="008E3101"/>
    <w:rsid w:val="008E3445"/>
    <w:rsid w:val="008E3684"/>
    <w:rsid w:val="008E3748"/>
    <w:rsid w:val="008E37D1"/>
    <w:rsid w:val="008E3AFA"/>
    <w:rsid w:val="008E5496"/>
    <w:rsid w:val="008E556F"/>
    <w:rsid w:val="008E5822"/>
    <w:rsid w:val="008E5D1F"/>
    <w:rsid w:val="008E5DE4"/>
    <w:rsid w:val="008E6604"/>
    <w:rsid w:val="008E70B8"/>
    <w:rsid w:val="008E78B8"/>
    <w:rsid w:val="008E7E28"/>
    <w:rsid w:val="008F0860"/>
    <w:rsid w:val="008F0962"/>
    <w:rsid w:val="008F19F9"/>
    <w:rsid w:val="008F1FA8"/>
    <w:rsid w:val="008F267B"/>
    <w:rsid w:val="008F268B"/>
    <w:rsid w:val="008F2825"/>
    <w:rsid w:val="008F28E5"/>
    <w:rsid w:val="008F28E6"/>
    <w:rsid w:val="008F30B7"/>
    <w:rsid w:val="008F3629"/>
    <w:rsid w:val="008F3D9A"/>
    <w:rsid w:val="008F45BB"/>
    <w:rsid w:val="008F45E8"/>
    <w:rsid w:val="008F4D20"/>
    <w:rsid w:val="008F4F29"/>
    <w:rsid w:val="008F50C4"/>
    <w:rsid w:val="008F57D8"/>
    <w:rsid w:val="008F5C08"/>
    <w:rsid w:val="008F6241"/>
    <w:rsid w:val="008F64C2"/>
    <w:rsid w:val="008F6BA9"/>
    <w:rsid w:val="008F6C89"/>
    <w:rsid w:val="008F70D3"/>
    <w:rsid w:val="008F74E1"/>
    <w:rsid w:val="008F7A04"/>
    <w:rsid w:val="008F7B16"/>
    <w:rsid w:val="008F7E1B"/>
    <w:rsid w:val="00900262"/>
    <w:rsid w:val="009005E1"/>
    <w:rsid w:val="009005E5"/>
    <w:rsid w:val="0090188F"/>
    <w:rsid w:val="00902450"/>
    <w:rsid w:val="00902631"/>
    <w:rsid w:val="00902BB9"/>
    <w:rsid w:val="00902FB4"/>
    <w:rsid w:val="0090390D"/>
    <w:rsid w:val="00903A41"/>
    <w:rsid w:val="00903CC0"/>
    <w:rsid w:val="00903E46"/>
    <w:rsid w:val="009044BC"/>
    <w:rsid w:val="0090482D"/>
    <w:rsid w:val="0090484E"/>
    <w:rsid w:val="009048E2"/>
    <w:rsid w:val="0090500E"/>
    <w:rsid w:val="00905717"/>
    <w:rsid w:val="009066D1"/>
    <w:rsid w:val="009068A9"/>
    <w:rsid w:val="00907125"/>
    <w:rsid w:val="00910116"/>
    <w:rsid w:val="009105FA"/>
    <w:rsid w:val="00910B06"/>
    <w:rsid w:val="00910B7F"/>
    <w:rsid w:val="00910E9C"/>
    <w:rsid w:val="00910F9A"/>
    <w:rsid w:val="00911054"/>
    <w:rsid w:val="0091164B"/>
    <w:rsid w:val="009124CD"/>
    <w:rsid w:val="00912D45"/>
    <w:rsid w:val="00913695"/>
    <w:rsid w:val="00913933"/>
    <w:rsid w:val="00914448"/>
    <w:rsid w:val="00914689"/>
    <w:rsid w:val="00914764"/>
    <w:rsid w:val="0091480C"/>
    <w:rsid w:val="00915584"/>
    <w:rsid w:val="00915AFC"/>
    <w:rsid w:val="0091658B"/>
    <w:rsid w:val="009165A0"/>
    <w:rsid w:val="009170E0"/>
    <w:rsid w:val="00917224"/>
    <w:rsid w:val="009172A4"/>
    <w:rsid w:val="00917690"/>
    <w:rsid w:val="00917EC8"/>
    <w:rsid w:val="00920774"/>
    <w:rsid w:val="00920BEF"/>
    <w:rsid w:val="00920CF4"/>
    <w:rsid w:val="0092118A"/>
    <w:rsid w:val="0092124F"/>
    <w:rsid w:val="009219DE"/>
    <w:rsid w:val="00921C7E"/>
    <w:rsid w:val="009220DA"/>
    <w:rsid w:val="0092230B"/>
    <w:rsid w:val="00922472"/>
    <w:rsid w:val="009227BA"/>
    <w:rsid w:val="009227CB"/>
    <w:rsid w:val="00922D4D"/>
    <w:rsid w:val="00922F00"/>
    <w:rsid w:val="00923D87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6629"/>
    <w:rsid w:val="00927148"/>
    <w:rsid w:val="009274C7"/>
    <w:rsid w:val="00930C1C"/>
    <w:rsid w:val="0093167B"/>
    <w:rsid w:val="00932030"/>
    <w:rsid w:val="00932323"/>
    <w:rsid w:val="00932574"/>
    <w:rsid w:val="009325AA"/>
    <w:rsid w:val="00932628"/>
    <w:rsid w:val="0093297F"/>
    <w:rsid w:val="00932D7E"/>
    <w:rsid w:val="00932DA1"/>
    <w:rsid w:val="009333B6"/>
    <w:rsid w:val="00933CE9"/>
    <w:rsid w:val="0093424C"/>
    <w:rsid w:val="00934277"/>
    <w:rsid w:val="009342A7"/>
    <w:rsid w:val="00934808"/>
    <w:rsid w:val="00934D8C"/>
    <w:rsid w:val="0093503B"/>
    <w:rsid w:val="00935216"/>
    <w:rsid w:val="0093548C"/>
    <w:rsid w:val="00935DF0"/>
    <w:rsid w:val="00935E73"/>
    <w:rsid w:val="009363C9"/>
    <w:rsid w:val="00936467"/>
    <w:rsid w:val="0093669B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822"/>
    <w:rsid w:val="00941B0F"/>
    <w:rsid w:val="00941D69"/>
    <w:rsid w:val="00942317"/>
    <w:rsid w:val="00942DD1"/>
    <w:rsid w:val="00942F90"/>
    <w:rsid w:val="009435CC"/>
    <w:rsid w:val="009438E0"/>
    <w:rsid w:val="00943A2A"/>
    <w:rsid w:val="00943ABE"/>
    <w:rsid w:val="00943B82"/>
    <w:rsid w:val="009440C8"/>
    <w:rsid w:val="00944210"/>
    <w:rsid w:val="009443B8"/>
    <w:rsid w:val="00944765"/>
    <w:rsid w:val="00944897"/>
    <w:rsid w:val="00944CCD"/>
    <w:rsid w:val="00944DBB"/>
    <w:rsid w:val="00944EA9"/>
    <w:rsid w:val="009452AC"/>
    <w:rsid w:val="009460DE"/>
    <w:rsid w:val="0094617C"/>
    <w:rsid w:val="00946700"/>
    <w:rsid w:val="00946D21"/>
    <w:rsid w:val="00947273"/>
    <w:rsid w:val="009472C7"/>
    <w:rsid w:val="009478B7"/>
    <w:rsid w:val="009507B7"/>
    <w:rsid w:val="0095087D"/>
    <w:rsid w:val="00950A37"/>
    <w:rsid w:val="00950A7D"/>
    <w:rsid w:val="00950CC4"/>
    <w:rsid w:val="00950EEC"/>
    <w:rsid w:val="00950FBB"/>
    <w:rsid w:val="009517D2"/>
    <w:rsid w:val="00951B18"/>
    <w:rsid w:val="00951BB6"/>
    <w:rsid w:val="00951D02"/>
    <w:rsid w:val="00951EED"/>
    <w:rsid w:val="009529F9"/>
    <w:rsid w:val="00953484"/>
    <w:rsid w:val="0095352E"/>
    <w:rsid w:val="00953A28"/>
    <w:rsid w:val="00953D64"/>
    <w:rsid w:val="009549E3"/>
    <w:rsid w:val="0095550D"/>
    <w:rsid w:val="00955B31"/>
    <w:rsid w:val="00955EA8"/>
    <w:rsid w:val="009565A4"/>
    <w:rsid w:val="00956A4D"/>
    <w:rsid w:val="00956A92"/>
    <w:rsid w:val="009579EC"/>
    <w:rsid w:val="009600F4"/>
    <w:rsid w:val="0096024D"/>
    <w:rsid w:val="00960300"/>
    <w:rsid w:val="0096051A"/>
    <w:rsid w:val="009606F6"/>
    <w:rsid w:val="0096073F"/>
    <w:rsid w:val="009610BC"/>
    <w:rsid w:val="009613B1"/>
    <w:rsid w:val="009615B9"/>
    <w:rsid w:val="00962175"/>
    <w:rsid w:val="00962D2A"/>
    <w:rsid w:val="00962E01"/>
    <w:rsid w:val="00963B4E"/>
    <w:rsid w:val="00963DAB"/>
    <w:rsid w:val="00964A26"/>
    <w:rsid w:val="00964F94"/>
    <w:rsid w:val="009653BF"/>
    <w:rsid w:val="00965708"/>
    <w:rsid w:val="009657E7"/>
    <w:rsid w:val="00965A99"/>
    <w:rsid w:val="00965E23"/>
    <w:rsid w:val="00965F4F"/>
    <w:rsid w:val="0096619E"/>
    <w:rsid w:val="009663FA"/>
    <w:rsid w:val="009672A1"/>
    <w:rsid w:val="0096754D"/>
    <w:rsid w:val="009677F3"/>
    <w:rsid w:val="00970086"/>
    <w:rsid w:val="00970547"/>
    <w:rsid w:val="009707D4"/>
    <w:rsid w:val="00970C53"/>
    <w:rsid w:val="00970CA4"/>
    <w:rsid w:val="00970D24"/>
    <w:rsid w:val="0097279A"/>
    <w:rsid w:val="00972A6E"/>
    <w:rsid w:val="00972A7C"/>
    <w:rsid w:val="00972AE0"/>
    <w:rsid w:val="009735ED"/>
    <w:rsid w:val="00973CA1"/>
    <w:rsid w:val="00973D3A"/>
    <w:rsid w:val="00973F6D"/>
    <w:rsid w:val="00974B3B"/>
    <w:rsid w:val="00974CC1"/>
    <w:rsid w:val="00974EDD"/>
    <w:rsid w:val="00975289"/>
    <w:rsid w:val="009757A2"/>
    <w:rsid w:val="00975BB8"/>
    <w:rsid w:val="00976083"/>
    <w:rsid w:val="009766E0"/>
    <w:rsid w:val="00976D09"/>
    <w:rsid w:val="00976D6F"/>
    <w:rsid w:val="00976E02"/>
    <w:rsid w:val="00976FB5"/>
    <w:rsid w:val="0097736C"/>
    <w:rsid w:val="009809E5"/>
    <w:rsid w:val="00980A96"/>
    <w:rsid w:val="00980B4C"/>
    <w:rsid w:val="0098107E"/>
    <w:rsid w:val="0098161E"/>
    <w:rsid w:val="00981738"/>
    <w:rsid w:val="009817F7"/>
    <w:rsid w:val="00982849"/>
    <w:rsid w:val="0098286C"/>
    <w:rsid w:val="00982D8F"/>
    <w:rsid w:val="00982F71"/>
    <w:rsid w:val="009838A7"/>
    <w:rsid w:val="00983AFF"/>
    <w:rsid w:val="00983CC2"/>
    <w:rsid w:val="00983FEC"/>
    <w:rsid w:val="009843ED"/>
    <w:rsid w:val="0098441B"/>
    <w:rsid w:val="00984DD3"/>
    <w:rsid w:val="00986D6B"/>
    <w:rsid w:val="00987539"/>
    <w:rsid w:val="00987668"/>
    <w:rsid w:val="00987891"/>
    <w:rsid w:val="00987A07"/>
    <w:rsid w:val="00987C51"/>
    <w:rsid w:val="00990481"/>
    <w:rsid w:val="00990C95"/>
    <w:rsid w:val="00990CBC"/>
    <w:rsid w:val="00992240"/>
    <w:rsid w:val="00992D5A"/>
    <w:rsid w:val="0099371C"/>
    <w:rsid w:val="00994068"/>
    <w:rsid w:val="009949DD"/>
    <w:rsid w:val="00994A18"/>
    <w:rsid w:val="00994A37"/>
    <w:rsid w:val="00995388"/>
    <w:rsid w:val="009953DE"/>
    <w:rsid w:val="00995C32"/>
    <w:rsid w:val="00995DD2"/>
    <w:rsid w:val="009963F4"/>
    <w:rsid w:val="009967C4"/>
    <w:rsid w:val="00996D44"/>
    <w:rsid w:val="0099724E"/>
    <w:rsid w:val="009973D4"/>
    <w:rsid w:val="00997A9D"/>
    <w:rsid w:val="00997BC7"/>
    <w:rsid w:val="00997F5B"/>
    <w:rsid w:val="009A041E"/>
    <w:rsid w:val="009A04F1"/>
    <w:rsid w:val="009A09E9"/>
    <w:rsid w:val="009A0C1C"/>
    <w:rsid w:val="009A12C5"/>
    <w:rsid w:val="009A13B6"/>
    <w:rsid w:val="009A18D7"/>
    <w:rsid w:val="009A1A08"/>
    <w:rsid w:val="009A1C64"/>
    <w:rsid w:val="009A1E75"/>
    <w:rsid w:val="009A201E"/>
    <w:rsid w:val="009A2470"/>
    <w:rsid w:val="009A2B72"/>
    <w:rsid w:val="009A3313"/>
    <w:rsid w:val="009A3350"/>
    <w:rsid w:val="009A35DA"/>
    <w:rsid w:val="009A3A63"/>
    <w:rsid w:val="009A401F"/>
    <w:rsid w:val="009A460C"/>
    <w:rsid w:val="009A4840"/>
    <w:rsid w:val="009A4881"/>
    <w:rsid w:val="009A568F"/>
    <w:rsid w:val="009A56A6"/>
    <w:rsid w:val="009A5755"/>
    <w:rsid w:val="009A5924"/>
    <w:rsid w:val="009A5B6A"/>
    <w:rsid w:val="009A5BEF"/>
    <w:rsid w:val="009A5D41"/>
    <w:rsid w:val="009A6AD3"/>
    <w:rsid w:val="009A6E44"/>
    <w:rsid w:val="009A6F17"/>
    <w:rsid w:val="009A70ED"/>
    <w:rsid w:val="009A7ABB"/>
    <w:rsid w:val="009B05AE"/>
    <w:rsid w:val="009B071A"/>
    <w:rsid w:val="009B09CF"/>
    <w:rsid w:val="009B0D72"/>
    <w:rsid w:val="009B119E"/>
    <w:rsid w:val="009B136A"/>
    <w:rsid w:val="009B15F5"/>
    <w:rsid w:val="009B17E3"/>
    <w:rsid w:val="009B1C19"/>
    <w:rsid w:val="009B2365"/>
    <w:rsid w:val="009B248C"/>
    <w:rsid w:val="009B2687"/>
    <w:rsid w:val="009B2FCC"/>
    <w:rsid w:val="009B301D"/>
    <w:rsid w:val="009B3641"/>
    <w:rsid w:val="009B3DC8"/>
    <w:rsid w:val="009B3F76"/>
    <w:rsid w:val="009B4037"/>
    <w:rsid w:val="009B42FE"/>
    <w:rsid w:val="009B4576"/>
    <w:rsid w:val="009B4A89"/>
    <w:rsid w:val="009B4D63"/>
    <w:rsid w:val="009B51C8"/>
    <w:rsid w:val="009B66DB"/>
    <w:rsid w:val="009B6A4B"/>
    <w:rsid w:val="009B6C1A"/>
    <w:rsid w:val="009B6CBB"/>
    <w:rsid w:val="009C04CA"/>
    <w:rsid w:val="009C0D52"/>
    <w:rsid w:val="009C14D7"/>
    <w:rsid w:val="009C2484"/>
    <w:rsid w:val="009C30AF"/>
    <w:rsid w:val="009C365B"/>
    <w:rsid w:val="009C381D"/>
    <w:rsid w:val="009C387E"/>
    <w:rsid w:val="009C3E45"/>
    <w:rsid w:val="009C4B2A"/>
    <w:rsid w:val="009C4B69"/>
    <w:rsid w:val="009C511F"/>
    <w:rsid w:val="009C5340"/>
    <w:rsid w:val="009C53BA"/>
    <w:rsid w:val="009C562C"/>
    <w:rsid w:val="009C58B5"/>
    <w:rsid w:val="009C5911"/>
    <w:rsid w:val="009C61C6"/>
    <w:rsid w:val="009C628B"/>
    <w:rsid w:val="009C6A51"/>
    <w:rsid w:val="009C6D01"/>
    <w:rsid w:val="009C6E40"/>
    <w:rsid w:val="009C7A2E"/>
    <w:rsid w:val="009C7F0F"/>
    <w:rsid w:val="009D0D4B"/>
    <w:rsid w:val="009D0DA3"/>
    <w:rsid w:val="009D0F32"/>
    <w:rsid w:val="009D10BE"/>
    <w:rsid w:val="009D1335"/>
    <w:rsid w:val="009D17DA"/>
    <w:rsid w:val="009D1BA8"/>
    <w:rsid w:val="009D2672"/>
    <w:rsid w:val="009D2680"/>
    <w:rsid w:val="009D3699"/>
    <w:rsid w:val="009D3A81"/>
    <w:rsid w:val="009D3B73"/>
    <w:rsid w:val="009D4AC8"/>
    <w:rsid w:val="009D583D"/>
    <w:rsid w:val="009D5EEB"/>
    <w:rsid w:val="009D6588"/>
    <w:rsid w:val="009D6AB6"/>
    <w:rsid w:val="009D6C17"/>
    <w:rsid w:val="009D763F"/>
    <w:rsid w:val="009D7A09"/>
    <w:rsid w:val="009E027A"/>
    <w:rsid w:val="009E0570"/>
    <w:rsid w:val="009E060F"/>
    <w:rsid w:val="009E09E0"/>
    <w:rsid w:val="009E0DD4"/>
    <w:rsid w:val="009E0EC6"/>
    <w:rsid w:val="009E104D"/>
    <w:rsid w:val="009E1D4C"/>
    <w:rsid w:val="009E21E0"/>
    <w:rsid w:val="009E2A18"/>
    <w:rsid w:val="009E3211"/>
    <w:rsid w:val="009E397A"/>
    <w:rsid w:val="009E3A68"/>
    <w:rsid w:val="009E3E4B"/>
    <w:rsid w:val="009E468F"/>
    <w:rsid w:val="009E4857"/>
    <w:rsid w:val="009E4C02"/>
    <w:rsid w:val="009E52A9"/>
    <w:rsid w:val="009E5DA4"/>
    <w:rsid w:val="009E687D"/>
    <w:rsid w:val="009E70FC"/>
    <w:rsid w:val="009E71D1"/>
    <w:rsid w:val="009E738E"/>
    <w:rsid w:val="009E774B"/>
    <w:rsid w:val="009E775E"/>
    <w:rsid w:val="009E7CE3"/>
    <w:rsid w:val="009E7D2A"/>
    <w:rsid w:val="009F00A7"/>
    <w:rsid w:val="009F039F"/>
    <w:rsid w:val="009F0549"/>
    <w:rsid w:val="009F0591"/>
    <w:rsid w:val="009F0E2C"/>
    <w:rsid w:val="009F12D2"/>
    <w:rsid w:val="009F173C"/>
    <w:rsid w:val="009F2BF0"/>
    <w:rsid w:val="009F31EB"/>
    <w:rsid w:val="009F35A9"/>
    <w:rsid w:val="009F3889"/>
    <w:rsid w:val="009F39AA"/>
    <w:rsid w:val="009F3B48"/>
    <w:rsid w:val="009F45CA"/>
    <w:rsid w:val="009F48D9"/>
    <w:rsid w:val="009F4C24"/>
    <w:rsid w:val="009F5A9D"/>
    <w:rsid w:val="009F6C72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045"/>
    <w:rsid w:val="00A02BD1"/>
    <w:rsid w:val="00A02E39"/>
    <w:rsid w:val="00A033F0"/>
    <w:rsid w:val="00A036DA"/>
    <w:rsid w:val="00A038E5"/>
    <w:rsid w:val="00A03BAB"/>
    <w:rsid w:val="00A04175"/>
    <w:rsid w:val="00A04201"/>
    <w:rsid w:val="00A047C2"/>
    <w:rsid w:val="00A04A24"/>
    <w:rsid w:val="00A051CC"/>
    <w:rsid w:val="00A0595C"/>
    <w:rsid w:val="00A05CDC"/>
    <w:rsid w:val="00A0624A"/>
    <w:rsid w:val="00A06797"/>
    <w:rsid w:val="00A06D6F"/>
    <w:rsid w:val="00A07056"/>
    <w:rsid w:val="00A071EA"/>
    <w:rsid w:val="00A0736B"/>
    <w:rsid w:val="00A07459"/>
    <w:rsid w:val="00A10434"/>
    <w:rsid w:val="00A108A3"/>
    <w:rsid w:val="00A10A7E"/>
    <w:rsid w:val="00A110F8"/>
    <w:rsid w:val="00A11252"/>
    <w:rsid w:val="00A11462"/>
    <w:rsid w:val="00A115C4"/>
    <w:rsid w:val="00A11B53"/>
    <w:rsid w:val="00A1203F"/>
    <w:rsid w:val="00A122C7"/>
    <w:rsid w:val="00A12E7A"/>
    <w:rsid w:val="00A13326"/>
    <w:rsid w:val="00A13E0D"/>
    <w:rsid w:val="00A14569"/>
    <w:rsid w:val="00A14E50"/>
    <w:rsid w:val="00A14F3D"/>
    <w:rsid w:val="00A1580E"/>
    <w:rsid w:val="00A15E3C"/>
    <w:rsid w:val="00A15FE5"/>
    <w:rsid w:val="00A161EA"/>
    <w:rsid w:val="00A1672F"/>
    <w:rsid w:val="00A16B35"/>
    <w:rsid w:val="00A17065"/>
    <w:rsid w:val="00A170D9"/>
    <w:rsid w:val="00A17340"/>
    <w:rsid w:val="00A20AE8"/>
    <w:rsid w:val="00A20B57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8F5"/>
    <w:rsid w:val="00A23F6C"/>
    <w:rsid w:val="00A24137"/>
    <w:rsid w:val="00A242FA"/>
    <w:rsid w:val="00A24773"/>
    <w:rsid w:val="00A24D59"/>
    <w:rsid w:val="00A24F04"/>
    <w:rsid w:val="00A251B4"/>
    <w:rsid w:val="00A252CB"/>
    <w:rsid w:val="00A265D2"/>
    <w:rsid w:val="00A26AE3"/>
    <w:rsid w:val="00A27185"/>
    <w:rsid w:val="00A27CE7"/>
    <w:rsid w:val="00A302F7"/>
    <w:rsid w:val="00A304D4"/>
    <w:rsid w:val="00A30541"/>
    <w:rsid w:val="00A3066F"/>
    <w:rsid w:val="00A30A25"/>
    <w:rsid w:val="00A312F7"/>
    <w:rsid w:val="00A31B5E"/>
    <w:rsid w:val="00A31BA4"/>
    <w:rsid w:val="00A31BAB"/>
    <w:rsid w:val="00A324BE"/>
    <w:rsid w:val="00A32EFC"/>
    <w:rsid w:val="00A3479E"/>
    <w:rsid w:val="00A34A08"/>
    <w:rsid w:val="00A34AE5"/>
    <w:rsid w:val="00A34D0F"/>
    <w:rsid w:val="00A35312"/>
    <w:rsid w:val="00A353A0"/>
    <w:rsid w:val="00A353C2"/>
    <w:rsid w:val="00A35497"/>
    <w:rsid w:val="00A3557B"/>
    <w:rsid w:val="00A360D4"/>
    <w:rsid w:val="00A36620"/>
    <w:rsid w:val="00A3689F"/>
    <w:rsid w:val="00A36D0D"/>
    <w:rsid w:val="00A36EA6"/>
    <w:rsid w:val="00A36F7F"/>
    <w:rsid w:val="00A36FB1"/>
    <w:rsid w:val="00A376CD"/>
    <w:rsid w:val="00A37AB5"/>
    <w:rsid w:val="00A37C47"/>
    <w:rsid w:val="00A37F7A"/>
    <w:rsid w:val="00A40097"/>
    <w:rsid w:val="00A405B4"/>
    <w:rsid w:val="00A406EC"/>
    <w:rsid w:val="00A40B05"/>
    <w:rsid w:val="00A40C92"/>
    <w:rsid w:val="00A40CF1"/>
    <w:rsid w:val="00A411A1"/>
    <w:rsid w:val="00A41C72"/>
    <w:rsid w:val="00A429F3"/>
    <w:rsid w:val="00A42EE4"/>
    <w:rsid w:val="00A4318E"/>
    <w:rsid w:val="00A43CA9"/>
    <w:rsid w:val="00A44575"/>
    <w:rsid w:val="00A44877"/>
    <w:rsid w:val="00A44A13"/>
    <w:rsid w:val="00A454BD"/>
    <w:rsid w:val="00A46121"/>
    <w:rsid w:val="00A467EC"/>
    <w:rsid w:val="00A46A27"/>
    <w:rsid w:val="00A46BEE"/>
    <w:rsid w:val="00A46CE1"/>
    <w:rsid w:val="00A46D8E"/>
    <w:rsid w:val="00A46EE1"/>
    <w:rsid w:val="00A472C2"/>
    <w:rsid w:val="00A47491"/>
    <w:rsid w:val="00A479FF"/>
    <w:rsid w:val="00A47B39"/>
    <w:rsid w:val="00A47D4A"/>
    <w:rsid w:val="00A5003C"/>
    <w:rsid w:val="00A502A3"/>
    <w:rsid w:val="00A50B54"/>
    <w:rsid w:val="00A50D4F"/>
    <w:rsid w:val="00A51101"/>
    <w:rsid w:val="00A5146D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9CC"/>
    <w:rsid w:val="00A53A97"/>
    <w:rsid w:val="00A53D2F"/>
    <w:rsid w:val="00A5416C"/>
    <w:rsid w:val="00A541C3"/>
    <w:rsid w:val="00A55B8A"/>
    <w:rsid w:val="00A55D0D"/>
    <w:rsid w:val="00A563D1"/>
    <w:rsid w:val="00A56943"/>
    <w:rsid w:val="00A56FC7"/>
    <w:rsid w:val="00A571C7"/>
    <w:rsid w:val="00A575DC"/>
    <w:rsid w:val="00A575FC"/>
    <w:rsid w:val="00A576B5"/>
    <w:rsid w:val="00A577FD"/>
    <w:rsid w:val="00A57AFC"/>
    <w:rsid w:val="00A57B74"/>
    <w:rsid w:val="00A57DB1"/>
    <w:rsid w:val="00A601D0"/>
    <w:rsid w:val="00A60B38"/>
    <w:rsid w:val="00A60C36"/>
    <w:rsid w:val="00A60D42"/>
    <w:rsid w:val="00A618A3"/>
    <w:rsid w:val="00A61A2D"/>
    <w:rsid w:val="00A61A99"/>
    <w:rsid w:val="00A61D32"/>
    <w:rsid w:val="00A6223F"/>
    <w:rsid w:val="00A628C3"/>
    <w:rsid w:val="00A62C63"/>
    <w:rsid w:val="00A634B2"/>
    <w:rsid w:val="00A634DB"/>
    <w:rsid w:val="00A63CDE"/>
    <w:rsid w:val="00A64C0C"/>
    <w:rsid w:val="00A64CD9"/>
    <w:rsid w:val="00A6595D"/>
    <w:rsid w:val="00A66AAF"/>
    <w:rsid w:val="00A66DA1"/>
    <w:rsid w:val="00A66F06"/>
    <w:rsid w:val="00A67A1B"/>
    <w:rsid w:val="00A706B7"/>
    <w:rsid w:val="00A70C1B"/>
    <w:rsid w:val="00A70C73"/>
    <w:rsid w:val="00A70CAC"/>
    <w:rsid w:val="00A71709"/>
    <w:rsid w:val="00A7180E"/>
    <w:rsid w:val="00A720E2"/>
    <w:rsid w:val="00A721CE"/>
    <w:rsid w:val="00A725DA"/>
    <w:rsid w:val="00A72F25"/>
    <w:rsid w:val="00A739BA"/>
    <w:rsid w:val="00A73A29"/>
    <w:rsid w:val="00A74375"/>
    <w:rsid w:val="00A743D6"/>
    <w:rsid w:val="00A745B5"/>
    <w:rsid w:val="00A74CF8"/>
    <w:rsid w:val="00A74DC0"/>
    <w:rsid w:val="00A74E0F"/>
    <w:rsid w:val="00A74E51"/>
    <w:rsid w:val="00A753CE"/>
    <w:rsid w:val="00A75674"/>
    <w:rsid w:val="00A76A1D"/>
    <w:rsid w:val="00A76ACC"/>
    <w:rsid w:val="00A76FBF"/>
    <w:rsid w:val="00A77A5A"/>
    <w:rsid w:val="00A77ADF"/>
    <w:rsid w:val="00A77B3A"/>
    <w:rsid w:val="00A77DFE"/>
    <w:rsid w:val="00A8003D"/>
    <w:rsid w:val="00A80DC3"/>
    <w:rsid w:val="00A811D4"/>
    <w:rsid w:val="00A814EB"/>
    <w:rsid w:val="00A815EB"/>
    <w:rsid w:val="00A816C1"/>
    <w:rsid w:val="00A81BB4"/>
    <w:rsid w:val="00A821BE"/>
    <w:rsid w:val="00A822AD"/>
    <w:rsid w:val="00A82696"/>
    <w:rsid w:val="00A82F84"/>
    <w:rsid w:val="00A8325E"/>
    <w:rsid w:val="00A83621"/>
    <w:rsid w:val="00A83991"/>
    <w:rsid w:val="00A83A60"/>
    <w:rsid w:val="00A84430"/>
    <w:rsid w:val="00A844EE"/>
    <w:rsid w:val="00A84677"/>
    <w:rsid w:val="00A848D9"/>
    <w:rsid w:val="00A84A3B"/>
    <w:rsid w:val="00A85005"/>
    <w:rsid w:val="00A85586"/>
    <w:rsid w:val="00A85965"/>
    <w:rsid w:val="00A85A73"/>
    <w:rsid w:val="00A85B85"/>
    <w:rsid w:val="00A85E07"/>
    <w:rsid w:val="00A86765"/>
    <w:rsid w:val="00A86AC5"/>
    <w:rsid w:val="00A87105"/>
    <w:rsid w:val="00A8728B"/>
    <w:rsid w:val="00A901CB"/>
    <w:rsid w:val="00A9039A"/>
    <w:rsid w:val="00A90605"/>
    <w:rsid w:val="00A90AE1"/>
    <w:rsid w:val="00A90CE9"/>
    <w:rsid w:val="00A90CFD"/>
    <w:rsid w:val="00A910DE"/>
    <w:rsid w:val="00A91914"/>
    <w:rsid w:val="00A91AF1"/>
    <w:rsid w:val="00A92623"/>
    <w:rsid w:val="00A929F9"/>
    <w:rsid w:val="00A92FEA"/>
    <w:rsid w:val="00A93123"/>
    <w:rsid w:val="00A93546"/>
    <w:rsid w:val="00A93C19"/>
    <w:rsid w:val="00A93D4C"/>
    <w:rsid w:val="00A94CD8"/>
    <w:rsid w:val="00A952E6"/>
    <w:rsid w:val="00A95336"/>
    <w:rsid w:val="00A953DB"/>
    <w:rsid w:val="00A955CA"/>
    <w:rsid w:val="00A957F4"/>
    <w:rsid w:val="00A95EF6"/>
    <w:rsid w:val="00A96643"/>
    <w:rsid w:val="00A9664E"/>
    <w:rsid w:val="00A97655"/>
    <w:rsid w:val="00A9770B"/>
    <w:rsid w:val="00A97F34"/>
    <w:rsid w:val="00AA01D4"/>
    <w:rsid w:val="00AA0B76"/>
    <w:rsid w:val="00AA10FF"/>
    <w:rsid w:val="00AA14F8"/>
    <w:rsid w:val="00AA1708"/>
    <w:rsid w:val="00AA180F"/>
    <w:rsid w:val="00AA1DAA"/>
    <w:rsid w:val="00AA2A95"/>
    <w:rsid w:val="00AA2D4F"/>
    <w:rsid w:val="00AA2FD2"/>
    <w:rsid w:val="00AA3954"/>
    <w:rsid w:val="00AA40B0"/>
    <w:rsid w:val="00AA455C"/>
    <w:rsid w:val="00AA49E6"/>
    <w:rsid w:val="00AA4EAC"/>
    <w:rsid w:val="00AA4FD0"/>
    <w:rsid w:val="00AA5028"/>
    <w:rsid w:val="00AA5065"/>
    <w:rsid w:val="00AA508D"/>
    <w:rsid w:val="00AA537C"/>
    <w:rsid w:val="00AA5535"/>
    <w:rsid w:val="00AA55C1"/>
    <w:rsid w:val="00AA58AF"/>
    <w:rsid w:val="00AA5D75"/>
    <w:rsid w:val="00AA5F07"/>
    <w:rsid w:val="00AA640C"/>
    <w:rsid w:val="00AA657C"/>
    <w:rsid w:val="00AA6C98"/>
    <w:rsid w:val="00AA714D"/>
    <w:rsid w:val="00AA7868"/>
    <w:rsid w:val="00AA7C7D"/>
    <w:rsid w:val="00AA7E69"/>
    <w:rsid w:val="00AB0883"/>
    <w:rsid w:val="00AB0A7B"/>
    <w:rsid w:val="00AB0C7C"/>
    <w:rsid w:val="00AB18C3"/>
    <w:rsid w:val="00AB18FB"/>
    <w:rsid w:val="00AB1AC1"/>
    <w:rsid w:val="00AB2391"/>
    <w:rsid w:val="00AB2406"/>
    <w:rsid w:val="00AB2477"/>
    <w:rsid w:val="00AB26E4"/>
    <w:rsid w:val="00AB27B9"/>
    <w:rsid w:val="00AB2C06"/>
    <w:rsid w:val="00AB2E62"/>
    <w:rsid w:val="00AB376C"/>
    <w:rsid w:val="00AB3A2C"/>
    <w:rsid w:val="00AB3B52"/>
    <w:rsid w:val="00AB3E1B"/>
    <w:rsid w:val="00AB3E6C"/>
    <w:rsid w:val="00AB4D0E"/>
    <w:rsid w:val="00AB4ED5"/>
    <w:rsid w:val="00AB4FE7"/>
    <w:rsid w:val="00AB55C8"/>
    <w:rsid w:val="00AB5897"/>
    <w:rsid w:val="00AB58B2"/>
    <w:rsid w:val="00AB5AC5"/>
    <w:rsid w:val="00AB5D25"/>
    <w:rsid w:val="00AB63BF"/>
    <w:rsid w:val="00AB68D2"/>
    <w:rsid w:val="00AB6DF7"/>
    <w:rsid w:val="00AB71C1"/>
    <w:rsid w:val="00AB78EB"/>
    <w:rsid w:val="00AB791D"/>
    <w:rsid w:val="00AB7B0F"/>
    <w:rsid w:val="00AB7BA2"/>
    <w:rsid w:val="00AB7FD9"/>
    <w:rsid w:val="00AC13DB"/>
    <w:rsid w:val="00AC143D"/>
    <w:rsid w:val="00AC1D81"/>
    <w:rsid w:val="00AC2AA8"/>
    <w:rsid w:val="00AC2AD0"/>
    <w:rsid w:val="00AC31E1"/>
    <w:rsid w:val="00AC3423"/>
    <w:rsid w:val="00AC3C90"/>
    <w:rsid w:val="00AC3EEC"/>
    <w:rsid w:val="00AC441A"/>
    <w:rsid w:val="00AC445C"/>
    <w:rsid w:val="00AC4967"/>
    <w:rsid w:val="00AC4B68"/>
    <w:rsid w:val="00AC5203"/>
    <w:rsid w:val="00AC5C86"/>
    <w:rsid w:val="00AC6383"/>
    <w:rsid w:val="00AC63DC"/>
    <w:rsid w:val="00AC6821"/>
    <w:rsid w:val="00AC6B6E"/>
    <w:rsid w:val="00AC6E11"/>
    <w:rsid w:val="00AC750D"/>
    <w:rsid w:val="00AC7DA1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CBA"/>
    <w:rsid w:val="00AD3D7D"/>
    <w:rsid w:val="00AD3E85"/>
    <w:rsid w:val="00AD4B7E"/>
    <w:rsid w:val="00AD5AC0"/>
    <w:rsid w:val="00AD5B72"/>
    <w:rsid w:val="00AD6097"/>
    <w:rsid w:val="00AD6976"/>
    <w:rsid w:val="00AD72E1"/>
    <w:rsid w:val="00AD7381"/>
    <w:rsid w:val="00AD748A"/>
    <w:rsid w:val="00AD7B4C"/>
    <w:rsid w:val="00AD7DC5"/>
    <w:rsid w:val="00AD7DF7"/>
    <w:rsid w:val="00AD7E4F"/>
    <w:rsid w:val="00AD7F6D"/>
    <w:rsid w:val="00AE04B7"/>
    <w:rsid w:val="00AE04D1"/>
    <w:rsid w:val="00AE1760"/>
    <w:rsid w:val="00AE17D5"/>
    <w:rsid w:val="00AE1D0B"/>
    <w:rsid w:val="00AE1ECD"/>
    <w:rsid w:val="00AE2101"/>
    <w:rsid w:val="00AE213C"/>
    <w:rsid w:val="00AE2219"/>
    <w:rsid w:val="00AE2851"/>
    <w:rsid w:val="00AE2DAF"/>
    <w:rsid w:val="00AE2DD2"/>
    <w:rsid w:val="00AE2E1C"/>
    <w:rsid w:val="00AE4463"/>
    <w:rsid w:val="00AE48E1"/>
    <w:rsid w:val="00AE4A2F"/>
    <w:rsid w:val="00AE4ADF"/>
    <w:rsid w:val="00AE4BC6"/>
    <w:rsid w:val="00AE4C6B"/>
    <w:rsid w:val="00AE4DDA"/>
    <w:rsid w:val="00AE580E"/>
    <w:rsid w:val="00AE5911"/>
    <w:rsid w:val="00AE61D0"/>
    <w:rsid w:val="00AE6678"/>
    <w:rsid w:val="00AE6C33"/>
    <w:rsid w:val="00AE6F9B"/>
    <w:rsid w:val="00AE7060"/>
    <w:rsid w:val="00AE70BF"/>
    <w:rsid w:val="00AE7780"/>
    <w:rsid w:val="00AE78AA"/>
    <w:rsid w:val="00AE7DFD"/>
    <w:rsid w:val="00AF0264"/>
    <w:rsid w:val="00AF04FC"/>
    <w:rsid w:val="00AF06C2"/>
    <w:rsid w:val="00AF0912"/>
    <w:rsid w:val="00AF108C"/>
    <w:rsid w:val="00AF12AF"/>
    <w:rsid w:val="00AF2327"/>
    <w:rsid w:val="00AF247D"/>
    <w:rsid w:val="00AF2A54"/>
    <w:rsid w:val="00AF3A97"/>
    <w:rsid w:val="00AF3B73"/>
    <w:rsid w:val="00AF451C"/>
    <w:rsid w:val="00AF4EA1"/>
    <w:rsid w:val="00AF4EE6"/>
    <w:rsid w:val="00AF4F63"/>
    <w:rsid w:val="00AF50F2"/>
    <w:rsid w:val="00AF540C"/>
    <w:rsid w:val="00AF540D"/>
    <w:rsid w:val="00AF5984"/>
    <w:rsid w:val="00AF5C00"/>
    <w:rsid w:val="00AF60D6"/>
    <w:rsid w:val="00AF62EE"/>
    <w:rsid w:val="00AF63A8"/>
    <w:rsid w:val="00AF6DB5"/>
    <w:rsid w:val="00AF71E3"/>
    <w:rsid w:val="00AF72EE"/>
    <w:rsid w:val="00AF7D2B"/>
    <w:rsid w:val="00B0012F"/>
    <w:rsid w:val="00B00450"/>
    <w:rsid w:val="00B00469"/>
    <w:rsid w:val="00B00574"/>
    <w:rsid w:val="00B01402"/>
    <w:rsid w:val="00B01A72"/>
    <w:rsid w:val="00B01D78"/>
    <w:rsid w:val="00B0218C"/>
    <w:rsid w:val="00B0280A"/>
    <w:rsid w:val="00B03610"/>
    <w:rsid w:val="00B03F6F"/>
    <w:rsid w:val="00B041A0"/>
    <w:rsid w:val="00B044AF"/>
    <w:rsid w:val="00B0482C"/>
    <w:rsid w:val="00B0492C"/>
    <w:rsid w:val="00B050A0"/>
    <w:rsid w:val="00B05267"/>
    <w:rsid w:val="00B05801"/>
    <w:rsid w:val="00B05D45"/>
    <w:rsid w:val="00B0653E"/>
    <w:rsid w:val="00B065A4"/>
    <w:rsid w:val="00B06627"/>
    <w:rsid w:val="00B06E34"/>
    <w:rsid w:val="00B070A4"/>
    <w:rsid w:val="00B0710A"/>
    <w:rsid w:val="00B071D9"/>
    <w:rsid w:val="00B07878"/>
    <w:rsid w:val="00B07B1A"/>
    <w:rsid w:val="00B07E26"/>
    <w:rsid w:val="00B10822"/>
    <w:rsid w:val="00B11919"/>
    <w:rsid w:val="00B11951"/>
    <w:rsid w:val="00B11F43"/>
    <w:rsid w:val="00B12402"/>
    <w:rsid w:val="00B129B1"/>
    <w:rsid w:val="00B12AF5"/>
    <w:rsid w:val="00B12F1A"/>
    <w:rsid w:val="00B1358D"/>
    <w:rsid w:val="00B13E2A"/>
    <w:rsid w:val="00B14D99"/>
    <w:rsid w:val="00B1572F"/>
    <w:rsid w:val="00B162B6"/>
    <w:rsid w:val="00B17117"/>
    <w:rsid w:val="00B17210"/>
    <w:rsid w:val="00B173FD"/>
    <w:rsid w:val="00B17C7F"/>
    <w:rsid w:val="00B2043F"/>
    <w:rsid w:val="00B2069B"/>
    <w:rsid w:val="00B20B9A"/>
    <w:rsid w:val="00B20EFA"/>
    <w:rsid w:val="00B20FFC"/>
    <w:rsid w:val="00B213C2"/>
    <w:rsid w:val="00B2181D"/>
    <w:rsid w:val="00B21973"/>
    <w:rsid w:val="00B22156"/>
    <w:rsid w:val="00B22517"/>
    <w:rsid w:val="00B228CB"/>
    <w:rsid w:val="00B234DB"/>
    <w:rsid w:val="00B24A0D"/>
    <w:rsid w:val="00B24BD0"/>
    <w:rsid w:val="00B24DAD"/>
    <w:rsid w:val="00B254E7"/>
    <w:rsid w:val="00B25AB7"/>
    <w:rsid w:val="00B25B98"/>
    <w:rsid w:val="00B26527"/>
    <w:rsid w:val="00B26B43"/>
    <w:rsid w:val="00B26B80"/>
    <w:rsid w:val="00B27DCE"/>
    <w:rsid w:val="00B30680"/>
    <w:rsid w:val="00B307BC"/>
    <w:rsid w:val="00B30CAE"/>
    <w:rsid w:val="00B311E7"/>
    <w:rsid w:val="00B319F9"/>
    <w:rsid w:val="00B31ABB"/>
    <w:rsid w:val="00B31C2B"/>
    <w:rsid w:val="00B3239B"/>
    <w:rsid w:val="00B32576"/>
    <w:rsid w:val="00B32693"/>
    <w:rsid w:val="00B326CD"/>
    <w:rsid w:val="00B327B8"/>
    <w:rsid w:val="00B32AC6"/>
    <w:rsid w:val="00B32C7B"/>
    <w:rsid w:val="00B3325E"/>
    <w:rsid w:val="00B33C57"/>
    <w:rsid w:val="00B34128"/>
    <w:rsid w:val="00B34421"/>
    <w:rsid w:val="00B34649"/>
    <w:rsid w:val="00B34E0D"/>
    <w:rsid w:val="00B34E31"/>
    <w:rsid w:val="00B34E5D"/>
    <w:rsid w:val="00B35381"/>
    <w:rsid w:val="00B35583"/>
    <w:rsid w:val="00B357AF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4D5"/>
    <w:rsid w:val="00B377EB"/>
    <w:rsid w:val="00B400EF"/>
    <w:rsid w:val="00B40630"/>
    <w:rsid w:val="00B40662"/>
    <w:rsid w:val="00B40A0F"/>
    <w:rsid w:val="00B414BC"/>
    <w:rsid w:val="00B41587"/>
    <w:rsid w:val="00B4195D"/>
    <w:rsid w:val="00B41ABE"/>
    <w:rsid w:val="00B4225E"/>
    <w:rsid w:val="00B42278"/>
    <w:rsid w:val="00B427D2"/>
    <w:rsid w:val="00B4283D"/>
    <w:rsid w:val="00B42A6C"/>
    <w:rsid w:val="00B42C23"/>
    <w:rsid w:val="00B42CA4"/>
    <w:rsid w:val="00B42F0E"/>
    <w:rsid w:val="00B4319D"/>
    <w:rsid w:val="00B436FE"/>
    <w:rsid w:val="00B43B69"/>
    <w:rsid w:val="00B4459E"/>
    <w:rsid w:val="00B445D8"/>
    <w:rsid w:val="00B446C1"/>
    <w:rsid w:val="00B448F4"/>
    <w:rsid w:val="00B44ADF"/>
    <w:rsid w:val="00B44C3E"/>
    <w:rsid w:val="00B44CAF"/>
    <w:rsid w:val="00B452F3"/>
    <w:rsid w:val="00B45897"/>
    <w:rsid w:val="00B459DE"/>
    <w:rsid w:val="00B45AE9"/>
    <w:rsid w:val="00B463D0"/>
    <w:rsid w:val="00B46B27"/>
    <w:rsid w:val="00B47080"/>
    <w:rsid w:val="00B473EE"/>
    <w:rsid w:val="00B500BA"/>
    <w:rsid w:val="00B50404"/>
    <w:rsid w:val="00B50579"/>
    <w:rsid w:val="00B50BF6"/>
    <w:rsid w:val="00B51931"/>
    <w:rsid w:val="00B51B79"/>
    <w:rsid w:val="00B5240D"/>
    <w:rsid w:val="00B52A3F"/>
    <w:rsid w:val="00B52E47"/>
    <w:rsid w:val="00B533D3"/>
    <w:rsid w:val="00B53BF1"/>
    <w:rsid w:val="00B53CF2"/>
    <w:rsid w:val="00B53EC0"/>
    <w:rsid w:val="00B53F19"/>
    <w:rsid w:val="00B5425A"/>
    <w:rsid w:val="00B5449C"/>
    <w:rsid w:val="00B54F8B"/>
    <w:rsid w:val="00B5568B"/>
    <w:rsid w:val="00B55CE8"/>
    <w:rsid w:val="00B5608C"/>
    <w:rsid w:val="00B56E0A"/>
    <w:rsid w:val="00B57951"/>
    <w:rsid w:val="00B60767"/>
    <w:rsid w:val="00B60907"/>
    <w:rsid w:val="00B6125C"/>
    <w:rsid w:val="00B614D3"/>
    <w:rsid w:val="00B61AE8"/>
    <w:rsid w:val="00B62A4D"/>
    <w:rsid w:val="00B63119"/>
    <w:rsid w:val="00B6315F"/>
    <w:rsid w:val="00B63553"/>
    <w:rsid w:val="00B63889"/>
    <w:rsid w:val="00B63E82"/>
    <w:rsid w:val="00B63F55"/>
    <w:rsid w:val="00B64626"/>
    <w:rsid w:val="00B64E35"/>
    <w:rsid w:val="00B650E9"/>
    <w:rsid w:val="00B65597"/>
    <w:rsid w:val="00B65774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DB5"/>
    <w:rsid w:val="00B70DFB"/>
    <w:rsid w:val="00B70E60"/>
    <w:rsid w:val="00B7199B"/>
    <w:rsid w:val="00B71A35"/>
    <w:rsid w:val="00B72DFA"/>
    <w:rsid w:val="00B742E5"/>
    <w:rsid w:val="00B74A05"/>
    <w:rsid w:val="00B7555F"/>
    <w:rsid w:val="00B75796"/>
    <w:rsid w:val="00B75B87"/>
    <w:rsid w:val="00B75C13"/>
    <w:rsid w:val="00B75CB7"/>
    <w:rsid w:val="00B75F19"/>
    <w:rsid w:val="00B7659E"/>
    <w:rsid w:val="00B76831"/>
    <w:rsid w:val="00B76E56"/>
    <w:rsid w:val="00B76F1A"/>
    <w:rsid w:val="00B76FF5"/>
    <w:rsid w:val="00B77049"/>
    <w:rsid w:val="00B7710E"/>
    <w:rsid w:val="00B77194"/>
    <w:rsid w:val="00B772ED"/>
    <w:rsid w:val="00B77776"/>
    <w:rsid w:val="00B77ABA"/>
    <w:rsid w:val="00B8069D"/>
    <w:rsid w:val="00B8098D"/>
    <w:rsid w:val="00B80F2D"/>
    <w:rsid w:val="00B8154D"/>
    <w:rsid w:val="00B81638"/>
    <w:rsid w:val="00B82BE5"/>
    <w:rsid w:val="00B8311D"/>
    <w:rsid w:val="00B834FE"/>
    <w:rsid w:val="00B83BA1"/>
    <w:rsid w:val="00B8421D"/>
    <w:rsid w:val="00B84A6F"/>
    <w:rsid w:val="00B84BDD"/>
    <w:rsid w:val="00B8527C"/>
    <w:rsid w:val="00B86119"/>
    <w:rsid w:val="00B861CD"/>
    <w:rsid w:val="00B862A8"/>
    <w:rsid w:val="00B86417"/>
    <w:rsid w:val="00B86F15"/>
    <w:rsid w:val="00B87083"/>
    <w:rsid w:val="00B87102"/>
    <w:rsid w:val="00B87537"/>
    <w:rsid w:val="00B878EB"/>
    <w:rsid w:val="00B90251"/>
    <w:rsid w:val="00B9059B"/>
    <w:rsid w:val="00B905FC"/>
    <w:rsid w:val="00B90698"/>
    <w:rsid w:val="00B90A70"/>
    <w:rsid w:val="00B90E40"/>
    <w:rsid w:val="00B90F04"/>
    <w:rsid w:val="00B91327"/>
    <w:rsid w:val="00B9199E"/>
    <w:rsid w:val="00B91CA0"/>
    <w:rsid w:val="00B923CE"/>
    <w:rsid w:val="00B92897"/>
    <w:rsid w:val="00B9367D"/>
    <w:rsid w:val="00B93B81"/>
    <w:rsid w:val="00B93FEF"/>
    <w:rsid w:val="00B9444B"/>
    <w:rsid w:val="00B94DD1"/>
    <w:rsid w:val="00B94F95"/>
    <w:rsid w:val="00B9516F"/>
    <w:rsid w:val="00B95936"/>
    <w:rsid w:val="00B95A74"/>
    <w:rsid w:val="00B96715"/>
    <w:rsid w:val="00B96821"/>
    <w:rsid w:val="00B9685E"/>
    <w:rsid w:val="00B96CFA"/>
    <w:rsid w:val="00B96EF2"/>
    <w:rsid w:val="00B971B5"/>
    <w:rsid w:val="00BA0166"/>
    <w:rsid w:val="00BA0C1F"/>
    <w:rsid w:val="00BA10A2"/>
    <w:rsid w:val="00BA1561"/>
    <w:rsid w:val="00BA1687"/>
    <w:rsid w:val="00BA24C0"/>
    <w:rsid w:val="00BA26C4"/>
    <w:rsid w:val="00BA29BB"/>
    <w:rsid w:val="00BA29D4"/>
    <w:rsid w:val="00BA2E1B"/>
    <w:rsid w:val="00BA2F4A"/>
    <w:rsid w:val="00BA435B"/>
    <w:rsid w:val="00BA4543"/>
    <w:rsid w:val="00BA4B6F"/>
    <w:rsid w:val="00BA4E60"/>
    <w:rsid w:val="00BA5708"/>
    <w:rsid w:val="00BA5FA3"/>
    <w:rsid w:val="00BA688C"/>
    <w:rsid w:val="00BA6A20"/>
    <w:rsid w:val="00BA6AA9"/>
    <w:rsid w:val="00BA6AC0"/>
    <w:rsid w:val="00BA6B65"/>
    <w:rsid w:val="00BA7169"/>
    <w:rsid w:val="00BA735B"/>
    <w:rsid w:val="00BA7A9E"/>
    <w:rsid w:val="00BA7B44"/>
    <w:rsid w:val="00BA7E93"/>
    <w:rsid w:val="00BA7F9A"/>
    <w:rsid w:val="00BB06E8"/>
    <w:rsid w:val="00BB1732"/>
    <w:rsid w:val="00BB22A5"/>
    <w:rsid w:val="00BB263E"/>
    <w:rsid w:val="00BB30C8"/>
    <w:rsid w:val="00BB3299"/>
    <w:rsid w:val="00BB3D40"/>
    <w:rsid w:val="00BB45B2"/>
    <w:rsid w:val="00BB4A38"/>
    <w:rsid w:val="00BB52EA"/>
    <w:rsid w:val="00BB53D6"/>
    <w:rsid w:val="00BB6811"/>
    <w:rsid w:val="00BB6864"/>
    <w:rsid w:val="00BB79DF"/>
    <w:rsid w:val="00BB7CC3"/>
    <w:rsid w:val="00BC00FF"/>
    <w:rsid w:val="00BC018B"/>
    <w:rsid w:val="00BC09F6"/>
    <w:rsid w:val="00BC0CD3"/>
    <w:rsid w:val="00BC0EE6"/>
    <w:rsid w:val="00BC1130"/>
    <w:rsid w:val="00BC14BC"/>
    <w:rsid w:val="00BC1646"/>
    <w:rsid w:val="00BC1816"/>
    <w:rsid w:val="00BC2707"/>
    <w:rsid w:val="00BC2E8A"/>
    <w:rsid w:val="00BC354B"/>
    <w:rsid w:val="00BC3CD2"/>
    <w:rsid w:val="00BC3EA4"/>
    <w:rsid w:val="00BC4070"/>
    <w:rsid w:val="00BC4470"/>
    <w:rsid w:val="00BC47AE"/>
    <w:rsid w:val="00BC5F70"/>
    <w:rsid w:val="00BC6B82"/>
    <w:rsid w:val="00BC70AA"/>
    <w:rsid w:val="00BC70D2"/>
    <w:rsid w:val="00BC72DE"/>
    <w:rsid w:val="00BC780D"/>
    <w:rsid w:val="00BC7C97"/>
    <w:rsid w:val="00BD078C"/>
    <w:rsid w:val="00BD0C2B"/>
    <w:rsid w:val="00BD0E2F"/>
    <w:rsid w:val="00BD0F52"/>
    <w:rsid w:val="00BD171A"/>
    <w:rsid w:val="00BD18FF"/>
    <w:rsid w:val="00BD1951"/>
    <w:rsid w:val="00BD218B"/>
    <w:rsid w:val="00BD25FC"/>
    <w:rsid w:val="00BD26AE"/>
    <w:rsid w:val="00BD2BF2"/>
    <w:rsid w:val="00BD2CFE"/>
    <w:rsid w:val="00BD2E79"/>
    <w:rsid w:val="00BD3218"/>
    <w:rsid w:val="00BD33AC"/>
    <w:rsid w:val="00BD378C"/>
    <w:rsid w:val="00BD3E1E"/>
    <w:rsid w:val="00BD3E32"/>
    <w:rsid w:val="00BD4A01"/>
    <w:rsid w:val="00BD4A08"/>
    <w:rsid w:val="00BD54EB"/>
    <w:rsid w:val="00BD5AC8"/>
    <w:rsid w:val="00BD63B0"/>
    <w:rsid w:val="00BD664D"/>
    <w:rsid w:val="00BD6ED3"/>
    <w:rsid w:val="00BD757A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45DE"/>
    <w:rsid w:val="00BE572D"/>
    <w:rsid w:val="00BE5901"/>
    <w:rsid w:val="00BE5CF5"/>
    <w:rsid w:val="00BE6AE3"/>
    <w:rsid w:val="00BE6BF9"/>
    <w:rsid w:val="00BE7B1F"/>
    <w:rsid w:val="00BE7C72"/>
    <w:rsid w:val="00BE7CE6"/>
    <w:rsid w:val="00BF0179"/>
    <w:rsid w:val="00BF022C"/>
    <w:rsid w:val="00BF02F4"/>
    <w:rsid w:val="00BF06AE"/>
    <w:rsid w:val="00BF0D0B"/>
    <w:rsid w:val="00BF0DAC"/>
    <w:rsid w:val="00BF0E17"/>
    <w:rsid w:val="00BF0FD4"/>
    <w:rsid w:val="00BF155D"/>
    <w:rsid w:val="00BF1703"/>
    <w:rsid w:val="00BF1AE3"/>
    <w:rsid w:val="00BF1DCA"/>
    <w:rsid w:val="00BF1F41"/>
    <w:rsid w:val="00BF1FA0"/>
    <w:rsid w:val="00BF22B6"/>
    <w:rsid w:val="00BF265B"/>
    <w:rsid w:val="00BF26B0"/>
    <w:rsid w:val="00BF2890"/>
    <w:rsid w:val="00BF3446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07D8"/>
    <w:rsid w:val="00C01306"/>
    <w:rsid w:val="00C01314"/>
    <w:rsid w:val="00C0136B"/>
    <w:rsid w:val="00C017EF"/>
    <w:rsid w:val="00C02535"/>
    <w:rsid w:val="00C02AB3"/>
    <w:rsid w:val="00C0342F"/>
    <w:rsid w:val="00C036F9"/>
    <w:rsid w:val="00C039F5"/>
    <w:rsid w:val="00C0423B"/>
    <w:rsid w:val="00C04583"/>
    <w:rsid w:val="00C046BF"/>
    <w:rsid w:val="00C048AA"/>
    <w:rsid w:val="00C049F0"/>
    <w:rsid w:val="00C04DA6"/>
    <w:rsid w:val="00C052F9"/>
    <w:rsid w:val="00C055AA"/>
    <w:rsid w:val="00C05730"/>
    <w:rsid w:val="00C05744"/>
    <w:rsid w:val="00C05760"/>
    <w:rsid w:val="00C05E88"/>
    <w:rsid w:val="00C061AF"/>
    <w:rsid w:val="00C0633F"/>
    <w:rsid w:val="00C06A47"/>
    <w:rsid w:val="00C07501"/>
    <w:rsid w:val="00C102E6"/>
    <w:rsid w:val="00C10323"/>
    <w:rsid w:val="00C10A97"/>
    <w:rsid w:val="00C1117F"/>
    <w:rsid w:val="00C11B7C"/>
    <w:rsid w:val="00C11C8F"/>
    <w:rsid w:val="00C123FF"/>
    <w:rsid w:val="00C12464"/>
    <w:rsid w:val="00C12851"/>
    <w:rsid w:val="00C129B1"/>
    <w:rsid w:val="00C12C2F"/>
    <w:rsid w:val="00C1323D"/>
    <w:rsid w:val="00C1382A"/>
    <w:rsid w:val="00C13D9C"/>
    <w:rsid w:val="00C141F3"/>
    <w:rsid w:val="00C14280"/>
    <w:rsid w:val="00C147FA"/>
    <w:rsid w:val="00C153BD"/>
    <w:rsid w:val="00C15468"/>
    <w:rsid w:val="00C15722"/>
    <w:rsid w:val="00C1582C"/>
    <w:rsid w:val="00C15925"/>
    <w:rsid w:val="00C15B1C"/>
    <w:rsid w:val="00C16089"/>
    <w:rsid w:val="00C16979"/>
    <w:rsid w:val="00C17723"/>
    <w:rsid w:val="00C17A70"/>
    <w:rsid w:val="00C205EC"/>
    <w:rsid w:val="00C206EF"/>
    <w:rsid w:val="00C208DE"/>
    <w:rsid w:val="00C209C5"/>
    <w:rsid w:val="00C21194"/>
    <w:rsid w:val="00C211C8"/>
    <w:rsid w:val="00C21315"/>
    <w:rsid w:val="00C2156C"/>
    <w:rsid w:val="00C21D7A"/>
    <w:rsid w:val="00C21DB8"/>
    <w:rsid w:val="00C21E98"/>
    <w:rsid w:val="00C22492"/>
    <w:rsid w:val="00C225D8"/>
    <w:rsid w:val="00C229DF"/>
    <w:rsid w:val="00C22D33"/>
    <w:rsid w:val="00C22FCB"/>
    <w:rsid w:val="00C2397A"/>
    <w:rsid w:val="00C239C0"/>
    <w:rsid w:val="00C23A9E"/>
    <w:rsid w:val="00C24362"/>
    <w:rsid w:val="00C24CBB"/>
    <w:rsid w:val="00C24DB3"/>
    <w:rsid w:val="00C2518A"/>
    <w:rsid w:val="00C252CB"/>
    <w:rsid w:val="00C254DD"/>
    <w:rsid w:val="00C25650"/>
    <w:rsid w:val="00C2595F"/>
    <w:rsid w:val="00C261DB"/>
    <w:rsid w:val="00C26522"/>
    <w:rsid w:val="00C26AFA"/>
    <w:rsid w:val="00C26CDA"/>
    <w:rsid w:val="00C273D1"/>
    <w:rsid w:val="00C30026"/>
    <w:rsid w:val="00C30334"/>
    <w:rsid w:val="00C3059E"/>
    <w:rsid w:val="00C30E40"/>
    <w:rsid w:val="00C30F8A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84F"/>
    <w:rsid w:val="00C33EC7"/>
    <w:rsid w:val="00C34173"/>
    <w:rsid w:val="00C3442F"/>
    <w:rsid w:val="00C34532"/>
    <w:rsid w:val="00C3479F"/>
    <w:rsid w:val="00C34CE7"/>
    <w:rsid w:val="00C350AF"/>
    <w:rsid w:val="00C35B75"/>
    <w:rsid w:val="00C35CFE"/>
    <w:rsid w:val="00C35F86"/>
    <w:rsid w:val="00C36165"/>
    <w:rsid w:val="00C36540"/>
    <w:rsid w:val="00C37010"/>
    <w:rsid w:val="00C37642"/>
    <w:rsid w:val="00C3781F"/>
    <w:rsid w:val="00C37C9B"/>
    <w:rsid w:val="00C40657"/>
    <w:rsid w:val="00C411D4"/>
    <w:rsid w:val="00C41593"/>
    <w:rsid w:val="00C415C9"/>
    <w:rsid w:val="00C418DA"/>
    <w:rsid w:val="00C429F2"/>
    <w:rsid w:val="00C445AF"/>
    <w:rsid w:val="00C44874"/>
    <w:rsid w:val="00C449EB"/>
    <w:rsid w:val="00C44F0A"/>
    <w:rsid w:val="00C44FE3"/>
    <w:rsid w:val="00C450A6"/>
    <w:rsid w:val="00C45661"/>
    <w:rsid w:val="00C457CC"/>
    <w:rsid w:val="00C458BA"/>
    <w:rsid w:val="00C45A40"/>
    <w:rsid w:val="00C46212"/>
    <w:rsid w:val="00C4672E"/>
    <w:rsid w:val="00C4678A"/>
    <w:rsid w:val="00C46CF6"/>
    <w:rsid w:val="00C46FF1"/>
    <w:rsid w:val="00C47116"/>
    <w:rsid w:val="00C473DD"/>
    <w:rsid w:val="00C47E7D"/>
    <w:rsid w:val="00C5029D"/>
    <w:rsid w:val="00C509A0"/>
    <w:rsid w:val="00C51AA3"/>
    <w:rsid w:val="00C52069"/>
    <w:rsid w:val="00C52103"/>
    <w:rsid w:val="00C52107"/>
    <w:rsid w:val="00C52717"/>
    <w:rsid w:val="00C5276B"/>
    <w:rsid w:val="00C536D9"/>
    <w:rsid w:val="00C5386D"/>
    <w:rsid w:val="00C53C66"/>
    <w:rsid w:val="00C54237"/>
    <w:rsid w:val="00C5466A"/>
    <w:rsid w:val="00C5480D"/>
    <w:rsid w:val="00C54A51"/>
    <w:rsid w:val="00C5566F"/>
    <w:rsid w:val="00C55A61"/>
    <w:rsid w:val="00C5610B"/>
    <w:rsid w:val="00C5651C"/>
    <w:rsid w:val="00C56A0F"/>
    <w:rsid w:val="00C571F1"/>
    <w:rsid w:val="00C577D8"/>
    <w:rsid w:val="00C57C12"/>
    <w:rsid w:val="00C57F3C"/>
    <w:rsid w:val="00C6002A"/>
    <w:rsid w:val="00C601EC"/>
    <w:rsid w:val="00C60341"/>
    <w:rsid w:val="00C60479"/>
    <w:rsid w:val="00C606BE"/>
    <w:rsid w:val="00C608AF"/>
    <w:rsid w:val="00C60F92"/>
    <w:rsid w:val="00C61EA6"/>
    <w:rsid w:val="00C62994"/>
    <w:rsid w:val="00C62B9F"/>
    <w:rsid w:val="00C634F4"/>
    <w:rsid w:val="00C635CD"/>
    <w:rsid w:val="00C647FA"/>
    <w:rsid w:val="00C648E7"/>
    <w:rsid w:val="00C64959"/>
    <w:rsid w:val="00C64F52"/>
    <w:rsid w:val="00C666CF"/>
    <w:rsid w:val="00C667CC"/>
    <w:rsid w:val="00C66D8F"/>
    <w:rsid w:val="00C66E61"/>
    <w:rsid w:val="00C66F53"/>
    <w:rsid w:val="00C67337"/>
    <w:rsid w:val="00C675EF"/>
    <w:rsid w:val="00C676F7"/>
    <w:rsid w:val="00C7063E"/>
    <w:rsid w:val="00C71C23"/>
    <w:rsid w:val="00C71C32"/>
    <w:rsid w:val="00C72081"/>
    <w:rsid w:val="00C725F8"/>
    <w:rsid w:val="00C731BE"/>
    <w:rsid w:val="00C7329E"/>
    <w:rsid w:val="00C739C7"/>
    <w:rsid w:val="00C739FC"/>
    <w:rsid w:val="00C73D27"/>
    <w:rsid w:val="00C73E6F"/>
    <w:rsid w:val="00C74EC6"/>
    <w:rsid w:val="00C7513F"/>
    <w:rsid w:val="00C75573"/>
    <w:rsid w:val="00C75FCB"/>
    <w:rsid w:val="00C76A49"/>
    <w:rsid w:val="00C76C3D"/>
    <w:rsid w:val="00C77370"/>
    <w:rsid w:val="00C7749A"/>
    <w:rsid w:val="00C7761F"/>
    <w:rsid w:val="00C777E1"/>
    <w:rsid w:val="00C77900"/>
    <w:rsid w:val="00C77A0A"/>
    <w:rsid w:val="00C77A81"/>
    <w:rsid w:val="00C77D5F"/>
    <w:rsid w:val="00C80274"/>
    <w:rsid w:val="00C809A6"/>
    <w:rsid w:val="00C80EDD"/>
    <w:rsid w:val="00C80FF7"/>
    <w:rsid w:val="00C81AE8"/>
    <w:rsid w:val="00C81D26"/>
    <w:rsid w:val="00C81D68"/>
    <w:rsid w:val="00C81F29"/>
    <w:rsid w:val="00C82120"/>
    <w:rsid w:val="00C823BF"/>
    <w:rsid w:val="00C82BB9"/>
    <w:rsid w:val="00C82FED"/>
    <w:rsid w:val="00C8346D"/>
    <w:rsid w:val="00C8367D"/>
    <w:rsid w:val="00C839EA"/>
    <w:rsid w:val="00C83E95"/>
    <w:rsid w:val="00C8423E"/>
    <w:rsid w:val="00C8446F"/>
    <w:rsid w:val="00C84552"/>
    <w:rsid w:val="00C84F49"/>
    <w:rsid w:val="00C8535B"/>
    <w:rsid w:val="00C85DFE"/>
    <w:rsid w:val="00C8628E"/>
    <w:rsid w:val="00C86681"/>
    <w:rsid w:val="00C86721"/>
    <w:rsid w:val="00C87D85"/>
    <w:rsid w:val="00C90443"/>
    <w:rsid w:val="00C90B4B"/>
    <w:rsid w:val="00C90FC2"/>
    <w:rsid w:val="00C9204F"/>
    <w:rsid w:val="00C92902"/>
    <w:rsid w:val="00C92914"/>
    <w:rsid w:val="00C92B7B"/>
    <w:rsid w:val="00C92C29"/>
    <w:rsid w:val="00C92D01"/>
    <w:rsid w:val="00C92E84"/>
    <w:rsid w:val="00C932A7"/>
    <w:rsid w:val="00C93500"/>
    <w:rsid w:val="00C935CB"/>
    <w:rsid w:val="00C938A4"/>
    <w:rsid w:val="00C938DA"/>
    <w:rsid w:val="00C93E49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62E"/>
    <w:rsid w:val="00C978A4"/>
    <w:rsid w:val="00C97BCA"/>
    <w:rsid w:val="00CA0751"/>
    <w:rsid w:val="00CA0C6C"/>
    <w:rsid w:val="00CA1F51"/>
    <w:rsid w:val="00CA1FDE"/>
    <w:rsid w:val="00CA23A5"/>
    <w:rsid w:val="00CA2801"/>
    <w:rsid w:val="00CA2851"/>
    <w:rsid w:val="00CA2DF6"/>
    <w:rsid w:val="00CA351A"/>
    <w:rsid w:val="00CA3B06"/>
    <w:rsid w:val="00CA3F9A"/>
    <w:rsid w:val="00CA4249"/>
    <w:rsid w:val="00CA4563"/>
    <w:rsid w:val="00CA4A25"/>
    <w:rsid w:val="00CA4A57"/>
    <w:rsid w:val="00CA5A5A"/>
    <w:rsid w:val="00CA5AB6"/>
    <w:rsid w:val="00CA6204"/>
    <w:rsid w:val="00CA6B08"/>
    <w:rsid w:val="00CA781F"/>
    <w:rsid w:val="00CB035B"/>
    <w:rsid w:val="00CB099C"/>
    <w:rsid w:val="00CB0DB2"/>
    <w:rsid w:val="00CB0E0A"/>
    <w:rsid w:val="00CB1051"/>
    <w:rsid w:val="00CB15D7"/>
    <w:rsid w:val="00CB1867"/>
    <w:rsid w:val="00CB1E86"/>
    <w:rsid w:val="00CB24F9"/>
    <w:rsid w:val="00CB2835"/>
    <w:rsid w:val="00CB292A"/>
    <w:rsid w:val="00CB2A0D"/>
    <w:rsid w:val="00CB2C80"/>
    <w:rsid w:val="00CB3169"/>
    <w:rsid w:val="00CB3329"/>
    <w:rsid w:val="00CB338B"/>
    <w:rsid w:val="00CB37FB"/>
    <w:rsid w:val="00CB387C"/>
    <w:rsid w:val="00CB39E0"/>
    <w:rsid w:val="00CB3AD7"/>
    <w:rsid w:val="00CB3B5B"/>
    <w:rsid w:val="00CB3D1D"/>
    <w:rsid w:val="00CB5045"/>
    <w:rsid w:val="00CB5872"/>
    <w:rsid w:val="00CB598A"/>
    <w:rsid w:val="00CB5A21"/>
    <w:rsid w:val="00CB5C46"/>
    <w:rsid w:val="00CB6487"/>
    <w:rsid w:val="00CB678E"/>
    <w:rsid w:val="00CB6F54"/>
    <w:rsid w:val="00CB7D3A"/>
    <w:rsid w:val="00CB7D9E"/>
    <w:rsid w:val="00CC112D"/>
    <w:rsid w:val="00CC17EB"/>
    <w:rsid w:val="00CC180D"/>
    <w:rsid w:val="00CC1CC6"/>
    <w:rsid w:val="00CC1D64"/>
    <w:rsid w:val="00CC1FC2"/>
    <w:rsid w:val="00CC22EF"/>
    <w:rsid w:val="00CC36FB"/>
    <w:rsid w:val="00CC3B7B"/>
    <w:rsid w:val="00CC3D4F"/>
    <w:rsid w:val="00CC4A09"/>
    <w:rsid w:val="00CC4AA0"/>
    <w:rsid w:val="00CC4B40"/>
    <w:rsid w:val="00CC4C12"/>
    <w:rsid w:val="00CC59EE"/>
    <w:rsid w:val="00CC5C9C"/>
    <w:rsid w:val="00CC5DF8"/>
    <w:rsid w:val="00CC65A9"/>
    <w:rsid w:val="00CC6674"/>
    <w:rsid w:val="00CC67FE"/>
    <w:rsid w:val="00CC6C71"/>
    <w:rsid w:val="00CC75D3"/>
    <w:rsid w:val="00CC764B"/>
    <w:rsid w:val="00CC7AFB"/>
    <w:rsid w:val="00CC7DD3"/>
    <w:rsid w:val="00CD01DB"/>
    <w:rsid w:val="00CD0343"/>
    <w:rsid w:val="00CD10BD"/>
    <w:rsid w:val="00CD1BF7"/>
    <w:rsid w:val="00CD1F70"/>
    <w:rsid w:val="00CD20E8"/>
    <w:rsid w:val="00CD212A"/>
    <w:rsid w:val="00CD216B"/>
    <w:rsid w:val="00CD237F"/>
    <w:rsid w:val="00CD2862"/>
    <w:rsid w:val="00CD2AE1"/>
    <w:rsid w:val="00CD3028"/>
    <w:rsid w:val="00CD3417"/>
    <w:rsid w:val="00CD369D"/>
    <w:rsid w:val="00CD3815"/>
    <w:rsid w:val="00CD3BF8"/>
    <w:rsid w:val="00CD3D81"/>
    <w:rsid w:val="00CD53DA"/>
    <w:rsid w:val="00CD554A"/>
    <w:rsid w:val="00CD57E9"/>
    <w:rsid w:val="00CD58E3"/>
    <w:rsid w:val="00CD5915"/>
    <w:rsid w:val="00CD5972"/>
    <w:rsid w:val="00CD5BAF"/>
    <w:rsid w:val="00CD63ED"/>
    <w:rsid w:val="00CD6B67"/>
    <w:rsid w:val="00CD6C04"/>
    <w:rsid w:val="00CD70D0"/>
    <w:rsid w:val="00CD719D"/>
    <w:rsid w:val="00CD7A13"/>
    <w:rsid w:val="00CD7D7A"/>
    <w:rsid w:val="00CD7F0C"/>
    <w:rsid w:val="00CE01C3"/>
    <w:rsid w:val="00CE034D"/>
    <w:rsid w:val="00CE0923"/>
    <w:rsid w:val="00CE0BCD"/>
    <w:rsid w:val="00CE1152"/>
    <w:rsid w:val="00CE1214"/>
    <w:rsid w:val="00CE154B"/>
    <w:rsid w:val="00CE173F"/>
    <w:rsid w:val="00CE186A"/>
    <w:rsid w:val="00CE1B8F"/>
    <w:rsid w:val="00CE1C5D"/>
    <w:rsid w:val="00CE1E49"/>
    <w:rsid w:val="00CE261B"/>
    <w:rsid w:val="00CE2B2C"/>
    <w:rsid w:val="00CE2D50"/>
    <w:rsid w:val="00CE30BB"/>
    <w:rsid w:val="00CE312E"/>
    <w:rsid w:val="00CE3334"/>
    <w:rsid w:val="00CE4248"/>
    <w:rsid w:val="00CE454E"/>
    <w:rsid w:val="00CE4992"/>
    <w:rsid w:val="00CE50B1"/>
    <w:rsid w:val="00CE5621"/>
    <w:rsid w:val="00CE6212"/>
    <w:rsid w:val="00CE621A"/>
    <w:rsid w:val="00CE6375"/>
    <w:rsid w:val="00CE6439"/>
    <w:rsid w:val="00CE64A0"/>
    <w:rsid w:val="00CE65E7"/>
    <w:rsid w:val="00CE6B89"/>
    <w:rsid w:val="00CE6E65"/>
    <w:rsid w:val="00CE6F54"/>
    <w:rsid w:val="00CE6FDC"/>
    <w:rsid w:val="00CE713B"/>
    <w:rsid w:val="00CE746A"/>
    <w:rsid w:val="00CE7E90"/>
    <w:rsid w:val="00CF059E"/>
    <w:rsid w:val="00CF0822"/>
    <w:rsid w:val="00CF0BDB"/>
    <w:rsid w:val="00CF1019"/>
    <w:rsid w:val="00CF10DB"/>
    <w:rsid w:val="00CF1FB9"/>
    <w:rsid w:val="00CF2270"/>
    <w:rsid w:val="00CF2A0D"/>
    <w:rsid w:val="00CF2A7A"/>
    <w:rsid w:val="00CF2D7F"/>
    <w:rsid w:val="00CF301C"/>
    <w:rsid w:val="00CF31E5"/>
    <w:rsid w:val="00CF34AA"/>
    <w:rsid w:val="00CF38F2"/>
    <w:rsid w:val="00CF3E6C"/>
    <w:rsid w:val="00CF4587"/>
    <w:rsid w:val="00CF4D58"/>
    <w:rsid w:val="00CF4D61"/>
    <w:rsid w:val="00CF4E93"/>
    <w:rsid w:val="00CF4F24"/>
    <w:rsid w:val="00CF583F"/>
    <w:rsid w:val="00CF5CDF"/>
    <w:rsid w:val="00CF5FE9"/>
    <w:rsid w:val="00CF6648"/>
    <w:rsid w:val="00CF7680"/>
    <w:rsid w:val="00CF78CB"/>
    <w:rsid w:val="00D0069D"/>
    <w:rsid w:val="00D00987"/>
    <w:rsid w:val="00D0102B"/>
    <w:rsid w:val="00D0134B"/>
    <w:rsid w:val="00D01378"/>
    <w:rsid w:val="00D017FF"/>
    <w:rsid w:val="00D01AC3"/>
    <w:rsid w:val="00D0222B"/>
    <w:rsid w:val="00D0267B"/>
    <w:rsid w:val="00D0295C"/>
    <w:rsid w:val="00D02D52"/>
    <w:rsid w:val="00D030DB"/>
    <w:rsid w:val="00D0313D"/>
    <w:rsid w:val="00D034BD"/>
    <w:rsid w:val="00D03AD2"/>
    <w:rsid w:val="00D03C7F"/>
    <w:rsid w:val="00D03DC9"/>
    <w:rsid w:val="00D03E3F"/>
    <w:rsid w:val="00D03FA6"/>
    <w:rsid w:val="00D040A7"/>
    <w:rsid w:val="00D040F7"/>
    <w:rsid w:val="00D0438A"/>
    <w:rsid w:val="00D04656"/>
    <w:rsid w:val="00D0546D"/>
    <w:rsid w:val="00D05A66"/>
    <w:rsid w:val="00D06173"/>
    <w:rsid w:val="00D06CC9"/>
    <w:rsid w:val="00D0733F"/>
    <w:rsid w:val="00D07425"/>
    <w:rsid w:val="00D07C7D"/>
    <w:rsid w:val="00D10C73"/>
    <w:rsid w:val="00D1132C"/>
    <w:rsid w:val="00D128F0"/>
    <w:rsid w:val="00D13AFD"/>
    <w:rsid w:val="00D13C84"/>
    <w:rsid w:val="00D13D19"/>
    <w:rsid w:val="00D15128"/>
    <w:rsid w:val="00D157EA"/>
    <w:rsid w:val="00D1585C"/>
    <w:rsid w:val="00D16664"/>
    <w:rsid w:val="00D16BD1"/>
    <w:rsid w:val="00D16C58"/>
    <w:rsid w:val="00D1715B"/>
    <w:rsid w:val="00D1751B"/>
    <w:rsid w:val="00D17808"/>
    <w:rsid w:val="00D178F0"/>
    <w:rsid w:val="00D2005B"/>
    <w:rsid w:val="00D204EB"/>
    <w:rsid w:val="00D20535"/>
    <w:rsid w:val="00D2066B"/>
    <w:rsid w:val="00D20980"/>
    <w:rsid w:val="00D20E37"/>
    <w:rsid w:val="00D2199E"/>
    <w:rsid w:val="00D219F1"/>
    <w:rsid w:val="00D21D42"/>
    <w:rsid w:val="00D21EAE"/>
    <w:rsid w:val="00D21F25"/>
    <w:rsid w:val="00D22A99"/>
    <w:rsid w:val="00D22C09"/>
    <w:rsid w:val="00D22FB0"/>
    <w:rsid w:val="00D23464"/>
    <w:rsid w:val="00D2372C"/>
    <w:rsid w:val="00D237AE"/>
    <w:rsid w:val="00D240D9"/>
    <w:rsid w:val="00D24546"/>
    <w:rsid w:val="00D247E1"/>
    <w:rsid w:val="00D24FB0"/>
    <w:rsid w:val="00D25B7F"/>
    <w:rsid w:val="00D25D29"/>
    <w:rsid w:val="00D26496"/>
    <w:rsid w:val="00D2662B"/>
    <w:rsid w:val="00D27215"/>
    <w:rsid w:val="00D27926"/>
    <w:rsid w:val="00D27AB7"/>
    <w:rsid w:val="00D27BA9"/>
    <w:rsid w:val="00D30AB5"/>
    <w:rsid w:val="00D30CD6"/>
    <w:rsid w:val="00D30DA7"/>
    <w:rsid w:val="00D30DDC"/>
    <w:rsid w:val="00D311F7"/>
    <w:rsid w:val="00D3133E"/>
    <w:rsid w:val="00D3161E"/>
    <w:rsid w:val="00D319FF"/>
    <w:rsid w:val="00D31A2F"/>
    <w:rsid w:val="00D31A3D"/>
    <w:rsid w:val="00D31E77"/>
    <w:rsid w:val="00D32192"/>
    <w:rsid w:val="00D321FC"/>
    <w:rsid w:val="00D32825"/>
    <w:rsid w:val="00D32C56"/>
    <w:rsid w:val="00D32D0F"/>
    <w:rsid w:val="00D333D5"/>
    <w:rsid w:val="00D33418"/>
    <w:rsid w:val="00D335E9"/>
    <w:rsid w:val="00D342D8"/>
    <w:rsid w:val="00D345AF"/>
    <w:rsid w:val="00D347ED"/>
    <w:rsid w:val="00D3534B"/>
    <w:rsid w:val="00D356E6"/>
    <w:rsid w:val="00D35DBF"/>
    <w:rsid w:val="00D36561"/>
    <w:rsid w:val="00D36A23"/>
    <w:rsid w:val="00D36DE5"/>
    <w:rsid w:val="00D375F1"/>
    <w:rsid w:val="00D37B5E"/>
    <w:rsid w:val="00D37BAF"/>
    <w:rsid w:val="00D37C04"/>
    <w:rsid w:val="00D37CE5"/>
    <w:rsid w:val="00D40022"/>
    <w:rsid w:val="00D409EB"/>
    <w:rsid w:val="00D42F72"/>
    <w:rsid w:val="00D42FD7"/>
    <w:rsid w:val="00D436D3"/>
    <w:rsid w:val="00D43B39"/>
    <w:rsid w:val="00D43CF8"/>
    <w:rsid w:val="00D442D3"/>
    <w:rsid w:val="00D44A60"/>
    <w:rsid w:val="00D44C17"/>
    <w:rsid w:val="00D453C8"/>
    <w:rsid w:val="00D45512"/>
    <w:rsid w:val="00D45DB9"/>
    <w:rsid w:val="00D45F0C"/>
    <w:rsid w:val="00D46190"/>
    <w:rsid w:val="00D46857"/>
    <w:rsid w:val="00D46862"/>
    <w:rsid w:val="00D46866"/>
    <w:rsid w:val="00D469C3"/>
    <w:rsid w:val="00D46B8A"/>
    <w:rsid w:val="00D46BCF"/>
    <w:rsid w:val="00D517D6"/>
    <w:rsid w:val="00D51CA6"/>
    <w:rsid w:val="00D5222B"/>
    <w:rsid w:val="00D533B9"/>
    <w:rsid w:val="00D53410"/>
    <w:rsid w:val="00D5408C"/>
    <w:rsid w:val="00D546AB"/>
    <w:rsid w:val="00D55714"/>
    <w:rsid w:val="00D5579D"/>
    <w:rsid w:val="00D55D4F"/>
    <w:rsid w:val="00D55E22"/>
    <w:rsid w:val="00D56785"/>
    <w:rsid w:val="00D56AD0"/>
    <w:rsid w:val="00D570B3"/>
    <w:rsid w:val="00D57481"/>
    <w:rsid w:val="00D57E82"/>
    <w:rsid w:val="00D6043B"/>
    <w:rsid w:val="00D61DB7"/>
    <w:rsid w:val="00D620DE"/>
    <w:rsid w:val="00D62325"/>
    <w:rsid w:val="00D6287E"/>
    <w:rsid w:val="00D634E4"/>
    <w:rsid w:val="00D63879"/>
    <w:rsid w:val="00D638FC"/>
    <w:rsid w:val="00D64A59"/>
    <w:rsid w:val="00D64FD3"/>
    <w:rsid w:val="00D657B8"/>
    <w:rsid w:val="00D6583B"/>
    <w:rsid w:val="00D65C17"/>
    <w:rsid w:val="00D66284"/>
    <w:rsid w:val="00D66549"/>
    <w:rsid w:val="00D6657D"/>
    <w:rsid w:val="00D6678C"/>
    <w:rsid w:val="00D67112"/>
    <w:rsid w:val="00D67179"/>
    <w:rsid w:val="00D676FD"/>
    <w:rsid w:val="00D67D80"/>
    <w:rsid w:val="00D67E62"/>
    <w:rsid w:val="00D7122E"/>
    <w:rsid w:val="00D7164D"/>
    <w:rsid w:val="00D71F06"/>
    <w:rsid w:val="00D72332"/>
    <w:rsid w:val="00D7256D"/>
    <w:rsid w:val="00D7277C"/>
    <w:rsid w:val="00D72A94"/>
    <w:rsid w:val="00D73641"/>
    <w:rsid w:val="00D73A5D"/>
    <w:rsid w:val="00D742FD"/>
    <w:rsid w:val="00D7438D"/>
    <w:rsid w:val="00D746B4"/>
    <w:rsid w:val="00D74F97"/>
    <w:rsid w:val="00D753DB"/>
    <w:rsid w:val="00D76110"/>
    <w:rsid w:val="00D765EF"/>
    <w:rsid w:val="00D769C5"/>
    <w:rsid w:val="00D76C9D"/>
    <w:rsid w:val="00D76D7F"/>
    <w:rsid w:val="00D76E6F"/>
    <w:rsid w:val="00D77011"/>
    <w:rsid w:val="00D77165"/>
    <w:rsid w:val="00D77338"/>
    <w:rsid w:val="00D775F1"/>
    <w:rsid w:val="00D77B41"/>
    <w:rsid w:val="00D77C74"/>
    <w:rsid w:val="00D77E10"/>
    <w:rsid w:val="00D80504"/>
    <w:rsid w:val="00D807C5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1E1"/>
    <w:rsid w:val="00D84D74"/>
    <w:rsid w:val="00D84DA3"/>
    <w:rsid w:val="00D84E35"/>
    <w:rsid w:val="00D84F26"/>
    <w:rsid w:val="00D85457"/>
    <w:rsid w:val="00D858D7"/>
    <w:rsid w:val="00D859DD"/>
    <w:rsid w:val="00D85D4C"/>
    <w:rsid w:val="00D85E5A"/>
    <w:rsid w:val="00D8660D"/>
    <w:rsid w:val="00D866D2"/>
    <w:rsid w:val="00D86A0A"/>
    <w:rsid w:val="00D86D09"/>
    <w:rsid w:val="00D86F1E"/>
    <w:rsid w:val="00D870D4"/>
    <w:rsid w:val="00D87612"/>
    <w:rsid w:val="00D8796F"/>
    <w:rsid w:val="00D879D6"/>
    <w:rsid w:val="00D87D70"/>
    <w:rsid w:val="00D87D8F"/>
    <w:rsid w:val="00D87EEB"/>
    <w:rsid w:val="00D87F77"/>
    <w:rsid w:val="00D9003C"/>
    <w:rsid w:val="00D9025A"/>
    <w:rsid w:val="00D90483"/>
    <w:rsid w:val="00D906A5"/>
    <w:rsid w:val="00D90885"/>
    <w:rsid w:val="00D90925"/>
    <w:rsid w:val="00D91301"/>
    <w:rsid w:val="00D916B9"/>
    <w:rsid w:val="00D917D4"/>
    <w:rsid w:val="00D91810"/>
    <w:rsid w:val="00D9182B"/>
    <w:rsid w:val="00D91863"/>
    <w:rsid w:val="00D918CC"/>
    <w:rsid w:val="00D91EE2"/>
    <w:rsid w:val="00D91FC0"/>
    <w:rsid w:val="00D928B7"/>
    <w:rsid w:val="00D92B65"/>
    <w:rsid w:val="00D92C17"/>
    <w:rsid w:val="00D93255"/>
    <w:rsid w:val="00D93AD2"/>
    <w:rsid w:val="00D93DCF"/>
    <w:rsid w:val="00D94104"/>
    <w:rsid w:val="00D953B8"/>
    <w:rsid w:val="00D95966"/>
    <w:rsid w:val="00D95FE0"/>
    <w:rsid w:val="00D96182"/>
    <w:rsid w:val="00D961E2"/>
    <w:rsid w:val="00D96570"/>
    <w:rsid w:val="00D965BB"/>
    <w:rsid w:val="00D9759C"/>
    <w:rsid w:val="00D977BA"/>
    <w:rsid w:val="00D97849"/>
    <w:rsid w:val="00D97F45"/>
    <w:rsid w:val="00DA0B23"/>
    <w:rsid w:val="00DA1286"/>
    <w:rsid w:val="00DA1A67"/>
    <w:rsid w:val="00DA22BA"/>
    <w:rsid w:val="00DA29FA"/>
    <w:rsid w:val="00DA306E"/>
    <w:rsid w:val="00DA3BEF"/>
    <w:rsid w:val="00DA3D63"/>
    <w:rsid w:val="00DA3E42"/>
    <w:rsid w:val="00DA3F3F"/>
    <w:rsid w:val="00DA45FD"/>
    <w:rsid w:val="00DA4EF8"/>
    <w:rsid w:val="00DA56B8"/>
    <w:rsid w:val="00DA60D2"/>
    <w:rsid w:val="00DA62D0"/>
    <w:rsid w:val="00DA75E4"/>
    <w:rsid w:val="00DA7BF9"/>
    <w:rsid w:val="00DA7CC0"/>
    <w:rsid w:val="00DA7F89"/>
    <w:rsid w:val="00DB05DD"/>
    <w:rsid w:val="00DB062D"/>
    <w:rsid w:val="00DB0C33"/>
    <w:rsid w:val="00DB0C59"/>
    <w:rsid w:val="00DB10A8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C96"/>
    <w:rsid w:val="00DB5EA5"/>
    <w:rsid w:val="00DB69DA"/>
    <w:rsid w:val="00DB6B3B"/>
    <w:rsid w:val="00DB7030"/>
    <w:rsid w:val="00DB7380"/>
    <w:rsid w:val="00DB7BAC"/>
    <w:rsid w:val="00DC0345"/>
    <w:rsid w:val="00DC0AD6"/>
    <w:rsid w:val="00DC0B69"/>
    <w:rsid w:val="00DC1572"/>
    <w:rsid w:val="00DC15F4"/>
    <w:rsid w:val="00DC18E0"/>
    <w:rsid w:val="00DC19A2"/>
    <w:rsid w:val="00DC1BFE"/>
    <w:rsid w:val="00DC1E20"/>
    <w:rsid w:val="00DC20A3"/>
    <w:rsid w:val="00DC229E"/>
    <w:rsid w:val="00DC27B1"/>
    <w:rsid w:val="00DC2C14"/>
    <w:rsid w:val="00DC2E27"/>
    <w:rsid w:val="00DC357E"/>
    <w:rsid w:val="00DC38F9"/>
    <w:rsid w:val="00DC4185"/>
    <w:rsid w:val="00DC42A3"/>
    <w:rsid w:val="00DC4344"/>
    <w:rsid w:val="00DC4C1A"/>
    <w:rsid w:val="00DC513D"/>
    <w:rsid w:val="00DC5775"/>
    <w:rsid w:val="00DC5F03"/>
    <w:rsid w:val="00DC738B"/>
    <w:rsid w:val="00DC7617"/>
    <w:rsid w:val="00DD0731"/>
    <w:rsid w:val="00DD1778"/>
    <w:rsid w:val="00DD1AC2"/>
    <w:rsid w:val="00DD1D2B"/>
    <w:rsid w:val="00DD1E88"/>
    <w:rsid w:val="00DD21D8"/>
    <w:rsid w:val="00DD24E8"/>
    <w:rsid w:val="00DD2A4F"/>
    <w:rsid w:val="00DD2B58"/>
    <w:rsid w:val="00DD2F38"/>
    <w:rsid w:val="00DD2FD6"/>
    <w:rsid w:val="00DD32E4"/>
    <w:rsid w:val="00DD3D47"/>
    <w:rsid w:val="00DD3E07"/>
    <w:rsid w:val="00DD3E6D"/>
    <w:rsid w:val="00DD3EFC"/>
    <w:rsid w:val="00DD3F81"/>
    <w:rsid w:val="00DD4499"/>
    <w:rsid w:val="00DD4646"/>
    <w:rsid w:val="00DD46CA"/>
    <w:rsid w:val="00DD48A6"/>
    <w:rsid w:val="00DD4975"/>
    <w:rsid w:val="00DD4BB0"/>
    <w:rsid w:val="00DD4CEB"/>
    <w:rsid w:val="00DD5257"/>
    <w:rsid w:val="00DD5D95"/>
    <w:rsid w:val="00DD63CB"/>
    <w:rsid w:val="00DD7016"/>
    <w:rsid w:val="00DD73D8"/>
    <w:rsid w:val="00DD77D1"/>
    <w:rsid w:val="00DD79C0"/>
    <w:rsid w:val="00DE042F"/>
    <w:rsid w:val="00DE0571"/>
    <w:rsid w:val="00DE0A6E"/>
    <w:rsid w:val="00DE0DA0"/>
    <w:rsid w:val="00DE1175"/>
    <w:rsid w:val="00DE1178"/>
    <w:rsid w:val="00DE193F"/>
    <w:rsid w:val="00DE1DA3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4B73"/>
    <w:rsid w:val="00DE5531"/>
    <w:rsid w:val="00DE577A"/>
    <w:rsid w:val="00DE5A23"/>
    <w:rsid w:val="00DE604F"/>
    <w:rsid w:val="00DE62DF"/>
    <w:rsid w:val="00DE64C7"/>
    <w:rsid w:val="00DE6610"/>
    <w:rsid w:val="00DE68F2"/>
    <w:rsid w:val="00DE6C4E"/>
    <w:rsid w:val="00DE6E14"/>
    <w:rsid w:val="00DE722B"/>
    <w:rsid w:val="00DE7F4F"/>
    <w:rsid w:val="00DF08A5"/>
    <w:rsid w:val="00DF0A1D"/>
    <w:rsid w:val="00DF0DA6"/>
    <w:rsid w:val="00DF0ED2"/>
    <w:rsid w:val="00DF0F11"/>
    <w:rsid w:val="00DF1AA3"/>
    <w:rsid w:val="00DF1D75"/>
    <w:rsid w:val="00DF215C"/>
    <w:rsid w:val="00DF2695"/>
    <w:rsid w:val="00DF2D1F"/>
    <w:rsid w:val="00DF2ED2"/>
    <w:rsid w:val="00DF3039"/>
    <w:rsid w:val="00DF30DA"/>
    <w:rsid w:val="00DF328C"/>
    <w:rsid w:val="00DF37E2"/>
    <w:rsid w:val="00DF3BDC"/>
    <w:rsid w:val="00DF42DB"/>
    <w:rsid w:val="00DF43BF"/>
    <w:rsid w:val="00DF4A11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F3A"/>
    <w:rsid w:val="00E01327"/>
    <w:rsid w:val="00E0136E"/>
    <w:rsid w:val="00E01404"/>
    <w:rsid w:val="00E02ECE"/>
    <w:rsid w:val="00E0341C"/>
    <w:rsid w:val="00E035D1"/>
    <w:rsid w:val="00E03B56"/>
    <w:rsid w:val="00E03BE2"/>
    <w:rsid w:val="00E04C42"/>
    <w:rsid w:val="00E04C75"/>
    <w:rsid w:val="00E04ED1"/>
    <w:rsid w:val="00E0513F"/>
    <w:rsid w:val="00E05266"/>
    <w:rsid w:val="00E05741"/>
    <w:rsid w:val="00E066B5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0E1E"/>
    <w:rsid w:val="00E11016"/>
    <w:rsid w:val="00E11679"/>
    <w:rsid w:val="00E117DD"/>
    <w:rsid w:val="00E11855"/>
    <w:rsid w:val="00E11947"/>
    <w:rsid w:val="00E12557"/>
    <w:rsid w:val="00E12708"/>
    <w:rsid w:val="00E127D8"/>
    <w:rsid w:val="00E128AD"/>
    <w:rsid w:val="00E12A0C"/>
    <w:rsid w:val="00E12BBD"/>
    <w:rsid w:val="00E12FC9"/>
    <w:rsid w:val="00E133E1"/>
    <w:rsid w:val="00E13831"/>
    <w:rsid w:val="00E13CD4"/>
    <w:rsid w:val="00E142AD"/>
    <w:rsid w:val="00E143B9"/>
    <w:rsid w:val="00E1462C"/>
    <w:rsid w:val="00E14C0B"/>
    <w:rsid w:val="00E14C2D"/>
    <w:rsid w:val="00E14DA1"/>
    <w:rsid w:val="00E14DD8"/>
    <w:rsid w:val="00E14EC6"/>
    <w:rsid w:val="00E15404"/>
    <w:rsid w:val="00E15CCD"/>
    <w:rsid w:val="00E15F0B"/>
    <w:rsid w:val="00E1624B"/>
    <w:rsid w:val="00E1653D"/>
    <w:rsid w:val="00E166CA"/>
    <w:rsid w:val="00E1688A"/>
    <w:rsid w:val="00E17B51"/>
    <w:rsid w:val="00E2072C"/>
    <w:rsid w:val="00E207F4"/>
    <w:rsid w:val="00E20B30"/>
    <w:rsid w:val="00E20B6D"/>
    <w:rsid w:val="00E21C0E"/>
    <w:rsid w:val="00E21FF8"/>
    <w:rsid w:val="00E222D0"/>
    <w:rsid w:val="00E223CB"/>
    <w:rsid w:val="00E225BC"/>
    <w:rsid w:val="00E2327B"/>
    <w:rsid w:val="00E23295"/>
    <w:rsid w:val="00E237AA"/>
    <w:rsid w:val="00E24010"/>
    <w:rsid w:val="00E2455E"/>
    <w:rsid w:val="00E24823"/>
    <w:rsid w:val="00E24BDE"/>
    <w:rsid w:val="00E252A9"/>
    <w:rsid w:val="00E252B0"/>
    <w:rsid w:val="00E258E8"/>
    <w:rsid w:val="00E25A01"/>
    <w:rsid w:val="00E25B9A"/>
    <w:rsid w:val="00E267F6"/>
    <w:rsid w:val="00E2682B"/>
    <w:rsid w:val="00E26852"/>
    <w:rsid w:val="00E26F38"/>
    <w:rsid w:val="00E270CF"/>
    <w:rsid w:val="00E275D9"/>
    <w:rsid w:val="00E275F0"/>
    <w:rsid w:val="00E2795E"/>
    <w:rsid w:val="00E27D58"/>
    <w:rsid w:val="00E302E6"/>
    <w:rsid w:val="00E305DA"/>
    <w:rsid w:val="00E30D0C"/>
    <w:rsid w:val="00E311D9"/>
    <w:rsid w:val="00E32C95"/>
    <w:rsid w:val="00E32E76"/>
    <w:rsid w:val="00E3326C"/>
    <w:rsid w:val="00E33369"/>
    <w:rsid w:val="00E33BCC"/>
    <w:rsid w:val="00E346A2"/>
    <w:rsid w:val="00E34A8B"/>
    <w:rsid w:val="00E35543"/>
    <w:rsid w:val="00E3559A"/>
    <w:rsid w:val="00E3586F"/>
    <w:rsid w:val="00E35CCE"/>
    <w:rsid w:val="00E35DE5"/>
    <w:rsid w:val="00E36023"/>
    <w:rsid w:val="00E3636F"/>
    <w:rsid w:val="00E364D1"/>
    <w:rsid w:val="00E404EF"/>
    <w:rsid w:val="00E40536"/>
    <w:rsid w:val="00E40BF1"/>
    <w:rsid w:val="00E41000"/>
    <w:rsid w:val="00E41363"/>
    <w:rsid w:val="00E4160E"/>
    <w:rsid w:val="00E41751"/>
    <w:rsid w:val="00E41EC6"/>
    <w:rsid w:val="00E4237E"/>
    <w:rsid w:val="00E42856"/>
    <w:rsid w:val="00E42E47"/>
    <w:rsid w:val="00E435AC"/>
    <w:rsid w:val="00E43672"/>
    <w:rsid w:val="00E43BBD"/>
    <w:rsid w:val="00E43BEE"/>
    <w:rsid w:val="00E43FF8"/>
    <w:rsid w:val="00E443DB"/>
    <w:rsid w:val="00E447B4"/>
    <w:rsid w:val="00E44CAD"/>
    <w:rsid w:val="00E45789"/>
    <w:rsid w:val="00E457BC"/>
    <w:rsid w:val="00E46461"/>
    <w:rsid w:val="00E47605"/>
    <w:rsid w:val="00E4794A"/>
    <w:rsid w:val="00E47D97"/>
    <w:rsid w:val="00E47F64"/>
    <w:rsid w:val="00E47F8A"/>
    <w:rsid w:val="00E501CB"/>
    <w:rsid w:val="00E5044E"/>
    <w:rsid w:val="00E5053A"/>
    <w:rsid w:val="00E505AC"/>
    <w:rsid w:val="00E5186F"/>
    <w:rsid w:val="00E51B77"/>
    <w:rsid w:val="00E52715"/>
    <w:rsid w:val="00E52F2A"/>
    <w:rsid w:val="00E53995"/>
    <w:rsid w:val="00E54686"/>
    <w:rsid w:val="00E5500D"/>
    <w:rsid w:val="00E5598A"/>
    <w:rsid w:val="00E55F0E"/>
    <w:rsid w:val="00E56017"/>
    <w:rsid w:val="00E5616E"/>
    <w:rsid w:val="00E57033"/>
    <w:rsid w:val="00E57090"/>
    <w:rsid w:val="00E57EA7"/>
    <w:rsid w:val="00E6004D"/>
    <w:rsid w:val="00E6064F"/>
    <w:rsid w:val="00E60D80"/>
    <w:rsid w:val="00E60E0E"/>
    <w:rsid w:val="00E61293"/>
    <w:rsid w:val="00E619C7"/>
    <w:rsid w:val="00E61E6B"/>
    <w:rsid w:val="00E624E1"/>
    <w:rsid w:val="00E629EC"/>
    <w:rsid w:val="00E629F9"/>
    <w:rsid w:val="00E62EDF"/>
    <w:rsid w:val="00E6316F"/>
    <w:rsid w:val="00E63413"/>
    <w:rsid w:val="00E6389B"/>
    <w:rsid w:val="00E63B92"/>
    <w:rsid w:val="00E63E8F"/>
    <w:rsid w:val="00E641B3"/>
    <w:rsid w:val="00E643EC"/>
    <w:rsid w:val="00E64756"/>
    <w:rsid w:val="00E64CC6"/>
    <w:rsid w:val="00E64DCA"/>
    <w:rsid w:val="00E65010"/>
    <w:rsid w:val="00E654A6"/>
    <w:rsid w:val="00E65CBE"/>
    <w:rsid w:val="00E65E89"/>
    <w:rsid w:val="00E6644B"/>
    <w:rsid w:val="00E66B98"/>
    <w:rsid w:val="00E66C83"/>
    <w:rsid w:val="00E6706E"/>
    <w:rsid w:val="00E67201"/>
    <w:rsid w:val="00E6727E"/>
    <w:rsid w:val="00E674B7"/>
    <w:rsid w:val="00E675A5"/>
    <w:rsid w:val="00E67E94"/>
    <w:rsid w:val="00E703F5"/>
    <w:rsid w:val="00E70546"/>
    <w:rsid w:val="00E705DD"/>
    <w:rsid w:val="00E70CC4"/>
    <w:rsid w:val="00E70DE3"/>
    <w:rsid w:val="00E71582"/>
    <w:rsid w:val="00E71AFE"/>
    <w:rsid w:val="00E71D80"/>
    <w:rsid w:val="00E72843"/>
    <w:rsid w:val="00E72937"/>
    <w:rsid w:val="00E733CF"/>
    <w:rsid w:val="00E737F2"/>
    <w:rsid w:val="00E73E25"/>
    <w:rsid w:val="00E73EBC"/>
    <w:rsid w:val="00E73F54"/>
    <w:rsid w:val="00E74043"/>
    <w:rsid w:val="00E74101"/>
    <w:rsid w:val="00E7422E"/>
    <w:rsid w:val="00E747A6"/>
    <w:rsid w:val="00E74ACB"/>
    <w:rsid w:val="00E74C11"/>
    <w:rsid w:val="00E7518D"/>
    <w:rsid w:val="00E75AC6"/>
    <w:rsid w:val="00E7654C"/>
    <w:rsid w:val="00E76E7E"/>
    <w:rsid w:val="00E77BF3"/>
    <w:rsid w:val="00E77EAE"/>
    <w:rsid w:val="00E808B9"/>
    <w:rsid w:val="00E80CF1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4B0F"/>
    <w:rsid w:val="00E85018"/>
    <w:rsid w:val="00E85051"/>
    <w:rsid w:val="00E8668C"/>
    <w:rsid w:val="00E86952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2C"/>
    <w:rsid w:val="00E91648"/>
    <w:rsid w:val="00E916E2"/>
    <w:rsid w:val="00E91F55"/>
    <w:rsid w:val="00E9244D"/>
    <w:rsid w:val="00E924E8"/>
    <w:rsid w:val="00E925B0"/>
    <w:rsid w:val="00E92616"/>
    <w:rsid w:val="00E9340D"/>
    <w:rsid w:val="00E935BB"/>
    <w:rsid w:val="00E93EA2"/>
    <w:rsid w:val="00E940C5"/>
    <w:rsid w:val="00E943C9"/>
    <w:rsid w:val="00E94B1B"/>
    <w:rsid w:val="00E94CD2"/>
    <w:rsid w:val="00E94D4E"/>
    <w:rsid w:val="00E95AF5"/>
    <w:rsid w:val="00E9614C"/>
    <w:rsid w:val="00E9641D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64D"/>
    <w:rsid w:val="00EA06F4"/>
    <w:rsid w:val="00EA0A5A"/>
    <w:rsid w:val="00EA0B7B"/>
    <w:rsid w:val="00EA11E1"/>
    <w:rsid w:val="00EA2023"/>
    <w:rsid w:val="00EA266B"/>
    <w:rsid w:val="00EA2B46"/>
    <w:rsid w:val="00EA2BCA"/>
    <w:rsid w:val="00EA3534"/>
    <w:rsid w:val="00EA3A98"/>
    <w:rsid w:val="00EA451B"/>
    <w:rsid w:val="00EA46D4"/>
    <w:rsid w:val="00EA46F7"/>
    <w:rsid w:val="00EA4882"/>
    <w:rsid w:val="00EA4A1F"/>
    <w:rsid w:val="00EA4ADC"/>
    <w:rsid w:val="00EA4DB6"/>
    <w:rsid w:val="00EA4E78"/>
    <w:rsid w:val="00EA4F31"/>
    <w:rsid w:val="00EA589A"/>
    <w:rsid w:val="00EA5BFD"/>
    <w:rsid w:val="00EA5D5E"/>
    <w:rsid w:val="00EA5EF5"/>
    <w:rsid w:val="00EA645D"/>
    <w:rsid w:val="00EA6E9F"/>
    <w:rsid w:val="00EA7814"/>
    <w:rsid w:val="00EA7A20"/>
    <w:rsid w:val="00EA7EAF"/>
    <w:rsid w:val="00EB0233"/>
    <w:rsid w:val="00EB08B4"/>
    <w:rsid w:val="00EB0A54"/>
    <w:rsid w:val="00EB0D30"/>
    <w:rsid w:val="00EB0EC9"/>
    <w:rsid w:val="00EB0F5A"/>
    <w:rsid w:val="00EB2641"/>
    <w:rsid w:val="00EB2689"/>
    <w:rsid w:val="00EB274D"/>
    <w:rsid w:val="00EB27FE"/>
    <w:rsid w:val="00EB2B96"/>
    <w:rsid w:val="00EB2C21"/>
    <w:rsid w:val="00EB2D3D"/>
    <w:rsid w:val="00EB2E28"/>
    <w:rsid w:val="00EB2E4F"/>
    <w:rsid w:val="00EB32C9"/>
    <w:rsid w:val="00EB3373"/>
    <w:rsid w:val="00EB3FAF"/>
    <w:rsid w:val="00EB4116"/>
    <w:rsid w:val="00EB4419"/>
    <w:rsid w:val="00EB4844"/>
    <w:rsid w:val="00EB4849"/>
    <w:rsid w:val="00EB5198"/>
    <w:rsid w:val="00EB5838"/>
    <w:rsid w:val="00EB5876"/>
    <w:rsid w:val="00EB597D"/>
    <w:rsid w:val="00EB5B7B"/>
    <w:rsid w:val="00EB5FDA"/>
    <w:rsid w:val="00EB662D"/>
    <w:rsid w:val="00EB6C52"/>
    <w:rsid w:val="00EB6EBD"/>
    <w:rsid w:val="00EB7218"/>
    <w:rsid w:val="00EB732C"/>
    <w:rsid w:val="00EB7439"/>
    <w:rsid w:val="00EB7554"/>
    <w:rsid w:val="00EB7A47"/>
    <w:rsid w:val="00EB7B58"/>
    <w:rsid w:val="00EC0130"/>
    <w:rsid w:val="00EC1004"/>
    <w:rsid w:val="00EC1302"/>
    <w:rsid w:val="00EC1839"/>
    <w:rsid w:val="00EC21FB"/>
    <w:rsid w:val="00EC2C4E"/>
    <w:rsid w:val="00EC2E20"/>
    <w:rsid w:val="00EC3221"/>
    <w:rsid w:val="00EC3425"/>
    <w:rsid w:val="00EC34C3"/>
    <w:rsid w:val="00EC3901"/>
    <w:rsid w:val="00EC3931"/>
    <w:rsid w:val="00EC39B5"/>
    <w:rsid w:val="00EC3BCB"/>
    <w:rsid w:val="00EC4317"/>
    <w:rsid w:val="00EC4687"/>
    <w:rsid w:val="00EC4899"/>
    <w:rsid w:val="00EC543A"/>
    <w:rsid w:val="00EC54C1"/>
    <w:rsid w:val="00EC5FB7"/>
    <w:rsid w:val="00EC63A9"/>
    <w:rsid w:val="00EC6BB6"/>
    <w:rsid w:val="00EC79E6"/>
    <w:rsid w:val="00ED02FD"/>
    <w:rsid w:val="00ED0910"/>
    <w:rsid w:val="00ED0D10"/>
    <w:rsid w:val="00ED0EEA"/>
    <w:rsid w:val="00ED115C"/>
    <w:rsid w:val="00ED1A2E"/>
    <w:rsid w:val="00ED21AA"/>
    <w:rsid w:val="00ED25F5"/>
    <w:rsid w:val="00ED2AFA"/>
    <w:rsid w:val="00ED2C10"/>
    <w:rsid w:val="00ED2C48"/>
    <w:rsid w:val="00ED30A4"/>
    <w:rsid w:val="00ED325B"/>
    <w:rsid w:val="00ED3CE8"/>
    <w:rsid w:val="00ED44B1"/>
    <w:rsid w:val="00ED45A4"/>
    <w:rsid w:val="00ED46D3"/>
    <w:rsid w:val="00ED48AF"/>
    <w:rsid w:val="00ED4C59"/>
    <w:rsid w:val="00ED516F"/>
    <w:rsid w:val="00ED546E"/>
    <w:rsid w:val="00ED5643"/>
    <w:rsid w:val="00ED5B97"/>
    <w:rsid w:val="00ED6785"/>
    <w:rsid w:val="00ED69BA"/>
    <w:rsid w:val="00ED7462"/>
    <w:rsid w:val="00ED7573"/>
    <w:rsid w:val="00ED75FA"/>
    <w:rsid w:val="00ED7863"/>
    <w:rsid w:val="00ED7C48"/>
    <w:rsid w:val="00EE06FF"/>
    <w:rsid w:val="00EE1429"/>
    <w:rsid w:val="00EE2439"/>
    <w:rsid w:val="00EE245F"/>
    <w:rsid w:val="00EE26B8"/>
    <w:rsid w:val="00EE27F0"/>
    <w:rsid w:val="00EE2A22"/>
    <w:rsid w:val="00EE2AF1"/>
    <w:rsid w:val="00EE2F46"/>
    <w:rsid w:val="00EE31DE"/>
    <w:rsid w:val="00EE32E6"/>
    <w:rsid w:val="00EE3D56"/>
    <w:rsid w:val="00EE41D0"/>
    <w:rsid w:val="00EE42B7"/>
    <w:rsid w:val="00EE46F7"/>
    <w:rsid w:val="00EE4857"/>
    <w:rsid w:val="00EE495B"/>
    <w:rsid w:val="00EE4A10"/>
    <w:rsid w:val="00EE4CF0"/>
    <w:rsid w:val="00EE52FC"/>
    <w:rsid w:val="00EE58E7"/>
    <w:rsid w:val="00EE6A99"/>
    <w:rsid w:val="00EE76A3"/>
    <w:rsid w:val="00EE76BA"/>
    <w:rsid w:val="00EE7901"/>
    <w:rsid w:val="00EF060D"/>
    <w:rsid w:val="00EF075D"/>
    <w:rsid w:val="00EF0CD2"/>
    <w:rsid w:val="00EF1444"/>
    <w:rsid w:val="00EF172E"/>
    <w:rsid w:val="00EF1C91"/>
    <w:rsid w:val="00EF1ED5"/>
    <w:rsid w:val="00EF2659"/>
    <w:rsid w:val="00EF2D7B"/>
    <w:rsid w:val="00EF3229"/>
    <w:rsid w:val="00EF3878"/>
    <w:rsid w:val="00EF40BC"/>
    <w:rsid w:val="00EF47B8"/>
    <w:rsid w:val="00EF49F5"/>
    <w:rsid w:val="00EF4E13"/>
    <w:rsid w:val="00EF51FA"/>
    <w:rsid w:val="00EF572F"/>
    <w:rsid w:val="00EF5986"/>
    <w:rsid w:val="00EF68EF"/>
    <w:rsid w:val="00EF6ED3"/>
    <w:rsid w:val="00EF7E40"/>
    <w:rsid w:val="00F000C9"/>
    <w:rsid w:val="00F00557"/>
    <w:rsid w:val="00F01012"/>
    <w:rsid w:val="00F0132C"/>
    <w:rsid w:val="00F01555"/>
    <w:rsid w:val="00F0165A"/>
    <w:rsid w:val="00F01AB5"/>
    <w:rsid w:val="00F01EF2"/>
    <w:rsid w:val="00F01FD5"/>
    <w:rsid w:val="00F02258"/>
    <w:rsid w:val="00F02FC7"/>
    <w:rsid w:val="00F03051"/>
    <w:rsid w:val="00F03228"/>
    <w:rsid w:val="00F03FC1"/>
    <w:rsid w:val="00F04413"/>
    <w:rsid w:val="00F0481E"/>
    <w:rsid w:val="00F048BA"/>
    <w:rsid w:val="00F04A15"/>
    <w:rsid w:val="00F04B6E"/>
    <w:rsid w:val="00F04E57"/>
    <w:rsid w:val="00F05E97"/>
    <w:rsid w:val="00F0787E"/>
    <w:rsid w:val="00F0798C"/>
    <w:rsid w:val="00F103EF"/>
    <w:rsid w:val="00F103FE"/>
    <w:rsid w:val="00F10847"/>
    <w:rsid w:val="00F10BFD"/>
    <w:rsid w:val="00F10F22"/>
    <w:rsid w:val="00F10FBF"/>
    <w:rsid w:val="00F1130B"/>
    <w:rsid w:val="00F11960"/>
    <w:rsid w:val="00F122D0"/>
    <w:rsid w:val="00F1242F"/>
    <w:rsid w:val="00F129EB"/>
    <w:rsid w:val="00F12DD4"/>
    <w:rsid w:val="00F137C6"/>
    <w:rsid w:val="00F13EA8"/>
    <w:rsid w:val="00F14479"/>
    <w:rsid w:val="00F14A45"/>
    <w:rsid w:val="00F14CFC"/>
    <w:rsid w:val="00F14DA6"/>
    <w:rsid w:val="00F15756"/>
    <w:rsid w:val="00F15A39"/>
    <w:rsid w:val="00F15D25"/>
    <w:rsid w:val="00F16064"/>
    <w:rsid w:val="00F16357"/>
    <w:rsid w:val="00F16C0D"/>
    <w:rsid w:val="00F16C4B"/>
    <w:rsid w:val="00F16F35"/>
    <w:rsid w:val="00F173ED"/>
    <w:rsid w:val="00F17985"/>
    <w:rsid w:val="00F205F6"/>
    <w:rsid w:val="00F20944"/>
    <w:rsid w:val="00F20A7C"/>
    <w:rsid w:val="00F20B48"/>
    <w:rsid w:val="00F223ED"/>
    <w:rsid w:val="00F22610"/>
    <w:rsid w:val="00F227E7"/>
    <w:rsid w:val="00F22977"/>
    <w:rsid w:val="00F23138"/>
    <w:rsid w:val="00F23570"/>
    <w:rsid w:val="00F23602"/>
    <w:rsid w:val="00F23867"/>
    <w:rsid w:val="00F239B3"/>
    <w:rsid w:val="00F23FBD"/>
    <w:rsid w:val="00F2468A"/>
    <w:rsid w:val="00F247BB"/>
    <w:rsid w:val="00F2484E"/>
    <w:rsid w:val="00F249C1"/>
    <w:rsid w:val="00F24E13"/>
    <w:rsid w:val="00F25212"/>
    <w:rsid w:val="00F252D2"/>
    <w:rsid w:val="00F25DF7"/>
    <w:rsid w:val="00F26566"/>
    <w:rsid w:val="00F267C6"/>
    <w:rsid w:val="00F2680A"/>
    <w:rsid w:val="00F26A23"/>
    <w:rsid w:val="00F27A07"/>
    <w:rsid w:val="00F301AB"/>
    <w:rsid w:val="00F302A1"/>
    <w:rsid w:val="00F30667"/>
    <w:rsid w:val="00F30718"/>
    <w:rsid w:val="00F30F34"/>
    <w:rsid w:val="00F30FF7"/>
    <w:rsid w:val="00F31164"/>
    <w:rsid w:val="00F3148D"/>
    <w:rsid w:val="00F3152E"/>
    <w:rsid w:val="00F31566"/>
    <w:rsid w:val="00F31D48"/>
    <w:rsid w:val="00F31F18"/>
    <w:rsid w:val="00F3220D"/>
    <w:rsid w:val="00F323F5"/>
    <w:rsid w:val="00F3251A"/>
    <w:rsid w:val="00F32B48"/>
    <w:rsid w:val="00F32C48"/>
    <w:rsid w:val="00F32E2E"/>
    <w:rsid w:val="00F32EB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5D08"/>
    <w:rsid w:val="00F3609E"/>
    <w:rsid w:val="00F36547"/>
    <w:rsid w:val="00F369E3"/>
    <w:rsid w:val="00F36E4F"/>
    <w:rsid w:val="00F36F16"/>
    <w:rsid w:val="00F3709F"/>
    <w:rsid w:val="00F3717A"/>
    <w:rsid w:val="00F37199"/>
    <w:rsid w:val="00F371CC"/>
    <w:rsid w:val="00F3736C"/>
    <w:rsid w:val="00F373CF"/>
    <w:rsid w:val="00F37A37"/>
    <w:rsid w:val="00F37B29"/>
    <w:rsid w:val="00F37EBC"/>
    <w:rsid w:val="00F37F55"/>
    <w:rsid w:val="00F40780"/>
    <w:rsid w:val="00F40B5E"/>
    <w:rsid w:val="00F41BEE"/>
    <w:rsid w:val="00F41F0B"/>
    <w:rsid w:val="00F41F64"/>
    <w:rsid w:val="00F42918"/>
    <w:rsid w:val="00F42FE5"/>
    <w:rsid w:val="00F4302E"/>
    <w:rsid w:val="00F43370"/>
    <w:rsid w:val="00F436E0"/>
    <w:rsid w:val="00F4387A"/>
    <w:rsid w:val="00F438D1"/>
    <w:rsid w:val="00F4391B"/>
    <w:rsid w:val="00F43A15"/>
    <w:rsid w:val="00F43F7D"/>
    <w:rsid w:val="00F44154"/>
    <w:rsid w:val="00F4440F"/>
    <w:rsid w:val="00F447D2"/>
    <w:rsid w:val="00F44874"/>
    <w:rsid w:val="00F45620"/>
    <w:rsid w:val="00F45B4D"/>
    <w:rsid w:val="00F46393"/>
    <w:rsid w:val="00F46A2C"/>
    <w:rsid w:val="00F46B74"/>
    <w:rsid w:val="00F46D59"/>
    <w:rsid w:val="00F46FC2"/>
    <w:rsid w:val="00F47846"/>
    <w:rsid w:val="00F47954"/>
    <w:rsid w:val="00F47D44"/>
    <w:rsid w:val="00F47DCD"/>
    <w:rsid w:val="00F501FF"/>
    <w:rsid w:val="00F5070B"/>
    <w:rsid w:val="00F507C2"/>
    <w:rsid w:val="00F50BC5"/>
    <w:rsid w:val="00F50DEF"/>
    <w:rsid w:val="00F51106"/>
    <w:rsid w:val="00F5140E"/>
    <w:rsid w:val="00F51D85"/>
    <w:rsid w:val="00F51DF4"/>
    <w:rsid w:val="00F52471"/>
    <w:rsid w:val="00F525DD"/>
    <w:rsid w:val="00F527D0"/>
    <w:rsid w:val="00F52A3D"/>
    <w:rsid w:val="00F52C4E"/>
    <w:rsid w:val="00F52D6C"/>
    <w:rsid w:val="00F52DDA"/>
    <w:rsid w:val="00F5307C"/>
    <w:rsid w:val="00F5353C"/>
    <w:rsid w:val="00F53BC1"/>
    <w:rsid w:val="00F53DB8"/>
    <w:rsid w:val="00F541B0"/>
    <w:rsid w:val="00F543EE"/>
    <w:rsid w:val="00F54626"/>
    <w:rsid w:val="00F54945"/>
    <w:rsid w:val="00F56735"/>
    <w:rsid w:val="00F567E9"/>
    <w:rsid w:val="00F56C0A"/>
    <w:rsid w:val="00F56FC8"/>
    <w:rsid w:val="00F57012"/>
    <w:rsid w:val="00F57040"/>
    <w:rsid w:val="00F5705A"/>
    <w:rsid w:val="00F57339"/>
    <w:rsid w:val="00F576AB"/>
    <w:rsid w:val="00F57834"/>
    <w:rsid w:val="00F57AE1"/>
    <w:rsid w:val="00F6013D"/>
    <w:rsid w:val="00F60340"/>
    <w:rsid w:val="00F6048E"/>
    <w:rsid w:val="00F60F00"/>
    <w:rsid w:val="00F60FD6"/>
    <w:rsid w:val="00F6108D"/>
    <w:rsid w:val="00F61A40"/>
    <w:rsid w:val="00F61AC7"/>
    <w:rsid w:val="00F62307"/>
    <w:rsid w:val="00F627F5"/>
    <w:rsid w:val="00F62C09"/>
    <w:rsid w:val="00F62EAC"/>
    <w:rsid w:val="00F6339D"/>
    <w:rsid w:val="00F633B8"/>
    <w:rsid w:val="00F638A8"/>
    <w:rsid w:val="00F63B8D"/>
    <w:rsid w:val="00F64686"/>
    <w:rsid w:val="00F6471E"/>
    <w:rsid w:val="00F6525A"/>
    <w:rsid w:val="00F654D3"/>
    <w:rsid w:val="00F66025"/>
    <w:rsid w:val="00F6638C"/>
    <w:rsid w:val="00F667A2"/>
    <w:rsid w:val="00F667D7"/>
    <w:rsid w:val="00F672D4"/>
    <w:rsid w:val="00F67BD4"/>
    <w:rsid w:val="00F67C9D"/>
    <w:rsid w:val="00F67ED2"/>
    <w:rsid w:val="00F70530"/>
    <w:rsid w:val="00F7065B"/>
    <w:rsid w:val="00F70AFE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838"/>
    <w:rsid w:val="00F73C41"/>
    <w:rsid w:val="00F74455"/>
    <w:rsid w:val="00F746AE"/>
    <w:rsid w:val="00F74ABD"/>
    <w:rsid w:val="00F74E09"/>
    <w:rsid w:val="00F7519C"/>
    <w:rsid w:val="00F753B6"/>
    <w:rsid w:val="00F75D8F"/>
    <w:rsid w:val="00F75F01"/>
    <w:rsid w:val="00F76207"/>
    <w:rsid w:val="00F76E72"/>
    <w:rsid w:val="00F771D3"/>
    <w:rsid w:val="00F77EF0"/>
    <w:rsid w:val="00F77F10"/>
    <w:rsid w:val="00F807D3"/>
    <w:rsid w:val="00F80BEF"/>
    <w:rsid w:val="00F80F00"/>
    <w:rsid w:val="00F814A2"/>
    <w:rsid w:val="00F81A2D"/>
    <w:rsid w:val="00F81A55"/>
    <w:rsid w:val="00F81CE0"/>
    <w:rsid w:val="00F8360B"/>
    <w:rsid w:val="00F83C21"/>
    <w:rsid w:val="00F84932"/>
    <w:rsid w:val="00F84B24"/>
    <w:rsid w:val="00F84F83"/>
    <w:rsid w:val="00F85CC0"/>
    <w:rsid w:val="00F86904"/>
    <w:rsid w:val="00F86BC7"/>
    <w:rsid w:val="00F86CB3"/>
    <w:rsid w:val="00F8775D"/>
    <w:rsid w:val="00F878AB"/>
    <w:rsid w:val="00F87FED"/>
    <w:rsid w:val="00F9061E"/>
    <w:rsid w:val="00F90B09"/>
    <w:rsid w:val="00F90B72"/>
    <w:rsid w:val="00F914F9"/>
    <w:rsid w:val="00F91E23"/>
    <w:rsid w:val="00F9213A"/>
    <w:rsid w:val="00F925B9"/>
    <w:rsid w:val="00F92967"/>
    <w:rsid w:val="00F92B80"/>
    <w:rsid w:val="00F931AE"/>
    <w:rsid w:val="00F93325"/>
    <w:rsid w:val="00F9332B"/>
    <w:rsid w:val="00F938CB"/>
    <w:rsid w:val="00F946E1"/>
    <w:rsid w:val="00F948D9"/>
    <w:rsid w:val="00F949B7"/>
    <w:rsid w:val="00F94DB8"/>
    <w:rsid w:val="00F95103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E1A"/>
    <w:rsid w:val="00F97360"/>
    <w:rsid w:val="00F9740F"/>
    <w:rsid w:val="00F97A4E"/>
    <w:rsid w:val="00F97A8F"/>
    <w:rsid w:val="00F97DED"/>
    <w:rsid w:val="00FA0833"/>
    <w:rsid w:val="00FA0C20"/>
    <w:rsid w:val="00FA0D60"/>
    <w:rsid w:val="00FA0E0A"/>
    <w:rsid w:val="00FA14BA"/>
    <w:rsid w:val="00FA14D5"/>
    <w:rsid w:val="00FA19DB"/>
    <w:rsid w:val="00FA1DC0"/>
    <w:rsid w:val="00FA21A9"/>
    <w:rsid w:val="00FA26E0"/>
    <w:rsid w:val="00FA297B"/>
    <w:rsid w:val="00FA2F1A"/>
    <w:rsid w:val="00FA3001"/>
    <w:rsid w:val="00FA33D3"/>
    <w:rsid w:val="00FA3A3E"/>
    <w:rsid w:val="00FA400E"/>
    <w:rsid w:val="00FA4538"/>
    <w:rsid w:val="00FA4CE9"/>
    <w:rsid w:val="00FA4D6B"/>
    <w:rsid w:val="00FA546F"/>
    <w:rsid w:val="00FA5C2A"/>
    <w:rsid w:val="00FA6B25"/>
    <w:rsid w:val="00FA7401"/>
    <w:rsid w:val="00FA7868"/>
    <w:rsid w:val="00FA786A"/>
    <w:rsid w:val="00FB0211"/>
    <w:rsid w:val="00FB02DB"/>
    <w:rsid w:val="00FB0C9F"/>
    <w:rsid w:val="00FB0CFF"/>
    <w:rsid w:val="00FB0D11"/>
    <w:rsid w:val="00FB0EFD"/>
    <w:rsid w:val="00FB0F38"/>
    <w:rsid w:val="00FB11F2"/>
    <w:rsid w:val="00FB164C"/>
    <w:rsid w:val="00FB207E"/>
    <w:rsid w:val="00FB23E0"/>
    <w:rsid w:val="00FB2659"/>
    <w:rsid w:val="00FB31CB"/>
    <w:rsid w:val="00FB3DFC"/>
    <w:rsid w:val="00FB3E1F"/>
    <w:rsid w:val="00FB43DC"/>
    <w:rsid w:val="00FB4458"/>
    <w:rsid w:val="00FB4740"/>
    <w:rsid w:val="00FB4FAA"/>
    <w:rsid w:val="00FB5138"/>
    <w:rsid w:val="00FB51A7"/>
    <w:rsid w:val="00FB5257"/>
    <w:rsid w:val="00FB54F5"/>
    <w:rsid w:val="00FB6390"/>
    <w:rsid w:val="00FB6BD8"/>
    <w:rsid w:val="00FB712A"/>
    <w:rsid w:val="00FB76D5"/>
    <w:rsid w:val="00FB7C19"/>
    <w:rsid w:val="00FC0AFB"/>
    <w:rsid w:val="00FC0EDB"/>
    <w:rsid w:val="00FC1286"/>
    <w:rsid w:val="00FC19C3"/>
    <w:rsid w:val="00FC26AB"/>
    <w:rsid w:val="00FC29D2"/>
    <w:rsid w:val="00FC2B9E"/>
    <w:rsid w:val="00FC2F33"/>
    <w:rsid w:val="00FC3602"/>
    <w:rsid w:val="00FC3BD8"/>
    <w:rsid w:val="00FC3C80"/>
    <w:rsid w:val="00FC3EC4"/>
    <w:rsid w:val="00FC4143"/>
    <w:rsid w:val="00FC42B7"/>
    <w:rsid w:val="00FC42BB"/>
    <w:rsid w:val="00FC4F7C"/>
    <w:rsid w:val="00FC52C1"/>
    <w:rsid w:val="00FC57F1"/>
    <w:rsid w:val="00FC58B5"/>
    <w:rsid w:val="00FC600A"/>
    <w:rsid w:val="00FC64B0"/>
    <w:rsid w:val="00FC6D54"/>
    <w:rsid w:val="00FC6EE2"/>
    <w:rsid w:val="00FC73FE"/>
    <w:rsid w:val="00FC7712"/>
    <w:rsid w:val="00FC7743"/>
    <w:rsid w:val="00FD088E"/>
    <w:rsid w:val="00FD1515"/>
    <w:rsid w:val="00FD1800"/>
    <w:rsid w:val="00FD212D"/>
    <w:rsid w:val="00FD24DC"/>
    <w:rsid w:val="00FD2827"/>
    <w:rsid w:val="00FD2829"/>
    <w:rsid w:val="00FD3753"/>
    <w:rsid w:val="00FD3877"/>
    <w:rsid w:val="00FD3B60"/>
    <w:rsid w:val="00FD4237"/>
    <w:rsid w:val="00FD45C5"/>
    <w:rsid w:val="00FD4984"/>
    <w:rsid w:val="00FD5664"/>
    <w:rsid w:val="00FD5AC7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2F6A"/>
    <w:rsid w:val="00FE3525"/>
    <w:rsid w:val="00FE3F92"/>
    <w:rsid w:val="00FE4267"/>
    <w:rsid w:val="00FE4549"/>
    <w:rsid w:val="00FE476F"/>
    <w:rsid w:val="00FE4FC2"/>
    <w:rsid w:val="00FE4FFF"/>
    <w:rsid w:val="00FE509C"/>
    <w:rsid w:val="00FE5454"/>
    <w:rsid w:val="00FE5D0B"/>
    <w:rsid w:val="00FE5DE6"/>
    <w:rsid w:val="00FE6097"/>
    <w:rsid w:val="00FE6840"/>
    <w:rsid w:val="00FE6F43"/>
    <w:rsid w:val="00FE6F7A"/>
    <w:rsid w:val="00FE75B6"/>
    <w:rsid w:val="00FE75D6"/>
    <w:rsid w:val="00FE762B"/>
    <w:rsid w:val="00FF01A8"/>
    <w:rsid w:val="00FF05EF"/>
    <w:rsid w:val="00FF0918"/>
    <w:rsid w:val="00FF0E1D"/>
    <w:rsid w:val="00FF1E3A"/>
    <w:rsid w:val="00FF23A8"/>
    <w:rsid w:val="00FF23D3"/>
    <w:rsid w:val="00FF2827"/>
    <w:rsid w:val="00FF28BA"/>
    <w:rsid w:val="00FF316F"/>
    <w:rsid w:val="00FF33FE"/>
    <w:rsid w:val="00FF35A2"/>
    <w:rsid w:val="00FF369D"/>
    <w:rsid w:val="00FF3A78"/>
    <w:rsid w:val="00FF3C3D"/>
    <w:rsid w:val="00FF40CC"/>
    <w:rsid w:val="00FF4310"/>
    <w:rsid w:val="00FF4B47"/>
    <w:rsid w:val="00FF4BBE"/>
    <w:rsid w:val="00FF50A8"/>
    <w:rsid w:val="00FF5790"/>
    <w:rsid w:val="00FF5A29"/>
    <w:rsid w:val="00FF5AE3"/>
    <w:rsid w:val="00FF5F08"/>
    <w:rsid w:val="00FF6056"/>
    <w:rsid w:val="00FF636C"/>
    <w:rsid w:val="00FF6600"/>
    <w:rsid w:val="00FF6BA9"/>
    <w:rsid w:val="00FF6E67"/>
    <w:rsid w:val="00FF6F78"/>
    <w:rsid w:val="00FF70AC"/>
    <w:rsid w:val="00FF74F9"/>
    <w:rsid w:val="00FF757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545EFAAE-D0BB-4F5F-BDA2-E17F449E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F3B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/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/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/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/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B20B9A"/>
    <w:pPr>
      <w:tabs>
        <w:tab w:val="left" w:pos="1162"/>
        <w:tab w:val="right" w:pos="9281"/>
      </w:tabs>
      <w:spacing w:after="0" w:line="240" w:lineRule="auto"/>
      <w:ind w:left="364"/>
    </w:pPr>
    <w:rPr>
      <w:rFonts w:asciiTheme="majorBidi" w:eastAsiaTheme="minorEastAsia" w:hAnsiTheme="majorBidi" w:cstheme="majorBidi"/>
      <w:noProof/>
      <w:sz w:val="30"/>
      <w:szCs w:val="30"/>
      <w:lang w:eastAsia="en-GB"/>
    </w:rPr>
  </w:style>
  <w:style w:type="character" w:customStyle="1" w:styleId="ui-provider">
    <w:name w:val="ui-provider"/>
    <w:basedOn w:val="DefaultParagraphFont"/>
    <w:rsid w:val="002A1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BAA60A7164A7D4EB68FC21F766D5DF9" ma:contentTypeVersion="11" ma:contentTypeDescription="สร้างเอกสารใหม่" ma:contentTypeScope="" ma:versionID="83fd9ddd4e9d5ff19029016343682951">
  <xsd:schema xmlns:xsd="http://www.w3.org/2001/XMLSchema" xmlns:xs="http://www.w3.org/2001/XMLSchema" xmlns:p="http://schemas.microsoft.com/office/2006/metadata/properties" xmlns:ns2="624befd5-e29e-4226-84d9-500087039b57" xmlns:ns3="cec8f58a-d9ee-4c47-ab8b-3cb8ff09eec2" targetNamespace="http://schemas.microsoft.com/office/2006/metadata/properties" ma:root="true" ma:fieldsID="f8cd8be0bfc9c38de774963a82b31e38" ns2:_="" ns3:_="">
    <xsd:import namespace="624befd5-e29e-4226-84d9-500087039b57"/>
    <xsd:import namespace="cec8f58a-d9ee-4c47-ab8b-3cb8ff09ee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efd5-e29e-4226-84d9-500087039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8f58a-d9ee-4c47-ab8b-3cb8ff09ee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a0fada-8644-4464-b438-a8c3bf7d8353}" ma:internalName="TaxCatchAll" ma:showField="CatchAllData" ma:web="cec8f58a-d9ee-4c47-ab8b-3cb8ff09ee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befd5-e29e-4226-84d9-500087039b57">
      <Terms xmlns="http://schemas.microsoft.com/office/infopath/2007/PartnerControls"/>
    </lcf76f155ced4ddcb4097134ff3c332f>
    <TaxCatchAll xmlns="cec8f58a-d9ee-4c47-ab8b-3cb8ff09eec2" xsi:nil="true"/>
  </documentManagement>
</p:properties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D9CC6F-61FA-4C0F-8EFC-E373FC7BAB1C}"/>
</file>

<file path=customXml/itemProps3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5202dee-4088-4e8c-8ebd-c01f56740e8f}" enabled="0" method="" siteId="{45202dee-4088-4e8c-8ebd-c01f56740e8f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11670</TotalTime>
  <Pages>30</Pages>
  <Words>6064</Words>
  <Characters>34566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40549</CharactersWithSpaces>
  <SharedDoc>false</SharedDoc>
  <HLinks>
    <vt:vector size="126" baseType="variant">
      <vt:variant>
        <vt:i4>6357036</vt:i4>
      </vt:variant>
      <vt:variant>
        <vt:i4>114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111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108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105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_Toc228286221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_Toc228286220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_Toc228286219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_Toc228286218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_Toc228286217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_Toc228286216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_Toc228286215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_Toc228286214</vt:lpwstr>
      </vt:variant>
      <vt:variant>
        <vt:i4>1048624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_Toc228286213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_Toc228286212</vt:lpwstr>
      </vt:variant>
      <vt:variant>
        <vt:i4>1048624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_Toc228286211</vt:lpwstr>
      </vt:variant>
      <vt:variant>
        <vt:i4>1048624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_Toc228286210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_Toc228286209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_Toc228286208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_Toc228286207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_Toc228286206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_Toc228286205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Phunisa, Kitbamrung</cp:lastModifiedBy>
  <cp:revision>1486</cp:revision>
  <cp:lastPrinted>2026-05-13T04:08:00Z</cp:lastPrinted>
  <dcterms:created xsi:type="dcterms:W3CDTF">2023-05-02T08:49:00Z</dcterms:created>
  <dcterms:modified xsi:type="dcterms:W3CDTF">2026-05-13T04:08:00Z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0x0101003BAA60A7164A7D4EB68FC21F766D5DF9</vt:lpwstr>
  </property>
  <property fmtid="{D5CDD505-2E9C-101B-9397-08002B2CF9AE}" pid="3" name="MediaServiceImageTags">
    <vt:lpwstr/>
  </property>
</Properties>
</file>