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717F3CB9" w:rsidR="00CE7369" w:rsidRPr="00C33252" w:rsidRDefault="00CE7369" w:rsidP="00D947D5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B54E28" w:rsidRPr="006827BB" w14:paraId="11BE58C4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0C85DAC" w14:textId="326F07F1" w:rsidR="00B54E28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54E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3B1C34" w14:textId="1666EE24" w:rsidR="003D7A40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ข้อมูลทางการเงิน</w:t>
      </w:r>
      <w:r w:rsidR="008314B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ฉบับที่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E60DF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EA885" w14:textId="5A55E20A" w:rsidR="00305DB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5B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E5B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4869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3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2A54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</w:p>
    <w:p w14:paraId="5D70F004" w14:textId="77777777" w:rsidR="00DC1207" w:rsidRDefault="00DC120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3DF38" w14:textId="673CA6E0" w:rsidR="003D7A40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8314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</w:t>
      </w:r>
      <w:r w:rsidR="00A15B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D7A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</w:t>
      </w:r>
      <w:r w:rsidR="003D7A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442A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</w:t>
      </w:r>
      <w:r w:rsidR="003D7A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D7A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ให้ใช้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="003D7A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3D7A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Default="004723C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B54E28" w:rsidRPr="006827BB" w14:paraId="71B2852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251A84D" w14:textId="3384C959" w:rsidR="00B54E28" w:rsidRDefault="00D41E11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445D9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A7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54E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Default="00B54E28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AB923A" w14:textId="6153C2A8" w:rsidR="00A5401A" w:rsidRDefault="00E6776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F333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1A21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</w:p>
    <w:p w14:paraId="55209AAF" w14:textId="77777777" w:rsidR="00856930" w:rsidRDefault="0085693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6827BB" w14:paraId="162325E3" w14:textId="77777777" w:rsidTr="007C5CA5">
        <w:trPr>
          <w:trHeight w:val="386"/>
        </w:trPr>
        <w:tc>
          <w:tcPr>
            <w:tcW w:w="9461" w:type="dxa"/>
            <w:vAlign w:val="center"/>
          </w:tcPr>
          <w:p w14:paraId="5EDB178B" w14:textId="2D422851" w:rsidR="001D0E21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D0E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0E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Default="00286CFB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AE08BD" w:rsidRPr="006827BB" w14:paraId="054C54FB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ED10F80" w14:textId="49E7EB6F" w:rsidR="00AE08BD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E08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Default="00AE08B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9F45D" w14:textId="0DEEAC13" w:rsidR="00482F9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นี้</w:t>
      </w:r>
    </w:p>
    <w:p w14:paraId="741D7653" w14:textId="29515360" w:rsidR="00482F9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CB7BD" w14:textId="77777777" w:rsidR="00482F97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3C81ACBF" w14:textId="77777777" w:rsidR="00482F9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CCE21E" w14:textId="03CE75DB" w:rsidR="00482F9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</w:t>
      </w:r>
      <w:r w:rsidR="00C478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56991B05" w14:textId="77777777" w:rsidR="00252909" w:rsidRDefault="00252909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3BF806" w14:textId="77777777" w:rsidR="00196ABB" w:rsidRDefault="00196ABB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33474AA" w14:textId="03EDD88C" w:rsidR="001666DF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</w:t>
      </w:r>
      <w:r w:rsidR="00C41BB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5E6C4BEA" w14:textId="77777777" w:rsidR="001666DF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A925A6" w14:textId="7B074885" w:rsidR="001666DF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566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3E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D63E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D63E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66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A4D4A" w:rsidRPr="006827BB" w14:paraId="74F75A7E" w14:textId="6EE6A45C" w:rsidTr="00C9506A">
        <w:trPr>
          <w:trHeight w:val="20"/>
        </w:trPr>
        <w:tc>
          <w:tcPr>
            <w:tcW w:w="6696" w:type="dxa"/>
            <w:vAlign w:val="bottom"/>
          </w:tcPr>
          <w:p w14:paraId="1E47E96C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BB56A1" w14:textId="7E453A37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213C5981" w14:textId="1EAA92B8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969CF" w:rsidRPr="006827BB" w14:paraId="6A6571A1" w14:textId="23427BE9" w:rsidTr="007C5CA5">
        <w:trPr>
          <w:trHeight w:val="20"/>
        </w:trPr>
        <w:tc>
          <w:tcPr>
            <w:tcW w:w="6696" w:type="dxa"/>
            <w:vAlign w:val="bottom"/>
          </w:tcPr>
          <w:p w14:paraId="5057854A" w14:textId="77777777" w:rsidR="00D969CF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71B76" w14:textId="5F5EF839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6F83" w14:textId="27940DE5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69CF" w:rsidRPr="006827BB" w14:paraId="052A2259" w14:textId="1AFAD493" w:rsidTr="007C5CA5">
        <w:trPr>
          <w:trHeight w:val="20"/>
        </w:trPr>
        <w:tc>
          <w:tcPr>
            <w:tcW w:w="6696" w:type="dxa"/>
            <w:vAlign w:val="bottom"/>
          </w:tcPr>
          <w:p w14:paraId="50C51FC1" w14:textId="77777777" w:rsidR="00D969CF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472A2F" w14:textId="77777777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9D908" w14:textId="77777777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9A4D4A" w:rsidRPr="006827BB" w14:paraId="7B52E83A" w14:textId="2BC7C247" w:rsidTr="007C5CA5">
        <w:trPr>
          <w:trHeight w:val="20"/>
        </w:trPr>
        <w:tc>
          <w:tcPr>
            <w:tcW w:w="6696" w:type="dxa"/>
            <w:vAlign w:val="bottom"/>
          </w:tcPr>
          <w:p w14:paraId="3C745892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015B1CE" w14:textId="0DB7A2A7" w:rsidR="009A4D4A" w:rsidRDefault="6FD6875F" w:rsidP="009A4D4A">
            <w:pPr>
              <w:spacing w:before="10" w:after="10"/>
              <w:ind w:right="-72"/>
              <w:jc w:val="right"/>
            </w:pPr>
            <w:r w:rsidRPr="70B8566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 w:eastAsia="ja-JP"/>
              </w:rPr>
              <w:t>2,589,400,196</w:t>
            </w:r>
          </w:p>
        </w:tc>
        <w:tc>
          <w:tcPr>
            <w:tcW w:w="1440" w:type="dxa"/>
            <w:vAlign w:val="center"/>
          </w:tcPr>
          <w:p w14:paraId="2974E461" w14:textId="6CFEB0BE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2,912,316,997</w:t>
            </w:r>
          </w:p>
        </w:tc>
      </w:tr>
      <w:tr w:rsidR="009A4D4A" w:rsidRPr="006827BB" w14:paraId="3BE055D0" w14:textId="046A14C4" w:rsidTr="007C5CA5">
        <w:trPr>
          <w:trHeight w:val="20"/>
        </w:trPr>
        <w:tc>
          <w:tcPr>
            <w:tcW w:w="6696" w:type="dxa"/>
            <w:vAlign w:val="bottom"/>
          </w:tcPr>
          <w:p w14:paraId="36A3E258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AE4029" w14:textId="3481FD81" w:rsidR="009A4D4A" w:rsidRDefault="1AC890FD" w:rsidP="009A4D4A">
            <w:pPr>
              <w:spacing w:before="10" w:after="10"/>
              <w:ind w:right="-72"/>
              <w:jc w:val="right"/>
            </w:pPr>
            <w:r w:rsidRPr="70B8566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eastAsia="ja-JP"/>
              </w:rPr>
              <w:t>56,482,944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AB472A" w14:textId="0CE2295F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159</w:t>
            </w:r>
          </w:p>
        </w:tc>
      </w:tr>
      <w:tr w:rsidR="009A4D4A" w:rsidRPr="006827BB" w14:paraId="0AA847D6" w14:textId="69D61DA7" w:rsidTr="007C5CA5">
        <w:trPr>
          <w:trHeight w:val="20"/>
        </w:trPr>
        <w:tc>
          <w:tcPr>
            <w:tcW w:w="6696" w:type="dxa"/>
            <w:vAlign w:val="bottom"/>
          </w:tcPr>
          <w:p w14:paraId="2848DC23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5D3BA" w14:textId="269D8CCF" w:rsidR="009A4D4A" w:rsidRDefault="4C39FB4F" w:rsidP="009A4D4A">
            <w:pPr>
              <w:spacing w:before="10" w:after="10"/>
              <w:ind w:right="-72"/>
              <w:jc w:val="right"/>
              <w:rPr>
                <w:cs/>
              </w:rPr>
            </w:pPr>
            <w:r w:rsidRPr="27B19A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ja-JP"/>
              </w:rPr>
              <w:t>2,645,</w:t>
            </w:r>
            <w:r w:rsidRPr="458C17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ja-JP"/>
              </w:rPr>
              <w:t>883</w:t>
            </w:r>
            <w:r w:rsidRPr="52B1AF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ja-JP"/>
              </w:rPr>
              <w:t>,140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C7233" w14:textId="22F05830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156</w:t>
            </w:r>
          </w:p>
        </w:tc>
      </w:tr>
    </w:tbl>
    <w:p w14:paraId="56853528" w14:textId="77777777" w:rsidR="001666DF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F5530AC" w14:textId="271C0369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</w:t>
      </w:r>
      <w:r w:rsidR="00B6123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226F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</w:t>
      </w:r>
      <w:r w:rsidR="00C41BB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A0F4A5" w14:textId="1CCAEB97" w:rsidR="00D969CF" w:rsidRDefault="00D63EB7" w:rsidP="00D969C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3177465F" w:rsidR="008372FA" w:rsidRDefault="008372FA" w:rsidP="008619C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A4D4A" w:rsidRPr="006827BB" w14:paraId="38916C2A" w14:textId="77777777" w:rsidTr="00C9506A">
        <w:trPr>
          <w:trHeight w:val="20"/>
        </w:trPr>
        <w:tc>
          <w:tcPr>
            <w:tcW w:w="6696" w:type="dxa"/>
            <w:vAlign w:val="bottom"/>
          </w:tcPr>
          <w:p w14:paraId="1D566363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2F8A56" w14:textId="2F38B87E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8DAAFA7" w14:textId="6401FFE8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142CF" w:rsidRPr="006827BB" w14:paraId="2C3A77AC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3DEF6093" w14:textId="77777777" w:rsidR="00D969CF" w:rsidRDefault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8AEA9" w14:textId="77777777" w:rsidR="00D969CF" w:rsidRDefault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15945" w14:textId="77777777" w:rsidR="00D969CF" w:rsidRDefault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6827BB" w14:paraId="4D9C20FF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5A0DBF86" w14:textId="77777777" w:rsidR="00D969CF" w:rsidRDefault="00D969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7960CD" w14:textId="77777777" w:rsidR="00D969CF" w:rsidRDefault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83929B" w14:textId="77777777" w:rsidR="00D969CF" w:rsidRDefault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9A4D4A" w:rsidRPr="006827BB" w14:paraId="308D0D9D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9AAA48F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277FE8F" w14:textId="1EBD09FF" w:rsidR="009A4D4A" w:rsidRDefault="008E5939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ja-JP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,875,728,366</w:t>
            </w:r>
          </w:p>
        </w:tc>
        <w:tc>
          <w:tcPr>
            <w:tcW w:w="1440" w:type="dxa"/>
            <w:vAlign w:val="center"/>
          </w:tcPr>
          <w:p w14:paraId="706D6A1F" w14:textId="7AF83583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814</w:t>
            </w:r>
          </w:p>
        </w:tc>
      </w:tr>
      <w:tr w:rsidR="009A4D4A" w:rsidRPr="006827BB" w14:paraId="78A8C9F3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2E501EAC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B56FC5" w14:textId="4CEECD6A" w:rsidR="009A4D4A" w:rsidRDefault="008E5939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770,154,774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8DB6C1" w14:textId="26080AD2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975,752,342</w:t>
            </w:r>
          </w:p>
        </w:tc>
      </w:tr>
      <w:tr w:rsidR="009A4D4A" w:rsidRPr="006827BB" w14:paraId="60B2F19E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E58662F" w14:textId="77777777" w:rsidR="009A4D4A" w:rsidRDefault="009A4D4A" w:rsidP="009A4D4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552378" w14:textId="5626A22F" w:rsidR="009A4D4A" w:rsidRDefault="00A0300D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2,645,883,140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E78F3" w14:textId="4DFB5F54" w:rsidR="009A4D4A" w:rsidRDefault="009A4D4A" w:rsidP="009A4D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2,923,191,156</w:t>
            </w:r>
          </w:p>
        </w:tc>
      </w:tr>
    </w:tbl>
    <w:p w14:paraId="3B81F511" w14:textId="77777777" w:rsidR="00482F9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A51FCB" w14:textId="73836EE9" w:rsidR="00D969CF" w:rsidRDefault="00D63EB7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9A4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A4D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A4D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="00D969CF">
        <w:rPr>
          <w:rFonts w:ascii="Browallia New" w:hAnsi="Browallia New" w:cs="Browallia New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="00D969CF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="00D969CF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EEA5665" w14:textId="085643B3" w:rsidR="0061617E" w:rsidRDefault="0061617E" w:rsidP="0061617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FD83D9" w14:textId="77777777" w:rsidR="001666DF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65B7EF9A" w14:textId="77777777" w:rsidR="001666DF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63103E" w14:textId="6FF0A44B" w:rsidR="00D969CF" w:rsidRDefault="0041663B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2569 </w:t>
      </w:r>
      <w:r w:rsidR="00D969CF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8171D1">
        <w:rPr>
          <w:rFonts w:ascii="Browallia New" w:hAnsi="Browallia New" w:cs="Browallia New"/>
          <w:color w:val="000000"/>
          <w:sz w:val="26"/>
          <w:szCs w:val="26"/>
        </w:rPr>
        <w:br/>
      </w:r>
      <w:r w:rsidR="00D969C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969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="00D969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969CF" w:rsidRPr="5966C2C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969CF" w:rsidRPr="5966C2C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proofErr w:type="spellStart"/>
      <w:r w:rsidR="00D969CF" w:rsidRPr="5966C2C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ดังนี้</w:t>
      </w:r>
      <w:proofErr w:type="spellEnd"/>
      <w:r w:rsidR="00D969CF" w:rsidRPr="5966C2C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1BE270D4" w14:textId="77777777" w:rsidR="00D969CF" w:rsidRDefault="00D969CF" w:rsidP="00D969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63"/>
        <w:gridCol w:w="1467"/>
        <w:gridCol w:w="1446"/>
      </w:tblGrid>
      <w:tr w:rsidR="00D969CF" w:rsidRPr="006827BB" w14:paraId="4FD1F5A8" w14:textId="095EC765" w:rsidTr="39603B1C">
        <w:trPr>
          <w:trHeight w:val="20"/>
        </w:trPr>
        <w:tc>
          <w:tcPr>
            <w:tcW w:w="6663" w:type="dxa"/>
            <w:vAlign w:val="bottom"/>
          </w:tcPr>
          <w:p w14:paraId="1F26279B" w14:textId="77777777" w:rsidR="00D969CF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</w:tcPr>
          <w:p w14:paraId="04F1EB06" w14:textId="1F9A913E" w:rsidR="00D969CF" w:rsidRDefault="0067516E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446" w:type="dxa"/>
          </w:tcPr>
          <w:p w14:paraId="1414254B" w14:textId="53D05D88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6751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814FBB" w:rsidRPr="006827BB" w14:paraId="4753F516" w14:textId="77777777" w:rsidTr="39603B1C">
        <w:trPr>
          <w:trHeight w:val="20"/>
        </w:trPr>
        <w:tc>
          <w:tcPr>
            <w:tcW w:w="6663" w:type="dxa"/>
            <w:vAlign w:val="bottom"/>
          </w:tcPr>
          <w:p w14:paraId="1974719F" w14:textId="77777777" w:rsidR="00814FBB" w:rsidRDefault="00814FBB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3379CEE" w14:textId="51DE30AF" w:rsidR="00814FBB" w:rsidRDefault="00814FBB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78C2AD5" w14:textId="75250E8D" w:rsidR="00814FBB" w:rsidRDefault="00814FBB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3EB7" w:rsidRPr="006827BB" w14:paraId="46C9FE2B" w14:textId="0451B499" w:rsidTr="39603B1C">
        <w:trPr>
          <w:trHeight w:val="20"/>
        </w:trPr>
        <w:tc>
          <w:tcPr>
            <w:tcW w:w="6663" w:type="dxa"/>
            <w:vAlign w:val="bottom"/>
          </w:tcPr>
          <w:p w14:paraId="4F901447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3726644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D89F519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41663B" w:rsidRPr="006827BB" w14:paraId="31FD56CA" w14:textId="4EB151B4" w:rsidTr="39603B1C">
        <w:trPr>
          <w:trHeight w:val="20"/>
        </w:trPr>
        <w:tc>
          <w:tcPr>
            <w:tcW w:w="6663" w:type="dxa"/>
            <w:vAlign w:val="bottom"/>
          </w:tcPr>
          <w:p w14:paraId="3D58C29F" w14:textId="1F274771" w:rsidR="0041663B" w:rsidRDefault="0041663B" w:rsidP="0041663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</w:tcPr>
          <w:p w14:paraId="590F109E" w14:textId="6B291E23" w:rsidR="0041663B" w:rsidRDefault="71062AF1" w:rsidP="1EB58A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1,</w:t>
            </w:r>
            <w:r w:rsidR="398532D4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1405B511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3ECDF175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765B62BB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446" w:type="dxa"/>
          </w:tcPr>
          <w:p w14:paraId="0398476D" w14:textId="2F7EA2C6" w:rsidR="0041663B" w:rsidRDefault="0041663B" w:rsidP="004166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159,165,445</w:t>
            </w:r>
          </w:p>
        </w:tc>
      </w:tr>
      <w:tr w:rsidR="0041663B" w:rsidRPr="006827BB" w14:paraId="749D0648" w14:textId="03F8DCB2" w:rsidTr="39603B1C">
        <w:trPr>
          <w:trHeight w:val="20"/>
        </w:trPr>
        <w:tc>
          <w:tcPr>
            <w:tcW w:w="6663" w:type="dxa"/>
            <w:vAlign w:val="bottom"/>
          </w:tcPr>
          <w:p w14:paraId="5EF7519B" w14:textId="0DF22653" w:rsidR="0041663B" w:rsidRDefault="0041663B" w:rsidP="0041663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67" w:type="dxa"/>
          </w:tcPr>
          <w:p w14:paraId="6BC4B693" w14:textId="045960A4" w:rsidR="0041663B" w:rsidRDefault="6452EB3E" w:rsidP="0041663B">
            <w:pPr>
              <w:spacing w:before="10" w:after="10"/>
              <w:ind w:right="-72"/>
              <w:jc w:val="right"/>
            </w:pP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12D3F763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,710,840</w:t>
            </w:r>
          </w:p>
        </w:tc>
        <w:tc>
          <w:tcPr>
            <w:tcW w:w="1446" w:type="dxa"/>
          </w:tcPr>
          <w:p w14:paraId="7D373FB3" w14:textId="2DF57AFD" w:rsidR="0041663B" w:rsidRDefault="28527878" w:rsidP="004166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281796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385,194,225</w:t>
            </w:r>
          </w:p>
        </w:tc>
      </w:tr>
      <w:tr w:rsidR="00224656" w:rsidRPr="006827BB" w14:paraId="4E852586" w14:textId="77777777" w:rsidTr="39603B1C">
        <w:trPr>
          <w:trHeight w:val="261"/>
        </w:trPr>
        <w:tc>
          <w:tcPr>
            <w:tcW w:w="6663" w:type="dxa"/>
            <w:vAlign w:val="bottom"/>
          </w:tcPr>
          <w:p w14:paraId="391F3BC7" w14:textId="3FE9990D" w:rsidR="00224656" w:rsidRDefault="00275C80" w:rsidP="0041663B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2246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ลุ่มที่ </w:t>
            </w:r>
            <w:r w:rsidR="002246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7" w:type="dxa"/>
          </w:tcPr>
          <w:p w14:paraId="7E4501CE" w14:textId="216D877F" w:rsidR="00224656" w:rsidRPr="20C55499" w:rsidRDefault="00224656" w:rsidP="002246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4F72CE75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FBE5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33D053E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6" w:type="dxa"/>
          </w:tcPr>
          <w:p w14:paraId="386324BD" w14:textId="0FEE5736" w:rsidR="00224656" w:rsidRPr="20C55499" w:rsidRDefault="00224656" w:rsidP="00224656">
            <w:pPr>
              <w:spacing w:before="10" w:after="10"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20C55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567,379,059</w:t>
            </w:r>
          </w:p>
        </w:tc>
      </w:tr>
      <w:tr w:rsidR="00224656" w:rsidRPr="006827BB" w14:paraId="4972FF17" w14:textId="77777777" w:rsidTr="39603B1C">
        <w:trPr>
          <w:trHeight w:val="119"/>
        </w:trPr>
        <w:tc>
          <w:tcPr>
            <w:tcW w:w="6663" w:type="dxa"/>
            <w:vAlign w:val="bottom"/>
          </w:tcPr>
          <w:p w14:paraId="323F7EC6" w14:textId="5E6249B4" w:rsidR="00224656" w:rsidRDefault="00224656" w:rsidP="0041663B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20C55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กลุ่มที่</w:t>
            </w:r>
            <w:proofErr w:type="spellEnd"/>
            <w:r w:rsidRPr="20C55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4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8EF3D02" w14:textId="28EDE23F" w:rsidR="00224656" w:rsidRPr="20C55499" w:rsidRDefault="5C5E9FD4" w:rsidP="569E85AC">
            <w:pPr>
              <w:spacing w:before="10" w:after="10"/>
              <w:ind w:right="-9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="00224656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5BDCA4DC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24656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69B4F5F0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="00224656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30C9354A" w:rsidRPr="1EB58A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D044FB8" w14:textId="4ACFCBE0" w:rsidR="00224656" w:rsidRPr="20C55499" w:rsidRDefault="00224656" w:rsidP="20C55499">
            <w:pPr>
              <w:spacing w:before="10" w:after="10"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20C55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291,738,946</w:t>
            </w:r>
          </w:p>
        </w:tc>
      </w:tr>
      <w:tr w:rsidR="0041663B" w:rsidRPr="006827BB" w14:paraId="32F5485D" w14:textId="49EDD6A5" w:rsidTr="39603B1C">
        <w:trPr>
          <w:trHeight w:val="20"/>
        </w:trPr>
        <w:tc>
          <w:tcPr>
            <w:tcW w:w="6663" w:type="dxa"/>
            <w:vAlign w:val="bottom"/>
          </w:tcPr>
          <w:p w14:paraId="77C3822D" w14:textId="77777777" w:rsidR="0041663B" w:rsidRDefault="0041663B" w:rsidP="0041663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3DD1C166" w14:textId="6D7C0EA7" w:rsidR="0041663B" w:rsidRDefault="52DCDC00" w:rsidP="1EB58A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2,0</w:t>
            </w:r>
            <w:r w:rsidR="6133B189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</w:t>
            </w: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7884A66A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257F83BA" w:rsidRPr="39603B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44504CFC" w14:textId="1E2528FF" w:rsidR="0041663B" w:rsidRDefault="6F668F96" w:rsidP="0041663B">
            <w:pPr>
              <w:spacing w:before="10" w:after="10"/>
              <w:ind w:right="-72"/>
              <w:jc w:val="right"/>
              <w:rPr>
                <w:cs/>
              </w:rPr>
            </w:pPr>
            <w:r w:rsidRPr="281796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2,403,477,675</w:t>
            </w:r>
          </w:p>
        </w:tc>
      </w:tr>
    </w:tbl>
    <w:p w14:paraId="16D33006" w14:textId="77777777" w:rsidR="002B07DC" w:rsidRDefault="002B07DC"/>
    <w:p w14:paraId="30129532" w14:textId="1D36EE98" w:rsidR="0061617E" w:rsidRDefault="00473DDE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166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79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ลูกค้าที่อยู่ภายใต้การควบคุมเดียวกัน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22A23ACA" w14:textId="04DA935A" w:rsidR="00AA2391" w:rsidRDefault="00AA2391" w:rsidP="001A088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53A3C2" w14:textId="77777777" w:rsidR="00AA2391" w:rsidRDefault="00AA2391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E61E43" w14:textId="5CD03F16" w:rsidR="00374590" w:rsidRDefault="00374590" w:rsidP="001A088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33F77" w:rsidRPr="006827BB" w14:paraId="7F8EE9B5" w14:textId="77777777" w:rsidTr="007C5CA5">
        <w:trPr>
          <w:trHeight w:val="386"/>
        </w:trPr>
        <w:tc>
          <w:tcPr>
            <w:tcW w:w="9450" w:type="dxa"/>
            <w:vAlign w:val="center"/>
          </w:tcPr>
          <w:p w14:paraId="1D23C024" w14:textId="506D9B80" w:rsidR="00D33F7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117004257"/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33F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3F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Default="00D33F77" w:rsidP="00D33F7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FairValue"/>
      <w:bookmarkEnd w:id="0"/>
      <w:bookmarkEnd w:id="1"/>
    </w:p>
    <w:p w14:paraId="6FCC2366" w14:textId="77777777" w:rsidR="00D33F77" w:rsidRDefault="00D33F77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Default="00816499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6827BB" w14:paraId="573D1CA2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4E2B" w14:textId="77777777" w:rsidR="002947B6" w:rsidRDefault="002947B6" w:rsidP="0041663B">
            <w:pPr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2A1FC" w14:textId="77777777" w:rsidR="002947B6" w:rsidRDefault="002947B6" w:rsidP="004166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18"/>
                <w:szCs w:val="18"/>
                <w:cs/>
              </w:rPr>
              <w:t>แสดงเงินลงทุน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6827BB" w14:paraId="38A5647B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55C1" w14:textId="77777777" w:rsidR="002947B6" w:rsidRDefault="002947B6" w:rsidP="0041663B">
            <w:pPr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6C452" w14:textId="092D85F8" w:rsidR="002947B6" w:rsidRDefault="002947B6" w:rsidP="004166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67D9F" w14:textId="2A3628A6" w:rsidR="002947B6" w:rsidRDefault="002947B6" w:rsidP="004166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DEBBD" w14:textId="0AF8ACEE" w:rsidR="002947B6" w:rsidRDefault="002947B6" w:rsidP="004166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9AD98" w14:textId="77777777" w:rsidR="002947B6" w:rsidRDefault="002947B6" w:rsidP="004166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91914" w:rsidRPr="006827BB" w14:paraId="58578030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885E" w14:textId="77777777" w:rsidR="007C25C2" w:rsidRDefault="007C25C2" w:rsidP="0041663B">
            <w:pPr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CD1EA" w14:textId="0FA536E6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1471B7F" w14:textId="25AA23E5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F333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Default="00A963C5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039776CB" w14:textId="2238F500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657B3D7" w14:textId="72098B1F" w:rsidR="007C25C2" w:rsidRDefault="00285BE0" w:rsidP="00285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2569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41278" w14:textId="77777777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0D0B47C9" w14:textId="46082197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Default="00A963C5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C472E06" w14:textId="0915506B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02CD15" w14:textId="7ABC7EB0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2569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0341" w14:textId="77777777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EFE2924" w14:textId="56CEBA5F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Default="00A963C5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0B2FAD5" w14:textId="4494D725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1DCDEFF0" w14:textId="005F2366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2569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637C9" w14:textId="77777777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97B0EAA" w14:textId="05F72075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Default="00A963C5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0276084" w14:textId="4FB56354" w:rsidR="007C25C2" w:rsidRDefault="007C25C2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58E806BE" w14:textId="61182DC9" w:rsidR="007C25C2" w:rsidRDefault="00285BE0" w:rsidP="004166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2569</w:t>
            </w:r>
          </w:p>
        </w:tc>
      </w:tr>
      <w:tr w:rsidR="0037348D" w:rsidRPr="006827BB" w14:paraId="5FCEA1B3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C0A" w14:textId="77777777" w:rsidR="0037348D" w:rsidRDefault="0037348D" w:rsidP="0041663B">
            <w:pPr>
              <w:ind w:left="-72" w:right="-2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54625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0E378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326E6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7F0CA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D47CF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0E274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Default="0037348D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6827BB" w14:paraId="40E1AEE7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96" w14:textId="77777777" w:rsidR="007C25C2" w:rsidRDefault="007C25C2" w:rsidP="0041663B">
            <w:pPr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F697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F5D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CAD3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EAE8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6945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6040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Default="007C25C2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6827BB" w14:paraId="52D79BD0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FAA0" w14:textId="77777777" w:rsidR="006B290B" w:rsidRDefault="00414E86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Default="006B290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Default="006B290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54A4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0F9C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D393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8AA3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800F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1B0B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Default="001A5F31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3CF09003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2BEB" w14:textId="053FCBD7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8CC4" w14:textId="7BC564FF" w:rsidR="0041663B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94DE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281</w:t>
            </w:r>
            <w:r w:rsidRPr="00994DE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94DE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848</w:t>
            </w:r>
            <w:r w:rsidRPr="00994DE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94DE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692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3676" w14:textId="00787078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247,358,231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1EFE" w14:textId="13E5168A" w:rsidR="0041663B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ACBF" w14:textId="7AE8A56A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F740" w14:textId="1E0814F1" w:rsidR="0041663B" w:rsidRDefault="003516B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516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1,730,776,153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203F" w14:textId="01D2A29C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1,692,869,077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1477" w14:textId="68773C5D" w:rsidR="0041663B" w:rsidRDefault="008917D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2,012,624,845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CB34" w14:textId="050BFFB3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1,940,227,308</w:t>
            </w:r>
          </w:p>
        </w:tc>
      </w:tr>
      <w:tr w:rsidR="0041663B" w:rsidRPr="006827BB" w14:paraId="1D13B69F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D151" w14:textId="36EA5B35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ตราสารอนุพันธ์เพื่อค้า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0F369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B49A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26ED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27AA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8F3A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A89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9BAD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135D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62B1F3B5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FEA9" w14:textId="77777777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สัญญาแลกเปลี่ยน</w:t>
            </w:r>
          </w:p>
          <w:p w14:paraId="1C8610DE" w14:textId="53202990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  <w:t xml:space="preserve">         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1D742" w14:textId="5EC07E66" w:rsidR="0041663B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BEB2D" w14:textId="0A26B8D9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9DBE9" w14:textId="569E677A" w:rsidR="0041663B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66D30" w14:textId="60AAA4B8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41,324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7815C" w14:textId="3AF23AA7" w:rsidR="0041663B" w:rsidRDefault="003516B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A85BB" w14:textId="2C52A729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93292" w14:textId="1A45B874" w:rsidR="0041663B" w:rsidRDefault="008917D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5EA7F" w14:textId="755016AA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41,324</w:t>
            </w:r>
          </w:p>
        </w:tc>
      </w:tr>
      <w:tr w:rsidR="0041663B" w:rsidRPr="006827BB" w14:paraId="5E485762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5A5F" w14:textId="076CC7EC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5A9C8" w14:textId="46D9281F" w:rsidR="0041663B" w:rsidRPr="008917DA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281</w:t>
            </w: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,</w:t>
            </w: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848</w:t>
            </w: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,</w:t>
            </w: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692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F2B23" w14:textId="347DD4D2" w:rsidR="0041663B" w:rsidRPr="008917DA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247,358,231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068A27" w14:textId="15F487C4" w:rsidR="0041663B" w:rsidRPr="008917DA" w:rsidRDefault="00994DE3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EA2A2" w14:textId="38F24875" w:rsidR="0041663B" w:rsidRPr="008917DA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41,324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1D7A0" w14:textId="093B171C" w:rsidR="0041663B" w:rsidRPr="008917DA" w:rsidRDefault="003516B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1,730,776,153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9E67F" w14:textId="2AE58626" w:rsidR="0041663B" w:rsidRPr="008917DA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1,692,869,077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C7A05" w14:textId="12CE9563" w:rsidR="0041663B" w:rsidRPr="008917DA" w:rsidRDefault="008917DA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2,012,624,845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1CA3C" w14:textId="52C85AFB" w:rsidR="0041663B" w:rsidRPr="008917DA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17D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1,940,268,632</w:t>
            </w:r>
          </w:p>
        </w:tc>
      </w:tr>
      <w:tr w:rsidR="0041663B" w:rsidRPr="006827BB" w14:paraId="1F61AF22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08C" w14:textId="69826A3B" w:rsidR="0041663B" w:rsidRDefault="0041663B" w:rsidP="0041663B">
            <w:pPr>
              <w:tabs>
                <w:tab w:val="left" w:pos="48"/>
                <w:tab w:val="center" w:pos="4320"/>
                <w:tab w:val="right" w:pos="8640"/>
              </w:tabs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65B72" w14:textId="4B32385E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F1448" w14:textId="60A94D4E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9EF44" w14:textId="5A079D66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CC6C5" w14:textId="712E39C1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2167C" w14:textId="308949A6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3E9AD" w14:textId="1D44816E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3AED346B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6BDE" w14:textId="6A46D474" w:rsidR="0041663B" w:rsidRDefault="0041663B" w:rsidP="0041663B">
            <w:pPr>
              <w:tabs>
                <w:tab w:val="left" w:pos="48"/>
                <w:tab w:val="center" w:pos="4320"/>
                <w:tab w:val="right" w:pos="8640"/>
              </w:tabs>
              <w:ind w:left="-101" w:right="-2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E62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7E4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447D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3431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3243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0D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202F6F9C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6DE7" w14:textId="77777777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41663B" w:rsidRDefault="0041663B" w:rsidP="0041663B">
            <w:pPr>
              <w:tabs>
                <w:tab w:val="left" w:pos="48"/>
                <w:tab w:val="center" w:pos="4320"/>
                <w:tab w:val="right" w:pos="8640"/>
              </w:tabs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3035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43A3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8AA6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D241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DA2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158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2D0DA592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F262" w14:textId="0CF394D3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5C11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B012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8FB7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058B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89D4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EE17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0AF45C5F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9698" w14:textId="7F64A6FF" w:rsidR="0041663B" w:rsidRDefault="0041663B" w:rsidP="0041663B">
            <w:pPr>
              <w:pStyle w:val="Header"/>
              <w:tabs>
                <w:tab w:val="left" w:pos="48"/>
              </w:tabs>
              <w:ind w:left="-101" w:right="-202"/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  <w:t>สัญญาซื้อขายเงินตรา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4D24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24BC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526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0F61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B749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584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1663B" w:rsidRPr="006827BB" w14:paraId="20A8364C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6AF9" w14:textId="53678F8E" w:rsidR="0041663B" w:rsidRDefault="0041663B" w:rsidP="0041663B">
            <w:pPr>
              <w:pStyle w:val="Header"/>
              <w:tabs>
                <w:tab w:val="left" w:pos="48"/>
                <w:tab w:val="left" w:pos="147"/>
              </w:tabs>
              <w:ind w:left="-101" w:right="-202"/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  <w:t>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B0B8" w14:textId="55E850DE" w:rsidR="0041663B" w:rsidRDefault="00C86E6E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449A7" w14:textId="4F17D925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A5818" w14:textId="19188E87" w:rsidR="0041663B" w:rsidRDefault="00C86E6E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86E6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12,420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2750D" w14:textId="0890152F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12F85" w14:textId="21BB6E62" w:rsidR="0041663B" w:rsidRDefault="00C8477F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8B2D7" w14:textId="50ACF44B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1E4C8" w14:textId="35EF0ECE" w:rsidR="0041663B" w:rsidRDefault="00914CF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12,420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29E1B" w14:textId="1B384E1F" w:rsidR="0041663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41663B" w:rsidRPr="006827BB" w14:paraId="787FA48A" w14:textId="77777777" w:rsidTr="0041663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B5D5" w14:textId="05827E8F" w:rsidR="0041663B" w:rsidRDefault="0041663B" w:rsidP="0041663B">
            <w:pPr>
              <w:pStyle w:val="Header"/>
              <w:tabs>
                <w:tab w:val="left" w:pos="147"/>
              </w:tabs>
              <w:ind w:left="-101" w:right="-202"/>
              <w:rPr>
                <w:rFonts w:ascii="Browallia New" w:hAnsi="Browallia New" w:cs="Browallia New"/>
                <w:color w:val="000000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79D5F" w14:textId="4C734677" w:rsidR="0041663B" w:rsidRPr="00914CFB" w:rsidRDefault="00C86E6E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D1C0D" w14:textId="620FF412" w:rsidR="0041663B" w:rsidRPr="00914CF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A170E" w14:textId="760FC43D" w:rsidR="0041663B" w:rsidRPr="00914CFB" w:rsidRDefault="00C86E6E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12,420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3695A" w14:textId="5E2F27D6" w:rsidR="0041663B" w:rsidRPr="00914CF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D5F83" w14:textId="2E865C4D" w:rsidR="0041663B" w:rsidRPr="00914CFB" w:rsidRDefault="00C8477F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5F8CF" w14:textId="12741B7F" w:rsidR="0041663B" w:rsidRPr="00914CF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FD55" w14:textId="6876D94B" w:rsidR="0041663B" w:rsidRPr="00914CFB" w:rsidRDefault="00914CF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12,420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18172" w14:textId="3BE2F919" w:rsidR="0041663B" w:rsidRPr="00914CFB" w:rsidRDefault="0041663B" w:rsidP="004166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14CF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075D33DB" w14:textId="77777777" w:rsidR="0041663B" w:rsidRDefault="0041663B" w:rsidP="00DC42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E49F1" w14:textId="7993427E" w:rsidR="00DF7A7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315774D3" w14:textId="77777777" w:rsidR="00DF7A7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98711" w14:textId="1C4C2E92" w:rsidR="00DF7A7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612514" w14:textId="6A017330" w:rsidR="00DF7A7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1CD83713" w14:textId="77777777" w:rsidR="00DF7A7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A055" w14:textId="0733A6A3" w:rsidR="00DF7A77" w:rsidRPr="00AA239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329F" w14:textId="6242300B" w:rsidR="00DF7A7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7803FC03" w14:textId="77777777" w:rsidR="00DF7A7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7449D" w14:textId="6995F7B4" w:rsidR="00DF7A7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5D62AC39" w:rsidR="00DF7A77" w:rsidRDefault="00DF7A77" w:rsidP="003C4B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7275C" w14:textId="77777777" w:rsidR="002F1458" w:rsidRDefault="002F1458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8388671" w14:textId="77777777" w:rsidR="002F1458" w:rsidRDefault="002F1458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861AF1" w14:textId="77777777" w:rsidR="002F1458" w:rsidRDefault="002F1458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FA03BDB" w14:textId="77777777" w:rsidR="002F1458" w:rsidRDefault="002F1458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689B734" w14:textId="77777777" w:rsidR="002F1458" w:rsidRDefault="002F1458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5C40611" w14:textId="51251454" w:rsidR="00D969CF" w:rsidRDefault="00D969CF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63E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F5B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5B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F5B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2569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มีดังนี้</w:t>
      </w:r>
    </w:p>
    <w:p w14:paraId="13907391" w14:textId="77777777" w:rsidR="00DC4276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6827BB" w14:paraId="2A47E9F4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FB8" w14:textId="77777777" w:rsidR="003C4BE0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6614" w14:textId="77777777" w:rsidR="003C4BE0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6827BB" w14:paraId="7E326B2F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0391" w14:textId="77777777" w:rsidR="003C4BE0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54180" w14:textId="77777777" w:rsidR="0016125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ที่ไม่อยู่ในความต้องการ</w:t>
            </w:r>
          </w:p>
          <w:p w14:paraId="07C3D0EB" w14:textId="5E73B1B4" w:rsidR="003C4BE0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ของตลาด</w:t>
            </w:r>
          </w:p>
        </w:tc>
      </w:tr>
      <w:tr w:rsidR="00D26C6B" w:rsidRPr="006827BB" w14:paraId="106A9601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6A22" w14:textId="77777777" w:rsidR="00D26C6B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3FDC1" w14:textId="6155BB4D" w:rsidR="00D26C6B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F5B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</w:tr>
      <w:tr w:rsidR="003C4BE0" w:rsidRPr="006827BB" w14:paraId="1B915E80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E388" w14:textId="77777777" w:rsidR="003C4BE0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8F67" w14:textId="77777777" w:rsidR="003C4BE0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6827BB" w14:paraId="3F858636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268C" w14:textId="77777777" w:rsidR="003C4BE0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9EBA" w14:textId="77777777" w:rsidR="003C4BE0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8258D" w14:textId="77777777" w:rsidR="003C4BE0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6827BB" w14:paraId="3E019F27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A65B" w14:textId="769896ED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9146" w14:textId="67FE8C1F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2EAE" w14:textId="7DFABF6C" w:rsidR="00D63EB7" w:rsidRDefault="009617ED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17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1,692,869,077</w:t>
            </w:r>
          </w:p>
        </w:tc>
      </w:tr>
      <w:tr w:rsidR="00D63EB7" w:rsidRPr="006827BB" w14:paraId="1E4B9A1E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DCE7" w14:textId="4038E364" w:rsidR="00D63EB7" w:rsidRDefault="0015103D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2B5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กำไร</w:t>
            </w:r>
            <w:r w:rsidR="00D63E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7C7C" w14:textId="51CA91D9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47078" w14:textId="1D6F064A" w:rsidR="00D63EB7" w:rsidRDefault="00B10A04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37,907,076</w:t>
            </w:r>
          </w:p>
        </w:tc>
      </w:tr>
      <w:tr w:rsidR="00D63EB7" w:rsidRPr="006827BB" w14:paraId="3174192A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214D" w14:textId="5EFB88C9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6DD9" w14:textId="634A02FA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906BC" w14:textId="271FBD94" w:rsidR="00D63EB7" w:rsidRDefault="00716F0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16F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1,730,776,153</w:t>
            </w:r>
          </w:p>
        </w:tc>
      </w:tr>
    </w:tbl>
    <w:p w14:paraId="4DF622F2" w14:textId="77777777" w:rsidR="00A05BB9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" w:name="_Toc48681841"/>
    </w:p>
    <w:p w14:paraId="76A76AB6" w14:textId="77777777" w:rsidR="000E17CB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E176F" w14:textId="77777777" w:rsidR="000E17CB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89580F" w14:textId="2EC3D4D0" w:rsidR="00613EDB" w:rsidRDefault="000E17CB" w:rsidP="00DC427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คือปัจจัยการขาดสภาพคล่อง (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Marketability : DLOM)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(International Valuation </w:t>
      </w:r>
      <w:r w:rsidR="005B05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tandards)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โดยบริษัทได้ใช้</w:t>
      </w:r>
      <w:r w:rsidR="00EB39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Default="00D6070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AE08BD" w:rsidRPr="006827BB" w14:paraId="4FA90C2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6C07081" w14:textId="2F0ACD1B" w:rsidR="00AE08BD" w:rsidRDefault="00DC427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2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E08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08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31D1F94" w14:textId="77FE3E88" w:rsidR="00EB0EB1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 </w:t>
      </w:r>
      <w:r w:rsidR="003332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แต่ไม่เกิน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</w:t>
      </w:r>
    </w:p>
    <w:p w14:paraId="7F5133F9" w14:textId="77777777" w:rsidR="00AE08BD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943D509" w14:textId="1BF52D46" w:rsidR="00C83BD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การเปลี่ยนแปลงของเงินลงทุนระยะสั้น</w:t>
      </w:r>
      <w:r w:rsidR="0012292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F333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F84D6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D63EB7" w:rsidRPr="006827BB" w14:paraId="161EECC2" w14:textId="77777777" w:rsidTr="007C5CA5">
        <w:tc>
          <w:tcPr>
            <w:tcW w:w="7978" w:type="dxa"/>
            <w:vAlign w:val="bottom"/>
          </w:tcPr>
          <w:p w14:paraId="32C72B65" w14:textId="13F4B7B4" w:rsidR="00D63EB7" w:rsidRPr="0009760F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9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0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6F5B59" w:rsidRPr="00097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DD882CE" w14:textId="660AA121" w:rsidR="00D63EB7" w:rsidRPr="0009760F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</w:rPr>
            </w:pPr>
            <w:r w:rsidRPr="0009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09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6F5B59" w:rsidRPr="0009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</w:tr>
      <w:tr w:rsidR="00350C5F" w:rsidRPr="006827BB" w14:paraId="098ED58E" w14:textId="77777777" w:rsidTr="007C5CA5">
        <w:tc>
          <w:tcPr>
            <w:tcW w:w="7978" w:type="dxa"/>
            <w:vAlign w:val="bottom"/>
          </w:tcPr>
          <w:p w14:paraId="4B001AC1" w14:textId="050E21B1" w:rsidR="00350C5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C5F" w:rsidRPr="006827BB" w14:paraId="0E6960F7" w14:textId="77777777" w:rsidTr="007C5CA5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A32257" w14:textId="698B73DD" w:rsidR="00350C5F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B622AC" w:rsidRPr="006827BB" w14:paraId="5CC568D4" w14:textId="77777777" w:rsidTr="007C5CA5">
        <w:trPr>
          <w:trHeight w:val="85"/>
        </w:trPr>
        <w:tc>
          <w:tcPr>
            <w:tcW w:w="7978" w:type="dxa"/>
            <w:vAlign w:val="bottom"/>
          </w:tcPr>
          <w:p w14:paraId="7BB992DB" w14:textId="5445BD77" w:rsidR="00B622AC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943E56E" w14:textId="5739FE62" w:rsidR="00B622AC" w:rsidRDefault="00E60E1F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E60E1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8,217,870,000</w:t>
            </w:r>
          </w:p>
        </w:tc>
      </w:tr>
      <w:tr w:rsidR="00E62C25" w:rsidRPr="006827BB" w14:paraId="0712B480" w14:textId="77777777" w:rsidTr="007C5CA5">
        <w:tc>
          <w:tcPr>
            <w:tcW w:w="7978" w:type="dxa"/>
            <w:vAlign w:val="bottom"/>
          </w:tcPr>
          <w:p w14:paraId="1C536BE1" w14:textId="2D4B7E48" w:rsidR="00E62C2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vAlign w:val="bottom"/>
          </w:tcPr>
          <w:p w14:paraId="475E4891" w14:textId="10E959D9" w:rsidR="00E62C25" w:rsidRDefault="00463EC6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ja-JP"/>
              </w:rPr>
            </w:pPr>
            <w:r w:rsidRPr="00463E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4,5</w:t>
            </w:r>
            <w:r w:rsidR="00CC779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76</w:t>
            </w:r>
            <w:r w:rsidRPr="00463E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,391,000</w:t>
            </w:r>
          </w:p>
        </w:tc>
      </w:tr>
      <w:tr w:rsidR="00E62C25" w:rsidRPr="006827BB" w14:paraId="4CB884A2" w14:textId="77777777" w:rsidTr="007C5CA5">
        <w:tc>
          <w:tcPr>
            <w:tcW w:w="7978" w:type="dxa"/>
            <w:vAlign w:val="bottom"/>
          </w:tcPr>
          <w:p w14:paraId="73A35376" w14:textId="419800B5" w:rsidR="00E62C2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C5C236" w14:textId="29203A93" w:rsidR="00E62C25" w:rsidRDefault="004202DD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02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(3,1</w:t>
            </w:r>
            <w:r w:rsidR="00CC779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</w:t>
            </w:r>
            <w:r w:rsidRPr="004202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9,661,000)</w:t>
            </w:r>
          </w:p>
        </w:tc>
      </w:tr>
      <w:tr w:rsidR="00E62C25" w:rsidRPr="006827BB" w14:paraId="4B530104" w14:textId="77777777" w:rsidTr="003168B5">
        <w:tc>
          <w:tcPr>
            <w:tcW w:w="7978" w:type="dxa"/>
            <w:vAlign w:val="bottom"/>
          </w:tcPr>
          <w:p w14:paraId="5DC50DB9" w14:textId="1956B330" w:rsidR="00E62C2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47FF" w14:textId="3BA0B302" w:rsidR="00E62C25" w:rsidRDefault="001C5F26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C5F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9,594,600,000</w:t>
            </w:r>
          </w:p>
        </w:tc>
      </w:tr>
    </w:tbl>
    <w:p w14:paraId="0A4D0F2B" w14:textId="77777777" w:rsidR="00F924F3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7730F2B" w14:textId="1A421EE0" w:rsidR="002F1458" w:rsidRDefault="001E1D2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ณ วันที่ </w:t>
      </w:r>
      <w:r w:rsidR="007655BB" w:rsidRPr="007E59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655BB" w:rsidRPr="007E59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0</w:t>
      </w:r>
      <w:r w:rsidR="007655BB" w:rsidRPr="007E59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655BB" w:rsidRPr="007E59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7655BB" w:rsidRPr="007E59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655BB" w:rsidRPr="007E59D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655BB" w:rsidRPr="007E59D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7655B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เงินลงทุนระยะสั้นมีอัตราดอกเบี้ยร้อยละ</w:t>
      </w:r>
      <w:r w:rsidR="00A5444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C5F2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0.52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ถึงร้อยละ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D618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0.98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 (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มีนาคม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7655B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9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: </w:t>
      </w:r>
      <w:r w:rsidR="008171D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ร้อยละ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0.52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ถึงร้อยละ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7655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00BD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ต่อปี)</w:t>
      </w:r>
      <w:r w:rsidR="0067516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</w:p>
    <w:p w14:paraId="2B112204" w14:textId="77777777" w:rsidR="002F1458" w:rsidRDefault="002F1458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2D904BEA" w14:textId="77777777" w:rsidR="002F1458" w:rsidRDefault="002F1458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773BA48A" w14:textId="13BD1CF6" w:rsidR="009B262E" w:rsidRDefault="009B262E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D445D9" w:rsidRPr="006827BB" w14:paraId="778D74E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6243EE3" w14:textId="19DB3DF8" w:rsidR="00D445D9" w:rsidRDefault="00D445D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427B7D9" w14:textId="0D6B6E4D" w:rsidR="00D445D9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หมุนเวียน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อื่น สุทธิ </w:t>
      </w:r>
      <w:r w:rsidR="001E1D2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ณ </w:t>
      </w:r>
      <w:r w:rsidR="00D63EB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วันที่ 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3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0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มิถุนายน</w:t>
      </w:r>
      <w:r w:rsidR="001E1D2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256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9</w:t>
      </w:r>
      <w:r w:rsidR="001E1D2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และวันที่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มีนาคม </w:t>
      </w:r>
      <w:r w:rsidR="00F3332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256</w:t>
      </w:r>
      <w:r w:rsidR="0067516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91914" w:rsidRPr="006827BB" w14:paraId="07156EBD" w14:textId="77777777" w:rsidTr="007C5CA5">
        <w:tc>
          <w:tcPr>
            <w:tcW w:w="6399" w:type="dxa"/>
          </w:tcPr>
          <w:p w14:paraId="5E59584B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9D1E73" w14:textId="1DA1A765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3AA5D627" w14:textId="0E0A0FF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91914" w:rsidRPr="006827BB" w14:paraId="3A1077CC" w14:textId="77777777" w:rsidTr="007C5CA5">
        <w:tc>
          <w:tcPr>
            <w:tcW w:w="6399" w:type="dxa"/>
          </w:tcPr>
          <w:p w14:paraId="46909F04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089F52E0" w:rsidR="00D63EB7" w:rsidRDefault="0067516E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CE86250" w14:textId="4D0EDBC0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67516E" w:rsidRPr="006827BB" w14:paraId="4977410F" w14:textId="77777777">
        <w:tc>
          <w:tcPr>
            <w:tcW w:w="6399" w:type="dxa"/>
          </w:tcPr>
          <w:p w14:paraId="5C45F098" w14:textId="7777777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2BF04F" w14:textId="26D56153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6AAEA831" w14:textId="6E47D540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8619CB" w:rsidRPr="006827BB" w14:paraId="7E15B13C" w14:textId="77777777" w:rsidTr="007C5CA5">
        <w:tc>
          <w:tcPr>
            <w:tcW w:w="6399" w:type="dxa"/>
          </w:tcPr>
          <w:p w14:paraId="7F07C472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9CB" w:rsidRPr="006827BB" w14:paraId="47124EBD" w14:textId="77777777" w:rsidTr="007C5CA5">
        <w:tc>
          <w:tcPr>
            <w:tcW w:w="6399" w:type="dxa"/>
          </w:tcPr>
          <w:p w14:paraId="213D51BF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75C51B" w14:textId="7777777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67516E" w:rsidRPr="006827BB" w14:paraId="5CB3DFA3" w14:textId="77777777">
        <w:tc>
          <w:tcPr>
            <w:tcW w:w="6399" w:type="dxa"/>
            <w:vAlign w:val="bottom"/>
          </w:tcPr>
          <w:p w14:paraId="2463911D" w14:textId="2165428E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</w:tcPr>
          <w:p w14:paraId="1AC2C0F5" w14:textId="66EA04E9" w:rsidR="0067516E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480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802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297</w:t>
            </w:r>
          </w:p>
        </w:tc>
        <w:tc>
          <w:tcPr>
            <w:tcW w:w="1584" w:type="dxa"/>
            <w:vAlign w:val="center"/>
          </w:tcPr>
          <w:p w14:paraId="3C712C0E" w14:textId="0FFD120A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67516E" w:rsidRPr="006827BB" w14:paraId="7852F9DA" w14:textId="77777777">
        <w:tc>
          <w:tcPr>
            <w:tcW w:w="6399" w:type="dxa"/>
            <w:vAlign w:val="bottom"/>
          </w:tcPr>
          <w:p w14:paraId="7B976626" w14:textId="034DEE51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36BC42" w14:textId="1C6A692E" w:rsidR="0067516E" w:rsidRDefault="00491EF4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91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(2</w:t>
            </w:r>
            <w:r w:rsidRPr="00491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491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009</w:t>
            </w:r>
            <w:r w:rsidRPr="00491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491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654)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7AA9B3F7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67516E" w:rsidRPr="006827BB" w14:paraId="3530FAFF" w14:textId="77777777">
        <w:tc>
          <w:tcPr>
            <w:tcW w:w="6399" w:type="dxa"/>
            <w:vAlign w:val="bottom"/>
          </w:tcPr>
          <w:p w14:paraId="22482B44" w14:textId="38C7D696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B087F9" w14:textId="613C0424" w:rsidR="0067516E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478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792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5B69FC9F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67516E" w:rsidRPr="006827BB" w14:paraId="78BB41C5" w14:textId="77777777">
        <w:tc>
          <w:tcPr>
            <w:tcW w:w="6399" w:type="dxa"/>
            <w:vAlign w:val="bottom"/>
          </w:tcPr>
          <w:p w14:paraId="3319C87A" w14:textId="149D8A6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8)</w:t>
            </w:r>
          </w:p>
        </w:tc>
        <w:tc>
          <w:tcPr>
            <w:tcW w:w="1584" w:type="dxa"/>
          </w:tcPr>
          <w:p w14:paraId="7F2CC0DD" w14:textId="55EC5E57" w:rsidR="0067516E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94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546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655</w:t>
            </w:r>
          </w:p>
        </w:tc>
        <w:tc>
          <w:tcPr>
            <w:tcW w:w="1584" w:type="dxa"/>
            <w:vAlign w:val="bottom"/>
          </w:tcPr>
          <w:p w14:paraId="72EFE89A" w14:textId="0C0D3D33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67516E" w:rsidRPr="006827BB" w14:paraId="0F886BEE" w14:textId="77777777">
        <w:tc>
          <w:tcPr>
            <w:tcW w:w="6399" w:type="dxa"/>
            <w:vAlign w:val="bottom"/>
          </w:tcPr>
          <w:p w14:paraId="42D71D13" w14:textId="5BE9D439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</w:tcPr>
          <w:p w14:paraId="51833B24" w14:textId="74E25657" w:rsidR="0067516E" w:rsidRDefault="003E76ED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E76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11</w:t>
            </w:r>
            <w:r w:rsidRPr="003E76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E76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754</w:t>
            </w:r>
            <w:r w:rsidRPr="003E76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E76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292</w:t>
            </w:r>
          </w:p>
        </w:tc>
        <w:tc>
          <w:tcPr>
            <w:tcW w:w="1584" w:type="dxa"/>
            <w:vAlign w:val="bottom"/>
          </w:tcPr>
          <w:p w14:paraId="3280BABB" w14:textId="72F19468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11,056,601</w:t>
            </w:r>
          </w:p>
        </w:tc>
      </w:tr>
      <w:tr w:rsidR="0067516E" w:rsidRPr="006827BB" w14:paraId="5B411C82" w14:textId="77777777">
        <w:tc>
          <w:tcPr>
            <w:tcW w:w="6399" w:type="dxa"/>
            <w:vAlign w:val="bottom"/>
          </w:tcPr>
          <w:p w14:paraId="7FA154AF" w14:textId="14C7C539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8)</w:t>
            </w:r>
          </w:p>
        </w:tc>
        <w:tc>
          <w:tcPr>
            <w:tcW w:w="1584" w:type="dxa"/>
          </w:tcPr>
          <w:p w14:paraId="6B3ACBDC" w14:textId="4CAED77D" w:rsidR="0067516E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639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108</w:t>
            </w:r>
          </w:p>
        </w:tc>
        <w:tc>
          <w:tcPr>
            <w:tcW w:w="1584" w:type="dxa"/>
            <w:vAlign w:val="bottom"/>
          </w:tcPr>
          <w:p w14:paraId="49ABB4BA" w14:textId="38D7538A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449,583</w:t>
            </w:r>
          </w:p>
        </w:tc>
      </w:tr>
      <w:tr w:rsidR="0067516E" w:rsidRPr="006827BB" w14:paraId="3D6B57DD" w14:textId="77777777">
        <w:tc>
          <w:tcPr>
            <w:tcW w:w="6399" w:type="dxa"/>
            <w:vAlign w:val="bottom"/>
          </w:tcPr>
          <w:p w14:paraId="6BEF985E" w14:textId="77E2547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61B532A0" w14:textId="37B630A7" w:rsidR="0067516E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59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497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957</w:t>
            </w:r>
          </w:p>
        </w:tc>
        <w:tc>
          <w:tcPr>
            <w:tcW w:w="1584" w:type="dxa"/>
            <w:vAlign w:val="bottom"/>
          </w:tcPr>
          <w:p w14:paraId="7F64144A" w14:textId="37ACB56B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67516E" w:rsidRPr="006827BB" w14:paraId="575B58CA" w14:textId="77777777">
        <w:tc>
          <w:tcPr>
            <w:tcW w:w="6399" w:type="dxa"/>
            <w:vAlign w:val="bottom"/>
          </w:tcPr>
          <w:p w14:paraId="5A169239" w14:textId="1E24415E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F485DA" w14:textId="2886F3AA" w:rsidR="0067516E" w:rsidRPr="00C73186" w:rsidRDefault="00977035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272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37</w:t>
            </w:r>
            <w:r w:rsidRPr="001272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C73186" w:rsidRPr="001272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534,104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BFBA4F" w14:textId="77B88D01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67516E" w:rsidRPr="006827BB" w14:paraId="7A54A72A" w14:textId="77777777" w:rsidTr="003168B5">
        <w:tc>
          <w:tcPr>
            <w:tcW w:w="6399" w:type="dxa"/>
            <w:vAlign w:val="bottom"/>
          </w:tcPr>
          <w:p w14:paraId="042585FB" w14:textId="7777777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599" w14:textId="40325852" w:rsidR="0067516E" w:rsidRDefault="0030447F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682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764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044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7E0655F9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</w:tbl>
    <w:p w14:paraId="509074C6" w14:textId="747A64B1" w:rsidR="00160629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00EF24E" w14:textId="32151030" w:rsidR="001E1D26" w:rsidRDefault="001E1D26" w:rsidP="001E1D2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ลูกหนี้การค้า </w:t>
      </w:r>
      <w:r w:rsidR="00D63EB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ณ วันที่ 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0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="00D63EB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และวันที่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0A23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891914" w:rsidRPr="006827BB" w14:paraId="2171FA82" w14:textId="77777777" w:rsidTr="007C5CA5">
        <w:tc>
          <w:tcPr>
            <w:tcW w:w="3240" w:type="dxa"/>
            <w:vAlign w:val="bottom"/>
          </w:tcPr>
          <w:p w14:paraId="538A2D69" w14:textId="77777777" w:rsidR="00C4097A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6FCE6F7" w14:textId="77777777" w:rsidR="00C4097A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C1B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F35790E" w14:textId="77777777" w:rsidR="00C4097A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A74E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91914" w:rsidRPr="006827BB" w14:paraId="12A14492" w14:textId="77777777" w:rsidTr="007C5CA5">
        <w:tc>
          <w:tcPr>
            <w:tcW w:w="3240" w:type="dxa"/>
            <w:vAlign w:val="bottom"/>
          </w:tcPr>
          <w:p w14:paraId="2CA420B3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67516E" w:rsidRPr="006827BB" w14:paraId="7E4BF27E" w14:textId="77777777" w:rsidTr="007C5CA5">
        <w:tc>
          <w:tcPr>
            <w:tcW w:w="3240" w:type="dxa"/>
            <w:vAlign w:val="bottom"/>
          </w:tcPr>
          <w:p w14:paraId="605FB5D6" w14:textId="7777777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13FB0821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40E4274" w14:textId="0FEF32E6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7FE19267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61717F" w14:textId="0DB0054D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67516E" w:rsidRPr="006827BB" w14:paraId="55C69E93" w14:textId="77777777">
        <w:tc>
          <w:tcPr>
            <w:tcW w:w="3240" w:type="dxa"/>
            <w:vAlign w:val="bottom"/>
          </w:tcPr>
          <w:p w14:paraId="4FD045D1" w14:textId="77777777" w:rsidR="0067516E" w:rsidRDefault="0067516E" w:rsidP="0067516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134649" w14:textId="67C5FD7C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727C0C73" w14:textId="0D1E439E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BF67EE2" w14:textId="7D0C9ED9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5A6E552E" w14:textId="1B85053B" w:rsidR="0067516E" w:rsidRDefault="0067516E" w:rsidP="006751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D63EB7" w:rsidRPr="006827BB" w14:paraId="6E0E6B01" w14:textId="77777777" w:rsidTr="007C5CA5">
        <w:tc>
          <w:tcPr>
            <w:tcW w:w="3240" w:type="dxa"/>
            <w:vAlign w:val="bottom"/>
          </w:tcPr>
          <w:p w14:paraId="3FBE5793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6827BB" w14:paraId="493B6FD8" w14:textId="77777777" w:rsidTr="007C5CA5">
        <w:tc>
          <w:tcPr>
            <w:tcW w:w="3240" w:type="dxa"/>
            <w:vAlign w:val="bottom"/>
          </w:tcPr>
          <w:p w14:paraId="3A2BFEF9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E168CE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F0777C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63EB7" w:rsidRPr="006827BB" w14:paraId="4BC3B965" w14:textId="77777777" w:rsidTr="007C5CA5">
        <w:tc>
          <w:tcPr>
            <w:tcW w:w="3240" w:type="dxa"/>
            <w:vAlign w:val="bottom"/>
          </w:tcPr>
          <w:p w14:paraId="083E98B9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vAlign w:val="bottom"/>
          </w:tcPr>
          <w:p w14:paraId="6475B038" w14:textId="47B613E7" w:rsidR="00D63EB7" w:rsidRPr="004B4992" w:rsidRDefault="004B4992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A37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7703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ja-JP"/>
              </w:rPr>
              <w:t>755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7703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ja-JP"/>
              </w:rPr>
              <w:t>537</w:t>
            </w:r>
          </w:p>
        </w:tc>
        <w:tc>
          <w:tcPr>
            <w:tcW w:w="1584" w:type="dxa"/>
            <w:vAlign w:val="bottom"/>
          </w:tcPr>
          <w:p w14:paraId="11F64B55" w14:textId="01EC9241" w:rsidR="00D63EB7" w:rsidRDefault="00283B12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283B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1,538,243,338</w:t>
            </w:r>
          </w:p>
        </w:tc>
        <w:tc>
          <w:tcPr>
            <w:tcW w:w="1584" w:type="dxa"/>
            <w:vAlign w:val="bottom"/>
          </w:tcPr>
          <w:p w14:paraId="30B4C071" w14:textId="563FCA92" w:rsidR="00D63EB7" w:rsidRDefault="00763749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ja-JP"/>
              </w:rPr>
              <w:t>87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674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621</w:t>
            </w:r>
          </w:p>
        </w:tc>
        <w:tc>
          <w:tcPr>
            <w:tcW w:w="1584" w:type="dxa"/>
            <w:vAlign w:val="bottom"/>
          </w:tcPr>
          <w:p w14:paraId="21476A3F" w14:textId="5EDFFA12" w:rsidR="00D63EB7" w:rsidRDefault="004C24F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C24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96,876,623</w:t>
            </w:r>
          </w:p>
        </w:tc>
      </w:tr>
      <w:tr w:rsidR="00D63EB7" w:rsidRPr="006827BB" w14:paraId="32045E82" w14:textId="77777777" w:rsidTr="007C5CA5">
        <w:tc>
          <w:tcPr>
            <w:tcW w:w="3240" w:type="dxa"/>
            <w:vAlign w:val="bottom"/>
          </w:tcPr>
          <w:p w14:paraId="2EAC2E9C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vAlign w:val="bottom"/>
          </w:tcPr>
          <w:p w14:paraId="1E84E520" w14:textId="4019638E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72BFB897" w:rsidR="00D63EB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78B43B58" w14:textId="3FF3458B" w:rsidR="00D63EB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3555A76A" w14:textId="5CD05900" w:rsidR="00D63EB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D63EB7" w:rsidRPr="006827BB" w14:paraId="07322DEB" w14:textId="77777777" w:rsidTr="007C5CA5">
        <w:tc>
          <w:tcPr>
            <w:tcW w:w="3240" w:type="dxa"/>
            <w:vAlign w:val="bottom"/>
          </w:tcPr>
          <w:p w14:paraId="6CAA6243" w14:textId="4DFC663A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F8897A7" w14:textId="5A82E590" w:rsidR="00D63EB7" w:rsidRDefault="00473473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734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38</w:t>
            </w:r>
            <w:r w:rsidRPr="004734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4734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436</w:t>
            </w:r>
            <w:r w:rsidRPr="004734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4734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48</w:t>
            </w:r>
            <w:r w:rsidR="00221FF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ja-JP"/>
              </w:rPr>
              <w:t>8</w:t>
            </w:r>
          </w:p>
        </w:tc>
        <w:tc>
          <w:tcPr>
            <w:tcW w:w="1584" w:type="dxa"/>
            <w:vAlign w:val="bottom"/>
          </w:tcPr>
          <w:p w14:paraId="162ED07D" w14:textId="05F71A61" w:rsidR="00D63EB7" w:rsidRDefault="004C24F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C24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70,993,360</w:t>
            </w:r>
          </w:p>
        </w:tc>
        <w:tc>
          <w:tcPr>
            <w:tcW w:w="1584" w:type="dxa"/>
            <w:vAlign w:val="bottom"/>
          </w:tcPr>
          <w:p w14:paraId="1D0117B1" w14:textId="7D4CB794" w:rsidR="00D63EB7" w:rsidRDefault="00D10339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1033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6,462,640</w:t>
            </w:r>
          </w:p>
        </w:tc>
        <w:tc>
          <w:tcPr>
            <w:tcW w:w="1584" w:type="dxa"/>
            <w:vAlign w:val="bottom"/>
          </w:tcPr>
          <w:p w14:paraId="4DF69154" w14:textId="03BB16D1" w:rsidR="00D63EB7" w:rsidRDefault="004C24F1" w:rsidP="00D63EB7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4C24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4,087,253</w:t>
            </w:r>
          </w:p>
        </w:tc>
      </w:tr>
      <w:tr w:rsidR="00D63EB7" w:rsidRPr="006827BB" w14:paraId="1CC2B845" w14:textId="77777777" w:rsidTr="007C5CA5">
        <w:tc>
          <w:tcPr>
            <w:tcW w:w="3240" w:type="dxa"/>
            <w:vAlign w:val="bottom"/>
          </w:tcPr>
          <w:p w14:paraId="2B184127" w14:textId="73C1ADB8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C883228" w14:textId="51F66BDE" w:rsidR="00D63EB7" w:rsidRDefault="002B040C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2B04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20</w:t>
            </w:r>
            <w:r w:rsidRPr="002B04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2B04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610</w:t>
            </w:r>
            <w:r w:rsidRPr="002B04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2B04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27</w:t>
            </w:r>
            <w:r w:rsidR="00941BD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ja-JP"/>
              </w:rPr>
              <w:t>2</w:t>
            </w:r>
          </w:p>
        </w:tc>
        <w:tc>
          <w:tcPr>
            <w:tcW w:w="1584" w:type="dxa"/>
            <w:vAlign w:val="bottom"/>
          </w:tcPr>
          <w:p w14:paraId="6FF92330" w14:textId="363ABC1A" w:rsidR="00D63EB7" w:rsidRDefault="004C24F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43C7CF8A" w14:textId="24B03F3B" w:rsidR="00D63EB7" w:rsidRDefault="009948B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948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212,89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</w:t>
            </w:r>
          </w:p>
        </w:tc>
        <w:tc>
          <w:tcPr>
            <w:tcW w:w="1584" w:type="dxa"/>
            <w:vAlign w:val="bottom"/>
          </w:tcPr>
          <w:p w14:paraId="6371B893" w14:textId="3071D2AA" w:rsidR="00D63EB7" w:rsidRDefault="00680B65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80B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101,000</w:t>
            </w:r>
          </w:p>
        </w:tc>
      </w:tr>
      <w:tr w:rsidR="00D63EB7" w:rsidRPr="006827BB" w14:paraId="04CB070F" w14:textId="77777777" w:rsidTr="007C5CA5">
        <w:tc>
          <w:tcPr>
            <w:tcW w:w="3240" w:type="dxa"/>
            <w:vAlign w:val="bottom"/>
          </w:tcPr>
          <w:p w14:paraId="7523F2E0" w14:textId="0DC6DDD3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7F2963F9" w14:textId="590ECF62" w:rsidR="00D63EB7" w:rsidRDefault="00D10339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1ED372C" w14:textId="67097E97" w:rsidR="00D63EB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346A8C98" w14:textId="3B8CE504" w:rsidR="00D63EB7" w:rsidRDefault="009948B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9948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101,000</w:t>
            </w:r>
          </w:p>
        </w:tc>
        <w:tc>
          <w:tcPr>
            <w:tcW w:w="1584" w:type="dxa"/>
            <w:vAlign w:val="bottom"/>
          </w:tcPr>
          <w:p w14:paraId="76A07590" w14:textId="111F0E9C" w:rsidR="00D63EB7" w:rsidRDefault="00E66D21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66D2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95,500</w:t>
            </w:r>
          </w:p>
        </w:tc>
      </w:tr>
      <w:tr w:rsidR="00D63EB7" w:rsidRPr="006827BB" w14:paraId="4F77AA8B" w14:textId="77777777" w:rsidTr="007C5CA5">
        <w:tc>
          <w:tcPr>
            <w:tcW w:w="3240" w:type="dxa"/>
            <w:vAlign w:val="bottom"/>
          </w:tcPr>
          <w:p w14:paraId="7BDA73BB" w14:textId="5BAACBC9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6D05D" w14:textId="2836DACA" w:rsidR="00D63EB7" w:rsidRDefault="00D10339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724A64BB" w:rsidR="00D63EB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A4FD66" w14:textId="55CE9F54" w:rsidR="00D63EB7" w:rsidRDefault="009948B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948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95,500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7474F607" w:rsidR="00D63EB7" w:rsidRDefault="00D63EB7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63EB7" w:rsidRPr="006827BB" w14:paraId="64553368" w14:textId="77777777" w:rsidTr="003168B5">
        <w:tc>
          <w:tcPr>
            <w:tcW w:w="3240" w:type="dxa"/>
            <w:vAlign w:val="bottom"/>
          </w:tcPr>
          <w:p w14:paraId="3CD67E1F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4D1F" w14:textId="795787E4" w:rsidR="00D63EB7" w:rsidRDefault="00977035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1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480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802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297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200A8F33" w:rsidR="00D63EB7" w:rsidRDefault="00BB3489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B348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1,609,236,698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4298" w14:textId="2194D8DB" w:rsidR="00D63EB7" w:rsidRDefault="00977035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94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546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770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53DAC588" w:rsidR="00D63EB7" w:rsidRDefault="0005326C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5326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101,160,376</w:t>
            </w:r>
          </w:p>
        </w:tc>
      </w:tr>
    </w:tbl>
    <w:p w14:paraId="5BD7780F" w14:textId="77777777" w:rsidR="002F1458" w:rsidRDefault="002F1458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291464" w14:textId="77777777" w:rsidR="002F1458" w:rsidRDefault="002F1458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1B33BE" w14:textId="77777777" w:rsidR="002F1458" w:rsidRDefault="002F1458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A9D89D" w14:textId="77777777" w:rsidR="002F1458" w:rsidRDefault="002F1458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49862B" w14:textId="77777777" w:rsidR="002F1458" w:rsidRDefault="002F1458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E1E7E4" w14:textId="68F179A6" w:rsidR="00160629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9263C5" w:rsidRPr="006827BB" w14:paraId="3730F93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5B33625" w14:textId="281254B3" w:rsidR="009263C5" w:rsidRDefault="00D2726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63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63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Default="00E074E1" w:rsidP="002657B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C98DB0E" w14:textId="5391C348" w:rsidR="00907AFC" w:rsidRDefault="00907AFC" w:rsidP="008C69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6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โดยถือหุ้น</w:t>
      </w:r>
      <w:r w:rsidR="000612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ทางอ้อม</w:t>
      </w:r>
      <w:r w:rsidR="00003B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ในบริษัท</w:t>
      </w:r>
      <w:r w:rsidR="00003B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คิดเป็นสัดส่วนร้อยละ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069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4471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037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0224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DD42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3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42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Default="00BB3A10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7C18FB" w14:textId="62489BDD" w:rsidR="00BB3A10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Default="00C65F34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0A2399" w:rsidRPr="006827BB" w14:paraId="33A4B4E8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500C" w14:textId="58AE19ED" w:rsidR="000A2399" w:rsidRDefault="000A2399" w:rsidP="000A2399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D3CE41" w14:textId="2A924E41" w:rsidR="000A2399" w:rsidRDefault="000A2399" w:rsidP="000A23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C563A" w14:textId="6BEDD272" w:rsidR="000A2399" w:rsidRDefault="000A2399" w:rsidP="000A23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43C99" w:rsidRPr="006827BB" w14:paraId="1691747A" w14:textId="77777777" w:rsidTr="000A2399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E6D8" w14:textId="77777777" w:rsidR="009F087E" w:rsidRDefault="009F087E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0E001" w14:textId="77777777" w:rsidR="009F087E" w:rsidRDefault="009F08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8A04" w14:textId="77777777" w:rsidR="009F087E" w:rsidRDefault="009F08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3C99" w:rsidRPr="006827BB" w14:paraId="47575DE1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51F" w14:textId="2B201F41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C4963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86715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0A2399" w:rsidRPr="006827BB" w14:paraId="0795BF26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67EC" w14:textId="16D2D313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97B5" w14:textId="497B71F2" w:rsidR="000A2399" w:rsidRDefault="004252F6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117,160,564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E5D4" w14:textId="6E380195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586</w:t>
            </w:r>
          </w:p>
        </w:tc>
      </w:tr>
      <w:tr w:rsidR="000A2399" w:rsidRPr="006827BB" w14:paraId="2EE39C77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E230" w14:textId="6CF64E2E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72D85" w14:textId="575EB244" w:rsidR="000A2399" w:rsidRDefault="00A9022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26,503,905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1851" w14:textId="75A1AE2E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954</w:t>
            </w:r>
          </w:p>
        </w:tc>
      </w:tr>
      <w:tr w:rsidR="000A2399" w:rsidRPr="006827BB" w14:paraId="4E141B91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E8E9" w14:textId="747272A6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7F4F4" w14:textId="3D7B312C" w:rsidR="000A2399" w:rsidRDefault="00A9022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14,911,625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B54" w14:textId="56A4210E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998</w:t>
            </w:r>
          </w:p>
        </w:tc>
      </w:tr>
      <w:tr w:rsidR="000917D5" w:rsidRPr="006827BB" w14:paraId="7C26ED8B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D14E" w14:textId="7C73EDEB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D9F55" w14:textId="78584F5A" w:rsidR="000A2399" w:rsidRDefault="006B648F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24,615,009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685C6" w14:textId="71950A26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198</w:t>
            </w:r>
          </w:p>
        </w:tc>
      </w:tr>
      <w:tr w:rsidR="00343C99" w:rsidRPr="006827BB" w14:paraId="2E081565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F62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14C5F" w14:textId="4342D85F" w:rsidR="000A2399" w:rsidRDefault="006B648F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183,191,103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B412" w14:textId="7DB33B81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736</w:t>
            </w:r>
          </w:p>
        </w:tc>
      </w:tr>
      <w:tr w:rsidR="00343C99" w:rsidRPr="006827BB" w14:paraId="32E6E67B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ADF6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60EE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94488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0A2399" w:rsidRPr="006827BB" w14:paraId="330C4213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8BF7" w14:textId="784F98D8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2247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C355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0A2399" w:rsidRPr="006827BB" w14:paraId="6FA54802" w14:textId="77777777" w:rsidTr="000A2399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0A2E" w14:textId="32C8589B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27D8D" w14:textId="4B56CF9C" w:rsidR="000A2399" w:rsidRPr="0000143B" w:rsidRDefault="0000143B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426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40FF" w14:textId="4DCA085C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309</w:t>
            </w:r>
          </w:p>
        </w:tc>
      </w:tr>
      <w:tr w:rsidR="00522160" w:rsidRPr="006827BB" w14:paraId="081D26E4" w14:textId="77777777" w:rsidTr="000A2399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7101" w14:textId="6169B837" w:rsidR="00522160" w:rsidRDefault="00522160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2181" w14:textId="17920D91" w:rsidR="00522160" w:rsidRDefault="00210F40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13,102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2AA" w14:textId="048A595E" w:rsidR="00522160" w:rsidRPr="00522160" w:rsidRDefault="00522160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343C99" w:rsidRPr="006827BB" w14:paraId="03C9C375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A8CC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97DB1" w14:textId="39502A41" w:rsidR="000A2399" w:rsidRDefault="00210F40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439,254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7B223" w14:textId="125FED7E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309</w:t>
            </w:r>
          </w:p>
        </w:tc>
      </w:tr>
      <w:tr w:rsidR="00343C99" w:rsidRPr="006827BB" w14:paraId="4E34F849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73C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5BA2A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E77F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0A2399" w:rsidRPr="006827BB" w14:paraId="0AFF51A0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D048" w14:textId="69A8E0AC" w:rsidR="000A2399" w:rsidRPr="00706EAA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37BE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48D8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A2399" w:rsidRPr="006827BB" w14:paraId="4B2D561D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4AAB" w14:textId="254D6AAE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882EB" w14:textId="4A9F4DC7" w:rsidR="000A2399" w:rsidRDefault="00DE6CAE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7ADD" w14:textId="23B645AC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666</w:t>
            </w:r>
          </w:p>
        </w:tc>
      </w:tr>
      <w:tr w:rsidR="000917D5" w:rsidRPr="006827BB" w14:paraId="32147450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A0FE" w14:textId="14BA850D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7F5E3" w14:textId="69102432" w:rsidR="000A2399" w:rsidRDefault="001D287B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427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BAA1" w14:textId="229B8DA9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A533C8" w:rsidRPr="006827BB" w14:paraId="68F19B66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930C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E0A21" w14:textId="56815F3A" w:rsidR="000A2399" w:rsidRDefault="001D287B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427,886,263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75480" w14:textId="44964C62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343C99" w:rsidRPr="006827BB" w14:paraId="0291674F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BC7C" w14:textId="77777777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9A59B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30CDE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7F462A" w:rsidRPr="006827BB" w14:paraId="288EE376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6E29" w14:textId="0CB8DD8B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E0E1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E43E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462A" w:rsidRPr="006827BB" w14:paraId="0DE34715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4434" w14:textId="632AB38A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86E4F" w14:textId="5C53BFD3" w:rsidR="007F462A" w:rsidRDefault="008E46F9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664,90</w:t>
            </w:r>
            <w:r w:rsidR="5AA6B6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AA70" w14:textId="59EF151E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623,472,628</w:t>
            </w:r>
          </w:p>
        </w:tc>
      </w:tr>
      <w:tr w:rsidR="007F462A" w:rsidRPr="006827BB" w14:paraId="7BDCEEA9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F69F" w14:textId="65BCC819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8EEE7" w14:textId="3E227912" w:rsidR="007F462A" w:rsidRDefault="52BD87F6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77,409,582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F625" w14:textId="440A1875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770</w:t>
            </w:r>
          </w:p>
        </w:tc>
      </w:tr>
      <w:tr w:rsidR="000917D5" w:rsidRPr="006827BB" w14:paraId="2326A860" w14:textId="77777777" w:rsidTr="005B56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0E3" w14:textId="1D1642C5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4814" w14:textId="462F3B56" w:rsidR="007F462A" w:rsidRDefault="11FDFA33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11,314,094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10B98" w14:textId="5259244F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8,048,163</w:t>
            </w:r>
          </w:p>
        </w:tc>
      </w:tr>
      <w:tr w:rsidR="00343C99" w:rsidRPr="006827BB" w14:paraId="5E9C4FAD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94BE" w14:textId="77777777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83A4E" w14:textId="151CD5B0" w:rsidR="007F462A" w:rsidRDefault="36DCE33F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753,630,891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190CA" w14:textId="40D2C271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726,834,561</w:t>
            </w:r>
          </w:p>
        </w:tc>
      </w:tr>
      <w:tr w:rsidR="00343C99" w:rsidRPr="006827BB" w14:paraId="6A1CB395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0031" w14:textId="77777777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51E03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D2B24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7F462A" w:rsidRPr="006827BB" w14:paraId="6D4FE662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C129" w14:textId="2D46375D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33C9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8375" w14:textId="77777777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43C99" w:rsidRPr="006827BB" w14:paraId="66967A12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9C5A" w14:textId="35D5ED4A" w:rsidR="007F462A" w:rsidRDefault="007F462A" w:rsidP="007F462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0D221" w14:textId="0C86A5FE" w:rsidR="007F462A" w:rsidRPr="00BD0E1C" w:rsidRDefault="00117C5D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BD0E1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97,</w:t>
            </w:r>
            <w:r w:rsidR="00BD0E1C" w:rsidRPr="00BD0E1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910,817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A26FC" w14:textId="7DBCD654" w:rsidR="007F462A" w:rsidRDefault="007F462A" w:rsidP="007F462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112,850,361</w:t>
            </w:r>
          </w:p>
        </w:tc>
      </w:tr>
    </w:tbl>
    <w:p w14:paraId="3128CD73" w14:textId="77777777" w:rsidR="00702A72" w:rsidRDefault="00702A7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783A16C" w14:textId="399F5912" w:rsidR="0046026E" w:rsidRDefault="009F087E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* </w:t>
      </w:r>
      <w:r w:rsidR="001D08E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รายได้เงินปันผลจากบริษัทร่วมเป็นรายการแสดงสำหรับข้อมูลทางการเงินเฉพาะกิจการเท่านั้น</w:t>
      </w:r>
    </w:p>
    <w:p w14:paraId="754F091B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4326C68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4519AEF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1BC4A6D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CE5217B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665C9E7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B72D86E" w14:textId="77777777" w:rsidR="006261E2" w:rsidRDefault="006261E2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60F59A0E" w14:textId="48B92568" w:rsidR="009F087E" w:rsidRDefault="009F087E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0A2399" w:rsidRPr="006827BB" w14:paraId="1E57EF03" w14:textId="77777777">
        <w:tc>
          <w:tcPr>
            <w:tcW w:w="6869" w:type="dxa"/>
            <w:vAlign w:val="bottom"/>
          </w:tcPr>
          <w:p w14:paraId="7E1B92BD" w14:textId="521FE458" w:rsidR="000A2399" w:rsidRDefault="000A2399" w:rsidP="000A2399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912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2D95214" w14:textId="10FB1D64" w:rsidR="000A2399" w:rsidRDefault="000A2399" w:rsidP="000A23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2E6EA7" w14:textId="6CFDA60C" w:rsidR="000A2399" w:rsidRDefault="000A2399" w:rsidP="000A23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A2399" w:rsidRPr="006827BB" w14:paraId="6A9004E4" w14:textId="77777777">
        <w:tc>
          <w:tcPr>
            <w:tcW w:w="6869" w:type="dxa"/>
            <w:vAlign w:val="bottom"/>
          </w:tcPr>
          <w:p w14:paraId="2E79179D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68BAD7C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8B6AE0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2399" w:rsidRPr="006827BB" w14:paraId="212FF234" w14:textId="77777777">
        <w:tc>
          <w:tcPr>
            <w:tcW w:w="6869" w:type="dxa"/>
            <w:vAlign w:val="bottom"/>
          </w:tcPr>
          <w:p w14:paraId="32187FC9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0EB1D81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D7D5C1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</w:tr>
      <w:tr w:rsidR="000A2399" w:rsidRPr="006827BB" w14:paraId="16800421" w14:textId="77777777">
        <w:tc>
          <w:tcPr>
            <w:tcW w:w="6869" w:type="dxa"/>
            <w:vAlign w:val="bottom"/>
          </w:tcPr>
          <w:p w14:paraId="476B8B5C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vAlign w:val="bottom"/>
          </w:tcPr>
          <w:p w14:paraId="03CE136E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3CC0F9F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0A2399" w:rsidRPr="006827BB" w14:paraId="058D3236" w14:textId="77777777">
        <w:tc>
          <w:tcPr>
            <w:tcW w:w="6869" w:type="dxa"/>
            <w:vAlign w:val="bottom"/>
          </w:tcPr>
          <w:p w14:paraId="482B36C3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bookmarkStart w:id="3" w:name="OLE_LINK7"/>
            <w:bookmarkStart w:id="4" w:name="OLE_LINK4"/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vAlign w:val="bottom"/>
          </w:tcPr>
          <w:p w14:paraId="3CE0A956" w14:textId="776781E7" w:rsidR="000A2399" w:rsidRDefault="007B5BA3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8,070,</w:t>
            </w:r>
            <w:r w:rsidR="009B21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  <w:tc>
          <w:tcPr>
            <w:tcW w:w="1440" w:type="dxa"/>
            <w:vAlign w:val="bottom"/>
          </w:tcPr>
          <w:p w14:paraId="11CD218F" w14:textId="31D7FC1E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132</w:t>
            </w:r>
          </w:p>
        </w:tc>
      </w:tr>
      <w:tr w:rsidR="000A2399" w:rsidRPr="006827BB" w14:paraId="01C61A1B" w14:textId="77777777">
        <w:tc>
          <w:tcPr>
            <w:tcW w:w="6869" w:type="dxa"/>
            <w:vAlign w:val="bottom"/>
          </w:tcPr>
          <w:p w14:paraId="14CBEB21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vAlign w:val="bottom"/>
          </w:tcPr>
          <w:p w14:paraId="6E081C97" w14:textId="0DD4804C" w:rsidR="000A2399" w:rsidRDefault="009B212D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19,318</w:t>
            </w:r>
          </w:p>
        </w:tc>
        <w:tc>
          <w:tcPr>
            <w:tcW w:w="1440" w:type="dxa"/>
            <w:vAlign w:val="bottom"/>
          </w:tcPr>
          <w:p w14:paraId="483DB142" w14:textId="45EFDBE5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A2399" w:rsidRPr="006827BB" w14:paraId="679B51F9" w14:textId="77777777">
        <w:tc>
          <w:tcPr>
            <w:tcW w:w="6869" w:type="dxa"/>
            <w:vAlign w:val="bottom"/>
          </w:tcPr>
          <w:p w14:paraId="27E42B38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AB9AB" w14:textId="51913F83" w:rsidR="000A2399" w:rsidRDefault="009B212D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34,624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1BA0C" w14:textId="1DD3C798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282</w:t>
            </w:r>
          </w:p>
        </w:tc>
      </w:tr>
      <w:tr w:rsidR="000A2399" w:rsidRPr="006827BB" w14:paraId="7CF76C78" w14:textId="77777777">
        <w:tc>
          <w:tcPr>
            <w:tcW w:w="6869" w:type="dxa"/>
            <w:vAlign w:val="bottom"/>
          </w:tcPr>
          <w:p w14:paraId="4CA4A1C9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F7E2C" w14:textId="717BC22A" w:rsidR="000A2399" w:rsidRDefault="009B212D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8,124,408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5C3D" w14:textId="609CDF2B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414</w:t>
            </w:r>
          </w:p>
        </w:tc>
      </w:tr>
      <w:tr w:rsidR="000A2399" w:rsidRPr="006827BB" w14:paraId="3AFA05C4" w14:textId="77777777">
        <w:tc>
          <w:tcPr>
            <w:tcW w:w="6869" w:type="dxa"/>
            <w:vAlign w:val="bottom"/>
          </w:tcPr>
          <w:p w14:paraId="3B092F68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C6D57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8429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highlight w:val="green"/>
                <w:lang w:eastAsia="ja-JP"/>
              </w:rPr>
            </w:pPr>
          </w:p>
        </w:tc>
      </w:tr>
      <w:tr w:rsidR="000A2399" w:rsidRPr="006827BB" w14:paraId="4022CDE8" w14:textId="77777777">
        <w:tc>
          <w:tcPr>
            <w:tcW w:w="6869" w:type="dxa"/>
            <w:vAlign w:val="bottom"/>
          </w:tcPr>
          <w:p w14:paraId="24BC071F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vAlign w:val="bottom"/>
          </w:tcPr>
          <w:p w14:paraId="5C69FEB6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vAlign w:val="bottom"/>
          </w:tcPr>
          <w:p w14:paraId="695D6CC6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0A2399" w:rsidRPr="006827BB" w14:paraId="3D930D4F" w14:textId="77777777">
        <w:tc>
          <w:tcPr>
            <w:tcW w:w="6869" w:type="dxa"/>
            <w:vAlign w:val="bottom"/>
          </w:tcPr>
          <w:p w14:paraId="12421F4A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B723D7" w14:textId="6C4F2F3A" w:rsidR="000A2399" w:rsidRDefault="005C3856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5C3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986,126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6AD4C" w14:textId="7D2A635D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286,973</w:t>
            </w:r>
          </w:p>
        </w:tc>
      </w:tr>
      <w:tr w:rsidR="000A2399" w:rsidRPr="006827BB" w14:paraId="3AAB4491" w14:textId="77777777">
        <w:tc>
          <w:tcPr>
            <w:tcW w:w="6869" w:type="dxa"/>
            <w:vAlign w:val="bottom"/>
          </w:tcPr>
          <w:p w14:paraId="4D725B3A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29D82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14B1C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0A2399" w:rsidRPr="006827BB" w14:paraId="61326769" w14:textId="77777777">
        <w:tc>
          <w:tcPr>
            <w:tcW w:w="6869" w:type="dxa"/>
            <w:vAlign w:val="bottom"/>
          </w:tcPr>
          <w:p w14:paraId="57724EE2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vAlign w:val="bottom"/>
          </w:tcPr>
          <w:p w14:paraId="574916A2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F61939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399" w:rsidRPr="006827BB" w14:paraId="1CE546B3" w14:textId="77777777">
        <w:tc>
          <w:tcPr>
            <w:tcW w:w="6869" w:type="dxa"/>
            <w:vAlign w:val="bottom"/>
          </w:tcPr>
          <w:p w14:paraId="65B620D3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63E42" w14:textId="294FA2AC" w:rsidR="000A2399" w:rsidRDefault="009A3F2D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4,067,990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F2A44" w14:textId="42E4CFC8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4,650,817</w:t>
            </w:r>
          </w:p>
        </w:tc>
      </w:tr>
      <w:tr w:rsidR="000A2399" w:rsidRPr="006827BB" w14:paraId="53321A65" w14:textId="77777777">
        <w:tc>
          <w:tcPr>
            <w:tcW w:w="6869" w:type="dxa"/>
            <w:vAlign w:val="bottom"/>
          </w:tcPr>
          <w:p w14:paraId="22D60C42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1018B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4E280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A2399" w:rsidRPr="006827BB" w14:paraId="17DA2B9D" w14:textId="77777777">
        <w:tc>
          <w:tcPr>
            <w:tcW w:w="6869" w:type="dxa"/>
            <w:vAlign w:val="bottom"/>
          </w:tcPr>
          <w:p w14:paraId="442B82FC" w14:textId="77777777" w:rsidR="000A2399" w:rsidRDefault="000A2399" w:rsidP="000A239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vAlign w:val="bottom"/>
          </w:tcPr>
          <w:p w14:paraId="544CE5C5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17A9CF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A2399" w:rsidRPr="006827BB" w14:paraId="70539E91" w14:textId="77777777">
        <w:tc>
          <w:tcPr>
            <w:tcW w:w="6869" w:type="dxa"/>
            <w:vAlign w:val="bottom"/>
          </w:tcPr>
          <w:p w14:paraId="27C7EF77" w14:textId="77777777" w:rsidR="000A2399" w:rsidRDefault="000A2399" w:rsidP="000A239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A825F" w14:textId="21D5B57A" w:rsidR="000A2399" w:rsidRDefault="0028573E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16,554,105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83DB2" w14:textId="5F03F143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18,860,756</w:t>
            </w:r>
          </w:p>
        </w:tc>
      </w:tr>
      <w:tr w:rsidR="000A2399" w:rsidRPr="006827BB" w14:paraId="6EE55CC5" w14:textId="77777777">
        <w:tc>
          <w:tcPr>
            <w:tcW w:w="6869" w:type="dxa"/>
            <w:vAlign w:val="bottom"/>
          </w:tcPr>
          <w:p w14:paraId="52F716C3" w14:textId="77777777" w:rsidR="000A2399" w:rsidRDefault="000A2399" w:rsidP="000A239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11ADE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A34C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</w:tr>
      <w:tr w:rsidR="000A2399" w:rsidRPr="006827BB" w14:paraId="396880A2" w14:textId="77777777">
        <w:tc>
          <w:tcPr>
            <w:tcW w:w="6869" w:type="dxa"/>
            <w:vAlign w:val="bottom"/>
          </w:tcPr>
          <w:p w14:paraId="7024DA50" w14:textId="77777777" w:rsidR="000A2399" w:rsidRDefault="000A2399" w:rsidP="000A239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50D82CDE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03E1997" w14:textId="77777777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0A2399" w:rsidRPr="006827BB" w14:paraId="5B7923D9" w14:textId="77777777">
        <w:tc>
          <w:tcPr>
            <w:tcW w:w="6869" w:type="dxa"/>
            <w:vAlign w:val="bottom"/>
          </w:tcPr>
          <w:p w14:paraId="791BAB54" w14:textId="77777777" w:rsidR="000A2399" w:rsidRDefault="000A2399" w:rsidP="000A239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8A59C" w14:textId="69651D88" w:rsidR="000A2399" w:rsidRDefault="0057012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5701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10</w:t>
            </w:r>
            <w:r w:rsidRPr="005701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5701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120</w:t>
            </w:r>
            <w:r w:rsidRPr="005701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5701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62152" w14:textId="2C620408" w:rsidR="000A2399" w:rsidRDefault="000A2399" w:rsidP="000A23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702</w:t>
            </w:r>
          </w:p>
        </w:tc>
      </w:tr>
      <w:bookmarkEnd w:id="3"/>
      <w:bookmarkEnd w:id="4"/>
    </w:tbl>
    <w:p w14:paraId="117199EA" w14:textId="77777777" w:rsidR="009F087E" w:rsidRDefault="009F087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4FE77096" w14:textId="7EE4B0F5" w:rsidR="00D0554B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Default="008619CB" w:rsidP="00D947D5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100612" w:rsidRPr="006827BB" w14:paraId="6A5600A3" w14:textId="77777777" w:rsidTr="009F087E">
        <w:tc>
          <w:tcPr>
            <w:tcW w:w="6408" w:type="dxa"/>
            <w:vAlign w:val="bottom"/>
          </w:tcPr>
          <w:p w14:paraId="31D83585" w14:textId="77777777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5" w:name="_Hlk234609361"/>
          </w:p>
        </w:tc>
        <w:tc>
          <w:tcPr>
            <w:tcW w:w="1584" w:type="dxa"/>
            <w:vAlign w:val="bottom"/>
          </w:tcPr>
          <w:p w14:paraId="4E8A057C" w14:textId="168281A1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0013B8B" w14:textId="5EF5984D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A2399" w:rsidRPr="006827BB" w14:paraId="224D1C70" w14:textId="77777777" w:rsidTr="007C5CA5">
        <w:tc>
          <w:tcPr>
            <w:tcW w:w="6408" w:type="dxa"/>
            <w:vAlign w:val="bottom"/>
          </w:tcPr>
          <w:p w14:paraId="618E6E60" w14:textId="77777777" w:rsidR="000A2399" w:rsidRDefault="000A2399" w:rsidP="000A239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22216D38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25858A2" w14:textId="64E24150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0A2399" w:rsidRPr="006827BB" w14:paraId="783ED5A7" w14:textId="77777777">
        <w:tc>
          <w:tcPr>
            <w:tcW w:w="6408" w:type="dxa"/>
            <w:vAlign w:val="bottom"/>
          </w:tcPr>
          <w:p w14:paraId="0348C983" w14:textId="77777777" w:rsidR="000A2399" w:rsidRDefault="000A2399" w:rsidP="000A239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A674B62" w14:textId="66FEF883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07C3A934" w14:textId="6DE75870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100612" w:rsidRPr="006827BB" w14:paraId="353335CE" w14:textId="77777777" w:rsidTr="007C5CA5">
        <w:tc>
          <w:tcPr>
            <w:tcW w:w="6408" w:type="dxa"/>
            <w:vAlign w:val="bottom"/>
          </w:tcPr>
          <w:p w14:paraId="1D97567D" w14:textId="77777777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5"/>
      <w:tr w:rsidR="00100612" w:rsidRPr="006827BB" w14:paraId="1BC98DB2" w14:textId="77777777" w:rsidTr="007C5CA5">
        <w:tc>
          <w:tcPr>
            <w:tcW w:w="6408" w:type="dxa"/>
            <w:vAlign w:val="bottom"/>
          </w:tcPr>
          <w:p w14:paraId="08A3F75B" w14:textId="73A89023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5551788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47C18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6827BB" w14:paraId="21566B30" w14:textId="77777777" w:rsidTr="007C5CA5">
        <w:tc>
          <w:tcPr>
            <w:tcW w:w="6408" w:type="dxa"/>
            <w:vAlign w:val="bottom"/>
          </w:tcPr>
          <w:p w14:paraId="1E4DAB93" w14:textId="5F26D8A2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6" w:name="OLE_LINK8"/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24BBEBF0" w14:textId="01CF27F0" w:rsidR="00100612" w:rsidRDefault="002B1F09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2B1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51</w:t>
            </w:r>
            <w:r w:rsidRPr="002B1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1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900</w:t>
            </w:r>
            <w:r w:rsidRPr="002B1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1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606</w:t>
            </w:r>
          </w:p>
        </w:tc>
        <w:tc>
          <w:tcPr>
            <w:tcW w:w="1584" w:type="dxa"/>
            <w:vAlign w:val="bottom"/>
          </w:tcPr>
          <w:p w14:paraId="58571F3E" w14:textId="700494E7" w:rsidR="00100612" w:rsidRDefault="005266D4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5266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50,708,849</w:t>
            </w:r>
          </w:p>
        </w:tc>
      </w:tr>
      <w:tr w:rsidR="00D566D1" w:rsidRPr="006827BB" w14:paraId="3FA00471" w14:textId="77777777">
        <w:tc>
          <w:tcPr>
            <w:tcW w:w="6408" w:type="dxa"/>
            <w:vAlign w:val="bottom"/>
          </w:tcPr>
          <w:p w14:paraId="0B5AC5DD" w14:textId="58600D24" w:rsidR="00D566D1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</w:tcPr>
          <w:p w14:paraId="34657651" w14:textId="58EC143B" w:rsidR="00D566D1" w:rsidRDefault="00D25EB3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5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32</w:t>
            </w:r>
            <w:r w:rsidRPr="00D25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25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346</w:t>
            </w:r>
            <w:r w:rsidRPr="00D25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25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04</w:t>
            </w:r>
            <w:r w:rsidR="009938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584" w:type="dxa"/>
            <w:vAlign w:val="bottom"/>
          </w:tcPr>
          <w:p w14:paraId="3378E2C2" w14:textId="23294E28" w:rsidR="00D566D1" w:rsidRDefault="00F23EA3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F23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21,957,550</w:t>
            </w:r>
          </w:p>
        </w:tc>
      </w:tr>
      <w:tr w:rsidR="00D566D1" w:rsidRPr="006827BB" w14:paraId="596F05AD" w14:textId="77777777">
        <w:tc>
          <w:tcPr>
            <w:tcW w:w="6408" w:type="dxa"/>
            <w:vAlign w:val="bottom"/>
          </w:tcPr>
          <w:p w14:paraId="78D74654" w14:textId="68C63B5F" w:rsidR="00D566D1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</w:tcPr>
          <w:p w14:paraId="75B1F834" w14:textId="3EE5E161" w:rsidR="00D566D1" w:rsidRDefault="00C03450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034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6</w:t>
            </w:r>
            <w:r w:rsidRPr="00C034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034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517</w:t>
            </w:r>
            <w:r w:rsidRPr="00C034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034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31</w:t>
            </w:r>
            <w:r w:rsidR="009938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478BCE1D" w14:textId="2907598F" w:rsidR="00D566D1" w:rsidRDefault="00F23EA3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F23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7,564,392</w:t>
            </w:r>
          </w:p>
        </w:tc>
      </w:tr>
      <w:tr w:rsidR="00D566D1" w:rsidRPr="006827BB" w14:paraId="1DBA7BCB" w14:textId="77777777">
        <w:tc>
          <w:tcPr>
            <w:tcW w:w="6408" w:type="dxa"/>
            <w:vAlign w:val="bottom"/>
          </w:tcPr>
          <w:p w14:paraId="1339A135" w14:textId="188BF917" w:rsidR="00D566D1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EA1C30" w14:textId="721BDB68" w:rsidR="00D566D1" w:rsidRDefault="001D0716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07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3</w:t>
            </w:r>
            <w:r w:rsidRPr="001D07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07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782</w:t>
            </w:r>
            <w:r w:rsidRPr="001D07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07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683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247BBFA5" w:rsidR="00D566D1" w:rsidRDefault="00F23EA3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F23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20,929,585</w:t>
            </w:r>
          </w:p>
        </w:tc>
      </w:tr>
      <w:tr w:rsidR="00100612" w:rsidRPr="006827BB" w14:paraId="783FB813" w14:textId="77777777" w:rsidTr="007C5CA5">
        <w:tc>
          <w:tcPr>
            <w:tcW w:w="6408" w:type="dxa"/>
            <w:vAlign w:val="bottom"/>
          </w:tcPr>
          <w:p w14:paraId="162BCD40" w14:textId="77777777" w:rsidR="00100612" w:rsidRDefault="00100612" w:rsidP="00100612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D410" w14:textId="612D783C" w:rsidR="00100612" w:rsidRDefault="00BC725D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BC7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94</w:t>
            </w:r>
            <w:r w:rsidRPr="00BC7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C7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546</w:t>
            </w:r>
            <w:r w:rsidRPr="00BC7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C7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4B462830" w:rsidR="00100612" w:rsidRDefault="00F23EA3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F23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101,160,376</w:t>
            </w:r>
          </w:p>
        </w:tc>
      </w:tr>
      <w:tr w:rsidR="00100612" w:rsidRPr="006827BB" w14:paraId="0F72A12E" w14:textId="77777777" w:rsidTr="007C5CA5">
        <w:tc>
          <w:tcPr>
            <w:tcW w:w="6408" w:type="dxa"/>
            <w:vAlign w:val="bottom"/>
          </w:tcPr>
          <w:p w14:paraId="3F85AA83" w14:textId="3D401C8C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EB35F1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B810391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6827BB" w14:paraId="5FC0588A" w14:textId="77777777" w:rsidTr="007C5CA5">
        <w:tc>
          <w:tcPr>
            <w:tcW w:w="6408" w:type="dxa"/>
            <w:vAlign w:val="bottom"/>
          </w:tcPr>
          <w:p w14:paraId="3B9E0A79" w14:textId="755A0566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904969B" w14:textId="5814678C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03AB276E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6827BB" w14:paraId="73BC7949" w14:textId="77777777" w:rsidTr="007C5CA5">
        <w:tc>
          <w:tcPr>
            <w:tcW w:w="6408" w:type="dxa"/>
            <w:vAlign w:val="bottom"/>
          </w:tcPr>
          <w:p w14:paraId="6B74410F" w14:textId="2EAA43AE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F0BF94" w14:textId="200D68CB" w:rsidR="00100612" w:rsidRDefault="0073048E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0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639</w:t>
            </w:r>
            <w:r w:rsidRPr="00730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30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108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27697" w14:textId="12A116A7" w:rsidR="00100612" w:rsidRDefault="00F23EA3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F23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449,583</w:t>
            </w:r>
          </w:p>
        </w:tc>
      </w:tr>
      <w:tr w:rsidR="00100612" w:rsidRPr="006827BB" w14:paraId="46C24A50" w14:textId="77777777" w:rsidTr="007C5CA5">
        <w:tc>
          <w:tcPr>
            <w:tcW w:w="6408" w:type="dxa"/>
            <w:vAlign w:val="bottom"/>
          </w:tcPr>
          <w:p w14:paraId="71119D1E" w14:textId="2E4B4590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58075" w14:textId="18B882D3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6827BB" w14:paraId="3C5625F0" w14:textId="77777777" w:rsidTr="007C5CA5">
        <w:tc>
          <w:tcPr>
            <w:tcW w:w="6408" w:type="dxa"/>
            <w:vAlign w:val="bottom"/>
          </w:tcPr>
          <w:p w14:paraId="26A9A951" w14:textId="797FA680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5D1627D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6827BB" w14:paraId="5BAF2159" w14:textId="77777777" w:rsidTr="007C5CA5">
        <w:tc>
          <w:tcPr>
            <w:tcW w:w="6408" w:type="dxa"/>
            <w:vAlign w:val="bottom"/>
          </w:tcPr>
          <w:p w14:paraId="4FFA3789" w14:textId="37DE8973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4D316A52" w14:textId="5D751E12" w:rsidR="00100612" w:rsidRDefault="00593830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5938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319</w:t>
            </w:r>
            <w:r w:rsidRPr="005938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5938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779</w:t>
            </w:r>
            <w:r w:rsidRPr="005938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5938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620</w:t>
            </w:r>
          </w:p>
        </w:tc>
        <w:tc>
          <w:tcPr>
            <w:tcW w:w="1584" w:type="dxa"/>
            <w:vAlign w:val="bottom"/>
          </w:tcPr>
          <w:p w14:paraId="7BC8A6AC" w14:textId="3553E923" w:rsidR="00100612" w:rsidRDefault="00050814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508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264,359,754</w:t>
            </w:r>
          </w:p>
        </w:tc>
      </w:tr>
      <w:tr w:rsidR="00100612" w:rsidRPr="006827BB" w14:paraId="39C52FBF" w14:textId="77777777" w:rsidTr="007C5CA5">
        <w:tc>
          <w:tcPr>
            <w:tcW w:w="6408" w:type="dxa"/>
            <w:vAlign w:val="bottom"/>
          </w:tcPr>
          <w:p w14:paraId="689F3FC0" w14:textId="35FB8B1B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vAlign w:val="bottom"/>
          </w:tcPr>
          <w:p w14:paraId="405DA295" w14:textId="260F2BA0" w:rsidR="00100612" w:rsidRDefault="00A56901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A569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24</w:t>
            </w:r>
            <w:r w:rsidRPr="00A569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A569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829</w:t>
            </w:r>
            <w:r w:rsidRPr="00A569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A569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14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584" w:type="dxa"/>
            <w:vAlign w:val="bottom"/>
          </w:tcPr>
          <w:p w14:paraId="6333154E" w14:textId="32364BF8" w:rsidR="00100612" w:rsidRDefault="00050814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508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24,453,682</w:t>
            </w:r>
          </w:p>
        </w:tc>
      </w:tr>
      <w:tr w:rsidR="00100612" w:rsidRPr="006827BB" w14:paraId="671EFAF1" w14:textId="77777777" w:rsidTr="007C5CA5">
        <w:tc>
          <w:tcPr>
            <w:tcW w:w="6408" w:type="dxa"/>
            <w:vAlign w:val="bottom"/>
          </w:tcPr>
          <w:p w14:paraId="5CC58721" w14:textId="1EBDB15A" w:rsidR="00100612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DDE78A" w14:textId="50E497C7" w:rsidR="00100612" w:rsidRDefault="00E3129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E312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11</w:t>
            </w:r>
            <w:r w:rsidRPr="00E312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312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462</w:t>
            </w:r>
            <w:r w:rsidRPr="00E312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312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2</w:t>
            </w:r>
            <w:r w:rsidR="00E7257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3AD6A2E3" w:rsidR="00100612" w:rsidRDefault="00050814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508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6,591,948</w:t>
            </w:r>
          </w:p>
        </w:tc>
      </w:tr>
      <w:tr w:rsidR="00100612" w:rsidRPr="006827BB" w14:paraId="6340A564" w14:textId="77777777" w:rsidTr="007C5CA5">
        <w:tc>
          <w:tcPr>
            <w:tcW w:w="6408" w:type="dxa"/>
            <w:vAlign w:val="bottom"/>
          </w:tcPr>
          <w:p w14:paraId="2A8DEAF6" w14:textId="64A74AA4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B9910" w14:textId="6CDDAEB8" w:rsidR="00100612" w:rsidRDefault="00645F7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45F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356</w:t>
            </w:r>
            <w:r w:rsidRPr="00645F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45F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071</w:t>
            </w:r>
            <w:r w:rsidRPr="00645F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45F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03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5DDD10BF" w:rsidR="00100612" w:rsidRDefault="00050814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508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295,405,384</w:t>
            </w:r>
          </w:p>
        </w:tc>
      </w:tr>
      <w:tr w:rsidR="00100612" w:rsidRPr="006827BB" w14:paraId="2A262C29" w14:textId="77777777" w:rsidTr="007C5CA5">
        <w:tc>
          <w:tcPr>
            <w:tcW w:w="6408" w:type="dxa"/>
            <w:vAlign w:val="bottom"/>
          </w:tcPr>
          <w:p w14:paraId="4215DAA6" w14:textId="77777777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71ECAB" w14:textId="34715C61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6827BB" w14:paraId="329B68F1" w14:textId="77777777" w:rsidTr="007C5CA5">
        <w:tc>
          <w:tcPr>
            <w:tcW w:w="6408" w:type="dxa"/>
            <w:vAlign w:val="bottom"/>
          </w:tcPr>
          <w:p w14:paraId="562D4910" w14:textId="77777777" w:rsidR="00C83CA4" w:rsidRDefault="00C83CA4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4AA84A97" w14:textId="77777777" w:rsidR="006261E2" w:rsidRDefault="006261E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4C7DDAC3" w14:textId="77777777" w:rsidR="006261E2" w:rsidRDefault="006261E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1578F1BF" w14:textId="592654ED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เจ้าหนี้หมุนเวียนอื่น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BDEDF7D" w14:textId="77777777" w:rsidR="00100612" w:rsidRDefault="00100612" w:rsidP="00100612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100612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6827BB" w14:paraId="3CE3B40E" w14:textId="77777777" w:rsidTr="00EB709F">
        <w:tc>
          <w:tcPr>
            <w:tcW w:w="6408" w:type="dxa"/>
            <w:vAlign w:val="bottom"/>
          </w:tcPr>
          <w:p w14:paraId="0F15B1E8" w14:textId="53F3CF48" w:rsidR="00100612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C847" w14:textId="7ECDC5C6" w:rsidR="00100612" w:rsidRDefault="00685826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58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148</w:t>
            </w:r>
            <w:r w:rsidRPr="006858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858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069</w:t>
            </w:r>
            <w:r w:rsidRPr="006858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858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76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3661A082" w:rsidR="00100612" w:rsidRDefault="002078A3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2078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183,663,775</w:t>
            </w:r>
          </w:p>
        </w:tc>
      </w:tr>
      <w:bookmarkEnd w:id="6"/>
    </w:tbl>
    <w:p w14:paraId="34211C0F" w14:textId="01DCD456" w:rsidR="008C5365" w:rsidRDefault="008C5365" w:rsidP="00C47850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503B1A" w:rsidRPr="006827BB" w14:paraId="408021B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72062EE" w14:textId="7AA1627D" w:rsidR="00503B1A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03B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03B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Default="00503B1A" w:rsidP="00503B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6827BB" w14:paraId="51F453BA" w14:textId="77777777" w:rsidTr="007C5CA5">
        <w:tc>
          <w:tcPr>
            <w:tcW w:w="6408" w:type="dxa"/>
          </w:tcPr>
          <w:p w14:paraId="7DE5374C" w14:textId="77777777" w:rsidR="00331CC6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87646E" w14:textId="3277E850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E24B9B0" w14:textId="5DD43EB7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A2399" w:rsidRPr="006827BB" w14:paraId="17FA9BF9" w14:textId="77777777" w:rsidTr="007C5CA5">
        <w:tc>
          <w:tcPr>
            <w:tcW w:w="6408" w:type="dxa"/>
          </w:tcPr>
          <w:p w14:paraId="17AF7AAB" w14:textId="77777777" w:rsidR="000A2399" w:rsidRDefault="000A2399" w:rsidP="000A239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65154895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34EFADC" w14:textId="7DE64158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0A2399" w:rsidRPr="006827BB" w14:paraId="6D051BF4" w14:textId="77777777" w:rsidTr="007C5CA5">
        <w:tc>
          <w:tcPr>
            <w:tcW w:w="6408" w:type="dxa"/>
          </w:tcPr>
          <w:p w14:paraId="253CE8A7" w14:textId="77777777" w:rsidR="000A2399" w:rsidRDefault="000A2399" w:rsidP="000A239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2EBED43F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61E6C449" w14:textId="04621E10" w:rsidR="000A2399" w:rsidRDefault="000A2399" w:rsidP="000A23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D63EB7" w:rsidRPr="006827BB" w14:paraId="65B49452" w14:textId="77777777" w:rsidTr="007C5CA5">
        <w:tc>
          <w:tcPr>
            <w:tcW w:w="6408" w:type="dxa"/>
          </w:tcPr>
          <w:p w14:paraId="780E4E02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6827BB" w14:paraId="2199F17D" w14:textId="77777777" w:rsidTr="007C5CA5">
        <w:tc>
          <w:tcPr>
            <w:tcW w:w="6408" w:type="dxa"/>
            <w:vAlign w:val="bottom"/>
          </w:tcPr>
          <w:p w14:paraId="5BAAF650" w14:textId="77777777" w:rsidR="00D63EB7" w:rsidRDefault="00D63EB7" w:rsidP="00D63EB7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B843D0" w14:textId="77777777" w:rsidR="00D63EB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D63EB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34C" w:rsidRPr="006827BB" w14:paraId="2DF0419E" w14:textId="77777777" w:rsidTr="007C5CA5">
        <w:tc>
          <w:tcPr>
            <w:tcW w:w="6408" w:type="dxa"/>
          </w:tcPr>
          <w:p w14:paraId="29D21477" w14:textId="3EFE0D94" w:rsidR="00C6034C" w:rsidRDefault="00C6034C" w:rsidP="00C6034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7" w:name="OLE_LINK9"/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7B67DAB7" w14:textId="61A84C20" w:rsidR="00C6034C" w:rsidRPr="003E63B7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194,321,822</w:t>
            </w:r>
          </w:p>
        </w:tc>
        <w:tc>
          <w:tcPr>
            <w:tcW w:w="1584" w:type="dxa"/>
          </w:tcPr>
          <w:p w14:paraId="5A3E953E" w14:textId="2E65CC0D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C6034C" w:rsidRPr="006827BB" w14:paraId="141E2A0C" w14:textId="77777777" w:rsidTr="007C5CA5">
        <w:tc>
          <w:tcPr>
            <w:tcW w:w="6408" w:type="dxa"/>
          </w:tcPr>
          <w:p w14:paraId="751218EC" w14:textId="4E284A8A" w:rsidR="00C6034C" w:rsidRDefault="00C6034C" w:rsidP="00C6034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5252FD5C" w14:textId="4E9F0BE8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864,308,562</w:t>
            </w:r>
          </w:p>
        </w:tc>
        <w:tc>
          <w:tcPr>
            <w:tcW w:w="1584" w:type="dxa"/>
          </w:tcPr>
          <w:p w14:paraId="54CE945A" w14:textId="1251E019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C6034C" w:rsidRPr="006827BB" w14:paraId="73433D00" w14:textId="77777777">
        <w:tc>
          <w:tcPr>
            <w:tcW w:w="6408" w:type="dxa"/>
          </w:tcPr>
          <w:p w14:paraId="643FD0AB" w14:textId="5E57AA3F" w:rsidR="00C6034C" w:rsidRDefault="00C6034C" w:rsidP="00C6034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7F3526CE" w14:textId="6908D288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97,465,004</w:t>
            </w:r>
          </w:p>
        </w:tc>
        <w:tc>
          <w:tcPr>
            <w:tcW w:w="1584" w:type="dxa"/>
            <w:vAlign w:val="bottom"/>
          </w:tcPr>
          <w:p w14:paraId="351EA240" w14:textId="6A0EDC99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C6034C" w:rsidRPr="006827BB" w14:paraId="624C67C1" w14:textId="77777777" w:rsidTr="007C5CA5">
        <w:tc>
          <w:tcPr>
            <w:tcW w:w="6408" w:type="dxa"/>
          </w:tcPr>
          <w:p w14:paraId="75881B56" w14:textId="15AF62B0" w:rsidR="00C6034C" w:rsidRDefault="00C6034C" w:rsidP="00C6034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DB9A4" w14:textId="0EAFDB13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51,936,263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5731B84A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C6034C" w:rsidRPr="006827BB" w14:paraId="6273B32E" w14:textId="77777777" w:rsidTr="007C5CA5">
        <w:tc>
          <w:tcPr>
            <w:tcW w:w="6408" w:type="dxa"/>
          </w:tcPr>
          <w:p w14:paraId="283550B0" w14:textId="77777777" w:rsidR="00C6034C" w:rsidRDefault="00C6034C" w:rsidP="00C6034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652B95" w14:textId="737F0FD4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1,208,031,651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2977DF80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C6034C" w:rsidRPr="006827BB" w14:paraId="020EDA8A" w14:textId="77777777" w:rsidTr="007C5CA5">
        <w:tc>
          <w:tcPr>
            <w:tcW w:w="6408" w:type="dxa"/>
          </w:tcPr>
          <w:p w14:paraId="2755A258" w14:textId="0F01A967" w:rsidR="00C6034C" w:rsidRDefault="00C6034C" w:rsidP="00C6034C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>ค่าเผื่อสินค้าเสื่อมสภาพและล้าสมัย</w:t>
            </w:r>
          </w:p>
        </w:tc>
        <w:tc>
          <w:tcPr>
            <w:tcW w:w="1584" w:type="dxa"/>
          </w:tcPr>
          <w:p w14:paraId="1B41D6B3" w14:textId="5E98007A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D64481" w14:textId="2CFF70D2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6034C" w:rsidRPr="006827BB" w14:paraId="0D2894BB" w14:textId="77777777" w:rsidTr="007C5CA5">
        <w:tc>
          <w:tcPr>
            <w:tcW w:w="6408" w:type="dxa"/>
          </w:tcPr>
          <w:p w14:paraId="0EE2932A" w14:textId="4370FC78" w:rsidR="00C6034C" w:rsidRDefault="00C6034C" w:rsidP="00C6034C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25345A20" w14:textId="03AD0696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(5,571,255)</w:t>
            </w:r>
          </w:p>
        </w:tc>
        <w:tc>
          <w:tcPr>
            <w:tcW w:w="1584" w:type="dxa"/>
          </w:tcPr>
          <w:p w14:paraId="64723A04" w14:textId="76C60B90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6034C" w:rsidRPr="006827BB" w14:paraId="58579BF1" w14:textId="77777777" w:rsidTr="007C5CA5">
        <w:tc>
          <w:tcPr>
            <w:tcW w:w="6408" w:type="dxa"/>
          </w:tcPr>
          <w:p w14:paraId="68DE8546" w14:textId="60926DF2" w:rsidR="00C6034C" w:rsidRDefault="00C6034C" w:rsidP="00C6034C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3BABC93D" w14:textId="2157CBC5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(872,356)</w:t>
            </w:r>
          </w:p>
        </w:tc>
        <w:tc>
          <w:tcPr>
            <w:tcW w:w="1584" w:type="dxa"/>
          </w:tcPr>
          <w:p w14:paraId="4853F7D6" w14:textId="26B679E4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6034C" w:rsidRPr="006827BB" w14:paraId="53BBD6A4" w14:textId="77777777" w:rsidTr="007C5CA5">
        <w:tc>
          <w:tcPr>
            <w:tcW w:w="6408" w:type="dxa"/>
          </w:tcPr>
          <w:p w14:paraId="796AA4F7" w14:textId="6C90BB65" w:rsidR="00C6034C" w:rsidRDefault="00C6034C" w:rsidP="00C6034C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478F8B" w14:textId="097CC51E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(587,396)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5A8C0E" w14:textId="416EECEE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6034C" w:rsidRPr="006827BB" w14:paraId="0776F0C1" w14:textId="77777777" w:rsidTr="003168B5">
        <w:tc>
          <w:tcPr>
            <w:tcW w:w="6408" w:type="dxa"/>
          </w:tcPr>
          <w:p w14:paraId="4C01DCED" w14:textId="78FEDA27" w:rsidR="00C6034C" w:rsidRDefault="00C6034C" w:rsidP="00C6034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8554A6" w14:textId="009F057F" w:rsidR="00C6034C" w:rsidRDefault="003E63B7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1,201,000,644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0D5B5D" w14:textId="57843CC7" w:rsidR="00C6034C" w:rsidRDefault="00C6034C" w:rsidP="00C6034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bookmarkEnd w:id="7"/>
    </w:tbl>
    <w:p w14:paraId="3406462B" w14:textId="77777777" w:rsidR="001E6DA8" w:rsidRDefault="001E6D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1E6DA8" w:rsidRPr="006827BB" w14:paraId="7E8267B7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FBE9C63" w14:textId="33859BDD" w:rsidR="001E6DA8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E6D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6D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A693C0C" w14:textId="5ED134B0" w:rsidR="001E6DA8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เปลี่ยนแปลง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63EB7" w:rsidRPr="006827BB" w14:paraId="2C0AA551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1693308C" w14:textId="0FDFF91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603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</w:tcPr>
          <w:p w14:paraId="27BA2ADA" w14:textId="6D857711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C603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331CC6" w:rsidRPr="006827BB" w14:paraId="4103B087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3DE348AA" w14:textId="06DBAB55" w:rsidR="00331CC6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6767BD" w14:textId="77777777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6827BB" w14:paraId="15ABD4D4" w14:textId="77777777" w:rsidTr="00D63EB7">
        <w:trPr>
          <w:trHeight w:val="70"/>
        </w:trPr>
        <w:tc>
          <w:tcPr>
            <w:tcW w:w="7992" w:type="dxa"/>
            <w:vAlign w:val="bottom"/>
          </w:tcPr>
          <w:p w14:paraId="4597EFFA" w14:textId="77777777" w:rsidR="00331CC6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DE27DA" w14:textId="77777777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F39C8" w:rsidRPr="006827BB" w14:paraId="17645B45" w14:textId="77777777" w:rsidTr="007C5CA5">
        <w:trPr>
          <w:trHeight w:val="302"/>
        </w:trPr>
        <w:tc>
          <w:tcPr>
            <w:tcW w:w="7992" w:type="dxa"/>
          </w:tcPr>
          <w:p w14:paraId="7C107B97" w14:textId="7E801633" w:rsidR="00CF39C8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1F624100" w14:textId="1B825CF6" w:rsidR="00CF39C8" w:rsidRDefault="007913DB" w:rsidP="00A61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913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124</w:t>
            </w:r>
            <w:r w:rsidRPr="007913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913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891</w:t>
            </w:r>
            <w:r w:rsidRPr="007913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913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392</w:t>
            </w:r>
          </w:p>
        </w:tc>
      </w:tr>
      <w:tr w:rsidR="00CF39C8" w:rsidRPr="006827BB" w14:paraId="117D3B30" w14:textId="77777777" w:rsidTr="007C5CA5">
        <w:trPr>
          <w:trHeight w:val="292"/>
        </w:trPr>
        <w:tc>
          <w:tcPr>
            <w:tcW w:w="7992" w:type="dxa"/>
          </w:tcPr>
          <w:p w14:paraId="000E1760" w14:textId="77777777" w:rsidR="00CF39C8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</w:tcPr>
          <w:p w14:paraId="37A35EEB" w14:textId="3C99BB8E" w:rsidR="00CF39C8" w:rsidRDefault="00213455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134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643</w:t>
            </w:r>
            <w:r w:rsidRPr="002134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134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000</w:t>
            </w:r>
          </w:p>
        </w:tc>
      </w:tr>
      <w:tr w:rsidR="00CF39C8" w:rsidRPr="006827BB" w14:paraId="1F1F6281" w14:textId="77777777" w:rsidTr="007C5CA5">
        <w:trPr>
          <w:trHeight w:val="302"/>
        </w:trPr>
        <w:tc>
          <w:tcPr>
            <w:tcW w:w="7992" w:type="dxa"/>
          </w:tcPr>
          <w:p w14:paraId="0C544B13" w14:textId="4F486C40" w:rsidR="00CF39C8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D0D8F1" w14:textId="368CAD79" w:rsidR="00CF39C8" w:rsidRDefault="00D07448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074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(17,283,877)</w:t>
            </w:r>
          </w:p>
        </w:tc>
      </w:tr>
      <w:tr w:rsidR="00CF39C8" w:rsidRPr="006827BB" w14:paraId="48F6A5AD" w14:textId="77777777" w:rsidTr="003168B5">
        <w:trPr>
          <w:trHeight w:val="302"/>
        </w:trPr>
        <w:tc>
          <w:tcPr>
            <w:tcW w:w="7992" w:type="dxa"/>
          </w:tcPr>
          <w:p w14:paraId="1212B73F" w14:textId="0C57EA06" w:rsidR="00CF39C8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3B7A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0CB131" w14:textId="5086274C" w:rsidR="00CF39C8" w:rsidRDefault="00AC0A5A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0A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108,250,515</w:t>
            </w:r>
          </w:p>
        </w:tc>
      </w:tr>
    </w:tbl>
    <w:p w14:paraId="393EC7DF" w14:textId="64686879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2287D1B" w14:textId="25CE32F3" w:rsidR="00200BD6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A4314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</w:rPr>
        <w:t>1.50</w:t>
      </w:r>
      <w:r w:rsidR="00876B90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5105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876B90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A4314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</w:rPr>
        <w:t>2.00</w:t>
      </w:r>
      <w:r w:rsidR="0073691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(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</w:t>
      </w:r>
      <w:r w:rsidR="00C6034C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: 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ร้อยละ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C351B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65105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65105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C351B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ต่อปี)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กำหนดจ่ายชำระคืน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ระหว่าง </w:t>
      </w:r>
      <w:r w:rsidR="00A431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431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ปี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(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C6034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: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ปี)</w:t>
      </w:r>
    </w:p>
    <w:p w14:paraId="55909D95" w14:textId="77777777" w:rsidR="00C6034C" w:rsidRDefault="00C6034C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11EF36F7" w14:textId="77777777" w:rsidR="00C6034C" w:rsidRDefault="00C6034C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1D690E72" w14:textId="665B740D" w:rsidR="000C6B30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6A9B76A5" w14:textId="77777777" w:rsidR="00F8528E" w:rsidRDefault="00F8528E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7E25CD16" w14:textId="0FCA9AA5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6827BB" w14:paraId="7F6BACB4" w14:textId="77777777" w:rsidTr="007C5CA5">
        <w:tc>
          <w:tcPr>
            <w:tcW w:w="6408" w:type="dxa"/>
            <w:vAlign w:val="bottom"/>
          </w:tcPr>
          <w:p w14:paraId="402419F2" w14:textId="77777777" w:rsidR="00331CC6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0435FA" w14:textId="5D499785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70978239" w14:textId="3ABAFBC8" w:rsidR="00331CC6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9F2406" w:rsidRPr="006827BB" w14:paraId="465CA7F3" w14:textId="77777777" w:rsidTr="007C5CA5">
        <w:tc>
          <w:tcPr>
            <w:tcW w:w="6408" w:type="dxa"/>
            <w:vAlign w:val="bottom"/>
          </w:tcPr>
          <w:p w14:paraId="76960AD1" w14:textId="77777777" w:rsidR="009F2406" w:rsidRDefault="009F2406" w:rsidP="009F240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529E211" w14:textId="4A194503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2D2A6FA" w14:textId="3723FB82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9F2406" w:rsidRPr="006827BB" w14:paraId="7E807D9F" w14:textId="77777777">
        <w:tc>
          <w:tcPr>
            <w:tcW w:w="6408" w:type="dxa"/>
            <w:vAlign w:val="bottom"/>
          </w:tcPr>
          <w:p w14:paraId="60CD7A16" w14:textId="77777777" w:rsidR="009F2406" w:rsidRDefault="009F2406" w:rsidP="009F240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5D19235" w14:textId="6085CE2B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13E2CA88" w14:textId="155E5B66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D63EB7" w:rsidRPr="006827BB" w14:paraId="68D6026A" w14:textId="77777777" w:rsidTr="007C5CA5">
        <w:tc>
          <w:tcPr>
            <w:tcW w:w="6408" w:type="dxa"/>
            <w:vAlign w:val="bottom"/>
          </w:tcPr>
          <w:p w14:paraId="22604223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D5F87A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A5043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6827BB" w14:paraId="2461E23C" w14:textId="77777777" w:rsidTr="007C5CA5">
        <w:tc>
          <w:tcPr>
            <w:tcW w:w="6408" w:type="dxa"/>
            <w:vAlign w:val="bottom"/>
          </w:tcPr>
          <w:p w14:paraId="752781CF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BD239" w14:textId="77777777" w:rsidR="00D63EB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D63EB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2406" w:rsidRPr="006827BB" w14:paraId="35F6F5D9" w14:textId="77777777" w:rsidTr="007C5CA5">
        <w:tc>
          <w:tcPr>
            <w:tcW w:w="6408" w:type="dxa"/>
          </w:tcPr>
          <w:p w14:paraId="5A30DDB4" w14:textId="0D9FBCC4" w:rsidR="009F2406" w:rsidRDefault="009F2406" w:rsidP="009F240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8" w:name="OLE_LINK10"/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</w:tcPr>
          <w:p w14:paraId="1FB62E4A" w14:textId="636D5C32" w:rsidR="009F2406" w:rsidRDefault="00F81E97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81E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59</w:t>
            </w:r>
            <w:r w:rsidRPr="00F81E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F81E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897</w:t>
            </w:r>
            <w:r w:rsidRPr="00F81E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F81E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337</w:t>
            </w:r>
          </w:p>
        </w:tc>
        <w:tc>
          <w:tcPr>
            <w:tcW w:w="1584" w:type="dxa"/>
          </w:tcPr>
          <w:p w14:paraId="2B1A95F1" w14:textId="0B70E30F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9F2406" w:rsidRPr="006827BB" w14:paraId="48BB9F3B" w14:textId="77777777" w:rsidTr="007C5CA5">
        <w:tc>
          <w:tcPr>
            <w:tcW w:w="6408" w:type="dxa"/>
          </w:tcPr>
          <w:p w14:paraId="5E42619E" w14:textId="2388DC7C" w:rsidR="009F2406" w:rsidRDefault="009F2406" w:rsidP="009F240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A7D7CB" w14:textId="3A3BEBD4" w:rsidR="009F2406" w:rsidRDefault="00F7677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F767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48</w:t>
            </w:r>
            <w:r w:rsidRPr="00F767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F767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353</w:t>
            </w:r>
            <w:r w:rsidRPr="00F767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F767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178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04C35FBD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9F2406" w:rsidRPr="006827BB" w14:paraId="127FAA98" w14:textId="77777777" w:rsidTr="003168B5">
        <w:tc>
          <w:tcPr>
            <w:tcW w:w="6408" w:type="dxa"/>
          </w:tcPr>
          <w:p w14:paraId="60D87DB6" w14:textId="77777777" w:rsidR="009F2406" w:rsidRDefault="009F2406" w:rsidP="009F240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5BA2CE" w14:textId="5E64CCA4" w:rsidR="009F2406" w:rsidRDefault="000F5DB7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5D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108</w:t>
            </w:r>
            <w:r w:rsidRPr="000F5D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F5D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250</w:t>
            </w:r>
            <w:r w:rsidRPr="000F5D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F5D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1A410" w14:textId="563C8C5B" w:rsidR="009F2406" w:rsidRDefault="009F2406" w:rsidP="009F24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bookmarkEnd w:id="8"/>
    </w:tbl>
    <w:p w14:paraId="46C04636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95259E9" w14:textId="20AD2C6B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บริษัทไม่ม</w:t>
      </w:r>
      <w:r w:rsidR="00565C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ียอด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0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333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</w:t>
      </w:r>
      <w:r w:rsidR="00DE5E9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วันที่</w:t>
      </w:r>
      <w:r w:rsidR="009C2E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26C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26C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</w:t>
      </w:r>
      <w:r w:rsidR="00F333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9F240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</w:p>
    <w:p w14:paraId="348DDA65" w14:textId="77777777" w:rsidR="00AB37E5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2947B4A6" w14:textId="77777777" w:rsidR="00AB37E5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9E6E89" w:rsidRPr="006827BB" w14:paraId="46B527FA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E712C17" w14:textId="6677BA1F" w:rsidR="009E6E89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9E6E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E6E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9FB6BBF" w14:textId="4CF27CBF" w:rsidR="00EB41F6" w:rsidRDefault="00EB41F6" w:rsidP="00CC776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</w:t>
      </w:r>
      <w:r w:rsidR="008557DB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0 </w:t>
      </w:r>
      <w:r w:rsidR="008557DB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D63EB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8557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73D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และวันที่ </w:t>
      </w:r>
      <w:r w:rsidR="001E263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73DD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3D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473D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8557D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473D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คำนวณโดยใช้วิธีคิดลดกระแสเงินสดซึ่งใช้อัตราคิดลด มีรายละเอียดดังต่อไปนี้</w:t>
      </w:r>
    </w:p>
    <w:p w14:paraId="7D6142F1" w14:textId="77777777" w:rsidR="00EB41F6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6827BB" w14:paraId="1D2C0AE4" w14:textId="77777777" w:rsidTr="007C5CA5">
        <w:tc>
          <w:tcPr>
            <w:tcW w:w="3110" w:type="dxa"/>
            <w:vAlign w:val="bottom"/>
          </w:tcPr>
          <w:p w14:paraId="17521F79" w14:textId="77777777" w:rsidR="00EB41F6" w:rsidRDefault="00EB41F6" w:rsidP="009F240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3685B13" w14:textId="77777777" w:rsidR="0037348D" w:rsidRDefault="00EB41F6" w:rsidP="009F2406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Default="00EB41F6" w:rsidP="009F2406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6827BB" w14:paraId="126248C9" w14:textId="77777777" w:rsidTr="007C5CA5">
        <w:tc>
          <w:tcPr>
            <w:tcW w:w="3110" w:type="dxa"/>
            <w:vAlign w:val="bottom"/>
          </w:tcPr>
          <w:p w14:paraId="3DAA9309" w14:textId="77777777" w:rsidR="00EB41F6" w:rsidRDefault="00EB41F6" w:rsidP="009F240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Default="00EB41F6" w:rsidP="009F2406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1F6" w:rsidRPr="006827BB" w14:paraId="3C82967A" w14:textId="77777777" w:rsidTr="007C5CA5">
        <w:tc>
          <w:tcPr>
            <w:tcW w:w="3110" w:type="dxa"/>
            <w:vAlign w:val="bottom"/>
          </w:tcPr>
          <w:p w14:paraId="5F8EFFD0" w14:textId="77777777" w:rsidR="00EB41F6" w:rsidRDefault="00EB41F6" w:rsidP="009F240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Default="00EB41F6" w:rsidP="009F24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Default="00EB41F6" w:rsidP="009F24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F2406" w:rsidRPr="006827BB" w14:paraId="6640E1E3" w14:textId="77777777" w:rsidTr="007C5CA5">
        <w:tc>
          <w:tcPr>
            <w:tcW w:w="3110" w:type="dxa"/>
            <w:vAlign w:val="bottom"/>
          </w:tcPr>
          <w:p w14:paraId="78D3A494" w14:textId="77777777" w:rsidR="009F2406" w:rsidRDefault="009F2406" w:rsidP="009F2406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AEEF" w14:textId="77777777" w:rsidR="009F2406" w:rsidRDefault="009F2406" w:rsidP="009F2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99DBC68" w14:textId="77777777" w:rsidR="009F2406" w:rsidRDefault="009F2406" w:rsidP="009F2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37D3C03C" w14:textId="6E5BB9AD" w:rsidR="009F2406" w:rsidRDefault="009F2406" w:rsidP="009F2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9BD5" w14:textId="77777777" w:rsidR="009F2406" w:rsidRDefault="009F2406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73B70852" w:rsidR="009F2406" w:rsidRDefault="009F2406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0551CBC" w14:textId="238CFA50" w:rsidR="009F2406" w:rsidRDefault="009F2406" w:rsidP="009F2406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62E8" w14:textId="77777777" w:rsidR="009F2406" w:rsidRDefault="009F2406" w:rsidP="009F2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C7B338D" w14:textId="77777777" w:rsidR="009F2406" w:rsidRDefault="009F2406" w:rsidP="009F2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04C6ADAC" w14:textId="2D7576D3" w:rsidR="009F2406" w:rsidRDefault="009F2406" w:rsidP="009F2406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B6FD7" w14:textId="77777777" w:rsidR="009F2406" w:rsidRDefault="009F2406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B8E4780" w14:textId="77777777" w:rsidR="009F2406" w:rsidRDefault="009F2406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A1AEE9E" w14:textId="6C59BC69" w:rsidR="009F2406" w:rsidRDefault="009F2406" w:rsidP="009F2406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C45A5A" w:rsidRPr="006827BB" w14:paraId="27C306E9" w14:textId="77777777" w:rsidTr="007C5CA5">
        <w:tc>
          <w:tcPr>
            <w:tcW w:w="3110" w:type="dxa"/>
            <w:vAlign w:val="bottom"/>
          </w:tcPr>
          <w:p w14:paraId="6226AE09" w14:textId="77777777" w:rsidR="00C45A5A" w:rsidRDefault="00C45A5A" w:rsidP="009F2406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EF70AE" w14:textId="77777777" w:rsidR="00C45A5A" w:rsidRDefault="00C45A5A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C27BC7" w14:textId="77777777" w:rsidR="00C45A5A" w:rsidRDefault="00C45A5A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1386D1" w14:textId="77777777" w:rsidR="00C45A5A" w:rsidRDefault="00C45A5A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7D92B" w14:textId="77777777" w:rsidR="00C45A5A" w:rsidRDefault="00C45A5A" w:rsidP="009F2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C45A5A" w:rsidRPr="006827BB" w14:paraId="55A1BE16" w14:textId="77777777" w:rsidTr="003168B5">
        <w:tc>
          <w:tcPr>
            <w:tcW w:w="3110" w:type="dxa"/>
            <w:vAlign w:val="bottom"/>
          </w:tcPr>
          <w:p w14:paraId="7FECECA3" w14:textId="77777777" w:rsidR="00C45A5A" w:rsidRDefault="00C45A5A" w:rsidP="009F2406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C45A5A" w:rsidRDefault="00C45A5A" w:rsidP="009F2406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vAlign w:val="bottom"/>
          </w:tcPr>
          <w:p w14:paraId="72F438C2" w14:textId="2A41E0AB" w:rsidR="00C45A5A" w:rsidRDefault="00E57249" w:rsidP="009F2406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72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E572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72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784</w:t>
            </w:r>
            <w:r w:rsidRPr="00E572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72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940</w:t>
            </w:r>
          </w:p>
        </w:tc>
        <w:tc>
          <w:tcPr>
            <w:tcW w:w="1584" w:type="dxa"/>
            <w:vAlign w:val="bottom"/>
          </w:tcPr>
          <w:p w14:paraId="1E326835" w14:textId="627E2ABE" w:rsidR="00C45A5A" w:rsidRDefault="003B3DFA" w:rsidP="009F2406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3D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3B3D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3D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725</w:t>
            </w:r>
            <w:r w:rsidRPr="003B3D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3D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791</w:t>
            </w:r>
          </w:p>
        </w:tc>
        <w:tc>
          <w:tcPr>
            <w:tcW w:w="1584" w:type="dxa"/>
            <w:vAlign w:val="bottom"/>
          </w:tcPr>
          <w:p w14:paraId="0ED48B4E" w14:textId="0D1D6B76" w:rsidR="00C45A5A" w:rsidRDefault="00F854F8" w:rsidP="009F2406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4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20</w:t>
            </w:r>
            <w:r w:rsidRPr="00F854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4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003</w:t>
            </w:r>
            <w:r w:rsidRPr="00F854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4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522</w:t>
            </w:r>
          </w:p>
        </w:tc>
        <w:tc>
          <w:tcPr>
            <w:tcW w:w="1584" w:type="dxa"/>
            <w:vAlign w:val="bottom"/>
          </w:tcPr>
          <w:p w14:paraId="0AF0DED8" w14:textId="25548808" w:rsidR="00C45A5A" w:rsidRDefault="00741745" w:rsidP="009F2406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17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19</w:t>
            </w:r>
            <w:r w:rsidRPr="007417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417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949</w:t>
            </w:r>
            <w:r w:rsidRPr="007417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417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975</w:t>
            </w:r>
          </w:p>
        </w:tc>
      </w:tr>
    </w:tbl>
    <w:p w14:paraId="390645FB" w14:textId="77777777" w:rsidR="00EB41F6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B78EEB" w14:textId="29E8B143" w:rsidR="00EB41F6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116940290"/>
      <w:r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</w:p>
    <w:p w14:paraId="151A97B0" w14:textId="03717741" w:rsidR="00B66C4F" w:rsidRDefault="00B66C4F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F8A1D3" w14:textId="23B992F7" w:rsidR="002512C3" w:rsidRDefault="002512C3" w:rsidP="00CC776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บริษัทนำสินทรัพย</w:t>
      </w:r>
      <w:r w:rsidR="00A8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์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ี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เป็นหลักประกันสำหรับการใช้ไฟฟ้า</w:t>
      </w:r>
    </w:p>
    <w:bookmarkEnd w:id="9"/>
    <w:p w14:paraId="13D0294B" w14:textId="77777777" w:rsidR="00F8528E" w:rsidRDefault="00F8528E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2BA3CB1" w14:textId="77777777" w:rsidR="00F8528E" w:rsidRDefault="00F8528E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6E035DC" w14:textId="77777777" w:rsidR="00F8528E" w:rsidRDefault="00F8528E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A7DEBDB" w14:textId="627EDBC3" w:rsidR="009E6E89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DE0958" w:rsidRPr="006827BB" w14:paraId="24BC51E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8EB44D3" w14:textId="2B6C43FB" w:rsidR="00DE0958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" w:name="_Hlk117259149"/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E09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E09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0"/>
    </w:tbl>
    <w:p w14:paraId="679E0EE9" w14:textId="77777777" w:rsidR="00CA08A7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5AEE93F" w14:textId="25F134F4" w:rsidR="0056323E" w:rsidRDefault="0056323E" w:rsidP="00297CB4">
      <w:pPr>
        <w:numPr>
          <w:ilvl w:val="0"/>
          <w:numId w:val="15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และการร่วมค้า</w:t>
      </w:r>
      <w:r w:rsidR="0000792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2C43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ณ วันที่ </w:t>
      </w:r>
      <w:r w:rsidR="0051367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30</w:t>
      </w:r>
      <w:r w:rsidR="0051367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="009D6CE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</w:t>
      </w:r>
      <w:r w:rsidR="00D26A8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9</w:t>
      </w:r>
      <w:r w:rsidR="002C43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และวันที่ </w:t>
      </w:r>
      <w:r w:rsid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31</w:t>
      </w:r>
      <w:r w:rsidR="002C43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มีนาคม </w:t>
      </w:r>
      <w:r w:rsidR="00F3332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</w:t>
      </w:r>
      <w:r w:rsidR="00513670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9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D503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สรุปได้ดังนี้</w:t>
      </w:r>
    </w:p>
    <w:p w14:paraId="1236DF3F" w14:textId="77777777" w:rsidR="000A2C80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6827BB" w14:paraId="71F3A294" w14:textId="77777777" w:rsidTr="007C5CA5">
        <w:tc>
          <w:tcPr>
            <w:tcW w:w="1512" w:type="dxa"/>
            <w:vAlign w:val="bottom"/>
          </w:tcPr>
          <w:p w14:paraId="5E1F20B1" w14:textId="77777777" w:rsidR="0088587D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4CEFCC9" w14:textId="77777777" w:rsidR="0088587D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3C46F6F" w14:textId="77777777" w:rsidR="0088587D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4C0585" w:rsidRPr="006827BB" w14:paraId="20AB1C67" w14:textId="77777777" w:rsidTr="007C5CA5">
        <w:tc>
          <w:tcPr>
            <w:tcW w:w="1512" w:type="dxa"/>
            <w:vAlign w:val="bottom"/>
          </w:tcPr>
          <w:p w14:paraId="2AB0FCE1" w14:textId="77777777" w:rsidR="004C0585" w:rsidRDefault="004C0585" w:rsidP="004C0585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4C0585" w:rsidRDefault="004C0585" w:rsidP="004C0585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4C0585" w:rsidRDefault="004C0585" w:rsidP="004C0585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4C0585" w:rsidRDefault="004C0585" w:rsidP="004C0585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9657" w14:textId="77777777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812BB3F" w14:textId="77777777" w:rsidR="004C0585" w:rsidRDefault="004C0585" w:rsidP="004C05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732C9ED0" w14:textId="71A63766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D72B2" w14:textId="77777777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775BF81" w14:textId="28606DA5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45F0246F" w14:textId="6F4F9B00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CA0EF" w14:textId="77777777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2F6FC6B" w14:textId="77777777" w:rsidR="004C0585" w:rsidRDefault="004C0585" w:rsidP="004C05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66C9FBFC" w14:textId="583E57A2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8874" w14:textId="77777777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29878F00" w14:textId="77777777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1CF5E6FC" w14:textId="5085CA11" w:rsidR="004C0585" w:rsidRDefault="004C0585" w:rsidP="004C05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8E0F8E" w:rsidRPr="006827BB" w14:paraId="53101A5E" w14:textId="77777777" w:rsidTr="007C5CA5">
        <w:tc>
          <w:tcPr>
            <w:tcW w:w="1512" w:type="dxa"/>
            <w:vAlign w:val="bottom"/>
          </w:tcPr>
          <w:p w14:paraId="5F6D6080" w14:textId="77777777" w:rsidR="008E0F8E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8E0F8E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04773961" w:rsidR="008E0F8E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0E5AB780" w:rsidR="008E0F8E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6934ABC" w:rsidR="008E0F8E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1FD079AF" w:rsidR="008E0F8E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</w:tr>
      <w:tr w:rsidR="008E0F8E" w:rsidRPr="006827BB" w14:paraId="74982367" w14:textId="77777777" w:rsidTr="007C5CA5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8E0F8E" w:rsidRDefault="008E0F8E" w:rsidP="008E0F8E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8E0F8E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8E0F8E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8E0F8E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E0F8E" w:rsidRPr="006827BB" w14:paraId="36F3B33B" w14:textId="77777777" w:rsidTr="007C5CA5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325BCC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F84C59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959E64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6827BB" w14:paraId="31E23AD0" w14:textId="77777777" w:rsidTr="007C5CA5">
        <w:tc>
          <w:tcPr>
            <w:tcW w:w="1512" w:type="dxa"/>
            <w:vAlign w:val="bottom"/>
          </w:tcPr>
          <w:p w14:paraId="3E2FA4DE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8E0F8E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F740547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0FB450B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2947F15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6827BB" w14:paraId="5A58B02B" w14:textId="77777777" w:rsidTr="007C5CA5">
        <w:tc>
          <w:tcPr>
            <w:tcW w:w="1512" w:type="dxa"/>
            <w:vAlign w:val="bottom"/>
          </w:tcPr>
          <w:p w14:paraId="4EF716BA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4B09F3A3" w:rsidR="008E0F8E" w:rsidRDefault="001E263F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</w:t>
            </w:r>
            <w:r w:rsidR="008E0F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8E0F8E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314878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0B5E959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DC5FFA9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6827BB" w14:paraId="199452FE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8E0F8E" w:rsidRDefault="008E0F8E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4A5084B5" w:rsidR="008E0F8E" w:rsidRDefault="001E263F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166C76" w14:textId="775A68E6" w:rsidR="008E0F8E" w:rsidRDefault="00C47A4B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1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658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090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C47A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103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04BCC21" w14:textId="72599135" w:rsidR="008E0F8E" w:rsidRDefault="002447B1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</w:pP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1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995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656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2447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>288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E2B8C6" w14:textId="13B62F6A" w:rsidR="008E0F8E" w:rsidRPr="00625251" w:rsidRDefault="00184114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</w:pPr>
            <w:r w:rsidRPr="001841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54</w:t>
            </w:r>
            <w:r w:rsidRPr="001841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  <w:t>,</w:t>
            </w:r>
            <w:r w:rsidRPr="001841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044</w:t>
            </w:r>
            <w:r w:rsidRPr="001841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  <w:t>,</w:t>
            </w:r>
            <w:r w:rsidRPr="001841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3684779B" w:rsidR="008E0F8E" w:rsidRPr="00625251" w:rsidRDefault="00C01090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</w:pPr>
            <w:r w:rsidRPr="00625251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54</w:t>
            </w:r>
            <w:r w:rsidRPr="00625251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044</w:t>
            </w:r>
            <w:r w:rsidRPr="00625251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  <w:cs/>
              </w:rPr>
              <w:t>189</w:t>
            </w:r>
          </w:p>
        </w:tc>
      </w:tr>
      <w:tr w:rsidR="008E0F8E" w:rsidRPr="006827BB" w14:paraId="44A9B524" w14:textId="77777777" w:rsidTr="007C5CA5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8E0F8E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8E0F8E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8E0F8E" w:rsidRDefault="008E0F8E" w:rsidP="008E0F8E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279856" w14:textId="77777777" w:rsidR="008E0F8E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0BFDFF" w14:textId="43FDED75" w:rsidR="008E0F8E" w:rsidRDefault="008E0F8E" w:rsidP="008E0F8E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1C08E9" w14:textId="77777777" w:rsidR="008E0F8E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37C60D6D" w:rsidR="008E0F8E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6827BB" w14:paraId="69EE2523" w14:textId="77777777" w:rsidTr="007C5CA5">
        <w:tc>
          <w:tcPr>
            <w:tcW w:w="1512" w:type="dxa"/>
            <w:vAlign w:val="bottom"/>
          </w:tcPr>
          <w:p w14:paraId="3D96F4D4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8E0F8E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8E0F8E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F7647F1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7B2C76A" w14:textId="24C8737D" w:rsidR="008E0F8E" w:rsidRDefault="008E0F8E" w:rsidP="008E0F8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vAlign w:val="bottom"/>
          </w:tcPr>
          <w:p w14:paraId="7098DF55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F8B79B1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6827BB" w14:paraId="06B27D1A" w14:textId="77777777" w:rsidTr="007C5CA5">
        <w:tc>
          <w:tcPr>
            <w:tcW w:w="1512" w:type="dxa"/>
            <w:vAlign w:val="bottom"/>
          </w:tcPr>
          <w:p w14:paraId="70139C0F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0ED75294" w:rsidR="008E0F8E" w:rsidRDefault="001E263F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8E0F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25</w:t>
            </w:r>
            <w:r w:rsidR="008E0F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8E0F8E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D5F3AA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F1738F" w14:textId="4D3C7FDC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EB2022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39034360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6827BB" w14:paraId="027BE696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8E0F8E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  Company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8E0F8E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8E0F8E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73E616FB" w:rsidR="008E0F8E" w:rsidRDefault="001E263F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FFF9C1" w14:textId="1D678FBB" w:rsidR="008E0F8E" w:rsidRDefault="008F33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</w:pPr>
            <w:r w:rsidRPr="008F33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24,043,245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1D2620" w14:textId="16001DFC" w:rsidR="008E0F8E" w:rsidRDefault="00C01090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24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140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44</w:t>
            </w:r>
            <w:r w:rsidR="002B6AF1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4C6F44" w14:textId="1513701D" w:rsidR="008E0F8E" w:rsidRDefault="008827D9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827D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3</w:t>
            </w:r>
            <w:r w:rsidRPr="008827D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827D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132</w:t>
            </w:r>
            <w:r w:rsidRPr="008827D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827D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557524" w14:textId="239BF65A" w:rsidR="008E0F8E" w:rsidRDefault="00C01090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3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132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010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50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</w:tr>
      <w:tr w:rsidR="00751D5C" w:rsidRPr="00751D5C" w14:paraId="5A1F0CF3" w14:textId="77777777" w:rsidTr="003168B5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8E0F8E" w:rsidRPr="0062525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8E0F8E" w:rsidRPr="0062525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8E0F8E" w:rsidRPr="0062525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8E0F8E" w:rsidRPr="0062525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E517" w14:textId="155ACC35" w:rsidR="008E0F8E" w:rsidRPr="00625251" w:rsidRDefault="004F57B3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</w:pP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1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682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133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348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C770D" w14:textId="17ACF234" w:rsidR="008E0F8E" w:rsidRPr="00625251" w:rsidRDefault="00A12ECD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</w:pP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2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019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796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735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00372" w14:textId="3D8AA791" w:rsidR="008E0F8E" w:rsidRPr="00625251" w:rsidRDefault="002C507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</w:pP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57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1</w:t>
            </w:r>
            <w:r w:rsidR="0018411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7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6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25251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5E69584D" w:rsidR="008E0F8E" w:rsidRPr="00751D5C" w:rsidRDefault="00B541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pacing w:val="-6"/>
                <w:sz w:val="20"/>
                <w:szCs w:val="20"/>
                <w:cs/>
                <w:lang w:eastAsia="ja-JP"/>
              </w:rPr>
            </w:pP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57</w:t>
            </w: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1</w:t>
            </w:r>
            <w:r w:rsidR="0018411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7</w:t>
            </w: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6</w:t>
            </w: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ja-JP"/>
              </w:rPr>
              <w:t>,</w:t>
            </w: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ja-JP"/>
              </w:rPr>
              <w:t>689</w:t>
            </w:r>
          </w:p>
        </w:tc>
      </w:tr>
    </w:tbl>
    <w:p w14:paraId="7440A642" w14:textId="77777777" w:rsidR="00395964" w:rsidRPr="00625251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6F3725F7" w14:textId="3580F98E" w:rsidR="008F485E" w:rsidRDefault="008F485E" w:rsidP="008F485E">
      <w:pPr>
        <w:numPr>
          <w:ilvl w:val="0"/>
          <w:numId w:val="15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รอบระยะเวลาสามเดือน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0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F333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5136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9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มีดังนี้</w:t>
      </w:r>
    </w:p>
    <w:p w14:paraId="31B85577" w14:textId="77777777" w:rsidR="008F485E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6827BB" w14:paraId="3F28D376" w14:textId="77777777" w:rsidTr="007C5CA5">
        <w:tc>
          <w:tcPr>
            <w:tcW w:w="6408" w:type="dxa"/>
            <w:vAlign w:val="bottom"/>
          </w:tcPr>
          <w:p w14:paraId="1C271766" w14:textId="77777777" w:rsidR="009C4CE3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DA359A0" w14:textId="3B9C2688" w:rsidR="009C4CE3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vAlign w:val="bottom"/>
          </w:tcPr>
          <w:p w14:paraId="6EB209A4" w14:textId="707EF3BD" w:rsidR="009C4CE3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6827BB" w14:paraId="3BFEB24E" w14:textId="77777777" w:rsidTr="007C5CA5">
        <w:tc>
          <w:tcPr>
            <w:tcW w:w="6408" w:type="dxa"/>
            <w:vAlign w:val="bottom"/>
          </w:tcPr>
          <w:p w14:paraId="6E049276" w14:textId="77777777" w:rsidR="009C4CE3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CE3" w:rsidRPr="006827BB" w14:paraId="1DEEBDB2" w14:textId="77777777" w:rsidTr="007C5CA5">
        <w:tc>
          <w:tcPr>
            <w:tcW w:w="6408" w:type="dxa"/>
            <w:vAlign w:val="bottom"/>
          </w:tcPr>
          <w:p w14:paraId="350B268A" w14:textId="77777777" w:rsidR="009C4CE3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FE6393" w14:textId="77777777" w:rsidR="009C4CE3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E3EE548" w14:textId="77777777" w:rsidR="009C4CE3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674486" w:rsidRPr="00674486" w14:paraId="02134C86" w14:textId="77777777" w:rsidTr="007C5CA5">
        <w:tc>
          <w:tcPr>
            <w:tcW w:w="6408" w:type="dxa"/>
          </w:tcPr>
          <w:p w14:paraId="6AF01487" w14:textId="6E2243BF" w:rsidR="00716C5B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</w:tcPr>
          <w:p w14:paraId="2202E7DE" w14:textId="10C52420" w:rsidR="00716C5B" w:rsidRDefault="00B00864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2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019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796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B008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735</w:t>
            </w:r>
          </w:p>
        </w:tc>
        <w:tc>
          <w:tcPr>
            <w:tcW w:w="1584" w:type="dxa"/>
          </w:tcPr>
          <w:p w14:paraId="6485F4F5" w14:textId="4EBC3713" w:rsidR="00716C5B" w:rsidRPr="00674486" w:rsidRDefault="00184114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</w:pP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  <w:t>57,176,689</w:t>
            </w:r>
          </w:p>
        </w:tc>
      </w:tr>
      <w:tr w:rsidR="00674486" w:rsidRPr="00674486" w14:paraId="70FC1065" w14:textId="77777777" w:rsidTr="007C5CA5">
        <w:tc>
          <w:tcPr>
            <w:tcW w:w="6408" w:type="dxa"/>
          </w:tcPr>
          <w:p w14:paraId="396B6B46" w14:textId="089E4BE8" w:rsidR="00716C5B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</w:tcPr>
          <w:p w14:paraId="0541ABF2" w14:textId="0D45891F" w:rsidR="00716C5B" w:rsidRDefault="001C2261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C226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86,149,974</w:t>
            </w:r>
          </w:p>
        </w:tc>
        <w:tc>
          <w:tcPr>
            <w:tcW w:w="1584" w:type="dxa"/>
          </w:tcPr>
          <w:p w14:paraId="436E13D8" w14:textId="380AC2CC" w:rsidR="00716C5B" w:rsidRPr="00674486" w:rsidRDefault="00A57DCA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</w:pPr>
            <w:r w:rsidRPr="00674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ja-JP"/>
              </w:rPr>
              <w:t>-</w:t>
            </w:r>
          </w:p>
        </w:tc>
      </w:tr>
      <w:tr w:rsidR="00716C5B" w:rsidRPr="006827BB" w14:paraId="1F6F9F77" w14:textId="77777777" w:rsidTr="007C5CA5">
        <w:tc>
          <w:tcPr>
            <w:tcW w:w="6408" w:type="dxa"/>
          </w:tcPr>
          <w:p w14:paraId="110DE51C" w14:textId="77777777" w:rsidR="00716C5B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</w:tcPr>
          <w:p w14:paraId="0F61A6A8" w14:textId="04F60890" w:rsidR="00716C5B" w:rsidRDefault="00233C6D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233C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(427,886,263)</w:t>
            </w:r>
          </w:p>
        </w:tc>
        <w:tc>
          <w:tcPr>
            <w:tcW w:w="1584" w:type="dxa"/>
          </w:tcPr>
          <w:p w14:paraId="3043430A" w14:textId="0FDFEECB" w:rsidR="00716C5B" w:rsidRPr="00B05AD3" w:rsidRDefault="00A57DCA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</w:pPr>
            <w:r w:rsidRPr="00B05AD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ja-JP"/>
              </w:rPr>
              <w:t>-</w:t>
            </w:r>
          </w:p>
        </w:tc>
      </w:tr>
      <w:tr w:rsidR="00716C5B" w:rsidRPr="006827BB" w14:paraId="74943112" w14:textId="77777777" w:rsidTr="007C5CA5">
        <w:tc>
          <w:tcPr>
            <w:tcW w:w="6408" w:type="dxa"/>
          </w:tcPr>
          <w:p w14:paraId="184560FD" w14:textId="77777777" w:rsidR="00716C5B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8517B8" w14:textId="2C4581DE" w:rsidR="00716C5B" w:rsidRDefault="00A912DA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A912D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4,072,902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EBDD42" w14:textId="3F7E4FB5" w:rsidR="00716C5B" w:rsidRPr="00B05AD3" w:rsidRDefault="000A3538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</w:pPr>
            <w:r w:rsidRPr="00B05AD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ja-JP"/>
              </w:rPr>
              <w:t>-</w:t>
            </w:r>
          </w:p>
        </w:tc>
      </w:tr>
      <w:tr w:rsidR="009D6CE7" w:rsidRPr="006827BB" w14:paraId="6671443F" w14:textId="77777777" w:rsidTr="003168B5">
        <w:tc>
          <w:tcPr>
            <w:tcW w:w="6408" w:type="dxa"/>
          </w:tcPr>
          <w:p w14:paraId="742B88BB" w14:textId="45C22AD4" w:rsidR="009D6CE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7C0C68" w14:textId="034F27CB" w:rsidR="009D6CE7" w:rsidRDefault="005B2B4D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682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133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5B2B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348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F4B931" w14:textId="7CFEF16A" w:rsidR="009D6CE7" w:rsidRPr="00B05AD3" w:rsidRDefault="00184114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</w:pP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ja-JP"/>
              </w:rPr>
              <w:t>57</w:t>
            </w: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  <w:t>,</w:t>
            </w: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ja-JP"/>
              </w:rPr>
              <w:t>176</w:t>
            </w: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  <w:t>,</w:t>
            </w:r>
            <w:r w:rsidRPr="001841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ja-JP"/>
              </w:rPr>
              <w:t>689</w:t>
            </w:r>
          </w:p>
        </w:tc>
      </w:tr>
    </w:tbl>
    <w:p w14:paraId="0DC15BD4" w14:textId="77777777" w:rsidR="00F0509B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D0DA33C" w14:textId="77777777" w:rsidR="00F8528E" w:rsidRDefault="00F8528E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6827BB" w14:paraId="0752F039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DEC8FBC" w14:textId="38E10B23" w:rsidR="009F21D7" w:rsidRDefault="005A46D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9F21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F21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Default="00700172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BB36B6" w:rsidRPr="006827BB" w14:paraId="6FA47C6D" w14:textId="77777777" w:rsidTr="33559350">
        <w:tc>
          <w:tcPr>
            <w:tcW w:w="7963" w:type="dxa"/>
            <w:vAlign w:val="bottom"/>
          </w:tcPr>
          <w:p w14:paraId="5135DF08" w14:textId="5E820AA4" w:rsidR="00BB36B6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0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14" w:type="dxa"/>
          </w:tcPr>
          <w:p w14:paraId="1ABA142B" w14:textId="34BAC6E0" w:rsidR="00BB36B6" w:rsidRDefault="00BB36B6" w:rsidP="00BB36B6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5136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</w:tr>
      <w:tr w:rsidR="00D8011F" w:rsidRPr="006827BB" w14:paraId="56D7086D" w14:textId="77777777" w:rsidTr="33559350">
        <w:tc>
          <w:tcPr>
            <w:tcW w:w="7963" w:type="dxa"/>
            <w:vAlign w:val="bottom"/>
          </w:tcPr>
          <w:p w14:paraId="2563348B" w14:textId="77777777" w:rsidR="00D8011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9E37A48" w14:textId="77777777" w:rsidR="00D8011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6827BB" w14:paraId="59115376" w14:textId="77777777" w:rsidTr="33559350">
        <w:trPr>
          <w:trHeight w:val="60"/>
        </w:trPr>
        <w:tc>
          <w:tcPr>
            <w:tcW w:w="7963" w:type="dxa"/>
            <w:vAlign w:val="bottom"/>
          </w:tcPr>
          <w:p w14:paraId="126B297F" w14:textId="77777777" w:rsidR="00D8011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14:paraId="3423B631" w14:textId="77777777" w:rsidR="00D8011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716C5B" w:rsidRPr="006827BB" w14:paraId="161BE426" w14:textId="77777777" w:rsidTr="33559350">
        <w:tc>
          <w:tcPr>
            <w:tcW w:w="7963" w:type="dxa"/>
          </w:tcPr>
          <w:p w14:paraId="08BBB1A8" w14:textId="36287450" w:rsidR="00716C5B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สุทธิ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</w:tcPr>
          <w:p w14:paraId="239B4111" w14:textId="3C11D8BB" w:rsidR="00716C5B" w:rsidRDefault="4BF27C5F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335593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ja-JP"/>
              </w:rPr>
              <w:t>7,051,836,350</w:t>
            </w:r>
          </w:p>
        </w:tc>
      </w:tr>
      <w:tr w:rsidR="00716C5B" w:rsidRPr="006827BB" w14:paraId="048F5724" w14:textId="77777777" w:rsidTr="33559350">
        <w:tc>
          <w:tcPr>
            <w:tcW w:w="7963" w:type="dxa"/>
          </w:tcPr>
          <w:p w14:paraId="470C3768" w14:textId="10215B75" w:rsidR="00716C5B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</w:tcPr>
          <w:p w14:paraId="3AB67410" w14:textId="2644F40F" w:rsidR="00716C5B" w:rsidRDefault="3BB51EC0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335593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ja-JP"/>
              </w:rPr>
              <w:t>148,682,052</w:t>
            </w:r>
          </w:p>
        </w:tc>
      </w:tr>
      <w:tr w:rsidR="00716C5B" w:rsidRPr="006827BB" w14:paraId="42B15400" w14:textId="77777777" w:rsidTr="33559350">
        <w:tc>
          <w:tcPr>
            <w:tcW w:w="7963" w:type="dxa"/>
          </w:tcPr>
          <w:p w14:paraId="0A0EC4F1" w14:textId="77777777" w:rsidR="00716C5B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</w:tcPr>
          <w:p w14:paraId="73A60240" w14:textId="1598B8FF" w:rsidR="00716C5B" w:rsidRDefault="2D4086C5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335593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ja-JP"/>
              </w:rPr>
              <w:t>(6)</w:t>
            </w:r>
          </w:p>
        </w:tc>
      </w:tr>
      <w:tr w:rsidR="00716C5B" w:rsidRPr="006827BB" w14:paraId="1C4B83A7" w14:textId="77777777" w:rsidTr="33559350">
        <w:tc>
          <w:tcPr>
            <w:tcW w:w="7963" w:type="dxa"/>
          </w:tcPr>
          <w:p w14:paraId="27F05C7E" w14:textId="53435B7E" w:rsidR="00716C5B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</w:tcPr>
          <w:p w14:paraId="4B19151B" w14:textId="57B72F42" w:rsidR="00716C5B" w:rsidRDefault="160A2504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335593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ja-JP"/>
              </w:rPr>
              <w:t>(235,232,529)</w:t>
            </w:r>
          </w:p>
        </w:tc>
      </w:tr>
      <w:tr w:rsidR="00716C5B" w:rsidRPr="006827BB" w14:paraId="23BE04BC" w14:textId="77777777" w:rsidTr="33559350">
        <w:tc>
          <w:tcPr>
            <w:tcW w:w="7963" w:type="dxa"/>
          </w:tcPr>
          <w:p w14:paraId="18066527" w14:textId="6C9D0611" w:rsidR="00716C5B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48634795" w14:textId="6ADEB4E2" w:rsidR="00716C5B" w:rsidRDefault="2A578BAE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335593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ja-JP"/>
              </w:rPr>
              <w:t>6,965,285,867</w:t>
            </w:r>
          </w:p>
        </w:tc>
      </w:tr>
    </w:tbl>
    <w:p w14:paraId="4BC85F76" w14:textId="77777777" w:rsidR="00EA0788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103106D" w14:textId="457D9B92" w:rsidR="00AC2EE7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0E589AEA" w14:textId="77777777" w:rsidR="001D6D1E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700172" w:rsidRPr="006827BB" w14:paraId="24F72EA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83BB0B6" w14:textId="0C6367C3" w:rsidR="00700172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001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01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4B6ABE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6827BB" w14:paraId="0DBBA5FC" w14:textId="77777777" w:rsidTr="007C5CA5">
        <w:tc>
          <w:tcPr>
            <w:tcW w:w="6408" w:type="dxa"/>
          </w:tcPr>
          <w:p w14:paraId="102B6C48" w14:textId="77777777" w:rsidR="00D8011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CE5D068" w14:textId="64DD16EB" w:rsidR="00D8011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11" w:name="_Hlk140597381"/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1"/>
          </w:p>
        </w:tc>
        <w:tc>
          <w:tcPr>
            <w:tcW w:w="1584" w:type="dxa"/>
            <w:vAlign w:val="bottom"/>
          </w:tcPr>
          <w:p w14:paraId="47792635" w14:textId="1B1D2EDF" w:rsidR="00D8011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bookmarkStart w:id="12" w:name="OLE_LINK12"/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</w:t>
            </w:r>
            <w:bookmarkEnd w:id="12"/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ล้ว</w:t>
            </w:r>
          </w:p>
        </w:tc>
      </w:tr>
      <w:tr w:rsidR="00BB36B6" w:rsidRPr="006827BB" w14:paraId="4661EB14" w14:textId="77777777" w:rsidTr="007C5CA5">
        <w:tc>
          <w:tcPr>
            <w:tcW w:w="6408" w:type="dxa"/>
          </w:tcPr>
          <w:p w14:paraId="30C42EDD" w14:textId="77777777" w:rsidR="00BB36B6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070E30C0" w:rsidR="00BB36B6" w:rsidRDefault="00513670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30 มิถุนายน</w:t>
            </w:r>
          </w:p>
        </w:tc>
        <w:tc>
          <w:tcPr>
            <w:tcW w:w="1584" w:type="dxa"/>
            <w:vAlign w:val="bottom"/>
          </w:tcPr>
          <w:p w14:paraId="3B264640" w14:textId="74749226" w:rsidR="00BB36B6" w:rsidRDefault="001E263F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B36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BB36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E0F8E" w:rsidRPr="006827BB" w14:paraId="342886A1" w14:textId="77777777" w:rsidTr="007C5CA5">
        <w:tc>
          <w:tcPr>
            <w:tcW w:w="6408" w:type="dxa"/>
          </w:tcPr>
          <w:p w14:paraId="72DB6925" w14:textId="77777777" w:rsidR="008E0F8E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76E0AE85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5136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</w:tcPr>
          <w:p w14:paraId="307FDC05" w14:textId="62863145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5136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</w:tr>
      <w:tr w:rsidR="008E0F8E" w:rsidRPr="006827BB" w14:paraId="225AF4A7" w14:textId="77777777" w:rsidTr="007C5CA5">
        <w:tc>
          <w:tcPr>
            <w:tcW w:w="6408" w:type="dxa"/>
          </w:tcPr>
          <w:p w14:paraId="11C1AE06" w14:textId="77777777" w:rsidR="008E0F8E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0F8E" w:rsidRPr="006827BB" w14:paraId="786C3E73" w14:textId="77777777" w:rsidTr="007C5CA5">
        <w:tc>
          <w:tcPr>
            <w:tcW w:w="6408" w:type="dxa"/>
          </w:tcPr>
          <w:p w14:paraId="16687753" w14:textId="77777777" w:rsidR="008E0F8E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B657A9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63B48" w:rsidRPr="006827BB" w14:paraId="7AE33790" w14:textId="77777777">
        <w:tc>
          <w:tcPr>
            <w:tcW w:w="6408" w:type="dxa"/>
            <w:vAlign w:val="bottom"/>
          </w:tcPr>
          <w:p w14:paraId="7E425500" w14:textId="3733CDB8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bookmarkStart w:id="13" w:name="OLE_LINK11"/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</w:tcPr>
          <w:p w14:paraId="51C3D2D1" w14:textId="6B510E23" w:rsidR="00563B48" w:rsidRDefault="00387970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153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447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776</w:t>
            </w:r>
          </w:p>
        </w:tc>
        <w:tc>
          <w:tcPr>
            <w:tcW w:w="1584" w:type="dxa"/>
          </w:tcPr>
          <w:p w14:paraId="607B7277" w14:textId="6E512160" w:rsidR="00563B48" w:rsidRDefault="00563B48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381</w:t>
            </w:r>
          </w:p>
        </w:tc>
      </w:tr>
      <w:tr w:rsidR="00563B48" w:rsidRPr="006827BB" w14:paraId="4FAE9B5C" w14:textId="77777777">
        <w:tc>
          <w:tcPr>
            <w:tcW w:w="6408" w:type="dxa"/>
            <w:vAlign w:val="bottom"/>
          </w:tcPr>
          <w:p w14:paraId="367A87DC" w14:textId="34CD4CBC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</w:tcPr>
          <w:p w14:paraId="15BACC0E" w14:textId="287DEBE0" w:rsidR="00563B48" w:rsidRDefault="00387970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21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151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607</w:t>
            </w:r>
          </w:p>
        </w:tc>
        <w:tc>
          <w:tcPr>
            <w:tcW w:w="1584" w:type="dxa"/>
          </w:tcPr>
          <w:p w14:paraId="3A32F35A" w14:textId="224CA47C" w:rsidR="00563B48" w:rsidRDefault="00563B48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512</w:t>
            </w:r>
          </w:p>
        </w:tc>
      </w:tr>
      <w:tr w:rsidR="00563B48" w:rsidRPr="006827BB" w14:paraId="7CACA4D7" w14:textId="77777777">
        <w:tc>
          <w:tcPr>
            <w:tcW w:w="6408" w:type="dxa"/>
            <w:vAlign w:val="bottom"/>
          </w:tcPr>
          <w:p w14:paraId="788B0630" w14:textId="19A733B0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</w:tcPr>
          <w:p w14:paraId="0879639D" w14:textId="1EB1B96D" w:rsidR="00563B48" w:rsidRDefault="00387970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128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512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394</w:t>
            </w:r>
          </w:p>
        </w:tc>
        <w:tc>
          <w:tcPr>
            <w:tcW w:w="1584" w:type="dxa"/>
          </w:tcPr>
          <w:p w14:paraId="33EF4166" w14:textId="7EBE752D" w:rsidR="00563B48" w:rsidRDefault="00563B48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563B48" w:rsidRPr="006827BB" w14:paraId="6728D156" w14:textId="77777777">
        <w:tc>
          <w:tcPr>
            <w:tcW w:w="6408" w:type="dxa"/>
            <w:vAlign w:val="bottom"/>
          </w:tcPr>
          <w:p w14:paraId="063CD48E" w14:textId="063D1081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</w:tcPr>
          <w:p w14:paraId="66B2F638" w14:textId="3F197B2E" w:rsidR="00563B48" w:rsidRDefault="00387970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2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312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879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637</w:t>
            </w:r>
          </w:p>
        </w:tc>
        <w:tc>
          <w:tcPr>
            <w:tcW w:w="1584" w:type="dxa"/>
          </w:tcPr>
          <w:p w14:paraId="7A9CA9BE" w14:textId="4B754A12" w:rsidR="00563B48" w:rsidRDefault="00563B48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977</w:t>
            </w:r>
          </w:p>
        </w:tc>
      </w:tr>
      <w:tr w:rsidR="00563B48" w:rsidRPr="006827BB" w14:paraId="2D96AEC9" w14:textId="77777777">
        <w:tc>
          <w:tcPr>
            <w:tcW w:w="6408" w:type="dxa"/>
            <w:vAlign w:val="bottom"/>
          </w:tcPr>
          <w:p w14:paraId="23F3BF10" w14:textId="1BB8AEAA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F59517" w14:textId="61E4314E" w:rsidR="00563B48" w:rsidRDefault="00876231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876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18</w:t>
            </w:r>
            <w:r w:rsidRPr="00876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76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024</w:t>
            </w:r>
            <w:r w:rsidRPr="00876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76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827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569BF" w14:textId="7608436C" w:rsidR="00563B48" w:rsidRPr="0088636F" w:rsidRDefault="0088636F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11,</w:t>
            </w:r>
            <w:r w:rsidR="009B04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951,385</w:t>
            </w:r>
          </w:p>
        </w:tc>
      </w:tr>
      <w:tr w:rsidR="00563B48" w:rsidRPr="006827BB" w14:paraId="7F0EBE98" w14:textId="77777777" w:rsidTr="003168B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563B48" w:rsidRDefault="00563B48" w:rsidP="00563B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70440" w14:textId="2BDDCF62" w:rsidR="00563B48" w:rsidRDefault="004203E1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03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323</w:t>
            </w:r>
            <w:r w:rsidRPr="004203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4203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449</w:t>
            </w:r>
            <w:r w:rsidRPr="004203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4203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3868652B" w:rsidR="00563B48" w:rsidRPr="00CD7FD0" w:rsidRDefault="009B04F4" w:rsidP="00563B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353,431,255</w:t>
            </w:r>
          </w:p>
        </w:tc>
      </w:tr>
      <w:bookmarkEnd w:id="13"/>
    </w:tbl>
    <w:p w14:paraId="1C9948CF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BF6622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FA5F62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ACF473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22EAF6" w14:textId="77777777" w:rsidR="0046363B" w:rsidRPr="0088636F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17FB7AA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35E21E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8F46C6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32EAF8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6F94AA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3F3F72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7F9D1B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A956B5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AAF219" w14:textId="77777777" w:rsidR="0046363B" w:rsidRDefault="0046363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237E1F" w14:textId="2A1675CF" w:rsidR="00887B1F" w:rsidRDefault="00887B1F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375BEB" w:rsidRPr="006827BB" w14:paraId="2DEAE1FC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5AA361D" w14:textId="3B771987" w:rsidR="00375BEB" w:rsidRDefault="001E263F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375B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5B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Default="00C03B6D" w:rsidP="0016125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27D0A07" w14:textId="7ECBC818" w:rsidR="008E0F8E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563B4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563B4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="00563B4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0</w:t>
      </w:r>
      <w:r w:rsidR="00563B4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563B4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Default="00504D8A" w:rsidP="0016125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891914" w:rsidRPr="006827BB" w14:paraId="756CDAC8" w14:textId="77777777" w:rsidTr="00563B48">
        <w:tc>
          <w:tcPr>
            <w:tcW w:w="3227" w:type="dxa"/>
            <w:vAlign w:val="bottom"/>
          </w:tcPr>
          <w:p w14:paraId="4AADC04D" w14:textId="77777777" w:rsidR="008E0F8E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B7331A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แสดงเงินลงทุน</w:t>
            </w:r>
          </w:p>
          <w:p w14:paraId="3D3019DA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5C9CE1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FB5806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3B48" w:rsidRPr="006827BB" w14:paraId="777DC2E1" w14:textId="77777777" w:rsidTr="00563B48">
        <w:tc>
          <w:tcPr>
            <w:tcW w:w="3227" w:type="dxa"/>
            <w:vAlign w:val="bottom"/>
          </w:tcPr>
          <w:p w14:paraId="6C122D8E" w14:textId="77777777" w:rsidR="00563B48" w:rsidRDefault="00563B48" w:rsidP="00563B4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6A8704" w14:textId="630EFA4A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61CA639E" w14:textId="78AB0878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C5C82F6" w14:textId="622AD3D6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7418D3AE" w14:textId="48E1B492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91914" w:rsidRPr="006827BB" w14:paraId="2A6EE54B" w14:textId="77777777" w:rsidTr="00563B48">
        <w:tc>
          <w:tcPr>
            <w:tcW w:w="3227" w:type="dxa"/>
            <w:vAlign w:val="bottom"/>
          </w:tcPr>
          <w:p w14:paraId="2EAA1791" w14:textId="77777777" w:rsidR="008E0F8E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E9D2" w14:textId="02EA0E23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54F673" w14:textId="038568D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7F9FD4" w14:textId="02389E7B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2339D7" w14:textId="7F075B68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1914" w:rsidRPr="006827BB" w14:paraId="446FB4D7" w14:textId="77777777" w:rsidTr="00563B48">
        <w:tc>
          <w:tcPr>
            <w:tcW w:w="3227" w:type="dxa"/>
            <w:vAlign w:val="bottom"/>
          </w:tcPr>
          <w:p w14:paraId="7B5F2F35" w14:textId="77777777" w:rsidR="008E0F8E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A2F09B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F51099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8A9074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D487F0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63B48" w:rsidRPr="006827BB" w14:paraId="2DC3AFA7" w14:textId="77777777" w:rsidTr="00563B48">
        <w:tc>
          <w:tcPr>
            <w:tcW w:w="3227" w:type="dxa"/>
            <w:vAlign w:val="bottom"/>
          </w:tcPr>
          <w:p w14:paraId="0C796DDB" w14:textId="64DD05F9" w:rsidR="00563B48" w:rsidRDefault="00563B48" w:rsidP="00563B4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vAlign w:val="center"/>
          </w:tcPr>
          <w:p w14:paraId="2978248E" w14:textId="5431B4C2" w:rsidR="00563B48" w:rsidRDefault="00A54AA3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54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153,660,588</w:t>
            </w:r>
          </w:p>
        </w:tc>
        <w:tc>
          <w:tcPr>
            <w:tcW w:w="1584" w:type="dxa"/>
            <w:vAlign w:val="center"/>
          </w:tcPr>
          <w:p w14:paraId="011F25B2" w14:textId="2D2C100C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584" w:type="dxa"/>
            <w:vAlign w:val="center"/>
          </w:tcPr>
          <w:p w14:paraId="22F5C36E" w14:textId="00B27C95" w:rsidR="00563B48" w:rsidRDefault="00A54AA3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54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153,660,588</w:t>
            </w:r>
          </w:p>
        </w:tc>
        <w:tc>
          <w:tcPr>
            <w:tcW w:w="1584" w:type="dxa"/>
            <w:vAlign w:val="bottom"/>
          </w:tcPr>
          <w:p w14:paraId="49571B6B" w14:textId="41A6E28F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151,982,879</w:t>
            </w:r>
          </w:p>
        </w:tc>
      </w:tr>
      <w:tr w:rsidR="00563B48" w:rsidRPr="006827BB" w14:paraId="22F37D52" w14:textId="77777777" w:rsidTr="00563B48">
        <w:tc>
          <w:tcPr>
            <w:tcW w:w="3227" w:type="dxa"/>
            <w:vAlign w:val="bottom"/>
          </w:tcPr>
          <w:p w14:paraId="4736584F" w14:textId="0E93AE46" w:rsidR="00563B48" w:rsidRDefault="00563B48" w:rsidP="00563B4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E6A2D9" w14:textId="3B313976" w:rsidR="00563B48" w:rsidRDefault="005E51C3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(66,119,739)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0211A2" w14:textId="6CD38B00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(60,057,237)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B5388" w14:textId="0448F319" w:rsidR="00563B48" w:rsidRDefault="00107FCF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7F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2,227,518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086E3" w14:textId="63458A5A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5,435,922</w:t>
            </w:r>
          </w:p>
        </w:tc>
      </w:tr>
      <w:tr w:rsidR="00563B48" w:rsidRPr="006827BB" w14:paraId="5F37642D" w14:textId="77777777" w:rsidTr="00563B48">
        <w:tc>
          <w:tcPr>
            <w:tcW w:w="3227" w:type="dxa"/>
          </w:tcPr>
          <w:p w14:paraId="721B77DF" w14:textId="77777777" w:rsidR="00563B48" w:rsidRDefault="00563B48" w:rsidP="00563B4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91FC" w14:textId="44A48553" w:rsidR="00563B48" w:rsidRDefault="001C6D46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6D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87,540,849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33740A6" w14:textId="1E75A8F7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91,925,642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B7DA72" w14:textId="2AB409EE" w:rsidR="00563B48" w:rsidRDefault="0075160C" w:rsidP="00563B48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16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155,888,106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45D3" w14:textId="52A745D4" w:rsidR="00563B48" w:rsidRDefault="00563B48" w:rsidP="00563B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157,418,801</w:t>
            </w:r>
          </w:p>
        </w:tc>
      </w:tr>
    </w:tbl>
    <w:p w14:paraId="45C51E2D" w14:textId="77777777" w:rsidR="008E0F8E" w:rsidRDefault="008E0F8E" w:rsidP="0016125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D1CD532" w14:textId="3B8D0EFA" w:rsidR="00D0372A" w:rsidRDefault="00D0372A" w:rsidP="00D0372A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 อัตราร้อยละ </w:t>
      </w:r>
      <w:r w:rsidR="004A6354" w:rsidRPr="004A635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19.49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B1789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19.71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ต่อปี สำหรับข้อมูลทางการเงินที่แสดงเงินลงทุนตามวิธี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ส่วนได้เสียและข้อมูลทางการเงินเฉพาะกิจการ ตามลำดับ เปรียบเทียบกับประมาณการอัตราภาษีเงินได้ที่ใช้ในรอบระยะเวลาสามเดือน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คืออัตราร้อยละ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19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.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92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.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95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ต่อปี สำหรับข้อมูลทางการเงินที่แสดงเงินลงทุนตามวิธีส่วนได้เสีย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และข้อมูลทางการเงินเฉพาะกิจการ ตามลำดับ </w:t>
      </w:r>
    </w:p>
    <w:p w14:paraId="162BBCE7" w14:textId="77777777" w:rsidR="00D0372A" w:rsidRDefault="00D0372A" w:rsidP="00D0372A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0F098B" w:rsidRPr="006827BB" w14:paraId="066E46AD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5D98FCC" w14:textId="3141611B" w:rsidR="000F098B" w:rsidRDefault="000F098B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9776B4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62A91E56" w14:textId="1F771E28" w:rsidR="008A78F5" w:rsidRPr="004A0687" w:rsidRDefault="000F098B" w:rsidP="008A78F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D7568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 w:rsidR="00F31382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31382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D7568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</w:t>
      </w:r>
      <w:r w:rsidR="00D7568F"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9</w:t>
      </w:r>
      <w:r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D7568F"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25</w:t>
      </w:r>
      <w:r w:rsidRPr="004A06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145A9D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1,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</w:t>
      </w:r>
      <w:r w:rsidR="009850F7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</w:t>
      </w:r>
      <w:r w:rsidR="00F31382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9850F7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625</w:t>
      </w:r>
      <w:r w:rsidR="00F31382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404173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2518D6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ซึ่งบริษัทฯ ได้จ่ายเงินปันผลระหว่างกาลไปแล้วในอัตราหุ้นละ </w:t>
      </w:r>
      <w:r w:rsidR="00E97E84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8</w:t>
      </w:r>
      <w:r w:rsidR="002518D6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</w:t>
      </w:r>
      <w:r w:rsidR="008A78F5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สำหรับหุ้นจำนวน </w:t>
      </w:r>
      <w:r w:rsidR="00DB7C8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76,625,000</w:t>
      </w:r>
      <w:r w:rsidR="008A78F5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 </w:t>
      </w:r>
      <w:r w:rsidR="00DB7C8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613</w:t>
      </w:r>
      <w:r w:rsidR="008A78F5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,</w:t>
      </w:r>
      <w:r w:rsidR="00EB01F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000,000</w:t>
      </w:r>
      <w:r w:rsidR="008A78F5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โดยมีหุ้นจำนวน </w:t>
      </w:r>
      <w:r w:rsidR="00EB01F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1,350</w:t>
      </w:r>
      <w:r w:rsidR="008A78F5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</w:t>
      </w:r>
    </w:p>
    <w:p w14:paraId="5E509C70" w14:textId="4699A6C5" w:rsidR="000F098B" w:rsidRPr="004A0687" w:rsidRDefault="008A78F5" w:rsidP="008A78F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ซึ่งไม่มีสิทธิได้รับเงินปันผลรวมเป็นเงิน </w:t>
      </w:r>
      <w:r w:rsidR="00EB01F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10,800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เนื่องจากการไม่ปฎิบัติตามระเบียบวิธีการปฎิบัติในการรับฝากหลักทรัพย์ของศูนย์รับฝากหลักทรัพย์ บริษัทได้จ่ายเงินปันผลจำนวน</w:t>
      </w:r>
      <w:r w:rsidR="006D1276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6D1276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612,989,200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6D1276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</w:t>
      </w:r>
      <w:r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6D1276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2568</w:t>
      </w:r>
      <w:r w:rsidR="008A6FAA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8A6FAA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และคงเหลืออีก </w:t>
      </w:r>
      <w:r w:rsidR="008A6FAA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17 </w:t>
      </w:r>
      <w:r w:rsidR="008A6FAA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บาท ที่จะจ่ายให้ผู้ถือหุ้น </w:t>
      </w:r>
      <w:r w:rsidR="003205D0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76,625,000</w:t>
      </w:r>
      <w:r w:rsidR="008D00F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 </w:t>
      </w:r>
      <w:r w:rsidR="00C9556C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หุ้น </w:t>
      </w:r>
      <w:r w:rsidR="003205D0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เป็นจำนวนเงิน </w:t>
      </w:r>
      <w:r w:rsidR="00C9556C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1,302,625,000 </w:t>
      </w:r>
      <w:r w:rsidR="00C9556C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บาท </w:t>
      </w:r>
      <w:r w:rsidR="00946E48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ให้กับผู้ถือหุ้นในวันที่ </w:t>
      </w:r>
      <w:r w:rsidR="004E407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24</w:t>
      </w:r>
      <w:r w:rsidR="00946E48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 กรก</w:t>
      </w:r>
      <w:r w:rsidR="00D0090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>ฎ</w:t>
      </w:r>
      <w:r w:rsidR="00946E48" w:rsidRPr="004A068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าคม </w:t>
      </w:r>
      <w:r w:rsidR="004A0687" w:rsidRPr="004A06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2569</w:t>
      </w:r>
    </w:p>
    <w:p w14:paraId="57699983" w14:textId="77777777" w:rsidR="00716C5B" w:rsidRDefault="00716C5B" w:rsidP="00404173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highlight w:val="yellow"/>
        </w:rPr>
      </w:pPr>
    </w:p>
    <w:p w14:paraId="2A8430E9" w14:textId="77777777" w:rsidR="00716C5B" w:rsidRDefault="00716C5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F2108B" w:rsidRPr="006827BB" w14:paraId="41984DEC" w14:textId="77777777" w:rsidTr="007C5CA5">
        <w:trPr>
          <w:trHeight w:val="389"/>
        </w:trPr>
        <w:tc>
          <w:tcPr>
            <w:tcW w:w="9450" w:type="dxa"/>
            <w:vAlign w:val="center"/>
          </w:tcPr>
          <w:p w14:paraId="5003EC97" w14:textId="7118000C" w:rsidR="00F2108B" w:rsidRDefault="001E263F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4" w:name="_Hlk116729277"/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21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4"/>
    </w:tbl>
    <w:p w14:paraId="0AF23440" w14:textId="77777777" w:rsidR="00F2108B" w:rsidRDefault="00F2108B" w:rsidP="0016125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D4097B5" w14:textId="2723F80C" w:rsidR="00A06CF8" w:rsidRPr="001210C4" w:rsidRDefault="0097274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ณ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5973E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30 </w:t>
      </w:r>
      <w:r w:rsidR="005973E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5973E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2569</w:t>
      </w:r>
      <w:r w:rsidR="005973E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="00F8528E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4F5AE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184</w:t>
      </w:r>
      <w:r w:rsidR="00F8528E">
        <w:rPr>
          <w:rFonts w:ascii="Browallia New" w:eastAsia="Arial Unicode MS" w:hAnsi="Browallia New" w:cs="Browallia New" w:hint="cs"/>
          <w:snapToGrid w:val="0"/>
          <w:color w:val="000000"/>
          <w:spacing w:val="-8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(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</w:t>
      </w:r>
      <w:r w:rsidR="00E511B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จำนวน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5973E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176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6C2D71A5" w14:textId="266DB949" w:rsidR="00E03224" w:rsidRDefault="00E03224" w:rsidP="0016125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597AAD" w:rsidRPr="006827BB" w14:paraId="24A42F90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1751B47" w14:textId="0C22A954" w:rsidR="00597AAD" w:rsidRDefault="001E263F" w:rsidP="00481048">
            <w:pPr>
              <w:ind w:left="345" w:hanging="4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97A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A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Default="00597AAD" w:rsidP="00597AA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F148492" w14:textId="02249A4D" w:rsidR="008171D1" w:rsidRDefault="00597AAD" w:rsidP="005973E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ของบริษัทเมื่อวันที่ </w:t>
      </w:r>
      <w:r w:rsidR="00F8528E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24 </w:t>
      </w:r>
      <w:r w:rsidR="00F8528E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</w:rPr>
        <w:t>กรกฏาคม</w:t>
      </w:r>
      <w:r w:rsidR="009A65A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พ.ศ. </w:t>
      </w:r>
      <w:r w:rsidR="001E263F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2569</w:t>
      </w:r>
    </w:p>
    <w:sectPr w:rsidR="008171D1" w:rsidSect="00516CC3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7FDC" w14:textId="77777777" w:rsidR="00B86424" w:rsidRDefault="00B86424">
      <w:r>
        <w:separator/>
      </w:r>
    </w:p>
  </w:endnote>
  <w:endnote w:type="continuationSeparator" w:id="0">
    <w:p w14:paraId="7B8E6E4E" w14:textId="77777777" w:rsidR="00B86424" w:rsidRDefault="00B86424">
      <w:r>
        <w:continuationSeparator/>
      </w:r>
    </w:p>
  </w:endnote>
  <w:endnote w:type="continuationNotice" w:id="1">
    <w:p w14:paraId="5AA83DD8" w14:textId="77777777" w:rsidR="00B86424" w:rsidRDefault="00B86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DBBF" w14:textId="77777777" w:rsidR="00B86424" w:rsidRDefault="00B86424">
      <w:r>
        <w:separator/>
      </w:r>
    </w:p>
  </w:footnote>
  <w:footnote w:type="continuationSeparator" w:id="0">
    <w:p w14:paraId="26B931AC" w14:textId="77777777" w:rsidR="00B86424" w:rsidRDefault="00B86424">
      <w:r>
        <w:continuationSeparator/>
      </w:r>
    </w:p>
  </w:footnote>
  <w:footnote w:type="continuationNotice" w:id="1">
    <w:p w14:paraId="5F9067B3" w14:textId="77777777" w:rsidR="00B86424" w:rsidRDefault="00B86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A07FD0E" w14:textId="3F94B59C" w:rsidR="00F37066" w:rsidRPr="005E7D31" w:rsidRDefault="00F37066" w:rsidP="00F3706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F37066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F3706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รอบระยะเวลาสามเดือน</w:t>
    </w:r>
    <w:r w:rsidRPr="00F37066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F37066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3706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Pr="00F3706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0</w:t>
    </w:r>
    <w:r w:rsidRPr="00F3706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F3706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มิถุนายน </w:t>
    </w:r>
    <w:r w:rsidRPr="00F3706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F3706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F3706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739D5"/>
    <w:multiLevelType w:val="hybridMultilevel"/>
    <w:tmpl w:val="2306E1E8"/>
    <w:lvl w:ilvl="0" w:tplc="C8423F76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02002777">
    <w:abstractNumId w:val="36"/>
  </w:num>
  <w:num w:numId="2" w16cid:durableId="1161771278">
    <w:abstractNumId w:val="30"/>
  </w:num>
  <w:num w:numId="3" w16cid:durableId="1233276208">
    <w:abstractNumId w:val="39"/>
  </w:num>
  <w:num w:numId="4" w16cid:durableId="1333070765">
    <w:abstractNumId w:val="33"/>
  </w:num>
  <w:num w:numId="5" w16cid:durableId="1369261419">
    <w:abstractNumId w:val="7"/>
  </w:num>
  <w:num w:numId="6" w16cid:durableId="1395811654">
    <w:abstractNumId w:val="23"/>
  </w:num>
  <w:num w:numId="7" w16cid:durableId="1442457972">
    <w:abstractNumId w:val="38"/>
  </w:num>
  <w:num w:numId="8" w16cid:durableId="1448499258">
    <w:abstractNumId w:val="19"/>
  </w:num>
  <w:num w:numId="9" w16cid:durableId="1448966333">
    <w:abstractNumId w:val="3"/>
  </w:num>
  <w:num w:numId="10" w16cid:durableId="1451584571">
    <w:abstractNumId w:val="24"/>
  </w:num>
  <w:num w:numId="11" w16cid:durableId="1481118213">
    <w:abstractNumId w:val="41"/>
  </w:num>
  <w:num w:numId="12" w16cid:durableId="1499810893">
    <w:abstractNumId w:val="5"/>
  </w:num>
  <w:num w:numId="13" w16cid:durableId="1502771968">
    <w:abstractNumId w:val="31"/>
  </w:num>
  <w:num w:numId="14" w16cid:durableId="1546062883">
    <w:abstractNumId w:val="6"/>
  </w:num>
  <w:num w:numId="15" w16cid:durableId="1590775579">
    <w:abstractNumId w:val="20"/>
  </w:num>
  <w:num w:numId="16" w16cid:durableId="1647051517">
    <w:abstractNumId w:val="18"/>
  </w:num>
  <w:num w:numId="17" w16cid:durableId="1659114334">
    <w:abstractNumId w:val="0"/>
  </w:num>
  <w:num w:numId="18" w16cid:durableId="173304046">
    <w:abstractNumId w:val="8"/>
  </w:num>
  <w:num w:numId="19" w16cid:durableId="174267265">
    <w:abstractNumId w:val="28"/>
  </w:num>
  <w:num w:numId="20" w16cid:durableId="1747799051">
    <w:abstractNumId w:val="9"/>
  </w:num>
  <w:num w:numId="21" w16cid:durableId="1846044283">
    <w:abstractNumId w:val="40"/>
  </w:num>
  <w:num w:numId="22" w16cid:durableId="1847673196">
    <w:abstractNumId w:val="26"/>
  </w:num>
  <w:num w:numId="23" w16cid:durableId="1861427212">
    <w:abstractNumId w:val="1"/>
  </w:num>
  <w:num w:numId="24" w16cid:durableId="1871987951">
    <w:abstractNumId w:val="2"/>
  </w:num>
  <w:num w:numId="25" w16cid:durableId="1929390202">
    <w:abstractNumId w:val="15"/>
  </w:num>
  <w:num w:numId="26" w16cid:durableId="200367888">
    <w:abstractNumId w:val="21"/>
  </w:num>
  <w:num w:numId="27" w16cid:durableId="2006547675">
    <w:abstractNumId w:val="4"/>
  </w:num>
  <w:num w:numId="28" w16cid:durableId="2031904797">
    <w:abstractNumId w:val="34"/>
  </w:num>
  <w:num w:numId="29" w16cid:durableId="239026584">
    <w:abstractNumId w:val="35"/>
  </w:num>
  <w:num w:numId="30" w16cid:durableId="256914071">
    <w:abstractNumId w:val="37"/>
  </w:num>
  <w:num w:numId="31" w16cid:durableId="452024235">
    <w:abstractNumId w:val="16"/>
  </w:num>
  <w:num w:numId="32" w16cid:durableId="469397111">
    <w:abstractNumId w:val="10"/>
  </w:num>
  <w:num w:numId="33" w16cid:durableId="533731395">
    <w:abstractNumId w:val="13"/>
  </w:num>
  <w:num w:numId="34" w16cid:durableId="573977059">
    <w:abstractNumId w:val="11"/>
  </w:num>
  <w:num w:numId="35" w16cid:durableId="62871127">
    <w:abstractNumId w:val="27"/>
  </w:num>
  <w:num w:numId="36" w16cid:durableId="660813321">
    <w:abstractNumId w:val="22"/>
  </w:num>
  <w:num w:numId="37" w16cid:durableId="705719254">
    <w:abstractNumId w:val="29"/>
  </w:num>
  <w:num w:numId="38" w16cid:durableId="81606198">
    <w:abstractNumId w:val="32"/>
  </w:num>
  <w:num w:numId="39" w16cid:durableId="83695903">
    <w:abstractNumId w:val="25"/>
  </w:num>
  <w:num w:numId="40" w16cid:durableId="974917815">
    <w:abstractNumId w:val="12"/>
  </w:num>
  <w:num w:numId="41" w16cid:durableId="975453881">
    <w:abstractNumId w:val="17"/>
  </w:num>
  <w:num w:numId="42" w16cid:durableId="9961107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7"/>
    <w:rsid w:val="000002F2"/>
    <w:rsid w:val="00000375"/>
    <w:rsid w:val="00000417"/>
    <w:rsid w:val="0000143B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2D6"/>
    <w:rsid w:val="0000747D"/>
    <w:rsid w:val="00007923"/>
    <w:rsid w:val="00007B32"/>
    <w:rsid w:val="00010361"/>
    <w:rsid w:val="0001038B"/>
    <w:rsid w:val="0001041C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6F8"/>
    <w:rsid w:val="00020946"/>
    <w:rsid w:val="000211EC"/>
    <w:rsid w:val="0002122A"/>
    <w:rsid w:val="00021322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167"/>
    <w:rsid w:val="000242CB"/>
    <w:rsid w:val="00024766"/>
    <w:rsid w:val="000247A3"/>
    <w:rsid w:val="000257AB"/>
    <w:rsid w:val="0002595E"/>
    <w:rsid w:val="00025A92"/>
    <w:rsid w:val="00026948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7B5"/>
    <w:rsid w:val="00040E97"/>
    <w:rsid w:val="00040F71"/>
    <w:rsid w:val="00041D50"/>
    <w:rsid w:val="00043034"/>
    <w:rsid w:val="00043186"/>
    <w:rsid w:val="00043536"/>
    <w:rsid w:val="0004357A"/>
    <w:rsid w:val="000435C1"/>
    <w:rsid w:val="00043F23"/>
    <w:rsid w:val="00044065"/>
    <w:rsid w:val="00044281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0814"/>
    <w:rsid w:val="00051418"/>
    <w:rsid w:val="000527B3"/>
    <w:rsid w:val="00052854"/>
    <w:rsid w:val="00052D42"/>
    <w:rsid w:val="0005326C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99"/>
    <w:rsid w:val="000637E1"/>
    <w:rsid w:val="0006533E"/>
    <w:rsid w:val="00065977"/>
    <w:rsid w:val="00066462"/>
    <w:rsid w:val="00066860"/>
    <w:rsid w:val="00067A4A"/>
    <w:rsid w:val="00067C20"/>
    <w:rsid w:val="000708BA"/>
    <w:rsid w:val="00070C99"/>
    <w:rsid w:val="00071401"/>
    <w:rsid w:val="0007145B"/>
    <w:rsid w:val="000715DB"/>
    <w:rsid w:val="00071CE3"/>
    <w:rsid w:val="00071DCF"/>
    <w:rsid w:val="00072270"/>
    <w:rsid w:val="000725ED"/>
    <w:rsid w:val="00072ACA"/>
    <w:rsid w:val="00072BA4"/>
    <w:rsid w:val="00072D09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64B"/>
    <w:rsid w:val="00080A04"/>
    <w:rsid w:val="00080ABB"/>
    <w:rsid w:val="00081DD2"/>
    <w:rsid w:val="00082313"/>
    <w:rsid w:val="00082460"/>
    <w:rsid w:val="00082638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6895"/>
    <w:rsid w:val="00087113"/>
    <w:rsid w:val="00087115"/>
    <w:rsid w:val="0008716F"/>
    <w:rsid w:val="00087897"/>
    <w:rsid w:val="00087C05"/>
    <w:rsid w:val="00090234"/>
    <w:rsid w:val="00090D10"/>
    <w:rsid w:val="000917D5"/>
    <w:rsid w:val="00091849"/>
    <w:rsid w:val="00091EAB"/>
    <w:rsid w:val="00092346"/>
    <w:rsid w:val="0009239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7B3"/>
    <w:rsid w:val="00095FC6"/>
    <w:rsid w:val="000962EC"/>
    <w:rsid w:val="00096319"/>
    <w:rsid w:val="0009641E"/>
    <w:rsid w:val="000967E7"/>
    <w:rsid w:val="00096B3A"/>
    <w:rsid w:val="00096F7F"/>
    <w:rsid w:val="0009760F"/>
    <w:rsid w:val="00097A22"/>
    <w:rsid w:val="00097FDA"/>
    <w:rsid w:val="000A04B4"/>
    <w:rsid w:val="000A0916"/>
    <w:rsid w:val="000A095E"/>
    <w:rsid w:val="000A0CC7"/>
    <w:rsid w:val="000A11C3"/>
    <w:rsid w:val="000A2294"/>
    <w:rsid w:val="000A2399"/>
    <w:rsid w:val="000A2C80"/>
    <w:rsid w:val="000A2D13"/>
    <w:rsid w:val="000A2D95"/>
    <w:rsid w:val="000A3074"/>
    <w:rsid w:val="000A3538"/>
    <w:rsid w:val="000A3755"/>
    <w:rsid w:val="000A3E27"/>
    <w:rsid w:val="000A462D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5F78"/>
    <w:rsid w:val="000B659E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4BD2"/>
    <w:rsid w:val="000C50FD"/>
    <w:rsid w:val="000C5486"/>
    <w:rsid w:val="000C56EE"/>
    <w:rsid w:val="000C5D3F"/>
    <w:rsid w:val="000C5E86"/>
    <w:rsid w:val="000C6663"/>
    <w:rsid w:val="000C6B30"/>
    <w:rsid w:val="000C728D"/>
    <w:rsid w:val="000C77CC"/>
    <w:rsid w:val="000C7841"/>
    <w:rsid w:val="000C7A18"/>
    <w:rsid w:val="000C7D9A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426"/>
    <w:rsid w:val="000D6C0C"/>
    <w:rsid w:val="000D6EFE"/>
    <w:rsid w:val="000D78F0"/>
    <w:rsid w:val="000D7EFF"/>
    <w:rsid w:val="000E0507"/>
    <w:rsid w:val="000E0AC9"/>
    <w:rsid w:val="000E1010"/>
    <w:rsid w:val="000E17CB"/>
    <w:rsid w:val="000E1B09"/>
    <w:rsid w:val="000E1B17"/>
    <w:rsid w:val="000E1C3D"/>
    <w:rsid w:val="000E23D4"/>
    <w:rsid w:val="000E2507"/>
    <w:rsid w:val="000E2AB7"/>
    <w:rsid w:val="000E2C3F"/>
    <w:rsid w:val="000E30B4"/>
    <w:rsid w:val="000E3B14"/>
    <w:rsid w:val="000E3D7B"/>
    <w:rsid w:val="000E3DE7"/>
    <w:rsid w:val="000E45D3"/>
    <w:rsid w:val="000E462A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0DF5"/>
    <w:rsid w:val="000F1AB4"/>
    <w:rsid w:val="000F1BCE"/>
    <w:rsid w:val="000F1CCD"/>
    <w:rsid w:val="000F1D26"/>
    <w:rsid w:val="000F2389"/>
    <w:rsid w:val="000F23AD"/>
    <w:rsid w:val="000F2926"/>
    <w:rsid w:val="000F2CE6"/>
    <w:rsid w:val="000F2D3D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DB7"/>
    <w:rsid w:val="000F5F2D"/>
    <w:rsid w:val="000F614F"/>
    <w:rsid w:val="000F6D2D"/>
    <w:rsid w:val="000F702B"/>
    <w:rsid w:val="000F7136"/>
    <w:rsid w:val="000F7331"/>
    <w:rsid w:val="000F7858"/>
    <w:rsid w:val="000F797E"/>
    <w:rsid w:val="000F7A96"/>
    <w:rsid w:val="000F7DC0"/>
    <w:rsid w:val="00100229"/>
    <w:rsid w:val="00100612"/>
    <w:rsid w:val="0010081D"/>
    <w:rsid w:val="00100E13"/>
    <w:rsid w:val="0010127A"/>
    <w:rsid w:val="001020A7"/>
    <w:rsid w:val="0010211B"/>
    <w:rsid w:val="00103286"/>
    <w:rsid w:val="00103C2F"/>
    <w:rsid w:val="00103D54"/>
    <w:rsid w:val="00103F5A"/>
    <w:rsid w:val="0010449E"/>
    <w:rsid w:val="001047BB"/>
    <w:rsid w:val="00104966"/>
    <w:rsid w:val="00104B23"/>
    <w:rsid w:val="0010517E"/>
    <w:rsid w:val="00105479"/>
    <w:rsid w:val="0010558D"/>
    <w:rsid w:val="00105760"/>
    <w:rsid w:val="00105853"/>
    <w:rsid w:val="001062E3"/>
    <w:rsid w:val="0010662A"/>
    <w:rsid w:val="00106ACC"/>
    <w:rsid w:val="00106BE7"/>
    <w:rsid w:val="001072AA"/>
    <w:rsid w:val="001072F7"/>
    <w:rsid w:val="00107B43"/>
    <w:rsid w:val="00107E1F"/>
    <w:rsid w:val="00107FCF"/>
    <w:rsid w:val="001111EB"/>
    <w:rsid w:val="001116E3"/>
    <w:rsid w:val="001118CE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AD2"/>
    <w:rsid w:val="00117C5D"/>
    <w:rsid w:val="00117F0F"/>
    <w:rsid w:val="0012008B"/>
    <w:rsid w:val="001203AD"/>
    <w:rsid w:val="00120C8D"/>
    <w:rsid w:val="001210C4"/>
    <w:rsid w:val="001214F3"/>
    <w:rsid w:val="0012170C"/>
    <w:rsid w:val="001219AD"/>
    <w:rsid w:val="00121E0E"/>
    <w:rsid w:val="00122920"/>
    <w:rsid w:val="00122C4D"/>
    <w:rsid w:val="00122D5A"/>
    <w:rsid w:val="00122E50"/>
    <w:rsid w:val="00122F9A"/>
    <w:rsid w:val="001231A3"/>
    <w:rsid w:val="00123FFD"/>
    <w:rsid w:val="0012412E"/>
    <w:rsid w:val="0012542C"/>
    <w:rsid w:val="0012565E"/>
    <w:rsid w:val="00125B45"/>
    <w:rsid w:val="0012617B"/>
    <w:rsid w:val="001264B0"/>
    <w:rsid w:val="001266B7"/>
    <w:rsid w:val="00127234"/>
    <w:rsid w:val="00127372"/>
    <w:rsid w:val="00127EFB"/>
    <w:rsid w:val="001306E1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5954"/>
    <w:rsid w:val="00136566"/>
    <w:rsid w:val="001366FA"/>
    <w:rsid w:val="00136D12"/>
    <w:rsid w:val="00136E16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627"/>
    <w:rsid w:val="00141F57"/>
    <w:rsid w:val="00142177"/>
    <w:rsid w:val="001422FD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A9D"/>
    <w:rsid w:val="00145C4D"/>
    <w:rsid w:val="0014606D"/>
    <w:rsid w:val="001466A9"/>
    <w:rsid w:val="0014681A"/>
    <w:rsid w:val="00146CF0"/>
    <w:rsid w:val="0014741E"/>
    <w:rsid w:val="001504B7"/>
    <w:rsid w:val="00150D45"/>
    <w:rsid w:val="0015103D"/>
    <w:rsid w:val="00151642"/>
    <w:rsid w:val="00151DDE"/>
    <w:rsid w:val="00151FF7"/>
    <w:rsid w:val="0015202F"/>
    <w:rsid w:val="0015316F"/>
    <w:rsid w:val="001533FF"/>
    <w:rsid w:val="001534F2"/>
    <w:rsid w:val="00153B18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959"/>
    <w:rsid w:val="00160B20"/>
    <w:rsid w:val="00160B31"/>
    <w:rsid w:val="00160DAC"/>
    <w:rsid w:val="00161257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4A4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8FE"/>
    <w:rsid w:val="00170A28"/>
    <w:rsid w:val="00170EDD"/>
    <w:rsid w:val="00171004"/>
    <w:rsid w:val="001710B3"/>
    <w:rsid w:val="00171702"/>
    <w:rsid w:val="0017194B"/>
    <w:rsid w:val="00171C81"/>
    <w:rsid w:val="00172C55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114"/>
    <w:rsid w:val="00184674"/>
    <w:rsid w:val="00184AE6"/>
    <w:rsid w:val="00184CEB"/>
    <w:rsid w:val="00184F4D"/>
    <w:rsid w:val="00185CF9"/>
    <w:rsid w:val="00185F1A"/>
    <w:rsid w:val="00185F27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92C"/>
    <w:rsid w:val="00194D26"/>
    <w:rsid w:val="001950E8"/>
    <w:rsid w:val="0019536D"/>
    <w:rsid w:val="0019543B"/>
    <w:rsid w:val="00196537"/>
    <w:rsid w:val="00196A02"/>
    <w:rsid w:val="00196ABB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19F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D30"/>
    <w:rsid w:val="001A5EC1"/>
    <w:rsid w:val="001A5F31"/>
    <w:rsid w:val="001A63EC"/>
    <w:rsid w:val="001A6A5A"/>
    <w:rsid w:val="001A6CAC"/>
    <w:rsid w:val="001A73EF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259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1A33"/>
    <w:rsid w:val="001C2235"/>
    <w:rsid w:val="001C2261"/>
    <w:rsid w:val="001C227B"/>
    <w:rsid w:val="001C2290"/>
    <w:rsid w:val="001C3322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5F26"/>
    <w:rsid w:val="001C6094"/>
    <w:rsid w:val="001C6317"/>
    <w:rsid w:val="001C670A"/>
    <w:rsid w:val="001C6A28"/>
    <w:rsid w:val="001C6B49"/>
    <w:rsid w:val="001C6D46"/>
    <w:rsid w:val="001C6E9D"/>
    <w:rsid w:val="001C737A"/>
    <w:rsid w:val="001C7E64"/>
    <w:rsid w:val="001C7EFC"/>
    <w:rsid w:val="001D00D5"/>
    <w:rsid w:val="001D0716"/>
    <w:rsid w:val="001D08EF"/>
    <w:rsid w:val="001D0E21"/>
    <w:rsid w:val="001D1106"/>
    <w:rsid w:val="001D1267"/>
    <w:rsid w:val="001D1D8F"/>
    <w:rsid w:val="001D1F95"/>
    <w:rsid w:val="001D222D"/>
    <w:rsid w:val="001D287B"/>
    <w:rsid w:val="001D2EED"/>
    <w:rsid w:val="001D3A21"/>
    <w:rsid w:val="001D3DDA"/>
    <w:rsid w:val="001D3E59"/>
    <w:rsid w:val="001D4099"/>
    <w:rsid w:val="001D41C5"/>
    <w:rsid w:val="001D43D4"/>
    <w:rsid w:val="001D4509"/>
    <w:rsid w:val="001D4CF5"/>
    <w:rsid w:val="001D59D0"/>
    <w:rsid w:val="001D5AE5"/>
    <w:rsid w:val="001D5E1C"/>
    <w:rsid w:val="001D5EC6"/>
    <w:rsid w:val="001D63B5"/>
    <w:rsid w:val="001D6589"/>
    <w:rsid w:val="001D6BCD"/>
    <w:rsid w:val="001D6D1E"/>
    <w:rsid w:val="001D7923"/>
    <w:rsid w:val="001E0607"/>
    <w:rsid w:val="001E06A7"/>
    <w:rsid w:val="001E1D26"/>
    <w:rsid w:val="001E1F06"/>
    <w:rsid w:val="001E2225"/>
    <w:rsid w:val="001E263F"/>
    <w:rsid w:val="001E35FA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449"/>
    <w:rsid w:val="001E79D6"/>
    <w:rsid w:val="001E7FE3"/>
    <w:rsid w:val="001F06E0"/>
    <w:rsid w:val="001F070E"/>
    <w:rsid w:val="001F0977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22C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51E"/>
    <w:rsid w:val="002026CF"/>
    <w:rsid w:val="00203168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8A3"/>
    <w:rsid w:val="00207D1A"/>
    <w:rsid w:val="00207D60"/>
    <w:rsid w:val="00207E48"/>
    <w:rsid w:val="00210387"/>
    <w:rsid w:val="002106BA"/>
    <w:rsid w:val="00210BBE"/>
    <w:rsid w:val="00210D68"/>
    <w:rsid w:val="00210E21"/>
    <w:rsid w:val="00210F40"/>
    <w:rsid w:val="002111BA"/>
    <w:rsid w:val="002116AC"/>
    <w:rsid w:val="002125BC"/>
    <w:rsid w:val="002126CD"/>
    <w:rsid w:val="002127B7"/>
    <w:rsid w:val="00212E57"/>
    <w:rsid w:val="00213266"/>
    <w:rsid w:val="00213455"/>
    <w:rsid w:val="002134A7"/>
    <w:rsid w:val="00213E05"/>
    <w:rsid w:val="00213FCE"/>
    <w:rsid w:val="00215220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1FF9"/>
    <w:rsid w:val="002228BA"/>
    <w:rsid w:val="0022293E"/>
    <w:rsid w:val="002230CD"/>
    <w:rsid w:val="0022373B"/>
    <w:rsid w:val="00223BA2"/>
    <w:rsid w:val="00224656"/>
    <w:rsid w:val="002247D7"/>
    <w:rsid w:val="00225824"/>
    <w:rsid w:val="00225A82"/>
    <w:rsid w:val="00225B00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3C6D"/>
    <w:rsid w:val="0023441E"/>
    <w:rsid w:val="00235470"/>
    <w:rsid w:val="00235B17"/>
    <w:rsid w:val="00236021"/>
    <w:rsid w:val="002361E3"/>
    <w:rsid w:val="0023630D"/>
    <w:rsid w:val="00236D2F"/>
    <w:rsid w:val="002371F4"/>
    <w:rsid w:val="00237452"/>
    <w:rsid w:val="00237B2F"/>
    <w:rsid w:val="00237C6F"/>
    <w:rsid w:val="00237E6F"/>
    <w:rsid w:val="0024021A"/>
    <w:rsid w:val="002402CE"/>
    <w:rsid w:val="00240554"/>
    <w:rsid w:val="002406DF"/>
    <w:rsid w:val="002408FE"/>
    <w:rsid w:val="002416BB"/>
    <w:rsid w:val="002420B2"/>
    <w:rsid w:val="002420ED"/>
    <w:rsid w:val="00243CA6"/>
    <w:rsid w:val="00243E0F"/>
    <w:rsid w:val="00243EB2"/>
    <w:rsid w:val="00244671"/>
    <w:rsid w:val="002447B1"/>
    <w:rsid w:val="00244B25"/>
    <w:rsid w:val="00245548"/>
    <w:rsid w:val="00245E75"/>
    <w:rsid w:val="0024603F"/>
    <w:rsid w:val="002463E9"/>
    <w:rsid w:val="00246509"/>
    <w:rsid w:val="00247227"/>
    <w:rsid w:val="00247E3B"/>
    <w:rsid w:val="00247E8A"/>
    <w:rsid w:val="00250273"/>
    <w:rsid w:val="002512C3"/>
    <w:rsid w:val="00251441"/>
    <w:rsid w:val="00251858"/>
    <w:rsid w:val="002518D6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CB1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67C35"/>
    <w:rsid w:val="00270379"/>
    <w:rsid w:val="002706FD"/>
    <w:rsid w:val="00270819"/>
    <w:rsid w:val="002709AF"/>
    <w:rsid w:val="00270A12"/>
    <w:rsid w:val="00270AAE"/>
    <w:rsid w:val="00270D6B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6B9"/>
    <w:rsid w:val="00273A6B"/>
    <w:rsid w:val="00273D20"/>
    <w:rsid w:val="00273FC0"/>
    <w:rsid w:val="00274124"/>
    <w:rsid w:val="0027447A"/>
    <w:rsid w:val="0027478C"/>
    <w:rsid w:val="00274AAB"/>
    <w:rsid w:val="00274F0F"/>
    <w:rsid w:val="00275711"/>
    <w:rsid w:val="00275BB8"/>
    <w:rsid w:val="00275C80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862"/>
    <w:rsid w:val="00281C08"/>
    <w:rsid w:val="002829E8"/>
    <w:rsid w:val="00282A28"/>
    <w:rsid w:val="00282FD4"/>
    <w:rsid w:val="0028314A"/>
    <w:rsid w:val="00283965"/>
    <w:rsid w:val="00283B12"/>
    <w:rsid w:val="002847C0"/>
    <w:rsid w:val="002855C7"/>
    <w:rsid w:val="0028573E"/>
    <w:rsid w:val="00285BE0"/>
    <w:rsid w:val="00285E7E"/>
    <w:rsid w:val="002861DA"/>
    <w:rsid w:val="00286295"/>
    <w:rsid w:val="002864EF"/>
    <w:rsid w:val="0028663F"/>
    <w:rsid w:val="00286CFB"/>
    <w:rsid w:val="00286D71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1A7D"/>
    <w:rsid w:val="0029218D"/>
    <w:rsid w:val="00292314"/>
    <w:rsid w:val="00292359"/>
    <w:rsid w:val="00292CC4"/>
    <w:rsid w:val="002939E0"/>
    <w:rsid w:val="00293A29"/>
    <w:rsid w:val="00293AE8"/>
    <w:rsid w:val="00293F61"/>
    <w:rsid w:val="00294102"/>
    <w:rsid w:val="002947B6"/>
    <w:rsid w:val="00294E53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49D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40C"/>
    <w:rsid w:val="002B07DC"/>
    <w:rsid w:val="002B0A05"/>
    <w:rsid w:val="002B0EF9"/>
    <w:rsid w:val="002B120D"/>
    <w:rsid w:val="002B15B7"/>
    <w:rsid w:val="002B1A95"/>
    <w:rsid w:val="002B1F09"/>
    <w:rsid w:val="002B2739"/>
    <w:rsid w:val="002B2E0C"/>
    <w:rsid w:val="002B2F9A"/>
    <w:rsid w:val="002B3012"/>
    <w:rsid w:val="002B3215"/>
    <w:rsid w:val="002B3436"/>
    <w:rsid w:val="002B398E"/>
    <w:rsid w:val="002B4272"/>
    <w:rsid w:val="002B4290"/>
    <w:rsid w:val="002B4318"/>
    <w:rsid w:val="002B475A"/>
    <w:rsid w:val="002B4A7E"/>
    <w:rsid w:val="002B4B81"/>
    <w:rsid w:val="002B4BCE"/>
    <w:rsid w:val="002B4C3D"/>
    <w:rsid w:val="002B4E97"/>
    <w:rsid w:val="002B548E"/>
    <w:rsid w:val="002B6056"/>
    <w:rsid w:val="002B6483"/>
    <w:rsid w:val="002B6627"/>
    <w:rsid w:val="002B671F"/>
    <w:rsid w:val="002B6ABD"/>
    <w:rsid w:val="002B6AF1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2778"/>
    <w:rsid w:val="002C3DAE"/>
    <w:rsid w:val="002C4378"/>
    <w:rsid w:val="002C474A"/>
    <w:rsid w:val="002C47BE"/>
    <w:rsid w:val="002C4915"/>
    <w:rsid w:val="002C4C21"/>
    <w:rsid w:val="002C507E"/>
    <w:rsid w:val="002C53BC"/>
    <w:rsid w:val="002C5831"/>
    <w:rsid w:val="002C5B58"/>
    <w:rsid w:val="002C5BCF"/>
    <w:rsid w:val="002C5F72"/>
    <w:rsid w:val="002C604D"/>
    <w:rsid w:val="002C67FA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029"/>
    <w:rsid w:val="002D6167"/>
    <w:rsid w:val="002D665E"/>
    <w:rsid w:val="002D6800"/>
    <w:rsid w:val="002D6AA9"/>
    <w:rsid w:val="002D747C"/>
    <w:rsid w:val="002D7BC6"/>
    <w:rsid w:val="002D7BF3"/>
    <w:rsid w:val="002E0187"/>
    <w:rsid w:val="002E021E"/>
    <w:rsid w:val="002E0A1B"/>
    <w:rsid w:val="002E125A"/>
    <w:rsid w:val="002E194D"/>
    <w:rsid w:val="002E1B50"/>
    <w:rsid w:val="002E1FC0"/>
    <w:rsid w:val="002E207D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2AF"/>
    <w:rsid w:val="002F1458"/>
    <w:rsid w:val="002F1816"/>
    <w:rsid w:val="002F1C6B"/>
    <w:rsid w:val="002F2115"/>
    <w:rsid w:val="002F2400"/>
    <w:rsid w:val="002F2534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52"/>
    <w:rsid w:val="002F57A0"/>
    <w:rsid w:val="002F623E"/>
    <w:rsid w:val="002F646E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2F7E40"/>
    <w:rsid w:val="00300CAB"/>
    <w:rsid w:val="0030194E"/>
    <w:rsid w:val="00301C35"/>
    <w:rsid w:val="00301C81"/>
    <w:rsid w:val="00301FA5"/>
    <w:rsid w:val="00302651"/>
    <w:rsid w:val="0030279E"/>
    <w:rsid w:val="0030369E"/>
    <w:rsid w:val="003039A7"/>
    <w:rsid w:val="00303C28"/>
    <w:rsid w:val="0030447F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26E"/>
    <w:rsid w:val="003134BE"/>
    <w:rsid w:val="0031371C"/>
    <w:rsid w:val="00313821"/>
    <w:rsid w:val="00313A97"/>
    <w:rsid w:val="00313B3B"/>
    <w:rsid w:val="00313E2C"/>
    <w:rsid w:val="003145BB"/>
    <w:rsid w:val="00314A62"/>
    <w:rsid w:val="003150BE"/>
    <w:rsid w:val="00315C69"/>
    <w:rsid w:val="00316633"/>
    <w:rsid w:val="003167D8"/>
    <w:rsid w:val="003168B5"/>
    <w:rsid w:val="00316927"/>
    <w:rsid w:val="00316AB5"/>
    <w:rsid w:val="00316FFD"/>
    <w:rsid w:val="00317010"/>
    <w:rsid w:val="00317478"/>
    <w:rsid w:val="00317988"/>
    <w:rsid w:val="00317BDB"/>
    <w:rsid w:val="00317C42"/>
    <w:rsid w:val="00320271"/>
    <w:rsid w:val="003205D0"/>
    <w:rsid w:val="00320ABD"/>
    <w:rsid w:val="00321A41"/>
    <w:rsid w:val="003226EA"/>
    <w:rsid w:val="00322CB5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57E"/>
    <w:rsid w:val="00332991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142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C99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47E40"/>
    <w:rsid w:val="00350199"/>
    <w:rsid w:val="0035057E"/>
    <w:rsid w:val="003505D7"/>
    <w:rsid w:val="0035092F"/>
    <w:rsid w:val="00350C5F"/>
    <w:rsid w:val="00350E83"/>
    <w:rsid w:val="003514AC"/>
    <w:rsid w:val="003516BA"/>
    <w:rsid w:val="003516D7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44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39F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544"/>
    <w:rsid w:val="003678B7"/>
    <w:rsid w:val="00367C68"/>
    <w:rsid w:val="00370363"/>
    <w:rsid w:val="0037086F"/>
    <w:rsid w:val="00370BE6"/>
    <w:rsid w:val="00371190"/>
    <w:rsid w:val="00371E5E"/>
    <w:rsid w:val="00371E7C"/>
    <w:rsid w:val="00371F75"/>
    <w:rsid w:val="0037246C"/>
    <w:rsid w:val="00372A04"/>
    <w:rsid w:val="00372CA6"/>
    <w:rsid w:val="00372E3F"/>
    <w:rsid w:val="00372F3E"/>
    <w:rsid w:val="0037348D"/>
    <w:rsid w:val="003739E0"/>
    <w:rsid w:val="00373E90"/>
    <w:rsid w:val="00373FBC"/>
    <w:rsid w:val="003742A2"/>
    <w:rsid w:val="00374544"/>
    <w:rsid w:val="00374590"/>
    <w:rsid w:val="00374FFE"/>
    <w:rsid w:val="00375BEB"/>
    <w:rsid w:val="003767F3"/>
    <w:rsid w:val="003773F8"/>
    <w:rsid w:val="00377680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4DF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80F"/>
    <w:rsid w:val="00387970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213"/>
    <w:rsid w:val="00397700"/>
    <w:rsid w:val="00397BDF"/>
    <w:rsid w:val="00397CA7"/>
    <w:rsid w:val="00397ECF"/>
    <w:rsid w:val="00397FA6"/>
    <w:rsid w:val="003A0B16"/>
    <w:rsid w:val="003A0D0C"/>
    <w:rsid w:val="003A0E31"/>
    <w:rsid w:val="003A173C"/>
    <w:rsid w:val="003A20FD"/>
    <w:rsid w:val="003A2FBB"/>
    <w:rsid w:val="003A3948"/>
    <w:rsid w:val="003A3A1E"/>
    <w:rsid w:val="003A3B9C"/>
    <w:rsid w:val="003A3BCD"/>
    <w:rsid w:val="003A3DCC"/>
    <w:rsid w:val="003A3E05"/>
    <w:rsid w:val="003A41DC"/>
    <w:rsid w:val="003A4952"/>
    <w:rsid w:val="003A4A16"/>
    <w:rsid w:val="003A4B3D"/>
    <w:rsid w:val="003A4BBE"/>
    <w:rsid w:val="003A4E27"/>
    <w:rsid w:val="003A4F9A"/>
    <w:rsid w:val="003A50D4"/>
    <w:rsid w:val="003A6332"/>
    <w:rsid w:val="003A7112"/>
    <w:rsid w:val="003A73AD"/>
    <w:rsid w:val="003A7A3A"/>
    <w:rsid w:val="003A7FEF"/>
    <w:rsid w:val="003B009E"/>
    <w:rsid w:val="003B0482"/>
    <w:rsid w:val="003B04DA"/>
    <w:rsid w:val="003B0756"/>
    <w:rsid w:val="003B09EB"/>
    <w:rsid w:val="003B0E0D"/>
    <w:rsid w:val="003B12E1"/>
    <w:rsid w:val="003B2399"/>
    <w:rsid w:val="003B2B82"/>
    <w:rsid w:val="003B2F08"/>
    <w:rsid w:val="003B2F70"/>
    <w:rsid w:val="003B319E"/>
    <w:rsid w:val="003B3D6E"/>
    <w:rsid w:val="003B3D9E"/>
    <w:rsid w:val="003B3DFA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A29"/>
    <w:rsid w:val="003B7C26"/>
    <w:rsid w:val="003B7E72"/>
    <w:rsid w:val="003C0278"/>
    <w:rsid w:val="003C08D7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A46"/>
    <w:rsid w:val="003D2C5D"/>
    <w:rsid w:val="003D3081"/>
    <w:rsid w:val="003D3770"/>
    <w:rsid w:val="003D3C1B"/>
    <w:rsid w:val="003D3C36"/>
    <w:rsid w:val="003D4175"/>
    <w:rsid w:val="003D4302"/>
    <w:rsid w:val="003D464E"/>
    <w:rsid w:val="003D46BA"/>
    <w:rsid w:val="003D4939"/>
    <w:rsid w:val="003D5675"/>
    <w:rsid w:val="003D5B0C"/>
    <w:rsid w:val="003D6080"/>
    <w:rsid w:val="003D60F8"/>
    <w:rsid w:val="003D6DD0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3C0"/>
    <w:rsid w:val="003E44C9"/>
    <w:rsid w:val="003E467E"/>
    <w:rsid w:val="003E4A29"/>
    <w:rsid w:val="003E4B59"/>
    <w:rsid w:val="003E5112"/>
    <w:rsid w:val="003E5823"/>
    <w:rsid w:val="003E5826"/>
    <w:rsid w:val="003E5B9F"/>
    <w:rsid w:val="003E63B7"/>
    <w:rsid w:val="003E6D42"/>
    <w:rsid w:val="003E6EDB"/>
    <w:rsid w:val="003E766E"/>
    <w:rsid w:val="003E76EC"/>
    <w:rsid w:val="003E76ED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3FC4"/>
    <w:rsid w:val="003F4003"/>
    <w:rsid w:val="003F42C2"/>
    <w:rsid w:val="003F4504"/>
    <w:rsid w:val="003F4550"/>
    <w:rsid w:val="003F4CAF"/>
    <w:rsid w:val="003F509C"/>
    <w:rsid w:val="003F532D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1DA"/>
    <w:rsid w:val="004009A6"/>
    <w:rsid w:val="00400BBC"/>
    <w:rsid w:val="0040103F"/>
    <w:rsid w:val="00401065"/>
    <w:rsid w:val="004014FA"/>
    <w:rsid w:val="00401979"/>
    <w:rsid w:val="00401A9F"/>
    <w:rsid w:val="00402227"/>
    <w:rsid w:val="00403025"/>
    <w:rsid w:val="004031EA"/>
    <w:rsid w:val="00403200"/>
    <w:rsid w:val="0040324B"/>
    <w:rsid w:val="004032DB"/>
    <w:rsid w:val="00403767"/>
    <w:rsid w:val="00403F1D"/>
    <w:rsid w:val="00404173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A2F"/>
    <w:rsid w:val="00411D52"/>
    <w:rsid w:val="00412269"/>
    <w:rsid w:val="004123CE"/>
    <w:rsid w:val="00413035"/>
    <w:rsid w:val="004130B0"/>
    <w:rsid w:val="00413985"/>
    <w:rsid w:val="00413AC2"/>
    <w:rsid w:val="004142CF"/>
    <w:rsid w:val="00414316"/>
    <w:rsid w:val="00414908"/>
    <w:rsid w:val="00414DFC"/>
    <w:rsid w:val="00414E86"/>
    <w:rsid w:val="0041505A"/>
    <w:rsid w:val="004153B3"/>
    <w:rsid w:val="004163CA"/>
    <w:rsid w:val="0041663B"/>
    <w:rsid w:val="0041683B"/>
    <w:rsid w:val="00416E44"/>
    <w:rsid w:val="00416FFE"/>
    <w:rsid w:val="004170D2"/>
    <w:rsid w:val="00417CF8"/>
    <w:rsid w:val="00417E55"/>
    <w:rsid w:val="00417F9A"/>
    <w:rsid w:val="0042016C"/>
    <w:rsid w:val="004202DD"/>
    <w:rsid w:val="004203E1"/>
    <w:rsid w:val="0042056E"/>
    <w:rsid w:val="00420575"/>
    <w:rsid w:val="00420801"/>
    <w:rsid w:val="00420D23"/>
    <w:rsid w:val="00420D78"/>
    <w:rsid w:val="00421975"/>
    <w:rsid w:val="00421DEF"/>
    <w:rsid w:val="0042247F"/>
    <w:rsid w:val="0042320F"/>
    <w:rsid w:val="004232A7"/>
    <w:rsid w:val="004235F7"/>
    <w:rsid w:val="00423908"/>
    <w:rsid w:val="00423A6D"/>
    <w:rsid w:val="00424B0C"/>
    <w:rsid w:val="004252F6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9B5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84A"/>
    <w:rsid w:val="0043698F"/>
    <w:rsid w:val="00436A55"/>
    <w:rsid w:val="00436D28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5F6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2C71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0E6"/>
    <w:rsid w:val="0045643A"/>
    <w:rsid w:val="0045673F"/>
    <w:rsid w:val="00456899"/>
    <w:rsid w:val="00456C22"/>
    <w:rsid w:val="00456F6C"/>
    <w:rsid w:val="004577B0"/>
    <w:rsid w:val="00457C08"/>
    <w:rsid w:val="0046026E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3B"/>
    <w:rsid w:val="0046368D"/>
    <w:rsid w:val="00463B0C"/>
    <w:rsid w:val="00463BE2"/>
    <w:rsid w:val="00463EC6"/>
    <w:rsid w:val="00464725"/>
    <w:rsid w:val="00465278"/>
    <w:rsid w:val="00465B39"/>
    <w:rsid w:val="00465BD5"/>
    <w:rsid w:val="00465CFA"/>
    <w:rsid w:val="00465E75"/>
    <w:rsid w:val="00466255"/>
    <w:rsid w:val="004663C9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473"/>
    <w:rsid w:val="0047359D"/>
    <w:rsid w:val="0047379D"/>
    <w:rsid w:val="004737D0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048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37C"/>
    <w:rsid w:val="004849A6"/>
    <w:rsid w:val="00485378"/>
    <w:rsid w:val="00485F50"/>
    <w:rsid w:val="00486358"/>
    <w:rsid w:val="004869CA"/>
    <w:rsid w:val="00486D21"/>
    <w:rsid w:val="00486DFB"/>
    <w:rsid w:val="00486F4F"/>
    <w:rsid w:val="00486FED"/>
    <w:rsid w:val="00487B56"/>
    <w:rsid w:val="00487CDF"/>
    <w:rsid w:val="00487E0F"/>
    <w:rsid w:val="0048FBE5"/>
    <w:rsid w:val="004900EC"/>
    <w:rsid w:val="004903B2"/>
    <w:rsid w:val="00490701"/>
    <w:rsid w:val="00490AED"/>
    <w:rsid w:val="00490C86"/>
    <w:rsid w:val="00490F87"/>
    <w:rsid w:val="00491841"/>
    <w:rsid w:val="004919B8"/>
    <w:rsid w:val="00491EF4"/>
    <w:rsid w:val="0049213C"/>
    <w:rsid w:val="004929D9"/>
    <w:rsid w:val="00492AFF"/>
    <w:rsid w:val="00492B0C"/>
    <w:rsid w:val="00492C8B"/>
    <w:rsid w:val="00492E7D"/>
    <w:rsid w:val="004930D1"/>
    <w:rsid w:val="004936F1"/>
    <w:rsid w:val="00493AB8"/>
    <w:rsid w:val="0049452E"/>
    <w:rsid w:val="00494E39"/>
    <w:rsid w:val="0049507A"/>
    <w:rsid w:val="004957A3"/>
    <w:rsid w:val="0049584A"/>
    <w:rsid w:val="00495ED0"/>
    <w:rsid w:val="00495F05"/>
    <w:rsid w:val="00496113"/>
    <w:rsid w:val="00496147"/>
    <w:rsid w:val="00496A44"/>
    <w:rsid w:val="00496D4A"/>
    <w:rsid w:val="00497756"/>
    <w:rsid w:val="0049776F"/>
    <w:rsid w:val="0049780E"/>
    <w:rsid w:val="00497EE2"/>
    <w:rsid w:val="004A0687"/>
    <w:rsid w:val="004A0BAC"/>
    <w:rsid w:val="004A0CB7"/>
    <w:rsid w:val="004A16ED"/>
    <w:rsid w:val="004A1780"/>
    <w:rsid w:val="004A1DD1"/>
    <w:rsid w:val="004A218D"/>
    <w:rsid w:val="004A25E2"/>
    <w:rsid w:val="004A2AAD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354"/>
    <w:rsid w:val="004A68DD"/>
    <w:rsid w:val="004A6CB4"/>
    <w:rsid w:val="004A746D"/>
    <w:rsid w:val="004B0427"/>
    <w:rsid w:val="004B0695"/>
    <w:rsid w:val="004B0B02"/>
    <w:rsid w:val="004B263E"/>
    <w:rsid w:val="004B3461"/>
    <w:rsid w:val="004B39CE"/>
    <w:rsid w:val="004B3D10"/>
    <w:rsid w:val="004B3F57"/>
    <w:rsid w:val="004B4992"/>
    <w:rsid w:val="004B4C19"/>
    <w:rsid w:val="004B5368"/>
    <w:rsid w:val="004B58BB"/>
    <w:rsid w:val="004B5C1F"/>
    <w:rsid w:val="004B66B8"/>
    <w:rsid w:val="004B6982"/>
    <w:rsid w:val="004B6ABE"/>
    <w:rsid w:val="004B6B50"/>
    <w:rsid w:val="004B7551"/>
    <w:rsid w:val="004B7568"/>
    <w:rsid w:val="004C0154"/>
    <w:rsid w:val="004C030B"/>
    <w:rsid w:val="004C0585"/>
    <w:rsid w:val="004C05AF"/>
    <w:rsid w:val="004C09D8"/>
    <w:rsid w:val="004C10EE"/>
    <w:rsid w:val="004C1C67"/>
    <w:rsid w:val="004C24AB"/>
    <w:rsid w:val="004C24F1"/>
    <w:rsid w:val="004C2800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C6B"/>
    <w:rsid w:val="004D0EBC"/>
    <w:rsid w:val="004D107E"/>
    <w:rsid w:val="004D154D"/>
    <w:rsid w:val="004D16CF"/>
    <w:rsid w:val="004D1BD2"/>
    <w:rsid w:val="004D21A0"/>
    <w:rsid w:val="004D2761"/>
    <w:rsid w:val="004D27F6"/>
    <w:rsid w:val="004D2A1C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5E8D"/>
    <w:rsid w:val="004D6383"/>
    <w:rsid w:val="004D6CAD"/>
    <w:rsid w:val="004D6CBD"/>
    <w:rsid w:val="004D6E5F"/>
    <w:rsid w:val="004D7FD4"/>
    <w:rsid w:val="004E01B3"/>
    <w:rsid w:val="004E01CD"/>
    <w:rsid w:val="004E027A"/>
    <w:rsid w:val="004E073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071"/>
    <w:rsid w:val="004E474C"/>
    <w:rsid w:val="004E476D"/>
    <w:rsid w:val="004E4A6F"/>
    <w:rsid w:val="004E52FD"/>
    <w:rsid w:val="004E5B7D"/>
    <w:rsid w:val="004E5C68"/>
    <w:rsid w:val="004E5F8D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33A"/>
    <w:rsid w:val="004F467E"/>
    <w:rsid w:val="004F47A8"/>
    <w:rsid w:val="004F52FF"/>
    <w:rsid w:val="004F57B3"/>
    <w:rsid w:val="004F59F6"/>
    <w:rsid w:val="004F5AEC"/>
    <w:rsid w:val="004F5C8F"/>
    <w:rsid w:val="004F5E09"/>
    <w:rsid w:val="004F649E"/>
    <w:rsid w:val="004F6DAD"/>
    <w:rsid w:val="004F6F2A"/>
    <w:rsid w:val="004F7CE5"/>
    <w:rsid w:val="0050003F"/>
    <w:rsid w:val="0050023C"/>
    <w:rsid w:val="005003E4"/>
    <w:rsid w:val="0050057E"/>
    <w:rsid w:val="00500671"/>
    <w:rsid w:val="00500E38"/>
    <w:rsid w:val="00500E4D"/>
    <w:rsid w:val="00500E57"/>
    <w:rsid w:val="00501AA4"/>
    <w:rsid w:val="00501BA9"/>
    <w:rsid w:val="00501CC7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47"/>
    <w:rsid w:val="00503C7D"/>
    <w:rsid w:val="00503EED"/>
    <w:rsid w:val="0050409F"/>
    <w:rsid w:val="00504206"/>
    <w:rsid w:val="00504402"/>
    <w:rsid w:val="00504640"/>
    <w:rsid w:val="00504D8A"/>
    <w:rsid w:val="00505444"/>
    <w:rsid w:val="0050561B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04C0"/>
    <w:rsid w:val="00511356"/>
    <w:rsid w:val="00512107"/>
    <w:rsid w:val="005126F6"/>
    <w:rsid w:val="005129C2"/>
    <w:rsid w:val="00512D93"/>
    <w:rsid w:val="00512DAB"/>
    <w:rsid w:val="00512F07"/>
    <w:rsid w:val="00513128"/>
    <w:rsid w:val="00513670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6CC3"/>
    <w:rsid w:val="00517334"/>
    <w:rsid w:val="00517425"/>
    <w:rsid w:val="005203AF"/>
    <w:rsid w:val="0052087F"/>
    <w:rsid w:val="00522160"/>
    <w:rsid w:val="00522593"/>
    <w:rsid w:val="005233C6"/>
    <w:rsid w:val="005233D6"/>
    <w:rsid w:val="00524360"/>
    <w:rsid w:val="005247E1"/>
    <w:rsid w:val="005248A4"/>
    <w:rsid w:val="00524940"/>
    <w:rsid w:val="00525D11"/>
    <w:rsid w:val="00525F5F"/>
    <w:rsid w:val="00526222"/>
    <w:rsid w:val="0052657E"/>
    <w:rsid w:val="0052658E"/>
    <w:rsid w:val="005266D4"/>
    <w:rsid w:val="005268CA"/>
    <w:rsid w:val="00526CC3"/>
    <w:rsid w:val="00527A48"/>
    <w:rsid w:val="00527AEC"/>
    <w:rsid w:val="00530023"/>
    <w:rsid w:val="00530798"/>
    <w:rsid w:val="00530DB2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11D"/>
    <w:rsid w:val="00534424"/>
    <w:rsid w:val="00534772"/>
    <w:rsid w:val="00535AED"/>
    <w:rsid w:val="00535BAF"/>
    <w:rsid w:val="00536052"/>
    <w:rsid w:val="00536806"/>
    <w:rsid w:val="005377F4"/>
    <w:rsid w:val="00537B26"/>
    <w:rsid w:val="00537D76"/>
    <w:rsid w:val="005403FE"/>
    <w:rsid w:val="00540DD3"/>
    <w:rsid w:val="00541292"/>
    <w:rsid w:val="00541A6C"/>
    <w:rsid w:val="0054216D"/>
    <w:rsid w:val="0054221A"/>
    <w:rsid w:val="0054279D"/>
    <w:rsid w:val="00542A4E"/>
    <w:rsid w:val="00542AD9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7E2"/>
    <w:rsid w:val="00546846"/>
    <w:rsid w:val="00546F8D"/>
    <w:rsid w:val="00546FC2"/>
    <w:rsid w:val="005473B2"/>
    <w:rsid w:val="00547551"/>
    <w:rsid w:val="005478A2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B48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129"/>
    <w:rsid w:val="00570498"/>
    <w:rsid w:val="005706BE"/>
    <w:rsid w:val="00570BA0"/>
    <w:rsid w:val="00570C4C"/>
    <w:rsid w:val="00570D2B"/>
    <w:rsid w:val="00570FB3"/>
    <w:rsid w:val="00571000"/>
    <w:rsid w:val="005711F5"/>
    <w:rsid w:val="00571429"/>
    <w:rsid w:val="005714CA"/>
    <w:rsid w:val="00572622"/>
    <w:rsid w:val="0057353C"/>
    <w:rsid w:val="0057355D"/>
    <w:rsid w:val="00573FF4"/>
    <w:rsid w:val="00574F58"/>
    <w:rsid w:val="005750E5"/>
    <w:rsid w:val="005753BD"/>
    <w:rsid w:val="0057578E"/>
    <w:rsid w:val="00575926"/>
    <w:rsid w:val="005761F2"/>
    <w:rsid w:val="00576393"/>
    <w:rsid w:val="005763FE"/>
    <w:rsid w:val="00576789"/>
    <w:rsid w:val="00576E30"/>
    <w:rsid w:val="00577166"/>
    <w:rsid w:val="005777E5"/>
    <w:rsid w:val="005779B9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3AE7"/>
    <w:rsid w:val="00584558"/>
    <w:rsid w:val="0058464A"/>
    <w:rsid w:val="00584984"/>
    <w:rsid w:val="00584D8B"/>
    <w:rsid w:val="0058529E"/>
    <w:rsid w:val="0058537F"/>
    <w:rsid w:val="005854B0"/>
    <w:rsid w:val="0058565C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4CD"/>
    <w:rsid w:val="005875EA"/>
    <w:rsid w:val="00590393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830"/>
    <w:rsid w:val="00593B2D"/>
    <w:rsid w:val="00593DA5"/>
    <w:rsid w:val="00593F98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3E1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CD7"/>
    <w:rsid w:val="005A3FAE"/>
    <w:rsid w:val="005A4531"/>
    <w:rsid w:val="005A45C3"/>
    <w:rsid w:val="005A46DC"/>
    <w:rsid w:val="005A4D8C"/>
    <w:rsid w:val="005A4E53"/>
    <w:rsid w:val="005A5E31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2ED"/>
    <w:rsid w:val="005B1478"/>
    <w:rsid w:val="005B15B8"/>
    <w:rsid w:val="005B1ACF"/>
    <w:rsid w:val="005B20DE"/>
    <w:rsid w:val="005B227E"/>
    <w:rsid w:val="005B22C9"/>
    <w:rsid w:val="005B2B4D"/>
    <w:rsid w:val="005B2CAC"/>
    <w:rsid w:val="005B334F"/>
    <w:rsid w:val="005B41A6"/>
    <w:rsid w:val="005B4E32"/>
    <w:rsid w:val="005B5571"/>
    <w:rsid w:val="005B5695"/>
    <w:rsid w:val="005B5A85"/>
    <w:rsid w:val="005B5B2A"/>
    <w:rsid w:val="005B6B0F"/>
    <w:rsid w:val="005B7409"/>
    <w:rsid w:val="005B74AC"/>
    <w:rsid w:val="005B75D0"/>
    <w:rsid w:val="005B7F63"/>
    <w:rsid w:val="005C0306"/>
    <w:rsid w:val="005C07BA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85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6D61"/>
    <w:rsid w:val="005C7280"/>
    <w:rsid w:val="005C7BAD"/>
    <w:rsid w:val="005C7E34"/>
    <w:rsid w:val="005D0202"/>
    <w:rsid w:val="005D122D"/>
    <w:rsid w:val="005D16F3"/>
    <w:rsid w:val="005D1736"/>
    <w:rsid w:val="005D1893"/>
    <w:rsid w:val="005D1BA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9BE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40"/>
    <w:rsid w:val="005E1289"/>
    <w:rsid w:val="005E1300"/>
    <w:rsid w:val="005E181F"/>
    <w:rsid w:val="005E1DC7"/>
    <w:rsid w:val="005E1E82"/>
    <w:rsid w:val="005E2182"/>
    <w:rsid w:val="005E31B3"/>
    <w:rsid w:val="005E31E3"/>
    <w:rsid w:val="005E3777"/>
    <w:rsid w:val="005E3B1C"/>
    <w:rsid w:val="005E3FA5"/>
    <w:rsid w:val="005E406D"/>
    <w:rsid w:val="005E4082"/>
    <w:rsid w:val="005E51C3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176C"/>
    <w:rsid w:val="005F2CFF"/>
    <w:rsid w:val="005F2FD2"/>
    <w:rsid w:val="005F3172"/>
    <w:rsid w:val="005F33CA"/>
    <w:rsid w:val="005F368F"/>
    <w:rsid w:val="005F42F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1646"/>
    <w:rsid w:val="006025A7"/>
    <w:rsid w:val="00602B2D"/>
    <w:rsid w:val="00602B5A"/>
    <w:rsid w:val="00602C26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1EB6"/>
    <w:rsid w:val="00612722"/>
    <w:rsid w:val="00612D87"/>
    <w:rsid w:val="00612E3D"/>
    <w:rsid w:val="00613293"/>
    <w:rsid w:val="0061335E"/>
    <w:rsid w:val="00613407"/>
    <w:rsid w:val="00613EDB"/>
    <w:rsid w:val="0061459A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54D"/>
    <w:rsid w:val="00617663"/>
    <w:rsid w:val="0061768F"/>
    <w:rsid w:val="00617D2A"/>
    <w:rsid w:val="00617DA0"/>
    <w:rsid w:val="006201B4"/>
    <w:rsid w:val="006204D8"/>
    <w:rsid w:val="00620CD3"/>
    <w:rsid w:val="006214EF"/>
    <w:rsid w:val="006215A1"/>
    <w:rsid w:val="006216F5"/>
    <w:rsid w:val="006226FC"/>
    <w:rsid w:val="00622E26"/>
    <w:rsid w:val="0062331D"/>
    <w:rsid w:val="00623B2F"/>
    <w:rsid w:val="00623F4F"/>
    <w:rsid w:val="00623F5C"/>
    <w:rsid w:val="00624855"/>
    <w:rsid w:val="006249DF"/>
    <w:rsid w:val="00624D62"/>
    <w:rsid w:val="00625251"/>
    <w:rsid w:val="00625880"/>
    <w:rsid w:val="00625D51"/>
    <w:rsid w:val="00625DFE"/>
    <w:rsid w:val="006261E2"/>
    <w:rsid w:val="00626773"/>
    <w:rsid w:val="00626869"/>
    <w:rsid w:val="00626886"/>
    <w:rsid w:val="006269D4"/>
    <w:rsid w:val="0062772C"/>
    <w:rsid w:val="006278FB"/>
    <w:rsid w:val="006301B8"/>
    <w:rsid w:val="006305CC"/>
    <w:rsid w:val="00630723"/>
    <w:rsid w:val="00630C81"/>
    <w:rsid w:val="00631D43"/>
    <w:rsid w:val="00632FDC"/>
    <w:rsid w:val="00633250"/>
    <w:rsid w:val="0063352F"/>
    <w:rsid w:val="00633798"/>
    <w:rsid w:val="00633F57"/>
    <w:rsid w:val="00633FEC"/>
    <w:rsid w:val="00634992"/>
    <w:rsid w:val="00634B2C"/>
    <w:rsid w:val="006362A7"/>
    <w:rsid w:val="00636324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38B5"/>
    <w:rsid w:val="00644A0F"/>
    <w:rsid w:val="00644AAF"/>
    <w:rsid w:val="006455CC"/>
    <w:rsid w:val="00645F7F"/>
    <w:rsid w:val="00646AEC"/>
    <w:rsid w:val="00646C1F"/>
    <w:rsid w:val="006471BC"/>
    <w:rsid w:val="006474EB"/>
    <w:rsid w:val="0064763A"/>
    <w:rsid w:val="00650171"/>
    <w:rsid w:val="00650830"/>
    <w:rsid w:val="006508B7"/>
    <w:rsid w:val="00650A0A"/>
    <w:rsid w:val="00650B4F"/>
    <w:rsid w:val="00650E41"/>
    <w:rsid w:val="00650FF4"/>
    <w:rsid w:val="0065105D"/>
    <w:rsid w:val="0065118B"/>
    <w:rsid w:val="00651792"/>
    <w:rsid w:val="00651AFA"/>
    <w:rsid w:val="00651CA2"/>
    <w:rsid w:val="0065284E"/>
    <w:rsid w:val="006529AC"/>
    <w:rsid w:val="006533F1"/>
    <w:rsid w:val="0065354A"/>
    <w:rsid w:val="00654470"/>
    <w:rsid w:val="00654B67"/>
    <w:rsid w:val="006550DB"/>
    <w:rsid w:val="00655461"/>
    <w:rsid w:val="006555BA"/>
    <w:rsid w:val="006556A7"/>
    <w:rsid w:val="006559B0"/>
    <w:rsid w:val="00656755"/>
    <w:rsid w:val="00656768"/>
    <w:rsid w:val="0065693A"/>
    <w:rsid w:val="006569C7"/>
    <w:rsid w:val="00656A93"/>
    <w:rsid w:val="00657089"/>
    <w:rsid w:val="00657668"/>
    <w:rsid w:val="0065780B"/>
    <w:rsid w:val="0065790B"/>
    <w:rsid w:val="00660207"/>
    <w:rsid w:val="00660335"/>
    <w:rsid w:val="00660461"/>
    <w:rsid w:val="00660774"/>
    <w:rsid w:val="00660928"/>
    <w:rsid w:val="00660AED"/>
    <w:rsid w:val="00661FA6"/>
    <w:rsid w:val="00661FED"/>
    <w:rsid w:val="00662395"/>
    <w:rsid w:val="00662E2C"/>
    <w:rsid w:val="00663106"/>
    <w:rsid w:val="006635AC"/>
    <w:rsid w:val="00664513"/>
    <w:rsid w:val="00664604"/>
    <w:rsid w:val="00664D51"/>
    <w:rsid w:val="0066523A"/>
    <w:rsid w:val="00665898"/>
    <w:rsid w:val="0066599D"/>
    <w:rsid w:val="00665F45"/>
    <w:rsid w:val="00665F5B"/>
    <w:rsid w:val="0066659B"/>
    <w:rsid w:val="0066741C"/>
    <w:rsid w:val="0066774A"/>
    <w:rsid w:val="00667831"/>
    <w:rsid w:val="00667852"/>
    <w:rsid w:val="00667AE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86"/>
    <w:rsid w:val="0067449C"/>
    <w:rsid w:val="00674569"/>
    <w:rsid w:val="00674961"/>
    <w:rsid w:val="0067512A"/>
    <w:rsid w:val="0067516E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65"/>
    <w:rsid w:val="00680BFB"/>
    <w:rsid w:val="00680E9B"/>
    <w:rsid w:val="00681649"/>
    <w:rsid w:val="00681C30"/>
    <w:rsid w:val="00682367"/>
    <w:rsid w:val="006823C4"/>
    <w:rsid w:val="006827BB"/>
    <w:rsid w:val="00682A91"/>
    <w:rsid w:val="00682AAA"/>
    <w:rsid w:val="00682D02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826"/>
    <w:rsid w:val="00685E84"/>
    <w:rsid w:val="00686634"/>
    <w:rsid w:val="00686A0F"/>
    <w:rsid w:val="00686D14"/>
    <w:rsid w:val="00686F52"/>
    <w:rsid w:val="006870FB"/>
    <w:rsid w:val="0068779A"/>
    <w:rsid w:val="006878D7"/>
    <w:rsid w:val="00687B04"/>
    <w:rsid w:val="00687D81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3F8"/>
    <w:rsid w:val="00694658"/>
    <w:rsid w:val="00694A0F"/>
    <w:rsid w:val="00695220"/>
    <w:rsid w:val="00695892"/>
    <w:rsid w:val="00695FEC"/>
    <w:rsid w:val="00696147"/>
    <w:rsid w:val="006962BA"/>
    <w:rsid w:val="00696520"/>
    <w:rsid w:val="00696BCF"/>
    <w:rsid w:val="00697094"/>
    <w:rsid w:val="0069733A"/>
    <w:rsid w:val="006A0160"/>
    <w:rsid w:val="006A1E17"/>
    <w:rsid w:val="006A20D7"/>
    <w:rsid w:val="006A24E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B75"/>
    <w:rsid w:val="006A6ED4"/>
    <w:rsid w:val="006A7284"/>
    <w:rsid w:val="006A76E2"/>
    <w:rsid w:val="006B0375"/>
    <w:rsid w:val="006B05C3"/>
    <w:rsid w:val="006B087A"/>
    <w:rsid w:val="006B0A5C"/>
    <w:rsid w:val="006B0CB2"/>
    <w:rsid w:val="006B0DFE"/>
    <w:rsid w:val="006B1A9F"/>
    <w:rsid w:val="006B1D55"/>
    <w:rsid w:val="006B290B"/>
    <w:rsid w:val="006B2CE2"/>
    <w:rsid w:val="006B2EEE"/>
    <w:rsid w:val="006B3199"/>
    <w:rsid w:val="006B3823"/>
    <w:rsid w:val="006B3DF7"/>
    <w:rsid w:val="006B3E53"/>
    <w:rsid w:val="006B4272"/>
    <w:rsid w:val="006B4685"/>
    <w:rsid w:val="006B4CF9"/>
    <w:rsid w:val="006B4D29"/>
    <w:rsid w:val="006B5525"/>
    <w:rsid w:val="006B58C7"/>
    <w:rsid w:val="006B648F"/>
    <w:rsid w:val="006B6B8B"/>
    <w:rsid w:val="006B6BF2"/>
    <w:rsid w:val="006B6C28"/>
    <w:rsid w:val="006B770D"/>
    <w:rsid w:val="006C09C9"/>
    <w:rsid w:val="006C0BB5"/>
    <w:rsid w:val="006C0E2B"/>
    <w:rsid w:val="006C13C0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370B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276"/>
    <w:rsid w:val="006D14CF"/>
    <w:rsid w:val="006D153A"/>
    <w:rsid w:val="006D18E9"/>
    <w:rsid w:val="006D228C"/>
    <w:rsid w:val="006D262B"/>
    <w:rsid w:val="006D2715"/>
    <w:rsid w:val="006D31FA"/>
    <w:rsid w:val="006D3BC0"/>
    <w:rsid w:val="006D3DEE"/>
    <w:rsid w:val="006D41C0"/>
    <w:rsid w:val="006D49EF"/>
    <w:rsid w:val="006D4CCD"/>
    <w:rsid w:val="006D4D45"/>
    <w:rsid w:val="006D50E1"/>
    <w:rsid w:val="006D591E"/>
    <w:rsid w:val="006D5D57"/>
    <w:rsid w:val="006D5EAB"/>
    <w:rsid w:val="006D6B0E"/>
    <w:rsid w:val="006D6FB8"/>
    <w:rsid w:val="006D6FF5"/>
    <w:rsid w:val="006D7B49"/>
    <w:rsid w:val="006E0F8B"/>
    <w:rsid w:val="006E111C"/>
    <w:rsid w:val="006E197C"/>
    <w:rsid w:val="006E198C"/>
    <w:rsid w:val="006E1A0E"/>
    <w:rsid w:val="006E1B71"/>
    <w:rsid w:val="006E1D19"/>
    <w:rsid w:val="006E1ECC"/>
    <w:rsid w:val="006E27F9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1E40"/>
    <w:rsid w:val="006F250D"/>
    <w:rsid w:val="006F33D1"/>
    <w:rsid w:val="006F3428"/>
    <w:rsid w:val="006F374A"/>
    <w:rsid w:val="006F3F03"/>
    <w:rsid w:val="006F47AE"/>
    <w:rsid w:val="006F5B59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0F91"/>
    <w:rsid w:val="007018F2"/>
    <w:rsid w:val="00702208"/>
    <w:rsid w:val="00702A72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8E5"/>
    <w:rsid w:val="00705A34"/>
    <w:rsid w:val="007061A0"/>
    <w:rsid w:val="007066EF"/>
    <w:rsid w:val="00706EAA"/>
    <w:rsid w:val="00706FB7"/>
    <w:rsid w:val="007071C2"/>
    <w:rsid w:val="0070735C"/>
    <w:rsid w:val="007076B7"/>
    <w:rsid w:val="00707B91"/>
    <w:rsid w:val="00707F3D"/>
    <w:rsid w:val="0071003D"/>
    <w:rsid w:val="007100F2"/>
    <w:rsid w:val="007104C3"/>
    <w:rsid w:val="00710715"/>
    <w:rsid w:val="0071162D"/>
    <w:rsid w:val="007119AE"/>
    <w:rsid w:val="0071212A"/>
    <w:rsid w:val="007126DA"/>
    <w:rsid w:val="00712D78"/>
    <w:rsid w:val="00712EE7"/>
    <w:rsid w:val="00713934"/>
    <w:rsid w:val="00714852"/>
    <w:rsid w:val="00714E29"/>
    <w:rsid w:val="00716C5B"/>
    <w:rsid w:val="00716F07"/>
    <w:rsid w:val="007170B8"/>
    <w:rsid w:val="00717989"/>
    <w:rsid w:val="007179CD"/>
    <w:rsid w:val="00717DF5"/>
    <w:rsid w:val="00720031"/>
    <w:rsid w:val="00720112"/>
    <w:rsid w:val="0072032E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1DE"/>
    <w:rsid w:val="0072657A"/>
    <w:rsid w:val="00726CEA"/>
    <w:rsid w:val="00727069"/>
    <w:rsid w:val="0072749E"/>
    <w:rsid w:val="007279C7"/>
    <w:rsid w:val="00727F65"/>
    <w:rsid w:val="0073048E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17"/>
    <w:rsid w:val="0073692D"/>
    <w:rsid w:val="007369B9"/>
    <w:rsid w:val="00736D87"/>
    <w:rsid w:val="0073739C"/>
    <w:rsid w:val="00737719"/>
    <w:rsid w:val="00737F02"/>
    <w:rsid w:val="007412D6"/>
    <w:rsid w:val="00741445"/>
    <w:rsid w:val="00741745"/>
    <w:rsid w:val="00741BB0"/>
    <w:rsid w:val="00742172"/>
    <w:rsid w:val="00742CF4"/>
    <w:rsid w:val="00743065"/>
    <w:rsid w:val="00743CF1"/>
    <w:rsid w:val="0074414B"/>
    <w:rsid w:val="00744BF7"/>
    <w:rsid w:val="00744D74"/>
    <w:rsid w:val="007451E5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160C"/>
    <w:rsid w:val="0075184A"/>
    <w:rsid w:val="00751D5C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8A9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22E"/>
    <w:rsid w:val="007574D7"/>
    <w:rsid w:val="00757606"/>
    <w:rsid w:val="00760DC5"/>
    <w:rsid w:val="00760EAA"/>
    <w:rsid w:val="00760FBA"/>
    <w:rsid w:val="007619F1"/>
    <w:rsid w:val="00761ADF"/>
    <w:rsid w:val="00761B1B"/>
    <w:rsid w:val="00761BF0"/>
    <w:rsid w:val="007621E5"/>
    <w:rsid w:val="00762325"/>
    <w:rsid w:val="00762997"/>
    <w:rsid w:val="00762DA5"/>
    <w:rsid w:val="00762DF3"/>
    <w:rsid w:val="00762DFE"/>
    <w:rsid w:val="00763749"/>
    <w:rsid w:val="00763B5D"/>
    <w:rsid w:val="00763E17"/>
    <w:rsid w:val="00764478"/>
    <w:rsid w:val="0076485D"/>
    <w:rsid w:val="007652D8"/>
    <w:rsid w:val="007655B4"/>
    <w:rsid w:val="007655BB"/>
    <w:rsid w:val="00765C20"/>
    <w:rsid w:val="00765CB5"/>
    <w:rsid w:val="00765D02"/>
    <w:rsid w:val="00765E03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4DCD"/>
    <w:rsid w:val="00774E1A"/>
    <w:rsid w:val="007756C2"/>
    <w:rsid w:val="007758A5"/>
    <w:rsid w:val="00775BDA"/>
    <w:rsid w:val="00776113"/>
    <w:rsid w:val="007771B0"/>
    <w:rsid w:val="00777D96"/>
    <w:rsid w:val="00777F1A"/>
    <w:rsid w:val="0078064D"/>
    <w:rsid w:val="00780944"/>
    <w:rsid w:val="00780A55"/>
    <w:rsid w:val="00780EA5"/>
    <w:rsid w:val="007811BD"/>
    <w:rsid w:val="0078187F"/>
    <w:rsid w:val="007822D2"/>
    <w:rsid w:val="007829F0"/>
    <w:rsid w:val="00782C54"/>
    <w:rsid w:val="00783085"/>
    <w:rsid w:val="007830D1"/>
    <w:rsid w:val="00783120"/>
    <w:rsid w:val="007838B9"/>
    <w:rsid w:val="007838FD"/>
    <w:rsid w:val="00783F93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3DB"/>
    <w:rsid w:val="00791982"/>
    <w:rsid w:val="00791E4C"/>
    <w:rsid w:val="007929B9"/>
    <w:rsid w:val="00792B18"/>
    <w:rsid w:val="00792E35"/>
    <w:rsid w:val="007931B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B16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66A3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65D"/>
    <w:rsid w:val="007B3DB4"/>
    <w:rsid w:val="007B42AC"/>
    <w:rsid w:val="007B45F8"/>
    <w:rsid w:val="007B4789"/>
    <w:rsid w:val="007B48EE"/>
    <w:rsid w:val="007B5563"/>
    <w:rsid w:val="007B5872"/>
    <w:rsid w:val="007B58BB"/>
    <w:rsid w:val="007B5BA3"/>
    <w:rsid w:val="007B5CB1"/>
    <w:rsid w:val="007B6098"/>
    <w:rsid w:val="007B6134"/>
    <w:rsid w:val="007B6CE0"/>
    <w:rsid w:val="007B73A2"/>
    <w:rsid w:val="007B76F6"/>
    <w:rsid w:val="007B7E09"/>
    <w:rsid w:val="007C01F3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2E4A"/>
    <w:rsid w:val="007C36B4"/>
    <w:rsid w:val="007C4256"/>
    <w:rsid w:val="007C4387"/>
    <w:rsid w:val="007C4B9B"/>
    <w:rsid w:val="007C4D72"/>
    <w:rsid w:val="007C4E5B"/>
    <w:rsid w:val="007C5413"/>
    <w:rsid w:val="007C5464"/>
    <w:rsid w:val="007C5AD8"/>
    <w:rsid w:val="007C5B4F"/>
    <w:rsid w:val="007C5CA5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2F3C"/>
    <w:rsid w:val="007D4604"/>
    <w:rsid w:val="007D4B76"/>
    <w:rsid w:val="007D55D7"/>
    <w:rsid w:val="007D6334"/>
    <w:rsid w:val="007D68B5"/>
    <w:rsid w:val="007D6F4C"/>
    <w:rsid w:val="007D7763"/>
    <w:rsid w:val="007D77EA"/>
    <w:rsid w:val="007D79AB"/>
    <w:rsid w:val="007D7A65"/>
    <w:rsid w:val="007D7B7A"/>
    <w:rsid w:val="007E0103"/>
    <w:rsid w:val="007E0276"/>
    <w:rsid w:val="007E063E"/>
    <w:rsid w:val="007E066B"/>
    <w:rsid w:val="007E0811"/>
    <w:rsid w:val="007E0B6B"/>
    <w:rsid w:val="007E0E64"/>
    <w:rsid w:val="007E16EC"/>
    <w:rsid w:val="007E19D8"/>
    <w:rsid w:val="007E1BD7"/>
    <w:rsid w:val="007E1C37"/>
    <w:rsid w:val="007E1CC8"/>
    <w:rsid w:val="007E235E"/>
    <w:rsid w:val="007E2941"/>
    <w:rsid w:val="007E3093"/>
    <w:rsid w:val="007E32FB"/>
    <w:rsid w:val="007E3425"/>
    <w:rsid w:val="007E3550"/>
    <w:rsid w:val="007E35B4"/>
    <w:rsid w:val="007E389B"/>
    <w:rsid w:val="007E44D0"/>
    <w:rsid w:val="007E4527"/>
    <w:rsid w:val="007E4875"/>
    <w:rsid w:val="007E4AA1"/>
    <w:rsid w:val="007E4D75"/>
    <w:rsid w:val="007E5137"/>
    <w:rsid w:val="007E53C0"/>
    <w:rsid w:val="007E53FE"/>
    <w:rsid w:val="007E57CA"/>
    <w:rsid w:val="007E59D8"/>
    <w:rsid w:val="007E5B03"/>
    <w:rsid w:val="007E5C2A"/>
    <w:rsid w:val="007E61D5"/>
    <w:rsid w:val="007E6432"/>
    <w:rsid w:val="007E660E"/>
    <w:rsid w:val="007E6915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0F28"/>
    <w:rsid w:val="007F1440"/>
    <w:rsid w:val="007F14DC"/>
    <w:rsid w:val="007F1550"/>
    <w:rsid w:val="007F1973"/>
    <w:rsid w:val="007F1D38"/>
    <w:rsid w:val="007F26B3"/>
    <w:rsid w:val="007F280E"/>
    <w:rsid w:val="007F2C9C"/>
    <w:rsid w:val="007F318A"/>
    <w:rsid w:val="007F37C3"/>
    <w:rsid w:val="007F3B0D"/>
    <w:rsid w:val="007F3C97"/>
    <w:rsid w:val="007F3E7A"/>
    <w:rsid w:val="007F4318"/>
    <w:rsid w:val="007F4600"/>
    <w:rsid w:val="007F462A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1818"/>
    <w:rsid w:val="00801F8B"/>
    <w:rsid w:val="008020AB"/>
    <w:rsid w:val="008022EB"/>
    <w:rsid w:val="008022F6"/>
    <w:rsid w:val="00802834"/>
    <w:rsid w:val="008030B7"/>
    <w:rsid w:val="00803515"/>
    <w:rsid w:val="00803938"/>
    <w:rsid w:val="00803F37"/>
    <w:rsid w:val="00804A78"/>
    <w:rsid w:val="00804AF6"/>
    <w:rsid w:val="00805072"/>
    <w:rsid w:val="008052BB"/>
    <w:rsid w:val="008057C3"/>
    <w:rsid w:val="008057EC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4FBB"/>
    <w:rsid w:val="00815006"/>
    <w:rsid w:val="00815428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1D1"/>
    <w:rsid w:val="008172CF"/>
    <w:rsid w:val="00820784"/>
    <w:rsid w:val="008207DC"/>
    <w:rsid w:val="00820C9C"/>
    <w:rsid w:val="00820E19"/>
    <w:rsid w:val="0082134A"/>
    <w:rsid w:val="0082144E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2C8"/>
    <w:rsid w:val="0082550C"/>
    <w:rsid w:val="00825576"/>
    <w:rsid w:val="00825C2E"/>
    <w:rsid w:val="00825E1C"/>
    <w:rsid w:val="008260E4"/>
    <w:rsid w:val="00826472"/>
    <w:rsid w:val="008264E2"/>
    <w:rsid w:val="008269C4"/>
    <w:rsid w:val="00826F55"/>
    <w:rsid w:val="00827705"/>
    <w:rsid w:val="0083005D"/>
    <w:rsid w:val="008307CD"/>
    <w:rsid w:val="008307F6"/>
    <w:rsid w:val="008308D8"/>
    <w:rsid w:val="008314B3"/>
    <w:rsid w:val="00831742"/>
    <w:rsid w:val="00832446"/>
    <w:rsid w:val="0083244B"/>
    <w:rsid w:val="00832610"/>
    <w:rsid w:val="0083269F"/>
    <w:rsid w:val="00832BC9"/>
    <w:rsid w:val="00832C62"/>
    <w:rsid w:val="00832FE3"/>
    <w:rsid w:val="0083333F"/>
    <w:rsid w:val="008333A2"/>
    <w:rsid w:val="008338BB"/>
    <w:rsid w:val="00833C7B"/>
    <w:rsid w:val="008342EC"/>
    <w:rsid w:val="00834545"/>
    <w:rsid w:val="008348DB"/>
    <w:rsid w:val="0083519C"/>
    <w:rsid w:val="00835652"/>
    <w:rsid w:val="00835E41"/>
    <w:rsid w:val="00835FE1"/>
    <w:rsid w:val="00836387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838"/>
    <w:rsid w:val="00841E88"/>
    <w:rsid w:val="0084221C"/>
    <w:rsid w:val="008427B4"/>
    <w:rsid w:val="008432D3"/>
    <w:rsid w:val="00844904"/>
    <w:rsid w:val="00844A46"/>
    <w:rsid w:val="00845B2B"/>
    <w:rsid w:val="00846C56"/>
    <w:rsid w:val="0084799B"/>
    <w:rsid w:val="0085026C"/>
    <w:rsid w:val="00850B1C"/>
    <w:rsid w:val="008516E1"/>
    <w:rsid w:val="0085232E"/>
    <w:rsid w:val="00853C09"/>
    <w:rsid w:val="00854479"/>
    <w:rsid w:val="008544B2"/>
    <w:rsid w:val="00854BD2"/>
    <w:rsid w:val="00855184"/>
    <w:rsid w:val="008553A7"/>
    <w:rsid w:val="008557DB"/>
    <w:rsid w:val="00855E1A"/>
    <w:rsid w:val="00856930"/>
    <w:rsid w:val="00856CC3"/>
    <w:rsid w:val="00857A61"/>
    <w:rsid w:val="00857EA4"/>
    <w:rsid w:val="0086016A"/>
    <w:rsid w:val="008607A0"/>
    <w:rsid w:val="008610A5"/>
    <w:rsid w:val="008619CB"/>
    <w:rsid w:val="00861E58"/>
    <w:rsid w:val="00861EF2"/>
    <w:rsid w:val="0086222E"/>
    <w:rsid w:val="008622DB"/>
    <w:rsid w:val="00862B33"/>
    <w:rsid w:val="00862BB4"/>
    <w:rsid w:val="00862D45"/>
    <w:rsid w:val="00862E2C"/>
    <w:rsid w:val="00862F98"/>
    <w:rsid w:val="00863164"/>
    <w:rsid w:val="0086316C"/>
    <w:rsid w:val="0086346B"/>
    <w:rsid w:val="00863549"/>
    <w:rsid w:val="00863E9D"/>
    <w:rsid w:val="00864276"/>
    <w:rsid w:val="00864311"/>
    <w:rsid w:val="008644EE"/>
    <w:rsid w:val="008655EA"/>
    <w:rsid w:val="008657F8"/>
    <w:rsid w:val="00865B1F"/>
    <w:rsid w:val="00866472"/>
    <w:rsid w:val="00867227"/>
    <w:rsid w:val="00867ABB"/>
    <w:rsid w:val="00870B49"/>
    <w:rsid w:val="00870E91"/>
    <w:rsid w:val="008711AC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AC0"/>
    <w:rsid w:val="00875B4C"/>
    <w:rsid w:val="00875B5D"/>
    <w:rsid w:val="00875CD4"/>
    <w:rsid w:val="00875E24"/>
    <w:rsid w:val="00876231"/>
    <w:rsid w:val="00876446"/>
    <w:rsid w:val="008766BF"/>
    <w:rsid w:val="00876A28"/>
    <w:rsid w:val="00876B90"/>
    <w:rsid w:val="00876C8E"/>
    <w:rsid w:val="00876EE2"/>
    <w:rsid w:val="00876F25"/>
    <w:rsid w:val="00877740"/>
    <w:rsid w:val="00877B7C"/>
    <w:rsid w:val="0088036A"/>
    <w:rsid w:val="00880B17"/>
    <w:rsid w:val="00880DFC"/>
    <w:rsid w:val="0088126F"/>
    <w:rsid w:val="0088177E"/>
    <w:rsid w:val="00881970"/>
    <w:rsid w:val="0088264E"/>
    <w:rsid w:val="008827D9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636F"/>
    <w:rsid w:val="00887416"/>
    <w:rsid w:val="00887655"/>
    <w:rsid w:val="00887AEE"/>
    <w:rsid w:val="00887B1F"/>
    <w:rsid w:val="00887C94"/>
    <w:rsid w:val="00890E85"/>
    <w:rsid w:val="00890F0A"/>
    <w:rsid w:val="008917DA"/>
    <w:rsid w:val="00891914"/>
    <w:rsid w:val="00891B00"/>
    <w:rsid w:val="00891D49"/>
    <w:rsid w:val="00891E0F"/>
    <w:rsid w:val="00891F89"/>
    <w:rsid w:val="00892724"/>
    <w:rsid w:val="00892903"/>
    <w:rsid w:val="008930C2"/>
    <w:rsid w:val="00893936"/>
    <w:rsid w:val="00893F7A"/>
    <w:rsid w:val="00894058"/>
    <w:rsid w:val="0089410C"/>
    <w:rsid w:val="008947E1"/>
    <w:rsid w:val="00894AD8"/>
    <w:rsid w:val="00895712"/>
    <w:rsid w:val="00895E7C"/>
    <w:rsid w:val="00895FD1"/>
    <w:rsid w:val="0089603A"/>
    <w:rsid w:val="00896048"/>
    <w:rsid w:val="0089621F"/>
    <w:rsid w:val="0089690D"/>
    <w:rsid w:val="00896E3C"/>
    <w:rsid w:val="0089743C"/>
    <w:rsid w:val="0089785B"/>
    <w:rsid w:val="00897D0E"/>
    <w:rsid w:val="008A0260"/>
    <w:rsid w:val="008A0D14"/>
    <w:rsid w:val="008A1576"/>
    <w:rsid w:val="008A26D9"/>
    <w:rsid w:val="008A292A"/>
    <w:rsid w:val="008A2CFF"/>
    <w:rsid w:val="008A3C8A"/>
    <w:rsid w:val="008A3FBE"/>
    <w:rsid w:val="008A4431"/>
    <w:rsid w:val="008A4E8A"/>
    <w:rsid w:val="008A54D1"/>
    <w:rsid w:val="008A57E9"/>
    <w:rsid w:val="008A593B"/>
    <w:rsid w:val="008A5DD5"/>
    <w:rsid w:val="008A6DC9"/>
    <w:rsid w:val="008A6FAA"/>
    <w:rsid w:val="008A724A"/>
    <w:rsid w:val="008A78F5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4F2"/>
    <w:rsid w:val="008B483C"/>
    <w:rsid w:val="008B4933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6E94"/>
    <w:rsid w:val="008B70E1"/>
    <w:rsid w:val="008B765A"/>
    <w:rsid w:val="008B7AE8"/>
    <w:rsid w:val="008B7B4C"/>
    <w:rsid w:val="008C018F"/>
    <w:rsid w:val="008C022B"/>
    <w:rsid w:val="008C069C"/>
    <w:rsid w:val="008C0E4F"/>
    <w:rsid w:val="008C106A"/>
    <w:rsid w:val="008C22A2"/>
    <w:rsid w:val="008C23EE"/>
    <w:rsid w:val="008C25ED"/>
    <w:rsid w:val="008C2A95"/>
    <w:rsid w:val="008C2CDC"/>
    <w:rsid w:val="008C2DA8"/>
    <w:rsid w:val="008C3578"/>
    <w:rsid w:val="008C4274"/>
    <w:rsid w:val="008C433B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E32"/>
    <w:rsid w:val="008C7FDE"/>
    <w:rsid w:val="008D0008"/>
    <w:rsid w:val="008D00F9"/>
    <w:rsid w:val="008D0482"/>
    <w:rsid w:val="008D0E4E"/>
    <w:rsid w:val="008D116F"/>
    <w:rsid w:val="008D138B"/>
    <w:rsid w:val="008D1824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982"/>
    <w:rsid w:val="008D6C67"/>
    <w:rsid w:val="008D6E25"/>
    <w:rsid w:val="008E00AE"/>
    <w:rsid w:val="008E0ACF"/>
    <w:rsid w:val="008E0F8E"/>
    <w:rsid w:val="008E1D42"/>
    <w:rsid w:val="008E275E"/>
    <w:rsid w:val="008E2CF8"/>
    <w:rsid w:val="008E3807"/>
    <w:rsid w:val="008E3C48"/>
    <w:rsid w:val="008E3F4F"/>
    <w:rsid w:val="008E46F9"/>
    <w:rsid w:val="008E48C6"/>
    <w:rsid w:val="008E4F52"/>
    <w:rsid w:val="008E5121"/>
    <w:rsid w:val="008E540C"/>
    <w:rsid w:val="008E5939"/>
    <w:rsid w:val="008E5A62"/>
    <w:rsid w:val="008E5B4C"/>
    <w:rsid w:val="008E5C1B"/>
    <w:rsid w:val="008E621A"/>
    <w:rsid w:val="008E63ED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33F"/>
    <w:rsid w:val="008F35A2"/>
    <w:rsid w:val="008F3672"/>
    <w:rsid w:val="008F3740"/>
    <w:rsid w:val="008F4372"/>
    <w:rsid w:val="008F45E1"/>
    <w:rsid w:val="008F461A"/>
    <w:rsid w:val="008F485E"/>
    <w:rsid w:val="008F48CA"/>
    <w:rsid w:val="008F491C"/>
    <w:rsid w:val="008F4BEC"/>
    <w:rsid w:val="008F4C8D"/>
    <w:rsid w:val="008F5573"/>
    <w:rsid w:val="008F55E3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5A3"/>
    <w:rsid w:val="00902944"/>
    <w:rsid w:val="00902C02"/>
    <w:rsid w:val="00903589"/>
    <w:rsid w:val="00903756"/>
    <w:rsid w:val="00903DE4"/>
    <w:rsid w:val="0090450D"/>
    <w:rsid w:val="009045C8"/>
    <w:rsid w:val="0090469D"/>
    <w:rsid w:val="00904D4E"/>
    <w:rsid w:val="00904D7E"/>
    <w:rsid w:val="00905DDE"/>
    <w:rsid w:val="009062CE"/>
    <w:rsid w:val="0090710D"/>
    <w:rsid w:val="00907AFC"/>
    <w:rsid w:val="009106A1"/>
    <w:rsid w:val="00910C93"/>
    <w:rsid w:val="00910E65"/>
    <w:rsid w:val="009116F8"/>
    <w:rsid w:val="00911820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CFB"/>
    <w:rsid w:val="00914DDB"/>
    <w:rsid w:val="00915022"/>
    <w:rsid w:val="00915227"/>
    <w:rsid w:val="00915BF6"/>
    <w:rsid w:val="0091649F"/>
    <w:rsid w:val="00916B74"/>
    <w:rsid w:val="00916BCF"/>
    <w:rsid w:val="00916E46"/>
    <w:rsid w:val="009175D3"/>
    <w:rsid w:val="00917E1B"/>
    <w:rsid w:val="00921093"/>
    <w:rsid w:val="00921155"/>
    <w:rsid w:val="00921F56"/>
    <w:rsid w:val="00922776"/>
    <w:rsid w:val="00922953"/>
    <w:rsid w:val="00922D56"/>
    <w:rsid w:val="00922FC6"/>
    <w:rsid w:val="009231B4"/>
    <w:rsid w:val="00923638"/>
    <w:rsid w:val="00923AD2"/>
    <w:rsid w:val="00923C59"/>
    <w:rsid w:val="00924505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56E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6A43"/>
    <w:rsid w:val="009376D4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1BDE"/>
    <w:rsid w:val="00941E29"/>
    <w:rsid w:val="00942163"/>
    <w:rsid w:val="009423F5"/>
    <w:rsid w:val="00942601"/>
    <w:rsid w:val="00942BC5"/>
    <w:rsid w:val="00943A36"/>
    <w:rsid w:val="00943CE1"/>
    <w:rsid w:val="00943EC8"/>
    <w:rsid w:val="0094419F"/>
    <w:rsid w:val="009446CC"/>
    <w:rsid w:val="00944C4F"/>
    <w:rsid w:val="00944F5A"/>
    <w:rsid w:val="0094578B"/>
    <w:rsid w:val="00945A71"/>
    <w:rsid w:val="00946E48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4CD"/>
    <w:rsid w:val="009617ED"/>
    <w:rsid w:val="00961862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5DA4"/>
    <w:rsid w:val="009670D8"/>
    <w:rsid w:val="0096775D"/>
    <w:rsid w:val="00967844"/>
    <w:rsid w:val="009679F6"/>
    <w:rsid w:val="00970775"/>
    <w:rsid w:val="00970E39"/>
    <w:rsid w:val="0097117A"/>
    <w:rsid w:val="0097149E"/>
    <w:rsid w:val="00972573"/>
    <w:rsid w:val="0097274D"/>
    <w:rsid w:val="00972952"/>
    <w:rsid w:val="009736F8"/>
    <w:rsid w:val="00973940"/>
    <w:rsid w:val="00973A54"/>
    <w:rsid w:val="00973C46"/>
    <w:rsid w:val="0097558C"/>
    <w:rsid w:val="0097589A"/>
    <w:rsid w:val="00975D90"/>
    <w:rsid w:val="00976068"/>
    <w:rsid w:val="009763F6"/>
    <w:rsid w:val="00977035"/>
    <w:rsid w:val="00977049"/>
    <w:rsid w:val="009770CC"/>
    <w:rsid w:val="009771B9"/>
    <w:rsid w:val="009776B4"/>
    <w:rsid w:val="009779F3"/>
    <w:rsid w:val="00977F5A"/>
    <w:rsid w:val="0098002B"/>
    <w:rsid w:val="009813E6"/>
    <w:rsid w:val="009817C5"/>
    <w:rsid w:val="009817F3"/>
    <w:rsid w:val="00981913"/>
    <w:rsid w:val="00981B07"/>
    <w:rsid w:val="009821B7"/>
    <w:rsid w:val="00982224"/>
    <w:rsid w:val="009823D0"/>
    <w:rsid w:val="009826FC"/>
    <w:rsid w:val="00983BD5"/>
    <w:rsid w:val="00983D9E"/>
    <w:rsid w:val="0098495D"/>
    <w:rsid w:val="00984BE4"/>
    <w:rsid w:val="009850F7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387A"/>
    <w:rsid w:val="00993E7F"/>
    <w:rsid w:val="0099406A"/>
    <w:rsid w:val="009948B1"/>
    <w:rsid w:val="00994A6C"/>
    <w:rsid w:val="00994AF3"/>
    <w:rsid w:val="00994CA6"/>
    <w:rsid w:val="00994D4B"/>
    <w:rsid w:val="00994DE3"/>
    <w:rsid w:val="0099544B"/>
    <w:rsid w:val="00995963"/>
    <w:rsid w:val="00995D82"/>
    <w:rsid w:val="0099727F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3E5A"/>
    <w:rsid w:val="009A3F2D"/>
    <w:rsid w:val="009A459B"/>
    <w:rsid w:val="009A4848"/>
    <w:rsid w:val="009A4ABD"/>
    <w:rsid w:val="009A4D4A"/>
    <w:rsid w:val="009A5502"/>
    <w:rsid w:val="009A5F2F"/>
    <w:rsid w:val="009A65A2"/>
    <w:rsid w:val="009A6A34"/>
    <w:rsid w:val="009A6B1F"/>
    <w:rsid w:val="009A6BDF"/>
    <w:rsid w:val="009A6D82"/>
    <w:rsid w:val="009A6EEB"/>
    <w:rsid w:val="009A7003"/>
    <w:rsid w:val="009A7210"/>
    <w:rsid w:val="009A7516"/>
    <w:rsid w:val="009A7538"/>
    <w:rsid w:val="009B04F4"/>
    <w:rsid w:val="009B0712"/>
    <w:rsid w:val="009B158D"/>
    <w:rsid w:val="009B1850"/>
    <w:rsid w:val="009B1BC4"/>
    <w:rsid w:val="009B212D"/>
    <w:rsid w:val="009B246F"/>
    <w:rsid w:val="009B24D8"/>
    <w:rsid w:val="009B262E"/>
    <w:rsid w:val="009B2C4B"/>
    <w:rsid w:val="009B3555"/>
    <w:rsid w:val="009B3A45"/>
    <w:rsid w:val="009B49E1"/>
    <w:rsid w:val="009B4BD3"/>
    <w:rsid w:val="009B4E91"/>
    <w:rsid w:val="009B4F57"/>
    <w:rsid w:val="009B5873"/>
    <w:rsid w:val="009B5CE3"/>
    <w:rsid w:val="009B61F1"/>
    <w:rsid w:val="009B65DF"/>
    <w:rsid w:val="009B6E10"/>
    <w:rsid w:val="009B7C04"/>
    <w:rsid w:val="009C00EF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5E8"/>
    <w:rsid w:val="009D2711"/>
    <w:rsid w:val="009D2953"/>
    <w:rsid w:val="009D2BCC"/>
    <w:rsid w:val="009D31C4"/>
    <w:rsid w:val="009D3936"/>
    <w:rsid w:val="009D3B18"/>
    <w:rsid w:val="009D4132"/>
    <w:rsid w:val="009D4437"/>
    <w:rsid w:val="009D445F"/>
    <w:rsid w:val="009D4549"/>
    <w:rsid w:val="009D4601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CE7"/>
    <w:rsid w:val="009D6D89"/>
    <w:rsid w:val="009D6F3D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8"/>
    <w:rsid w:val="009E6E89"/>
    <w:rsid w:val="009E7990"/>
    <w:rsid w:val="009E7F11"/>
    <w:rsid w:val="009F0130"/>
    <w:rsid w:val="009F0412"/>
    <w:rsid w:val="009F087E"/>
    <w:rsid w:val="009F0B4C"/>
    <w:rsid w:val="009F0BBC"/>
    <w:rsid w:val="009F15E8"/>
    <w:rsid w:val="009F1DA2"/>
    <w:rsid w:val="009F1F9A"/>
    <w:rsid w:val="009F21D7"/>
    <w:rsid w:val="009F22F4"/>
    <w:rsid w:val="009F2406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0D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07C2F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2ECD"/>
    <w:rsid w:val="00A13301"/>
    <w:rsid w:val="00A133A0"/>
    <w:rsid w:val="00A133CE"/>
    <w:rsid w:val="00A13E7B"/>
    <w:rsid w:val="00A13F71"/>
    <w:rsid w:val="00A1491B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AED"/>
    <w:rsid w:val="00A25D9B"/>
    <w:rsid w:val="00A26604"/>
    <w:rsid w:val="00A2696E"/>
    <w:rsid w:val="00A26FC1"/>
    <w:rsid w:val="00A270C7"/>
    <w:rsid w:val="00A27B9A"/>
    <w:rsid w:val="00A27CA6"/>
    <w:rsid w:val="00A27CB9"/>
    <w:rsid w:val="00A30327"/>
    <w:rsid w:val="00A30ADE"/>
    <w:rsid w:val="00A310A7"/>
    <w:rsid w:val="00A31C73"/>
    <w:rsid w:val="00A31F91"/>
    <w:rsid w:val="00A32065"/>
    <w:rsid w:val="00A333E5"/>
    <w:rsid w:val="00A3346C"/>
    <w:rsid w:val="00A33FB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147"/>
    <w:rsid w:val="00A4316C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3C8"/>
    <w:rsid w:val="00A534ED"/>
    <w:rsid w:val="00A53956"/>
    <w:rsid w:val="00A53BFF"/>
    <w:rsid w:val="00A5401A"/>
    <w:rsid w:val="00A54445"/>
    <w:rsid w:val="00A544C8"/>
    <w:rsid w:val="00A54AA3"/>
    <w:rsid w:val="00A559C4"/>
    <w:rsid w:val="00A55A91"/>
    <w:rsid w:val="00A55AC7"/>
    <w:rsid w:val="00A55CFD"/>
    <w:rsid w:val="00A561AB"/>
    <w:rsid w:val="00A5687E"/>
    <w:rsid w:val="00A56901"/>
    <w:rsid w:val="00A56A6B"/>
    <w:rsid w:val="00A56DE4"/>
    <w:rsid w:val="00A56F14"/>
    <w:rsid w:val="00A56F44"/>
    <w:rsid w:val="00A57561"/>
    <w:rsid w:val="00A57DCA"/>
    <w:rsid w:val="00A57ECE"/>
    <w:rsid w:val="00A600A8"/>
    <w:rsid w:val="00A607D0"/>
    <w:rsid w:val="00A60C14"/>
    <w:rsid w:val="00A61010"/>
    <w:rsid w:val="00A612D3"/>
    <w:rsid w:val="00A61372"/>
    <w:rsid w:val="00A619A4"/>
    <w:rsid w:val="00A61A58"/>
    <w:rsid w:val="00A61AE9"/>
    <w:rsid w:val="00A61ED6"/>
    <w:rsid w:val="00A624B1"/>
    <w:rsid w:val="00A62A51"/>
    <w:rsid w:val="00A63833"/>
    <w:rsid w:val="00A638B0"/>
    <w:rsid w:val="00A639B6"/>
    <w:rsid w:val="00A63A5F"/>
    <w:rsid w:val="00A64067"/>
    <w:rsid w:val="00A641B5"/>
    <w:rsid w:val="00A642E1"/>
    <w:rsid w:val="00A64514"/>
    <w:rsid w:val="00A64718"/>
    <w:rsid w:val="00A649AA"/>
    <w:rsid w:val="00A64C4C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28A1"/>
    <w:rsid w:val="00A73568"/>
    <w:rsid w:val="00A7389D"/>
    <w:rsid w:val="00A73A0D"/>
    <w:rsid w:val="00A74797"/>
    <w:rsid w:val="00A74AC3"/>
    <w:rsid w:val="00A74DFA"/>
    <w:rsid w:val="00A74E43"/>
    <w:rsid w:val="00A74E9E"/>
    <w:rsid w:val="00A75559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5CF"/>
    <w:rsid w:val="00A81A04"/>
    <w:rsid w:val="00A8208E"/>
    <w:rsid w:val="00A8218C"/>
    <w:rsid w:val="00A82314"/>
    <w:rsid w:val="00A82954"/>
    <w:rsid w:val="00A8298C"/>
    <w:rsid w:val="00A82BEF"/>
    <w:rsid w:val="00A82DA9"/>
    <w:rsid w:val="00A82FFE"/>
    <w:rsid w:val="00A83209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29"/>
    <w:rsid w:val="00A90265"/>
    <w:rsid w:val="00A90620"/>
    <w:rsid w:val="00A9102D"/>
    <w:rsid w:val="00A912DA"/>
    <w:rsid w:val="00A9184D"/>
    <w:rsid w:val="00A918B1"/>
    <w:rsid w:val="00A91D62"/>
    <w:rsid w:val="00A92147"/>
    <w:rsid w:val="00A923C1"/>
    <w:rsid w:val="00A93003"/>
    <w:rsid w:val="00A932D8"/>
    <w:rsid w:val="00A937FE"/>
    <w:rsid w:val="00A94059"/>
    <w:rsid w:val="00A9417E"/>
    <w:rsid w:val="00A94313"/>
    <w:rsid w:val="00A948C5"/>
    <w:rsid w:val="00A9498F"/>
    <w:rsid w:val="00A94AA0"/>
    <w:rsid w:val="00A94B62"/>
    <w:rsid w:val="00A94D17"/>
    <w:rsid w:val="00A950E0"/>
    <w:rsid w:val="00A95B8B"/>
    <w:rsid w:val="00A95BF1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3E1"/>
    <w:rsid w:val="00AA0910"/>
    <w:rsid w:val="00AA0AB9"/>
    <w:rsid w:val="00AA1215"/>
    <w:rsid w:val="00AA1964"/>
    <w:rsid w:val="00AA19F2"/>
    <w:rsid w:val="00AA1A28"/>
    <w:rsid w:val="00AA1A4A"/>
    <w:rsid w:val="00AA1DEA"/>
    <w:rsid w:val="00AA2391"/>
    <w:rsid w:val="00AA28A8"/>
    <w:rsid w:val="00AA29E4"/>
    <w:rsid w:val="00AA2D15"/>
    <w:rsid w:val="00AA341A"/>
    <w:rsid w:val="00AA3C59"/>
    <w:rsid w:val="00AA3EFD"/>
    <w:rsid w:val="00AA4062"/>
    <w:rsid w:val="00AA5220"/>
    <w:rsid w:val="00AA531E"/>
    <w:rsid w:val="00AA56DC"/>
    <w:rsid w:val="00AA5779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A7E22"/>
    <w:rsid w:val="00AB040B"/>
    <w:rsid w:val="00AB0598"/>
    <w:rsid w:val="00AB0663"/>
    <w:rsid w:val="00AB07D3"/>
    <w:rsid w:val="00AB096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1E0"/>
    <w:rsid w:val="00AB58A2"/>
    <w:rsid w:val="00AB5C30"/>
    <w:rsid w:val="00AB5C8E"/>
    <w:rsid w:val="00AB5CEA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0A5A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26B"/>
    <w:rsid w:val="00AC6678"/>
    <w:rsid w:val="00AC6F12"/>
    <w:rsid w:val="00AC712D"/>
    <w:rsid w:val="00AC7A84"/>
    <w:rsid w:val="00AC7AA8"/>
    <w:rsid w:val="00AC7ACB"/>
    <w:rsid w:val="00AC7DB9"/>
    <w:rsid w:val="00AC7E3E"/>
    <w:rsid w:val="00AD07E0"/>
    <w:rsid w:val="00AD095D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5E0E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921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8FA"/>
    <w:rsid w:val="00AF0935"/>
    <w:rsid w:val="00AF0C1E"/>
    <w:rsid w:val="00AF0C4E"/>
    <w:rsid w:val="00AF13EE"/>
    <w:rsid w:val="00AF161A"/>
    <w:rsid w:val="00AF17CC"/>
    <w:rsid w:val="00AF193D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316"/>
    <w:rsid w:val="00AF597E"/>
    <w:rsid w:val="00AF5F84"/>
    <w:rsid w:val="00AF61CB"/>
    <w:rsid w:val="00AF66EE"/>
    <w:rsid w:val="00AF6C47"/>
    <w:rsid w:val="00AF6F01"/>
    <w:rsid w:val="00AF7547"/>
    <w:rsid w:val="00AF7F43"/>
    <w:rsid w:val="00B000E5"/>
    <w:rsid w:val="00B00617"/>
    <w:rsid w:val="00B00864"/>
    <w:rsid w:val="00B00920"/>
    <w:rsid w:val="00B00F4C"/>
    <w:rsid w:val="00B02FCF"/>
    <w:rsid w:val="00B0404D"/>
    <w:rsid w:val="00B046F3"/>
    <w:rsid w:val="00B04B4C"/>
    <w:rsid w:val="00B051DF"/>
    <w:rsid w:val="00B0542F"/>
    <w:rsid w:val="00B05711"/>
    <w:rsid w:val="00B05AD3"/>
    <w:rsid w:val="00B05AF3"/>
    <w:rsid w:val="00B05B5C"/>
    <w:rsid w:val="00B05B91"/>
    <w:rsid w:val="00B062B0"/>
    <w:rsid w:val="00B07273"/>
    <w:rsid w:val="00B075AE"/>
    <w:rsid w:val="00B07E6A"/>
    <w:rsid w:val="00B1007F"/>
    <w:rsid w:val="00B10A04"/>
    <w:rsid w:val="00B10D68"/>
    <w:rsid w:val="00B10DE8"/>
    <w:rsid w:val="00B11544"/>
    <w:rsid w:val="00B128DC"/>
    <w:rsid w:val="00B1323C"/>
    <w:rsid w:val="00B13636"/>
    <w:rsid w:val="00B13685"/>
    <w:rsid w:val="00B13B46"/>
    <w:rsid w:val="00B14529"/>
    <w:rsid w:val="00B14966"/>
    <w:rsid w:val="00B14D10"/>
    <w:rsid w:val="00B14E26"/>
    <w:rsid w:val="00B154B2"/>
    <w:rsid w:val="00B1572A"/>
    <w:rsid w:val="00B15C90"/>
    <w:rsid w:val="00B162B4"/>
    <w:rsid w:val="00B1700A"/>
    <w:rsid w:val="00B17348"/>
    <w:rsid w:val="00B17496"/>
    <w:rsid w:val="00B17590"/>
    <w:rsid w:val="00B176CB"/>
    <w:rsid w:val="00B17895"/>
    <w:rsid w:val="00B17C2C"/>
    <w:rsid w:val="00B2033D"/>
    <w:rsid w:val="00B209B8"/>
    <w:rsid w:val="00B20B2D"/>
    <w:rsid w:val="00B20F6E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2C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2A6"/>
    <w:rsid w:val="00B35A0F"/>
    <w:rsid w:val="00B366B7"/>
    <w:rsid w:val="00B36C17"/>
    <w:rsid w:val="00B3747C"/>
    <w:rsid w:val="00B37C61"/>
    <w:rsid w:val="00B402DF"/>
    <w:rsid w:val="00B40A35"/>
    <w:rsid w:val="00B40DDF"/>
    <w:rsid w:val="00B40FDD"/>
    <w:rsid w:val="00B410C7"/>
    <w:rsid w:val="00B413A7"/>
    <w:rsid w:val="00B417D3"/>
    <w:rsid w:val="00B417D7"/>
    <w:rsid w:val="00B41893"/>
    <w:rsid w:val="00B418D8"/>
    <w:rsid w:val="00B41E00"/>
    <w:rsid w:val="00B41ED6"/>
    <w:rsid w:val="00B41F14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4F60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442"/>
    <w:rsid w:val="00B475C7"/>
    <w:rsid w:val="00B4787D"/>
    <w:rsid w:val="00B47E35"/>
    <w:rsid w:val="00B50765"/>
    <w:rsid w:val="00B50B0A"/>
    <w:rsid w:val="00B52071"/>
    <w:rsid w:val="00B5269E"/>
    <w:rsid w:val="00B52727"/>
    <w:rsid w:val="00B52840"/>
    <w:rsid w:val="00B528C0"/>
    <w:rsid w:val="00B53A39"/>
    <w:rsid w:val="00B53F7D"/>
    <w:rsid w:val="00B5418E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57C40"/>
    <w:rsid w:val="00B60154"/>
    <w:rsid w:val="00B6031D"/>
    <w:rsid w:val="00B609A4"/>
    <w:rsid w:val="00B61234"/>
    <w:rsid w:val="00B61C04"/>
    <w:rsid w:val="00B61EF1"/>
    <w:rsid w:val="00B621E2"/>
    <w:rsid w:val="00B622AC"/>
    <w:rsid w:val="00B6232D"/>
    <w:rsid w:val="00B62688"/>
    <w:rsid w:val="00B627E2"/>
    <w:rsid w:val="00B62D30"/>
    <w:rsid w:val="00B62D76"/>
    <w:rsid w:val="00B63208"/>
    <w:rsid w:val="00B635FF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7D5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83A"/>
    <w:rsid w:val="00B74A40"/>
    <w:rsid w:val="00B74ADD"/>
    <w:rsid w:val="00B74FA5"/>
    <w:rsid w:val="00B7517B"/>
    <w:rsid w:val="00B75830"/>
    <w:rsid w:val="00B76563"/>
    <w:rsid w:val="00B76C7B"/>
    <w:rsid w:val="00B77423"/>
    <w:rsid w:val="00B777B2"/>
    <w:rsid w:val="00B77EED"/>
    <w:rsid w:val="00B8003C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90C"/>
    <w:rsid w:val="00B82F58"/>
    <w:rsid w:val="00B82FCF"/>
    <w:rsid w:val="00B832E8"/>
    <w:rsid w:val="00B834B6"/>
    <w:rsid w:val="00B83507"/>
    <w:rsid w:val="00B83658"/>
    <w:rsid w:val="00B83C6A"/>
    <w:rsid w:val="00B84105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424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0FA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A04"/>
    <w:rsid w:val="00BA4CCA"/>
    <w:rsid w:val="00BA5537"/>
    <w:rsid w:val="00BA5703"/>
    <w:rsid w:val="00BA5868"/>
    <w:rsid w:val="00BA5C42"/>
    <w:rsid w:val="00BA6229"/>
    <w:rsid w:val="00BA66DF"/>
    <w:rsid w:val="00BA697F"/>
    <w:rsid w:val="00BA7279"/>
    <w:rsid w:val="00BA7A9F"/>
    <w:rsid w:val="00BB05DE"/>
    <w:rsid w:val="00BB0F36"/>
    <w:rsid w:val="00BB101B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489"/>
    <w:rsid w:val="00BB36B6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EE0"/>
    <w:rsid w:val="00BC0F4B"/>
    <w:rsid w:val="00BC0F5E"/>
    <w:rsid w:val="00BC1385"/>
    <w:rsid w:val="00BC160F"/>
    <w:rsid w:val="00BC1686"/>
    <w:rsid w:val="00BC1F50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5D"/>
    <w:rsid w:val="00BC72B1"/>
    <w:rsid w:val="00BC73FF"/>
    <w:rsid w:val="00BC7617"/>
    <w:rsid w:val="00BC7A74"/>
    <w:rsid w:val="00BC7E21"/>
    <w:rsid w:val="00BD046E"/>
    <w:rsid w:val="00BD070D"/>
    <w:rsid w:val="00BD0E1C"/>
    <w:rsid w:val="00BD0E8A"/>
    <w:rsid w:val="00BD0F27"/>
    <w:rsid w:val="00BD1334"/>
    <w:rsid w:val="00BD1791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91F"/>
    <w:rsid w:val="00BD7A77"/>
    <w:rsid w:val="00BD7CA7"/>
    <w:rsid w:val="00BD7D89"/>
    <w:rsid w:val="00BD7ECC"/>
    <w:rsid w:val="00BE07EB"/>
    <w:rsid w:val="00BE169F"/>
    <w:rsid w:val="00BE17BE"/>
    <w:rsid w:val="00BE1D7C"/>
    <w:rsid w:val="00BE1DC6"/>
    <w:rsid w:val="00BE1EC4"/>
    <w:rsid w:val="00BE1F56"/>
    <w:rsid w:val="00BE1FBE"/>
    <w:rsid w:val="00BE25D1"/>
    <w:rsid w:val="00BE2626"/>
    <w:rsid w:val="00BE285B"/>
    <w:rsid w:val="00BE28BA"/>
    <w:rsid w:val="00BE38C5"/>
    <w:rsid w:val="00BE39F7"/>
    <w:rsid w:val="00BE3E69"/>
    <w:rsid w:val="00BE4807"/>
    <w:rsid w:val="00BE495A"/>
    <w:rsid w:val="00BE531C"/>
    <w:rsid w:val="00BE54DB"/>
    <w:rsid w:val="00BE5583"/>
    <w:rsid w:val="00BE56FF"/>
    <w:rsid w:val="00BE57CD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53C5"/>
    <w:rsid w:val="00BF63EB"/>
    <w:rsid w:val="00BF64AD"/>
    <w:rsid w:val="00BF7100"/>
    <w:rsid w:val="00BF71C4"/>
    <w:rsid w:val="00BF7943"/>
    <w:rsid w:val="00BF7D2D"/>
    <w:rsid w:val="00BF7E1E"/>
    <w:rsid w:val="00C00129"/>
    <w:rsid w:val="00C00388"/>
    <w:rsid w:val="00C0097A"/>
    <w:rsid w:val="00C00E7F"/>
    <w:rsid w:val="00C01090"/>
    <w:rsid w:val="00C01408"/>
    <w:rsid w:val="00C01449"/>
    <w:rsid w:val="00C016A8"/>
    <w:rsid w:val="00C01705"/>
    <w:rsid w:val="00C018FD"/>
    <w:rsid w:val="00C019C7"/>
    <w:rsid w:val="00C01F99"/>
    <w:rsid w:val="00C0281D"/>
    <w:rsid w:val="00C02B7A"/>
    <w:rsid w:val="00C03225"/>
    <w:rsid w:val="00C03450"/>
    <w:rsid w:val="00C03871"/>
    <w:rsid w:val="00C03937"/>
    <w:rsid w:val="00C03B6D"/>
    <w:rsid w:val="00C03EF6"/>
    <w:rsid w:val="00C03F79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6A8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AE0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6FF4"/>
    <w:rsid w:val="00C2708E"/>
    <w:rsid w:val="00C270E1"/>
    <w:rsid w:val="00C27E7A"/>
    <w:rsid w:val="00C30226"/>
    <w:rsid w:val="00C306AF"/>
    <w:rsid w:val="00C30B02"/>
    <w:rsid w:val="00C30BBC"/>
    <w:rsid w:val="00C30DF8"/>
    <w:rsid w:val="00C31429"/>
    <w:rsid w:val="00C31745"/>
    <w:rsid w:val="00C31C5B"/>
    <w:rsid w:val="00C31D9D"/>
    <w:rsid w:val="00C31E3E"/>
    <w:rsid w:val="00C31E41"/>
    <w:rsid w:val="00C31EE3"/>
    <w:rsid w:val="00C321CD"/>
    <w:rsid w:val="00C32212"/>
    <w:rsid w:val="00C32A77"/>
    <w:rsid w:val="00C32C5E"/>
    <w:rsid w:val="00C33252"/>
    <w:rsid w:val="00C33668"/>
    <w:rsid w:val="00C337D9"/>
    <w:rsid w:val="00C3382F"/>
    <w:rsid w:val="00C34EE8"/>
    <w:rsid w:val="00C34EEF"/>
    <w:rsid w:val="00C34F1A"/>
    <w:rsid w:val="00C351B8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A91"/>
    <w:rsid w:val="00C43F27"/>
    <w:rsid w:val="00C4427A"/>
    <w:rsid w:val="00C44A4C"/>
    <w:rsid w:val="00C451CF"/>
    <w:rsid w:val="00C4574B"/>
    <w:rsid w:val="00C4584C"/>
    <w:rsid w:val="00C459C4"/>
    <w:rsid w:val="00C45A5A"/>
    <w:rsid w:val="00C45BEE"/>
    <w:rsid w:val="00C46304"/>
    <w:rsid w:val="00C46549"/>
    <w:rsid w:val="00C46A4A"/>
    <w:rsid w:val="00C47850"/>
    <w:rsid w:val="00C47895"/>
    <w:rsid w:val="00C47A4B"/>
    <w:rsid w:val="00C47EC4"/>
    <w:rsid w:val="00C47F4F"/>
    <w:rsid w:val="00C50156"/>
    <w:rsid w:val="00C50932"/>
    <w:rsid w:val="00C51083"/>
    <w:rsid w:val="00C51205"/>
    <w:rsid w:val="00C518E9"/>
    <w:rsid w:val="00C51C39"/>
    <w:rsid w:val="00C51DF7"/>
    <w:rsid w:val="00C52011"/>
    <w:rsid w:val="00C52284"/>
    <w:rsid w:val="00C5281E"/>
    <w:rsid w:val="00C528EE"/>
    <w:rsid w:val="00C52DD3"/>
    <w:rsid w:val="00C53129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34C"/>
    <w:rsid w:val="00C604CD"/>
    <w:rsid w:val="00C60AF6"/>
    <w:rsid w:val="00C60C50"/>
    <w:rsid w:val="00C611C1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067"/>
    <w:rsid w:val="00C73186"/>
    <w:rsid w:val="00C731C3"/>
    <w:rsid w:val="00C7341A"/>
    <w:rsid w:val="00C7342B"/>
    <w:rsid w:val="00C73B49"/>
    <w:rsid w:val="00C74100"/>
    <w:rsid w:val="00C75225"/>
    <w:rsid w:val="00C75273"/>
    <w:rsid w:val="00C75B11"/>
    <w:rsid w:val="00C75BC8"/>
    <w:rsid w:val="00C760A0"/>
    <w:rsid w:val="00C76264"/>
    <w:rsid w:val="00C7659C"/>
    <w:rsid w:val="00C768CA"/>
    <w:rsid w:val="00C76C69"/>
    <w:rsid w:val="00C77CDE"/>
    <w:rsid w:val="00C77EC4"/>
    <w:rsid w:val="00C77FAD"/>
    <w:rsid w:val="00C800B1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CA4"/>
    <w:rsid w:val="00C83F99"/>
    <w:rsid w:val="00C8430E"/>
    <w:rsid w:val="00C8477F"/>
    <w:rsid w:val="00C8576D"/>
    <w:rsid w:val="00C8584E"/>
    <w:rsid w:val="00C85C22"/>
    <w:rsid w:val="00C85C2C"/>
    <w:rsid w:val="00C85DA1"/>
    <w:rsid w:val="00C85F12"/>
    <w:rsid w:val="00C8601F"/>
    <w:rsid w:val="00C86146"/>
    <w:rsid w:val="00C863D0"/>
    <w:rsid w:val="00C86649"/>
    <w:rsid w:val="00C86A01"/>
    <w:rsid w:val="00C86C91"/>
    <w:rsid w:val="00C86E6E"/>
    <w:rsid w:val="00C86E93"/>
    <w:rsid w:val="00C8751A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06A"/>
    <w:rsid w:val="00C9556C"/>
    <w:rsid w:val="00C957FF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23F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2"/>
    <w:rsid w:val="00CA513C"/>
    <w:rsid w:val="00CA51AD"/>
    <w:rsid w:val="00CA53E5"/>
    <w:rsid w:val="00CA5783"/>
    <w:rsid w:val="00CA5CC3"/>
    <w:rsid w:val="00CA6519"/>
    <w:rsid w:val="00CA6D23"/>
    <w:rsid w:val="00CA6E01"/>
    <w:rsid w:val="00CA6F3B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759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0D79"/>
    <w:rsid w:val="00CC15E7"/>
    <w:rsid w:val="00CC1B64"/>
    <w:rsid w:val="00CC1BB2"/>
    <w:rsid w:val="00CC1F05"/>
    <w:rsid w:val="00CC1F09"/>
    <w:rsid w:val="00CC1F2A"/>
    <w:rsid w:val="00CC1F2B"/>
    <w:rsid w:val="00CC1FEB"/>
    <w:rsid w:val="00CC23FA"/>
    <w:rsid w:val="00CC24EB"/>
    <w:rsid w:val="00CC2C53"/>
    <w:rsid w:val="00CC30D7"/>
    <w:rsid w:val="00CC3603"/>
    <w:rsid w:val="00CC37B1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795"/>
    <w:rsid w:val="00CC78D9"/>
    <w:rsid w:val="00CD0061"/>
    <w:rsid w:val="00CD021E"/>
    <w:rsid w:val="00CD07D1"/>
    <w:rsid w:val="00CD1859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3F4D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D7FD0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085"/>
    <w:rsid w:val="00CF32CF"/>
    <w:rsid w:val="00CF36B4"/>
    <w:rsid w:val="00CF3753"/>
    <w:rsid w:val="00CF37EB"/>
    <w:rsid w:val="00CF39C8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6F"/>
    <w:rsid w:val="00CF76BC"/>
    <w:rsid w:val="00D00902"/>
    <w:rsid w:val="00D00B0C"/>
    <w:rsid w:val="00D0106A"/>
    <w:rsid w:val="00D0120B"/>
    <w:rsid w:val="00D01A1F"/>
    <w:rsid w:val="00D01AA6"/>
    <w:rsid w:val="00D01D51"/>
    <w:rsid w:val="00D02B2F"/>
    <w:rsid w:val="00D03074"/>
    <w:rsid w:val="00D030DB"/>
    <w:rsid w:val="00D03179"/>
    <w:rsid w:val="00D0318D"/>
    <w:rsid w:val="00D0372A"/>
    <w:rsid w:val="00D040A1"/>
    <w:rsid w:val="00D04162"/>
    <w:rsid w:val="00D043A1"/>
    <w:rsid w:val="00D043E0"/>
    <w:rsid w:val="00D046DC"/>
    <w:rsid w:val="00D0554B"/>
    <w:rsid w:val="00D06E0D"/>
    <w:rsid w:val="00D06F93"/>
    <w:rsid w:val="00D070B9"/>
    <w:rsid w:val="00D07448"/>
    <w:rsid w:val="00D07587"/>
    <w:rsid w:val="00D079FD"/>
    <w:rsid w:val="00D07FBF"/>
    <w:rsid w:val="00D1032A"/>
    <w:rsid w:val="00D10339"/>
    <w:rsid w:val="00D10B42"/>
    <w:rsid w:val="00D10B66"/>
    <w:rsid w:val="00D12490"/>
    <w:rsid w:val="00D1256C"/>
    <w:rsid w:val="00D1272A"/>
    <w:rsid w:val="00D12DB9"/>
    <w:rsid w:val="00D1302C"/>
    <w:rsid w:val="00D132B8"/>
    <w:rsid w:val="00D1364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835"/>
    <w:rsid w:val="00D2396F"/>
    <w:rsid w:val="00D23A7A"/>
    <w:rsid w:val="00D23AE7"/>
    <w:rsid w:val="00D242D3"/>
    <w:rsid w:val="00D2443A"/>
    <w:rsid w:val="00D245C0"/>
    <w:rsid w:val="00D24872"/>
    <w:rsid w:val="00D24D02"/>
    <w:rsid w:val="00D25698"/>
    <w:rsid w:val="00D257DC"/>
    <w:rsid w:val="00D25BF5"/>
    <w:rsid w:val="00D25EB3"/>
    <w:rsid w:val="00D25FE9"/>
    <w:rsid w:val="00D26164"/>
    <w:rsid w:val="00D26741"/>
    <w:rsid w:val="00D26A88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0E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848"/>
    <w:rsid w:val="00D42B80"/>
    <w:rsid w:val="00D42DE0"/>
    <w:rsid w:val="00D43C2C"/>
    <w:rsid w:val="00D445D9"/>
    <w:rsid w:val="00D44848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0991"/>
    <w:rsid w:val="00D51194"/>
    <w:rsid w:val="00D513A3"/>
    <w:rsid w:val="00D514D6"/>
    <w:rsid w:val="00D51536"/>
    <w:rsid w:val="00D51A26"/>
    <w:rsid w:val="00D51C48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6D1"/>
    <w:rsid w:val="00D56C41"/>
    <w:rsid w:val="00D57902"/>
    <w:rsid w:val="00D57B8A"/>
    <w:rsid w:val="00D60039"/>
    <w:rsid w:val="00D600E4"/>
    <w:rsid w:val="00D60111"/>
    <w:rsid w:val="00D6015B"/>
    <w:rsid w:val="00D604D1"/>
    <w:rsid w:val="00D6056D"/>
    <w:rsid w:val="00D60637"/>
    <w:rsid w:val="00D60707"/>
    <w:rsid w:val="00D60AD8"/>
    <w:rsid w:val="00D613D2"/>
    <w:rsid w:val="00D61592"/>
    <w:rsid w:val="00D618D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3EB7"/>
    <w:rsid w:val="00D64580"/>
    <w:rsid w:val="00D6478D"/>
    <w:rsid w:val="00D64CBC"/>
    <w:rsid w:val="00D654CB"/>
    <w:rsid w:val="00D655BB"/>
    <w:rsid w:val="00D65DD1"/>
    <w:rsid w:val="00D66383"/>
    <w:rsid w:val="00D665FF"/>
    <w:rsid w:val="00D66753"/>
    <w:rsid w:val="00D66C21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5DF"/>
    <w:rsid w:val="00D71B33"/>
    <w:rsid w:val="00D71D3B"/>
    <w:rsid w:val="00D722DD"/>
    <w:rsid w:val="00D727AE"/>
    <w:rsid w:val="00D7280C"/>
    <w:rsid w:val="00D72C2E"/>
    <w:rsid w:val="00D73766"/>
    <w:rsid w:val="00D73A7E"/>
    <w:rsid w:val="00D73F93"/>
    <w:rsid w:val="00D7438A"/>
    <w:rsid w:val="00D74A04"/>
    <w:rsid w:val="00D74FDE"/>
    <w:rsid w:val="00D7568F"/>
    <w:rsid w:val="00D7569C"/>
    <w:rsid w:val="00D75817"/>
    <w:rsid w:val="00D76041"/>
    <w:rsid w:val="00D76D00"/>
    <w:rsid w:val="00D77730"/>
    <w:rsid w:val="00D8011F"/>
    <w:rsid w:val="00D80A55"/>
    <w:rsid w:val="00D8140D"/>
    <w:rsid w:val="00D81507"/>
    <w:rsid w:val="00D81991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0C80"/>
    <w:rsid w:val="00D913CD"/>
    <w:rsid w:val="00D91793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4B32"/>
    <w:rsid w:val="00D951B7"/>
    <w:rsid w:val="00D95791"/>
    <w:rsid w:val="00D9586E"/>
    <w:rsid w:val="00D95C97"/>
    <w:rsid w:val="00D95FAA"/>
    <w:rsid w:val="00D96943"/>
    <w:rsid w:val="00D969CF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2B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771"/>
    <w:rsid w:val="00DB5B9A"/>
    <w:rsid w:val="00DB5C17"/>
    <w:rsid w:val="00DB5D44"/>
    <w:rsid w:val="00DB5D65"/>
    <w:rsid w:val="00DB5FCE"/>
    <w:rsid w:val="00DB60B2"/>
    <w:rsid w:val="00DB63AE"/>
    <w:rsid w:val="00DB6824"/>
    <w:rsid w:val="00DB7C80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2E07"/>
    <w:rsid w:val="00DD3108"/>
    <w:rsid w:val="00DD3239"/>
    <w:rsid w:val="00DD38E9"/>
    <w:rsid w:val="00DD3DE5"/>
    <w:rsid w:val="00DD42B1"/>
    <w:rsid w:val="00DD465A"/>
    <w:rsid w:val="00DD491E"/>
    <w:rsid w:val="00DD51B6"/>
    <w:rsid w:val="00DD5B4B"/>
    <w:rsid w:val="00DD6273"/>
    <w:rsid w:val="00DD650E"/>
    <w:rsid w:val="00DD664E"/>
    <w:rsid w:val="00DD6BA5"/>
    <w:rsid w:val="00DD6C2E"/>
    <w:rsid w:val="00DD7A12"/>
    <w:rsid w:val="00DD7D6B"/>
    <w:rsid w:val="00DE021E"/>
    <w:rsid w:val="00DE073F"/>
    <w:rsid w:val="00DE0958"/>
    <w:rsid w:val="00DE0E54"/>
    <w:rsid w:val="00DE1032"/>
    <w:rsid w:val="00DE222E"/>
    <w:rsid w:val="00DE242F"/>
    <w:rsid w:val="00DE258A"/>
    <w:rsid w:val="00DE2874"/>
    <w:rsid w:val="00DE297C"/>
    <w:rsid w:val="00DE2F8A"/>
    <w:rsid w:val="00DE3357"/>
    <w:rsid w:val="00DE33A5"/>
    <w:rsid w:val="00DE3741"/>
    <w:rsid w:val="00DE37FF"/>
    <w:rsid w:val="00DE3F29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6CAE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1CE7"/>
    <w:rsid w:val="00DF2024"/>
    <w:rsid w:val="00DF22DC"/>
    <w:rsid w:val="00DF30B7"/>
    <w:rsid w:val="00DF36A6"/>
    <w:rsid w:val="00DF38BE"/>
    <w:rsid w:val="00DF3D3D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19E0"/>
    <w:rsid w:val="00E0219B"/>
    <w:rsid w:val="00E02D0C"/>
    <w:rsid w:val="00E02DAA"/>
    <w:rsid w:val="00E03224"/>
    <w:rsid w:val="00E03551"/>
    <w:rsid w:val="00E0365E"/>
    <w:rsid w:val="00E03B4E"/>
    <w:rsid w:val="00E03BC5"/>
    <w:rsid w:val="00E03FD6"/>
    <w:rsid w:val="00E04145"/>
    <w:rsid w:val="00E04602"/>
    <w:rsid w:val="00E047F0"/>
    <w:rsid w:val="00E04B38"/>
    <w:rsid w:val="00E04B3D"/>
    <w:rsid w:val="00E0502B"/>
    <w:rsid w:val="00E06128"/>
    <w:rsid w:val="00E06847"/>
    <w:rsid w:val="00E068F6"/>
    <w:rsid w:val="00E06FFA"/>
    <w:rsid w:val="00E0733E"/>
    <w:rsid w:val="00E074E1"/>
    <w:rsid w:val="00E10067"/>
    <w:rsid w:val="00E109D3"/>
    <w:rsid w:val="00E10C36"/>
    <w:rsid w:val="00E10CA6"/>
    <w:rsid w:val="00E10E58"/>
    <w:rsid w:val="00E1104D"/>
    <w:rsid w:val="00E1167C"/>
    <w:rsid w:val="00E1197D"/>
    <w:rsid w:val="00E11A91"/>
    <w:rsid w:val="00E11FD5"/>
    <w:rsid w:val="00E120D3"/>
    <w:rsid w:val="00E12B8A"/>
    <w:rsid w:val="00E12DC4"/>
    <w:rsid w:val="00E138DC"/>
    <w:rsid w:val="00E13C80"/>
    <w:rsid w:val="00E1406B"/>
    <w:rsid w:val="00E14546"/>
    <w:rsid w:val="00E14767"/>
    <w:rsid w:val="00E14B31"/>
    <w:rsid w:val="00E14D1D"/>
    <w:rsid w:val="00E14D20"/>
    <w:rsid w:val="00E14D4A"/>
    <w:rsid w:val="00E14E22"/>
    <w:rsid w:val="00E14F07"/>
    <w:rsid w:val="00E15512"/>
    <w:rsid w:val="00E16160"/>
    <w:rsid w:val="00E174D6"/>
    <w:rsid w:val="00E175B4"/>
    <w:rsid w:val="00E17727"/>
    <w:rsid w:val="00E17D83"/>
    <w:rsid w:val="00E17E37"/>
    <w:rsid w:val="00E17F51"/>
    <w:rsid w:val="00E201B2"/>
    <w:rsid w:val="00E202AB"/>
    <w:rsid w:val="00E2032A"/>
    <w:rsid w:val="00E2088F"/>
    <w:rsid w:val="00E20D23"/>
    <w:rsid w:val="00E20D52"/>
    <w:rsid w:val="00E2131B"/>
    <w:rsid w:val="00E21D6A"/>
    <w:rsid w:val="00E21F52"/>
    <w:rsid w:val="00E22497"/>
    <w:rsid w:val="00E22513"/>
    <w:rsid w:val="00E225B0"/>
    <w:rsid w:val="00E22C97"/>
    <w:rsid w:val="00E237C0"/>
    <w:rsid w:val="00E23E35"/>
    <w:rsid w:val="00E2404C"/>
    <w:rsid w:val="00E244E5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292"/>
    <w:rsid w:val="00E3177B"/>
    <w:rsid w:val="00E31830"/>
    <w:rsid w:val="00E31A1A"/>
    <w:rsid w:val="00E31EF3"/>
    <w:rsid w:val="00E321D7"/>
    <w:rsid w:val="00E3242C"/>
    <w:rsid w:val="00E32888"/>
    <w:rsid w:val="00E33276"/>
    <w:rsid w:val="00E33680"/>
    <w:rsid w:val="00E33A78"/>
    <w:rsid w:val="00E33E2D"/>
    <w:rsid w:val="00E33FD3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2C1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624"/>
    <w:rsid w:val="00E50928"/>
    <w:rsid w:val="00E50F03"/>
    <w:rsid w:val="00E51152"/>
    <w:rsid w:val="00E511A5"/>
    <w:rsid w:val="00E511BB"/>
    <w:rsid w:val="00E5198F"/>
    <w:rsid w:val="00E5242C"/>
    <w:rsid w:val="00E5257B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02D"/>
    <w:rsid w:val="00E56364"/>
    <w:rsid w:val="00E56526"/>
    <w:rsid w:val="00E5677C"/>
    <w:rsid w:val="00E56AE4"/>
    <w:rsid w:val="00E56E94"/>
    <w:rsid w:val="00E56FF6"/>
    <w:rsid w:val="00E57249"/>
    <w:rsid w:val="00E57371"/>
    <w:rsid w:val="00E57677"/>
    <w:rsid w:val="00E57E9A"/>
    <w:rsid w:val="00E60598"/>
    <w:rsid w:val="00E6073D"/>
    <w:rsid w:val="00E60864"/>
    <w:rsid w:val="00E60DF4"/>
    <w:rsid w:val="00E60E1F"/>
    <w:rsid w:val="00E60E6B"/>
    <w:rsid w:val="00E619B3"/>
    <w:rsid w:val="00E62094"/>
    <w:rsid w:val="00E62133"/>
    <w:rsid w:val="00E6235B"/>
    <w:rsid w:val="00E6242C"/>
    <w:rsid w:val="00E6272E"/>
    <w:rsid w:val="00E62840"/>
    <w:rsid w:val="00E62C25"/>
    <w:rsid w:val="00E63825"/>
    <w:rsid w:val="00E638CA"/>
    <w:rsid w:val="00E63F95"/>
    <w:rsid w:val="00E647F4"/>
    <w:rsid w:val="00E648E8"/>
    <w:rsid w:val="00E64CA8"/>
    <w:rsid w:val="00E64D5B"/>
    <w:rsid w:val="00E64F03"/>
    <w:rsid w:val="00E64F08"/>
    <w:rsid w:val="00E65006"/>
    <w:rsid w:val="00E65095"/>
    <w:rsid w:val="00E65A9B"/>
    <w:rsid w:val="00E65B43"/>
    <w:rsid w:val="00E65D41"/>
    <w:rsid w:val="00E66D21"/>
    <w:rsid w:val="00E676FA"/>
    <w:rsid w:val="00E6776D"/>
    <w:rsid w:val="00E67F3F"/>
    <w:rsid w:val="00E70371"/>
    <w:rsid w:val="00E705DE"/>
    <w:rsid w:val="00E706C2"/>
    <w:rsid w:val="00E70AB2"/>
    <w:rsid w:val="00E70BA9"/>
    <w:rsid w:val="00E71967"/>
    <w:rsid w:val="00E71A5A"/>
    <w:rsid w:val="00E720BE"/>
    <w:rsid w:val="00E72251"/>
    <w:rsid w:val="00E7226A"/>
    <w:rsid w:val="00E72577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1C4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6E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94B"/>
    <w:rsid w:val="00E86ABA"/>
    <w:rsid w:val="00E86BED"/>
    <w:rsid w:val="00E86C1F"/>
    <w:rsid w:val="00E87AAA"/>
    <w:rsid w:val="00E87E5E"/>
    <w:rsid w:val="00E90BBE"/>
    <w:rsid w:val="00E90C3C"/>
    <w:rsid w:val="00E91292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97E84"/>
    <w:rsid w:val="00EA0719"/>
    <w:rsid w:val="00EA0788"/>
    <w:rsid w:val="00EA0E2B"/>
    <w:rsid w:val="00EA1E92"/>
    <w:rsid w:val="00EA225E"/>
    <w:rsid w:val="00EA26AF"/>
    <w:rsid w:val="00EA2F94"/>
    <w:rsid w:val="00EA36E7"/>
    <w:rsid w:val="00EA378A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1F0"/>
    <w:rsid w:val="00EB051C"/>
    <w:rsid w:val="00EB0530"/>
    <w:rsid w:val="00EB0B48"/>
    <w:rsid w:val="00EB0CB0"/>
    <w:rsid w:val="00EB0EB1"/>
    <w:rsid w:val="00EB1B08"/>
    <w:rsid w:val="00EB211E"/>
    <w:rsid w:val="00EB21C1"/>
    <w:rsid w:val="00EB226F"/>
    <w:rsid w:val="00EB2748"/>
    <w:rsid w:val="00EB2943"/>
    <w:rsid w:val="00EB2B0A"/>
    <w:rsid w:val="00EB3232"/>
    <w:rsid w:val="00EB327A"/>
    <w:rsid w:val="00EB3900"/>
    <w:rsid w:val="00EB3A17"/>
    <w:rsid w:val="00EB3D4E"/>
    <w:rsid w:val="00EB41F6"/>
    <w:rsid w:val="00EB44E3"/>
    <w:rsid w:val="00EB44E4"/>
    <w:rsid w:val="00EB4A82"/>
    <w:rsid w:val="00EB4B15"/>
    <w:rsid w:val="00EB4DB1"/>
    <w:rsid w:val="00EB524A"/>
    <w:rsid w:val="00EB55D2"/>
    <w:rsid w:val="00EB567F"/>
    <w:rsid w:val="00EB5710"/>
    <w:rsid w:val="00EB5D07"/>
    <w:rsid w:val="00EB6150"/>
    <w:rsid w:val="00EB62BF"/>
    <w:rsid w:val="00EB6EC4"/>
    <w:rsid w:val="00EB709F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3E5"/>
    <w:rsid w:val="00ED47D1"/>
    <w:rsid w:val="00ED4BFF"/>
    <w:rsid w:val="00ED4D18"/>
    <w:rsid w:val="00ED4E1E"/>
    <w:rsid w:val="00ED5596"/>
    <w:rsid w:val="00ED57DE"/>
    <w:rsid w:val="00ED5C64"/>
    <w:rsid w:val="00ED66B3"/>
    <w:rsid w:val="00ED6EF9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6EA7"/>
    <w:rsid w:val="00EE7332"/>
    <w:rsid w:val="00EE73D7"/>
    <w:rsid w:val="00EE7473"/>
    <w:rsid w:val="00EE76F9"/>
    <w:rsid w:val="00EE7808"/>
    <w:rsid w:val="00EE7861"/>
    <w:rsid w:val="00EE790C"/>
    <w:rsid w:val="00EF0B40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57F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6AC"/>
    <w:rsid w:val="00F02F0F"/>
    <w:rsid w:val="00F0328E"/>
    <w:rsid w:val="00F04555"/>
    <w:rsid w:val="00F045DB"/>
    <w:rsid w:val="00F0509B"/>
    <w:rsid w:val="00F052C6"/>
    <w:rsid w:val="00F053B4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996"/>
    <w:rsid w:val="00F10D02"/>
    <w:rsid w:val="00F10F1F"/>
    <w:rsid w:val="00F10F30"/>
    <w:rsid w:val="00F113CA"/>
    <w:rsid w:val="00F129E2"/>
    <w:rsid w:val="00F12CAB"/>
    <w:rsid w:val="00F12EEF"/>
    <w:rsid w:val="00F1330A"/>
    <w:rsid w:val="00F13321"/>
    <w:rsid w:val="00F136E7"/>
    <w:rsid w:val="00F13763"/>
    <w:rsid w:val="00F138BB"/>
    <w:rsid w:val="00F13F82"/>
    <w:rsid w:val="00F142C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8CF"/>
    <w:rsid w:val="00F21CC7"/>
    <w:rsid w:val="00F21FA8"/>
    <w:rsid w:val="00F2217A"/>
    <w:rsid w:val="00F223B9"/>
    <w:rsid w:val="00F224CD"/>
    <w:rsid w:val="00F22A72"/>
    <w:rsid w:val="00F233C6"/>
    <w:rsid w:val="00F239B9"/>
    <w:rsid w:val="00F23EA3"/>
    <w:rsid w:val="00F24107"/>
    <w:rsid w:val="00F24C03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82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25D"/>
    <w:rsid w:val="00F34538"/>
    <w:rsid w:val="00F35D25"/>
    <w:rsid w:val="00F363BC"/>
    <w:rsid w:val="00F365D7"/>
    <w:rsid w:val="00F36892"/>
    <w:rsid w:val="00F37066"/>
    <w:rsid w:val="00F370B0"/>
    <w:rsid w:val="00F372A9"/>
    <w:rsid w:val="00F379B1"/>
    <w:rsid w:val="00F37E63"/>
    <w:rsid w:val="00F411A3"/>
    <w:rsid w:val="00F41D8A"/>
    <w:rsid w:val="00F41E2F"/>
    <w:rsid w:val="00F41F6D"/>
    <w:rsid w:val="00F42966"/>
    <w:rsid w:val="00F42EB7"/>
    <w:rsid w:val="00F43535"/>
    <w:rsid w:val="00F43FDC"/>
    <w:rsid w:val="00F447BD"/>
    <w:rsid w:val="00F44A8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1D6D"/>
    <w:rsid w:val="00F5274A"/>
    <w:rsid w:val="00F529AC"/>
    <w:rsid w:val="00F52B8D"/>
    <w:rsid w:val="00F5499F"/>
    <w:rsid w:val="00F5534B"/>
    <w:rsid w:val="00F554C2"/>
    <w:rsid w:val="00F55BF4"/>
    <w:rsid w:val="00F55D92"/>
    <w:rsid w:val="00F56E9C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A9E"/>
    <w:rsid w:val="00F62E45"/>
    <w:rsid w:val="00F62FEE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83C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6776"/>
    <w:rsid w:val="00F770EC"/>
    <w:rsid w:val="00F77346"/>
    <w:rsid w:val="00F773BC"/>
    <w:rsid w:val="00F77658"/>
    <w:rsid w:val="00F8009C"/>
    <w:rsid w:val="00F80A50"/>
    <w:rsid w:val="00F80D7E"/>
    <w:rsid w:val="00F8157C"/>
    <w:rsid w:val="00F81E97"/>
    <w:rsid w:val="00F81FB9"/>
    <w:rsid w:val="00F81FCE"/>
    <w:rsid w:val="00F82186"/>
    <w:rsid w:val="00F822AA"/>
    <w:rsid w:val="00F823CE"/>
    <w:rsid w:val="00F825FA"/>
    <w:rsid w:val="00F82937"/>
    <w:rsid w:val="00F82CDC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28E"/>
    <w:rsid w:val="00F854F8"/>
    <w:rsid w:val="00F8554C"/>
    <w:rsid w:val="00F8572E"/>
    <w:rsid w:val="00F85820"/>
    <w:rsid w:val="00F858B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329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5CE"/>
    <w:rsid w:val="00F93E56"/>
    <w:rsid w:val="00F93F95"/>
    <w:rsid w:val="00F945D4"/>
    <w:rsid w:val="00F9492B"/>
    <w:rsid w:val="00F95AF2"/>
    <w:rsid w:val="00F95C41"/>
    <w:rsid w:val="00F9634E"/>
    <w:rsid w:val="00F963C9"/>
    <w:rsid w:val="00F96878"/>
    <w:rsid w:val="00F96BDF"/>
    <w:rsid w:val="00F96E16"/>
    <w:rsid w:val="00F9737D"/>
    <w:rsid w:val="00F975AE"/>
    <w:rsid w:val="00F97790"/>
    <w:rsid w:val="00F97995"/>
    <w:rsid w:val="00FA0331"/>
    <w:rsid w:val="00FA0573"/>
    <w:rsid w:val="00FA0864"/>
    <w:rsid w:val="00FA0A42"/>
    <w:rsid w:val="00FA0B29"/>
    <w:rsid w:val="00FA1450"/>
    <w:rsid w:val="00FA19A1"/>
    <w:rsid w:val="00FA1A57"/>
    <w:rsid w:val="00FA1BAB"/>
    <w:rsid w:val="00FA2067"/>
    <w:rsid w:val="00FA2113"/>
    <w:rsid w:val="00FA245F"/>
    <w:rsid w:val="00FA29DD"/>
    <w:rsid w:val="00FA2E63"/>
    <w:rsid w:val="00FA30EE"/>
    <w:rsid w:val="00FA32C6"/>
    <w:rsid w:val="00FA3317"/>
    <w:rsid w:val="00FA359E"/>
    <w:rsid w:val="00FA36AA"/>
    <w:rsid w:val="00FA3789"/>
    <w:rsid w:val="00FA3DFA"/>
    <w:rsid w:val="00FA466F"/>
    <w:rsid w:val="00FA47B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0E5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528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4D37"/>
    <w:rsid w:val="00FC5BF1"/>
    <w:rsid w:val="00FC62DF"/>
    <w:rsid w:val="00FC691D"/>
    <w:rsid w:val="00FC6DF1"/>
    <w:rsid w:val="00FC7A4C"/>
    <w:rsid w:val="00FD0287"/>
    <w:rsid w:val="00FD0BC2"/>
    <w:rsid w:val="00FD1185"/>
    <w:rsid w:val="00FD1907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3B29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9C6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CA1"/>
    <w:rsid w:val="00FE2E6B"/>
    <w:rsid w:val="00FE34FD"/>
    <w:rsid w:val="00FE37D6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87B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  <w:rsid w:val="025538D3"/>
    <w:rsid w:val="033D053E"/>
    <w:rsid w:val="0586C5AA"/>
    <w:rsid w:val="072B0F9F"/>
    <w:rsid w:val="07A023C7"/>
    <w:rsid w:val="0AC69639"/>
    <w:rsid w:val="0BA01C53"/>
    <w:rsid w:val="0C62BB03"/>
    <w:rsid w:val="0C8902F0"/>
    <w:rsid w:val="0DB4B6E7"/>
    <w:rsid w:val="0F77598B"/>
    <w:rsid w:val="10D4697B"/>
    <w:rsid w:val="11FDFA33"/>
    <w:rsid w:val="12D3F763"/>
    <w:rsid w:val="1405B511"/>
    <w:rsid w:val="160A2504"/>
    <w:rsid w:val="1723FC00"/>
    <w:rsid w:val="19089AB2"/>
    <w:rsid w:val="1987E0A9"/>
    <w:rsid w:val="1A705A85"/>
    <w:rsid w:val="1AC0A7FA"/>
    <w:rsid w:val="1AC890FD"/>
    <w:rsid w:val="1AD26BEA"/>
    <w:rsid w:val="1C5A213D"/>
    <w:rsid w:val="1D148E25"/>
    <w:rsid w:val="1D93D272"/>
    <w:rsid w:val="1EB58ACF"/>
    <w:rsid w:val="1FE2CA92"/>
    <w:rsid w:val="20C55499"/>
    <w:rsid w:val="21D0B7B8"/>
    <w:rsid w:val="23DB7204"/>
    <w:rsid w:val="244F6971"/>
    <w:rsid w:val="257F83BA"/>
    <w:rsid w:val="25B7AAA1"/>
    <w:rsid w:val="27B19AE4"/>
    <w:rsid w:val="28179633"/>
    <w:rsid w:val="284DBE19"/>
    <w:rsid w:val="28527878"/>
    <w:rsid w:val="2A501BE4"/>
    <w:rsid w:val="2A578BAE"/>
    <w:rsid w:val="2B3577D7"/>
    <w:rsid w:val="2BAFC74B"/>
    <w:rsid w:val="2D4086C5"/>
    <w:rsid w:val="2EEED85A"/>
    <w:rsid w:val="2F07EA9F"/>
    <w:rsid w:val="2F5FED5B"/>
    <w:rsid w:val="303B4542"/>
    <w:rsid w:val="30A21991"/>
    <w:rsid w:val="30C9354A"/>
    <w:rsid w:val="32916CE7"/>
    <w:rsid w:val="33559350"/>
    <w:rsid w:val="33897F2E"/>
    <w:rsid w:val="345114E5"/>
    <w:rsid w:val="364E2767"/>
    <w:rsid w:val="36DCE33F"/>
    <w:rsid w:val="38230131"/>
    <w:rsid w:val="388684C4"/>
    <w:rsid w:val="39603B1C"/>
    <w:rsid w:val="398532D4"/>
    <w:rsid w:val="3A8B556D"/>
    <w:rsid w:val="3B439D2D"/>
    <w:rsid w:val="3B959ED9"/>
    <w:rsid w:val="3BB51EC0"/>
    <w:rsid w:val="3BDC683A"/>
    <w:rsid w:val="3CAFF2BD"/>
    <w:rsid w:val="3D9A88F9"/>
    <w:rsid w:val="3ECDF175"/>
    <w:rsid w:val="435E171D"/>
    <w:rsid w:val="44D483F2"/>
    <w:rsid w:val="458C174F"/>
    <w:rsid w:val="45C6978C"/>
    <w:rsid w:val="46712D74"/>
    <w:rsid w:val="467616A9"/>
    <w:rsid w:val="47BD45F3"/>
    <w:rsid w:val="4A7F19C5"/>
    <w:rsid w:val="4ADF0FEA"/>
    <w:rsid w:val="4B4C8C01"/>
    <w:rsid w:val="4BE02A6A"/>
    <w:rsid w:val="4BF27C5F"/>
    <w:rsid w:val="4C39FB4F"/>
    <w:rsid w:val="4D17FEC5"/>
    <w:rsid w:val="4D1C3FF3"/>
    <w:rsid w:val="4E0D2A28"/>
    <w:rsid w:val="4F72CE75"/>
    <w:rsid w:val="507618EE"/>
    <w:rsid w:val="50BB4F45"/>
    <w:rsid w:val="50FB242C"/>
    <w:rsid w:val="52B1AF4D"/>
    <w:rsid w:val="52BD87F6"/>
    <w:rsid w:val="52D20389"/>
    <w:rsid w:val="52DCDC00"/>
    <w:rsid w:val="54228514"/>
    <w:rsid w:val="559452E0"/>
    <w:rsid w:val="569E85AC"/>
    <w:rsid w:val="57467036"/>
    <w:rsid w:val="59041E6A"/>
    <w:rsid w:val="5966C2CA"/>
    <w:rsid w:val="5A845576"/>
    <w:rsid w:val="5AA6B6C6"/>
    <w:rsid w:val="5BDCA4DC"/>
    <w:rsid w:val="5C4681E4"/>
    <w:rsid w:val="5C5E9FD4"/>
    <w:rsid w:val="5C75ABEF"/>
    <w:rsid w:val="5E13F1ED"/>
    <w:rsid w:val="5E78CFB3"/>
    <w:rsid w:val="6133B189"/>
    <w:rsid w:val="61D01385"/>
    <w:rsid w:val="626D30D3"/>
    <w:rsid w:val="63401F3B"/>
    <w:rsid w:val="6452EB3E"/>
    <w:rsid w:val="65C2FA20"/>
    <w:rsid w:val="672E1BCF"/>
    <w:rsid w:val="67A0DCF0"/>
    <w:rsid w:val="6800BEA8"/>
    <w:rsid w:val="685F92A6"/>
    <w:rsid w:val="69B4F5F0"/>
    <w:rsid w:val="6B63E44B"/>
    <w:rsid w:val="6F668F96"/>
    <w:rsid w:val="6FD6875F"/>
    <w:rsid w:val="6FDD6B4B"/>
    <w:rsid w:val="70603A91"/>
    <w:rsid w:val="70B85661"/>
    <w:rsid w:val="71062AF1"/>
    <w:rsid w:val="71ECFD77"/>
    <w:rsid w:val="7274AB93"/>
    <w:rsid w:val="743DBD15"/>
    <w:rsid w:val="765B62BB"/>
    <w:rsid w:val="77175796"/>
    <w:rsid w:val="77644910"/>
    <w:rsid w:val="7884A66A"/>
    <w:rsid w:val="7C72D1ED"/>
    <w:rsid w:val="7C73FC07"/>
    <w:rsid w:val="7CB646AD"/>
    <w:rsid w:val="7F4AC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6F812474-2366-4380-A143-DF76B5E3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E7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d04e38-1fce-4a8a-aad0-42b4eb6c84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71BACAA0670D4A84E3347716B49E72" ma:contentTypeVersion="9" ma:contentTypeDescription="新しいドキュメントを作成します。" ma:contentTypeScope="" ma:versionID="8796c66e5ecfe4761f8b8708296d996d">
  <xsd:schema xmlns:xsd="http://www.w3.org/2001/XMLSchema" xmlns:xs="http://www.w3.org/2001/XMLSchema" xmlns:p="http://schemas.microsoft.com/office/2006/metadata/properties" xmlns:ns2="c7d04e38-1fce-4a8a-aad0-42b4eb6c84fe" targetNamespace="http://schemas.microsoft.com/office/2006/metadata/properties" ma:root="true" ma:fieldsID="bc22ed7af287fc3f8bc56c3a2f5a7970" ns2:_="">
    <xsd:import namespace="c7d04e38-1fce-4a8a-aad0-42b4eb6c84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04e38-1fce-4a8a-aad0-42b4eb6c8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fb0683e-b9af-4894-9040-1a55a7743f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  <ds:schemaRef ds:uri="c7d04e38-1fce-4a8a-aad0-42b4eb6c84fe"/>
  </ds:schemaRefs>
</ds:datastoreItem>
</file>

<file path=customXml/itemProps2.xml><?xml version="1.0" encoding="utf-8"?>
<ds:datastoreItem xmlns:ds="http://schemas.openxmlformats.org/officeDocument/2006/customXml" ds:itemID="{C7A8174F-F74A-461D-A352-3CC684E2DE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E825E9-8FD1-42BF-A1F6-0CE3E35790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2813</Words>
  <Characters>16035</Characters>
  <Application>Microsoft Office Word</Application>
  <DocSecurity>0</DocSecurity>
  <Lines>133</Lines>
  <Paragraphs>37</Paragraphs>
  <ScaleCrop>false</ScaleCrop>
  <Company>IBM PC  CUSTOMER</Company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ARAYASAMPHAN NAWARAT (อารยะสัมพันธ์ นวรัตน์)</cp:lastModifiedBy>
  <cp:revision>2</cp:revision>
  <cp:lastPrinted>2026-01-17T21:53:00Z</cp:lastPrinted>
  <dcterms:created xsi:type="dcterms:W3CDTF">2026-07-24T02:41:00Z</dcterms:created>
  <dcterms:modified xsi:type="dcterms:W3CDTF">2026-07-24T02:41:00Z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0x0101003D71BACAA0670D4A84E3347716B49E72</vt:lpwstr>
  </property>
  <property fmtid="{D5CDD505-2E9C-101B-9397-08002B2CF9AE}" pid="3" name="MediaServiceImageTags">
    <vt:lpwstr/>
  </property>
</Properties>
</file>