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1.xml" ContentType="application/vnd.openxmlformats-officedocument.wordprocessingml.header+xml"/>
  <Override PartName="/word/footer7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4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7D3EE" w14:textId="3A19D5F6" w:rsidR="00393F49" w:rsidRPr="005F47A5" w:rsidRDefault="00393F49" w:rsidP="00393F49">
      <w:pPr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5F47A5">
        <w:rPr>
          <w:rFonts w:asciiTheme="majorBidi" w:hAnsiTheme="majorBidi" w:cstheme="majorBidi"/>
          <w:b/>
          <w:bCs/>
          <w:sz w:val="36"/>
          <w:szCs w:val="36"/>
          <w:cs/>
        </w:rPr>
        <w:t>บริษัท ไทยวาโก้ จำกัด (มหาชน) และบริษัทย่อย</w:t>
      </w:r>
    </w:p>
    <w:p w14:paraId="239A09F5" w14:textId="4E9D30AA" w:rsidR="00393F49" w:rsidRPr="005F47A5" w:rsidRDefault="007A1355" w:rsidP="00393F49">
      <w:pPr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5F47A5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4B5DAF82" w14:textId="5D53560A" w:rsidR="00343409" w:rsidRPr="005F47A5" w:rsidRDefault="00393F49" w:rsidP="004F16FF">
      <w:pPr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5F47A5">
        <w:rPr>
          <w:rFonts w:asciiTheme="majorBidi" w:hAnsiTheme="majorBidi" w:cstheme="majorBidi"/>
          <w:b/>
          <w:bCs/>
          <w:sz w:val="36"/>
          <w:szCs w:val="36"/>
          <w:cs/>
        </w:rPr>
        <w:t>สำหรับ</w:t>
      </w:r>
      <w:r w:rsidR="00C3707C" w:rsidRPr="005F47A5">
        <w:rPr>
          <w:rFonts w:asciiTheme="majorBidi" w:hAnsiTheme="majorBidi" w:cstheme="majorBidi"/>
          <w:b/>
          <w:bCs/>
          <w:sz w:val="36"/>
          <w:szCs w:val="36"/>
          <w:cs/>
        </w:rPr>
        <w:t>งวดสามเดือน</w:t>
      </w:r>
      <w:r w:rsidR="00632000">
        <w:rPr>
          <w:rFonts w:asciiTheme="majorBidi" w:hAnsiTheme="majorBidi" w:cstheme="majorBidi" w:hint="cs"/>
          <w:b/>
          <w:bCs/>
          <w:sz w:val="36"/>
          <w:szCs w:val="36"/>
          <w:cs/>
        </w:rPr>
        <w:t>และงวดหกเดือน</w:t>
      </w:r>
      <w:r w:rsidR="00C3707C" w:rsidRPr="005F47A5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F07A8D" w:rsidRPr="00F07A8D">
        <w:rPr>
          <w:rFonts w:asciiTheme="majorBidi" w:hAnsiTheme="majorBidi" w:cstheme="majorBidi"/>
          <w:b/>
          <w:bCs/>
          <w:sz w:val="36"/>
          <w:szCs w:val="36"/>
          <w:lang w:val="en-US"/>
        </w:rPr>
        <w:t>30</w:t>
      </w:r>
      <w:r w:rsidR="007C0568" w:rsidRPr="005F47A5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 </w:t>
      </w:r>
      <w:r w:rsidR="00632000">
        <w:rPr>
          <w:rFonts w:asciiTheme="majorBidi" w:hAnsiTheme="majorBidi" w:cstheme="majorBidi" w:hint="cs"/>
          <w:b/>
          <w:bCs/>
          <w:sz w:val="36"/>
          <w:szCs w:val="36"/>
          <w:cs/>
          <w:lang w:val="en-US"/>
        </w:rPr>
        <w:t>มิถุนายน</w:t>
      </w:r>
      <w:r w:rsidR="00C3707C" w:rsidRPr="005F47A5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F07A8D" w:rsidRPr="00F07A8D">
        <w:rPr>
          <w:rFonts w:asciiTheme="majorBidi" w:hAnsiTheme="majorBidi" w:cstheme="majorBidi"/>
          <w:b/>
          <w:bCs/>
          <w:sz w:val="36"/>
          <w:szCs w:val="36"/>
          <w:lang w:val="en-US"/>
        </w:rPr>
        <w:t>2569</w:t>
      </w:r>
    </w:p>
    <w:p w14:paraId="4458C2F5" w14:textId="7348CFED" w:rsidR="00343409" w:rsidRPr="0067444B" w:rsidRDefault="00343409" w:rsidP="004F16FF">
      <w:pPr>
        <w:suppressAutoHyphens w:val="0"/>
        <w:spacing w:after="360"/>
        <w:jc w:val="both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r w:rsidRPr="005F47A5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p w14:paraId="3AE553FD" w14:textId="6A34E9C8" w:rsidR="00393F49" w:rsidRPr="005F47A5" w:rsidRDefault="00F07A8D" w:rsidP="00393F49">
      <w:pPr>
        <w:ind w:left="540" w:hanging="540"/>
        <w:rPr>
          <w:rFonts w:asciiTheme="majorBidi" w:hAnsiTheme="majorBidi" w:cstheme="majorBidi"/>
          <w:spacing w:val="-12"/>
          <w:sz w:val="32"/>
          <w:szCs w:val="32"/>
          <w:lang w:val="en-US"/>
        </w:rPr>
      </w:pPr>
      <w:r w:rsidRPr="00F07A8D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393F49" w:rsidRPr="005F47A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93F49" w:rsidRPr="005F47A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393F49" w:rsidRPr="005F47A5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การดำเนินงานของบริษัทและบริษัทย่อย</w:t>
      </w:r>
    </w:p>
    <w:p w14:paraId="0AD3D1E0" w14:textId="33892AF6" w:rsidR="00393F49" w:rsidRPr="005F47A5" w:rsidRDefault="00393F49" w:rsidP="003F54B5">
      <w:pPr>
        <w:spacing w:after="240"/>
        <w:ind w:left="547"/>
        <w:jc w:val="thaiDistribute"/>
        <w:rPr>
          <w:rFonts w:asciiTheme="majorBidi" w:hAnsiTheme="majorBidi" w:cstheme="majorBidi"/>
          <w:sz w:val="16"/>
          <w:szCs w:val="16"/>
          <w:cs/>
        </w:rPr>
      </w:pPr>
      <w:r w:rsidRPr="005F47A5">
        <w:rPr>
          <w:rFonts w:asciiTheme="majorBidi" w:hAnsiTheme="majorBidi" w:cstheme="majorBidi"/>
          <w:spacing w:val="-8"/>
          <w:sz w:val="32"/>
          <w:szCs w:val="32"/>
          <w:cs/>
        </w:rPr>
        <w:t>บริษัท ไทยวาโก้ จำกัด (มหาชน) (“บริษัท”) เป็นบริษัทจดทะเบียนในตลาดหลักทรัพย์แห่งประเทศไทย                  และบริษัทย่อย</w:t>
      </w:r>
      <w:r w:rsidRPr="005F47A5">
        <w:rPr>
          <w:rFonts w:asciiTheme="majorBidi" w:hAnsiTheme="majorBidi" w:cstheme="majorBidi"/>
          <w:spacing w:val="-6"/>
          <w:sz w:val="32"/>
          <w:szCs w:val="32"/>
          <w:cs/>
        </w:rPr>
        <w:t>เป็น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</w:rPr>
        <w:t>บริษัทที่จดทะเบียนในประเทศไทย ธุรกิจหลักของบริษัทและบริษัทย่อย</w:t>
      </w:r>
      <w:r w:rsidR="000F3DD1" w:rsidRPr="005F47A5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</w:rPr>
        <w:t>ได้แก่</w:t>
      </w:r>
      <w:r w:rsidR="000F3DD1" w:rsidRPr="005F47A5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</w:rPr>
        <w:t>การผลิต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                และจำหน่าย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</w:rPr>
        <w:t>เสื้อผ้า</w:t>
      </w:r>
      <w:r w:rsidRPr="005F47A5">
        <w:rPr>
          <w:rFonts w:asciiTheme="majorBidi" w:hAnsiTheme="majorBidi" w:cstheme="majorBidi"/>
          <w:sz w:val="32"/>
          <w:szCs w:val="32"/>
          <w:cs/>
        </w:rPr>
        <w:t>สำเร็จรูปโดยมีผลิตภัณฑ์หลัก</w:t>
      </w:r>
      <w:r w:rsidR="000F3DD1" w:rsidRPr="005F47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</w:rPr>
        <w:t>คือ ชุดชั้นในสตรี ที่ตั้งของบริษัทและบริษัทย่อย</w:t>
      </w:r>
      <w:r w:rsidRPr="005F47A5">
        <w:rPr>
          <w:rFonts w:asciiTheme="majorBidi" w:hAnsiTheme="majorBidi" w:cstheme="majorBidi"/>
          <w:sz w:val="32"/>
          <w:szCs w:val="32"/>
          <w:cs/>
        </w:rPr>
        <w:br/>
        <w:t>มีดังต่อไปนี้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95"/>
        <w:gridCol w:w="4617"/>
      </w:tblGrid>
      <w:tr w:rsidR="00783D02" w:rsidRPr="005F47A5" w14:paraId="50FECE1B" w14:textId="77777777" w:rsidTr="009B1FCA">
        <w:trPr>
          <w:cantSplit/>
        </w:trPr>
        <w:tc>
          <w:tcPr>
            <w:tcW w:w="4095" w:type="dxa"/>
          </w:tcPr>
          <w:p w14:paraId="7B27445B" w14:textId="77777777" w:rsidR="00393F49" w:rsidRPr="005F47A5" w:rsidRDefault="00393F49" w:rsidP="009B1FCA">
            <w:pPr>
              <w:ind w:left="36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4617" w:type="dxa"/>
          </w:tcPr>
          <w:p w14:paraId="2C7649ED" w14:textId="77777777" w:rsidR="00393F49" w:rsidRPr="005F47A5" w:rsidRDefault="00393F49" w:rsidP="009B1FCA">
            <w:pPr>
              <w:ind w:left="72" w:right="234"/>
              <w:jc w:val="center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ที่ตั้ง</w:t>
            </w:r>
          </w:p>
        </w:tc>
      </w:tr>
      <w:tr w:rsidR="00783D02" w:rsidRPr="005F47A5" w14:paraId="436411EB" w14:textId="77777777" w:rsidTr="009B1FCA">
        <w:tc>
          <w:tcPr>
            <w:tcW w:w="4095" w:type="dxa"/>
          </w:tcPr>
          <w:p w14:paraId="5A35C6D0" w14:textId="77777777" w:rsidR="00393F49" w:rsidRPr="005F47A5" w:rsidRDefault="00393F49" w:rsidP="007D4AA5">
            <w:pPr>
              <w:snapToGrid w:val="0"/>
              <w:spacing w:line="120" w:lineRule="exact"/>
              <w:ind w:left="7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17" w:type="dxa"/>
          </w:tcPr>
          <w:p w14:paraId="5C18EDB5" w14:textId="77777777" w:rsidR="00393F49" w:rsidRPr="005F47A5" w:rsidRDefault="00393F49" w:rsidP="007D4AA5">
            <w:pPr>
              <w:snapToGrid w:val="0"/>
              <w:spacing w:line="120" w:lineRule="exact"/>
              <w:ind w:left="720" w:right="54"/>
              <w:rPr>
                <w:rFonts w:asciiTheme="majorBidi" w:hAnsiTheme="majorBidi" w:cstheme="majorBidi"/>
                <w:cs/>
              </w:rPr>
            </w:pPr>
          </w:p>
        </w:tc>
      </w:tr>
      <w:tr w:rsidR="00783D02" w:rsidRPr="005F47A5" w14:paraId="0BDB1279" w14:textId="77777777" w:rsidTr="009B1FCA">
        <w:tc>
          <w:tcPr>
            <w:tcW w:w="4095" w:type="dxa"/>
          </w:tcPr>
          <w:p w14:paraId="7110440D" w14:textId="77777777" w:rsidR="00393F49" w:rsidRPr="005F47A5" w:rsidRDefault="00393F49" w:rsidP="009B1FCA">
            <w:pPr>
              <w:ind w:left="360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>บริษัท ไทยวาโก้ จำกัด (มหาชน)</w:t>
            </w:r>
          </w:p>
        </w:tc>
        <w:tc>
          <w:tcPr>
            <w:tcW w:w="4617" w:type="dxa"/>
          </w:tcPr>
          <w:p w14:paraId="2B4186BF" w14:textId="7D88BA31" w:rsidR="00393F49" w:rsidRPr="005F47A5" w:rsidRDefault="00F07A8D" w:rsidP="003F54B5">
            <w:pPr>
              <w:ind w:left="72" w:right="54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132</w:t>
            </w:r>
            <w:r w:rsidR="00393F49" w:rsidRPr="005F47A5">
              <w:rPr>
                <w:rFonts w:asciiTheme="majorBidi" w:hAnsiTheme="majorBidi" w:cstheme="majorBidi"/>
                <w:cs/>
                <w:lang w:val="en-US"/>
              </w:rPr>
              <w:t xml:space="preserve">  ซอยเจริญราษฎร์ </w:t>
            </w:r>
            <w:r w:rsidRPr="00F07A8D">
              <w:rPr>
                <w:rFonts w:asciiTheme="majorBidi" w:hAnsiTheme="majorBidi" w:cstheme="majorBidi"/>
                <w:lang w:val="en-US"/>
              </w:rPr>
              <w:t>7</w:t>
            </w:r>
            <w:r w:rsidR="00393F49" w:rsidRPr="005F47A5">
              <w:rPr>
                <w:rFonts w:asciiTheme="majorBidi" w:hAnsiTheme="majorBidi" w:cstheme="majorBidi"/>
                <w:cs/>
              </w:rPr>
              <w:t xml:space="preserve"> แขวงบางโคล่ เขตบางคอแหลม  กรุงเทพมหานคร </w:t>
            </w:r>
            <w:r w:rsidRPr="00F07A8D">
              <w:rPr>
                <w:rFonts w:asciiTheme="majorBidi" w:hAnsiTheme="majorBidi" w:cstheme="majorBidi"/>
                <w:lang w:val="en-US"/>
              </w:rPr>
              <w:t>10120</w:t>
            </w:r>
          </w:p>
        </w:tc>
      </w:tr>
      <w:tr w:rsidR="00783D02" w:rsidRPr="005F47A5" w14:paraId="43558791" w14:textId="77777777" w:rsidTr="009B1FCA">
        <w:tc>
          <w:tcPr>
            <w:tcW w:w="4095" w:type="dxa"/>
          </w:tcPr>
          <w:p w14:paraId="6E607190" w14:textId="38105D6E" w:rsidR="00393F49" w:rsidRPr="005F47A5" w:rsidRDefault="00393F49" w:rsidP="009B1FCA">
            <w:pPr>
              <w:ind w:left="360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4617" w:type="dxa"/>
          </w:tcPr>
          <w:p w14:paraId="04F197B4" w14:textId="77777777" w:rsidR="00393F49" w:rsidRPr="005F47A5" w:rsidRDefault="00393F49" w:rsidP="009B1FCA">
            <w:pPr>
              <w:snapToGrid w:val="0"/>
              <w:ind w:left="72" w:right="5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83D02" w:rsidRPr="005F47A5" w14:paraId="4FC71220" w14:textId="77777777" w:rsidTr="009B1FCA">
        <w:tc>
          <w:tcPr>
            <w:tcW w:w="4095" w:type="dxa"/>
          </w:tcPr>
          <w:p w14:paraId="433EA1D6" w14:textId="77777777" w:rsidR="00393F49" w:rsidRPr="005F47A5" w:rsidRDefault="00393F49" w:rsidP="009B1FCA">
            <w:pPr>
              <w:ind w:left="720" w:hanging="135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spacing w:val="-4"/>
                <w:cs/>
              </w:rPr>
              <w:t>บริษัท วาโก้ศรีราชา จำกัด</w:t>
            </w:r>
          </w:p>
        </w:tc>
        <w:tc>
          <w:tcPr>
            <w:tcW w:w="4617" w:type="dxa"/>
          </w:tcPr>
          <w:p w14:paraId="54D3789D" w14:textId="49F625B0" w:rsidR="00393F49" w:rsidRPr="005F47A5" w:rsidRDefault="00F07A8D" w:rsidP="009B1FCA">
            <w:pPr>
              <w:ind w:left="72" w:right="54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173</w:t>
            </w:r>
            <w:r w:rsidR="00393F49" w:rsidRPr="005F47A5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F07A8D">
              <w:rPr>
                <w:rFonts w:asciiTheme="majorBidi" w:hAnsiTheme="majorBidi" w:cstheme="majorBidi"/>
                <w:lang w:val="en-US"/>
              </w:rPr>
              <w:t>2</w:t>
            </w:r>
            <w:r w:rsidR="00393F49" w:rsidRPr="005F47A5">
              <w:rPr>
                <w:rFonts w:asciiTheme="majorBidi" w:hAnsiTheme="majorBidi" w:cstheme="majorBidi"/>
                <w:cs/>
                <w:lang w:val="en-US"/>
              </w:rPr>
              <w:t xml:space="preserve"> หมู่ที่ </w:t>
            </w:r>
            <w:r w:rsidRPr="00F07A8D">
              <w:rPr>
                <w:rFonts w:asciiTheme="majorBidi" w:hAnsiTheme="majorBidi" w:cstheme="majorBidi"/>
                <w:lang w:val="en-US"/>
              </w:rPr>
              <w:t>5</w:t>
            </w:r>
            <w:r w:rsidR="00393F49" w:rsidRPr="005F47A5">
              <w:rPr>
                <w:rFonts w:asciiTheme="majorBidi" w:hAnsiTheme="majorBidi" w:cstheme="majorBidi"/>
                <w:cs/>
                <w:lang w:val="en-US"/>
              </w:rPr>
              <w:t xml:space="preserve"> ถนนสุขาภิบาล </w:t>
            </w:r>
            <w:r w:rsidRPr="00F07A8D">
              <w:rPr>
                <w:rFonts w:asciiTheme="majorBidi" w:hAnsiTheme="majorBidi" w:cstheme="majorBidi"/>
                <w:lang w:val="en-US"/>
              </w:rPr>
              <w:t>8</w:t>
            </w:r>
            <w:r w:rsidR="00393F49" w:rsidRPr="005F47A5">
              <w:rPr>
                <w:rFonts w:asciiTheme="majorBidi" w:hAnsiTheme="majorBidi" w:cstheme="majorBidi"/>
                <w:cs/>
                <w:lang w:val="en-US"/>
              </w:rPr>
              <w:t xml:space="preserve"> ตำบลบึง</w:t>
            </w:r>
          </w:p>
        </w:tc>
      </w:tr>
      <w:tr w:rsidR="00783D02" w:rsidRPr="005F47A5" w14:paraId="4F94AC4F" w14:textId="77777777" w:rsidTr="009B1FCA">
        <w:tc>
          <w:tcPr>
            <w:tcW w:w="4095" w:type="dxa"/>
          </w:tcPr>
          <w:p w14:paraId="230F2F77" w14:textId="77777777" w:rsidR="00393F49" w:rsidRPr="005F47A5" w:rsidRDefault="00393F49" w:rsidP="009B1FCA">
            <w:pPr>
              <w:snapToGrid w:val="0"/>
              <w:ind w:hanging="13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617" w:type="dxa"/>
          </w:tcPr>
          <w:p w14:paraId="189CB9E8" w14:textId="63FCDAEF" w:rsidR="00393F49" w:rsidRPr="005F47A5" w:rsidRDefault="00393F49" w:rsidP="009B1FCA">
            <w:pPr>
              <w:ind w:left="72" w:right="54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 xml:space="preserve">อำเภอศรีราชา จังหวัดชลบุรี 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20230</w:t>
            </w:r>
          </w:p>
        </w:tc>
      </w:tr>
      <w:tr w:rsidR="00783D02" w:rsidRPr="005F47A5" w14:paraId="73284A2B" w14:textId="77777777" w:rsidTr="009B1FCA">
        <w:trPr>
          <w:trHeight w:val="58"/>
        </w:trPr>
        <w:tc>
          <w:tcPr>
            <w:tcW w:w="4095" w:type="dxa"/>
          </w:tcPr>
          <w:p w14:paraId="15A320ED" w14:textId="77777777" w:rsidR="00393F49" w:rsidRPr="005F47A5" w:rsidRDefault="00393F49" w:rsidP="009B1FCA">
            <w:pPr>
              <w:snapToGrid w:val="0"/>
              <w:spacing w:line="120" w:lineRule="exact"/>
              <w:ind w:left="720" w:hanging="13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17" w:type="dxa"/>
          </w:tcPr>
          <w:p w14:paraId="2E32EFDA" w14:textId="77777777" w:rsidR="00393F49" w:rsidRPr="005F47A5" w:rsidRDefault="00393F49" w:rsidP="009B1FCA">
            <w:pPr>
              <w:snapToGrid w:val="0"/>
              <w:spacing w:line="120" w:lineRule="exact"/>
              <w:ind w:left="72" w:right="54"/>
              <w:rPr>
                <w:rFonts w:asciiTheme="majorBidi" w:hAnsiTheme="majorBidi" w:cstheme="majorBidi"/>
                <w:cs/>
              </w:rPr>
            </w:pPr>
          </w:p>
        </w:tc>
      </w:tr>
      <w:tr w:rsidR="00783D02" w:rsidRPr="005F47A5" w14:paraId="3405E636" w14:textId="77777777" w:rsidTr="009B1FCA">
        <w:tc>
          <w:tcPr>
            <w:tcW w:w="4095" w:type="dxa"/>
          </w:tcPr>
          <w:p w14:paraId="6BB25ADD" w14:textId="77777777" w:rsidR="00393F49" w:rsidRPr="005F47A5" w:rsidRDefault="00393F49" w:rsidP="009B1FCA">
            <w:pPr>
              <w:ind w:left="720" w:hanging="135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>บริษัท วาโก้กบินทร์บุรี จำกัด</w:t>
            </w:r>
          </w:p>
        </w:tc>
        <w:tc>
          <w:tcPr>
            <w:tcW w:w="4617" w:type="dxa"/>
          </w:tcPr>
          <w:p w14:paraId="3454CB3E" w14:textId="6FDD9AD6" w:rsidR="00393F49" w:rsidRPr="005F47A5" w:rsidRDefault="00F07A8D" w:rsidP="009B1FCA">
            <w:pPr>
              <w:ind w:left="72" w:right="54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121</w:t>
            </w:r>
            <w:r w:rsidR="00393F49" w:rsidRPr="005F47A5">
              <w:rPr>
                <w:rFonts w:asciiTheme="majorBidi" w:hAnsiTheme="majorBidi" w:cstheme="majorBidi"/>
                <w:lang w:val="en-US"/>
              </w:rPr>
              <w:t>,</w:t>
            </w:r>
            <w:r w:rsidR="00393F49" w:rsidRPr="005F47A5">
              <w:rPr>
                <w:rFonts w:asciiTheme="majorBidi" w:hAnsiTheme="majorBidi" w:cstheme="majorBidi"/>
                <w:cs/>
              </w:rPr>
              <w:t xml:space="preserve"> </w:t>
            </w:r>
            <w:r w:rsidRPr="00F07A8D">
              <w:rPr>
                <w:rFonts w:asciiTheme="majorBidi" w:hAnsiTheme="majorBidi" w:cstheme="majorBidi"/>
                <w:lang w:val="en-US"/>
              </w:rPr>
              <w:t>121</w:t>
            </w:r>
            <w:r w:rsidR="00393F49" w:rsidRPr="005F47A5">
              <w:rPr>
                <w:rFonts w:asciiTheme="majorBidi" w:hAnsiTheme="majorBidi" w:cstheme="majorBidi"/>
                <w:cs/>
              </w:rPr>
              <w:t>/</w:t>
            </w:r>
            <w:r w:rsidRPr="00F07A8D">
              <w:rPr>
                <w:rFonts w:asciiTheme="majorBidi" w:hAnsiTheme="majorBidi" w:cstheme="majorBidi"/>
                <w:lang w:val="en-US"/>
              </w:rPr>
              <w:t>1</w:t>
            </w:r>
            <w:r w:rsidR="00393F49" w:rsidRPr="005F47A5">
              <w:rPr>
                <w:rFonts w:asciiTheme="majorBidi" w:hAnsiTheme="majorBidi" w:cstheme="majorBidi"/>
                <w:cs/>
              </w:rPr>
              <w:t xml:space="preserve"> หมู่ที่ </w:t>
            </w:r>
            <w:r w:rsidRPr="00F07A8D">
              <w:rPr>
                <w:rFonts w:asciiTheme="majorBidi" w:hAnsiTheme="majorBidi" w:cstheme="majorBidi"/>
                <w:lang w:val="en-US"/>
              </w:rPr>
              <w:t>5</w:t>
            </w:r>
            <w:r w:rsidR="00393F49" w:rsidRPr="005F47A5">
              <w:rPr>
                <w:rFonts w:asciiTheme="majorBidi" w:hAnsiTheme="majorBidi" w:cstheme="majorBidi"/>
                <w:cs/>
              </w:rPr>
              <w:t xml:space="preserve"> ถนนสุวรรณศร ตำบลนนทรี</w:t>
            </w:r>
          </w:p>
        </w:tc>
      </w:tr>
      <w:tr w:rsidR="00783D02" w:rsidRPr="005F47A5" w14:paraId="32E63C1F" w14:textId="77777777" w:rsidTr="009B1FCA">
        <w:tc>
          <w:tcPr>
            <w:tcW w:w="4095" w:type="dxa"/>
          </w:tcPr>
          <w:p w14:paraId="615D738A" w14:textId="77777777" w:rsidR="00393F49" w:rsidRPr="005F47A5" w:rsidRDefault="00393F49" w:rsidP="009B1FCA">
            <w:pPr>
              <w:snapToGrid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617" w:type="dxa"/>
          </w:tcPr>
          <w:p w14:paraId="592671BD" w14:textId="0172A4E8" w:rsidR="00393F49" w:rsidRPr="005F47A5" w:rsidRDefault="00393F49" w:rsidP="009B1FCA">
            <w:pPr>
              <w:ind w:left="72" w:right="54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อำเภอกบินทร์บุรี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5F47A5">
              <w:rPr>
                <w:rFonts w:asciiTheme="majorBidi" w:hAnsiTheme="majorBidi" w:cstheme="majorBidi"/>
                <w:cs/>
              </w:rPr>
              <w:t xml:space="preserve">จังหวัดปราจีนบุรี 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25110</w:t>
            </w:r>
          </w:p>
        </w:tc>
      </w:tr>
      <w:tr w:rsidR="00783D02" w:rsidRPr="005F47A5" w14:paraId="09875233" w14:textId="77777777" w:rsidTr="009B1FCA">
        <w:tc>
          <w:tcPr>
            <w:tcW w:w="4095" w:type="dxa"/>
          </w:tcPr>
          <w:p w14:paraId="459D50A5" w14:textId="77777777" w:rsidR="00393F49" w:rsidRPr="005F47A5" w:rsidRDefault="00393F49" w:rsidP="009B1FCA">
            <w:pPr>
              <w:snapToGrid w:val="0"/>
              <w:spacing w:line="120" w:lineRule="exact"/>
              <w:ind w:left="7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17" w:type="dxa"/>
          </w:tcPr>
          <w:p w14:paraId="3F2BAC8C" w14:textId="77777777" w:rsidR="00393F49" w:rsidRPr="005F47A5" w:rsidRDefault="00393F49" w:rsidP="009B1FCA">
            <w:pPr>
              <w:snapToGrid w:val="0"/>
              <w:spacing w:line="120" w:lineRule="exact"/>
              <w:ind w:left="72" w:right="54"/>
              <w:rPr>
                <w:rFonts w:asciiTheme="majorBidi" w:hAnsiTheme="majorBidi" w:cstheme="majorBidi"/>
                <w:cs/>
              </w:rPr>
            </w:pPr>
          </w:p>
        </w:tc>
      </w:tr>
      <w:tr w:rsidR="00783D02" w:rsidRPr="005F47A5" w14:paraId="665CEB26" w14:textId="77777777" w:rsidTr="009B1FCA">
        <w:tc>
          <w:tcPr>
            <w:tcW w:w="4095" w:type="dxa"/>
          </w:tcPr>
          <w:p w14:paraId="2769321D" w14:textId="77777777" w:rsidR="00393F49" w:rsidRPr="005F47A5" w:rsidRDefault="00393F49" w:rsidP="009B1FCA">
            <w:pPr>
              <w:ind w:left="720" w:hanging="135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spacing w:val="-4"/>
                <w:cs/>
              </w:rPr>
              <w:t>บริษัท</w:t>
            </w:r>
            <w:r w:rsidRPr="005F47A5">
              <w:rPr>
                <w:rFonts w:asciiTheme="majorBidi" w:hAnsiTheme="majorBidi" w:cstheme="majorBidi"/>
                <w:cs/>
              </w:rPr>
              <w:t xml:space="preserve"> วาโก้ลำพูน จำกัด</w:t>
            </w:r>
          </w:p>
        </w:tc>
        <w:tc>
          <w:tcPr>
            <w:tcW w:w="4617" w:type="dxa"/>
          </w:tcPr>
          <w:p w14:paraId="09B4563C" w14:textId="2F26B0EC" w:rsidR="00393F49" w:rsidRPr="005F47A5" w:rsidRDefault="00F07A8D" w:rsidP="009B1FCA">
            <w:pPr>
              <w:ind w:left="72" w:right="54"/>
              <w:rPr>
                <w:rFonts w:asciiTheme="majorBidi" w:hAnsiTheme="majorBidi" w:cstheme="majorBidi"/>
                <w:cs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99</w:t>
            </w:r>
            <w:r w:rsidR="00393F49" w:rsidRPr="005F47A5">
              <w:rPr>
                <w:rFonts w:asciiTheme="majorBidi" w:hAnsiTheme="majorBidi" w:cstheme="majorBidi"/>
                <w:lang w:val="en-US"/>
              </w:rPr>
              <w:t xml:space="preserve">, </w:t>
            </w:r>
            <w:r w:rsidRPr="00F07A8D">
              <w:rPr>
                <w:rFonts w:asciiTheme="majorBidi" w:hAnsiTheme="majorBidi" w:cstheme="majorBidi"/>
                <w:lang w:val="en-US"/>
              </w:rPr>
              <w:t>99</w:t>
            </w:r>
            <w:r w:rsidR="00393F49" w:rsidRPr="005F47A5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F07A8D">
              <w:rPr>
                <w:rFonts w:asciiTheme="majorBidi" w:hAnsiTheme="majorBidi" w:cstheme="majorBidi"/>
                <w:lang w:val="en-US"/>
              </w:rPr>
              <w:t>4</w:t>
            </w:r>
            <w:r w:rsidR="00393F49" w:rsidRPr="005F47A5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393F49" w:rsidRPr="005F47A5">
              <w:rPr>
                <w:rFonts w:asciiTheme="majorBidi" w:hAnsiTheme="majorBidi" w:cstheme="majorBidi"/>
                <w:cs/>
              </w:rPr>
              <w:t xml:space="preserve">หมู่ที่ </w:t>
            </w:r>
            <w:r w:rsidRPr="00F07A8D">
              <w:rPr>
                <w:rFonts w:asciiTheme="majorBidi" w:hAnsiTheme="majorBidi" w:cstheme="majorBidi"/>
                <w:lang w:val="en-US"/>
              </w:rPr>
              <w:t>5</w:t>
            </w:r>
            <w:r w:rsidR="00393F49" w:rsidRPr="005F47A5">
              <w:rPr>
                <w:rFonts w:asciiTheme="majorBidi" w:hAnsiTheme="majorBidi" w:cstheme="majorBidi"/>
                <w:cs/>
              </w:rPr>
              <w:t xml:space="preserve"> ถนนเลี่ยงเมือง ตำบลป่าสัก</w:t>
            </w:r>
          </w:p>
        </w:tc>
      </w:tr>
      <w:tr w:rsidR="00783D02" w:rsidRPr="005F47A5" w14:paraId="3A395CD1" w14:textId="77777777" w:rsidTr="009B1FCA">
        <w:tc>
          <w:tcPr>
            <w:tcW w:w="4095" w:type="dxa"/>
          </w:tcPr>
          <w:p w14:paraId="15B60938" w14:textId="77777777" w:rsidR="00393F49" w:rsidRPr="005F47A5" w:rsidRDefault="00393F49" w:rsidP="009B1FCA">
            <w:pPr>
              <w:snapToGrid w:val="0"/>
              <w:ind w:left="7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17" w:type="dxa"/>
          </w:tcPr>
          <w:p w14:paraId="038C58DA" w14:textId="3FD515F3" w:rsidR="00393F49" w:rsidRPr="005F47A5" w:rsidRDefault="00393F49" w:rsidP="009B1FCA">
            <w:pPr>
              <w:ind w:left="72" w:right="54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 xml:space="preserve">อำเภอเมืองลำพูน จังหวัดลำพูน 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51000</w:t>
            </w:r>
          </w:p>
        </w:tc>
      </w:tr>
      <w:tr w:rsidR="00A52BC8" w:rsidRPr="005F47A5" w14:paraId="5337FD96" w14:textId="77777777" w:rsidTr="009B1FCA">
        <w:tc>
          <w:tcPr>
            <w:tcW w:w="4095" w:type="dxa"/>
          </w:tcPr>
          <w:p w14:paraId="45AA8B8D" w14:textId="77777777" w:rsidR="00A52BC8" w:rsidRPr="005F47A5" w:rsidRDefault="00A52BC8" w:rsidP="00A52BC8">
            <w:pPr>
              <w:snapToGrid w:val="0"/>
              <w:spacing w:line="120" w:lineRule="exact"/>
              <w:ind w:left="720" w:hanging="15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17" w:type="dxa"/>
          </w:tcPr>
          <w:p w14:paraId="3AB880F5" w14:textId="77777777" w:rsidR="00A52BC8" w:rsidRPr="005F47A5" w:rsidRDefault="00A52BC8" w:rsidP="00A52BC8">
            <w:pPr>
              <w:snapToGrid w:val="0"/>
              <w:spacing w:line="120" w:lineRule="exact"/>
              <w:ind w:left="72" w:right="54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783D02" w:rsidRPr="005F47A5" w14:paraId="75D9CBB4" w14:textId="77777777" w:rsidTr="009B1FCA">
        <w:tc>
          <w:tcPr>
            <w:tcW w:w="4095" w:type="dxa"/>
          </w:tcPr>
          <w:p w14:paraId="26084161" w14:textId="5ADA1337" w:rsidR="00393F49" w:rsidRPr="005F47A5" w:rsidRDefault="00393F49" w:rsidP="00A611E9">
            <w:pPr>
              <w:ind w:left="720" w:hanging="135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 xml:space="preserve">บริษัท โทรา 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1010</w:t>
            </w:r>
            <w:r w:rsidRPr="005F47A5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4617" w:type="dxa"/>
          </w:tcPr>
          <w:p w14:paraId="25C0F092" w14:textId="7E7A0DF3" w:rsidR="00393F49" w:rsidRPr="005F47A5" w:rsidRDefault="00F07A8D" w:rsidP="009B1FCA">
            <w:pPr>
              <w:ind w:left="72" w:right="54"/>
              <w:rPr>
                <w:rFonts w:asciiTheme="majorBidi" w:hAnsiTheme="majorBidi" w:cstheme="majorBidi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132</w:t>
            </w:r>
            <w:r w:rsidR="00393F49" w:rsidRPr="005F47A5">
              <w:rPr>
                <w:rFonts w:asciiTheme="majorBidi" w:hAnsiTheme="majorBidi" w:cstheme="majorBidi"/>
                <w:cs/>
                <w:lang w:val="en-US"/>
              </w:rPr>
              <w:t xml:space="preserve">  ซอยเจริญราษฎร์ </w:t>
            </w:r>
            <w:r w:rsidRPr="00F07A8D">
              <w:rPr>
                <w:rFonts w:asciiTheme="majorBidi" w:hAnsiTheme="majorBidi" w:cstheme="majorBidi"/>
                <w:lang w:val="en-US"/>
              </w:rPr>
              <w:t>7</w:t>
            </w:r>
            <w:r w:rsidR="00393F49" w:rsidRPr="005F47A5">
              <w:rPr>
                <w:rFonts w:asciiTheme="majorBidi" w:hAnsiTheme="majorBidi" w:cstheme="majorBidi"/>
                <w:cs/>
              </w:rPr>
              <w:t xml:space="preserve"> แขวงบางโคล่ เขตบางคอแหลม  กรุงเทพมหานคร </w:t>
            </w:r>
            <w:r w:rsidRPr="00F07A8D">
              <w:rPr>
                <w:rFonts w:asciiTheme="majorBidi" w:hAnsiTheme="majorBidi" w:cstheme="majorBidi"/>
                <w:lang w:val="en-US"/>
              </w:rPr>
              <w:t>10120</w:t>
            </w:r>
          </w:p>
        </w:tc>
      </w:tr>
      <w:tr w:rsidR="00A52BC8" w:rsidRPr="005F47A5" w14:paraId="05F76E7C" w14:textId="77777777" w:rsidTr="00A52BC8">
        <w:trPr>
          <w:trHeight w:val="81"/>
        </w:trPr>
        <w:tc>
          <w:tcPr>
            <w:tcW w:w="4095" w:type="dxa"/>
          </w:tcPr>
          <w:p w14:paraId="07DF8392" w14:textId="77777777" w:rsidR="00A52BC8" w:rsidRPr="005F47A5" w:rsidRDefault="00A52BC8" w:rsidP="00A52BC8">
            <w:pPr>
              <w:snapToGrid w:val="0"/>
              <w:spacing w:line="120" w:lineRule="exact"/>
              <w:ind w:left="7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17" w:type="dxa"/>
          </w:tcPr>
          <w:p w14:paraId="24C71EDB" w14:textId="77777777" w:rsidR="00A52BC8" w:rsidRPr="005F47A5" w:rsidRDefault="00A52BC8" w:rsidP="00A52BC8">
            <w:pPr>
              <w:snapToGrid w:val="0"/>
              <w:spacing w:line="120" w:lineRule="exact"/>
              <w:ind w:left="720" w:right="54"/>
              <w:rPr>
                <w:rFonts w:asciiTheme="majorBidi" w:hAnsiTheme="majorBidi" w:cstheme="majorBidi"/>
                <w:cs/>
              </w:rPr>
            </w:pPr>
          </w:p>
        </w:tc>
      </w:tr>
      <w:tr w:rsidR="00783D02" w:rsidRPr="005F47A5" w14:paraId="5DB700EE" w14:textId="77777777" w:rsidTr="009B1FCA">
        <w:tc>
          <w:tcPr>
            <w:tcW w:w="4095" w:type="dxa"/>
          </w:tcPr>
          <w:p w14:paraId="422A25AC" w14:textId="4BE3E17B" w:rsidR="007D4AA5" w:rsidRPr="005F47A5" w:rsidRDefault="007D4AA5" w:rsidP="00A611E9">
            <w:pPr>
              <w:ind w:left="720" w:hanging="135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บริษัท วาโก้แม่สอด จำกัด</w:t>
            </w:r>
          </w:p>
        </w:tc>
        <w:tc>
          <w:tcPr>
            <w:tcW w:w="4617" w:type="dxa"/>
          </w:tcPr>
          <w:p w14:paraId="65F406D5" w14:textId="09BC3D18" w:rsidR="007D4AA5" w:rsidRPr="005F47A5" w:rsidRDefault="00F07A8D" w:rsidP="007D4AA5">
            <w:pPr>
              <w:ind w:left="72" w:right="54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269</w:t>
            </w:r>
            <w:r w:rsidR="007D4AA5" w:rsidRPr="005F47A5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F07A8D">
              <w:rPr>
                <w:rFonts w:asciiTheme="majorBidi" w:hAnsiTheme="majorBidi" w:cstheme="majorBidi"/>
                <w:lang w:val="en-US"/>
              </w:rPr>
              <w:t>17</w:t>
            </w:r>
            <w:r w:rsidR="007D4AA5" w:rsidRPr="005F47A5">
              <w:rPr>
                <w:rFonts w:asciiTheme="majorBidi" w:hAnsiTheme="majorBidi" w:cstheme="majorBidi"/>
                <w:cs/>
                <w:lang w:val="en-US"/>
              </w:rPr>
              <w:t xml:space="preserve"> หมู่ที่ </w:t>
            </w:r>
            <w:r w:rsidRPr="00F07A8D">
              <w:rPr>
                <w:rFonts w:asciiTheme="majorBidi" w:hAnsiTheme="majorBidi" w:cstheme="majorBidi"/>
                <w:lang w:val="en-US"/>
              </w:rPr>
              <w:t>15</w:t>
            </w:r>
            <w:r w:rsidR="007D4AA5" w:rsidRPr="005F47A5">
              <w:rPr>
                <w:rFonts w:asciiTheme="majorBidi" w:hAnsiTheme="majorBidi" w:cstheme="majorBidi"/>
                <w:cs/>
                <w:lang w:val="en-US"/>
              </w:rPr>
              <w:t xml:space="preserve"> ตำบลแม่กาษา อำเภอแม่สอด จังหวัดตาก </w:t>
            </w:r>
            <w:r w:rsidRPr="00F07A8D">
              <w:rPr>
                <w:rFonts w:asciiTheme="majorBidi" w:hAnsiTheme="majorBidi" w:cstheme="majorBidi"/>
                <w:lang w:val="en-US"/>
              </w:rPr>
              <w:t>63110</w:t>
            </w:r>
          </w:p>
        </w:tc>
      </w:tr>
      <w:tr w:rsidR="00A52BC8" w:rsidRPr="005F47A5" w14:paraId="5D4F2BAC" w14:textId="77777777" w:rsidTr="00A52BC8">
        <w:trPr>
          <w:trHeight w:val="126"/>
        </w:trPr>
        <w:tc>
          <w:tcPr>
            <w:tcW w:w="4095" w:type="dxa"/>
          </w:tcPr>
          <w:p w14:paraId="3E1E8021" w14:textId="77777777" w:rsidR="00A52BC8" w:rsidRPr="005F47A5" w:rsidRDefault="00A52BC8" w:rsidP="00A52BC8">
            <w:pPr>
              <w:snapToGrid w:val="0"/>
              <w:spacing w:line="120" w:lineRule="exact"/>
              <w:ind w:left="7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17" w:type="dxa"/>
          </w:tcPr>
          <w:p w14:paraId="33263F17" w14:textId="77777777" w:rsidR="00A52BC8" w:rsidRPr="005F47A5" w:rsidRDefault="00A52BC8" w:rsidP="00A52BC8">
            <w:pPr>
              <w:snapToGrid w:val="0"/>
              <w:spacing w:line="120" w:lineRule="exact"/>
              <w:ind w:left="720" w:right="54"/>
              <w:rPr>
                <w:rFonts w:asciiTheme="majorBidi" w:hAnsiTheme="majorBidi" w:cstheme="majorBidi"/>
                <w:cs/>
              </w:rPr>
            </w:pPr>
          </w:p>
        </w:tc>
      </w:tr>
      <w:tr w:rsidR="00783D02" w:rsidRPr="005F47A5" w14:paraId="1B6036B5" w14:textId="77777777" w:rsidTr="009B1FCA">
        <w:tc>
          <w:tcPr>
            <w:tcW w:w="4095" w:type="dxa"/>
          </w:tcPr>
          <w:p w14:paraId="008C71AC" w14:textId="77777777" w:rsidR="007D4AA5" w:rsidRPr="005F47A5" w:rsidRDefault="007D4AA5" w:rsidP="007D4AA5">
            <w:pPr>
              <w:ind w:left="720" w:hanging="135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>บริษัท ภัท</w:t>
            </w:r>
            <w:r w:rsidRPr="005F47A5">
              <w:rPr>
                <w:rFonts w:asciiTheme="majorBidi" w:hAnsiTheme="majorBidi" w:cstheme="majorBidi"/>
                <w:spacing w:val="-4"/>
                <w:cs/>
              </w:rPr>
              <w:t>ยา</w:t>
            </w:r>
            <w:r w:rsidRPr="005F47A5">
              <w:rPr>
                <w:rFonts w:asciiTheme="majorBidi" w:hAnsiTheme="majorBidi" w:cstheme="majorBidi"/>
                <w:cs/>
              </w:rPr>
              <w:t>กบินทร์บุรี จำกัด</w:t>
            </w:r>
          </w:p>
        </w:tc>
        <w:tc>
          <w:tcPr>
            <w:tcW w:w="4617" w:type="dxa"/>
          </w:tcPr>
          <w:p w14:paraId="678F8D58" w14:textId="289AEA46" w:rsidR="00664801" w:rsidRPr="005F47A5" w:rsidRDefault="00F07A8D" w:rsidP="007D4AA5">
            <w:pPr>
              <w:ind w:left="72" w:right="54"/>
              <w:rPr>
                <w:rFonts w:asciiTheme="majorBidi" w:hAnsiTheme="majorBidi" w:cstheme="majorBidi"/>
                <w:cs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121</w:t>
            </w:r>
            <w:r w:rsidR="007D4AA5" w:rsidRPr="005F47A5">
              <w:rPr>
                <w:rFonts w:asciiTheme="majorBidi" w:hAnsiTheme="majorBidi" w:cstheme="majorBidi"/>
                <w:cs/>
              </w:rPr>
              <w:t>/</w:t>
            </w:r>
            <w:r w:rsidRPr="00F07A8D">
              <w:rPr>
                <w:rFonts w:asciiTheme="majorBidi" w:hAnsiTheme="majorBidi" w:cstheme="majorBidi"/>
                <w:lang w:val="en-US"/>
              </w:rPr>
              <w:t>1</w:t>
            </w:r>
            <w:r w:rsidR="007D4AA5" w:rsidRPr="005F47A5">
              <w:rPr>
                <w:rFonts w:asciiTheme="majorBidi" w:hAnsiTheme="majorBidi" w:cstheme="majorBidi"/>
                <w:cs/>
              </w:rPr>
              <w:t xml:space="preserve"> หมู่ที่ </w:t>
            </w:r>
            <w:r w:rsidRPr="00F07A8D">
              <w:rPr>
                <w:rFonts w:asciiTheme="majorBidi" w:hAnsiTheme="majorBidi" w:cstheme="majorBidi"/>
                <w:lang w:val="en-US"/>
              </w:rPr>
              <w:t>5</w:t>
            </w:r>
            <w:r w:rsidR="007D4AA5" w:rsidRPr="005F47A5">
              <w:rPr>
                <w:rFonts w:asciiTheme="majorBidi" w:hAnsiTheme="majorBidi" w:cstheme="majorBidi"/>
                <w:cs/>
              </w:rPr>
              <w:t xml:space="preserve"> ถนนสุวรรณศร</w:t>
            </w:r>
            <w:r w:rsidR="007D4AA5" w:rsidRPr="005F47A5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7D4AA5" w:rsidRPr="005F47A5">
              <w:rPr>
                <w:rFonts w:asciiTheme="majorBidi" w:hAnsiTheme="majorBidi" w:cstheme="majorBidi"/>
                <w:cs/>
              </w:rPr>
              <w:t>ตำบลนนทรี</w:t>
            </w:r>
            <w:r w:rsidR="00664801" w:rsidRPr="005F47A5">
              <w:rPr>
                <w:rFonts w:asciiTheme="majorBidi" w:hAnsiTheme="majorBidi" w:cstheme="majorBidi"/>
                <w:cs/>
              </w:rPr>
              <w:t xml:space="preserve"> </w:t>
            </w:r>
          </w:p>
          <w:p w14:paraId="26F18AA2" w14:textId="3F4444B9" w:rsidR="007D4AA5" w:rsidRPr="005F47A5" w:rsidRDefault="00664801" w:rsidP="007D4AA5">
            <w:pPr>
              <w:ind w:left="72" w:right="54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 xml:space="preserve">อำเภอกบินทร์บุรี จังหวัดปราจีนบุรี 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25110</w:t>
            </w:r>
          </w:p>
        </w:tc>
      </w:tr>
    </w:tbl>
    <w:p w14:paraId="766B2BC7" w14:textId="77777777" w:rsidR="003A6404" w:rsidRPr="005F47A5" w:rsidRDefault="003A6404" w:rsidP="003A6404">
      <w:pPr>
        <w:spacing w:before="240" w:after="120"/>
        <w:ind w:left="540"/>
        <w:rPr>
          <w:rFonts w:asciiTheme="majorBidi" w:hAnsiTheme="majorBidi" w:cstheme="majorBidi"/>
          <w:sz w:val="32"/>
          <w:szCs w:val="32"/>
          <w:lang w:val="en-US"/>
        </w:rPr>
      </w:pPr>
    </w:p>
    <w:p w14:paraId="150AF10C" w14:textId="77777777" w:rsidR="00E57FBC" w:rsidRPr="005F47A5" w:rsidRDefault="00E57FBC" w:rsidP="003A6404">
      <w:pPr>
        <w:spacing w:before="240" w:after="120"/>
        <w:ind w:left="540"/>
        <w:rPr>
          <w:rFonts w:asciiTheme="majorBidi" w:hAnsiTheme="majorBidi" w:cstheme="majorBidi"/>
          <w:sz w:val="32"/>
          <w:szCs w:val="32"/>
          <w:cs/>
          <w:lang w:val="en-US"/>
        </w:rPr>
        <w:sectPr w:rsidR="00E57FBC" w:rsidRPr="005F47A5" w:rsidSect="002F6DEB">
          <w:headerReference w:type="default" r:id="rId11"/>
          <w:headerReference w:type="first" r:id="rId12"/>
          <w:footerReference w:type="first" r:id="rId13"/>
          <w:pgSz w:w="11906" w:h="16838" w:code="9"/>
          <w:pgMar w:top="1440" w:right="1224" w:bottom="1008" w:left="1440" w:header="864" w:footer="432" w:gutter="0"/>
          <w:pgNumType w:chapStyle="1"/>
          <w:cols w:space="720"/>
          <w:titlePg/>
          <w:docGrid w:linePitch="381"/>
        </w:sectPr>
      </w:pPr>
    </w:p>
    <w:p w14:paraId="56C3D10F" w14:textId="1DF0F01B" w:rsidR="003A6404" w:rsidRPr="005F47A5" w:rsidRDefault="003A6404" w:rsidP="006505E9">
      <w:pPr>
        <w:spacing w:after="240"/>
        <w:ind w:left="547"/>
        <w:rPr>
          <w:rFonts w:asciiTheme="majorBidi" w:hAnsiTheme="majorBidi" w:cstheme="majorBidi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lastRenderedPageBreak/>
        <w:t>บริษัทย่อยและบริษัทร่วมซึ่งแสดงอยู่ในงบการเงินรวมและงบการเงินเฉพาะกิจการ ได้แก่</w:t>
      </w:r>
    </w:p>
    <w:tbl>
      <w:tblPr>
        <w:tblW w:w="8363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890"/>
        <w:gridCol w:w="90"/>
        <w:gridCol w:w="1793"/>
      </w:tblGrid>
      <w:tr w:rsidR="003A6404" w:rsidRPr="005F47A5" w14:paraId="550158FF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13820AA" w14:textId="77777777" w:rsidR="003A6404" w:rsidRPr="005F47A5" w:rsidRDefault="003A6404" w:rsidP="00A72B40">
            <w:pPr>
              <w:ind w:left="-162" w:right="-16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49E908" w14:textId="77777777" w:rsidR="003A6404" w:rsidRPr="005F47A5" w:rsidRDefault="003A6404" w:rsidP="00A72B4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7DB87E" w14:textId="77777777" w:rsidR="003A6404" w:rsidRPr="005F47A5" w:rsidRDefault="003A6404" w:rsidP="00A72B40">
            <w:pPr>
              <w:ind w:left="-162" w:right="-16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411B726B" w14:textId="77777777" w:rsidR="003A6404" w:rsidRPr="005F47A5" w:rsidRDefault="003A6404" w:rsidP="00A72B4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3A6404" w:rsidRPr="005F47A5" w14:paraId="3F1C7E27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FC01E95" w14:textId="77777777" w:rsidR="003A6404" w:rsidRPr="005F47A5" w:rsidRDefault="003A6404" w:rsidP="00A72B40">
            <w:pPr>
              <w:ind w:left="-162" w:right="-16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861FBD7" w14:textId="7D30C46B" w:rsidR="003A6404" w:rsidRPr="005F47A5" w:rsidRDefault="00F07A8D" w:rsidP="00A72B4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  <w:r w:rsidR="003A6404"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F07A8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074C68" w14:textId="77777777" w:rsidR="003A6404" w:rsidRPr="005F47A5" w:rsidRDefault="003A6404" w:rsidP="00A72B40">
            <w:pPr>
              <w:ind w:left="-162" w:right="-16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4D0B21CC" w14:textId="74D516D4" w:rsidR="003A6404" w:rsidRPr="005F47A5" w:rsidRDefault="00F07A8D" w:rsidP="00A72B4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3A6404"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07A8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3A6404" w:rsidRPr="005F47A5" w14:paraId="38F1887E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3207F5A" w14:textId="77777777" w:rsidR="003A6404" w:rsidRPr="005F47A5" w:rsidRDefault="003A6404" w:rsidP="00A72B40">
            <w:pPr>
              <w:ind w:left="-162" w:right="-16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0C269B9" w14:textId="77777777" w:rsidR="003A6404" w:rsidRPr="005F47A5" w:rsidRDefault="003A6404" w:rsidP="00A72B4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อัตราการถือหุ้นร้อยละ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5EC9BB" w14:textId="77777777" w:rsidR="003A6404" w:rsidRPr="005F47A5" w:rsidRDefault="003A6404" w:rsidP="00A72B40">
            <w:pPr>
              <w:ind w:left="-162" w:right="-16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486DD783" w14:textId="77777777" w:rsidR="003A6404" w:rsidRPr="005F47A5" w:rsidRDefault="003A6404" w:rsidP="00A72B4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อัตราการถือหุ้นร้อยละ</w:t>
            </w:r>
          </w:p>
        </w:tc>
      </w:tr>
      <w:tr w:rsidR="003A6404" w:rsidRPr="005F47A5" w14:paraId="11F46452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50E23B0" w14:textId="77777777" w:rsidR="003A6404" w:rsidRPr="005F47A5" w:rsidRDefault="003A6404" w:rsidP="00A72B40">
            <w:pPr>
              <w:ind w:left="3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A7BEF94" w14:textId="77777777" w:rsidR="003A6404" w:rsidRPr="005F47A5" w:rsidRDefault="003A6404" w:rsidP="00A72B40">
            <w:pPr>
              <w:ind w:left="-162" w:right="39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A2D608" w14:textId="77777777" w:rsidR="003A6404" w:rsidRPr="005F47A5" w:rsidRDefault="003A6404" w:rsidP="00A72B40">
            <w:pPr>
              <w:ind w:left="-162" w:right="39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54F9E5DE" w14:textId="77777777" w:rsidR="003A6404" w:rsidRPr="005F47A5" w:rsidRDefault="003A6404" w:rsidP="00A72B40">
            <w:pPr>
              <w:ind w:left="-162" w:right="39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33AFE" w:rsidRPr="005F47A5" w14:paraId="49EBFFB8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7B95C21" w14:textId="77777777" w:rsidR="00F33AFE" w:rsidRPr="005F47A5" w:rsidRDefault="00F33AFE" w:rsidP="00F33AFE">
            <w:pPr>
              <w:tabs>
                <w:tab w:val="right" w:pos="4590"/>
              </w:tabs>
              <w:ind w:left="7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วาโก้ศรีราชา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D103C9F" w14:textId="0925E87F" w:rsidR="00F33AFE" w:rsidRPr="005F47A5" w:rsidRDefault="00F07A8D" w:rsidP="00F33AFE">
            <w:pPr>
              <w:tabs>
                <w:tab w:val="left" w:pos="927"/>
              </w:tabs>
              <w:ind w:left="27" w:right="83" w:hanging="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F33AFE"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F2896A" w14:textId="77777777" w:rsidR="00F33AFE" w:rsidRPr="005F47A5" w:rsidRDefault="00F33AFE" w:rsidP="00F33AFE">
            <w:pPr>
              <w:ind w:left="-162" w:right="47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2D8E5F55" w14:textId="15A3B22B" w:rsidR="00F33AFE" w:rsidRPr="005F47A5" w:rsidRDefault="00F07A8D" w:rsidP="00F33AFE">
            <w:pPr>
              <w:tabs>
                <w:tab w:val="left" w:pos="927"/>
              </w:tabs>
              <w:ind w:left="27" w:right="83" w:hanging="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F33AFE"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</w:t>
            </w:r>
          </w:p>
        </w:tc>
      </w:tr>
      <w:tr w:rsidR="00F33AFE" w:rsidRPr="005F47A5" w14:paraId="216EEF74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DBE1D64" w14:textId="77777777" w:rsidR="00F33AFE" w:rsidRPr="005F47A5" w:rsidRDefault="00F33AFE" w:rsidP="00F33AFE">
            <w:pPr>
              <w:ind w:left="7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วาโก้กบินทร์บุรี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17A8695" w14:textId="0768A83A" w:rsidR="00F33AFE" w:rsidRPr="005F47A5" w:rsidRDefault="00F07A8D" w:rsidP="00F33AFE">
            <w:pPr>
              <w:tabs>
                <w:tab w:val="left" w:pos="927"/>
              </w:tabs>
              <w:ind w:left="27" w:right="83" w:hanging="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F33AFE"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89C257" w14:textId="77777777" w:rsidR="00F33AFE" w:rsidRPr="005F47A5" w:rsidRDefault="00F33AFE" w:rsidP="00F33AFE">
            <w:pPr>
              <w:ind w:left="-162" w:right="47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43F176FF" w14:textId="62676A9B" w:rsidR="00F33AFE" w:rsidRPr="005F47A5" w:rsidRDefault="00F07A8D" w:rsidP="00F33AFE">
            <w:pPr>
              <w:tabs>
                <w:tab w:val="left" w:pos="927"/>
              </w:tabs>
              <w:ind w:left="27" w:right="83" w:hanging="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F33AFE"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</w:tr>
      <w:tr w:rsidR="00F33AFE" w:rsidRPr="005F47A5" w14:paraId="064DB9BD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7E4EE50" w14:textId="77777777" w:rsidR="00F33AFE" w:rsidRPr="005F47A5" w:rsidRDefault="00F33AFE" w:rsidP="00F33AFE">
            <w:pPr>
              <w:ind w:left="72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วาโก้ลำพูน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4973D3D" w14:textId="3449BAFF" w:rsidR="00F33AFE" w:rsidRPr="005F47A5" w:rsidRDefault="00F07A8D" w:rsidP="00F33AFE">
            <w:pPr>
              <w:tabs>
                <w:tab w:val="left" w:pos="927"/>
              </w:tabs>
              <w:ind w:left="27" w:right="83" w:hanging="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F33AFE"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15469F" w14:textId="77777777" w:rsidR="00F33AFE" w:rsidRPr="005F47A5" w:rsidRDefault="00F33AFE" w:rsidP="00F33AFE">
            <w:pPr>
              <w:ind w:left="-162" w:right="47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60430618" w14:textId="334B3377" w:rsidR="00F33AFE" w:rsidRPr="005F47A5" w:rsidRDefault="00F07A8D" w:rsidP="00F33AFE">
            <w:pPr>
              <w:tabs>
                <w:tab w:val="left" w:pos="927"/>
              </w:tabs>
              <w:ind w:left="27" w:right="83" w:hanging="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F33AFE"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</w:tr>
      <w:tr w:rsidR="00F33AFE" w:rsidRPr="005F47A5" w14:paraId="19D2D7D9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EDB342A" w14:textId="6958F5BE" w:rsidR="00F33AFE" w:rsidRPr="005F47A5" w:rsidRDefault="00F33AFE" w:rsidP="00F33AFE">
            <w:pPr>
              <w:ind w:left="7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โทรา </w:t>
            </w:r>
            <w:r w:rsidR="00F07A8D"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1010</w:t>
            </w: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A6D2B69" w14:textId="068EDFCD" w:rsidR="00F33AFE" w:rsidRPr="005F47A5" w:rsidRDefault="00F07A8D" w:rsidP="00F33AFE">
            <w:pPr>
              <w:tabs>
                <w:tab w:val="left" w:pos="927"/>
              </w:tabs>
              <w:ind w:left="27" w:right="83" w:hanging="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F33AFE"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275A98" w14:textId="77777777" w:rsidR="00F33AFE" w:rsidRPr="005F47A5" w:rsidRDefault="00F33AFE" w:rsidP="00F33AFE">
            <w:pPr>
              <w:ind w:left="-162" w:right="47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75CB784B" w14:textId="28B49A7B" w:rsidR="00F33AFE" w:rsidRPr="005F47A5" w:rsidRDefault="00F07A8D" w:rsidP="00F33AFE">
            <w:pPr>
              <w:tabs>
                <w:tab w:val="left" w:pos="927"/>
              </w:tabs>
              <w:ind w:left="27" w:right="83" w:hanging="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F33AFE"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</w:tr>
      <w:tr w:rsidR="00F33AFE" w:rsidRPr="005F47A5" w14:paraId="74DF38D7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8AF6A63" w14:textId="77777777" w:rsidR="00F33AFE" w:rsidRPr="005F47A5" w:rsidRDefault="00F33AFE" w:rsidP="00F33AFE">
            <w:pPr>
              <w:ind w:left="7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วาโก้แม่สอด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C91278B" w14:textId="2432C2A4" w:rsidR="00F33AFE" w:rsidRPr="005F47A5" w:rsidRDefault="00F07A8D" w:rsidP="00F33AFE">
            <w:pPr>
              <w:tabs>
                <w:tab w:val="left" w:pos="927"/>
              </w:tabs>
              <w:ind w:left="27" w:right="83" w:hanging="2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F33AFE"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A6AF3A" w14:textId="77777777" w:rsidR="00F33AFE" w:rsidRPr="005F47A5" w:rsidRDefault="00F33AFE" w:rsidP="00F33AFE">
            <w:pPr>
              <w:ind w:left="-162" w:right="47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109D1299" w14:textId="725A18A4" w:rsidR="00F33AFE" w:rsidRPr="005F47A5" w:rsidRDefault="00F07A8D" w:rsidP="00F33AFE">
            <w:pPr>
              <w:tabs>
                <w:tab w:val="left" w:pos="927"/>
              </w:tabs>
              <w:ind w:left="27" w:right="83" w:hanging="2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F33AFE"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</w:tr>
      <w:tr w:rsidR="00F33AFE" w:rsidRPr="005F47A5" w14:paraId="16E08D16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2949854" w14:textId="77777777" w:rsidR="00F33AFE" w:rsidRPr="005F47A5" w:rsidRDefault="00F33AFE" w:rsidP="00F33AFE">
            <w:pPr>
              <w:ind w:left="7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ภัทยากบินทร์บุรี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9A48AB0" w14:textId="35DEC4AC" w:rsidR="00F33AFE" w:rsidRPr="005F47A5" w:rsidRDefault="00F07A8D" w:rsidP="00F33AFE">
            <w:pPr>
              <w:tabs>
                <w:tab w:val="left" w:pos="927"/>
              </w:tabs>
              <w:ind w:left="27" w:right="83" w:hanging="2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F33AFE"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692FF2" w14:textId="77777777" w:rsidR="00F33AFE" w:rsidRPr="005F47A5" w:rsidRDefault="00F33AFE" w:rsidP="00F33AFE">
            <w:pPr>
              <w:ind w:left="-162" w:right="47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46611E9F" w14:textId="5083D2C1" w:rsidR="00F33AFE" w:rsidRPr="005F47A5" w:rsidRDefault="00F07A8D" w:rsidP="00F33AFE">
            <w:pPr>
              <w:tabs>
                <w:tab w:val="left" w:pos="927"/>
              </w:tabs>
              <w:ind w:left="27" w:right="83" w:hanging="2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F33AFE"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</w:tr>
      <w:tr w:rsidR="00F33AFE" w:rsidRPr="005F47A5" w14:paraId="4994F5B7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F9137DE" w14:textId="77777777" w:rsidR="00F33AFE" w:rsidRPr="005F47A5" w:rsidRDefault="00F33AFE" w:rsidP="00F33AFE">
            <w:pPr>
              <w:spacing w:line="120" w:lineRule="exact"/>
              <w:ind w:left="7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119264D" w14:textId="77777777" w:rsidR="00F33AFE" w:rsidRPr="005F47A5" w:rsidRDefault="00F33AFE" w:rsidP="00F33AFE">
            <w:pPr>
              <w:tabs>
                <w:tab w:val="left" w:pos="927"/>
              </w:tabs>
              <w:spacing w:line="120" w:lineRule="exact"/>
              <w:ind w:left="27" w:right="83" w:hanging="2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DF2BF7" w14:textId="77777777" w:rsidR="00F33AFE" w:rsidRPr="005F47A5" w:rsidRDefault="00F33AFE" w:rsidP="00F33AFE">
            <w:pPr>
              <w:spacing w:line="120" w:lineRule="exact"/>
              <w:ind w:left="-162" w:right="47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18A69453" w14:textId="77777777" w:rsidR="00F33AFE" w:rsidRPr="005F47A5" w:rsidRDefault="00F33AFE" w:rsidP="00F33AFE">
            <w:pPr>
              <w:tabs>
                <w:tab w:val="left" w:pos="927"/>
              </w:tabs>
              <w:spacing w:line="120" w:lineRule="exact"/>
              <w:ind w:left="27" w:right="83" w:hanging="2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33AFE" w:rsidRPr="005F47A5" w14:paraId="40210D4E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2A344D8" w14:textId="77777777" w:rsidR="00F33AFE" w:rsidRPr="005F47A5" w:rsidRDefault="00F33AFE" w:rsidP="00F33AFE">
            <w:pPr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C950ABA" w14:textId="77777777" w:rsidR="00F33AFE" w:rsidRPr="005F47A5" w:rsidRDefault="00F33AFE" w:rsidP="00F33AFE">
            <w:pPr>
              <w:tabs>
                <w:tab w:val="left" w:pos="927"/>
              </w:tabs>
              <w:ind w:left="27" w:right="83" w:hanging="2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C96FF0" w14:textId="77777777" w:rsidR="00F33AFE" w:rsidRPr="005F47A5" w:rsidRDefault="00F33AFE" w:rsidP="00F33AFE">
            <w:pPr>
              <w:ind w:left="-162" w:right="47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56D83974" w14:textId="77777777" w:rsidR="00F33AFE" w:rsidRPr="005F47A5" w:rsidRDefault="00F33AFE" w:rsidP="00F33AFE">
            <w:pPr>
              <w:tabs>
                <w:tab w:val="left" w:pos="927"/>
              </w:tabs>
              <w:ind w:left="27" w:right="83" w:hanging="2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33AFE" w:rsidRPr="005F47A5" w14:paraId="596C2C02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F082DF8" w14:textId="77777777" w:rsidR="00F33AFE" w:rsidRPr="005F47A5" w:rsidRDefault="00F33AFE" w:rsidP="00F33AFE">
            <w:pPr>
              <w:ind w:left="7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ภัทยา เมียนมาร์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7D86B9F" w14:textId="6361E913" w:rsidR="00F33AFE" w:rsidRPr="005F47A5" w:rsidRDefault="00F07A8D" w:rsidP="00F33AFE">
            <w:pPr>
              <w:tabs>
                <w:tab w:val="left" w:pos="927"/>
              </w:tabs>
              <w:ind w:left="27" w:right="83" w:hanging="2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="00F33AFE" w:rsidRPr="005F47A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A57527" w14:textId="77777777" w:rsidR="00F33AFE" w:rsidRPr="005F47A5" w:rsidRDefault="00F33AFE" w:rsidP="00F33AFE">
            <w:pPr>
              <w:ind w:left="-162" w:right="47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2A8C0A19" w14:textId="6F753FEE" w:rsidR="00F33AFE" w:rsidRPr="005F47A5" w:rsidRDefault="00F07A8D" w:rsidP="00F33AFE">
            <w:pPr>
              <w:tabs>
                <w:tab w:val="left" w:pos="927"/>
              </w:tabs>
              <w:ind w:left="27" w:right="83" w:hanging="2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="00F33AFE" w:rsidRPr="005F47A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</w:tr>
      <w:tr w:rsidR="00F33AFE" w:rsidRPr="005F47A5" w14:paraId="52BDCF1B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5E13B25" w14:textId="77777777" w:rsidR="00F33AFE" w:rsidRPr="005F47A5" w:rsidRDefault="00F33AFE" w:rsidP="00F33AFE">
            <w:pPr>
              <w:ind w:left="7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เมียนมาร์ วาโก้ 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CA6BBEE" w14:textId="409BCD85" w:rsidR="00F33AFE" w:rsidRPr="005F47A5" w:rsidRDefault="00F07A8D" w:rsidP="00F33AFE">
            <w:pPr>
              <w:tabs>
                <w:tab w:val="left" w:pos="927"/>
              </w:tabs>
              <w:ind w:left="27" w:right="83" w:hanging="2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F33AFE" w:rsidRPr="005F47A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8469DC" w14:textId="77777777" w:rsidR="00F33AFE" w:rsidRPr="005F47A5" w:rsidRDefault="00F33AFE" w:rsidP="00F33AFE">
            <w:pPr>
              <w:ind w:left="-162" w:right="47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79DDF2F0" w14:textId="086C60CB" w:rsidR="00F33AFE" w:rsidRPr="005F47A5" w:rsidRDefault="00F07A8D" w:rsidP="00F33AFE">
            <w:pPr>
              <w:tabs>
                <w:tab w:val="left" w:pos="927"/>
              </w:tabs>
              <w:ind w:left="27" w:right="83" w:hanging="2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F33AFE" w:rsidRPr="005F47A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</w:tr>
      <w:tr w:rsidR="00F33AFE" w:rsidRPr="005F47A5" w14:paraId="03CF00A8" w14:textId="77777777" w:rsidTr="00A72B4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6BF2AA1" w14:textId="77777777" w:rsidR="00F33AFE" w:rsidRPr="005F47A5" w:rsidRDefault="00F33AFE" w:rsidP="00F33AFE">
            <w:pPr>
              <w:ind w:left="72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ภัทยาอุตสาหกิจ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ED34AEF" w14:textId="1E73D4D9" w:rsidR="00F33AFE" w:rsidRPr="005F47A5" w:rsidRDefault="00F07A8D" w:rsidP="00F33AFE">
            <w:pPr>
              <w:tabs>
                <w:tab w:val="left" w:pos="927"/>
              </w:tabs>
              <w:ind w:left="27" w:right="83" w:hanging="2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F33AFE" w:rsidRPr="005F47A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EEBAF9" w14:textId="77777777" w:rsidR="00F33AFE" w:rsidRPr="005F47A5" w:rsidRDefault="00F33AFE" w:rsidP="00F33AFE">
            <w:pPr>
              <w:ind w:left="-162" w:right="47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03879796" w14:textId="4E02BE0E" w:rsidR="00F33AFE" w:rsidRPr="005F47A5" w:rsidRDefault="00F07A8D" w:rsidP="00F33AFE">
            <w:pPr>
              <w:tabs>
                <w:tab w:val="left" w:pos="927"/>
              </w:tabs>
              <w:ind w:left="27" w:right="83" w:hanging="2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F33AFE" w:rsidRPr="005F47A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</w:tr>
    </w:tbl>
    <w:p w14:paraId="111CE43A" w14:textId="46E1B761" w:rsidR="00371778" w:rsidRPr="005F47A5" w:rsidRDefault="00393F49" w:rsidP="00E57FBC">
      <w:pPr>
        <w:spacing w:before="240" w:after="360"/>
        <w:ind w:left="547"/>
        <w:jc w:val="thaiDistribute"/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</w:pPr>
      <w:r w:rsidRPr="005F47A5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บริษัทมีรายการและความสัมพันธ์อย่างมีสาระสำคัญกับ</w:t>
      </w:r>
      <w:r w:rsidR="007B5461" w:rsidRPr="005F47A5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บริษัท</w:t>
      </w:r>
      <w:r w:rsidRPr="005F47A5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ที่เกี่ยวข้องกัน ดังนั้นงบการเงินนี้</w:t>
      </w:r>
      <w:r w:rsidR="00443BA2" w:rsidRPr="005F47A5">
        <w:rPr>
          <w:rFonts w:asciiTheme="majorBidi" w:hAnsiTheme="majorBidi" w:cstheme="majorBidi"/>
          <w:spacing w:val="4"/>
          <w:sz w:val="32"/>
          <w:szCs w:val="32"/>
          <w:lang w:val="en-US"/>
        </w:rPr>
        <w:br/>
      </w:r>
      <w:r w:rsidRPr="005F47A5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จึงอาจ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ความสัมพันธ์ดังกล่าว</w:t>
      </w:r>
    </w:p>
    <w:p w14:paraId="65F5ECE8" w14:textId="4673DD98" w:rsidR="00393F49" w:rsidRPr="005F47A5" w:rsidRDefault="00F07A8D" w:rsidP="000158F0">
      <w:pPr>
        <w:tabs>
          <w:tab w:val="left" w:pos="1820"/>
        </w:tabs>
        <w:suppressAutoHyphens w:val="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 w:eastAsia="en-US"/>
        </w:rPr>
      </w:pPr>
      <w:r w:rsidRPr="00F07A8D">
        <w:rPr>
          <w:rFonts w:asciiTheme="majorBidi" w:hAnsiTheme="majorBidi" w:cstheme="majorBidi"/>
          <w:b/>
          <w:bCs/>
          <w:sz w:val="32"/>
          <w:szCs w:val="32"/>
          <w:lang w:val="en-US" w:eastAsia="en-US"/>
        </w:rPr>
        <w:t>2</w:t>
      </w:r>
      <w:r w:rsidR="000158F0" w:rsidRPr="005F47A5">
        <w:rPr>
          <w:rFonts w:asciiTheme="majorBidi" w:hAnsiTheme="majorBidi" w:cstheme="majorBidi"/>
          <w:b/>
          <w:bCs/>
          <w:sz w:val="32"/>
          <w:szCs w:val="32"/>
          <w:cs/>
          <w:lang w:val="en-US" w:eastAsia="en-US"/>
        </w:rPr>
        <w:t>.</w:t>
      </w:r>
      <w:r w:rsidR="000158F0" w:rsidRPr="005F47A5">
        <w:rPr>
          <w:rFonts w:asciiTheme="majorBidi" w:hAnsiTheme="majorBidi" w:cstheme="majorBidi"/>
          <w:b/>
          <w:bCs/>
          <w:sz w:val="32"/>
          <w:szCs w:val="32"/>
          <w:cs/>
          <w:lang w:val="en-US" w:eastAsia="en-US"/>
        </w:rPr>
        <w:tab/>
      </w:r>
      <w:r w:rsidR="00393F49" w:rsidRPr="005F47A5">
        <w:rPr>
          <w:rFonts w:asciiTheme="majorBidi" w:hAnsiTheme="majorBidi" w:cstheme="majorBidi"/>
          <w:b/>
          <w:bCs/>
          <w:sz w:val="32"/>
          <w:szCs w:val="32"/>
          <w:cs/>
          <w:lang w:val="en-US" w:eastAsia="en-US"/>
        </w:rPr>
        <w:t>เกณฑ์</w:t>
      </w:r>
      <w:r w:rsidR="003473FC" w:rsidRPr="005F47A5">
        <w:rPr>
          <w:rFonts w:asciiTheme="majorBidi" w:hAnsiTheme="majorBidi" w:cstheme="majorBidi"/>
          <w:b/>
          <w:bCs/>
          <w:sz w:val="32"/>
          <w:szCs w:val="32"/>
          <w:cs/>
          <w:lang w:val="en-US" w:eastAsia="en-US"/>
        </w:rPr>
        <w:t>การจัดทำและ</w:t>
      </w:r>
      <w:r w:rsidR="00393F49" w:rsidRPr="005F47A5">
        <w:rPr>
          <w:rFonts w:asciiTheme="majorBidi" w:hAnsiTheme="majorBidi" w:cstheme="majorBidi"/>
          <w:b/>
          <w:bCs/>
          <w:sz w:val="32"/>
          <w:szCs w:val="32"/>
          <w:cs/>
          <w:lang w:val="en-US" w:eastAsia="en-US"/>
        </w:rPr>
        <w:t>การ</w:t>
      </w:r>
      <w:r w:rsidR="003473FC" w:rsidRPr="005F47A5">
        <w:rPr>
          <w:rFonts w:asciiTheme="majorBidi" w:hAnsiTheme="majorBidi" w:cstheme="majorBidi"/>
          <w:b/>
          <w:bCs/>
          <w:sz w:val="32"/>
          <w:szCs w:val="32"/>
          <w:cs/>
          <w:lang w:val="en-US" w:eastAsia="en-US"/>
        </w:rPr>
        <w:t>นำ</w:t>
      </w:r>
      <w:r w:rsidR="00393F49" w:rsidRPr="005F47A5">
        <w:rPr>
          <w:rFonts w:asciiTheme="majorBidi" w:hAnsiTheme="majorBidi" w:cstheme="majorBidi"/>
          <w:b/>
          <w:bCs/>
          <w:sz w:val="32"/>
          <w:szCs w:val="32"/>
          <w:cs/>
          <w:lang w:val="en-US" w:eastAsia="en-US"/>
        </w:rPr>
        <w:t>เสนองบการเงิน</w:t>
      </w:r>
      <w:r w:rsidR="00222139" w:rsidRPr="005F47A5">
        <w:rPr>
          <w:rFonts w:asciiTheme="majorBidi" w:hAnsiTheme="majorBidi" w:cstheme="majorBidi"/>
          <w:b/>
          <w:bCs/>
          <w:sz w:val="32"/>
          <w:szCs w:val="32"/>
          <w:cs/>
          <w:lang w:val="en-US" w:eastAsia="en-US"/>
        </w:rPr>
        <w:t>ระหว่างกาลรวมและงบการเงินระหว่างกาลเฉพาะกิจการ</w:t>
      </w:r>
    </w:p>
    <w:p w14:paraId="268E6643" w14:textId="2F39B64E" w:rsidR="00393F49" w:rsidRPr="005F47A5" w:rsidRDefault="00F07A8D" w:rsidP="0034385F">
      <w:pPr>
        <w:suppressAutoHyphens w:val="0"/>
        <w:spacing w:after="240"/>
        <w:ind w:left="1267" w:hanging="720"/>
        <w:jc w:val="thaiDistribut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F07A8D">
        <w:rPr>
          <w:rFonts w:asciiTheme="majorBidi" w:hAnsiTheme="majorBidi" w:cstheme="majorBidi"/>
          <w:sz w:val="32"/>
          <w:szCs w:val="32"/>
          <w:lang w:val="en-US" w:eastAsia="en-US"/>
        </w:rPr>
        <w:t>2</w:t>
      </w:r>
      <w:r w:rsidR="00393F49" w:rsidRPr="005F47A5">
        <w:rPr>
          <w:rFonts w:asciiTheme="majorBidi" w:hAnsiTheme="majorBidi" w:cstheme="majorBidi"/>
          <w:sz w:val="32"/>
          <w:szCs w:val="32"/>
          <w:cs/>
          <w:lang w:val="en-US" w:eastAsia="en-US"/>
        </w:rPr>
        <w:t>.</w:t>
      </w:r>
      <w:r w:rsidRPr="00F07A8D">
        <w:rPr>
          <w:rFonts w:asciiTheme="majorBidi" w:hAnsiTheme="majorBidi" w:cstheme="majorBidi"/>
          <w:sz w:val="32"/>
          <w:szCs w:val="32"/>
          <w:lang w:val="en-US" w:eastAsia="en-US"/>
        </w:rPr>
        <w:t>1</w:t>
      </w:r>
      <w:r w:rsidR="00393F49" w:rsidRPr="005F47A5">
        <w:rPr>
          <w:rFonts w:asciiTheme="majorBidi" w:hAnsiTheme="majorBidi" w:cstheme="majorBidi"/>
          <w:sz w:val="32"/>
          <w:szCs w:val="32"/>
          <w:cs/>
          <w:lang w:val="en-US" w:eastAsia="en-US"/>
        </w:rPr>
        <w:tab/>
      </w:r>
      <w:r w:rsidR="00C3707C" w:rsidRPr="005F47A5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</w:t>
      </w:r>
      <w:r w:rsidR="00C3707C" w:rsidRPr="005F47A5">
        <w:rPr>
          <w:rFonts w:asciiTheme="majorBidi" w:hAnsiTheme="majorBidi" w:cstheme="majorBidi"/>
          <w:sz w:val="32"/>
          <w:szCs w:val="32"/>
          <w:cs/>
        </w:rPr>
        <w:t xml:space="preserve">และตามมาตรฐานการบัญชีฉบับที่ </w:t>
      </w:r>
      <w:r w:rsidRPr="00F07A8D">
        <w:rPr>
          <w:rFonts w:asciiTheme="majorBidi" w:hAnsiTheme="majorBidi" w:cstheme="majorBidi"/>
          <w:sz w:val="32"/>
          <w:szCs w:val="32"/>
          <w:lang w:val="en-US"/>
        </w:rPr>
        <w:t>34</w:t>
      </w:r>
      <w:r w:rsidR="00C3707C" w:rsidRPr="005F47A5">
        <w:rPr>
          <w:rFonts w:asciiTheme="majorBidi" w:hAnsiTheme="majorBidi" w:cstheme="majorBidi"/>
          <w:sz w:val="32"/>
          <w:szCs w:val="32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</w:t>
      </w:r>
      <w:r w:rsidR="00C3707C" w:rsidRPr="005F47A5">
        <w:rPr>
          <w:rFonts w:asciiTheme="majorBidi" w:hAnsiTheme="majorBidi" w:cstheme="majorBidi"/>
          <w:sz w:val="32"/>
          <w:szCs w:val="32"/>
          <w:cs/>
        </w:rPr>
        <w:br/>
        <w:t>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575FFBB" w14:textId="14F53ABF" w:rsidR="008E6F7D" w:rsidRPr="005F47A5" w:rsidRDefault="00F07A8D" w:rsidP="008E6F7D">
      <w:pPr>
        <w:suppressAutoHyphens w:val="0"/>
        <w:spacing w:after="240"/>
        <w:ind w:left="1267" w:hanging="720"/>
        <w:jc w:val="thaiDistribut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F07A8D">
        <w:rPr>
          <w:rFonts w:asciiTheme="majorBidi" w:hAnsiTheme="majorBidi" w:cstheme="majorBidi"/>
          <w:sz w:val="32"/>
          <w:szCs w:val="32"/>
          <w:lang w:val="en-US" w:eastAsia="en-US"/>
        </w:rPr>
        <w:t>2</w:t>
      </w:r>
      <w:r w:rsidR="00393F49" w:rsidRPr="005F47A5">
        <w:rPr>
          <w:rFonts w:asciiTheme="majorBidi" w:hAnsiTheme="majorBidi" w:cstheme="majorBidi"/>
          <w:sz w:val="32"/>
          <w:szCs w:val="32"/>
          <w:cs/>
          <w:lang w:val="en-US" w:eastAsia="en-US"/>
        </w:rPr>
        <w:t>.</w:t>
      </w:r>
      <w:r w:rsidRPr="00F07A8D">
        <w:rPr>
          <w:rFonts w:asciiTheme="majorBidi" w:hAnsiTheme="majorBidi" w:cstheme="majorBidi"/>
          <w:sz w:val="32"/>
          <w:szCs w:val="32"/>
          <w:lang w:val="en-US" w:eastAsia="en-US"/>
        </w:rPr>
        <w:t>2</w:t>
      </w:r>
      <w:r w:rsidR="00393F49" w:rsidRPr="005F47A5">
        <w:rPr>
          <w:rFonts w:asciiTheme="majorBidi" w:hAnsiTheme="majorBidi" w:cstheme="majorBidi"/>
          <w:sz w:val="32"/>
          <w:szCs w:val="32"/>
          <w:cs/>
          <w:lang w:val="en-US" w:eastAsia="en-US"/>
        </w:rPr>
        <w:tab/>
      </w:r>
      <w:r w:rsidR="00C3707C" w:rsidRPr="005F47A5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งบฐานะการเงินรวมและงบฐานะการเงินเฉพาะกิจการ ณ วันที่ </w:t>
      </w:r>
      <w:r w:rsidRPr="00F07A8D">
        <w:rPr>
          <w:rFonts w:asciiTheme="majorBidi" w:hAnsiTheme="majorBidi" w:cstheme="majorBidi"/>
          <w:spacing w:val="2"/>
          <w:sz w:val="32"/>
          <w:szCs w:val="32"/>
          <w:lang w:val="en-US"/>
        </w:rPr>
        <w:t>31</w:t>
      </w:r>
      <w:r w:rsidR="00C3707C" w:rsidRPr="005F47A5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ธันวาคม </w:t>
      </w:r>
      <w:r w:rsidRPr="00F07A8D">
        <w:rPr>
          <w:rFonts w:asciiTheme="majorBidi" w:hAnsiTheme="majorBidi" w:cstheme="majorBidi"/>
          <w:spacing w:val="2"/>
          <w:sz w:val="32"/>
          <w:szCs w:val="32"/>
          <w:lang w:val="en-US"/>
        </w:rPr>
        <w:t>2568</w:t>
      </w:r>
      <w:r w:rsidR="00C3707C" w:rsidRPr="005F47A5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</w:t>
      </w:r>
      <w:r w:rsidR="00C3707C" w:rsidRPr="005F47A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ซึ่งนำมาแสดงเปรียบเทียบได้มาจากงบการเงินรวมและงบการเงินเฉพาะกิจการของบริษัทและบริษัทย่อย</w:t>
      </w:r>
      <w:r w:rsidR="00C3707C" w:rsidRPr="005F47A5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สำหรับปีสิ้นสุดวันเดียวกันซึ่งได้ตรวจสอบแล้ว</w:t>
      </w:r>
    </w:p>
    <w:p w14:paraId="54D23480" w14:textId="63E0D86A" w:rsidR="00393F49" w:rsidRPr="005F47A5" w:rsidRDefault="00F07A8D" w:rsidP="00416429">
      <w:pPr>
        <w:suppressAutoHyphens w:val="0"/>
        <w:spacing w:after="240"/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07A8D">
        <w:rPr>
          <w:rFonts w:asciiTheme="majorBidi" w:hAnsiTheme="majorBidi" w:cstheme="majorBidi"/>
          <w:sz w:val="32"/>
          <w:szCs w:val="32"/>
          <w:lang w:val="en-US" w:eastAsia="en-US"/>
        </w:rPr>
        <w:t>2</w:t>
      </w:r>
      <w:r w:rsidR="00393F49" w:rsidRPr="005F47A5">
        <w:rPr>
          <w:rFonts w:asciiTheme="majorBidi" w:hAnsiTheme="majorBidi" w:cstheme="majorBidi"/>
          <w:sz w:val="32"/>
          <w:szCs w:val="32"/>
          <w:cs/>
          <w:lang w:val="en-US" w:eastAsia="en-US"/>
        </w:rPr>
        <w:t>.</w:t>
      </w:r>
      <w:r w:rsidRPr="00F07A8D">
        <w:rPr>
          <w:rFonts w:asciiTheme="majorBidi" w:hAnsiTheme="majorBidi" w:cstheme="majorBidi"/>
          <w:sz w:val="32"/>
          <w:szCs w:val="32"/>
          <w:lang w:val="en-US" w:eastAsia="en-US"/>
        </w:rPr>
        <w:t>3</w:t>
      </w:r>
      <w:r w:rsidR="00393F49" w:rsidRPr="005F47A5">
        <w:rPr>
          <w:rFonts w:asciiTheme="majorBidi" w:hAnsiTheme="majorBidi" w:cstheme="majorBidi"/>
          <w:sz w:val="32"/>
          <w:szCs w:val="32"/>
          <w:lang w:val="en-US" w:eastAsia="en-US"/>
        </w:rPr>
        <w:tab/>
      </w:r>
      <w:r w:rsidR="00C3707C" w:rsidRPr="005F47A5">
        <w:rPr>
          <w:rFonts w:asciiTheme="majorBidi" w:hAnsiTheme="majorBidi" w:cstheme="majorBidi"/>
          <w:spacing w:val="2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BD6FCA">
        <w:rPr>
          <w:rFonts w:asciiTheme="majorBidi" w:hAnsiTheme="majorBidi" w:cstheme="majorBidi" w:hint="cs"/>
          <w:spacing w:val="2"/>
          <w:sz w:val="32"/>
          <w:szCs w:val="32"/>
          <w:cs/>
        </w:rPr>
        <w:t>และงวดหกเดือน</w:t>
      </w:r>
      <w:r w:rsidR="00C3707C" w:rsidRPr="005F47A5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สิ้นสุดวันที่ </w:t>
      </w:r>
      <w:r w:rsidRPr="00F07A8D">
        <w:rPr>
          <w:rFonts w:asciiTheme="majorBidi" w:hAnsiTheme="majorBidi" w:cstheme="majorBidi"/>
          <w:spacing w:val="2"/>
          <w:sz w:val="32"/>
          <w:szCs w:val="32"/>
          <w:lang w:val="en-US"/>
        </w:rPr>
        <w:t>30</w:t>
      </w:r>
      <w:r w:rsidR="007069E9">
        <w:rPr>
          <w:rFonts w:asciiTheme="majorBidi" w:hAnsiTheme="majorBidi" w:cs="Angsana New"/>
          <w:spacing w:val="2"/>
          <w:sz w:val="32"/>
          <w:szCs w:val="32"/>
          <w:cs/>
          <w:lang w:val="en-US"/>
        </w:rPr>
        <w:t xml:space="preserve"> </w:t>
      </w:r>
      <w:r w:rsidR="007069E9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มิถุนายน</w:t>
      </w:r>
      <w:r w:rsidR="00C3707C" w:rsidRPr="005F47A5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Pr="00F07A8D">
        <w:rPr>
          <w:rFonts w:asciiTheme="majorBidi" w:hAnsiTheme="majorBidi" w:cstheme="majorBidi"/>
          <w:spacing w:val="2"/>
          <w:sz w:val="32"/>
          <w:szCs w:val="32"/>
          <w:lang w:val="en-US"/>
        </w:rPr>
        <w:t>2569</w:t>
      </w:r>
      <w:r w:rsidR="00C3707C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3707C" w:rsidRPr="005F47A5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76374AC4" w14:textId="77777777" w:rsidR="006C61F8" w:rsidRPr="005F47A5" w:rsidRDefault="006C61F8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2C010AF1" w14:textId="4EBB663D" w:rsidR="00C3707C" w:rsidRPr="005F47A5" w:rsidRDefault="00F07A8D" w:rsidP="00104E6B">
      <w:pPr>
        <w:spacing w:after="240"/>
        <w:ind w:left="1267" w:hanging="72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F07A8D">
        <w:rPr>
          <w:rFonts w:asciiTheme="majorBidi" w:hAnsiTheme="majorBidi" w:cstheme="majorBidi"/>
          <w:sz w:val="32"/>
          <w:szCs w:val="32"/>
          <w:lang w:val="en-US"/>
        </w:rPr>
        <w:lastRenderedPageBreak/>
        <w:t>2</w:t>
      </w:r>
      <w:r w:rsidR="00C3707C" w:rsidRPr="005F47A5">
        <w:rPr>
          <w:rFonts w:asciiTheme="majorBidi" w:hAnsiTheme="majorBidi" w:cstheme="majorBidi"/>
          <w:sz w:val="32"/>
          <w:szCs w:val="32"/>
          <w:cs/>
        </w:rPr>
        <w:t>.</w:t>
      </w:r>
      <w:r w:rsidRPr="00F07A8D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C3707C" w:rsidRPr="005F47A5">
        <w:rPr>
          <w:rFonts w:asciiTheme="majorBidi" w:hAnsiTheme="majorBidi" w:cstheme="majorBidi"/>
          <w:sz w:val="32"/>
          <w:szCs w:val="32"/>
          <w:cs/>
        </w:rPr>
        <w:tab/>
      </w:r>
      <w:r w:rsidR="00C3707C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ข้อมูลบาง</w:t>
      </w:r>
      <w:r w:rsidR="00C3707C" w:rsidRPr="005F47A5">
        <w:rPr>
          <w:rFonts w:asciiTheme="majorBidi" w:hAnsiTheme="majorBidi" w:cstheme="majorBidi"/>
          <w:spacing w:val="-4"/>
          <w:sz w:val="32"/>
          <w:szCs w:val="32"/>
          <w:cs/>
        </w:rPr>
        <w:t>ประการ</w:t>
      </w:r>
      <w:r w:rsidR="00C3707C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ซึ่งควรจะแสดงอยู่ในงบการเงินประจำปีที่ได้จัดทำขึ้นตามมาตรฐาน</w:t>
      </w:r>
      <w:r w:rsidR="00C3707C" w:rsidRPr="005F47A5">
        <w:rPr>
          <w:rFonts w:asciiTheme="majorBidi" w:hAnsiTheme="majorBidi" w:cstheme="majorBidi"/>
          <w:spacing w:val="-6"/>
          <w:sz w:val="32"/>
          <w:szCs w:val="32"/>
          <w:lang w:val="en-US"/>
        </w:rPr>
        <w:br/>
      </w:r>
      <w:r w:rsidR="00C3707C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</w:t>
      </w:r>
      <w:r w:rsidR="00C3707C" w:rsidRPr="005F47A5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ดังกล่าวในงบการเงินระหว่างกาล ดังนั้น งบการเงินระหว่างกาลสำหรับงวดสามเดือน</w:t>
      </w:r>
      <w:r w:rsidR="00137E2B">
        <w:rPr>
          <w:rFonts w:asciiTheme="majorBidi" w:hAnsiTheme="majorBidi" w:cstheme="majorBidi" w:hint="cs"/>
          <w:spacing w:val="2"/>
          <w:sz w:val="32"/>
          <w:szCs w:val="32"/>
          <w:cs/>
          <w:lang w:val="en-US"/>
        </w:rPr>
        <w:t>และงวดหกเดือน</w:t>
      </w:r>
      <w:r w:rsidR="00C3707C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Pr="00F07A8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069E9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7069E9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C3707C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F07A8D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C3707C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จึงควรอ่านประกอบกับงบการเงินสำหรับปีสิ้นสุดวันที่ </w:t>
      </w:r>
      <w:r w:rsidRPr="00F07A8D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3707C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F07A8D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3707C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ซึ่งได้มีการตรวจสอบแล้ว</w:t>
      </w:r>
    </w:p>
    <w:p w14:paraId="4A027531" w14:textId="784FA6CC" w:rsidR="00C30E9E" w:rsidRPr="005F47A5" w:rsidRDefault="00F07A8D" w:rsidP="00867C89">
      <w:pPr>
        <w:spacing w:after="240"/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07A8D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C3707C" w:rsidRPr="005F47A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.</w:t>
      </w:r>
      <w:r w:rsidRPr="00F07A8D">
        <w:rPr>
          <w:rFonts w:asciiTheme="majorBidi" w:hAnsiTheme="majorBidi" w:cstheme="majorBidi"/>
          <w:spacing w:val="-4"/>
          <w:sz w:val="32"/>
          <w:szCs w:val="32"/>
          <w:lang w:val="en-US"/>
        </w:rPr>
        <w:t>5</w:t>
      </w:r>
      <w:r w:rsidR="00C3707C" w:rsidRPr="005F47A5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C3707C" w:rsidRPr="005F47A5">
        <w:rPr>
          <w:rFonts w:asciiTheme="majorBidi" w:hAnsiTheme="majorBidi" w:cstheme="majorBidi"/>
          <w:spacing w:val="-4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C3707C" w:rsidRPr="005F47A5">
        <w:rPr>
          <w:rFonts w:asciiTheme="majorBidi" w:hAnsiTheme="majorBidi" w:cstheme="majorBidi"/>
          <w:spacing w:val="-8"/>
          <w:sz w:val="32"/>
          <w:szCs w:val="32"/>
          <w:cs/>
        </w:rPr>
        <w:t xml:space="preserve">ระหว่างกาลรวมนี้แล้ว </w:t>
      </w:r>
    </w:p>
    <w:p w14:paraId="78D29528" w14:textId="46E557DA" w:rsidR="00B42500" w:rsidRPr="005F47A5" w:rsidRDefault="00F07A8D" w:rsidP="00B42500">
      <w:pPr>
        <w:suppressAutoHyphens w:val="0"/>
        <w:spacing w:before="240" w:after="24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F07A8D">
        <w:rPr>
          <w:rFonts w:asciiTheme="majorBidi" w:hAnsiTheme="majorBidi" w:cstheme="majorBidi"/>
          <w:sz w:val="32"/>
          <w:szCs w:val="32"/>
          <w:lang w:val="en-US" w:eastAsia="en-US"/>
        </w:rPr>
        <w:t>2</w:t>
      </w:r>
      <w:r w:rsidR="00393F49" w:rsidRPr="005F47A5">
        <w:rPr>
          <w:rFonts w:asciiTheme="majorBidi" w:hAnsiTheme="majorBidi" w:cstheme="majorBidi"/>
          <w:sz w:val="32"/>
          <w:szCs w:val="32"/>
          <w:cs/>
          <w:lang w:val="en-US" w:eastAsia="en-US"/>
        </w:rPr>
        <w:t>.</w:t>
      </w:r>
      <w:r w:rsidRPr="00F07A8D">
        <w:rPr>
          <w:rFonts w:asciiTheme="majorBidi" w:hAnsiTheme="majorBidi" w:cstheme="majorBidi"/>
          <w:sz w:val="32"/>
          <w:szCs w:val="32"/>
          <w:lang w:val="en-US" w:eastAsia="en-US"/>
        </w:rPr>
        <w:t>6</w:t>
      </w:r>
      <w:r w:rsidR="00393F49" w:rsidRPr="005F47A5">
        <w:rPr>
          <w:rFonts w:asciiTheme="majorBidi" w:hAnsiTheme="majorBidi" w:cstheme="majorBidi"/>
          <w:sz w:val="32"/>
          <w:szCs w:val="32"/>
          <w:lang w:val="en-US" w:eastAsia="en-US"/>
        </w:rPr>
        <w:tab/>
      </w:r>
      <w:r w:rsidR="00B42500" w:rsidRPr="005F47A5">
        <w:rPr>
          <w:rFonts w:asciiTheme="majorBidi" w:eastAsia="Calibri" w:hAnsiTheme="majorBidi" w:cstheme="majorBidi"/>
          <w:sz w:val="32"/>
          <w:szCs w:val="32"/>
          <w:cs/>
        </w:rPr>
        <w:t>งบการเงินระหว่างกาลรวมและงบการเงินระหว่างกาลเฉพาะกิจการฉบับภาษาอังกฤษจัดทำขึ้นจากงบการเงินระหว่างกาลรวมและงบการเงินระหว่างกาลเฉพาะกิจการตามกฎหมายที่เป็นภาษาไทย</w:t>
      </w:r>
      <w:r w:rsidR="008C01E2" w:rsidRPr="005F47A5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B42500" w:rsidRPr="005F47A5">
        <w:rPr>
          <w:rFonts w:asciiTheme="majorBidi" w:eastAsia="Calibri" w:hAnsiTheme="majorBidi" w:cstheme="majorBidi"/>
          <w:sz w:val="32"/>
          <w:szCs w:val="32"/>
          <w:cs/>
        </w:rPr>
        <w:t>ในกรณีที่มีเนื้อความขัดกันหรือมีการ</w:t>
      </w:r>
      <w:r w:rsidR="00B42500" w:rsidRPr="005F47A5">
        <w:rPr>
          <w:rFonts w:asciiTheme="majorBidi" w:hAnsiTheme="majorBidi" w:cstheme="majorBidi"/>
          <w:sz w:val="32"/>
          <w:szCs w:val="32"/>
          <w:cs/>
          <w:lang w:val="en-GB"/>
        </w:rPr>
        <w:t>ตีความ</w:t>
      </w:r>
      <w:r w:rsidR="00B42500" w:rsidRPr="005F47A5">
        <w:rPr>
          <w:rFonts w:asciiTheme="majorBidi" w:eastAsia="Calibri" w:hAnsiTheme="majorBidi" w:cstheme="majorBidi"/>
          <w:sz w:val="32"/>
          <w:szCs w:val="32"/>
          <w:cs/>
        </w:rPr>
        <w:t>ในสองภาษาที่แตกต่างกันให้ใช้</w:t>
      </w:r>
      <w:r w:rsidR="00B42500" w:rsidRPr="005F47A5">
        <w:rPr>
          <w:rFonts w:asciiTheme="majorBidi" w:eastAsia="Calibri" w:hAnsiTheme="majorBidi" w:cstheme="majorBidi"/>
          <w:sz w:val="32"/>
          <w:szCs w:val="32"/>
          <w:cs/>
        </w:rPr>
        <w:br/>
        <w:t>งบการเงินระหว่างกาลรวมและงบการเงินระหว่างกาลเฉพาะกิจการตามกฎหมายฉบับภาษาไทยเป็นหลัก</w:t>
      </w:r>
    </w:p>
    <w:p w14:paraId="47AE41DB" w14:textId="35D5FBD6" w:rsidR="00B42500" w:rsidRPr="005F47A5" w:rsidRDefault="00F07A8D" w:rsidP="00B42500">
      <w:pPr>
        <w:tabs>
          <w:tab w:val="left" w:pos="1260"/>
        </w:tabs>
        <w:spacing w:after="240"/>
        <w:ind w:left="1260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07A8D">
        <w:rPr>
          <w:rFonts w:asciiTheme="majorBidi" w:hAnsiTheme="majorBidi" w:cstheme="majorBidi"/>
          <w:sz w:val="32"/>
          <w:szCs w:val="32"/>
          <w:lang w:val="en-US" w:eastAsia="en-US"/>
        </w:rPr>
        <w:t>2</w:t>
      </w:r>
      <w:r w:rsidR="00B42500" w:rsidRPr="005F47A5">
        <w:rPr>
          <w:rFonts w:asciiTheme="majorBidi" w:hAnsiTheme="majorBidi" w:cstheme="majorBidi"/>
          <w:sz w:val="32"/>
          <w:szCs w:val="32"/>
          <w:cs/>
          <w:lang w:val="en-US" w:eastAsia="en-US"/>
        </w:rPr>
        <w:t>.</w:t>
      </w:r>
      <w:r w:rsidRPr="00F07A8D">
        <w:rPr>
          <w:rFonts w:asciiTheme="majorBidi" w:hAnsiTheme="majorBidi" w:cstheme="majorBidi"/>
          <w:sz w:val="32"/>
          <w:szCs w:val="32"/>
          <w:lang w:val="en-US" w:eastAsia="en-US"/>
        </w:rPr>
        <w:t>7</w:t>
      </w:r>
      <w:r w:rsidR="00B42500" w:rsidRPr="005F47A5">
        <w:rPr>
          <w:rFonts w:asciiTheme="majorBidi" w:hAnsiTheme="majorBidi" w:cstheme="majorBidi"/>
          <w:sz w:val="32"/>
          <w:szCs w:val="32"/>
          <w:lang w:val="en-US" w:eastAsia="en-US"/>
        </w:rPr>
        <w:tab/>
      </w:r>
      <w:r w:rsidR="00B42500" w:rsidRPr="005F47A5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005E7DD6" w14:textId="7EC1448B" w:rsidR="00094982" w:rsidRPr="00C17931" w:rsidRDefault="00094982" w:rsidP="00094982">
      <w:pPr>
        <w:suppressAutoHyphens w:val="0"/>
        <w:spacing w:before="240" w:after="240"/>
        <w:ind w:left="1267" w:hanging="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C1793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ในระหว่างงวด บริษัท</w:t>
      </w:r>
      <w:r w:rsidR="000D18CC" w:rsidRPr="00C1793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และบริษัทย่อย</w:t>
      </w:r>
      <w:r w:rsidR="00CC252A" w:rsidRPr="00C17931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>ได้นำมาตรฐานการรายงานทางการเงินฉบับปรับปรุง</w:t>
      </w:r>
      <w:r w:rsidR="00C17931">
        <w:rPr>
          <w:rFonts w:asciiTheme="majorBidi" w:hAnsiTheme="majorBidi" w:cs="Angsana New"/>
          <w:color w:val="000000"/>
          <w:sz w:val="32"/>
          <w:szCs w:val="32"/>
          <w:lang w:val="en-US"/>
        </w:rPr>
        <w:br/>
      </w:r>
      <w:r w:rsidR="00CC252A" w:rsidRPr="00C17931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F07A8D" w:rsidRPr="00F07A8D">
        <w:rPr>
          <w:rFonts w:asciiTheme="majorBidi" w:hAnsiTheme="majorBidi" w:cs="Angsana New"/>
          <w:color w:val="000000"/>
          <w:sz w:val="32"/>
          <w:szCs w:val="32"/>
          <w:lang w:val="en-US"/>
        </w:rPr>
        <w:t>1</w:t>
      </w:r>
      <w:r w:rsidR="00CC252A" w:rsidRPr="00C17931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มกราคม </w:t>
      </w:r>
      <w:r w:rsidR="00F07A8D" w:rsidRPr="00F07A8D">
        <w:rPr>
          <w:rFonts w:asciiTheme="majorBidi" w:hAnsiTheme="majorBidi" w:cs="Angsana New"/>
          <w:color w:val="000000"/>
          <w:sz w:val="32"/>
          <w:szCs w:val="32"/>
          <w:lang w:val="en-US"/>
        </w:rPr>
        <w:t>2569</w:t>
      </w:r>
      <w:r w:rsidR="00CC252A" w:rsidRPr="00C17931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C17931">
        <w:rPr>
          <w:rFonts w:asciiTheme="majorBidi" w:hAnsiTheme="majorBidi" w:cs="Angsana New"/>
          <w:color w:val="000000"/>
          <w:sz w:val="32"/>
          <w:szCs w:val="32"/>
          <w:lang w:val="en-US"/>
        </w:rPr>
        <w:br/>
      </w:r>
      <w:r w:rsidR="00CC252A" w:rsidRPr="00C17931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>โดยเป็นการปรับปรุงข้อกำหนดทางการบัญชี ได้แก่</w:t>
      </w:r>
      <w:r w:rsidRPr="00C1793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</w:p>
    <w:p w14:paraId="0E0846CF" w14:textId="6151C41B" w:rsidR="002240F6" w:rsidRPr="00C17931" w:rsidRDefault="00094982" w:rsidP="00180865">
      <w:pPr>
        <w:suppressAutoHyphens w:val="0"/>
        <w:spacing w:before="240" w:after="240"/>
        <w:ind w:left="1454" w:hanging="18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bookmarkStart w:id="0" w:name="_Hlk181364677"/>
      <w:r w:rsidRPr="00C1793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-  </w:t>
      </w:r>
      <w:bookmarkEnd w:id="0"/>
      <w:r w:rsidRPr="00C17931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Pr="00C1793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มาตรฐานการบัญชี</w:t>
      </w:r>
      <w:r w:rsidR="005B7CEB" w:rsidRPr="00C17931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ฉบับที่ </w:t>
      </w:r>
      <w:r w:rsidR="00F07A8D" w:rsidRPr="00F07A8D">
        <w:rPr>
          <w:rFonts w:asciiTheme="majorBidi" w:hAnsiTheme="majorBidi" w:cs="Angsana New"/>
          <w:color w:val="000000"/>
          <w:sz w:val="32"/>
          <w:szCs w:val="32"/>
          <w:lang w:val="en-US"/>
        </w:rPr>
        <w:t>21</w:t>
      </w:r>
      <w:r w:rsidR="005B7CEB" w:rsidRPr="00C17931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เรื่อง ผลกระทบจากการเปลี่ยนแปลงของอัตราแลกเปลี่ยนเงินตราต่างประเทศ กำหนดให้กิจการปฏิบัติตามแนวทางที่สอดคล้องกันในการประเมินว่า</w:t>
      </w:r>
      <w:r w:rsidR="005B7CEB" w:rsidRPr="00C60DB3">
        <w:rPr>
          <w:rFonts w:asciiTheme="majorBidi" w:hAnsiTheme="majorBidi" w:cs="Angsana New"/>
          <w:color w:val="000000"/>
          <w:spacing w:val="-2"/>
          <w:sz w:val="32"/>
          <w:szCs w:val="32"/>
          <w:cs/>
          <w:lang w:val="en-US"/>
        </w:rPr>
        <w:t>สกุลเงินหนึ่งสามารถแลกเปลี่ยนไปเป็นสกุลเงินอื่นได้หรือไม่ โดยระบุถึงวิธีในการประเมินว่า</w:t>
      </w:r>
      <w:r w:rsidR="005B7CEB" w:rsidRPr="00C17931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>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480AC923" w14:textId="07C6E425" w:rsidR="00335816" w:rsidRDefault="009E1B19" w:rsidP="00FF4F31">
      <w:pPr>
        <w:suppressAutoHyphens w:val="0"/>
        <w:spacing w:before="240" w:after="240"/>
        <w:ind w:left="1440" w:hanging="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9E1B19">
        <w:rPr>
          <w:rFonts w:asciiTheme="majorBidi" w:hAnsiTheme="majorBidi" w:cs="Angsana New"/>
          <w:color w:val="000000"/>
          <w:spacing w:val="-4"/>
          <w:sz w:val="32"/>
          <w:szCs w:val="32"/>
          <w:cs/>
          <w:lang w:val="en-US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="00094982" w:rsidRPr="005F47A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ระหว่างกาลของบริษัท</w:t>
      </w:r>
      <w:r w:rsidR="000D18CC" w:rsidRPr="005F47A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และบร</w:t>
      </w:r>
      <w:r w:rsidR="00B4395E" w:rsidRPr="005F47A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ิษั</w:t>
      </w:r>
      <w:r w:rsidR="000D18CC" w:rsidRPr="005F47A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ทย่อย</w:t>
      </w:r>
    </w:p>
    <w:p w14:paraId="742B0BDF" w14:textId="77777777" w:rsidR="00335816" w:rsidRDefault="00335816">
      <w:pPr>
        <w:suppressAutoHyphens w:val="0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 w:type="page"/>
      </w:r>
    </w:p>
    <w:p w14:paraId="13BC520B" w14:textId="7EB30D68" w:rsidR="00335816" w:rsidRPr="005F47A5" w:rsidRDefault="00F07A8D" w:rsidP="00335816">
      <w:pPr>
        <w:tabs>
          <w:tab w:val="left" w:pos="1260"/>
        </w:tabs>
        <w:spacing w:after="240"/>
        <w:ind w:left="1260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07A8D">
        <w:rPr>
          <w:rFonts w:asciiTheme="majorBidi" w:hAnsiTheme="majorBidi" w:cstheme="majorBidi"/>
          <w:sz w:val="32"/>
          <w:szCs w:val="32"/>
          <w:lang w:val="en-US" w:eastAsia="en-US"/>
        </w:rPr>
        <w:t>2</w:t>
      </w:r>
      <w:r w:rsidR="00335816" w:rsidRPr="005F47A5">
        <w:rPr>
          <w:rFonts w:asciiTheme="majorBidi" w:hAnsiTheme="majorBidi" w:cstheme="majorBidi"/>
          <w:sz w:val="32"/>
          <w:szCs w:val="32"/>
          <w:cs/>
          <w:lang w:val="en-US" w:eastAsia="en-US"/>
        </w:rPr>
        <w:t>.</w:t>
      </w:r>
      <w:r w:rsidRPr="00F07A8D">
        <w:rPr>
          <w:rFonts w:asciiTheme="majorBidi" w:hAnsiTheme="majorBidi" w:cstheme="majorBidi"/>
          <w:sz w:val="32"/>
          <w:szCs w:val="32"/>
          <w:lang w:val="en-US" w:eastAsia="en-US"/>
        </w:rPr>
        <w:t>8</w:t>
      </w:r>
      <w:r w:rsidR="00335816" w:rsidRPr="005F47A5">
        <w:rPr>
          <w:rFonts w:asciiTheme="majorBidi" w:hAnsiTheme="majorBidi" w:cstheme="majorBidi"/>
          <w:sz w:val="32"/>
          <w:szCs w:val="32"/>
          <w:lang w:val="en-US" w:eastAsia="en-US"/>
        </w:rPr>
        <w:tab/>
      </w:r>
      <w:r w:rsidR="00C622EB" w:rsidRPr="00C622EB">
        <w:rPr>
          <w:rFonts w:asciiTheme="majorBidi" w:hAnsiTheme="majorBidi" w:cs="Angsana New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7E9E1A69" w14:textId="2577680B" w:rsidR="005E7946" w:rsidRPr="00C60DB3" w:rsidRDefault="005E7946" w:rsidP="005E7946">
      <w:pPr>
        <w:suppressAutoHyphens w:val="0"/>
        <w:spacing w:before="240" w:after="240"/>
        <w:ind w:left="1267" w:hanging="7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</w:pPr>
      <w:r w:rsidRPr="00C60DB3">
        <w:rPr>
          <w:rFonts w:asciiTheme="majorBidi" w:hAnsiTheme="majorBidi" w:cs="Angsana New"/>
          <w:color w:val="000000"/>
          <w:spacing w:val="-2"/>
          <w:sz w:val="32"/>
          <w:szCs w:val="32"/>
          <w:cs/>
          <w:lang w:val="en-US"/>
        </w:rPr>
        <w:t xml:space="preserve">มาตรฐานการรายงานทางการเงินด้านการบัญชีต่อไปนี้ได้ประกาศในราชกิจจานุเบกษาแล้ว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="00F07A8D" w:rsidRPr="00F07A8D">
        <w:rPr>
          <w:rFonts w:asciiTheme="majorBidi" w:hAnsiTheme="majorBidi" w:cs="Angsana New"/>
          <w:color w:val="000000"/>
          <w:spacing w:val="-2"/>
          <w:sz w:val="32"/>
          <w:szCs w:val="32"/>
          <w:lang w:val="en-US"/>
        </w:rPr>
        <w:t>1</w:t>
      </w:r>
      <w:r w:rsidRPr="00C60DB3">
        <w:rPr>
          <w:rFonts w:asciiTheme="majorBidi" w:hAnsiTheme="majorBidi" w:cs="Angsana New"/>
          <w:color w:val="000000"/>
          <w:spacing w:val="-2"/>
          <w:sz w:val="32"/>
          <w:szCs w:val="32"/>
          <w:cs/>
          <w:lang w:val="en-US"/>
        </w:rPr>
        <w:t xml:space="preserve"> มกราคม </w:t>
      </w:r>
      <w:r w:rsidR="00F07A8D" w:rsidRPr="00F07A8D">
        <w:rPr>
          <w:rFonts w:asciiTheme="majorBidi" w:hAnsiTheme="majorBidi" w:cs="Angsana New"/>
          <w:color w:val="000000"/>
          <w:spacing w:val="-2"/>
          <w:sz w:val="32"/>
          <w:szCs w:val="32"/>
          <w:lang w:val="en-US"/>
        </w:rPr>
        <w:t>2571</w:t>
      </w:r>
      <w:r w:rsidRPr="00C60DB3">
        <w:rPr>
          <w:rFonts w:asciiTheme="majorBidi" w:hAnsiTheme="majorBidi" w:cs="Angsana New"/>
          <w:color w:val="000000"/>
          <w:spacing w:val="-2"/>
          <w:sz w:val="32"/>
          <w:szCs w:val="32"/>
          <w:cs/>
          <w:lang w:val="en-US"/>
        </w:rPr>
        <w:t xml:space="preserve"> เป็นต้นไป </w:t>
      </w:r>
    </w:p>
    <w:p w14:paraId="5585C425" w14:textId="10C70C89" w:rsidR="00EA1D82" w:rsidRPr="001954D6" w:rsidRDefault="005E7946" w:rsidP="005E7946">
      <w:pPr>
        <w:suppressAutoHyphens w:val="0"/>
        <w:spacing w:before="240" w:after="240"/>
        <w:ind w:left="1267" w:hanging="7"/>
        <w:jc w:val="thaiDistribute"/>
        <w:rPr>
          <w:rFonts w:asciiTheme="majorBidi" w:hAnsiTheme="majorBidi" w:cs="Angsana New"/>
          <w:b/>
          <w:bCs/>
          <w:color w:val="000000"/>
          <w:spacing w:val="-10"/>
          <w:sz w:val="32"/>
          <w:szCs w:val="32"/>
          <w:lang w:val="en-US"/>
        </w:rPr>
      </w:pPr>
      <w:r w:rsidRPr="001954D6">
        <w:rPr>
          <w:rFonts w:asciiTheme="majorBidi" w:hAnsiTheme="majorBidi" w:cs="Angsana New"/>
          <w:b/>
          <w:bCs/>
          <w:color w:val="000000"/>
          <w:spacing w:val="-10"/>
          <w:sz w:val="32"/>
          <w:szCs w:val="32"/>
          <w:cs/>
          <w:lang w:val="en-US"/>
        </w:rPr>
        <w:t xml:space="preserve">มาตรฐานการรายงานทางการเงิน ฉบับที่ </w:t>
      </w:r>
      <w:r w:rsidR="00F07A8D" w:rsidRPr="00F07A8D">
        <w:rPr>
          <w:rFonts w:asciiTheme="majorBidi" w:hAnsiTheme="majorBidi" w:cs="Angsana New"/>
          <w:b/>
          <w:bCs/>
          <w:color w:val="000000"/>
          <w:spacing w:val="-10"/>
          <w:sz w:val="32"/>
          <w:szCs w:val="32"/>
          <w:lang w:val="en-US"/>
        </w:rPr>
        <w:t>18</w:t>
      </w:r>
      <w:r w:rsidRPr="001954D6">
        <w:rPr>
          <w:rFonts w:asciiTheme="majorBidi" w:hAnsiTheme="majorBidi" w:cs="Angsana New"/>
          <w:b/>
          <w:bCs/>
          <w:color w:val="000000"/>
          <w:spacing w:val="-10"/>
          <w:sz w:val="32"/>
          <w:szCs w:val="32"/>
          <w:cs/>
          <w:lang w:val="en-US"/>
        </w:rPr>
        <w:t xml:space="preserve"> เรื่อง การแสดงรายการและการเปิดเผยข้อมูลในงบการเงิน</w:t>
      </w:r>
    </w:p>
    <w:p w14:paraId="2DA7A18E" w14:textId="7EF578E1" w:rsidR="00EA1D82" w:rsidRPr="00D645D1" w:rsidRDefault="00EA1D82" w:rsidP="00EA1D82">
      <w:pPr>
        <w:suppressAutoHyphens w:val="0"/>
        <w:spacing w:before="240" w:after="240"/>
        <w:ind w:left="1267" w:hanging="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D645D1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มาตรฐานการรายงานทางการเงิน ฉบับที่ </w:t>
      </w:r>
      <w:r w:rsidR="00F07A8D" w:rsidRPr="00F07A8D">
        <w:rPr>
          <w:rFonts w:asciiTheme="majorBidi" w:hAnsiTheme="majorBidi" w:cs="Angsana New"/>
          <w:color w:val="000000"/>
          <w:sz w:val="32"/>
          <w:szCs w:val="32"/>
          <w:lang w:val="en-US"/>
        </w:rPr>
        <w:t>18</w:t>
      </w:r>
      <w:r w:rsidRPr="00D645D1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(</w:t>
      </w:r>
      <w:r w:rsidRPr="00D645D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TFRS </w:t>
      </w:r>
      <w:r w:rsidR="00F07A8D" w:rsidRPr="00F07A8D">
        <w:rPr>
          <w:rFonts w:asciiTheme="majorBidi" w:hAnsiTheme="majorBidi" w:cs="Angsana New"/>
          <w:color w:val="000000"/>
          <w:sz w:val="32"/>
          <w:szCs w:val="32"/>
          <w:lang w:val="en-US"/>
        </w:rPr>
        <w:t>18</w:t>
      </w:r>
      <w:r w:rsidRPr="00D645D1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) ใช้แทนมาตรฐานการบัญชี ฉบับที่ </w:t>
      </w:r>
      <w:r w:rsidR="00F07A8D" w:rsidRPr="00F07A8D">
        <w:rPr>
          <w:rFonts w:asciiTheme="majorBidi" w:hAnsiTheme="majorBidi" w:cs="Angsana New"/>
          <w:color w:val="000000"/>
          <w:sz w:val="32"/>
          <w:szCs w:val="32"/>
          <w:lang w:val="en-US"/>
        </w:rPr>
        <w:t>1</w:t>
      </w:r>
      <w:r w:rsidRPr="00D645D1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</w:t>
      </w:r>
      <w:r w:rsidRPr="00D645D1">
        <w:rPr>
          <w:rFonts w:asciiTheme="majorBidi" w:hAnsiTheme="majorBidi" w:cs="Angsana New"/>
          <w:color w:val="000000"/>
          <w:spacing w:val="-2"/>
          <w:sz w:val="32"/>
          <w:szCs w:val="32"/>
          <w:cs/>
          <w:lang w:val="en-US"/>
        </w:rPr>
        <w:t>(</w:t>
      </w:r>
      <w:r w:rsidRPr="00D645D1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TAS </w:t>
      </w:r>
      <w:r w:rsidR="00F07A8D" w:rsidRPr="00F07A8D">
        <w:rPr>
          <w:rFonts w:asciiTheme="majorBidi" w:hAnsiTheme="majorBidi" w:cs="Angsana New"/>
          <w:color w:val="000000"/>
          <w:spacing w:val="-2"/>
          <w:sz w:val="32"/>
          <w:szCs w:val="32"/>
          <w:lang w:val="en-US"/>
        </w:rPr>
        <w:t>1</w:t>
      </w:r>
      <w:r w:rsidRPr="00D645D1">
        <w:rPr>
          <w:rFonts w:asciiTheme="majorBidi" w:hAnsiTheme="majorBidi" w:cs="Angsana New"/>
          <w:color w:val="000000"/>
          <w:spacing w:val="-2"/>
          <w:sz w:val="32"/>
          <w:szCs w:val="32"/>
          <w:cs/>
          <w:lang w:val="en-US"/>
        </w:rPr>
        <w:t xml:space="preserve">) โดยยังคงข้อกำหนดหลายประการใน </w:t>
      </w:r>
      <w:r w:rsidRPr="00D645D1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TAS </w:t>
      </w:r>
      <w:r w:rsidR="00F07A8D" w:rsidRPr="00F07A8D">
        <w:rPr>
          <w:rFonts w:asciiTheme="majorBidi" w:hAnsiTheme="majorBidi" w:cs="Angsana New"/>
          <w:color w:val="000000"/>
          <w:spacing w:val="-2"/>
          <w:sz w:val="32"/>
          <w:szCs w:val="32"/>
          <w:lang w:val="en-US"/>
        </w:rPr>
        <w:t>1</w:t>
      </w:r>
      <w:r w:rsidRPr="00D645D1">
        <w:rPr>
          <w:rFonts w:asciiTheme="majorBidi" w:hAnsiTheme="majorBidi" w:cs="Angsana New"/>
          <w:color w:val="000000"/>
          <w:spacing w:val="-2"/>
          <w:sz w:val="32"/>
          <w:szCs w:val="32"/>
          <w:cs/>
          <w:lang w:val="en-US"/>
        </w:rPr>
        <w:t xml:space="preserve"> ไว้ และเพิ่มเติมข้อกำหนดใหม่บางประการ</w:t>
      </w:r>
      <w:r w:rsidRPr="00D645D1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</w:t>
      </w:r>
    </w:p>
    <w:p w14:paraId="12ED8434" w14:textId="58C0D83A" w:rsidR="00EA1D82" w:rsidRPr="00EA1D82" w:rsidRDefault="00EA1D82" w:rsidP="00E93847">
      <w:pPr>
        <w:suppressAutoHyphens w:val="0"/>
        <w:spacing w:before="240"/>
        <w:ind w:left="126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EA1D82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TFRS </w:t>
      </w:r>
      <w:r w:rsidR="00F07A8D" w:rsidRPr="00F07A8D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18</w:t>
      </w:r>
      <w:r w:rsidRPr="00EA1D82">
        <w:rPr>
          <w:rFonts w:asciiTheme="majorBidi" w:hAnsiTheme="majorBidi" w:cs="Angsana New"/>
          <w:color w:val="000000"/>
          <w:spacing w:val="-4"/>
          <w:sz w:val="32"/>
          <w:szCs w:val="32"/>
          <w:cs/>
          <w:lang w:val="en-US"/>
        </w:rPr>
        <w:t xml:space="preserve"> มีข้อกำหนดใหม่ ดังนี้</w:t>
      </w:r>
    </w:p>
    <w:p w14:paraId="181507DA" w14:textId="77777777" w:rsidR="00C00A53" w:rsidRDefault="00EA1D82" w:rsidP="00C00A53">
      <w:pPr>
        <w:tabs>
          <w:tab w:val="left" w:pos="1620"/>
        </w:tabs>
        <w:suppressAutoHyphens w:val="0"/>
        <w:ind w:left="1267"/>
        <w:jc w:val="thaiDistribute"/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</w:pPr>
      <w:r w:rsidRPr="00EA1D82">
        <w:rPr>
          <w:rFonts w:asciiTheme="majorBidi" w:hAnsiTheme="majorBidi" w:cs="Angsana New"/>
          <w:color w:val="000000"/>
          <w:spacing w:val="-4"/>
          <w:sz w:val="32"/>
          <w:szCs w:val="32"/>
          <w:cs/>
          <w:lang w:val="en-US"/>
        </w:rPr>
        <w:t>-</w:t>
      </w:r>
      <w:r w:rsidRPr="00EA1D82">
        <w:rPr>
          <w:rFonts w:asciiTheme="majorBidi" w:hAnsiTheme="majorBidi" w:cs="Angsana New"/>
          <w:color w:val="000000"/>
          <w:spacing w:val="-4"/>
          <w:sz w:val="32"/>
          <w:szCs w:val="32"/>
          <w:cs/>
          <w:lang w:val="en-US"/>
        </w:rPr>
        <w:tab/>
        <w:t xml:space="preserve">การแสดงหมวดหมู่และยอดรวมย่อยที่นำเสนอในงบกำไรขาดทุน </w:t>
      </w:r>
    </w:p>
    <w:p w14:paraId="306AA3BA" w14:textId="711306F6" w:rsidR="00EA1D82" w:rsidRPr="00EA1D82" w:rsidRDefault="00C00A53" w:rsidP="00C00A53">
      <w:pPr>
        <w:tabs>
          <w:tab w:val="left" w:pos="1620"/>
        </w:tabs>
        <w:suppressAutoHyphens w:val="0"/>
        <w:ind w:left="1620" w:hanging="35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>
        <w:rPr>
          <w:rFonts w:asciiTheme="majorBidi" w:hAnsiTheme="majorBidi" w:cs="Angsana New"/>
          <w:color w:val="000000"/>
          <w:spacing w:val="-4"/>
          <w:sz w:val="32"/>
          <w:szCs w:val="32"/>
          <w:cs/>
          <w:lang w:val="en-US"/>
        </w:rPr>
        <w:t>-</w:t>
      </w:r>
      <w:r w:rsidRPr="00EA1D82">
        <w:rPr>
          <w:rFonts w:asciiTheme="majorBidi" w:hAnsiTheme="majorBidi" w:cs="Angsana New"/>
          <w:color w:val="000000"/>
          <w:spacing w:val="-4"/>
          <w:sz w:val="32"/>
          <w:szCs w:val="32"/>
          <w:cs/>
          <w:lang w:val="en-US"/>
        </w:rPr>
        <w:tab/>
      </w:r>
      <w:r w:rsidR="00EA1D82" w:rsidRPr="00EA1D82">
        <w:rPr>
          <w:rFonts w:asciiTheme="majorBidi" w:hAnsiTheme="majorBidi" w:cs="Angsana New"/>
          <w:color w:val="000000"/>
          <w:spacing w:val="-4"/>
          <w:sz w:val="32"/>
          <w:szCs w:val="32"/>
          <w:cs/>
          <w:lang w:val="en-US"/>
        </w:rPr>
        <w:t>การเปิดเผยข้อมูลเกี่ยวกับมาตรวัดผลการดำเนินงานที่นิยามโดยฝ่ายบริหารในหมายเหตุประกอบงบการเงิน</w:t>
      </w:r>
    </w:p>
    <w:p w14:paraId="0617D4C4" w14:textId="77777777" w:rsidR="00EA1D82" w:rsidRPr="00EA1D82" w:rsidRDefault="00EA1D82" w:rsidP="00C00A53">
      <w:pPr>
        <w:suppressAutoHyphens w:val="0"/>
        <w:spacing w:after="240"/>
        <w:ind w:left="1620" w:hanging="36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EA1D82">
        <w:rPr>
          <w:rFonts w:asciiTheme="majorBidi" w:hAnsiTheme="majorBidi" w:cs="Angsana New"/>
          <w:color w:val="000000"/>
          <w:spacing w:val="-4"/>
          <w:sz w:val="32"/>
          <w:szCs w:val="32"/>
          <w:cs/>
          <w:lang w:val="en-US"/>
        </w:rPr>
        <w:t>-</w:t>
      </w:r>
      <w:r w:rsidRPr="00EA1D82">
        <w:rPr>
          <w:rFonts w:asciiTheme="majorBidi" w:hAnsiTheme="majorBidi" w:cs="Angsana New"/>
          <w:color w:val="000000"/>
          <w:spacing w:val="-4"/>
          <w:sz w:val="32"/>
          <w:szCs w:val="32"/>
          <w:cs/>
          <w:lang w:val="en-US"/>
        </w:rPr>
        <w:tab/>
        <w:t>การปรับปรุงหลักการรวบยอดและการแตกยอด</w:t>
      </w:r>
    </w:p>
    <w:p w14:paraId="3AA43EF9" w14:textId="2AC5C3C2" w:rsidR="00335816" w:rsidRDefault="00EA1D82" w:rsidP="00EA1D82">
      <w:pPr>
        <w:suppressAutoHyphens w:val="0"/>
        <w:spacing w:before="240" w:after="240"/>
        <w:ind w:left="1267" w:hanging="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EA1D82">
        <w:rPr>
          <w:rFonts w:asciiTheme="majorBidi" w:hAnsiTheme="majorBidi" w:cs="Angsana New"/>
          <w:color w:val="000000"/>
          <w:spacing w:val="-4"/>
          <w:sz w:val="32"/>
          <w:szCs w:val="32"/>
          <w:cs/>
          <w:lang w:val="en-US"/>
        </w:rPr>
        <w:t xml:space="preserve">กิจการต้องถือปฏิบัติตาม </w:t>
      </w:r>
      <w:r w:rsidRPr="00EA1D82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TFRS </w:t>
      </w:r>
      <w:r w:rsidR="00F07A8D" w:rsidRPr="00F07A8D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18</w:t>
      </w:r>
      <w:r w:rsidRPr="00EA1D82">
        <w:rPr>
          <w:rFonts w:asciiTheme="majorBidi" w:hAnsiTheme="majorBidi" w:cs="Angsana New"/>
          <w:color w:val="000000"/>
          <w:spacing w:val="-4"/>
          <w:sz w:val="32"/>
          <w:szCs w:val="32"/>
          <w:cs/>
          <w:lang w:val="en-US"/>
        </w:rPr>
        <w:t xml:space="preserve"> สำหรับรอบระยะเวลารายงานประจำปีที่เริ่ม ณ หรือหลังวันที่ </w:t>
      </w:r>
      <w:r w:rsidR="00C00A53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br/>
      </w:r>
      <w:r w:rsidR="00F07A8D" w:rsidRPr="00F07A8D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1</w:t>
      </w:r>
      <w:r w:rsidRPr="00EA1D82">
        <w:rPr>
          <w:rFonts w:asciiTheme="majorBidi" w:hAnsiTheme="majorBidi" w:cs="Angsana New"/>
          <w:color w:val="000000"/>
          <w:spacing w:val="-4"/>
          <w:sz w:val="32"/>
          <w:szCs w:val="32"/>
          <w:cs/>
          <w:lang w:val="en-US"/>
        </w:rPr>
        <w:t xml:space="preserve"> มกราคม </w:t>
      </w:r>
      <w:r w:rsidR="00F07A8D" w:rsidRPr="00F07A8D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2571</w:t>
      </w:r>
      <w:r w:rsidRPr="00EA1D82">
        <w:rPr>
          <w:rFonts w:asciiTheme="majorBidi" w:hAnsiTheme="majorBidi" w:cs="Angsana New"/>
          <w:color w:val="000000"/>
          <w:spacing w:val="-4"/>
          <w:sz w:val="32"/>
          <w:szCs w:val="32"/>
          <w:cs/>
          <w:lang w:val="en-US"/>
        </w:rPr>
        <w:t xml:space="preserve"> เป็นต้นไป โดยสามารถนำมาถือปฏิบัติก่อนวันบังคับใช้ได้ ทั้งนี้ กิจการต้องถือปฏิบัติตามข้อกำหนดเกี่ยวกับการปฏิบัติในช่วงเปลี่ยนผ่านของ </w:t>
      </w:r>
      <w:r w:rsidRPr="00EA1D82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TFRS </w:t>
      </w:r>
      <w:r w:rsidR="00F07A8D" w:rsidRPr="00F07A8D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18</w:t>
      </w:r>
      <w:r w:rsidRPr="00EA1D82">
        <w:rPr>
          <w:rFonts w:asciiTheme="majorBidi" w:hAnsiTheme="majorBidi" w:cs="Angsana New"/>
          <w:color w:val="000000"/>
          <w:spacing w:val="-4"/>
          <w:sz w:val="32"/>
          <w:szCs w:val="32"/>
          <w:cs/>
          <w:lang w:val="en-US"/>
        </w:rPr>
        <w:t xml:space="preserve"> ซึ่งกำหนดให้ปรับย้อนหลังตามมาตรฐานการบัญชี ฉบับที่ </w:t>
      </w:r>
      <w:r w:rsidR="00F07A8D" w:rsidRPr="00F07A8D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8</w:t>
      </w:r>
      <w:r w:rsidRPr="00EA1D82">
        <w:rPr>
          <w:rFonts w:asciiTheme="majorBidi" w:hAnsiTheme="majorBidi" w:cs="Angsana New"/>
          <w:color w:val="000000"/>
          <w:spacing w:val="-4"/>
          <w:sz w:val="32"/>
          <w:szCs w:val="32"/>
          <w:cs/>
          <w:lang w:val="en-US"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="00335816" w:rsidRPr="005F47A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</w:t>
      </w:r>
    </w:p>
    <w:p w14:paraId="6ADAF059" w14:textId="4522F166" w:rsidR="00EF2E5B" w:rsidRPr="005F47A5" w:rsidRDefault="00EF2E5B" w:rsidP="002F6DEB">
      <w:pPr>
        <w:suppressAutoHyphens w:val="0"/>
        <w:spacing w:before="240" w:after="360"/>
        <w:ind w:left="126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EF2E5B">
        <w:rPr>
          <w:rFonts w:asciiTheme="majorBidi" w:hAnsiTheme="majorBidi" w:cs="Angsana New"/>
          <w:color w:val="000000"/>
          <w:spacing w:val="-4"/>
          <w:sz w:val="32"/>
          <w:szCs w:val="32"/>
          <w:cs/>
          <w:lang w:val="en-US"/>
        </w:rPr>
        <w:t>ผู้บริหารของบริษัท</w:t>
      </w:r>
      <w:r w:rsidR="00CD5277">
        <w:rPr>
          <w:rFonts w:asciiTheme="majorBidi" w:hAnsiTheme="majorBidi" w:cs="Angsana New" w:hint="cs"/>
          <w:color w:val="000000"/>
          <w:spacing w:val="-4"/>
          <w:sz w:val="32"/>
          <w:szCs w:val="32"/>
          <w:cs/>
          <w:lang w:val="en-US"/>
        </w:rPr>
        <w:t>และบริษัทย่อย</w:t>
      </w:r>
      <w:r w:rsidRPr="00EF2E5B">
        <w:rPr>
          <w:rFonts w:asciiTheme="majorBidi" w:hAnsiTheme="majorBidi" w:cs="Angsana New"/>
          <w:color w:val="000000"/>
          <w:spacing w:val="-4"/>
          <w:sz w:val="32"/>
          <w:szCs w:val="32"/>
          <w:cs/>
          <w:lang w:val="en-US"/>
        </w:rPr>
        <w:t xml:space="preserve"> คาดว่าการนำ </w:t>
      </w:r>
      <w:r w:rsidRPr="00EF2E5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TFRS </w:t>
      </w:r>
      <w:r w:rsidR="00F07A8D" w:rsidRPr="00F07A8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18</w:t>
      </w:r>
      <w:r w:rsidRPr="00EF2E5B">
        <w:rPr>
          <w:rFonts w:asciiTheme="majorBidi" w:hAnsiTheme="majorBidi" w:cs="Angsana New"/>
          <w:color w:val="000000"/>
          <w:spacing w:val="-4"/>
          <w:sz w:val="32"/>
          <w:szCs w:val="32"/>
          <w:cs/>
          <w:lang w:val="en-US"/>
        </w:rPr>
        <w:t xml:space="preserve"> มาถือปฏิบัติอาจส่งผลกระทบต่อ</w:t>
      </w:r>
      <w:r w:rsidR="00CD5277">
        <w:rPr>
          <w:rFonts w:asciiTheme="majorBidi" w:hAnsiTheme="majorBidi" w:cs="Angsana New"/>
          <w:color w:val="000000"/>
          <w:spacing w:val="-4"/>
          <w:sz w:val="32"/>
          <w:szCs w:val="32"/>
          <w:cs/>
          <w:lang w:val="en-US"/>
        </w:rPr>
        <w:br/>
      </w:r>
      <w:r w:rsidRPr="00EF2E5B">
        <w:rPr>
          <w:rFonts w:asciiTheme="majorBidi" w:hAnsiTheme="majorBidi" w:cs="Angsana New"/>
          <w:color w:val="000000"/>
          <w:spacing w:val="-4"/>
          <w:sz w:val="32"/>
          <w:szCs w:val="32"/>
          <w:cs/>
          <w:lang w:val="en-US"/>
        </w:rPr>
        <w:t>งบการเงินรวมของบริษัท</w:t>
      </w:r>
      <w:r w:rsidR="00CD5277">
        <w:rPr>
          <w:rFonts w:asciiTheme="majorBidi" w:hAnsiTheme="majorBidi" w:cs="Angsana New" w:hint="cs"/>
          <w:color w:val="000000"/>
          <w:spacing w:val="-4"/>
          <w:sz w:val="32"/>
          <w:szCs w:val="32"/>
          <w:cs/>
          <w:lang w:val="en-US"/>
        </w:rPr>
        <w:t>และบริษัทย่อย</w:t>
      </w:r>
      <w:r w:rsidRPr="00EF2E5B">
        <w:rPr>
          <w:rFonts w:asciiTheme="majorBidi" w:hAnsiTheme="majorBidi" w:cs="Angsana New"/>
          <w:color w:val="000000"/>
          <w:spacing w:val="-4"/>
          <w:sz w:val="32"/>
          <w:szCs w:val="32"/>
          <w:cs/>
          <w:lang w:val="en-US"/>
        </w:rPr>
        <w:t>ในรอบระยะเวลารายงานในอนาคตเมื่อมาตรฐานดังกล่าวมีผลบังคับใช้</w:t>
      </w:r>
    </w:p>
    <w:p w14:paraId="56C2F055" w14:textId="3191E7C0" w:rsidR="00B42500" w:rsidRPr="005F47A5" w:rsidRDefault="00F07A8D" w:rsidP="00B42500">
      <w:pPr>
        <w:ind w:left="540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F07A8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3</w:t>
      </w:r>
      <w:r w:rsidR="00B42500" w:rsidRPr="005F47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B42500" w:rsidRPr="005F47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นโยบายการบัญชีที่</w:t>
      </w:r>
      <w:r w:rsidR="00556562" w:rsidRPr="005F47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มีสาระ</w:t>
      </w:r>
      <w:r w:rsidR="00B42500" w:rsidRPr="005F47A5">
        <w:rPr>
          <w:rFonts w:asciiTheme="majorBidi" w:eastAsia="Cordia New" w:hAnsiTheme="majorBidi" w:cstheme="majorBidi"/>
          <w:b/>
          <w:bCs/>
          <w:color w:val="000000"/>
          <w:spacing w:val="2"/>
          <w:sz w:val="32"/>
          <w:szCs w:val="32"/>
          <w:cs/>
        </w:rPr>
        <w:t>สำคัญ</w:t>
      </w:r>
    </w:p>
    <w:p w14:paraId="0F8ADC86" w14:textId="07145BBE" w:rsidR="00B42500" w:rsidRPr="005F47A5" w:rsidRDefault="00123369" w:rsidP="00B42500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123369">
        <w:rPr>
          <w:rFonts w:asciiTheme="majorBidi" w:hAnsiTheme="majorBidi" w:cs="Angsana New"/>
          <w:color w:val="000000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07A8D" w:rsidRPr="00F07A8D">
        <w:rPr>
          <w:rFonts w:asciiTheme="majorBidi" w:hAnsiTheme="majorBidi" w:cs="Angsana New"/>
          <w:color w:val="000000"/>
          <w:sz w:val="32"/>
          <w:szCs w:val="32"/>
          <w:lang w:val="en-US"/>
        </w:rPr>
        <w:t>31</w:t>
      </w:r>
      <w:r w:rsidRPr="00123369">
        <w:rPr>
          <w:rFonts w:asciiTheme="majorBidi" w:hAnsiTheme="majorBidi" w:cs="Angsana New"/>
          <w:color w:val="000000"/>
          <w:sz w:val="32"/>
          <w:szCs w:val="32"/>
          <w:cs/>
        </w:rPr>
        <w:t xml:space="preserve"> ธันวาคม </w:t>
      </w:r>
      <w:r w:rsidR="00F07A8D" w:rsidRPr="00F07A8D">
        <w:rPr>
          <w:rFonts w:asciiTheme="majorBidi" w:hAnsiTheme="majorBidi" w:cs="Angsana New"/>
          <w:color w:val="000000"/>
          <w:sz w:val="32"/>
          <w:szCs w:val="32"/>
          <w:lang w:val="en-US"/>
        </w:rPr>
        <w:t>2568</w:t>
      </w:r>
    </w:p>
    <w:p w14:paraId="1D1C35A4" w14:textId="77777777" w:rsidR="004B095B" w:rsidRDefault="004B095B">
      <w:pPr>
        <w:suppressAutoHyphens w:val="0"/>
        <w:rPr>
          <w:rFonts w:asciiTheme="majorBidi" w:eastAsia="Cordia New" w:hAnsiTheme="majorBidi" w:cstheme="majorBidi"/>
          <w:b/>
          <w:bCs/>
          <w:spacing w:val="2"/>
          <w:sz w:val="32"/>
          <w:szCs w:val="32"/>
          <w:lang w:val="en-US"/>
        </w:rPr>
      </w:pPr>
      <w:r>
        <w:rPr>
          <w:rFonts w:asciiTheme="majorBidi" w:eastAsia="Cordia New" w:hAnsiTheme="majorBidi" w:cstheme="majorBidi"/>
          <w:b/>
          <w:bCs/>
          <w:spacing w:val="2"/>
          <w:sz w:val="32"/>
          <w:szCs w:val="32"/>
          <w:lang w:val="en-US"/>
        </w:rPr>
        <w:br w:type="page"/>
      </w:r>
    </w:p>
    <w:p w14:paraId="12713D76" w14:textId="12F63498" w:rsidR="00393F49" w:rsidRPr="005F47A5" w:rsidRDefault="00F07A8D" w:rsidP="007B2482">
      <w:pPr>
        <w:spacing w:before="360"/>
        <w:ind w:left="547" w:hanging="547"/>
        <w:jc w:val="thaiDistribute"/>
        <w:rPr>
          <w:rFonts w:asciiTheme="majorBidi" w:eastAsia="Cordia New" w:hAnsiTheme="majorBidi" w:cstheme="majorBidi"/>
          <w:b/>
          <w:bCs/>
          <w:spacing w:val="2"/>
          <w:sz w:val="32"/>
          <w:szCs w:val="32"/>
          <w:cs/>
        </w:rPr>
      </w:pPr>
      <w:r w:rsidRPr="00F07A8D">
        <w:rPr>
          <w:rFonts w:asciiTheme="majorBidi" w:eastAsia="Cordia New" w:hAnsiTheme="majorBidi" w:cstheme="majorBidi"/>
          <w:b/>
          <w:bCs/>
          <w:spacing w:val="2"/>
          <w:sz w:val="32"/>
          <w:szCs w:val="32"/>
          <w:lang w:val="en-US"/>
        </w:rPr>
        <w:t>4</w:t>
      </w:r>
      <w:r w:rsidR="00393F49" w:rsidRPr="005F47A5">
        <w:rPr>
          <w:rFonts w:asciiTheme="majorBidi" w:eastAsia="Cordia New" w:hAnsiTheme="majorBidi" w:cstheme="majorBidi"/>
          <w:b/>
          <w:bCs/>
          <w:spacing w:val="2"/>
          <w:sz w:val="32"/>
          <w:szCs w:val="32"/>
          <w:cs/>
        </w:rPr>
        <w:t>.</w:t>
      </w:r>
      <w:r w:rsidR="00393F49" w:rsidRPr="005F47A5">
        <w:rPr>
          <w:rFonts w:asciiTheme="majorBidi" w:eastAsia="Cordia New" w:hAnsiTheme="majorBidi" w:cstheme="majorBidi"/>
          <w:b/>
          <w:bCs/>
          <w:spacing w:val="2"/>
          <w:sz w:val="32"/>
          <w:szCs w:val="32"/>
          <w:cs/>
        </w:rPr>
        <w:tab/>
        <w:t>การเปิดเผยข้อมูลเกี่ยวกับกระแสเงินสดเพิ่มเติม</w:t>
      </w:r>
    </w:p>
    <w:p w14:paraId="1D4F8F17" w14:textId="2EA026EC" w:rsidR="00393F49" w:rsidRPr="005F47A5" w:rsidRDefault="00F07A8D" w:rsidP="00F8235C">
      <w:pPr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F07A8D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393F49" w:rsidRPr="005F47A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F07A8D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393F49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93F49" w:rsidRPr="005F47A5">
        <w:rPr>
          <w:rFonts w:asciiTheme="majorBidi" w:hAnsiTheme="majorBidi" w:cstheme="majorBidi"/>
          <w:sz w:val="32"/>
          <w:szCs w:val="32"/>
          <w:lang w:val="en-US"/>
        </w:rPr>
        <w:tab/>
      </w:r>
      <w:r w:rsidR="00393F49" w:rsidRPr="005F47A5">
        <w:rPr>
          <w:rFonts w:asciiTheme="majorBidi" w:hAnsiTheme="majorBidi" w:cstheme="majorBidi"/>
          <w:sz w:val="32"/>
          <w:szCs w:val="32"/>
          <w:cs/>
          <w:lang w:val="en-US"/>
        </w:rPr>
        <w:t>เงินสดและรายการเทียบเท่าเงินสด</w:t>
      </w:r>
      <w:r w:rsidR="00C82AAB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ณ วันที่ </w:t>
      </w:r>
      <w:r w:rsidRPr="00F07A8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069E9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7069E9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393F49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30467" w:rsidRPr="005F47A5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p w14:paraId="10313A2D" w14:textId="6AEDE7D9" w:rsidR="00393F49" w:rsidRPr="005F47A5" w:rsidRDefault="00393F49" w:rsidP="00393F49">
      <w:pPr>
        <w:tabs>
          <w:tab w:val="left" w:pos="1440"/>
          <w:tab w:val="left" w:pos="1980"/>
          <w:tab w:val="left" w:pos="2880"/>
        </w:tabs>
        <w:spacing w:line="360" w:lineRule="exact"/>
        <w:ind w:left="540" w:right="-118"/>
        <w:jc w:val="right"/>
        <w:rPr>
          <w:rFonts w:asciiTheme="majorBidi" w:hAnsiTheme="majorBidi" w:cstheme="majorBidi"/>
          <w:b/>
          <w:bCs/>
          <w:cs/>
        </w:rPr>
      </w:pPr>
      <w:r w:rsidRPr="005F47A5">
        <w:rPr>
          <w:rFonts w:asciiTheme="majorBidi" w:hAnsiTheme="majorBidi" w:cstheme="majorBidi"/>
          <w:b/>
          <w:bCs/>
          <w:cs/>
        </w:rPr>
        <w:tab/>
      </w:r>
      <w:r w:rsidRPr="005F47A5">
        <w:rPr>
          <w:rFonts w:asciiTheme="majorBidi" w:hAnsiTheme="majorBidi" w:cstheme="majorBidi"/>
          <w:b/>
          <w:bCs/>
          <w:cs/>
        </w:rPr>
        <w:tab/>
        <w:t xml:space="preserve">หน่วย : </w:t>
      </w:r>
      <w:r w:rsidR="001F7AA8" w:rsidRPr="005F47A5">
        <w:rPr>
          <w:rFonts w:asciiTheme="majorBidi" w:hAnsiTheme="majorBidi" w:cstheme="majorBidi"/>
          <w:b/>
          <w:bCs/>
          <w:cs/>
        </w:rPr>
        <w:t>พัน</w:t>
      </w:r>
      <w:r w:rsidRPr="005F47A5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37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8"/>
        <w:gridCol w:w="1082"/>
        <w:gridCol w:w="90"/>
        <w:gridCol w:w="1080"/>
        <w:gridCol w:w="90"/>
        <w:gridCol w:w="1170"/>
        <w:gridCol w:w="90"/>
        <w:gridCol w:w="1170"/>
      </w:tblGrid>
      <w:tr w:rsidR="00783D02" w:rsidRPr="005F47A5" w14:paraId="3894AB90" w14:textId="77777777" w:rsidTr="009B1FCA">
        <w:tc>
          <w:tcPr>
            <w:tcW w:w="3598" w:type="dxa"/>
          </w:tcPr>
          <w:p w14:paraId="4B919B80" w14:textId="77777777" w:rsidR="00393F49" w:rsidRPr="005F47A5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2" w:type="dxa"/>
            <w:gridSpan w:val="3"/>
          </w:tcPr>
          <w:p w14:paraId="2C075E75" w14:textId="77777777" w:rsidR="00393F49" w:rsidRPr="005F47A5" w:rsidRDefault="00393F49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1BF89FE" w14:textId="77777777" w:rsidR="00393F49" w:rsidRPr="005F47A5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1C1DA6CC" w14:textId="77777777" w:rsidR="00393F49" w:rsidRPr="005F47A5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83D02" w:rsidRPr="005F47A5" w14:paraId="46FD0D20" w14:textId="77777777" w:rsidTr="009B1FCA">
        <w:tc>
          <w:tcPr>
            <w:tcW w:w="3598" w:type="dxa"/>
          </w:tcPr>
          <w:p w14:paraId="3A8689C8" w14:textId="77777777" w:rsidR="00C93634" w:rsidRPr="005F47A5" w:rsidRDefault="00C93634" w:rsidP="00703612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2" w:type="dxa"/>
          </w:tcPr>
          <w:p w14:paraId="566088A9" w14:textId="6BDF1827" w:rsidR="00C93634" w:rsidRPr="005F47A5" w:rsidRDefault="00F07A8D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50678E6A" w14:textId="77777777" w:rsidR="00C93634" w:rsidRPr="005F47A5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FCF5C3D" w14:textId="1270DC09" w:rsidR="00C93634" w:rsidRPr="005F47A5" w:rsidRDefault="00F07A8D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411260EF" w14:textId="77777777" w:rsidR="00C93634" w:rsidRPr="005F47A5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91D8351" w14:textId="09BA974C" w:rsidR="00C93634" w:rsidRPr="005F47A5" w:rsidRDefault="00F07A8D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7C43BA1A" w14:textId="77777777" w:rsidR="00C93634" w:rsidRPr="005F47A5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D476511" w14:textId="7698C31B" w:rsidR="00C93634" w:rsidRPr="005F47A5" w:rsidRDefault="00F07A8D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6C60C4" w:rsidRPr="005F47A5" w14:paraId="353C5CB8" w14:textId="77777777" w:rsidTr="009B1FCA">
        <w:tc>
          <w:tcPr>
            <w:tcW w:w="3598" w:type="dxa"/>
          </w:tcPr>
          <w:p w14:paraId="4086B97B" w14:textId="77777777" w:rsidR="006C60C4" w:rsidRPr="005F47A5" w:rsidRDefault="006C60C4" w:rsidP="00703612">
            <w:pPr>
              <w:tabs>
                <w:tab w:val="left" w:pos="2160"/>
              </w:tabs>
              <w:spacing w:line="340" w:lineRule="exact"/>
              <w:ind w:left="225" w:right="65" w:hanging="18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082" w:type="dxa"/>
          </w:tcPr>
          <w:p w14:paraId="0B867B0E" w14:textId="3FD923F3" w:rsidR="006C60C4" w:rsidRPr="005F47A5" w:rsidRDefault="00F07A8D" w:rsidP="00C54639">
            <w:pPr>
              <w:tabs>
                <w:tab w:val="decimal" w:pos="988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520</w:t>
            </w:r>
          </w:p>
        </w:tc>
        <w:tc>
          <w:tcPr>
            <w:tcW w:w="90" w:type="dxa"/>
          </w:tcPr>
          <w:p w14:paraId="412B739F" w14:textId="77777777" w:rsidR="006C60C4" w:rsidRPr="005F47A5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AFF62B2" w14:textId="14B1A21B" w:rsidR="006C60C4" w:rsidRPr="005F47A5" w:rsidRDefault="00F07A8D" w:rsidP="00C54639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</w:t>
            </w:r>
            <w:r w:rsidR="002835EB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359</w:t>
            </w:r>
          </w:p>
        </w:tc>
        <w:tc>
          <w:tcPr>
            <w:tcW w:w="90" w:type="dxa"/>
          </w:tcPr>
          <w:p w14:paraId="727A0886" w14:textId="77777777" w:rsidR="006C60C4" w:rsidRPr="005F47A5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EA5EFEB" w14:textId="14AA5839" w:rsidR="006C60C4" w:rsidRPr="005F47A5" w:rsidRDefault="00F07A8D" w:rsidP="000B5270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299</w:t>
            </w:r>
          </w:p>
        </w:tc>
        <w:tc>
          <w:tcPr>
            <w:tcW w:w="90" w:type="dxa"/>
          </w:tcPr>
          <w:p w14:paraId="4EF1F24C" w14:textId="77777777" w:rsidR="006C60C4" w:rsidRPr="005F47A5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2E924FA" w14:textId="025BD10D" w:rsidR="006C60C4" w:rsidRPr="005F47A5" w:rsidRDefault="00F07A8D" w:rsidP="00C54639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</w:t>
            </w:r>
            <w:r w:rsidR="00E525B8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170</w:t>
            </w:r>
          </w:p>
        </w:tc>
      </w:tr>
      <w:tr w:rsidR="006C60C4" w:rsidRPr="005F47A5" w14:paraId="332CAE9E" w14:textId="77777777" w:rsidTr="009B1FCA">
        <w:tc>
          <w:tcPr>
            <w:tcW w:w="3598" w:type="dxa"/>
          </w:tcPr>
          <w:p w14:paraId="67BDC6C6" w14:textId="7044974D" w:rsidR="006C60C4" w:rsidRPr="005F47A5" w:rsidRDefault="006C60C4" w:rsidP="00703612">
            <w:pPr>
              <w:tabs>
                <w:tab w:val="left" w:pos="2160"/>
              </w:tabs>
              <w:spacing w:line="340" w:lineRule="exact"/>
              <w:ind w:left="225" w:right="65" w:hanging="18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เงินฝากออมทรัพย์และกระแสรายวัน</w:t>
            </w:r>
          </w:p>
        </w:tc>
        <w:tc>
          <w:tcPr>
            <w:tcW w:w="1082" w:type="dxa"/>
          </w:tcPr>
          <w:p w14:paraId="767F8227" w14:textId="5B33B8BB" w:rsidR="006C60C4" w:rsidRPr="005F47A5" w:rsidRDefault="00F07A8D" w:rsidP="00C54639">
            <w:pPr>
              <w:tabs>
                <w:tab w:val="decimal" w:pos="988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67</w:t>
            </w:r>
            <w:r w:rsidR="007A785F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182</w:t>
            </w:r>
          </w:p>
        </w:tc>
        <w:tc>
          <w:tcPr>
            <w:tcW w:w="90" w:type="dxa"/>
          </w:tcPr>
          <w:p w14:paraId="14B10569" w14:textId="77777777" w:rsidR="006C60C4" w:rsidRPr="005F47A5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6294EB4" w14:textId="7C3734C4" w:rsidR="006C60C4" w:rsidRPr="00E525B8" w:rsidRDefault="00F07A8D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88</w:t>
            </w:r>
            <w:r w:rsidR="001F7AA8" w:rsidRPr="005F47A5">
              <w:rPr>
                <w:rFonts w:asciiTheme="majorBidi" w:hAnsiTheme="majorBidi" w:cstheme="majorBidi"/>
                <w:cs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993</w:t>
            </w:r>
          </w:p>
        </w:tc>
        <w:tc>
          <w:tcPr>
            <w:tcW w:w="90" w:type="dxa"/>
          </w:tcPr>
          <w:p w14:paraId="59BD4D1E" w14:textId="77777777" w:rsidR="006C60C4" w:rsidRPr="005F47A5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E447028" w14:textId="6AF39FBA" w:rsidR="006C60C4" w:rsidRPr="005F47A5" w:rsidRDefault="00F07A8D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50</w:t>
            </w:r>
            <w:r w:rsidR="007A785F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117</w:t>
            </w:r>
          </w:p>
        </w:tc>
        <w:tc>
          <w:tcPr>
            <w:tcW w:w="90" w:type="dxa"/>
          </w:tcPr>
          <w:p w14:paraId="328F9CD4" w14:textId="77777777" w:rsidR="006C60C4" w:rsidRPr="005F47A5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A8032E1" w14:textId="4DA18DFF" w:rsidR="006C60C4" w:rsidRPr="005F47A5" w:rsidRDefault="00F07A8D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64</w:t>
            </w:r>
            <w:r w:rsidR="001F7AA8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212</w:t>
            </w:r>
          </w:p>
        </w:tc>
      </w:tr>
      <w:tr w:rsidR="002835EB" w:rsidRPr="005F47A5" w14:paraId="783046AB" w14:textId="77777777" w:rsidTr="00F9446C">
        <w:tc>
          <w:tcPr>
            <w:tcW w:w="3598" w:type="dxa"/>
          </w:tcPr>
          <w:p w14:paraId="39BC5E57" w14:textId="382DF857" w:rsidR="002835EB" w:rsidRPr="005F47A5" w:rsidRDefault="002835EB" w:rsidP="002835EB">
            <w:pPr>
              <w:tabs>
                <w:tab w:val="left" w:pos="2160"/>
              </w:tabs>
              <w:spacing w:line="340" w:lineRule="exact"/>
              <w:ind w:left="225" w:right="65" w:hanging="18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 xml:space="preserve">เงินฝากประจำไม่เกิน 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3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2" w:type="dxa"/>
          </w:tcPr>
          <w:p w14:paraId="0A7BF12C" w14:textId="05DCA5CD" w:rsidR="002835EB" w:rsidRPr="005F47A5" w:rsidRDefault="00F07A8D" w:rsidP="00C54639">
            <w:pPr>
              <w:tabs>
                <w:tab w:val="decimal" w:pos="988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110</w:t>
            </w:r>
            <w:r w:rsidR="007A785F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4FDFD5FD" w14:textId="77777777" w:rsidR="002835EB" w:rsidRPr="005F47A5" w:rsidRDefault="002835EB" w:rsidP="002835EB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59211CCE" w14:textId="74E49704" w:rsidR="002835EB" w:rsidRPr="005F47A5" w:rsidRDefault="002835EB" w:rsidP="00BE4CC7">
            <w:pPr>
              <w:tabs>
                <w:tab w:val="decimal" w:pos="538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65AF921" w14:textId="77777777" w:rsidR="002835EB" w:rsidRPr="005F47A5" w:rsidRDefault="002835EB" w:rsidP="002835EB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center"/>
          </w:tcPr>
          <w:p w14:paraId="4B144F37" w14:textId="08F2D06A" w:rsidR="002835EB" w:rsidRPr="005F47A5" w:rsidRDefault="00F07A8D" w:rsidP="006814BF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100</w:t>
            </w:r>
            <w:r w:rsidR="007A785F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652FBDDB" w14:textId="77777777" w:rsidR="002835EB" w:rsidRPr="005F47A5" w:rsidRDefault="002835EB" w:rsidP="002835EB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73936255" w14:textId="0F67586E" w:rsidR="002835EB" w:rsidRPr="005F47A5" w:rsidRDefault="002835EB" w:rsidP="00BE4CC7">
            <w:pPr>
              <w:tabs>
                <w:tab w:val="decimal" w:pos="630"/>
              </w:tabs>
              <w:spacing w:line="340" w:lineRule="exact"/>
              <w:ind w:right="6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2835EB" w:rsidRPr="005F47A5" w14:paraId="1561985C" w14:textId="77777777" w:rsidTr="009B1FCA">
        <w:tc>
          <w:tcPr>
            <w:tcW w:w="3598" w:type="dxa"/>
          </w:tcPr>
          <w:p w14:paraId="7E369079" w14:textId="77777777" w:rsidR="002835EB" w:rsidRPr="005F47A5" w:rsidRDefault="002835EB" w:rsidP="002835EB">
            <w:pPr>
              <w:spacing w:line="340" w:lineRule="exact"/>
              <w:ind w:left="1080" w:right="65" w:hanging="7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E5177DB" w14:textId="798771F6" w:rsidR="002835EB" w:rsidRPr="005F47A5" w:rsidRDefault="00F07A8D" w:rsidP="00C54639">
            <w:pPr>
              <w:tabs>
                <w:tab w:val="decimal" w:pos="988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177</w:t>
            </w:r>
            <w:r w:rsidR="007A785F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702</w:t>
            </w:r>
          </w:p>
        </w:tc>
        <w:tc>
          <w:tcPr>
            <w:tcW w:w="90" w:type="dxa"/>
          </w:tcPr>
          <w:p w14:paraId="666FD6CF" w14:textId="77777777" w:rsidR="002835EB" w:rsidRPr="005F47A5" w:rsidRDefault="002835EB" w:rsidP="002835EB">
            <w:pPr>
              <w:tabs>
                <w:tab w:val="decimal" w:pos="99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90C3A0" w14:textId="54B9282C" w:rsidR="002835EB" w:rsidRPr="00E525B8" w:rsidRDefault="00F07A8D" w:rsidP="002835EB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90</w:t>
            </w:r>
            <w:r w:rsidR="002835EB" w:rsidRPr="005F47A5">
              <w:rPr>
                <w:rFonts w:asciiTheme="majorBidi" w:hAnsiTheme="majorBidi" w:cstheme="majorBidi"/>
                <w:cs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352</w:t>
            </w:r>
          </w:p>
        </w:tc>
        <w:tc>
          <w:tcPr>
            <w:tcW w:w="90" w:type="dxa"/>
          </w:tcPr>
          <w:p w14:paraId="2BADB7B4" w14:textId="77777777" w:rsidR="002835EB" w:rsidRPr="005F47A5" w:rsidRDefault="002835EB" w:rsidP="002835EB">
            <w:pPr>
              <w:tabs>
                <w:tab w:val="decimal" w:pos="99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6D417E" w14:textId="7B5BD1BE" w:rsidR="002835EB" w:rsidRPr="005F47A5" w:rsidRDefault="00F07A8D" w:rsidP="002835EB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150</w:t>
            </w:r>
            <w:r w:rsidR="007A785F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416</w:t>
            </w:r>
          </w:p>
        </w:tc>
        <w:tc>
          <w:tcPr>
            <w:tcW w:w="90" w:type="dxa"/>
          </w:tcPr>
          <w:p w14:paraId="74765517" w14:textId="77777777" w:rsidR="002835EB" w:rsidRPr="005F47A5" w:rsidRDefault="002835EB" w:rsidP="002835EB">
            <w:pPr>
              <w:tabs>
                <w:tab w:val="decimal" w:pos="993"/>
                <w:tab w:val="decimal" w:pos="1058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AB36C8" w14:textId="1BB2AFF7" w:rsidR="002835EB" w:rsidRPr="005F47A5" w:rsidRDefault="00F07A8D" w:rsidP="002835EB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65</w:t>
            </w:r>
            <w:r w:rsidR="002835EB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382</w:t>
            </w:r>
          </w:p>
        </w:tc>
      </w:tr>
    </w:tbl>
    <w:p w14:paraId="5C1EC515" w14:textId="41335D8C" w:rsidR="00393F49" w:rsidRPr="005F47A5" w:rsidRDefault="00F07A8D" w:rsidP="003F29F0">
      <w:pPr>
        <w:spacing w:before="240"/>
        <w:ind w:left="1267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F07A8D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393F49" w:rsidRPr="005F47A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F07A8D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393F49" w:rsidRPr="005F47A5">
        <w:rPr>
          <w:rFonts w:asciiTheme="majorBidi" w:hAnsiTheme="majorBidi" w:cstheme="majorBidi"/>
          <w:sz w:val="32"/>
          <w:szCs w:val="32"/>
          <w:lang w:val="en-US"/>
        </w:rPr>
        <w:tab/>
      </w:r>
      <w:r w:rsidR="00393F49" w:rsidRPr="005F47A5">
        <w:rPr>
          <w:rFonts w:asciiTheme="majorBidi" w:hAnsiTheme="majorBidi" w:cstheme="majorBidi"/>
          <w:sz w:val="32"/>
          <w:szCs w:val="32"/>
          <w:cs/>
          <w:lang w:val="en-US"/>
        </w:rPr>
        <w:t>รายการที่ไม่เกี่ยวข้องกับเงินสดสำหรับ</w:t>
      </w:r>
      <w:r w:rsidR="00B42500" w:rsidRPr="005F47A5">
        <w:rPr>
          <w:rFonts w:asciiTheme="majorBidi" w:hAnsiTheme="majorBidi" w:cstheme="majorBidi"/>
          <w:sz w:val="32"/>
          <w:szCs w:val="32"/>
          <w:cs/>
          <w:lang w:val="en-US"/>
        </w:rPr>
        <w:t>งวด</w:t>
      </w:r>
      <w:r w:rsidR="006D1004">
        <w:rPr>
          <w:rFonts w:asciiTheme="majorBidi" w:hAnsiTheme="majorBidi" w:cstheme="majorBidi" w:hint="cs"/>
          <w:sz w:val="32"/>
          <w:szCs w:val="32"/>
          <w:cs/>
          <w:lang w:val="en-US"/>
        </w:rPr>
        <w:t>หก</w:t>
      </w:r>
      <w:r w:rsidR="00B42500" w:rsidRPr="005F47A5">
        <w:rPr>
          <w:rFonts w:asciiTheme="majorBidi" w:hAnsiTheme="majorBidi" w:cstheme="majorBidi"/>
          <w:sz w:val="32"/>
          <w:szCs w:val="32"/>
          <w:cs/>
          <w:lang w:val="en-US"/>
        </w:rPr>
        <w:t>เดือน</w:t>
      </w:r>
      <w:r w:rsidR="00393F49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Pr="00F07A8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069E9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7069E9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393F49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มีดังต่อไปนี้</w:t>
      </w:r>
    </w:p>
    <w:p w14:paraId="237B914B" w14:textId="799C4814" w:rsidR="00393F49" w:rsidRPr="005F47A5" w:rsidRDefault="00F07A8D" w:rsidP="000175F2">
      <w:pPr>
        <w:ind w:left="1987" w:hanging="72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F07A8D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393F49" w:rsidRPr="005F47A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F07A8D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393F49" w:rsidRPr="005F47A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F07A8D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393F49" w:rsidRPr="005F47A5">
        <w:rPr>
          <w:rFonts w:asciiTheme="majorBidi" w:hAnsiTheme="majorBidi" w:cstheme="majorBidi"/>
          <w:sz w:val="32"/>
          <w:szCs w:val="32"/>
          <w:lang w:val="en-US"/>
        </w:rPr>
        <w:tab/>
      </w:r>
      <w:r w:rsidR="00393F49" w:rsidRPr="00985CA7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ซื้อ</w:t>
      </w:r>
      <w:r w:rsidR="00C82AAB" w:rsidRPr="00985CA7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อุปกรณ์ </w:t>
      </w:r>
      <w:r w:rsidR="001A5B9F" w:rsidRPr="00985CA7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และ</w:t>
      </w:r>
      <w:r w:rsidR="00393F49" w:rsidRPr="00985CA7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สินทรัพย์ไม่มีตัวตน</w:t>
      </w:r>
      <w:r w:rsidR="00AA40AE" w:rsidRPr="00985CA7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อื่นนอกจากค่าความนิยม</w:t>
      </w:r>
      <w:r w:rsidR="00393F49" w:rsidRPr="00985CA7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สำหรับ</w:t>
      </w:r>
      <w:r w:rsidR="001F7AA8" w:rsidRPr="00985CA7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งวด</w:t>
      </w:r>
      <w:r w:rsidR="006D1004" w:rsidRPr="00985CA7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หก</w:t>
      </w:r>
      <w:r w:rsidR="001F7AA8" w:rsidRPr="00985CA7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เดือน</w:t>
      </w:r>
      <w:r w:rsidR="00393F49" w:rsidRPr="00985CA7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สิ้นสุดวันที่ </w:t>
      </w:r>
      <w:r w:rsidRPr="00F07A8D">
        <w:rPr>
          <w:rFonts w:asciiTheme="majorBidi" w:hAnsiTheme="majorBidi" w:cstheme="majorBidi"/>
          <w:spacing w:val="-2"/>
          <w:sz w:val="32"/>
          <w:szCs w:val="32"/>
          <w:lang w:val="en-US"/>
        </w:rPr>
        <w:t>30</w:t>
      </w:r>
      <w:r w:rsidR="007069E9" w:rsidRPr="00985CA7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 xml:space="preserve"> </w:t>
      </w:r>
      <w:r w:rsidR="007069E9" w:rsidRPr="00985CA7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มิถุนายน</w:t>
      </w:r>
      <w:r w:rsidR="00393F49" w:rsidRPr="00985CA7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มีดังนี้</w:t>
      </w:r>
    </w:p>
    <w:p w14:paraId="5681BBD8" w14:textId="555D8C76" w:rsidR="00393F49" w:rsidRPr="005F47A5" w:rsidRDefault="00393F49" w:rsidP="00393F49">
      <w:pPr>
        <w:tabs>
          <w:tab w:val="left" w:pos="1440"/>
          <w:tab w:val="left" w:pos="1980"/>
          <w:tab w:val="left" w:pos="2880"/>
        </w:tabs>
        <w:spacing w:line="360" w:lineRule="exact"/>
        <w:ind w:left="540" w:right="-118"/>
        <w:jc w:val="right"/>
        <w:rPr>
          <w:rFonts w:asciiTheme="majorBidi" w:hAnsiTheme="majorBidi" w:cstheme="majorBidi"/>
          <w:b/>
          <w:bCs/>
          <w:cs/>
        </w:rPr>
      </w:pPr>
      <w:r w:rsidRPr="005F47A5">
        <w:rPr>
          <w:rFonts w:asciiTheme="majorBidi" w:hAnsiTheme="majorBidi" w:cstheme="majorBidi"/>
          <w:b/>
          <w:bCs/>
          <w:cs/>
        </w:rPr>
        <w:t xml:space="preserve">หน่วย : </w:t>
      </w:r>
      <w:r w:rsidR="001F7AA8" w:rsidRPr="005F47A5">
        <w:rPr>
          <w:rFonts w:asciiTheme="majorBidi" w:hAnsiTheme="majorBidi" w:cstheme="majorBidi"/>
          <w:b/>
          <w:bCs/>
          <w:cs/>
        </w:rPr>
        <w:t>พัน</w:t>
      </w:r>
      <w:r w:rsidRPr="005F47A5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28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990"/>
        <w:gridCol w:w="90"/>
        <w:gridCol w:w="1080"/>
        <w:gridCol w:w="90"/>
        <w:gridCol w:w="1170"/>
        <w:gridCol w:w="90"/>
        <w:gridCol w:w="1170"/>
      </w:tblGrid>
      <w:tr w:rsidR="00783D02" w:rsidRPr="005F47A5" w14:paraId="0081E5AB" w14:textId="77777777" w:rsidTr="00C54639">
        <w:tc>
          <w:tcPr>
            <w:tcW w:w="3600" w:type="dxa"/>
          </w:tcPr>
          <w:p w14:paraId="4A101FE4" w14:textId="77777777" w:rsidR="00393F49" w:rsidRPr="005F47A5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57" w:type="dxa"/>
            <w:gridSpan w:val="3"/>
          </w:tcPr>
          <w:p w14:paraId="67A4402C" w14:textId="77777777" w:rsidR="00393F49" w:rsidRPr="005F47A5" w:rsidRDefault="00393F49" w:rsidP="00703612">
            <w:pPr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33EC9BA" w14:textId="77777777" w:rsidR="00393F49" w:rsidRPr="005F47A5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3ACDB412" w14:textId="77777777" w:rsidR="00393F49" w:rsidRPr="005F47A5" w:rsidRDefault="00393F49" w:rsidP="00703612">
            <w:pPr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83D02" w:rsidRPr="005F47A5" w14:paraId="25252750" w14:textId="77777777" w:rsidTr="00C54639">
        <w:tc>
          <w:tcPr>
            <w:tcW w:w="3600" w:type="dxa"/>
          </w:tcPr>
          <w:p w14:paraId="12547D68" w14:textId="77777777" w:rsidR="00C93634" w:rsidRPr="005F47A5" w:rsidRDefault="00C93634" w:rsidP="00703612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4E5BBFAB" w14:textId="628C351A" w:rsidR="00C93634" w:rsidRPr="005F47A5" w:rsidRDefault="00F07A8D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30D4F400" w14:textId="77777777" w:rsidR="00C93634" w:rsidRPr="005F47A5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4A1834E" w14:textId="18AFE639" w:rsidR="00C93634" w:rsidRPr="005F47A5" w:rsidRDefault="00F07A8D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73374955" w14:textId="77777777" w:rsidR="00C93634" w:rsidRPr="005F47A5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B0547C7" w14:textId="5B47BBFB" w:rsidR="00C93634" w:rsidRPr="005F47A5" w:rsidRDefault="00F07A8D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049F678D" w14:textId="77777777" w:rsidR="00C93634" w:rsidRPr="005F47A5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2543FEC" w14:textId="7244F49B" w:rsidR="00C93634" w:rsidRPr="005F47A5" w:rsidRDefault="00F07A8D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783D02" w:rsidRPr="005F47A5" w14:paraId="78B5C796" w14:textId="77777777" w:rsidTr="00C54639">
        <w:tc>
          <w:tcPr>
            <w:tcW w:w="3600" w:type="dxa"/>
          </w:tcPr>
          <w:p w14:paraId="1D61F52B" w14:textId="489E9CEC" w:rsidR="00C93634" w:rsidRPr="00C54639" w:rsidRDefault="00C93634" w:rsidP="00703612">
            <w:pPr>
              <w:spacing w:line="340" w:lineRule="exact"/>
              <w:ind w:left="425" w:right="65" w:hanging="326"/>
              <w:rPr>
                <w:rFonts w:asciiTheme="majorBidi" w:hAnsiTheme="majorBidi" w:cstheme="majorBidi"/>
                <w:spacing w:val="-8"/>
                <w:cs/>
              </w:rPr>
            </w:pPr>
            <w:r w:rsidRPr="00C54639">
              <w:rPr>
                <w:rFonts w:asciiTheme="majorBidi" w:hAnsiTheme="majorBidi" w:cstheme="majorBidi"/>
                <w:spacing w:val="-8"/>
                <w:cs/>
              </w:rPr>
              <w:t>เจ้าหนี้ค่าซื้ออุปกรณ์</w:t>
            </w:r>
            <w:r w:rsidR="00992A54" w:rsidRPr="00C54639">
              <w:rPr>
                <w:rFonts w:asciiTheme="majorBidi" w:hAnsiTheme="majorBidi" w:cstheme="majorBidi" w:hint="cs"/>
                <w:spacing w:val="-8"/>
                <w:cs/>
              </w:rPr>
              <w:t xml:space="preserve"> </w:t>
            </w:r>
            <w:r w:rsidR="00AA40AE" w:rsidRPr="00C54639">
              <w:rPr>
                <w:rFonts w:asciiTheme="majorBidi" w:hAnsiTheme="majorBidi" w:cstheme="majorBidi"/>
                <w:spacing w:val="-8"/>
                <w:cs/>
              </w:rPr>
              <w:t>และ</w:t>
            </w:r>
            <w:r w:rsidR="00747D3A" w:rsidRPr="00C54639">
              <w:rPr>
                <w:rFonts w:asciiTheme="majorBidi" w:hAnsiTheme="majorBidi" w:cstheme="majorBidi"/>
                <w:spacing w:val="-8"/>
                <w:cs/>
              </w:rPr>
              <w:t>สินทรัพย์ไม่มีตัวตนอื่น</w:t>
            </w:r>
          </w:p>
        </w:tc>
        <w:tc>
          <w:tcPr>
            <w:tcW w:w="990" w:type="dxa"/>
          </w:tcPr>
          <w:p w14:paraId="52072293" w14:textId="3D873F32" w:rsidR="00C93634" w:rsidRPr="005F47A5" w:rsidRDefault="00C93634" w:rsidP="00406A98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6C644D4" w14:textId="77777777" w:rsidR="00C93634" w:rsidRPr="005F47A5" w:rsidRDefault="00C93634" w:rsidP="00703612">
            <w:pPr>
              <w:tabs>
                <w:tab w:val="decimal" w:pos="99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F4B7AA5" w14:textId="77777777" w:rsidR="00C93634" w:rsidRPr="005F47A5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DACC8B4" w14:textId="77777777" w:rsidR="00C93634" w:rsidRPr="005F47A5" w:rsidRDefault="00C93634" w:rsidP="00703612">
            <w:pPr>
              <w:tabs>
                <w:tab w:val="decimal" w:pos="99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89CAD81" w14:textId="77777777" w:rsidR="00C93634" w:rsidRPr="005F47A5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DB9217A" w14:textId="77777777" w:rsidR="00C93634" w:rsidRPr="005F47A5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2462994" w14:textId="77777777" w:rsidR="00C93634" w:rsidRPr="005F47A5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</w:tr>
      <w:tr w:rsidR="008B4156" w:rsidRPr="005F47A5" w14:paraId="79C8CF46" w14:textId="77777777" w:rsidTr="00C54639">
        <w:tc>
          <w:tcPr>
            <w:tcW w:w="3600" w:type="dxa"/>
          </w:tcPr>
          <w:p w14:paraId="2F1E6B96" w14:textId="6495D51A" w:rsidR="008B4156" w:rsidRPr="00992A54" w:rsidRDefault="008B4156" w:rsidP="00992A54">
            <w:pPr>
              <w:spacing w:line="340" w:lineRule="exact"/>
              <w:ind w:left="425" w:right="65" w:hanging="326"/>
              <w:rPr>
                <w:rFonts w:asciiTheme="majorBidi" w:hAnsiTheme="majorBidi" w:cstheme="majorBidi"/>
                <w:spacing w:val="-6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 xml:space="preserve">   </w:t>
            </w:r>
            <w:r w:rsidRPr="005F47A5">
              <w:rPr>
                <w:rFonts w:asciiTheme="majorBidi" w:hAnsiTheme="majorBidi" w:cstheme="majorBidi"/>
                <w:spacing w:val="-6"/>
                <w:cs/>
              </w:rPr>
              <w:t>นอกจากค่าความนิยม</w:t>
            </w:r>
            <w:r w:rsidR="00992A54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  <w:r w:rsidRPr="005F47A5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1</w:t>
            </w:r>
            <w:r w:rsidRPr="005F47A5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990" w:type="dxa"/>
          </w:tcPr>
          <w:p w14:paraId="7D901DD3" w14:textId="1CDE08B0" w:rsidR="00BE4CC7" w:rsidRPr="005F47A5" w:rsidRDefault="00F07A8D" w:rsidP="00C54639">
            <w:pPr>
              <w:tabs>
                <w:tab w:val="decimal" w:pos="904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147</w:t>
            </w:r>
          </w:p>
        </w:tc>
        <w:tc>
          <w:tcPr>
            <w:tcW w:w="90" w:type="dxa"/>
          </w:tcPr>
          <w:p w14:paraId="1CD5229D" w14:textId="77777777" w:rsidR="008B4156" w:rsidRPr="005F47A5" w:rsidRDefault="008B4156" w:rsidP="008B4156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080" w:type="dxa"/>
          </w:tcPr>
          <w:p w14:paraId="33C47259" w14:textId="0197F716" w:rsidR="008B4156" w:rsidRPr="005F47A5" w:rsidRDefault="00F07A8D" w:rsidP="008B4156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</w:t>
            </w:r>
            <w:r w:rsidR="008B4156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418</w:t>
            </w:r>
          </w:p>
        </w:tc>
        <w:tc>
          <w:tcPr>
            <w:tcW w:w="90" w:type="dxa"/>
          </w:tcPr>
          <w:p w14:paraId="12639694" w14:textId="77777777" w:rsidR="008B4156" w:rsidRPr="005F47A5" w:rsidRDefault="008B4156" w:rsidP="008B4156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47B3AAC" w14:textId="5D525DF1" w:rsidR="00F7731D" w:rsidRPr="005F47A5" w:rsidRDefault="00F07A8D" w:rsidP="00C54639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121</w:t>
            </w:r>
          </w:p>
        </w:tc>
        <w:tc>
          <w:tcPr>
            <w:tcW w:w="90" w:type="dxa"/>
          </w:tcPr>
          <w:p w14:paraId="068694BB" w14:textId="77777777" w:rsidR="008B4156" w:rsidRPr="005F47A5" w:rsidRDefault="008B4156" w:rsidP="008B4156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B85743A" w14:textId="09BF476B" w:rsidR="008B4156" w:rsidRPr="005F47A5" w:rsidRDefault="00F07A8D" w:rsidP="00406A98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</w:t>
            </w:r>
            <w:r w:rsidR="008B4156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418</w:t>
            </w:r>
          </w:p>
        </w:tc>
      </w:tr>
      <w:tr w:rsidR="008B4156" w:rsidRPr="005F47A5" w14:paraId="470EB49E" w14:textId="77777777" w:rsidTr="00C54639">
        <w:tc>
          <w:tcPr>
            <w:tcW w:w="3600" w:type="dxa"/>
          </w:tcPr>
          <w:p w14:paraId="27C4BA86" w14:textId="766CA48A" w:rsidR="008B4156" w:rsidRPr="005F47A5" w:rsidRDefault="008B4156" w:rsidP="008B4156">
            <w:pPr>
              <w:spacing w:line="340" w:lineRule="exact"/>
              <w:ind w:left="522" w:right="65" w:hanging="423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5F47A5">
              <w:rPr>
                <w:rFonts w:asciiTheme="majorBidi" w:hAnsiTheme="majorBidi" w:cstheme="majorBidi"/>
                <w:cs/>
              </w:rPr>
              <w:t xml:space="preserve"> </w:t>
            </w:r>
            <w:r w:rsidRPr="005F47A5">
              <w:rPr>
                <w:rFonts w:asciiTheme="majorBidi" w:hAnsiTheme="majorBidi" w:cstheme="majorBidi"/>
                <w:cs/>
              </w:rPr>
              <w:tab/>
              <w:t>ค่าซื้อระหว่างงวด</w:t>
            </w:r>
          </w:p>
        </w:tc>
        <w:tc>
          <w:tcPr>
            <w:tcW w:w="990" w:type="dxa"/>
          </w:tcPr>
          <w:p w14:paraId="41347787" w14:textId="105CAF63" w:rsidR="008B4156" w:rsidRPr="005F47A5" w:rsidRDefault="00F07A8D" w:rsidP="00C54639">
            <w:pPr>
              <w:tabs>
                <w:tab w:val="decimal" w:pos="904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8</w:t>
            </w:r>
            <w:r w:rsidR="00DE06B1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031</w:t>
            </w:r>
          </w:p>
        </w:tc>
        <w:tc>
          <w:tcPr>
            <w:tcW w:w="90" w:type="dxa"/>
          </w:tcPr>
          <w:p w14:paraId="14DA4F83" w14:textId="77777777" w:rsidR="008B4156" w:rsidRPr="005F47A5" w:rsidRDefault="008B4156" w:rsidP="008B4156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080" w:type="dxa"/>
          </w:tcPr>
          <w:p w14:paraId="1629036C" w14:textId="6BE26018" w:rsidR="008B4156" w:rsidRPr="005F47A5" w:rsidRDefault="00F07A8D" w:rsidP="008B4156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14</w:t>
            </w:r>
            <w:r w:rsidR="008B4156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998</w:t>
            </w:r>
          </w:p>
        </w:tc>
        <w:tc>
          <w:tcPr>
            <w:tcW w:w="90" w:type="dxa"/>
          </w:tcPr>
          <w:p w14:paraId="3E750DDE" w14:textId="77777777" w:rsidR="008B4156" w:rsidRPr="005F47A5" w:rsidRDefault="008B4156" w:rsidP="008B4156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BA1CA00" w14:textId="59AD26C7" w:rsidR="008B4156" w:rsidRPr="005F47A5" w:rsidRDefault="00F07A8D" w:rsidP="008B4156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7</w:t>
            </w:r>
            <w:r w:rsidR="00DD1BDE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916</w:t>
            </w:r>
          </w:p>
        </w:tc>
        <w:tc>
          <w:tcPr>
            <w:tcW w:w="90" w:type="dxa"/>
          </w:tcPr>
          <w:p w14:paraId="78CF3F5C" w14:textId="77777777" w:rsidR="008B4156" w:rsidRPr="005F47A5" w:rsidRDefault="008B4156" w:rsidP="008B4156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1BE92B3" w14:textId="680F9107" w:rsidR="008B4156" w:rsidRPr="005F47A5" w:rsidRDefault="00F07A8D" w:rsidP="008B4156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13</w:t>
            </w:r>
            <w:r w:rsidR="008B4156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916</w:t>
            </w:r>
          </w:p>
        </w:tc>
      </w:tr>
      <w:tr w:rsidR="008B4156" w:rsidRPr="005F47A5" w14:paraId="5FCA502E" w14:textId="77777777" w:rsidTr="00C54639">
        <w:tc>
          <w:tcPr>
            <w:tcW w:w="3600" w:type="dxa"/>
          </w:tcPr>
          <w:p w14:paraId="1A33F834" w14:textId="15271A6B" w:rsidR="008B4156" w:rsidRPr="005F47A5" w:rsidRDefault="008B4156" w:rsidP="008B4156">
            <w:pPr>
              <w:spacing w:line="340" w:lineRule="exact"/>
              <w:ind w:left="522" w:right="65" w:hanging="423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F47A5">
              <w:rPr>
                <w:rFonts w:asciiTheme="majorBidi" w:hAnsiTheme="majorBidi" w:cstheme="majorBidi"/>
                <w:cs/>
              </w:rPr>
              <w:t xml:space="preserve"> </w:t>
            </w:r>
            <w:r w:rsidRPr="005F47A5">
              <w:rPr>
                <w:rFonts w:asciiTheme="majorBidi" w:hAnsiTheme="majorBidi" w:cstheme="majorBidi"/>
                <w:cs/>
              </w:rPr>
              <w:tab/>
              <w:t>เงินสดจ่ายระหว่างงวด</w:t>
            </w:r>
          </w:p>
        </w:tc>
        <w:tc>
          <w:tcPr>
            <w:tcW w:w="990" w:type="dxa"/>
          </w:tcPr>
          <w:p w14:paraId="56C59E75" w14:textId="5A52EFC7" w:rsidR="008B4156" w:rsidRPr="005F47A5" w:rsidRDefault="00DE06B1" w:rsidP="00C54639">
            <w:pPr>
              <w:tabs>
                <w:tab w:val="decimal" w:pos="904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6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368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765CD7DA" w14:textId="77777777" w:rsidR="008B4156" w:rsidRPr="005F47A5" w:rsidRDefault="008B4156" w:rsidP="008B4156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080" w:type="dxa"/>
          </w:tcPr>
          <w:p w14:paraId="62D1AEDE" w14:textId="657FCF7F" w:rsidR="008B4156" w:rsidRPr="005F47A5" w:rsidRDefault="008B4156" w:rsidP="008B4156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16</w:t>
            </w:r>
            <w:r w:rsidRPr="005F47A5">
              <w:rPr>
                <w:rFonts w:asciiTheme="majorBidi" w:hAnsiTheme="majorBidi" w:cstheme="majorBidi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095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212E7169" w14:textId="77777777" w:rsidR="008B4156" w:rsidRPr="005F47A5" w:rsidRDefault="008B4156" w:rsidP="008B4156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DC19F2A" w14:textId="769D7A0C" w:rsidR="008B4156" w:rsidRPr="005F47A5" w:rsidRDefault="00073AB1" w:rsidP="008B4156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6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236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5803D5D0" w14:textId="77777777" w:rsidR="008B4156" w:rsidRPr="005F47A5" w:rsidRDefault="008B4156" w:rsidP="008B4156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62E7850" w14:textId="3441AD12" w:rsidR="008B4156" w:rsidRPr="005F47A5" w:rsidRDefault="008B4156" w:rsidP="008B4156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15</w:t>
            </w:r>
            <w:r w:rsidRPr="005F47A5">
              <w:rPr>
                <w:rFonts w:asciiTheme="majorBidi" w:hAnsiTheme="majorBidi" w:cstheme="majorBidi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040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8B4156" w:rsidRPr="005F47A5" w14:paraId="130BE8DC" w14:textId="77777777" w:rsidTr="00C54639">
        <w:tc>
          <w:tcPr>
            <w:tcW w:w="3600" w:type="dxa"/>
          </w:tcPr>
          <w:p w14:paraId="6F72DA9C" w14:textId="7D71FFB7" w:rsidR="008B4156" w:rsidRPr="00C54639" w:rsidRDefault="008B4156" w:rsidP="008B4156">
            <w:pPr>
              <w:spacing w:line="340" w:lineRule="exact"/>
              <w:ind w:left="425" w:right="65" w:hanging="326"/>
              <w:rPr>
                <w:rFonts w:asciiTheme="majorBidi" w:hAnsiTheme="majorBidi" w:cstheme="majorBidi"/>
                <w:spacing w:val="-8"/>
                <w:cs/>
              </w:rPr>
            </w:pPr>
            <w:r w:rsidRPr="00C54639">
              <w:rPr>
                <w:rFonts w:asciiTheme="majorBidi" w:hAnsiTheme="majorBidi" w:cstheme="majorBidi"/>
                <w:spacing w:val="-8"/>
                <w:cs/>
              </w:rPr>
              <w:t>เจ้าหนี้ค่าซื้ออุปกรณ์ และ</w:t>
            </w:r>
            <w:r w:rsidR="00C54639" w:rsidRPr="00C54639">
              <w:rPr>
                <w:rFonts w:asciiTheme="majorBidi" w:hAnsiTheme="majorBidi" w:cstheme="majorBidi"/>
                <w:spacing w:val="-8"/>
                <w:cs/>
              </w:rPr>
              <w:t>สินทรัพย์ไม่มีตัวตนอื่น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24399413" w14:textId="77777777" w:rsidR="008B4156" w:rsidRPr="005F47A5" w:rsidRDefault="008B4156" w:rsidP="008B4156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FF26B0D" w14:textId="77777777" w:rsidR="008B4156" w:rsidRPr="005F47A5" w:rsidRDefault="008B4156" w:rsidP="008B4156">
            <w:pPr>
              <w:tabs>
                <w:tab w:val="decimal" w:pos="1008"/>
              </w:tabs>
              <w:spacing w:line="340" w:lineRule="exact"/>
              <w:ind w:left="3" w:right="-216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201BCDF" w14:textId="77777777" w:rsidR="008B4156" w:rsidRPr="005F47A5" w:rsidRDefault="008B4156" w:rsidP="008B4156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7B7871C" w14:textId="77777777" w:rsidR="008B4156" w:rsidRPr="005F47A5" w:rsidRDefault="008B4156" w:rsidP="008B4156">
            <w:pPr>
              <w:tabs>
                <w:tab w:val="decimal" w:pos="1008"/>
              </w:tabs>
              <w:spacing w:line="340" w:lineRule="exact"/>
              <w:ind w:left="3" w:right="-21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6C71DAF" w14:textId="77777777" w:rsidR="008B4156" w:rsidRPr="005F47A5" w:rsidRDefault="008B4156" w:rsidP="008B4156">
            <w:pPr>
              <w:tabs>
                <w:tab w:val="decimal" w:pos="954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6FCA7440" w14:textId="77777777" w:rsidR="008B4156" w:rsidRPr="005F47A5" w:rsidRDefault="008B4156" w:rsidP="008B4156">
            <w:pPr>
              <w:tabs>
                <w:tab w:val="decimal" w:pos="63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4DAA580" w14:textId="77777777" w:rsidR="008B4156" w:rsidRPr="005F47A5" w:rsidRDefault="008B4156" w:rsidP="008B4156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</w:tr>
      <w:tr w:rsidR="008B4156" w:rsidRPr="005F47A5" w14:paraId="3F0CADDB" w14:textId="77777777" w:rsidTr="00C54639">
        <w:tc>
          <w:tcPr>
            <w:tcW w:w="3600" w:type="dxa"/>
          </w:tcPr>
          <w:p w14:paraId="17B68D3D" w14:textId="0797F3A5" w:rsidR="008B4156" w:rsidRPr="005F47A5" w:rsidRDefault="008B4156" w:rsidP="00C54639">
            <w:pPr>
              <w:spacing w:line="340" w:lineRule="exact"/>
              <w:ind w:left="425" w:right="65" w:hanging="326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 xml:space="preserve">   </w:t>
            </w:r>
            <w:r w:rsidRPr="005F47A5">
              <w:rPr>
                <w:rFonts w:asciiTheme="majorBidi" w:hAnsiTheme="majorBidi" w:cstheme="majorBidi"/>
                <w:spacing w:val="-6"/>
                <w:cs/>
              </w:rPr>
              <w:t>นอกจากค่าความนิยม</w:t>
            </w:r>
            <w:r w:rsidR="00C54639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  <w:r w:rsidRPr="005F47A5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cs/>
                <w:lang w:val="en-US"/>
              </w:rPr>
              <w:t>มิถุนายน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515525B1" w14:textId="48D5A88E" w:rsidR="00C70F39" w:rsidRPr="005F47A5" w:rsidRDefault="00F07A8D" w:rsidP="00C54639">
            <w:pPr>
              <w:tabs>
                <w:tab w:val="decimal" w:pos="904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</w:t>
            </w:r>
            <w:r w:rsidR="00DE06B1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810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93CA8C" w14:textId="77777777" w:rsidR="008B4156" w:rsidRPr="005F47A5" w:rsidRDefault="008B4156" w:rsidP="008B4156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AF2EFC3" w14:textId="772B0374" w:rsidR="008B4156" w:rsidRPr="005F47A5" w:rsidRDefault="00F07A8D" w:rsidP="00E30E4A">
            <w:pPr>
              <w:tabs>
                <w:tab w:val="decimal" w:pos="963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321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E4DF76" w14:textId="77777777" w:rsidR="008B4156" w:rsidRPr="005F47A5" w:rsidRDefault="008B4156" w:rsidP="008B4156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4B5D809E" w14:textId="4A71A072" w:rsidR="00B40F4B" w:rsidRPr="005F47A5" w:rsidRDefault="00F07A8D" w:rsidP="008B4156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</w:t>
            </w:r>
            <w:r w:rsidR="00DD1BDE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801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1C0391" w14:textId="77777777" w:rsidR="008B4156" w:rsidRPr="005F47A5" w:rsidRDefault="008B4156" w:rsidP="008B4156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1E370021" w14:textId="341F3588" w:rsidR="008B4156" w:rsidRPr="005F47A5" w:rsidRDefault="00F07A8D" w:rsidP="00E5668B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294</w:t>
            </w:r>
          </w:p>
        </w:tc>
      </w:tr>
    </w:tbl>
    <w:p w14:paraId="3282A610" w14:textId="0801FD89" w:rsidR="00393F49" w:rsidRPr="005F47A5" w:rsidRDefault="00F07A8D" w:rsidP="000142E4">
      <w:pPr>
        <w:suppressAutoHyphens w:val="0"/>
        <w:spacing w:before="240" w:after="120"/>
        <w:ind w:left="1987" w:hanging="720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F07A8D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393F49" w:rsidRPr="005F47A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F07A8D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393F49" w:rsidRPr="005F47A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F07A8D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393F49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93F49" w:rsidRPr="005F47A5">
        <w:rPr>
          <w:rFonts w:asciiTheme="majorBidi" w:hAnsiTheme="majorBidi" w:cstheme="majorBidi"/>
          <w:sz w:val="32"/>
          <w:szCs w:val="32"/>
          <w:lang w:val="en-US"/>
        </w:rPr>
        <w:tab/>
      </w:r>
      <w:r w:rsidR="00420FC4" w:rsidRPr="00985CA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รายการที่ไม่เป็นตัวเงินที่มีสาระสำคัญสำหรับ</w:t>
      </w:r>
      <w:r w:rsidR="00D848A0" w:rsidRPr="00985CA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งวด</w:t>
      </w:r>
      <w:r w:rsidR="00E91E6F" w:rsidRPr="00985CA7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หก</w:t>
      </w:r>
      <w:r w:rsidR="00D848A0" w:rsidRPr="00985CA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เดือน</w:t>
      </w:r>
      <w:r w:rsidR="00393F49" w:rsidRPr="00985CA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สิ้นสุดวันที่ </w:t>
      </w:r>
      <w:r w:rsidRPr="00F07A8D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7069E9" w:rsidRPr="00985CA7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</w:t>
      </w:r>
      <w:r w:rsidR="007069E9" w:rsidRPr="00985CA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มิถุนายน</w:t>
      </w:r>
      <w:r w:rsidR="00393F49" w:rsidRPr="00985CA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มีดังนี้</w:t>
      </w:r>
    </w:p>
    <w:p w14:paraId="592985A2" w14:textId="6D905DF0" w:rsidR="00393F49" w:rsidRPr="005F47A5" w:rsidRDefault="00393F49" w:rsidP="00B615DC">
      <w:pPr>
        <w:ind w:left="720" w:right="-208"/>
        <w:jc w:val="right"/>
        <w:rPr>
          <w:rFonts w:asciiTheme="majorBidi" w:eastAsia="Cordia New" w:hAnsiTheme="majorBidi" w:cstheme="majorBidi"/>
          <w:b/>
          <w:bCs/>
          <w:lang w:val="en-US"/>
        </w:rPr>
      </w:pPr>
      <w:r w:rsidRPr="005F47A5">
        <w:rPr>
          <w:rFonts w:asciiTheme="majorBidi" w:eastAsia="Cordia New" w:hAnsiTheme="majorBidi" w:cstheme="majorBidi"/>
          <w:b/>
          <w:bCs/>
          <w:cs/>
          <w:lang w:val="en-US"/>
        </w:rPr>
        <w:t xml:space="preserve">หน่วย : </w:t>
      </w:r>
      <w:r w:rsidR="002937C8" w:rsidRPr="005F47A5">
        <w:rPr>
          <w:rFonts w:asciiTheme="majorBidi" w:eastAsia="Cordia New" w:hAnsiTheme="majorBidi" w:cstheme="majorBidi"/>
          <w:b/>
          <w:bCs/>
          <w:cs/>
          <w:lang w:val="en-US"/>
        </w:rPr>
        <w:t>พัน</w:t>
      </w:r>
      <w:r w:rsidRPr="005F47A5">
        <w:rPr>
          <w:rFonts w:asciiTheme="majorBidi" w:eastAsia="Cordia New" w:hAnsiTheme="majorBidi" w:cstheme="majorBidi"/>
          <w:b/>
          <w:bCs/>
          <w:cs/>
          <w:lang w:val="en-US"/>
        </w:rPr>
        <w:t>บาท</w:t>
      </w:r>
    </w:p>
    <w:tbl>
      <w:tblPr>
        <w:tblW w:w="819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4"/>
        <w:gridCol w:w="1006"/>
        <w:gridCol w:w="90"/>
        <w:gridCol w:w="1008"/>
        <w:gridCol w:w="89"/>
        <w:gridCol w:w="1008"/>
        <w:gridCol w:w="90"/>
        <w:gridCol w:w="1015"/>
      </w:tblGrid>
      <w:tr w:rsidR="00783D02" w:rsidRPr="005F47A5" w14:paraId="589EC59F" w14:textId="77777777" w:rsidTr="00C11050">
        <w:tc>
          <w:tcPr>
            <w:tcW w:w="3884" w:type="dxa"/>
          </w:tcPr>
          <w:p w14:paraId="28F87F2E" w14:textId="7A49A8CB" w:rsidR="00420FC4" w:rsidRPr="005F47A5" w:rsidRDefault="00AE501B" w:rsidP="00703612">
            <w:pPr>
              <w:tabs>
                <w:tab w:val="left" w:pos="2160"/>
              </w:tabs>
              <w:adjustRightInd w:val="0"/>
              <w:spacing w:line="3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ประเภทรายการ</w:t>
            </w:r>
          </w:p>
        </w:tc>
        <w:tc>
          <w:tcPr>
            <w:tcW w:w="2104" w:type="dxa"/>
            <w:gridSpan w:val="3"/>
          </w:tcPr>
          <w:p w14:paraId="6033CDB1" w14:textId="77777777" w:rsidR="00420FC4" w:rsidRPr="005F47A5" w:rsidRDefault="00420FC4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9" w:type="dxa"/>
          </w:tcPr>
          <w:p w14:paraId="3E66F22B" w14:textId="77777777" w:rsidR="00420FC4" w:rsidRPr="005F47A5" w:rsidRDefault="00420FC4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13" w:type="dxa"/>
            <w:gridSpan w:val="3"/>
          </w:tcPr>
          <w:p w14:paraId="0E65208F" w14:textId="77777777" w:rsidR="00420FC4" w:rsidRPr="005F47A5" w:rsidRDefault="00420FC4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83D02" w:rsidRPr="005F47A5" w14:paraId="2345A36A" w14:textId="77777777" w:rsidTr="00C11050">
        <w:tc>
          <w:tcPr>
            <w:tcW w:w="3884" w:type="dxa"/>
          </w:tcPr>
          <w:p w14:paraId="5E103D07" w14:textId="77777777" w:rsidR="00420FC4" w:rsidRPr="005F47A5" w:rsidRDefault="00420FC4" w:rsidP="00703612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6" w:type="dxa"/>
          </w:tcPr>
          <w:p w14:paraId="30020E56" w14:textId="62BAFA87" w:rsidR="00420FC4" w:rsidRPr="005F47A5" w:rsidRDefault="00F07A8D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59ECB615" w14:textId="77777777" w:rsidR="00420FC4" w:rsidRPr="005F47A5" w:rsidRDefault="00420FC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</w:tcPr>
          <w:p w14:paraId="69123059" w14:textId="1B51531A" w:rsidR="00420FC4" w:rsidRPr="005F47A5" w:rsidRDefault="00F07A8D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89" w:type="dxa"/>
          </w:tcPr>
          <w:p w14:paraId="79D5B5AC" w14:textId="77777777" w:rsidR="00420FC4" w:rsidRPr="005F47A5" w:rsidRDefault="00420FC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</w:tcPr>
          <w:p w14:paraId="16A7848B" w14:textId="777C5BE3" w:rsidR="00420FC4" w:rsidRPr="005F47A5" w:rsidRDefault="00F07A8D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3394821E" w14:textId="77777777" w:rsidR="00420FC4" w:rsidRPr="005F47A5" w:rsidRDefault="00420FC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5" w:type="dxa"/>
          </w:tcPr>
          <w:p w14:paraId="63508686" w14:textId="50A39582" w:rsidR="00420FC4" w:rsidRPr="005F47A5" w:rsidRDefault="00F07A8D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346DBF" w:rsidRPr="005F47A5" w14:paraId="1ED32AB3" w14:textId="77777777" w:rsidTr="00C11050">
        <w:tc>
          <w:tcPr>
            <w:tcW w:w="3884" w:type="dxa"/>
            <w:vAlign w:val="bottom"/>
          </w:tcPr>
          <w:p w14:paraId="6D8E2102" w14:textId="7134179D" w:rsidR="00346DBF" w:rsidRPr="005F47A5" w:rsidRDefault="00A87DFF" w:rsidP="00703612">
            <w:pPr>
              <w:spacing w:line="340" w:lineRule="exact"/>
              <w:rPr>
                <w:rFonts w:asciiTheme="majorBidi" w:eastAsia="Cordia New" w:hAnsiTheme="majorBidi" w:cstheme="majorBidi"/>
                <w:cs/>
              </w:rPr>
            </w:pPr>
            <w:r w:rsidRPr="005F47A5">
              <w:rPr>
                <w:rFonts w:asciiTheme="majorBidi" w:eastAsia="Cordia New" w:hAnsiTheme="majorBidi" w:cstheme="majorBidi"/>
                <w:cs/>
              </w:rPr>
              <w:t>กำไร</w:t>
            </w:r>
            <w:r w:rsidR="00346DBF" w:rsidRPr="005F47A5">
              <w:rPr>
                <w:rFonts w:asciiTheme="majorBidi" w:eastAsia="Cordia New" w:hAnsiTheme="majorBidi" w:cstheme="majorBidi"/>
                <w:cs/>
              </w:rPr>
              <w:t>จากการวัดมูลค่ายุติธรรม</w:t>
            </w:r>
            <w:r w:rsidR="00F37403" w:rsidRPr="005F47A5">
              <w:rPr>
                <w:rFonts w:asciiTheme="majorBidi" w:eastAsia="Cordia New" w:hAnsiTheme="majorBidi" w:cstheme="majorBidi"/>
                <w:cs/>
              </w:rPr>
              <w:t>ที่รับรู้</w:t>
            </w:r>
          </w:p>
        </w:tc>
        <w:tc>
          <w:tcPr>
            <w:tcW w:w="1006" w:type="dxa"/>
          </w:tcPr>
          <w:p w14:paraId="00953D92" w14:textId="77777777" w:rsidR="00346DBF" w:rsidRPr="005F47A5" w:rsidRDefault="00346DBF" w:rsidP="00F3740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867B69E" w14:textId="77777777" w:rsidR="00346DBF" w:rsidRPr="005F47A5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3DD5CE86" w14:textId="77777777" w:rsidR="00346DBF" w:rsidRPr="005F47A5" w:rsidRDefault="00346DBF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" w:type="dxa"/>
          </w:tcPr>
          <w:p w14:paraId="4E60CB1D" w14:textId="77777777" w:rsidR="00346DBF" w:rsidRPr="005F47A5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725CE89B" w14:textId="77777777" w:rsidR="00346DBF" w:rsidRPr="005F47A5" w:rsidRDefault="00346DBF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15470AD" w14:textId="77777777" w:rsidR="00346DBF" w:rsidRPr="005F47A5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4F738C1E" w14:textId="77777777" w:rsidR="00346DBF" w:rsidRPr="005F47A5" w:rsidRDefault="00346DBF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46DBF" w:rsidRPr="005F47A5" w14:paraId="32A7AF26" w14:textId="77777777" w:rsidTr="00C11050">
        <w:tc>
          <w:tcPr>
            <w:tcW w:w="3884" w:type="dxa"/>
            <w:vAlign w:val="bottom"/>
          </w:tcPr>
          <w:p w14:paraId="2619D9AA" w14:textId="3CA71742" w:rsidR="00346DBF" w:rsidRPr="005F47A5" w:rsidRDefault="00346DBF" w:rsidP="00703612">
            <w:pPr>
              <w:spacing w:line="340" w:lineRule="exact"/>
              <w:ind w:left="183" w:hanging="183"/>
              <w:rPr>
                <w:rFonts w:asciiTheme="majorBidi" w:eastAsia="Cordia New" w:hAnsiTheme="majorBidi" w:cstheme="majorBidi"/>
                <w:cs/>
              </w:rPr>
            </w:pPr>
            <w:r w:rsidRPr="005F47A5">
              <w:rPr>
                <w:rFonts w:asciiTheme="majorBidi" w:eastAsia="Cordia New" w:hAnsiTheme="majorBidi" w:cstheme="majorBidi"/>
                <w:cs/>
              </w:rPr>
              <w:tab/>
              <w:t>ในกำไรหรือขาดทุน</w:t>
            </w:r>
          </w:p>
        </w:tc>
        <w:tc>
          <w:tcPr>
            <w:tcW w:w="1006" w:type="dxa"/>
          </w:tcPr>
          <w:p w14:paraId="48C010EB" w14:textId="6467B9DE" w:rsidR="00346DBF" w:rsidRPr="005F47A5" w:rsidRDefault="00F07A8D" w:rsidP="00F3740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245</w:t>
            </w:r>
          </w:p>
        </w:tc>
        <w:tc>
          <w:tcPr>
            <w:tcW w:w="90" w:type="dxa"/>
          </w:tcPr>
          <w:p w14:paraId="0B55F020" w14:textId="77777777" w:rsidR="00346DBF" w:rsidRPr="005F47A5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7AE9AC8D" w14:textId="79BF6336" w:rsidR="00346DBF" w:rsidRPr="005F47A5" w:rsidRDefault="00F07A8D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59</w:t>
            </w:r>
          </w:p>
        </w:tc>
        <w:tc>
          <w:tcPr>
            <w:tcW w:w="89" w:type="dxa"/>
          </w:tcPr>
          <w:p w14:paraId="718D8E83" w14:textId="77777777" w:rsidR="00346DBF" w:rsidRPr="005F47A5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5EA12A01" w14:textId="26760B83" w:rsidR="00346DBF" w:rsidRPr="005F47A5" w:rsidRDefault="00F07A8D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302</w:t>
            </w:r>
          </w:p>
        </w:tc>
        <w:tc>
          <w:tcPr>
            <w:tcW w:w="90" w:type="dxa"/>
          </w:tcPr>
          <w:p w14:paraId="67D55049" w14:textId="77777777" w:rsidR="00346DBF" w:rsidRPr="005F47A5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7D75FE3F" w14:textId="443114E9" w:rsidR="00346DBF" w:rsidRPr="005F47A5" w:rsidRDefault="00F07A8D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201</w:t>
            </w:r>
          </w:p>
        </w:tc>
      </w:tr>
      <w:tr w:rsidR="00346DBF" w:rsidRPr="005F47A5" w14:paraId="2F66224F" w14:textId="77777777" w:rsidTr="00C11050">
        <w:tc>
          <w:tcPr>
            <w:tcW w:w="3884" w:type="dxa"/>
            <w:vAlign w:val="bottom"/>
          </w:tcPr>
          <w:p w14:paraId="55B1617E" w14:textId="1BD9392F" w:rsidR="00346DBF" w:rsidRPr="005F47A5" w:rsidRDefault="00F9446C" w:rsidP="00703612">
            <w:pPr>
              <w:spacing w:line="340" w:lineRule="exact"/>
              <w:rPr>
                <w:rFonts w:asciiTheme="majorBidi" w:eastAsia="Cordia New" w:hAnsiTheme="majorBidi" w:cstheme="majorBidi"/>
                <w:lang w:val="en-US"/>
              </w:rPr>
            </w:pPr>
            <w:r w:rsidRPr="005F47A5">
              <w:rPr>
                <w:rFonts w:asciiTheme="majorBidi" w:eastAsia="Cordia New" w:hAnsiTheme="majorBidi" w:cstheme="majorBidi"/>
                <w:cs/>
              </w:rPr>
              <w:t>กำไร</w:t>
            </w:r>
            <w:r w:rsidR="00346DBF" w:rsidRPr="005F47A5">
              <w:rPr>
                <w:rFonts w:asciiTheme="majorBidi" w:eastAsia="Cordia New" w:hAnsiTheme="majorBidi" w:cstheme="majorBidi"/>
                <w:cs/>
              </w:rPr>
              <w:t>จากการวัดมูลค่ายุติธรรมที่รับรู้</w:t>
            </w:r>
            <w:r w:rsidR="00FF2CB5" w:rsidRPr="005F47A5">
              <w:rPr>
                <w:rFonts w:asciiTheme="majorBidi" w:eastAsia="Cordia New" w:hAnsiTheme="majorBidi" w:cstheme="majorBidi"/>
                <w:cs/>
              </w:rPr>
              <w:t>ในกำไร</w:t>
            </w:r>
          </w:p>
        </w:tc>
        <w:tc>
          <w:tcPr>
            <w:tcW w:w="1006" w:type="dxa"/>
          </w:tcPr>
          <w:p w14:paraId="10F611B7" w14:textId="77777777" w:rsidR="00346DBF" w:rsidRPr="005F47A5" w:rsidRDefault="00346DBF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B126562" w14:textId="77777777" w:rsidR="00346DBF" w:rsidRPr="005F47A5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1BC83A85" w14:textId="77777777" w:rsidR="00346DBF" w:rsidRPr="005F47A5" w:rsidRDefault="00346DBF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" w:type="dxa"/>
          </w:tcPr>
          <w:p w14:paraId="6B79B297" w14:textId="77777777" w:rsidR="00346DBF" w:rsidRPr="005F47A5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36C5467D" w14:textId="77777777" w:rsidR="00346DBF" w:rsidRPr="005F47A5" w:rsidRDefault="00346DBF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92DF829" w14:textId="77777777" w:rsidR="00346DBF" w:rsidRPr="005F47A5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03961311" w14:textId="77777777" w:rsidR="00346DBF" w:rsidRPr="005F47A5" w:rsidRDefault="00346DBF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46DBF" w:rsidRPr="005F47A5" w14:paraId="0D7260F1" w14:textId="77777777" w:rsidTr="00C11050">
        <w:tc>
          <w:tcPr>
            <w:tcW w:w="3884" w:type="dxa"/>
            <w:vAlign w:val="bottom"/>
          </w:tcPr>
          <w:p w14:paraId="7C3EEDD6" w14:textId="4309259D" w:rsidR="00346DBF" w:rsidRPr="005F47A5" w:rsidRDefault="00346DBF" w:rsidP="00703612">
            <w:pPr>
              <w:spacing w:line="340" w:lineRule="exact"/>
              <w:ind w:left="183"/>
              <w:rPr>
                <w:rFonts w:asciiTheme="majorBidi" w:eastAsia="Cordia New" w:hAnsiTheme="majorBidi" w:cstheme="majorBidi"/>
                <w:cs/>
              </w:rPr>
            </w:pPr>
            <w:r w:rsidRPr="005F47A5">
              <w:rPr>
                <w:rFonts w:asciiTheme="majorBidi" w:eastAsia="Cordia New" w:hAnsiTheme="majorBidi" w:cstheme="majorBidi"/>
                <w:cs/>
              </w:rPr>
              <w:t>ขาดทุนเบ็ดเสร็จอื่น</w:t>
            </w:r>
            <w:r w:rsidR="00FF2CB5" w:rsidRPr="005F47A5">
              <w:rPr>
                <w:rFonts w:asciiTheme="majorBidi" w:eastAsia="Cordia New" w:hAnsiTheme="majorBidi" w:cstheme="majorBidi"/>
                <w:cs/>
              </w:rPr>
              <w:t>ของสินทรัพย์</w:t>
            </w:r>
            <w:r w:rsidR="004A3095" w:rsidRPr="005F47A5">
              <w:rPr>
                <w:rFonts w:asciiTheme="majorBidi" w:eastAsia="Cordia New" w:hAnsiTheme="majorBidi" w:cstheme="majorBidi"/>
                <w:cs/>
              </w:rPr>
              <w:t>ทางการเงิน</w:t>
            </w:r>
          </w:p>
        </w:tc>
        <w:tc>
          <w:tcPr>
            <w:tcW w:w="1006" w:type="dxa"/>
          </w:tcPr>
          <w:p w14:paraId="15373357" w14:textId="77777777" w:rsidR="00346DBF" w:rsidRPr="005F47A5" w:rsidRDefault="00346DBF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1B9492E" w14:textId="77777777" w:rsidR="00346DBF" w:rsidRPr="005F47A5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3C392282" w14:textId="77777777" w:rsidR="00346DBF" w:rsidRPr="005F47A5" w:rsidRDefault="00346DBF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" w:type="dxa"/>
          </w:tcPr>
          <w:p w14:paraId="76EDA2ED" w14:textId="77777777" w:rsidR="00346DBF" w:rsidRPr="005F47A5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15905CCE" w14:textId="77777777" w:rsidR="00346DBF" w:rsidRPr="005F47A5" w:rsidRDefault="00346DBF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5E45044E" w14:textId="77777777" w:rsidR="00346DBF" w:rsidRPr="005F47A5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18C30A64" w14:textId="77777777" w:rsidR="00346DBF" w:rsidRPr="005F47A5" w:rsidRDefault="00346DBF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46DBF" w:rsidRPr="005F47A5" w14:paraId="2260AE74" w14:textId="77777777" w:rsidTr="00C11050">
        <w:tc>
          <w:tcPr>
            <w:tcW w:w="3884" w:type="dxa"/>
            <w:vAlign w:val="bottom"/>
          </w:tcPr>
          <w:p w14:paraId="77FDC362" w14:textId="1BE53403" w:rsidR="00346DBF" w:rsidRPr="005F47A5" w:rsidRDefault="00346DBF" w:rsidP="00703612">
            <w:pPr>
              <w:spacing w:line="340" w:lineRule="exact"/>
              <w:ind w:left="183"/>
              <w:rPr>
                <w:rFonts w:asciiTheme="majorBidi" w:eastAsia="Cordia New" w:hAnsiTheme="majorBidi" w:cstheme="majorBidi"/>
                <w:cs/>
              </w:rPr>
            </w:pPr>
            <w:r w:rsidRPr="005F47A5">
              <w:rPr>
                <w:rFonts w:asciiTheme="majorBidi" w:eastAsia="Cordia New" w:hAnsiTheme="majorBidi" w:cstheme="majorBidi"/>
                <w:cs/>
              </w:rPr>
              <w:t>ไม่หมุนเวียนอื่น</w:t>
            </w:r>
          </w:p>
        </w:tc>
        <w:tc>
          <w:tcPr>
            <w:tcW w:w="1006" w:type="dxa"/>
          </w:tcPr>
          <w:p w14:paraId="5D3D6B87" w14:textId="40A9A478" w:rsidR="00346DBF" w:rsidRPr="005F47A5" w:rsidRDefault="00F07A8D" w:rsidP="00F3740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17</w:t>
            </w:r>
            <w:r w:rsidR="00500DED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205</w:t>
            </w:r>
          </w:p>
        </w:tc>
        <w:tc>
          <w:tcPr>
            <w:tcW w:w="90" w:type="dxa"/>
          </w:tcPr>
          <w:p w14:paraId="18530DA9" w14:textId="77777777" w:rsidR="00346DBF" w:rsidRPr="005F47A5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453FCA49" w14:textId="7ADE6742" w:rsidR="00346DBF" w:rsidRPr="005F47A5" w:rsidRDefault="00F07A8D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29</w:t>
            </w:r>
            <w:r w:rsidR="008F1271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896</w:t>
            </w:r>
          </w:p>
        </w:tc>
        <w:tc>
          <w:tcPr>
            <w:tcW w:w="89" w:type="dxa"/>
          </w:tcPr>
          <w:p w14:paraId="3B402DB5" w14:textId="77777777" w:rsidR="00346DBF" w:rsidRPr="005F47A5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282654C5" w14:textId="59EF6003" w:rsidR="00346DBF" w:rsidRPr="005F47A5" w:rsidRDefault="00F07A8D" w:rsidP="0042153F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20</w:t>
            </w:r>
            <w:r w:rsidR="00500DED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917</w:t>
            </w:r>
          </w:p>
        </w:tc>
        <w:tc>
          <w:tcPr>
            <w:tcW w:w="90" w:type="dxa"/>
          </w:tcPr>
          <w:p w14:paraId="618EBF23" w14:textId="77777777" w:rsidR="00346DBF" w:rsidRPr="005F47A5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3C479D0C" w14:textId="3431D0E3" w:rsidR="00346DBF" w:rsidRPr="005F47A5" w:rsidRDefault="00F07A8D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33</w:t>
            </w:r>
            <w:r w:rsidR="008F1271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515</w:t>
            </w:r>
          </w:p>
        </w:tc>
      </w:tr>
      <w:tr w:rsidR="006B2517" w:rsidRPr="005F47A5" w14:paraId="3F42F9F3" w14:textId="77777777" w:rsidTr="00C11050">
        <w:tc>
          <w:tcPr>
            <w:tcW w:w="3884" w:type="dxa"/>
            <w:vAlign w:val="bottom"/>
          </w:tcPr>
          <w:p w14:paraId="774132CF" w14:textId="1A6461E8" w:rsidR="006B2517" w:rsidRPr="005F47A5" w:rsidRDefault="00A03486" w:rsidP="00A03486">
            <w:pPr>
              <w:spacing w:line="340" w:lineRule="exact"/>
              <w:rPr>
                <w:rFonts w:asciiTheme="majorBidi" w:eastAsia="Cordia New" w:hAnsiTheme="majorBidi" w:cstheme="majorBidi"/>
                <w:cs/>
              </w:rPr>
            </w:pPr>
            <w:r w:rsidRPr="005F47A5">
              <w:rPr>
                <w:rFonts w:asciiTheme="majorBidi" w:eastAsia="Cordia New" w:hAnsiTheme="majorBidi" w:cstheme="majorBidi"/>
                <w:cs/>
              </w:rPr>
              <w:t>การจัดประเภทสินทรัพย์</w:t>
            </w:r>
            <w:r w:rsidR="00597332" w:rsidRPr="005F47A5">
              <w:rPr>
                <w:rFonts w:asciiTheme="majorBidi" w:eastAsia="Cordia New" w:hAnsiTheme="majorBidi" w:cstheme="majorBidi"/>
                <w:cs/>
              </w:rPr>
              <w:t>ทางการเงินไม่หมุนเวียนอื่น</w:t>
            </w:r>
          </w:p>
        </w:tc>
        <w:tc>
          <w:tcPr>
            <w:tcW w:w="1006" w:type="dxa"/>
          </w:tcPr>
          <w:p w14:paraId="1B471FD2" w14:textId="77777777" w:rsidR="006B2517" w:rsidRPr="005F47A5" w:rsidRDefault="006B2517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29C6F11" w14:textId="77777777" w:rsidR="006B2517" w:rsidRPr="005F47A5" w:rsidRDefault="006B2517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165DA65C" w14:textId="77777777" w:rsidR="006B2517" w:rsidRPr="005F47A5" w:rsidRDefault="006B2517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9" w:type="dxa"/>
          </w:tcPr>
          <w:p w14:paraId="21C3E054" w14:textId="77777777" w:rsidR="006B2517" w:rsidRPr="005F47A5" w:rsidRDefault="006B2517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7281C63D" w14:textId="77777777" w:rsidR="006B2517" w:rsidRPr="005F47A5" w:rsidRDefault="006B2517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79EF630" w14:textId="77777777" w:rsidR="006B2517" w:rsidRPr="005F47A5" w:rsidRDefault="006B2517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28577C29" w14:textId="77777777" w:rsidR="006B2517" w:rsidRPr="005F47A5" w:rsidRDefault="006B2517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03486" w:rsidRPr="005F47A5" w14:paraId="6DDA52FD" w14:textId="77777777" w:rsidTr="00C11050">
        <w:tc>
          <w:tcPr>
            <w:tcW w:w="3884" w:type="dxa"/>
            <w:vAlign w:val="bottom"/>
          </w:tcPr>
          <w:p w14:paraId="12FB2BD8" w14:textId="777E8879" w:rsidR="00A03486" w:rsidRPr="005F47A5" w:rsidRDefault="00597332" w:rsidP="00703612">
            <w:pPr>
              <w:spacing w:line="340" w:lineRule="exact"/>
              <w:ind w:left="183"/>
              <w:rPr>
                <w:rFonts w:asciiTheme="majorBidi" w:eastAsia="Cordia New" w:hAnsiTheme="majorBidi" w:cstheme="majorBidi"/>
                <w:cs/>
              </w:rPr>
            </w:pPr>
            <w:r w:rsidRPr="005F47A5">
              <w:rPr>
                <w:rFonts w:asciiTheme="majorBidi" w:eastAsia="Cordia New" w:hAnsiTheme="majorBidi" w:cstheme="majorBidi"/>
                <w:cs/>
              </w:rPr>
              <w:t>เป็นสินทรัพย์ทางการเงินหมุนเวียนอื่น</w:t>
            </w:r>
          </w:p>
        </w:tc>
        <w:tc>
          <w:tcPr>
            <w:tcW w:w="1006" w:type="dxa"/>
          </w:tcPr>
          <w:p w14:paraId="48CDA75A" w14:textId="71F5E33B" w:rsidR="00A03486" w:rsidRPr="005F47A5" w:rsidRDefault="00F07A8D" w:rsidP="00F3740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55</w:t>
            </w:r>
            <w:r w:rsidR="005B5997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149A1625" w14:textId="77777777" w:rsidR="00A03486" w:rsidRPr="005F47A5" w:rsidRDefault="00A03486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765032E0" w14:textId="0E7F6228" w:rsidR="00A03486" w:rsidRPr="005F47A5" w:rsidRDefault="00F07A8D" w:rsidP="00D53EB7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15</w:t>
            </w:r>
            <w:r w:rsidR="00D53EB7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9" w:type="dxa"/>
          </w:tcPr>
          <w:p w14:paraId="7DBCA65F" w14:textId="77777777" w:rsidR="00A03486" w:rsidRPr="005F47A5" w:rsidRDefault="00A03486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49477309" w14:textId="144992F9" w:rsidR="00A03486" w:rsidRPr="005F47A5" w:rsidRDefault="00F07A8D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55</w:t>
            </w:r>
            <w:r w:rsidR="005B5997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55150918" w14:textId="77777777" w:rsidR="00A03486" w:rsidRPr="005F47A5" w:rsidRDefault="00A03486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230ABBFB" w14:textId="18DF1305" w:rsidR="00A03486" w:rsidRPr="005F47A5" w:rsidRDefault="00F07A8D" w:rsidP="00D53EB7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15</w:t>
            </w:r>
            <w:r w:rsidR="00D53EB7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D53EB7" w:rsidRPr="005F47A5" w14:paraId="5E5DB042" w14:textId="77777777" w:rsidTr="00C11050">
        <w:tc>
          <w:tcPr>
            <w:tcW w:w="3884" w:type="dxa"/>
            <w:vAlign w:val="bottom"/>
          </w:tcPr>
          <w:p w14:paraId="5EFDBCF5" w14:textId="7F0EE79A" w:rsidR="00D53EB7" w:rsidRPr="005F47A5" w:rsidRDefault="0046688D" w:rsidP="00D53EB7">
            <w:pPr>
              <w:spacing w:line="340" w:lineRule="exact"/>
              <w:rPr>
                <w:rFonts w:asciiTheme="majorBidi" w:eastAsia="Cordia New" w:hAnsiTheme="majorBidi" w:cstheme="majorBidi"/>
                <w:cs/>
              </w:rPr>
            </w:pPr>
            <w:r>
              <w:rPr>
                <w:rFonts w:asciiTheme="majorBidi" w:eastAsia="Cordia New" w:hAnsiTheme="majorBidi" w:cstheme="majorBidi" w:hint="cs"/>
                <w:cs/>
              </w:rPr>
              <w:t>ตัดรายการรายได้ค้างรับผลประโยชน์พนักงาน</w:t>
            </w:r>
          </w:p>
        </w:tc>
        <w:tc>
          <w:tcPr>
            <w:tcW w:w="1006" w:type="dxa"/>
          </w:tcPr>
          <w:p w14:paraId="4746F44C" w14:textId="77777777" w:rsidR="00D53EB7" w:rsidRPr="005F47A5" w:rsidRDefault="00D53EB7" w:rsidP="00F3740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816D3AA" w14:textId="77777777" w:rsidR="00D53EB7" w:rsidRPr="005F47A5" w:rsidRDefault="00D53EB7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6EC2E23E" w14:textId="77777777" w:rsidR="00D53EB7" w:rsidRDefault="00D53EB7" w:rsidP="00D53EB7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" w:type="dxa"/>
          </w:tcPr>
          <w:p w14:paraId="456E5B49" w14:textId="77777777" w:rsidR="00D53EB7" w:rsidRPr="005F47A5" w:rsidRDefault="00D53EB7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35B0D59D" w14:textId="77777777" w:rsidR="00D53EB7" w:rsidRPr="005F47A5" w:rsidRDefault="00D53EB7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BFFB68F" w14:textId="77777777" w:rsidR="00D53EB7" w:rsidRPr="005F47A5" w:rsidRDefault="00D53EB7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7C0B7392" w14:textId="77777777" w:rsidR="00D53EB7" w:rsidRDefault="00D53EB7" w:rsidP="00D53EB7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53EB7" w:rsidRPr="005F47A5" w14:paraId="06CFFCAE" w14:textId="77777777" w:rsidTr="00C11050">
        <w:tc>
          <w:tcPr>
            <w:tcW w:w="3884" w:type="dxa"/>
            <w:vAlign w:val="bottom"/>
          </w:tcPr>
          <w:p w14:paraId="39107C29" w14:textId="38218214" w:rsidR="00D53EB7" w:rsidRPr="00541A8B" w:rsidRDefault="0046688D" w:rsidP="00703612">
            <w:pPr>
              <w:spacing w:line="340" w:lineRule="exact"/>
              <w:ind w:left="183"/>
              <w:rPr>
                <w:rFonts w:asciiTheme="majorBidi" w:eastAsia="Cordia New" w:hAnsiTheme="majorBidi" w:cstheme="majorBidi"/>
                <w:spacing w:val="-6"/>
                <w:cs/>
              </w:rPr>
            </w:pPr>
            <w:r w:rsidRPr="00541A8B">
              <w:rPr>
                <w:rFonts w:asciiTheme="majorBidi" w:eastAsia="Cordia New" w:hAnsiTheme="majorBidi" w:cstheme="majorBidi" w:hint="cs"/>
                <w:spacing w:val="-6"/>
                <w:cs/>
              </w:rPr>
              <w:t>หลังออกจากงานจากผลประโยชน์พนักงานค้างจ่าย</w:t>
            </w:r>
          </w:p>
        </w:tc>
        <w:tc>
          <w:tcPr>
            <w:tcW w:w="1006" w:type="dxa"/>
          </w:tcPr>
          <w:p w14:paraId="48780CD5" w14:textId="653B5137" w:rsidR="00D53EB7" w:rsidRPr="005F47A5" w:rsidRDefault="005B5997" w:rsidP="00472F65">
            <w:pPr>
              <w:spacing w:line="340" w:lineRule="exact"/>
              <w:ind w:lef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0911C59" w14:textId="77777777" w:rsidR="00D53EB7" w:rsidRPr="005F47A5" w:rsidRDefault="00D53EB7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19F95B6D" w14:textId="0C39ACBD" w:rsidR="00D53EB7" w:rsidRDefault="00F07A8D" w:rsidP="00D53EB7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16</w:t>
            </w:r>
            <w:r w:rsidR="00541A8B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658</w:t>
            </w:r>
          </w:p>
        </w:tc>
        <w:tc>
          <w:tcPr>
            <w:tcW w:w="89" w:type="dxa"/>
          </w:tcPr>
          <w:p w14:paraId="0E3516F4" w14:textId="77777777" w:rsidR="00D53EB7" w:rsidRPr="005F47A5" w:rsidRDefault="00D53EB7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25BE4484" w14:textId="18D74AA9" w:rsidR="00D53EB7" w:rsidRPr="005F47A5" w:rsidRDefault="005B5997" w:rsidP="00472F65">
            <w:pPr>
              <w:spacing w:line="340" w:lineRule="exact"/>
              <w:ind w:lef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F57466F" w14:textId="77777777" w:rsidR="00D53EB7" w:rsidRPr="005F47A5" w:rsidRDefault="00D53EB7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2235D8EF" w14:textId="1132899D" w:rsidR="00D53EB7" w:rsidRDefault="00F07A8D" w:rsidP="00D53EB7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16</w:t>
            </w:r>
            <w:r w:rsidR="00541A8B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658</w:t>
            </w:r>
          </w:p>
        </w:tc>
      </w:tr>
    </w:tbl>
    <w:p w14:paraId="6E8B455E" w14:textId="77777777" w:rsidR="0083738B" w:rsidRDefault="0083738B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617A1EBF" w14:textId="5E83ECFF" w:rsidR="00393F49" w:rsidRPr="005F47A5" w:rsidRDefault="00F07A8D" w:rsidP="003F29F0">
      <w:pPr>
        <w:spacing w:before="240"/>
        <w:ind w:left="1267" w:hanging="720"/>
        <w:rPr>
          <w:rFonts w:asciiTheme="majorBidi" w:hAnsiTheme="majorBidi" w:cstheme="majorBidi"/>
          <w:sz w:val="32"/>
          <w:szCs w:val="32"/>
          <w:lang w:val="en-US"/>
        </w:rPr>
      </w:pPr>
      <w:r w:rsidRPr="00F07A8D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393F49" w:rsidRPr="005F47A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F07A8D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393F49" w:rsidRPr="005F47A5">
        <w:rPr>
          <w:rFonts w:asciiTheme="majorBidi" w:hAnsiTheme="majorBidi" w:cstheme="majorBidi"/>
          <w:sz w:val="32"/>
          <w:szCs w:val="32"/>
          <w:lang w:val="en-US"/>
        </w:rPr>
        <w:tab/>
      </w:r>
      <w:r w:rsidR="00EF5BEF" w:rsidRPr="005F47A5">
        <w:rPr>
          <w:rFonts w:asciiTheme="majorBidi" w:hAnsiTheme="majorBidi" w:cstheme="majorBidi"/>
          <w:sz w:val="32"/>
          <w:szCs w:val="32"/>
          <w:cs/>
          <w:lang w:val="en-US"/>
        </w:rPr>
        <w:t>รายการเคลื่อนไหวของหนี้สินที่มีภาระดอกเบี้ยที่เกิดจากกิจกรรมจัดหาเงิน</w:t>
      </w:r>
    </w:p>
    <w:p w14:paraId="24FA7688" w14:textId="25742D80" w:rsidR="00393F49" w:rsidRPr="005F47A5" w:rsidRDefault="00393F49" w:rsidP="00A87818">
      <w:pPr>
        <w:ind w:left="1267" w:right="-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รายการเคลื่อนไหวของหนี้สินที่มีภาระดอกเบี้ยที่</w:t>
      </w:r>
      <w:r w:rsidR="006D203B" w:rsidRPr="005F47A5">
        <w:rPr>
          <w:rFonts w:asciiTheme="majorBidi" w:hAnsiTheme="majorBidi" w:cstheme="majorBidi"/>
          <w:sz w:val="32"/>
          <w:szCs w:val="32"/>
          <w:cs/>
          <w:lang w:val="en-US"/>
        </w:rPr>
        <w:t>เกิดจากกิจกรรมจัดหา</w:t>
      </w:r>
      <w:r w:rsidR="003924A6" w:rsidRPr="005F47A5">
        <w:rPr>
          <w:rFonts w:asciiTheme="majorBidi" w:hAnsiTheme="majorBidi" w:cstheme="majorBidi"/>
          <w:sz w:val="32"/>
          <w:szCs w:val="32"/>
          <w:cs/>
          <w:lang w:val="en-US"/>
        </w:rPr>
        <w:t>เงินสำหรับ</w:t>
      </w:r>
      <w:r w:rsidR="002937C8" w:rsidRPr="005F47A5">
        <w:rPr>
          <w:rFonts w:asciiTheme="majorBidi" w:hAnsiTheme="majorBidi" w:cstheme="majorBidi"/>
          <w:sz w:val="32"/>
          <w:szCs w:val="32"/>
          <w:cs/>
          <w:lang w:val="en-US"/>
        </w:rPr>
        <w:t>งวด</w:t>
      </w:r>
      <w:r w:rsidR="00B874C9" w:rsidRPr="005F47A5">
        <w:rPr>
          <w:rFonts w:asciiTheme="majorBidi" w:hAnsiTheme="majorBidi" w:cstheme="majorBidi"/>
          <w:sz w:val="32"/>
          <w:szCs w:val="32"/>
          <w:lang w:val="en-US"/>
        </w:rPr>
        <w:br/>
      </w:r>
      <w:r w:rsidR="008245B4">
        <w:rPr>
          <w:rFonts w:asciiTheme="majorBidi" w:hAnsiTheme="majorBidi" w:cstheme="majorBidi" w:hint="cs"/>
          <w:sz w:val="32"/>
          <w:szCs w:val="32"/>
          <w:cs/>
          <w:lang w:val="en-US"/>
        </w:rPr>
        <w:t>หก</w:t>
      </w:r>
      <w:r w:rsidR="002937C8" w:rsidRPr="005F47A5">
        <w:rPr>
          <w:rFonts w:asciiTheme="majorBidi" w:hAnsiTheme="majorBidi" w:cstheme="majorBidi"/>
          <w:sz w:val="32"/>
          <w:szCs w:val="32"/>
          <w:cs/>
          <w:lang w:val="en-US"/>
        </w:rPr>
        <w:t>เดือน</w:t>
      </w:r>
      <w:r w:rsidR="003924A6" w:rsidRPr="005F47A5">
        <w:rPr>
          <w:rFonts w:asciiTheme="majorBidi" w:hAnsiTheme="majorBidi" w:cstheme="majorBidi"/>
          <w:sz w:val="32"/>
          <w:szCs w:val="32"/>
          <w:cs/>
          <w:lang w:val="en-US"/>
        </w:rPr>
        <w:t>สิ้นสุด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3924A6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069E9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7069E9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มีดังนี้</w:t>
      </w:r>
    </w:p>
    <w:p w14:paraId="37A1FD86" w14:textId="167A9CC8" w:rsidR="00393F49" w:rsidRPr="005F47A5" w:rsidRDefault="00393F49" w:rsidP="00B615DC">
      <w:pPr>
        <w:ind w:left="720" w:right="-208"/>
        <w:jc w:val="right"/>
        <w:rPr>
          <w:rFonts w:asciiTheme="majorBidi" w:eastAsia="Cordia New" w:hAnsiTheme="majorBidi" w:cstheme="majorBidi"/>
          <w:b/>
          <w:bCs/>
          <w:lang w:val="en-US"/>
        </w:rPr>
      </w:pPr>
      <w:r w:rsidRPr="005F47A5">
        <w:rPr>
          <w:rFonts w:asciiTheme="majorBidi" w:eastAsia="Cordia New" w:hAnsiTheme="majorBidi" w:cstheme="majorBidi"/>
          <w:b/>
          <w:bCs/>
          <w:cs/>
          <w:lang w:val="en-US"/>
        </w:rPr>
        <w:t xml:space="preserve">หน่วย : </w:t>
      </w:r>
      <w:r w:rsidR="002937C8" w:rsidRPr="005F47A5">
        <w:rPr>
          <w:rFonts w:asciiTheme="majorBidi" w:eastAsia="Cordia New" w:hAnsiTheme="majorBidi" w:cstheme="majorBidi"/>
          <w:b/>
          <w:bCs/>
          <w:cs/>
          <w:lang w:val="en-US"/>
        </w:rPr>
        <w:t>พัน</w:t>
      </w:r>
      <w:r w:rsidRPr="005F47A5">
        <w:rPr>
          <w:rFonts w:asciiTheme="majorBidi" w:eastAsia="Cordia New" w:hAnsiTheme="majorBidi" w:cstheme="majorBidi"/>
          <w:b/>
          <w:bCs/>
          <w:cs/>
          <w:lang w:val="en-US"/>
        </w:rPr>
        <w:t>บาท</w:t>
      </w:r>
    </w:p>
    <w:tbl>
      <w:tblPr>
        <w:tblW w:w="4868" w:type="pct"/>
        <w:tblInd w:w="45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6"/>
        <w:gridCol w:w="1222"/>
        <w:gridCol w:w="90"/>
        <w:gridCol w:w="1080"/>
        <w:gridCol w:w="90"/>
        <w:gridCol w:w="1080"/>
        <w:gridCol w:w="90"/>
        <w:gridCol w:w="1170"/>
      </w:tblGrid>
      <w:tr w:rsidR="00783D02" w:rsidRPr="005F47A5" w14:paraId="0EB206CF" w14:textId="77777777" w:rsidTr="000F0C28">
        <w:trPr>
          <w:trHeight w:val="274"/>
        </w:trPr>
        <w:tc>
          <w:tcPr>
            <w:tcW w:w="2321" w:type="pct"/>
            <w:vAlign w:val="bottom"/>
          </w:tcPr>
          <w:p w14:paraId="5C87C768" w14:textId="77777777" w:rsidR="00393F49" w:rsidRPr="005F47A5" w:rsidRDefault="00393F49" w:rsidP="00A87818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2679" w:type="pct"/>
            <w:gridSpan w:val="7"/>
            <w:vAlign w:val="bottom"/>
          </w:tcPr>
          <w:p w14:paraId="5FF9D6CB" w14:textId="6C21468D" w:rsidR="00393F49" w:rsidRPr="005F47A5" w:rsidRDefault="00393F49" w:rsidP="000267F4">
            <w:pPr>
              <w:tabs>
                <w:tab w:val="decimal" w:pos="90"/>
              </w:tabs>
              <w:snapToGrid w:val="0"/>
              <w:ind w:right="14"/>
              <w:jc w:val="center"/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หนี้สินตามสัญญาเช่า</w:t>
            </w:r>
          </w:p>
        </w:tc>
      </w:tr>
      <w:tr w:rsidR="00783D02" w:rsidRPr="005F47A5" w14:paraId="61EF8BB8" w14:textId="77777777" w:rsidTr="00FC6164">
        <w:trPr>
          <w:trHeight w:val="234"/>
        </w:trPr>
        <w:tc>
          <w:tcPr>
            <w:tcW w:w="2321" w:type="pct"/>
            <w:vAlign w:val="bottom"/>
          </w:tcPr>
          <w:p w14:paraId="5EBBFD9A" w14:textId="77777777" w:rsidR="00393F49" w:rsidRPr="005F47A5" w:rsidRDefault="00393F49" w:rsidP="00A87818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1329" w:type="pct"/>
            <w:gridSpan w:val="3"/>
            <w:vAlign w:val="bottom"/>
          </w:tcPr>
          <w:p w14:paraId="6CFCE4F2" w14:textId="77777777" w:rsidR="00393F49" w:rsidRPr="005F47A5" w:rsidRDefault="00393F49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 w:rsidRPr="005F47A5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0" w:type="pct"/>
            <w:vAlign w:val="bottom"/>
          </w:tcPr>
          <w:p w14:paraId="3CE7F640" w14:textId="77777777" w:rsidR="00393F49" w:rsidRPr="005F47A5" w:rsidRDefault="00393F49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1300" w:type="pct"/>
            <w:gridSpan w:val="3"/>
            <w:vAlign w:val="bottom"/>
          </w:tcPr>
          <w:p w14:paraId="29DEC31A" w14:textId="77777777" w:rsidR="00393F49" w:rsidRPr="005F47A5" w:rsidRDefault="00393F49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 w:rsidRPr="005F47A5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8D25D9" w:rsidRPr="005F47A5" w14:paraId="368FB232" w14:textId="77777777" w:rsidTr="008D25D9">
        <w:trPr>
          <w:trHeight w:val="388"/>
        </w:trPr>
        <w:tc>
          <w:tcPr>
            <w:tcW w:w="2321" w:type="pct"/>
            <w:vAlign w:val="bottom"/>
          </w:tcPr>
          <w:p w14:paraId="3DCFF26D" w14:textId="77777777" w:rsidR="00BE1FBA" w:rsidRPr="005F47A5" w:rsidRDefault="00BE1FBA" w:rsidP="00A87818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679" w:type="pct"/>
            <w:vAlign w:val="bottom"/>
          </w:tcPr>
          <w:p w14:paraId="6D941E9B" w14:textId="63A5E403" w:rsidR="00BE1FBA" w:rsidRPr="005F47A5" w:rsidRDefault="00F07A8D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50" w:type="pct"/>
            <w:vAlign w:val="bottom"/>
          </w:tcPr>
          <w:p w14:paraId="6667066F" w14:textId="77777777" w:rsidR="00BE1FBA" w:rsidRPr="005F47A5" w:rsidRDefault="00BE1FBA" w:rsidP="00A87818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vAlign w:val="bottom"/>
          </w:tcPr>
          <w:p w14:paraId="196EC058" w14:textId="60B1FF80" w:rsidR="00BE1FBA" w:rsidRPr="005F47A5" w:rsidRDefault="00F07A8D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50" w:type="pct"/>
            <w:vAlign w:val="bottom"/>
          </w:tcPr>
          <w:p w14:paraId="48D5B8A6" w14:textId="77777777" w:rsidR="00BE1FBA" w:rsidRPr="005F47A5" w:rsidRDefault="00BE1FBA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vAlign w:val="bottom"/>
          </w:tcPr>
          <w:p w14:paraId="4A19997D" w14:textId="3EE34DF7" w:rsidR="00BE1FBA" w:rsidRPr="005F47A5" w:rsidRDefault="00F07A8D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50" w:type="pct"/>
            <w:vAlign w:val="bottom"/>
          </w:tcPr>
          <w:p w14:paraId="53221A70" w14:textId="77777777" w:rsidR="00BE1FBA" w:rsidRPr="005F47A5" w:rsidRDefault="00BE1FBA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50" w:type="pct"/>
            <w:vAlign w:val="bottom"/>
          </w:tcPr>
          <w:p w14:paraId="5E5D2635" w14:textId="4D69B4D8" w:rsidR="00BE1FBA" w:rsidRPr="005F47A5" w:rsidRDefault="00F07A8D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6F73F4" w:rsidRPr="005F47A5" w14:paraId="17D69ED0" w14:textId="77777777" w:rsidTr="008D25D9">
        <w:trPr>
          <w:trHeight w:val="388"/>
        </w:trPr>
        <w:tc>
          <w:tcPr>
            <w:tcW w:w="2321" w:type="pct"/>
            <w:vAlign w:val="bottom"/>
          </w:tcPr>
          <w:p w14:paraId="664C56BC" w14:textId="2C9AE924" w:rsidR="006F73F4" w:rsidRPr="005F47A5" w:rsidRDefault="006F73F4" w:rsidP="006F73F4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หนี้สินตามสัญญาเช่า ณ วันที่ </w:t>
            </w:r>
            <w:r w:rsidR="00F07A8D" w:rsidRPr="00F07A8D">
              <w:rPr>
                <w:rFonts w:asciiTheme="majorBidi" w:eastAsia="Cordia New" w:hAnsiTheme="majorBidi" w:cstheme="majorBidi"/>
                <w:b/>
                <w:bCs/>
                <w:lang w:val="en-US"/>
              </w:rPr>
              <w:t>1</w:t>
            </w:r>
            <w:r w:rsidRPr="005F47A5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 xml:space="preserve"> มกราคม</w:t>
            </w:r>
          </w:p>
        </w:tc>
        <w:tc>
          <w:tcPr>
            <w:tcW w:w="679" w:type="pct"/>
            <w:vAlign w:val="bottom"/>
          </w:tcPr>
          <w:p w14:paraId="19A8651B" w14:textId="4D75D62D" w:rsidR="006F73F4" w:rsidRPr="005F47A5" w:rsidRDefault="00F07A8D" w:rsidP="005825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F07A8D">
              <w:rPr>
                <w:rFonts w:asciiTheme="majorBidi" w:eastAsia="Cordia New" w:hAnsiTheme="majorBidi" w:cstheme="majorBidi"/>
                <w:lang w:val="en-US"/>
              </w:rPr>
              <w:t>57</w:t>
            </w:r>
            <w:r w:rsidR="00D768A0" w:rsidRPr="005F47A5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F07A8D">
              <w:rPr>
                <w:rFonts w:asciiTheme="majorBidi" w:eastAsia="Cordia New" w:hAnsiTheme="majorBidi" w:cstheme="majorBidi"/>
                <w:lang w:val="en-US"/>
              </w:rPr>
              <w:t>103</w:t>
            </w:r>
          </w:p>
        </w:tc>
        <w:tc>
          <w:tcPr>
            <w:tcW w:w="50" w:type="pct"/>
            <w:vAlign w:val="bottom"/>
          </w:tcPr>
          <w:p w14:paraId="6C3B8B7B" w14:textId="77777777" w:rsidR="006F73F4" w:rsidRPr="005F47A5" w:rsidRDefault="006F73F4" w:rsidP="006F73F4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vAlign w:val="bottom"/>
          </w:tcPr>
          <w:p w14:paraId="4362E33F" w14:textId="5175B4D1" w:rsidR="006F73F4" w:rsidRPr="005F47A5" w:rsidRDefault="00F07A8D" w:rsidP="006F73F4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F07A8D">
              <w:rPr>
                <w:rFonts w:asciiTheme="majorBidi" w:eastAsia="Cordia New" w:hAnsiTheme="majorBidi" w:cstheme="majorBidi"/>
                <w:lang w:val="en-US"/>
              </w:rPr>
              <w:t>74</w:t>
            </w:r>
            <w:r w:rsidR="006F73F4" w:rsidRPr="005F47A5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F07A8D">
              <w:rPr>
                <w:rFonts w:asciiTheme="majorBidi" w:eastAsia="Cordia New" w:hAnsiTheme="majorBidi" w:cstheme="majorBidi"/>
                <w:lang w:val="en-US"/>
              </w:rPr>
              <w:t>008</w:t>
            </w:r>
          </w:p>
        </w:tc>
        <w:tc>
          <w:tcPr>
            <w:tcW w:w="50" w:type="pct"/>
            <w:vAlign w:val="bottom"/>
          </w:tcPr>
          <w:p w14:paraId="43B4C193" w14:textId="77777777" w:rsidR="006F73F4" w:rsidRPr="005F47A5" w:rsidRDefault="006F73F4" w:rsidP="006F73F4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vAlign w:val="bottom"/>
          </w:tcPr>
          <w:p w14:paraId="08730E81" w14:textId="5C1C37DE" w:rsidR="006F73F4" w:rsidRPr="005F47A5" w:rsidRDefault="00F07A8D" w:rsidP="00F62142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F07A8D">
              <w:rPr>
                <w:rFonts w:asciiTheme="majorBidi" w:eastAsia="Cordia New" w:hAnsiTheme="majorBidi" w:cstheme="majorBidi"/>
                <w:lang w:val="en-US"/>
              </w:rPr>
              <w:t>25</w:t>
            </w:r>
            <w:r w:rsidR="005825BF" w:rsidRPr="005F47A5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F07A8D">
              <w:rPr>
                <w:rFonts w:asciiTheme="majorBidi" w:eastAsia="Cordia New" w:hAnsiTheme="majorBidi" w:cstheme="majorBidi"/>
                <w:lang w:val="en-US"/>
              </w:rPr>
              <w:t>346</w:t>
            </w:r>
          </w:p>
        </w:tc>
        <w:tc>
          <w:tcPr>
            <w:tcW w:w="50" w:type="pct"/>
            <w:vAlign w:val="bottom"/>
          </w:tcPr>
          <w:p w14:paraId="41002622" w14:textId="77777777" w:rsidR="006F73F4" w:rsidRPr="005F47A5" w:rsidRDefault="006F73F4" w:rsidP="006F73F4">
            <w:pPr>
              <w:tabs>
                <w:tab w:val="decimal" w:pos="720"/>
                <w:tab w:val="decimal" w:pos="810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50" w:type="pct"/>
            <w:vAlign w:val="bottom"/>
          </w:tcPr>
          <w:p w14:paraId="3DC3B3D4" w14:textId="0F42D65B" w:rsidR="006F73F4" w:rsidRPr="005F47A5" w:rsidRDefault="00F07A8D" w:rsidP="00F62142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F07A8D">
              <w:rPr>
                <w:rFonts w:asciiTheme="majorBidi" w:eastAsia="Cordia New" w:hAnsiTheme="majorBidi" w:cstheme="majorBidi"/>
                <w:lang w:val="en-US"/>
              </w:rPr>
              <w:t>37</w:t>
            </w:r>
            <w:r w:rsidR="006F73F4" w:rsidRPr="005F47A5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F07A8D">
              <w:rPr>
                <w:rFonts w:asciiTheme="majorBidi" w:eastAsia="Cordia New" w:hAnsiTheme="majorBidi" w:cstheme="majorBidi"/>
                <w:lang w:val="en-US"/>
              </w:rPr>
              <w:t>653</w:t>
            </w:r>
          </w:p>
        </w:tc>
      </w:tr>
      <w:tr w:rsidR="006F73F4" w:rsidRPr="005F47A5" w14:paraId="615B43FE" w14:textId="77777777" w:rsidTr="008D25D9">
        <w:trPr>
          <w:trHeight w:val="388"/>
        </w:trPr>
        <w:tc>
          <w:tcPr>
            <w:tcW w:w="2321" w:type="pct"/>
            <w:vAlign w:val="bottom"/>
          </w:tcPr>
          <w:p w14:paraId="1F976064" w14:textId="77777777" w:rsidR="006F73F4" w:rsidRPr="005F47A5" w:rsidRDefault="006F73F4" w:rsidP="006F73F4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eastAsia="Cordia New" w:hAnsiTheme="majorBidi" w:cstheme="majorBidi"/>
                <w:b/>
                <w:bCs/>
                <w:cs/>
              </w:rPr>
              <w:t>รายการกระแสเงินสด</w:t>
            </w:r>
          </w:p>
        </w:tc>
        <w:tc>
          <w:tcPr>
            <w:tcW w:w="679" w:type="pct"/>
            <w:vAlign w:val="bottom"/>
          </w:tcPr>
          <w:p w14:paraId="0D59931B" w14:textId="77777777" w:rsidR="006F73F4" w:rsidRPr="005F47A5" w:rsidRDefault="006F73F4" w:rsidP="006F73F4">
            <w:pPr>
              <w:tabs>
                <w:tab w:val="decimal" w:pos="952"/>
                <w:tab w:val="decimal" w:pos="1042"/>
                <w:tab w:val="decimal" w:pos="1265"/>
              </w:tabs>
              <w:snapToGrid w:val="0"/>
              <w:ind w:right="24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50" w:type="pct"/>
            <w:vAlign w:val="bottom"/>
          </w:tcPr>
          <w:p w14:paraId="406D1DD1" w14:textId="77777777" w:rsidR="006F73F4" w:rsidRPr="005F47A5" w:rsidRDefault="006F73F4" w:rsidP="006F73F4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600" w:type="pct"/>
            <w:vAlign w:val="bottom"/>
          </w:tcPr>
          <w:p w14:paraId="351DBECE" w14:textId="77777777" w:rsidR="006F73F4" w:rsidRPr="005F47A5" w:rsidRDefault="006F73F4" w:rsidP="006F73F4">
            <w:pPr>
              <w:tabs>
                <w:tab w:val="decimal" w:pos="1038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cs/>
                <w:lang w:val="en-US"/>
              </w:rPr>
            </w:pPr>
          </w:p>
        </w:tc>
        <w:tc>
          <w:tcPr>
            <w:tcW w:w="50" w:type="pct"/>
            <w:vAlign w:val="bottom"/>
          </w:tcPr>
          <w:p w14:paraId="512DC38B" w14:textId="77777777" w:rsidR="006F73F4" w:rsidRPr="005F47A5" w:rsidRDefault="006F73F4" w:rsidP="006F73F4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600" w:type="pct"/>
            <w:vAlign w:val="bottom"/>
          </w:tcPr>
          <w:p w14:paraId="63B39C1D" w14:textId="77777777" w:rsidR="006F73F4" w:rsidRPr="005F47A5" w:rsidRDefault="006F73F4" w:rsidP="006F73F4">
            <w:pPr>
              <w:tabs>
                <w:tab w:val="decimal" w:pos="1018"/>
                <w:tab w:val="decimal" w:pos="1265"/>
              </w:tabs>
              <w:snapToGrid w:val="0"/>
              <w:ind w:right="24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50" w:type="pct"/>
            <w:vAlign w:val="bottom"/>
          </w:tcPr>
          <w:p w14:paraId="7C78DE98" w14:textId="77777777" w:rsidR="006F73F4" w:rsidRPr="005F47A5" w:rsidRDefault="006F73F4" w:rsidP="006F73F4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650" w:type="pct"/>
            <w:vAlign w:val="bottom"/>
          </w:tcPr>
          <w:p w14:paraId="44007A29" w14:textId="77777777" w:rsidR="006F73F4" w:rsidRPr="005F47A5" w:rsidRDefault="006F73F4" w:rsidP="006F73F4">
            <w:pPr>
              <w:tabs>
                <w:tab w:val="decimal" w:pos="900"/>
                <w:tab w:val="decimal" w:pos="952"/>
                <w:tab w:val="decimal" w:pos="1014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cs/>
                <w:lang w:val="en-US"/>
              </w:rPr>
            </w:pPr>
          </w:p>
        </w:tc>
      </w:tr>
      <w:tr w:rsidR="006F73F4" w:rsidRPr="005F47A5" w14:paraId="00C297A8" w14:textId="77777777" w:rsidTr="008D25D9">
        <w:trPr>
          <w:trHeight w:val="388"/>
        </w:trPr>
        <w:tc>
          <w:tcPr>
            <w:tcW w:w="2321" w:type="pct"/>
            <w:vAlign w:val="bottom"/>
          </w:tcPr>
          <w:p w14:paraId="054C63F5" w14:textId="5EE3E7AF" w:rsidR="006F73F4" w:rsidRPr="005F47A5" w:rsidRDefault="006F73F4" w:rsidP="006F73F4">
            <w:pPr>
              <w:ind w:left="1164" w:right="-138" w:hanging="174"/>
              <w:jc w:val="both"/>
              <w:rPr>
                <w:rFonts w:asciiTheme="majorBidi" w:eastAsia="Cordia New" w:hAnsiTheme="majorBidi" w:cstheme="majorBidi"/>
                <w:lang w:val="en-US"/>
              </w:rPr>
            </w:pPr>
            <w:r w:rsidRPr="005F47A5">
              <w:rPr>
                <w:rFonts w:asciiTheme="majorBidi" w:eastAsia="Cordia New" w:hAnsiTheme="majorBidi" w:cstheme="majorBidi"/>
                <w:cs/>
              </w:rPr>
              <w:t>เพิ่มขึ้น</w:t>
            </w:r>
          </w:p>
        </w:tc>
        <w:tc>
          <w:tcPr>
            <w:tcW w:w="679" w:type="pct"/>
            <w:vAlign w:val="bottom"/>
          </w:tcPr>
          <w:p w14:paraId="5EA36B12" w14:textId="5D1C18D7" w:rsidR="006F73F4" w:rsidRPr="005F47A5" w:rsidRDefault="00F07A8D" w:rsidP="00B9284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F07A8D">
              <w:rPr>
                <w:rFonts w:asciiTheme="majorBidi" w:eastAsia="Cordia New" w:hAnsiTheme="majorBidi" w:cstheme="majorBidi"/>
                <w:lang w:val="en-US"/>
              </w:rPr>
              <w:t>7</w:t>
            </w:r>
            <w:r w:rsidR="00D213C8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F07A8D">
              <w:rPr>
                <w:rFonts w:asciiTheme="majorBidi" w:eastAsia="Cordia New" w:hAnsiTheme="majorBidi" w:cstheme="majorBidi"/>
                <w:lang w:val="en-US"/>
              </w:rPr>
              <w:t>412</w:t>
            </w:r>
          </w:p>
        </w:tc>
        <w:tc>
          <w:tcPr>
            <w:tcW w:w="50" w:type="pct"/>
            <w:vAlign w:val="bottom"/>
          </w:tcPr>
          <w:p w14:paraId="3E4F6CCD" w14:textId="77777777" w:rsidR="006F73F4" w:rsidRPr="005F47A5" w:rsidRDefault="006F73F4" w:rsidP="006F73F4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vAlign w:val="bottom"/>
          </w:tcPr>
          <w:p w14:paraId="080DD775" w14:textId="28311279" w:rsidR="006F73F4" w:rsidRPr="005F47A5" w:rsidRDefault="00F07A8D" w:rsidP="006F73F4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F07A8D">
              <w:rPr>
                <w:rFonts w:asciiTheme="majorBidi" w:eastAsia="Cordia New" w:hAnsiTheme="majorBidi" w:cstheme="majorBidi"/>
                <w:lang w:val="en-US"/>
              </w:rPr>
              <w:t>2</w:t>
            </w:r>
            <w:r w:rsidR="008245B4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F07A8D">
              <w:rPr>
                <w:rFonts w:asciiTheme="majorBidi" w:eastAsia="Cordia New" w:hAnsiTheme="majorBidi" w:cstheme="majorBidi"/>
                <w:lang w:val="en-US"/>
              </w:rPr>
              <w:t>133</w:t>
            </w:r>
          </w:p>
        </w:tc>
        <w:tc>
          <w:tcPr>
            <w:tcW w:w="50" w:type="pct"/>
            <w:vAlign w:val="bottom"/>
          </w:tcPr>
          <w:p w14:paraId="160F54F6" w14:textId="77777777" w:rsidR="006F73F4" w:rsidRPr="005F47A5" w:rsidRDefault="006F73F4" w:rsidP="006F73F4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vAlign w:val="bottom"/>
          </w:tcPr>
          <w:p w14:paraId="653B1058" w14:textId="6F3E53A8" w:rsidR="006F73F4" w:rsidRPr="005F47A5" w:rsidRDefault="00F07A8D" w:rsidP="006F73F4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F07A8D">
              <w:rPr>
                <w:rFonts w:asciiTheme="majorBidi" w:eastAsia="Cordia New" w:hAnsiTheme="majorBidi" w:cstheme="majorBidi"/>
                <w:lang w:val="en-US"/>
              </w:rPr>
              <w:t>1</w:t>
            </w:r>
            <w:r w:rsidR="00D213C8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F07A8D">
              <w:rPr>
                <w:rFonts w:asciiTheme="majorBidi" w:eastAsia="Cordia New" w:hAnsiTheme="majorBidi" w:cstheme="majorBidi"/>
                <w:lang w:val="en-US"/>
              </w:rPr>
              <w:t>715</w:t>
            </w:r>
          </w:p>
        </w:tc>
        <w:tc>
          <w:tcPr>
            <w:tcW w:w="50" w:type="pct"/>
            <w:vAlign w:val="bottom"/>
          </w:tcPr>
          <w:p w14:paraId="25EEFBE7" w14:textId="77777777" w:rsidR="006F73F4" w:rsidRPr="005F47A5" w:rsidRDefault="006F73F4" w:rsidP="006F73F4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50" w:type="pct"/>
            <w:vAlign w:val="bottom"/>
          </w:tcPr>
          <w:p w14:paraId="5C429107" w14:textId="6FA5DC96" w:rsidR="006F73F4" w:rsidRPr="005F47A5" w:rsidRDefault="00F07A8D" w:rsidP="006F73F4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F07A8D">
              <w:rPr>
                <w:rFonts w:asciiTheme="majorBidi" w:eastAsia="Cordia New" w:hAnsiTheme="majorBidi" w:cstheme="majorBidi"/>
                <w:lang w:val="en-US"/>
              </w:rPr>
              <w:t>1</w:t>
            </w:r>
            <w:r w:rsidR="00CC363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F07A8D">
              <w:rPr>
                <w:rFonts w:asciiTheme="majorBidi" w:eastAsia="Cordia New" w:hAnsiTheme="majorBidi" w:cstheme="majorBidi"/>
                <w:lang w:val="en-US"/>
              </w:rPr>
              <w:t>603</w:t>
            </w:r>
          </w:p>
        </w:tc>
      </w:tr>
      <w:tr w:rsidR="006F73F4" w:rsidRPr="005F47A5" w14:paraId="0D94A4E3" w14:textId="77777777" w:rsidTr="008D25D9">
        <w:trPr>
          <w:trHeight w:val="388"/>
        </w:trPr>
        <w:tc>
          <w:tcPr>
            <w:tcW w:w="2321" w:type="pct"/>
            <w:vAlign w:val="bottom"/>
          </w:tcPr>
          <w:p w14:paraId="061D4749" w14:textId="77777777" w:rsidR="006F73F4" w:rsidRPr="005F47A5" w:rsidRDefault="006F73F4" w:rsidP="006F73F4">
            <w:pPr>
              <w:ind w:left="1164" w:right="-138" w:hanging="174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5F47A5">
              <w:rPr>
                <w:rFonts w:asciiTheme="majorBidi" w:eastAsia="Cordia New" w:hAnsiTheme="majorBidi" w:cstheme="majorBidi"/>
                <w:cs/>
              </w:rPr>
              <w:t>จ่ายชำระคืน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bottom"/>
          </w:tcPr>
          <w:p w14:paraId="2C446A6D" w14:textId="37CD9A1D" w:rsidR="006F73F4" w:rsidRPr="005F47A5" w:rsidRDefault="00D213C8" w:rsidP="006F73F4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F07A8D" w:rsidRPr="00F07A8D">
              <w:rPr>
                <w:rFonts w:asciiTheme="majorBidi" w:eastAsia="Cordia New" w:hAnsiTheme="majorBidi" w:cstheme="majorBidi"/>
                <w:lang w:val="en-US"/>
              </w:rPr>
              <w:t>10</w:t>
            </w:r>
            <w:r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F07A8D" w:rsidRPr="00F07A8D">
              <w:rPr>
                <w:rFonts w:asciiTheme="majorBidi" w:eastAsia="Cordia New" w:hAnsiTheme="majorBidi" w:cstheme="majorBidi"/>
                <w:lang w:val="en-US"/>
              </w:rPr>
              <w:t>252</w:t>
            </w:r>
            <w:r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0" w:type="pct"/>
            <w:vAlign w:val="bottom"/>
          </w:tcPr>
          <w:p w14:paraId="57B3A632" w14:textId="77777777" w:rsidR="006F73F4" w:rsidRPr="005F47A5" w:rsidRDefault="006F73F4" w:rsidP="006F73F4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21FBBAC3" w14:textId="7C2E4803" w:rsidR="006F73F4" w:rsidRPr="005F47A5" w:rsidRDefault="006F73F4" w:rsidP="006F73F4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5F47A5">
              <w:rPr>
                <w:rFonts w:asciiTheme="majorBidi" w:eastAsia="Cordia New" w:hAnsiTheme="majorBidi" w:cstheme="majorBidi"/>
                <w:cs/>
                <w:lang w:val="en-US"/>
              </w:rPr>
              <w:t>(</w:t>
            </w:r>
            <w:r w:rsidR="00F07A8D" w:rsidRPr="00F07A8D">
              <w:rPr>
                <w:rFonts w:asciiTheme="majorBidi" w:eastAsia="Cordia New" w:hAnsiTheme="majorBidi" w:cstheme="majorBidi"/>
                <w:lang w:val="en-US"/>
              </w:rPr>
              <w:t>10</w:t>
            </w:r>
            <w:r w:rsidRPr="005F47A5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F07A8D" w:rsidRPr="00F07A8D">
              <w:rPr>
                <w:rFonts w:asciiTheme="majorBidi" w:eastAsia="Cordia New" w:hAnsiTheme="majorBidi" w:cstheme="majorBidi"/>
                <w:lang w:val="en-US"/>
              </w:rPr>
              <w:t>631</w:t>
            </w:r>
            <w:r w:rsidRPr="005F47A5">
              <w:rPr>
                <w:rFonts w:asciiTheme="majorBidi" w:eastAsia="Cordia New" w:hAnsiTheme="majorBidi" w:cstheme="majorBidi"/>
                <w:cs/>
                <w:lang w:val="en-US"/>
              </w:rPr>
              <w:t>)</w:t>
            </w:r>
          </w:p>
        </w:tc>
        <w:tc>
          <w:tcPr>
            <w:tcW w:w="50" w:type="pct"/>
            <w:vAlign w:val="bottom"/>
          </w:tcPr>
          <w:p w14:paraId="51388236" w14:textId="77777777" w:rsidR="006F73F4" w:rsidRPr="005F47A5" w:rsidRDefault="006F73F4" w:rsidP="006F73F4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7FE8345E" w14:textId="68DB8A82" w:rsidR="006F73F4" w:rsidRPr="005F47A5" w:rsidRDefault="00D213C8" w:rsidP="006F73F4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F07A8D" w:rsidRPr="00F07A8D">
              <w:rPr>
                <w:rFonts w:asciiTheme="majorBidi" w:eastAsia="Cordia New" w:hAnsiTheme="majorBidi" w:cstheme="majorBidi"/>
                <w:lang w:val="en-US"/>
              </w:rPr>
              <w:t>7</w:t>
            </w:r>
            <w:r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F07A8D" w:rsidRPr="00F07A8D">
              <w:rPr>
                <w:rFonts w:asciiTheme="majorBidi" w:eastAsia="Cordia New" w:hAnsiTheme="majorBidi" w:cstheme="majorBidi"/>
                <w:lang w:val="en-US"/>
              </w:rPr>
              <w:t>411</w:t>
            </w:r>
            <w:r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0" w:type="pct"/>
            <w:vAlign w:val="bottom"/>
          </w:tcPr>
          <w:p w14:paraId="0A2E09CA" w14:textId="77777777" w:rsidR="006F73F4" w:rsidRPr="005F47A5" w:rsidRDefault="006F73F4" w:rsidP="006F73F4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vAlign w:val="bottom"/>
          </w:tcPr>
          <w:p w14:paraId="233A45CE" w14:textId="2EA4325C" w:rsidR="006F73F4" w:rsidRPr="005F47A5" w:rsidRDefault="006F73F4" w:rsidP="006F73F4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5F47A5">
              <w:rPr>
                <w:rFonts w:asciiTheme="majorBidi" w:eastAsia="Cordia New" w:hAnsiTheme="majorBidi" w:cstheme="majorBidi"/>
                <w:cs/>
                <w:lang w:val="en-US"/>
              </w:rPr>
              <w:t>(</w:t>
            </w:r>
            <w:r w:rsidR="00F07A8D" w:rsidRPr="00F07A8D">
              <w:rPr>
                <w:rFonts w:asciiTheme="majorBidi" w:eastAsia="Cordia New" w:hAnsiTheme="majorBidi" w:cstheme="majorBidi"/>
                <w:lang w:val="en-US"/>
              </w:rPr>
              <w:t>7</w:t>
            </w:r>
            <w:r w:rsidRPr="005F47A5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F07A8D" w:rsidRPr="00F07A8D">
              <w:rPr>
                <w:rFonts w:asciiTheme="majorBidi" w:eastAsia="Cordia New" w:hAnsiTheme="majorBidi" w:cstheme="majorBidi"/>
                <w:lang w:val="en-US"/>
              </w:rPr>
              <w:t>874</w:t>
            </w:r>
            <w:r w:rsidRPr="005F47A5">
              <w:rPr>
                <w:rFonts w:asciiTheme="majorBidi" w:eastAsia="Cordia New" w:hAnsiTheme="majorBidi" w:cstheme="majorBidi"/>
                <w:cs/>
                <w:lang w:val="en-US"/>
              </w:rPr>
              <w:t>)</w:t>
            </w:r>
          </w:p>
        </w:tc>
      </w:tr>
      <w:tr w:rsidR="006F73F4" w:rsidRPr="005F47A5" w14:paraId="4392208A" w14:textId="77777777" w:rsidTr="008D25D9">
        <w:trPr>
          <w:trHeight w:val="388"/>
        </w:trPr>
        <w:tc>
          <w:tcPr>
            <w:tcW w:w="2321" w:type="pct"/>
            <w:vAlign w:val="bottom"/>
          </w:tcPr>
          <w:p w14:paraId="4440C0E7" w14:textId="77777777" w:rsidR="006F73F4" w:rsidRPr="005F47A5" w:rsidRDefault="006F73F4" w:rsidP="006F73F4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5F47A5">
              <w:rPr>
                <w:rFonts w:asciiTheme="majorBidi" w:eastAsia="Cordia New" w:hAnsiTheme="majorBidi" w:cstheme="majorBidi"/>
                <w:b/>
                <w:bCs/>
                <w:cs/>
              </w:rPr>
              <w:t>รวมรายการกระแสเงินสด</w:t>
            </w:r>
          </w:p>
        </w:tc>
        <w:tc>
          <w:tcPr>
            <w:tcW w:w="679" w:type="pct"/>
            <w:tcBorders>
              <w:top w:val="single" w:sz="4" w:space="0" w:color="auto"/>
            </w:tcBorders>
            <w:vAlign w:val="bottom"/>
          </w:tcPr>
          <w:p w14:paraId="03353298" w14:textId="0DE813B9" w:rsidR="006F73F4" w:rsidRPr="005F47A5" w:rsidRDefault="00D213C8" w:rsidP="006F73F4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F07A8D" w:rsidRPr="00F07A8D">
              <w:rPr>
                <w:rFonts w:asciiTheme="majorBidi" w:eastAsia="Cordia New" w:hAnsiTheme="majorBidi" w:cstheme="majorBidi"/>
                <w:lang w:val="en-US"/>
              </w:rPr>
              <w:t>2</w:t>
            </w:r>
            <w:r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F07A8D" w:rsidRPr="00F07A8D">
              <w:rPr>
                <w:rFonts w:asciiTheme="majorBidi" w:eastAsia="Cordia New" w:hAnsiTheme="majorBidi" w:cstheme="majorBidi"/>
                <w:lang w:val="en-US"/>
              </w:rPr>
              <w:t>840</w:t>
            </w:r>
            <w:r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0" w:type="pct"/>
            <w:vAlign w:val="bottom"/>
          </w:tcPr>
          <w:p w14:paraId="2AE2938A" w14:textId="77777777" w:rsidR="006F73F4" w:rsidRPr="005F47A5" w:rsidRDefault="006F73F4" w:rsidP="006F73F4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14:paraId="5142CFF4" w14:textId="044D8883" w:rsidR="006F73F4" w:rsidRPr="005F47A5" w:rsidRDefault="00B23D74" w:rsidP="006F73F4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5F47A5">
              <w:rPr>
                <w:rFonts w:asciiTheme="majorBidi" w:eastAsia="Cordia New" w:hAnsiTheme="majorBidi" w:cstheme="majorBidi"/>
                <w:cs/>
                <w:lang w:val="en-US"/>
              </w:rPr>
              <w:t>(</w:t>
            </w:r>
            <w:r w:rsidR="00F07A8D" w:rsidRPr="00F07A8D">
              <w:rPr>
                <w:rFonts w:asciiTheme="majorBidi" w:eastAsia="Cordia New" w:hAnsiTheme="majorBidi" w:cstheme="majorBidi"/>
                <w:lang w:val="en-US"/>
              </w:rPr>
              <w:t>8</w:t>
            </w:r>
            <w:r w:rsidR="006F73F4" w:rsidRPr="005F47A5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F07A8D" w:rsidRPr="00F07A8D">
              <w:rPr>
                <w:rFonts w:asciiTheme="majorBidi" w:eastAsia="Cordia New" w:hAnsiTheme="majorBidi" w:cstheme="majorBidi"/>
                <w:lang w:val="en-US"/>
              </w:rPr>
              <w:t>498</w:t>
            </w:r>
            <w:r w:rsidRPr="005F47A5">
              <w:rPr>
                <w:rFonts w:asciiTheme="majorBidi" w:eastAsia="Cordia New" w:hAnsiTheme="majorBidi" w:cstheme="majorBidi"/>
                <w:cs/>
                <w:lang w:val="en-US"/>
              </w:rPr>
              <w:t>)</w:t>
            </w:r>
          </w:p>
        </w:tc>
        <w:tc>
          <w:tcPr>
            <w:tcW w:w="50" w:type="pct"/>
            <w:vAlign w:val="bottom"/>
          </w:tcPr>
          <w:p w14:paraId="0B30A4AD" w14:textId="77777777" w:rsidR="006F73F4" w:rsidRPr="005F47A5" w:rsidRDefault="006F73F4" w:rsidP="006F73F4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14:paraId="642A3CF0" w14:textId="5749D724" w:rsidR="006F73F4" w:rsidRPr="005F47A5" w:rsidRDefault="00D213C8" w:rsidP="006F73F4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F07A8D" w:rsidRPr="00F07A8D">
              <w:rPr>
                <w:rFonts w:asciiTheme="majorBidi" w:eastAsia="Cordia New" w:hAnsiTheme="majorBidi" w:cstheme="majorBidi"/>
                <w:lang w:val="en-US"/>
              </w:rPr>
              <w:t>5</w:t>
            </w:r>
            <w:r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F07A8D" w:rsidRPr="00F07A8D">
              <w:rPr>
                <w:rFonts w:asciiTheme="majorBidi" w:eastAsia="Cordia New" w:hAnsiTheme="majorBidi" w:cstheme="majorBidi"/>
                <w:lang w:val="en-US"/>
              </w:rPr>
              <w:t>696</w:t>
            </w:r>
            <w:r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0" w:type="pct"/>
            <w:vAlign w:val="bottom"/>
          </w:tcPr>
          <w:p w14:paraId="4370B6F4" w14:textId="77777777" w:rsidR="006F73F4" w:rsidRPr="005F47A5" w:rsidRDefault="006F73F4" w:rsidP="006F73F4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vAlign w:val="bottom"/>
          </w:tcPr>
          <w:p w14:paraId="56277A78" w14:textId="0D948B40" w:rsidR="006F73F4" w:rsidRPr="005F47A5" w:rsidRDefault="00B23D74" w:rsidP="006F73F4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5F47A5">
              <w:rPr>
                <w:rFonts w:asciiTheme="majorBidi" w:eastAsia="Cordia New" w:hAnsiTheme="majorBidi" w:cstheme="majorBidi"/>
                <w:cs/>
                <w:lang w:val="en-US"/>
              </w:rPr>
              <w:t>(</w:t>
            </w:r>
            <w:r w:rsidR="00F07A8D" w:rsidRPr="00F07A8D">
              <w:rPr>
                <w:rFonts w:asciiTheme="majorBidi" w:eastAsia="Cordia New" w:hAnsiTheme="majorBidi" w:cstheme="majorBidi"/>
                <w:lang w:val="en-US"/>
              </w:rPr>
              <w:t>6</w:t>
            </w:r>
            <w:r w:rsidR="006F73F4" w:rsidRPr="005F47A5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F07A8D" w:rsidRPr="00F07A8D">
              <w:rPr>
                <w:rFonts w:asciiTheme="majorBidi" w:eastAsia="Cordia New" w:hAnsiTheme="majorBidi" w:cstheme="majorBidi"/>
                <w:lang w:val="en-US"/>
              </w:rPr>
              <w:t>271</w:t>
            </w:r>
            <w:r w:rsidRPr="005F47A5">
              <w:rPr>
                <w:rFonts w:asciiTheme="majorBidi" w:eastAsia="Cordia New" w:hAnsiTheme="majorBidi" w:cstheme="majorBidi"/>
                <w:cs/>
                <w:lang w:val="en-US"/>
              </w:rPr>
              <w:t>)</w:t>
            </w:r>
          </w:p>
        </w:tc>
      </w:tr>
      <w:tr w:rsidR="006F73F4" w:rsidRPr="005F47A5" w14:paraId="0CED0224" w14:textId="77777777" w:rsidTr="008D25D9">
        <w:trPr>
          <w:trHeight w:val="388"/>
        </w:trPr>
        <w:tc>
          <w:tcPr>
            <w:tcW w:w="2321" w:type="pct"/>
            <w:vAlign w:val="bottom"/>
          </w:tcPr>
          <w:p w14:paraId="57F72AE5" w14:textId="57CC3C23" w:rsidR="006F73F4" w:rsidRPr="005F47A5" w:rsidRDefault="006F73F4" w:rsidP="006F73F4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5F47A5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หนี้สินตามสัญญาเช่า ณ วันที่ </w:t>
            </w:r>
            <w:r w:rsidR="00F07A8D" w:rsidRPr="00F07A8D">
              <w:rPr>
                <w:rFonts w:asciiTheme="majorBidi" w:eastAsia="Cordia New" w:hAnsiTheme="majorBidi" w:cstheme="majorBidi"/>
                <w:b/>
                <w:bCs/>
                <w:lang w:val="en-US"/>
              </w:rPr>
              <w:t>30</w:t>
            </w:r>
            <w:r w:rsidR="007069E9">
              <w:rPr>
                <w:rFonts w:asciiTheme="majorBidi" w:eastAsia="Cordia New" w:hAnsiTheme="majorBidi" w:cs="Angsana New"/>
                <w:b/>
                <w:bCs/>
                <w:cs/>
                <w:lang w:val="en-US"/>
              </w:rPr>
              <w:t xml:space="preserve"> </w:t>
            </w:r>
            <w:r w:rsidR="007069E9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356816" w14:textId="22DA37B4" w:rsidR="006F73F4" w:rsidRPr="005F47A5" w:rsidRDefault="00F07A8D" w:rsidP="006F73F4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F07A8D">
              <w:rPr>
                <w:rFonts w:asciiTheme="majorBidi" w:eastAsia="Cordia New" w:hAnsiTheme="majorBidi" w:cstheme="majorBidi"/>
                <w:lang w:val="en-US"/>
              </w:rPr>
              <w:t>54</w:t>
            </w:r>
            <w:r w:rsidR="00761BA4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F07A8D">
              <w:rPr>
                <w:rFonts w:asciiTheme="majorBidi" w:eastAsia="Cordia New" w:hAnsiTheme="majorBidi" w:cstheme="majorBidi"/>
                <w:lang w:val="en-US"/>
              </w:rPr>
              <w:t>263</w:t>
            </w:r>
          </w:p>
        </w:tc>
        <w:tc>
          <w:tcPr>
            <w:tcW w:w="50" w:type="pct"/>
            <w:vAlign w:val="bottom"/>
          </w:tcPr>
          <w:p w14:paraId="5BE6E61D" w14:textId="77777777" w:rsidR="006F73F4" w:rsidRPr="005F47A5" w:rsidRDefault="006F73F4" w:rsidP="006F73F4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6C35F" w14:textId="606B3AA6" w:rsidR="006F73F4" w:rsidRPr="005F47A5" w:rsidRDefault="00F07A8D" w:rsidP="006F73F4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F07A8D">
              <w:rPr>
                <w:rFonts w:asciiTheme="majorBidi" w:eastAsia="Cordia New" w:hAnsiTheme="majorBidi" w:cstheme="majorBidi"/>
                <w:lang w:val="en-US"/>
              </w:rPr>
              <w:t>65</w:t>
            </w:r>
            <w:r w:rsidR="006F73F4" w:rsidRPr="005F47A5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F07A8D">
              <w:rPr>
                <w:rFonts w:asciiTheme="majorBidi" w:eastAsia="Cordia New" w:hAnsiTheme="majorBidi" w:cstheme="majorBidi"/>
                <w:lang w:val="en-US"/>
              </w:rPr>
              <w:t>510</w:t>
            </w:r>
          </w:p>
        </w:tc>
        <w:tc>
          <w:tcPr>
            <w:tcW w:w="50" w:type="pct"/>
            <w:vAlign w:val="bottom"/>
          </w:tcPr>
          <w:p w14:paraId="3851EF60" w14:textId="77777777" w:rsidR="006F73F4" w:rsidRPr="005F47A5" w:rsidRDefault="006F73F4" w:rsidP="006F73F4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5903E0" w14:textId="1EBBBB63" w:rsidR="006F73F4" w:rsidRPr="005F47A5" w:rsidRDefault="00F07A8D" w:rsidP="006F73F4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F07A8D">
              <w:rPr>
                <w:rFonts w:asciiTheme="majorBidi" w:eastAsia="Cordia New" w:hAnsiTheme="majorBidi" w:cstheme="majorBidi"/>
                <w:lang w:val="en-US"/>
              </w:rPr>
              <w:t>19</w:t>
            </w:r>
            <w:r w:rsidR="00D213C8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F07A8D">
              <w:rPr>
                <w:rFonts w:asciiTheme="majorBidi" w:eastAsia="Cordia New" w:hAnsiTheme="majorBidi" w:cstheme="majorBidi"/>
                <w:lang w:val="en-US"/>
              </w:rPr>
              <w:t>650</w:t>
            </w:r>
          </w:p>
        </w:tc>
        <w:tc>
          <w:tcPr>
            <w:tcW w:w="50" w:type="pct"/>
            <w:vAlign w:val="bottom"/>
          </w:tcPr>
          <w:p w14:paraId="03F68597" w14:textId="77777777" w:rsidR="006F73F4" w:rsidRPr="005F47A5" w:rsidRDefault="006F73F4" w:rsidP="006F73F4">
            <w:pPr>
              <w:tabs>
                <w:tab w:val="decimal" w:pos="800"/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FA3D6" w14:textId="58117222" w:rsidR="006F73F4" w:rsidRPr="005F47A5" w:rsidRDefault="00F07A8D" w:rsidP="006F73F4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F07A8D">
              <w:rPr>
                <w:rFonts w:asciiTheme="majorBidi" w:eastAsia="Cordia New" w:hAnsiTheme="majorBidi" w:cstheme="majorBidi"/>
                <w:lang w:val="en-US"/>
              </w:rPr>
              <w:t>31</w:t>
            </w:r>
            <w:r w:rsidR="006F73F4" w:rsidRPr="005F47A5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F07A8D">
              <w:rPr>
                <w:rFonts w:asciiTheme="majorBidi" w:eastAsia="Cordia New" w:hAnsiTheme="majorBidi" w:cstheme="majorBidi"/>
                <w:lang w:val="en-US"/>
              </w:rPr>
              <w:t>382</w:t>
            </w:r>
          </w:p>
        </w:tc>
      </w:tr>
    </w:tbl>
    <w:p w14:paraId="3F9E9A35" w14:textId="4B0E8B88" w:rsidR="00C67E0B" w:rsidRPr="005F47A5" w:rsidRDefault="00F07A8D" w:rsidP="00032966">
      <w:pPr>
        <w:tabs>
          <w:tab w:val="left" w:pos="1260"/>
        </w:tabs>
        <w:spacing w:before="240"/>
        <w:ind w:left="1253" w:hanging="706"/>
        <w:jc w:val="thaiDistribute"/>
        <w:rPr>
          <w:rFonts w:asciiTheme="majorBidi" w:hAnsiTheme="majorBidi" w:cstheme="majorBidi"/>
          <w:spacing w:val="2"/>
          <w:sz w:val="32"/>
          <w:szCs w:val="32"/>
          <w:lang w:val="en-US"/>
        </w:rPr>
      </w:pPr>
      <w:r w:rsidRPr="00F07A8D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4E2567" w:rsidRPr="005F47A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F07A8D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4E2567" w:rsidRPr="005F47A5">
        <w:rPr>
          <w:rFonts w:asciiTheme="majorBidi" w:hAnsiTheme="majorBidi" w:cstheme="majorBidi"/>
          <w:sz w:val="32"/>
          <w:szCs w:val="32"/>
          <w:lang w:val="en-US"/>
        </w:rPr>
        <w:tab/>
      </w:r>
      <w:r w:rsidR="00C67E0B" w:rsidRPr="005F47A5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ณ วันที่ </w:t>
      </w:r>
      <w:r w:rsidRPr="00F07A8D">
        <w:rPr>
          <w:rFonts w:asciiTheme="majorBidi" w:hAnsiTheme="majorBidi" w:cstheme="majorBidi"/>
          <w:spacing w:val="2"/>
          <w:sz w:val="32"/>
          <w:szCs w:val="32"/>
          <w:lang w:val="en-US"/>
        </w:rPr>
        <w:t>30</w:t>
      </w:r>
      <w:r w:rsidR="007069E9">
        <w:rPr>
          <w:rFonts w:asciiTheme="majorBidi" w:hAnsiTheme="majorBidi" w:cs="Angsana New"/>
          <w:spacing w:val="2"/>
          <w:sz w:val="32"/>
          <w:szCs w:val="32"/>
          <w:cs/>
          <w:lang w:val="en-US"/>
        </w:rPr>
        <w:t xml:space="preserve"> </w:t>
      </w:r>
      <w:r w:rsidR="007069E9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มิถุนายน</w:t>
      </w:r>
      <w:r w:rsidR="00C67E0B" w:rsidRPr="005F47A5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</w:t>
      </w:r>
      <w:r w:rsidRPr="00F07A8D">
        <w:rPr>
          <w:rFonts w:asciiTheme="majorBidi" w:hAnsiTheme="majorBidi" w:cstheme="majorBidi"/>
          <w:spacing w:val="2"/>
          <w:sz w:val="32"/>
          <w:szCs w:val="32"/>
          <w:lang w:val="en-US"/>
        </w:rPr>
        <w:t>2569</w:t>
      </w:r>
      <w:r w:rsidR="00B42500" w:rsidRPr="005F47A5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และวันที่ </w:t>
      </w:r>
      <w:r w:rsidRPr="00F07A8D">
        <w:rPr>
          <w:rFonts w:asciiTheme="majorBidi" w:hAnsiTheme="majorBidi" w:cstheme="majorBidi"/>
          <w:spacing w:val="2"/>
          <w:sz w:val="32"/>
          <w:szCs w:val="32"/>
          <w:lang w:val="en-US"/>
        </w:rPr>
        <w:t>31</w:t>
      </w:r>
      <w:r w:rsidR="00B42500" w:rsidRPr="005F47A5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ธันวาคม </w:t>
      </w:r>
      <w:r w:rsidRPr="00F07A8D">
        <w:rPr>
          <w:rFonts w:asciiTheme="majorBidi" w:hAnsiTheme="majorBidi" w:cstheme="majorBidi"/>
          <w:spacing w:val="2"/>
          <w:sz w:val="32"/>
          <w:szCs w:val="32"/>
          <w:lang w:val="en-US"/>
        </w:rPr>
        <w:t>2568</w:t>
      </w:r>
      <w:r w:rsidR="00B42500" w:rsidRPr="005F47A5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</w:t>
      </w:r>
      <w:r w:rsidR="00C67E0B" w:rsidRPr="005F47A5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บริษัทและบริษัทย่อยมีวงเงินกู้ยืมไม่มีหลักประกัน ดังต่อไปนี้</w:t>
      </w:r>
    </w:p>
    <w:p w14:paraId="428EA8B6" w14:textId="77777777" w:rsidR="00C67E0B" w:rsidRPr="005F47A5" w:rsidRDefault="00C67E0B" w:rsidP="00A87818">
      <w:pPr>
        <w:ind w:left="720" w:right="-1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5F47A5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8077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907"/>
        <w:gridCol w:w="101"/>
        <w:gridCol w:w="907"/>
        <w:gridCol w:w="104"/>
        <w:gridCol w:w="907"/>
        <w:gridCol w:w="104"/>
        <w:gridCol w:w="907"/>
      </w:tblGrid>
      <w:tr w:rsidR="00783D02" w:rsidRPr="005F47A5" w14:paraId="6E4DF78F" w14:textId="77777777" w:rsidTr="00A87818">
        <w:trPr>
          <w:cantSplit/>
          <w:trHeight w:val="144"/>
        </w:trPr>
        <w:tc>
          <w:tcPr>
            <w:tcW w:w="4140" w:type="dxa"/>
          </w:tcPr>
          <w:p w14:paraId="75EB3690" w14:textId="77777777" w:rsidR="00C67E0B" w:rsidRPr="005F47A5" w:rsidRDefault="00C67E0B" w:rsidP="00165946">
            <w:pPr>
              <w:snapToGrid w:val="0"/>
              <w:ind w:left="486" w:right="3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15" w:type="dxa"/>
            <w:gridSpan w:val="3"/>
          </w:tcPr>
          <w:p w14:paraId="5B993A75" w14:textId="77777777" w:rsidR="00C67E0B" w:rsidRPr="005F47A5" w:rsidRDefault="00C67E0B" w:rsidP="00165946">
            <w:pPr>
              <w:ind w:hanging="3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4" w:type="dxa"/>
          </w:tcPr>
          <w:p w14:paraId="206475FE" w14:textId="77777777" w:rsidR="00C67E0B" w:rsidRPr="005F47A5" w:rsidRDefault="00C67E0B" w:rsidP="00165946">
            <w:pPr>
              <w:snapToGrid w:val="0"/>
              <w:ind w:right="26" w:firstLine="2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18" w:type="dxa"/>
            <w:gridSpan w:val="3"/>
          </w:tcPr>
          <w:p w14:paraId="490F62CC" w14:textId="77777777" w:rsidR="00C67E0B" w:rsidRPr="005F47A5" w:rsidRDefault="00C67E0B" w:rsidP="00165946">
            <w:pPr>
              <w:ind w:right="26" w:firstLine="2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3426" w:rsidRPr="005F47A5" w14:paraId="0B7AE516" w14:textId="77777777" w:rsidTr="005075ED">
        <w:trPr>
          <w:cantSplit/>
          <w:trHeight w:val="144"/>
        </w:trPr>
        <w:tc>
          <w:tcPr>
            <w:tcW w:w="4140" w:type="dxa"/>
          </w:tcPr>
          <w:p w14:paraId="4ED95AB8" w14:textId="77777777" w:rsidR="00013426" w:rsidRPr="005F47A5" w:rsidRDefault="00013426" w:rsidP="00013426">
            <w:pPr>
              <w:snapToGrid w:val="0"/>
              <w:ind w:left="486" w:right="3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</w:tcPr>
          <w:p w14:paraId="037A1A0B" w14:textId="18596AB3" w:rsidR="00013426" w:rsidRPr="005F47A5" w:rsidRDefault="00013426" w:rsidP="0001342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01" w:type="dxa"/>
          </w:tcPr>
          <w:p w14:paraId="7E45B943" w14:textId="77777777" w:rsidR="00013426" w:rsidRPr="005F47A5" w:rsidRDefault="00013426" w:rsidP="00013426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</w:tcPr>
          <w:p w14:paraId="53E1320E" w14:textId="17607AA9" w:rsidR="00013426" w:rsidRPr="005F47A5" w:rsidRDefault="00013426" w:rsidP="0001342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04" w:type="dxa"/>
          </w:tcPr>
          <w:p w14:paraId="014A2087" w14:textId="77777777" w:rsidR="00013426" w:rsidRPr="005F47A5" w:rsidRDefault="00013426" w:rsidP="00013426">
            <w:pPr>
              <w:snapToGrid w:val="0"/>
              <w:ind w:right="26" w:firstLine="2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</w:tcPr>
          <w:p w14:paraId="13CE7B91" w14:textId="6D9358AF" w:rsidR="00013426" w:rsidRPr="005F47A5" w:rsidRDefault="00013426" w:rsidP="0001342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04" w:type="dxa"/>
          </w:tcPr>
          <w:p w14:paraId="736716B5" w14:textId="77777777" w:rsidR="00013426" w:rsidRPr="005F47A5" w:rsidRDefault="00013426" w:rsidP="00013426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</w:tcPr>
          <w:p w14:paraId="54DF0976" w14:textId="736A5B20" w:rsidR="00013426" w:rsidRPr="005F47A5" w:rsidRDefault="00013426" w:rsidP="0001342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013426" w:rsidRPr="005F47A5" w14:paraId="63836475" w14:textId="77777777" w:rsidTr="005075ED">
        <w:trPr>
          <w:cantSplit/>
          <w:trHeight w:val="144"/>
        </w:trPr>
        <w:tc>
          <w:tcPr>
            <w:tcW w:w="4140" w:type="dxa"/>
          </w:tcPr>
          <w:p w14:paraId="5C43CFB7" w14:textId="77777777" w:rsidR="00013426" w:rsidRPr="005F47A5" w:rsidRDefault="00013426" w:rsidP="00013426">
            <w:pPr>
              <w:snapToGrid w:val="0"/>
              <w:ind w:left="486" w:right="3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</w:tcPr>
          <w:p w14:paraId="30847679" w14:textId="37C4C423" w:rsidR="00013426" w:rsidRPr="005F47A5" w:rsidRDefault="00F07A8D" w:rsidP="0001342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01" w:type="dxa"/>
          </w:tcPr>
          <w:p w14:paraId="64C1D560" w14:textId="77777777" w:rsidR="00013426" w:rsidRPr="005F47A5" w:rsidRDefault="00013426" w:rsidP="00013426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</w:tcPr>
          <w:p w14:paraId="7B23A068" w14:textId="66F2FDBC" w:rsidR="00013426" w:rsidRPr="005F47A5" w:rsidRDefault="00F07A8D" w:rsidP="0001342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013426"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04" w:type="dxa"/>
          </w:tcPr>
          <w:p w14:paraId="20CDC280" w14:textId="77777777" w:rsidR="00013426" w:rsidRPr="005F47A5" w:rsidRDefault="00013426" w:rsidP="00013426">
            <w:pPr>
              <w:snapToGrid w:val="0"/>
              <w:ind w:right="26" w:firstLine="2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</w:tcPr>
          <w:p w14:paraId="10AB60C6" w14:textId="0FF29AE9" w:rsidR="00013426" w:rsidRPr="005F47A5" w:rsidRDefault="00F07A8D" w:rsidP="0001342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04" w:type="dxa"/>
          </w:tcPr>
          <w:p w14:paraId="19AC4F38" w14:textId="77777777" w:rsidR="00013426" w:rsidRPr="005F47A5" w:rsidRDefault="00013426" w:rsidP="00013426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</w:tcPr>
          <w:p w14:paraId="0267CF2B" w14:textId="16184EC1" w:rsidR="00013426" w:rsidRPr="005F47A5" w:rsidRDefault="00F07A8D" w:rsidP="0001342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013426"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013426" w:rsidRPr="005F47A5" w14:paraId="61B682E5" w14:textId="77777777" w:rsidTr="005075ED">
        <w:trPr>
          <w:cantSplit/>
          <w:trHeight w:val="144"/>
        </w:trPr>
        <w:tc>
          <w:tcPr>
            <w:tcW w:w="4140" w:type="dxa"/>
          </w:tcPr>
          <w:p w14:paraId="401F25C8" w14:textId="77777777" w:rsidR="00013426" w:rsidRPr="005F47A5" w:rsidRDefault="00013426" w:rsidP="00013426">
            <w:pPr>
              <w:snapToGrid w:val="0"/>
              <w:ind w:left="486" w:right="3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</w:tcPr>
          <w:p w14:paraId="05F934D0" w14:textId="4522D27D" w:rsidR="00013426" w:rsidRPr="005F47A5" w:rsidRDefault="00F07A8D" w:rsidP="0001342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01" w:type="dxa"/>
          </w:tcPr>
          <w:p w14:paraId="446BCA28" w14:textId="77777777" w:rsidR="00013426" w:rsidRPr="005F47A5" w:rsidRDefault="00013426" w:rsidP="00013426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</w:tcPr>
          <w:p w14:paraId="76373C04" w14:textId="3A32949D" w:rsidR="00013426" w:rsidRPr="005F47A5" w:rsidRDefault="00F07A8D" w:rsidP="0001342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4" w:type="dxa"/>
          </w:tcPr>
          <w:p w14:paraId="40065D57" w14:textId="77777777" w:rsidR="00013426" w:rsidRPr="005F47A5" w:rsidRDefault="00013426" w:rsidP="00013426">
            <w:pPr>
              <w:snapToGrid w:val="0"/>
              <w:ind w:right="26" w:firstLine="2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</w:tcPr>
          <w:p w14:paraId="4F379E0F" w14:textId="529B1A13" w:rsidR="00013426" w:rsidRPr="005F47A5" w:rsidRDefault="00F07A8D" w:rsidP="0001342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04" w:type="dxa"/>
          </w:tcPr>
          <w:p w14:paraId="23B77BEB" w14:textId="77777777" w:rsidR="00013426" w:rsidRPr="005F47A5" w:rsidRDefault="00013426" w:rsidP="00013426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</w:tcPr>
          <w:p w14:paraId="5119B160" w14:textId="5174847F" w:rsidR="00013426" w:rsidRPr="005F47A5" w:rsidRDefault="00F07A8D" w:rsidP="0001342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013426" w:rsidRPr="005F47A5" w14:paraId="21B5131C" w14:textId="77777777" w:rsidTr="005075ED">
        <w:trPr>
          <w:cantSplit/>
        </w:trPr>
        <w:tc>
          <w:tcPr>
            <w:tcW w:w="4140" w:type="dxa"/>
            <w:vAlign w:val="bottom"/>
          </w:tcPr>
          <w:p w14:paraId="361BBB88" w14:textId="1C6C5C7D" w:rsidR="00013426" w:rsidRPr="005F47A5" w:rsidRDefault="00013426" w:rsidP="00013426">
            <w:pPr>
              <w:ind w:left="486" w:right="-90" w:hanging="3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วงเงินเบิกเกินบัญชีและเงินกู้ยืมระยะสั้น </w:t>
            </w:r>
          </w:p>
        </w:tc>
        <w:tc>
          <w:tcPr>
            <w:tcW w:w="907" w:type="dxa"/>
          </w:tcPr>
          <w:p w14:paraId="60F61929" w14:textId="77777777" w:rsidR="00013426" w:rsidRPr="005F47A5" w:rsidRDefault="00013426" w:rsidP="00013426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" w:type="dxa"/>
          </w:tcPr>
          <w:p w14:paraId="5C30220B" w14:textId="77777777" w:rsidR="00013426" w:rsidRPr="005F47A5" w:rsidRDefault="00013426" w:rsidP="00013426">
            <w:pPr>
              <w:tabs>
                <w:tab w:val="decimal" w:pos="1026"/>
              </w:tabs>
              <w:snapToGrid w:val="0"/>
              <w:ind w:right="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7" w:type="dxa"/>
          </w:tcPr>
          <w:p w14:paraId="3D96EC45" w14:textId="77777777" w:rsidR="00013426" w:rsidRPr="005F47A5" w:rsidRDefault="00013426" w:rsidP="00013426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" w:type="dxa"/>
          </w:tcPr>
          <w:p w14:paraId="61F2D899" w14:textId="77777777" w:rsidR="00013426" w:rsidRPr="005F47A5" w:rsidRDefault="00013426" w:rsidP="00013426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</w:tcPr>
          <w:p w14:paraId="3C6C5500" w14:textId="77777777" w:rsidR="00013426" w:rsidRPr="005F47A5" w:rsidRDefault="00013426" w:rsidP="00013426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" w:type="dxa"/>
          </w:tcPr>
          <w:p w14:paraId="2305BEAA" w14:textId="77777777" w:rsidR="00013426" w:rsidRPr="005F47A5" w:rsidRDefault="00013426" w:rsidP="00013426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</w:tcPr>
          <w:p w14:paraId="2E70352F" w14:textId="77777777" w:rsidR="00013426" w:rsidRPr="005F47A5" w:rsidRDefault="00013426" w:rsidP="00013426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62BB2" w:rsidRPr="005F47A5" w14:paraId="7FF58A6E" w14:textId="77777777" w:rsidTr="008C59D5">
        <w:trPr>
          <w:cantSplit/>
        </w:trPr>
        <w:tc>
          <w:tcPr>
            <w:tcW w:w="4140" w:type="dxa"/>
            <w:vAlign w:val="bottom"/>
          </w:tcPr>
          <w:p w14:paraId="56B6987D" w14:textId="56262CE4" w:rsidR="00662BB2" w:rsidRPr="005F47A5" w:rsidRDefault="00662BB2" w:rsidP="00662BB2">
            <w:pPr>
              <w:ind w:left="455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จากสถาบันการเงินซึ่งยังมิได้เบิกใช้</w:t>
            </w:r>
          </w:p>
        </w:tc>
        <w:tc>
          <w:tcPr>
            <w:tcW w:w="907" w:type="dxa"/>
            <w:tcBorders>
              <w:bottom w:val="double" w:sz="4" w:space="0" w:color="auto"/>
            </w:tcBorders>
            <w:vAlign w:val="bottom"/>
          </w:tcPr>
          <w:p w14:paraId="3604E4DA" w14:textId="28085EE4" w:rsidR="00662BB2" w:rsidRPr="005F47A5" w:rsidRDefault="00F07A8D" w:rsidP="0032645B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</w:t>
            </w:r>
            <w:r w:rsidR="00500DED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050</w:t>
            </w:r>
            <w:r w:rsidR="00500DED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lang w:val="en-US"/>
              </w:rPr>
              <w:t>48</w:t>
            </w:r>
          </w:p>
        </w:tc>
        <w:tc>
          <w:tcPr>
            <w:tcW w:w="101" w:type="dxa"/>
            <w:vAlign w:val="bottom"/>
          </w:tcPr>
          <w:p w14:paraId="74CC592E" w14:textId="77777777" w:rsidR="00662BB2" w:rsidRPr="005F47A5" w:rsidRDefault="00662BB2" w:rsidP="0032645B">
            <w:pPr>
              <w:tabs>
                <w:tab w:val="decimal" w:pos="1026"/>
              </w:tabs>
              <w:snapToGrid w:val="0"/>
              <w:spacing w:line="320" w:lineRule="exact"/>
              <w:ind w:right="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vAlign w:val="bottom"/>
          </w:tcPr>
          <w:p w14:paraId="5E863FAE" w14:textId="2F136A1C" w:rsidR="00662BB2" w:rsidRPr="005F47A5" w:rsidRDefault="00F07A8D" w:rsidP="0032645B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</w:t>
            </w:r>
            <w:r w:rsidR="00662BB2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050</w:t>
            </w:r>
            <w:r w:rsidR="00A73707" w:rsidRPr="005F47A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lang w:val="en-US"/>
              </w:rPr>
              <w:t>48</w:t>
            </w:r>
          </w:p>
        </w:tc>
        <w:tc>
          <w:tcPr>
            <w:tcW w:w="104" w:type="dxa"/>
            <w:vAlign w:val="bottom"/>
          </w:tcPr>
          <w:p w14:paraId="5F45EDB8" w14:textId="77777777" w:rsidR="00662BB2" w:rsidRPr="005F47A5" w:rsidRDefault="00662BB2" w:rsidP="0032645B">
            <w:pPr>
              <w:snapToGrid w:val="0"/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vAlign w:val="bottom"/>
          </w:tcPr>
          <w:p w14:paraId="18BDA12F" w14:textId="0933D3D6" w:rsidR="00662BB2" w:rsidRPr="005F47A5" w:rsidRDefault="00F07A8D" w:rsidP="0032645B">
            <w:pPr>
              <w:snapToGrid w:val="0"/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976</w:t>
            </w:r>
            <w:r w:rsidR="00500DED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lang w:val="en-US"/>
              </w:rPr>
              <w:t>30</w:t>
            </w:r>
          </w:p>
        </w:tc>
        <w:tc>
          <w:tcPr>
            <w:tcW w:w="104" w:type="dxa"/>
            <w:vAlign w:val="bottom"/>
          </w:tcPr>
          <w:p w14:paraId="3DDD4CC9" w14:textId="77777777" w:rsidR="00662BB2" w:rsidRPr="005F47A5" w:rsidRDefault="00662BB2" w:rsidP="0032645B">
            <w:pPr>
              <w:snapToGrid w:val="0"/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vAlign w:val="bottom"/>
          </w:tcPr>
          <w:p w14:paraId="6DD78426" w14:textId="08DAB459" w:rsidR="00662BB2" w:rsidRPr="005F47A5" w:rsidRDefault="00F07A8D" w:rsidP="0032645B">
            <w:pPr>
              <w:snapToGrid w:val="0"/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976</w:t>
            </w:r>
            <w:r w:rsidR="00662BB2" w:rsidRPr="005F47A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lang w:val="en-US"/>
              </w:rPr>
              <w:t>30</w:t>
            </w:r>
          </w:p>
        </w:tc>
      </w:tr>
    </w:tbl>
    <w:p w14:paraId="5BE708C8" w14:textId="60D48BC9" w:rsidR="00D2690D" w:rsidRPr="005F47A5" w:rsidRDefault="00C67E0B" w:rsidP="002F6DEB">
      <w:pPr>
        <w:spacing w:before="240"/>
        <w:ind w:left="12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วงเงินเบิกเกินบัญชีธนาคารและเงินกู้ยืมระยะสั้นจากสถาบันการเงิน</w:t>
      </w:r>
      <w:r w:rsidR="00AB0E28" w:rsidRPr="005F47A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ซึ่งยังมิได้เบิกใช้</w:t>
      </w:r>
      <w:r w:rsidRPr="005F47A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ดังกล่าว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กำหนดอัตราดอกเบี้ยต่อปีเท่ากับอัตราดอกเบี้ย</w:t>
      </w:r>
      <w:r w:rsidR="00962382" w:rsidRPr="005F47A5">
        <w:rPr>
          <w:rFonts w:asciiTheme="majorBidi" w:hAnsiTheme="majorBidi" w:cstheme="majorBidi"/>
          <w:sz w:val="32"/>
          <w:szCs w:val="32"/>
          <w:cs/>
          <w:lang w:val="en-US"/>
        </w:rPr>
        <w:t>ขั้นต่ำ</w:t>
      </w:r>
      <w:r w:rsidR="00D55C85" w:rsidRPr="005F47A5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เงินเบิกเกินบัญชี</w:t>
      </w:r>
    </w:p>
    <w:p w14:paraId="2A9BE767" w14:textId="77777777" w:rsidR="003B1372" w:rsidRDefault="003B1372">
      <w:pPr>
        <w:suppressAutoHyphens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4948C6A2" w14:textId="5A27E33C" w:rsidR="00BE1FBA" w:rsidRPr="005F47A5" w:rsidRDefault="00F07A8D" w:rsidP="00BE1FBA">
      <w:pPr>
        <w:spacing w:before="36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07A8D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BE1FBA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BE1FBA" w:rsidRPr="005F47A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E1FBA" w:rsidRPr="005F47A5">
        <w:rPr>
          <w:rFonts w:asciiTheme="majorBidi" w:eastAsia="Cordia New" w:hAnsiTheme="majorBidi" w:cstheme="majorBidi"/>
          <w:b/>
          <w:bCs/>
          <w:spacing w:val="2"/>
          <w:sz w:val="32"/>
          <w:szCs w:val="32"/>
          <w:cs/>
          <w:lang w:val="en-US"/>
        </w:rPr>
        <w:t>ลูกหนี้การค้า</w:t>
      </w:r>
      <w:r w:rsidR="00BE1FBA" w:rsidRPr="005F47A5">
        <w:rPr>
          <w:rFonts w:asciiTheme="majorBidi" w:eastAsia="Cordia New" w:hAnsiTheme="majorBidi" w:cstheme="majorBidi"/>
          <w:b/>
          <w:bCs/>
          <w:spacing w:val="2"/>
          <w:sz w:val="32"/>
          <w:szCs w:val="32"/>
          <w:cs/>
        </w:rPr>
        <w:t>และ</w:t>
      </w:r>
      <w:r w:rsidR="00BE1FBA" w:rsidRPr="005F47A5">
        <w:rPr>
          <w:rFonts w:asciiTheme="majorBidi" w:eastAsia="Cordia New" w:hAnsiTheme="majorBidi" w:cstheme="majorBidi"/>
          <w:b/>
          <w:bCs/>
          <w:spacing w:val="2"/>
          <w:sz w:val="32"/>
          <w:szCs w:val="32"/>
          <w:cs/>
          <w:lang w:val="en-US"/>
        </w:rPr>
        <w:t>ลูกหนี้หมุนเวียนอื่น</w:t>
      </w:r>
    </w:p>
    <w:p w14:paraId="07F916DD" w14:textId="071F750C" w:rsidR="00BE1FBA" w:rsidRPr="005F47A5" w:rsidRDefault="00B73182" w:rsidP="00273A93">
      <w:pPr>
        <w:ind w:left="540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5F47A5">
        <w:rPr>
          <w:rFonts w:asciiTheme="majorBidi" w:eastAsia="Cordia New" w:hAnsiTheme="majorBidi" w:cstheme="majorBidi"/>
          <w:spacing w:val="2"/>
          <w:sz w:val="32"/>
          <w:szCs w:val="32"/>
          <w:cs/>
          <w:lang w:val="en-US"/>
        </w:rPr>
        <w:t>ลูกหนี้</w:t>
      </w:r>
      <w:r w:rsidRPr="00273A93">
        <w:rPr>
          <w:rFonts w:asciiTheme="majorBidi" w:hAnsiTheme="majorBidi" w:cstheme="majorBidi"/>
          <w:sz w:val="32"/>
          <w:szCs w:val="32"/>
          <w:cs/>
        </w:rPr>
        <w:t>การค้า</w:t>
      </w:r>
      <w:r w:rsidR="00BE1FBA" w:rsidRPr="005F47A5">
        <w:rPr>
          <w:rFonts w:asciiTheme="majorBidi" w:hAnsiTheme="majorBidi" w:cstheme="majorBidi"/>
          <w:sz w:val="32"/>
          <w:szCs w:val="32"/>
          <w:cs/>
        </w:rPr>
        <w:t xml:space="preserve">และลูกหนี้หมุนเวียนอื่น ณ วันที่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069E9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7069E9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BE1FBA" w:rsidRPr="005F47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7A8D" w:rsidRPr="00F07A8D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="00B42500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B42500" w:rsidRPr="005F47A5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B42500" w:rsidRPr="005F47A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42500" w:rsidRPr="005F47A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B42500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มีดังนี้</w:t>
      </w:r>
    </w:p>
    <w:p w14:paraId="79EEBFDF" w14:textId="45819155" w:rsidR="00BE1FBA" w:rsidRPr="005F47A5" w:rsidRDefault="00BE1FBA" w:rsidP="00BE1FBA">
      <w:pPr>
        <w:ind w:left="360"/>
        <w:jc w:val="right"/>
        <w:rPr>
          <w:rFonts w:asciiTheme="majorBidi" w:hAnsiTheme="majorBidi" w:cstheme="majorBidi"/>
          <w:b/>
          <w:bCs/>
          <w:lang w:val="en-US"/>
        </w:rPr>
      </w:pPr>
      <w:r w:rsidRPr="005F47A5">
        <w:rPr>
          <w:rFonts w:asciiTheme="majorBidi" w:hAnsiTheme="majorBidi" w:cstheme="majorBidi"/>
          <w:b/>
          <w:bCs/>
          <w:cs/>
        </w:rPr>
        <w:t xml:space="preserve">หน่วย </w:t>
      </w:r>
      <w:r w:rsidRPr="005F47A5">
        <w:rPr>
          <w:rFonts w:asciiTheme="majorBidi" w:hAnsiTheme="majorBidi" w:cstheme="majorBidi"/>
          <w:b/>
          <w:bCs/>
          <w:cs/>
          <w:lang w:val="en-US"/>
        </w:rPr>
        <w:t xml:space="preserve">: </w:t>
      </w:r>
      <w:r w:rsidR="00FB44C0" w:rsidRPr="005F47A5">
        <w:rPr>
          <w:rFonts w:asciiTheme="majorBidi" w:hAnsiTheme="majorBidi" w:cstheme="majorBidi"/>
          <w:b/>
          <w:bCs/>
          <w:cs/>
          <w:lang w:val="en-US"/>
        </w:rPr>
        <w:t>พัน</w:t>
      </w:r>
      <w:r w:rsidRPr="005F47A5">
        <w:rPr>
          <w:rFonts w:asciiTheme="majorBidi" w:hAnsiTheme="majorBidi" w:cstheme="majorBidi"/>
          <w:b/>
          <w:bCs/>
          <w:cs/>
          <w:lang w:val="en-US"/>
        </w:rPr>
        <w:t>บาท</w:t>
      </w:r>
    </w:p>
    <w:tbl>
      <w:tblPr>
        <w:tblW w:w="8712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9"/>
        <w:gridCol w:w="1017"/>
        <w:gridCol w:w="81"/>
        <w:gridCol w:w="1017"/>
        <w:gridCol w:w="72"/>
        <w:gridCol w:w="1053"/>
        <w:gridCol w:w="90"/>
        <w:gridCol w:w="1053"/>
      </w:tblGrid>
      <w:tr w:rsidR="00BE1FBA" w:rsidRPr="005F47A5" w14:paraId="6B78B8D8" w14:textId="77777777" w:rsidTr="00D228CE">
        <w:tc>
          <w:tcPr>
            <w:tcW w:w="4329" w:type="dxa"/>
          </w:tcPr>
          <w:p w14:paraId="5743D8ED" w14:textId="77777777" w:rsidR="00BE1FBA" w:rsidRPr="005F47A5" w:rsidRDefault="00BE1FBA" w:rsidP="00D228CE">
            <w:pPr>
              <w:snapToGrid w:val="0"/>
              <w:ind w:left="5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15" w:type="dxa"/>
            <w:gridSpan w:val="3"/>
          </w:tcPr>
          <w:p w14:paraId="60E5F34F" w14:textId="77777777" w:rsidR="00BE1FBA" w:rsidRPr="005F47A5" w:rsidRDefault="00BE1FBA" w:rsidP="00D228C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70B3F729" w14:textId="77777777" w:rsidR="00BE1FBA" w:rsidRPr="005F47A5" w:rsidRDefault="00BE1FBA" w:rsidP="00D228C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96" w:type="dxa"/>
            <w:gridSpan w:val="3"/>
          </w:tcPr>
          <w:p w14:paraId="431DDB74" w14:textId="77777777" w:rsidR="00BE1FBA" w:rsidRPr="005F47A5" w:rsidRDefault="00BE1FBA" w:rsidP="00D228C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</w:t>
            </w: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กิจการ</w:t>
            </w:r>
          </w:p>
        </w:tc>
      </w:tr>
      <w:tr w:rsidR="00FB44C0" w:rsidRPr="005F47A5" w14:paraId="2EFB39B6" w14:textId="77777777" w:rsidTr="00D228CE">
        <w:tc>
          <w:tcPr>
            <w:tcW w:w="4329" w:type="dxa"/>
          </w:tcPr>
          <w:p w14:paraId="40844378" w14:textId="77777777" w:rsidR="00FB44C0" w:rsidRPr="005F47A5" w:rsidRDefault="00FB44C0" w:rsidP="00FB44C0">
            <w:pPr>
              <w:snapToGrid w:val="0"/>
              <w:ind w:left="5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7" w:type="dxa"/>
          </w:tcPr>
          <w:p w14:paraId="2D1D2A30" w14:textId="3F62DB25" w:rsidR="00FB44C0" w:rsidRPr="005F47A5" w:rsidRDefault="00FB44C0" w:rsidP="00FB44C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1" w:type="dxa"/>
          </w:tcPr>
          <w:p w14:paraId="52E833E0" w14:textId="77777777" w:rsidR="00FB44C0" w:rsidRPr="005F47A5" w:rsidRDefault="00FB44C0" w:rsidP="00FB44C0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7" w:type="dxa"/>
          </w:tcPr>
          <w:p w14:paraId="311AFA4F" w14:textId="285813E0" w:rsidR="00FB44C0" w:rsidRPr="005F47A5" w:rsidRDefault="00FB44C0" w:rsidP="00FB44C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72" w:type="dxa"/>
          </w:tcPr>
          <w:p w14:paraId="73016BAF" w14:textId="77777777" w:rsidR="00FB44C0" w:rsidRPr="005F47A5" w:rsidRDefault="00FB44C0" w:rsidP="00FB44C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3" w:type="dxa"/>
          </w:tcPr>
          <w:p w14:paraId="188D0140" w14:textId="3F7ECB6C" w:rsidR="00FB44C0" w:rsidRPr="005F47A5" w:rsidRDefault="00FB44C0" w:rsidP="00FB44C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475C4A5" w14:textId="77777777" w:rsidR="00FB44C0" w:rsidRPr="005F47A5" w:rsidRDefault="00FB44C0" w:rsidP="00FB44C0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3" w:type="dxa"/>
          </w:tcPr>
          <w:p w14:paraId="6505EA52" w14:textId="6699CBFA" w:rsidR="00FB44C0" w:rsidRPr="005F47A5" w:rsidRDefault="00FB44C0" w:rsidP="00FB44C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FB44C0" w:rsidRPr="005F47A5" w14:paraId="4B8EC4D9" w14:textId="77777777" w:rsidTr="00D228CE">
        <w:tc>
          <w:tcPr>
            <w:tcW w:w="4329" w:type="dxa"/>
          </w:tcPr>
          <w:p w14:paraId="4D0E7EB3" w14:textId="77777777" w:rsidR="00FB44C0" w:rsidRPr="005F47A5" w:rsidRDefault="00FB44C0" w:rsidP="00FB44C0">
            <w:pPr>
              <w:snapToGrid w:val="0"/>
              <w:ind w:left="5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7" w:type="dxa"/>
          </w:tcPr>
          <w:p w14:paraId="401F787C" w14:textId="24747B71" w:rsidR="00FB44C0" w:rsidRPr="005F47A5" w:rsidRDefault="00F07A8D" w:rsidP="00FB44C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81" w:type="dxa"/>
          </w:tcPr>
          <w:p w14:paraId="125E16A0" w14:textId="77777777" w:rsidR="00FB44C0" w:rsidRPr="005F47A5" w:rsidRDefault="00FB44C0" w:rsidP="00FB44C0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7" w:type="dxa"/>
          </w:tcPr>
          <w:p w14:paraId="3E96A8FB" w14:textId="3EFAD0CB" w:rsidR="00FB44C0" w:rsidRPr="005F47A5" w:rsidRDefault="00F07A8D" w:rsidP="00FB44C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FB44C0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72" w:type="dxa"/>
          </w:tcPr>
          <w:p w14:paraId="34DD6925" w14:textId="77777777" w:rsidR="00FB44C0" w:rsidRPr="005F47A5" w:rsidRDefault="00FB44C0" w:rsidP="00FB44C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3" w:type="dxa"/>
          </w:tcPr>
          <w:p w14:paraId="2D17809E" w14:textId="3226E93B" w:rsidR="00FB44C0" w:rsidRPr="005F47A5" w:rsidRDefault="00F07A8D" w:rsidP="00FB44C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79ADEE82" w14:textId="77777777" w:rsidR="00FB44C0" w:rsidRPr="005F47A5" w:rsidRDefault="00FB44C0" w:rsidP="00FB44C0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3" w:type="dxa"/>
          </w:tcPr>
          <w:p w14:paraId="20A3EB83" w14:textId="17C89B88" w:rsidR="00FB44C0" w:rsidRPr="005F47A5" w:rsidRDefault="00F07A8D" w:rsidP="00FB44C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FB44C0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FB44C0" w:rsidRPr="005F47A5" w14:paraId="63ACB3FF" w14:textId="77777777" w:rsidTr="00D228CE">
        <w:tc>
          <w:tcPr>
            <w:tcW w:w="4329" w:type="dxa"/>
          </w:tcPr>
          <w:p w14:paraId="11583028" w14:textId="77777777" w:rsidR="00FB44C0" w:rsidRPr="005F47A5" w:rsidRDefault="00FB44C0" w:rsidP="00FB44C0">
            <w:pPr>
              <w:snapToGrid w:val="0"/>
              <w:ind w:left="5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7" w:type="dxa"/>
          </w:tcPr>
          <w:p w14:paraId="7F3C2167" w14:textId="34029089" w:rsidR="00FB44C0" w:rsidRPr="005F47A5" w:rsidRDefault="00F07A8D" w:rsidP="00FB44C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81" w:type="dxa"/>
          </w:tcPr>
          <w:p w14:paraId="40DA796F" w14:textId="77777777" w:rsidR="00FB44C0" w:rsidRPr="005F47A5" w:rsidRDefault="00FB44C0" w:rsidP="00FB44C0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7" w:type="dxa"/>
          </w:tcPr>
          <w:p w14:paraId="18716B79" w14:textId="69F6449B" w:rsidR="00FB44C0" w:rsidRPr="005F47A5" w:rsidRDefault="00F07A8D" w:rsidP="00FB44C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72" w:type="dxa"/>
          </w:tcPr>
          <w:p w14:paraId="5234B3C2" w14:textId="77777777" w:rsidR="00FB44C0" w:rsidRPr="005F47A5" w:rsidRDefault="00FB44C0" w:rsidP="00FB44C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3" w:type="dxa"/>
          </w:tcPr>
          <w:p w14:paraId="4AE0F929" w14:textId="10FE2D63" w:rsidR="00FB44C0" w:rsidRPr="005F47A5" w:rsidRDefault="00F07A8D" w:rsidP="00FB44C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33C37203" w14:textId="77777777" w:rsidR="00FB44C0" w:rsidRPr="005F47A5" w:rsidRDefault="00FB44C0" w:rsidP="00FB44C0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3" w:type="dxa"/>
          </w:tcPr>
          <w:p w14:paraId="6BF9A7F1" w14:textId="1497BEBC" w:rsidR="00FB44C0" w:rsidRPr="005F47A5" w:rsidRDefault="00F07A8D" w:rsidP="00FB44C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FB44C0" w:rsidRPr="005F47A5" w14:paraId="7DDD0881" w14:textId="77777777" w:rsidTr="00111D76">
        <w:tc>
          <w:tcPr>
            <w:tcW w:w="4329" w:type="dxa"/>
          </w:tcPr>
          <w:p w14:paraId="64943055" w14:textId="0067AE79" w:rsidR="00FB44C0" w:rsidRPr="005F47A5" w:rsidRDefault="00FB44C0" w:rsidP="00150C96">
            <w:pPr>
              <w:tabs>
                <w:tab w:val="left" w:pos="105"/>
              </w:tabs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 xml:space="preserve">ลูกหนี้การค้า - บริษัทที่เกี่ยวข้องกัน (ดูหมายเหตุข้อ 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22</w:t>
            </w:r>
            <w:r w:rsidRPr="005F47A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17" w:type="dxa"/>
          </w:tcPr>
          <w:p w14:paraId="240F07EB" w14:textId="26283AB6" w:rsidR="00FB44C0" w:rsidRPr="005F47A5" w:rsidRDefault="00F07A8D" w:rsidP="00CC5548">
            <w:pPr>
              <w:tabs>
                <w:tab w:val="decimal" w:pos="897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406</w:t>
            </w:r>
            <w:r w:rsidR="00F370E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066</w:t>
            </w:r>
          </w:p>
        </w:tc>
        <w:tc>
          <w:tcPr>
            <w:tcW w:w="81" w:type="dxa"/>
          </w:tcPr>
          <w:p w14:paraId="6FAF9072" w14:textId="77777777" w:rsidR="00FB44C0" w:rsidRPr="005F47A5" w:rsidRDefault="00FB44C0" w:rsidP="00FB44C0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7" w:type="dxa"/>
          </w:tcPr>
          <w:p w14:paraId="3D454998" w14:textId="72E595E3" w:rsidR="00FB44C0" w:rsidRPr="005F47A5" w:rsidRDefault="00F07A8D" w:rsidP="00FB44C0">
            <w:pPr>
              <w:tabs>
                <w:tab w:val="decimal" w:pos="970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388</w:t>
            </w:r>
            <w:r w:rsidR="00FB44C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210</w:t>
            </w:r>
          </w:p>
        </w:tc>
        <w:tc>
          <w:tcPr>
            <w:tcW w:w="72" w:type="dxa"/>
          </w:tcPr>
          <w:p w14:paraId="26252084" w14:textId="77777777" w:rsidR="00FB44C0" w:rsidRPr="005F47A5" w:rsidRDefault="00FB44C0" w:rsidP="00FB44C0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</w:tcPr>
          <w:p w14:paraId="795D28B0" w14:textId="6073A50B" w:rsidR="00FB44C0" w:rsidRPr="005F47A5" w:rsidRDefault="00F07A8D" w:rsidP="00CC5548">
            <w:pPr>
              <w:tabs>
                <w:tab w:val="decimal" w:pos="897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506</w:t>
            </w:r>
            <w:r w:rsidR="00F370E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704</w:t>
            </w:r>
          </w:p>
        </w:tc>
        <w:tc>
          <w:tcPr>
            <w:tcW w:w="90" w:type="dxa"/>
          </w:tcPr>
          <w:p w14:paraId="05EEE5BF" w14:textId="77777777" w:rsidR="00FB44C0" w:rsidRPr="005F47A5" w:rsidRDefault="00FB44C0" w:rsidP="00FB44C0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</w:tcPr>
          <w:p w14:paraId="38F082F7" w14:textId="51D473CF" w:rsidR="00FB44C0" w:rsidRPr="005F47A5" w:rsidRDefault="00F07A8D" w:rsidP="00EF7B51">
            <w:pPr>
              <w:tabs>
                <w:tab w:val="decimal" w:pos="990"/>
              </w:tabs>
              <w:ind w:right="-135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487</w:t>
            </w:r>
            <w:r w:rsidR="00FB44C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522</w:t>
            </w:r>
          </w:p>
        </w:tc>
      </w:tr>
      <w:tr w:rsidR="00FB44C0" w:rsidRPr="005F47A5" w14:paraId="495EC108" w14:textId="77777777" w:rsidTr="00B21B9D">
        <w:tc>
          <w:tcPr>
            <w:tcW w:w="4329" w:type="dxa"/>
          </w:tcPr>
          <w:p w14:paraId="239C47B5" w14:textId="0A6BE19E" w:rsidR="00FB44C0" w:rsidRPr="005F47A5" w:rsidRDefault="00FB44C0" w:rsidP="00150C96">
            <w:pPr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 xml:space="preserve">ลูกหนี้การค้า </w:t>
            </w:r>
            <w:r w:rsidR="002569F8">
              <w:rPr>
                <w:rFonts w:asciiTheme="majorBidi" w:hAnsiTheme="majorBidi" w:cstheme="majorBidi"/>
                <w:lang w:val="en-US"/>
              </w:rPr>
              <w:t>-</w:t>
            </w:r>
            <w:r w:rsidRPr="005F47A5">
              <w:rPr>
                <w:rFonts w:asciiTheme="majorBidi" w:hAnsiTheme="majorBidi" w:cstheme="majorBidi"/>
                <w:cs/>
              </w:rPr>
              <w:t xml:space="preserve"> บริษัทอื่น</w:t>
            </w:r>
          </w:p>
        </w:tc>
        <w:tc>
          <w:tcPr>
            <w:tcW w:w="1017" w:type="dxa"/>
          </w:tcPr>
          <w:p w14:paraId="3D77B48F" w14:textId="1D920B77" w:rsidR="00FB44C0" w:rsidRPr="005F47A5" w:rsidRDefault="00F07A8D" w:rsidP="00FB44C0">
            <w:pPr>
              <w:tabs>
                <w:tab w:val="decimal" w:pos="897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39</w:t>
            </w:r>
            <w:r w:rsidR="00F370E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438</w:t>
            </w:r>
          </w:p>
        </w:tc>
        <w:tc>
          <w:tcPr>
            <w:tcW w:w="81" w:type="dxa"/>
          </w:tcPr>
          <w:p w14:paraId="3456A891" w14:textId="77777777" w:rsidR="00FB44C0" w:rsidRPr="005F47A5" w:rsidRDefault="00FB44C0" w:rsidP="00FB44C0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7" w:type="dxa"/>
          </w:tcPr>
          <w:p w14:paraId="7B8D9B9D" w14:textId="38C10B3E" w:rsidR="00FB44C0" w:rsidRPr="005F47A5" w:rsidRDefault="00F07A8D" w:rsidP="00FB44C0">
            <w:pPr>
              <w:tabs>
                <w:tab w:val="decimal" w:pos="970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65</w:t>
            </w:r>
            <w:r w:rsidR="00FB44C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656</w:t>
            </w:r>
          </w:p>
        </w:tc>
        <w:tc>
          <w:tcPr>
            <w:tcW w:w="72" w:type="dxa"/>
          </w:tcPr>
          <w:p w14:paraId="0297C72E" w14:textId="77777777" w:rsidR="00FB44C0" w:rsidRPr="005F47A5" w:rsidRDefault="00FB44C0" w:rsidP="00FB44C0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</w:tcPr>
          <w:p w14:paraId="13C0EDFB" w14:textId="24EDAAFA" w:rsidR="00FB44C0" w:rsidRPr="005F47A5" w:rsidRDefault="00F07A8D" w:rsidP="00CC5548">
            <w:pPr>
              <w:tabs>
                <w:tab w:val="decimal" w:pos="897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25</w:t>
            </w:r>
            <w:r w:rsidR="00F370E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821</w:t>
            </w:r>
          </w:p>
        </w:tc>
        <w:tc>
          <w:tcPr>
            <w:tcW w:w="90" w:type="dxa"/>
          </w:tcPr>
          <w:p w14:paraId="6B76677D" w14:textId="77777777" w:rsidR="00FB44C0" w:rsidRPr="005F47A5" w:rsidRDefault="00FB44C0" w:rsidP="00FB44C0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</w:tcPr>
          <w:p w14:paraId="386D04D2" w14:textId="5189ADAB" w:rsidR="00FB44C0" w:rsidRPr="005F47A5" w:rsidRDefault="00F07A8D" w:rsidP="00FB44C0">
            <w:pPr>
              <w:tabs>
                <w:tab w:val="decimal" w:pos="990"/>
              </w:tabs>
              <w:ind w:right="-135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51</w:t>
            </w:r>
            <w:r w:rsidR="00FB44C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253</w:t>
            </w:r>
          </w:p>
        </w:tc>
      </w:tr>
      <w:tr w:rsidR="00A72B40" w:rsidRPr="005F47A5" w14:paraId="0AD14E02" w14:textId="77777777" w:rsidTr="00111D76">
        <w:tc>
          <w:tcPr>
            <w:tcW w:w="4329" w:type="dxa"/>
          </w:tcPr>
          <w:p w14:paraId="1ED327BF" w14:textId="2F1B34ED" w:rsidR="00A72B40" w:rsidRPr="005F47A5" w:rsidRDefault="00A72B40" w:rsidP="00150C96">
            <w:pPr>
              <w:rPr>
                <w:rFonts w:asciiTheme="majorBidi" w:hAnsiTheme="majorBidi" w:cstheme="majorBidi"/>
                <w:u w:val="single"/>
                <w:cs/>
              </w:rPr>
            </w:pPr>
            <w:r w:rsidRPr="005F47A5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F47A5">
              <w:rPr>
                <w:rFonts w:asciiTheme="majorBidi" w:hAnsiTheme="majorBidi" w:cstheme="majorBidi"/>
                <w:cs/>
              </w:rPr>
              <w:t xml:space="preserve"> ค่าเผื่อผลขาดทุน</w:t>
            </w:r>
          </w:p>
        </w:tc>
        <w:tc>
          <w:tcPr>
            <w:tcW w:w="1017" w:type="dxa"/>
            <w:tcBorders>
              <w:bottom w:val="single" w:sz="4" w:space="0" w:color="000000"/>
            </w:tcBorders>
          </w:tcPr>
          <w:p w14:paraId="25A899AA" w14:textId="3D084A7C" w:rsidR="00A72B40" w:rsidRPr="005F47A5" w:rsidRDefault="00F370E5" w:rsidP="00CC5548">
            <w:pPr>
              <w:tabs>
                <w:tab w:val="decimal" w:pos="99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8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247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81" w:type="dxa"/>
          </w:tcPr>
          <w:p w14:paraId="501BC8FA" w14:textId="77777777" w:rsidR="00A72B40" w:rsidRPr="005F47A5" w:rsidRDefault="00A72B40" w:rsidP="00A72B40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7" w:type="dxa"/>
            <w:tcBorders>
              <w:bottom w:val="single" w:sz="4" w:space="0" w:color="000000"/>
            </w:tcBorders>
          </w:tcPr>
          <w:p w14:paraId="54F9FDD4" w14:textId="5EB335EA" w:rsidR="00A72B40" w:rsidRPr="005F47A5" w:rsidRDefault="00A72B40" w:rsidP="00A72B40">
            <w:pPr>
              <w:tabs>
                <w:tab w:val="decimal" w:pos="970"/>
              </w:tabs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8</w:t>
            </w:r>
            <w:r w:rsidRPr="005F47A5">
              <w:rPr>
                <w:rFonts w:asciiTheme="majorBidi" w:hAnsiTheme="majorBidi" w:cstheme="majorBidi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247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72" w:type="dxa"/>
          </w:tcPr>
          <w:p w14:paraId="158B9425" w14:textId="77777777" w:rsidR="00A72B40" w:rsidRPr="005F47A5" w:rsidRDefault="00A72B40" w:rsidP="00A72B40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  <w:tcBorders>
              <w:bottom w:val="single" w:sz="4" w:space="0" w:color="000000"/>
            </w:tcBorders>
          </w:tcPr>
          <w:p w14:paraId="26BF1906" w14:textId="2DEC28DB" w:rsidR="00A72B40" w:rsidRPr="005F47A5" w:rsidRDefault="00F370E5" w:rsidP="00372A24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C2FBCE5" w14:textId="77777777" w:rsidR="00A72B40" w:rsidRPr="005F47A5" w:rsidRDefault="00A72B40" w:rsidP="00A72B40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  <w:tcBorders>
              <w:bottom w:val="single" w:sz="4" w:space="0" w:color="000000"/>
            </w:tcBorders>
          </w:tcPr>
          <w:p w14:paraId="1E6E5C22" w14:textId="30FBAE75" w:rsidR="00A72B40" w:rsidRPr="005F47A5" w:rsidRDefault="00416870" w:rsidP="006A4C75">
            <w:pPr>
              <w:tabs>
                <w:tab w:val="decimal" w:pos="543"/>
              </w:tabs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A72B40" w:rsidRPr="005F47A5" w14:paraId="35D15A76" w14:textId="77777777" w:rsidTr="00B21B9D">
        <w:tc>
          <w:tcPr>
            <w:tcW w:w="4329" w:type="dxa"/>
          </w:tcPr>
          <w:p w14:paraId="53203A74" w14:textId="5C112CB4" w:rsidR="00A72B40" w:rsidRPr="005F47A5" w:rsidRDefault="00A72B40" w:rsidP="00A72B40">
            <w:pPr>
              <w:ind w:left="729" w:hanging="720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 xml:space="preserve">               รวมลูกหนี้การค้า</w:t>
            </w:r>
          </w:p>
        </w:tc>
        <w:tc>
          <w:tcPr>
            <w:tcW w:w="1017" w:type="dxa"/>
            <w:tcBorders>
              <w:top w:val="single" w:sz="4" w:space="0" w:color="000000"/>
              <w:bottom w:val="single" w:sz="4" w:space="0" w:color="auto"/>
            </w:tcBorders>
          </w:tcPr>
          <w:p w14:paraId="166F5939" w14:textId="79563DE0" w:rsidR="00A72B40" w:rsidRPr="005F47A5" w:rsidRDefault="00F07A8D" w:rsidP="00A72B40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437</w:t>
            </w:r>
            <w:r w:rsidR="00AD3F5F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257</w:t>
            </w:r>
          </w:p>
        </w:tc>
        <w:tc>
          <w:tcPr>
            <w:tcW w:w="81" w:type="dxa"/>
          </w:tcPr>
          <w:p w14:paraId="48BE9475" w14:textId="77777777" w:rsidR="00A72B40" w:rsidRPr="005F47A5" w:rsidRDefault="00A72B40" w:rsidP="00A72B40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7" w:type="dxa"/>
            <w:tcBorders>
              <w:top w:val="single" w:sz="4" w:space="0" w:color="000000"/>
              <w:bottom w:val="single" w:sz="4" w:space="0" w:color="auto"/>
            </w:tcBorders>
          </w:tcPr>
          <w:p w14:paraId="5252218C" w14:textId="3E04FEBD" w:rsidR="00A72B40" w:rsidRPr="005F47A5" w:rsidRDefault="00F07A8D" w:rsidP="00A72B40">
            <w:pPr>
              <w:tabs>
                <w:tab w:val="decimal" w:pos="970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445</w:t>
            </w:r>
            <w:r w:rsidR="00A72B4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619</w:t>
            </w:r>
          </w:p>
        </w:tc>
        <w:tc>
          <w:tcPr>
            <w:tcW w:w="72" w:type="dxa"/>
          </w:tcPr>
          <w:p w14:paraId="33DDD7EB" w14:textId="77777777" w:rsidR="00A72B40" w:rsidRPr="005F47A5" w:rsidRDefault="00A72B40" w:rsidP="00A72B40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auto"/>
            </w:tcBorders>
          </w:tcPr>
          <w:p w14:paraId="60B126F7" w14:textId="67BF1620" w:rsidR="00A72B40" w:rsidRPr="005F47A5" w:rsidRDefault="00F07A8D" w:rsidP="00CC5548">
            <w:pPr>
              <w:tabs>
                <w:tab w:val="decimal" w:pos="897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532</w:t>
            </w:r>
            <w:r w:rsidR="004266DE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525</w:t>
            </w:r>
          </w:p>
        </w:tc>
        <w:tc>
          <w:tcPr>
            <w:tcW w:w="90" w:type="dxa"/>
          </w:tcPr>
          <w:p w14:paraId="0730AE58" w14:textId="77777777" w:rsidR="00A72B40" w:rsidRPr="005F47A5" w:rsidRDefault="00A72B40" w:rsidP="00A72B40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auto"/>
            </w:tcBorders>
          </w:tcPr>
          <w:p w14:paraId="719D2CEC" w14:textId="4CB1064C" w:rsidR="00A72B40" w:rsidRPr="005F47A5" w:rsidRDefault="00F07A8D" w:rsidP="00A72B40">
            <w:pPr>
              <w:tabs>
                <w:tab w:val="decimal" w:pos="990"/>
              </w:tabs>
              <w:ind w:right="-135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538</w:t>
            </w:r>
            <w:r w:rsidR="00A72B4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775</w:t>
            </w:r>
          </w:p>
        </w:tc>
      </w:tr>
      <w:tr w:rsidR="00A72B40" w:rsidRPr="005F47A5" w14:paraId="783064B1" w14:textId="77777777" w:rsidTr="00B21B9D">
        <w:tc>
          <w:tcPr>
            <w:tcW w:w="4329" w:type="dxa"/>
          </w:tcPr>
          <w:p w14:paraId="3B883D1B" w14:textId="3AF2A4D0" w:rsidR="00A72B40" w:rsidRPr="005F47A5" w:rsidRDefault="00A72B40" w:rsidP="00150C96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 xml:space="preserve">ลูกหนี้อื่น - บริษัทที่เกี่ยวข้องกัน (ดูหมายเหตุข้อ 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22</w:t>
            </w:r>
            <w:r w:rsidRPr="005F47A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749CFF49" w14:textId="71D2A501" w:rsidR="00A72B40" w:rsidRPr="005F47A5" w:rsidRDefault="00F07A8D" w:rsidP="00A72B40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2</w:t>
            </w:r>
            <w:r w:rsidR="004266DE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178</w:t>
            </w:r>
          </w:p>
        </w:tc>
        <w:tc>
          <w:tcPr>
            <w:tcW w:w="81" w:type="dxa"/>
          </w:tcPr>
          <w:p w14:paraId="45FA827D" w14:textId="77777777" w:rsidR="00A72B40" w:rsidRPr="005F47A5" w:rsidRDefault="00A72B40" w:rsidP="00A72B40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366CCFB3" w14:textId="768D6702" w:rsidR="00A72B40" w:rsidRPr="005F47A5" w:rsidRDefault="00F07A8D" w:rsidP="00A72B40">
            <w:pPr>
              <w:tabs>
                <w:tab w:val="decimal" w:pos="970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3</w:t>
            </w:r>
            <w:r w:rsidR="00A72B4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309</w:t>
            </w:r>
          </w:p>
        </w:tc>
        <w:tc>
          <w:tcPr>
            <w:tcW w:w="72" w:type="dxa"/>
          </w:tcPr>
          <w:p w14:paraId="0768DB26" w14:textId="77777777" w:rsidR="00A72B40" w:rsidRPr="005F47A5" w:rsidRDefault="00A72B40" w:rsidP="00A72B40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5CAC0177" w14:textId="3B0A9B09" w:rsidR="00A72B40" w:rsidRPr="005F47A5" w:rsidRDefault="00F07A8D" w:rsidP="00CC5548">
            <w:pPr>
              <w:tabs>
                <w:tab w:val="decimal" w:pos="897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2</w:t>
            </w:r>
            <w:r w:rsidR="004266DE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279</w:t>
            </w:r>
          </w:p>
        </w:tc>
        <w:tc>
          <w:tcPr>
            <w:tcW w:w="90" w:type="dxa"/>
          </w:tcPr>
          <w:p w14:paraId="4DC12911" w14:textId="77777777" w:rsidR="00A72B40" w:rsidRPr="005F47A5" w:rsidRDefault="00A72B40" w:rsidP="00A72B40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06514E2A" w14:textId="719596AF" w:rsidR="00A72B40" w:rsidRPr="005F47A5" w:rsidRDefault="00F07A8D" w:rsidP="00A72B40">
            <w:pPr>
              <w:tabs>
                <w:tab w:val="decimal" w:pos="990"/>
              </w:tabs>
              <w:ind w:right="-135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3</w:t>
            </w:r>
            <w:r w:rsidR="00A72B4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434</w:t>
            </w:r>
          </w:p>
        </w:tc>
      </w:tr>
      <w:tr w:rsidR="00090307" w:rsidRPr="005F47A5" w14:paraId="4B289EF7" w14:textId="77777777" w:rsidTr="004B02D6">
        <w:tc>
          <w:tcPr>
            <w:tcW w:w="4329" w:type="dxa"/>
          </w:tcPr>
          <w:p w14:paraId="2BF08ADE" w14:textId="77777777" w:rsidR="00090307" w:rsidRPr="005F47A5" w:rsidRDefault="00090307" w:rsidP="00150C96">
            <w:pPr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017" w:type="dxa"/>
          </w:tcPr>
          <w:p w14:paraId="460C3194" w14:textId="5C7D8126" w:rsidR="00090307" w:rsidRPr="005F47A5" w:rsidRDefault="00F07A8D" w:rsidP="00090307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17</w:t>
            </w:r>
            <w:r w:rsidR="004266DE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459</w:t>
            </w:r>
          </w:p>
        </w:tc>
        <w:tc>
          <w:tcPr>
            <w:tcW w:w="81" w:type="dxa"/>
          </w:tcPr>
          <w:p w14:paraId="5CD6C6D1" w14:textId="77777777" w:rsidR="00090307" w:rsidRPr="005F47A5" w:rsidRDefault="00090307" w:rsidP="00090307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7" w:type="dxa"/>
          </w:tcPr>
          <w:p w14:paraId="369627C7" w14:textId="5B4CBAD7" w:rsidR="00090307" w:rsidRPr="005F47A5" w:rsidRDefault="00F07A8D" w:rsidP="00090307">
            <w:pPr>
              <w:tabs>
                <w:tab w:val="decimal" w:pos="970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7</w:t>
            </w:r>
            <w:r w:rsidR="00090307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866</w:t>
            </w:r>
          </w:p>
        </w:tc>
        <w:tc>
          <w:tcPr>
            <w:tcW w:w="72" w:type="dxa"/>
          </w:tcPr>
          <w:p w14:paraId="3980CDB1" w14:textId="77777777" w:rsidR="00090307" w:rsidRPr="005F47A5" w:rsidRDefault="00090307" w:rsidP="00090307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</w:tcPr>
          <w:p w14:paraId="1D5FD552" w14:textId="7056A428" w:rsidR="00090307" w:rsidRPr="005F47A5" w:rsidRDefault="00F07A8D" w:rsidP="00CC5548">
            <w:pPr>
              <w:tabs>
                <w:tab w:val="decimal" w:pos="897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16</w:t>
            </w:r>
            <w:r w:rsidR="004266DE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254</w:t>
            </w:r>
          </w:p>
        </w:tc>
        <w:tc>
          <w:tcPr>
            <w:tcW w:w="90" w:type="dxa"/>
          </w:tcPr>
          <w:p w14:paraId="0087725A" w14:textId="77777777" w:rsidR="00090307" w:rsidRPr="005F47A5" w:rsidRDefault="00090307" w:rsidP="00090307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</w:tcPr>
          <w:p w14:paraId="673A85B7" w14:textId="35A828C7" w:rsidR="00090307" w:rsidRPr="005F47A5" w:rsidRDefault="00F07A8D" w:rsidP="00090307">
            <w:pPr>
              <w:tabs>
                <w:tab w:val="decimal" w:pos="990"/>
              </w:tabs>
              <w:ind w:right="-135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7</w:t>
            </w:r>
            <w:r w:rsidR="00090307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501</w:t>
            </w:r>
          </w:p>
        </w:tc>
      </w:tr>
      <w:tr w:rsidR="00090307" w:rsidRPr="005F47A5" w14:paraId="13E7B747" w14:textId="77777777" w:rsidTr="00D228CE">
        <w:tc>
          <w:tcPr>
            <w:tcW w:w="4329" w:type="dxa"/>
          </w:tcPr>
          <w:p w14:paraId="706734BB" w14:textId="77777777" w:rsidR="00090307" w:rsidRPr="005F47A5" w:rsidRDefault="00090307" w:rsidP="00150C96">
            <w:pPr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>เงินทดรองจ่าย</w:t>
            </w:r>
          </w:p>
        </w:tc>
        <w:tc>
          <w:tcPr>
            <w:tcW w:w="1017" w:type="dxa"/>
          </w:tcPr>
          <w:p w14:paraId="425EE351" w14:textId="45826A92" w:rsidR="00090307" w:rsidRPr="005F47A5" w:rsidRDefault="00F07A8D" w:rsidP="00090307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11</w:t>
            </w:r>
            <w:r w:rsidR="004266DE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523</w:t>
            </w:r>
          </w:p>
        </w:tc>
        <w:tc>
          <w:tcPr>
            <w:tcW w:w="81" w:type="dxa"/>
          </w:tcPr>
          <w:p w14:paraId="4D437E28" w14:textId="77777777" w:rsidR="00090307" w:rsidRPr="005F47A5" w:rsidRDefault="00090307" w:rsidP="00090307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7" w:type="dxa"/>
          </w:tcPr>
          <w:p w14:paraId="314B954E" w14:textId="48851790" w:rsidR="00090307" w:rsidRPr="005F47A5" w:rsidRDefault="00F07A8D" w:rsidP="00090307">
            <w:pPr>
              <w:tabs>
                <w:tab w:val="decimal" w:pos="970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360</w:t>
            </w:r>
          </w:p>
        </w:tc>
        <w:tc>
          <w:tcPr>
            <w:tcW w:w="72" w:type="dxa"/>
          </w:tcPr>
          <w:p w14:paraId="3BABA3D5" w14:textId="77777777" w:rsidR="00090307" w:rsidRPr="005F47A5" w:rsidRDefault="00090307" w:rsidP="00090307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</w:tcPr>
          <w:p w14:paraId="42B8FBB2" w14:textId="0E3ACA7E" w:rsidR="00090307" w:rsidRPr="005F47A5" w:rsidRDefault="00F07A8D" w:rsidP="00CC5548">
            <w:pPr>
              <w:tabs>
                <w:tab w:val="decimal" w:pos="897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11</w:t>
            </w:r>
            <w:r w:rsidR="004266DE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523</w:t>
            </w:r>
          </w:p>
        </w:tc>
        <w:tc>
          <w:tcPr>
            <w:tcW w:w="90" w:type="dxa"/>
          </w:tcPr>
          <w:p w14:paraId="4D9CA2EC" w14:textId="77777777" w:rsidR="00090307" w:rsidRPr="005F47A5" w:rsidRDefault="00090307" w:rsidP="00090307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</w:tcPr>
          <w:p w14:paraId="0D23079D" w14:textId="6EBBCAD4" w:rsidR="00090307" w:rsidRPr="005F47A5" w:rsidRDefault="00F07A8D" w:rsidP="00090307">
            <w:pPr>
              <w:tabs>
                <w:tab w:val="decimal" w:pos="990"/>
              </w:tabs>
              <w:ind w:right="-135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360</w:t>
            </w:r>
          </w:p>
        </w:tc>
      </w:tr>
      <w:tr w:rsidR="00090307" w:rsidRPr="005F47A5" w14:paraId="304ECB50" w14:textId="77777777" w:rsidTr="00D228CE">
        <w:tc>
          <w:tcPr>
            <w:tcW w:w="4329" w:type="dxa"/>
          </w:tcPr>
          <w:p w14:paraId="3B6EDCD6" w14:textId="77777777" w:rsidR="00090307" w:rsidRPr="005F47A5" w:rsidRDefault="00090307" w:rsidP="00150C96">
            <w:pPr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รายได้ค้างรับ</w:t>
            </w:r>
          </w:p>
        </w:tc>
        <w:tc>
          <w:tcPr>
            <w:tcW w:w="1017" w:type="dxa"/>
          </w:tcPr>
          <w:p w14:paraId="271AC081" w14:textId="6DBDED1E" w:rsidR="00090307" w:rsidRPr="005F47A5" w:rsidRDefault="00F07A8D" w:rsidP="00090307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720</w:t>
            </w:r>
          </w:p>
        </w:tc>
        <w:tc>
          <w:tcPr>
            <w:tcW w:w="81" w:type="dxa"/>
          </w:tcPr>
          <w:p w14:paraId="4857E8A2" w14:textId="77777777" w:rsidR="00090307" w:rsidRPr="005F47A5" w:rsidRDefault="00090307" w:rsidP="00090307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7" w:type="dxa"/>
          </w:tcPr>
          <w:p w14:paraId="6F846B89" w14:textId="39FA01AF" w:rsidR="00090307" w:rsidRPr="005F47A5" w:rsidRDefault="00F07A8D" w:rsidP="00090307">
            <w:pPr>
              <w:tabs>
                <w:tab w:val="decimal" w:pos="970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175</w:t>
            </w:r>
          </w:p>
        </w:tc>
        <w:tc>
          <w:tcPr>
            <w:tcW w:w="72" w:type="dxa"/>
          </w:tcPr>
          <w:p w14:paraId="461E5B0F" w14:textId="77777777" w:rsidR="00090307" w:rsidRPr="005F47A5" w:rsidRDefault="00090307" w:rsidP="00090307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</w:tcPr>
          <w:p w14:paraId="159824B2" w14:textId="1C1A04D4" w:rsidR="00090307" w:rsidRPr="005F47A5" w:rsidRDefault="00F07A8D" w:rsidP="00CC5548">
            <w:pPr>
              <w:tabs>
                <w:tab w:val="decimal" w:pos="897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705</w:t>
            </w:r>
          </w:p>
        </w:tc>
        <w:tc>
          <w:tcPr>
            <w:tcW w:w="90" w:type="dxa"/>
          </w:tcPr>
          <w:p w14:paraId="08C476C4" w14:textId="77777777" w:rsidR="00090307" w:rsidRPr="005F47A5" w:rsidRDefault="00090307" w:rsidP="00090307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</w:tcPr>
          <w:p w14:paraId="740CF639" w14:textId="587DACA8" w:rsidR="00090307" w:rsidRPr="005F47A5" w:rsidRDefault="00F07A8D" w:rsidP="00090307">
            <w:pPr>
              <w:tabs>
                <w:tab w:val="decimal" w:pos="990"/>
              </w:tabs>
              <w:ind w:right="-135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175</w:t>
            </w:r>
          </w:p>
        </w:tc>
      </w:tr>
      <w:tr w:rsidR="00090307" w:rsidRPr="005F47A5" w14:paraId="68AFC26B" w14:textId="77777777" w:rsidTr="000C511C">
        <w:tc>
          <w:tcPr>
            <w:tcW w:w="4329" w:type="dxa"/>
          </w:tcPr>
          <w:p w14:paraId="373CF2FA" w14:textId="77777777" w:rsidR="00090307" w:rsidRPr="005F47A5" w:rsidRDefault="00090307" w:rsidP="00150C96">
            <w:pPr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017" w:type="dxa"/>
          </w:tcPr>
          <w:p w14:paraId="384231BE" w14:textId="45A36CB7" w:rsidR="00090307" w:rsidRPr="005F47A5" w:rsidRDefault="00F07A8D" w:rsidP="00090307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</w:t>
            </w:r>
            <w:r w:rsidR="004266DE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837</w:t>
            </w:r>
          </w:p>
        </w:tc>
        <w:tc>
          <w:tcPr>
            <w:tcW w:w="81" w:type="dxa"/>
          </w:tcPr>
          <w:p w14:paraId="5E7B2674" w14:textId="77777777" w:rsidR="00090307" w:rsidRPr="005F47A5" w:rsidRDefault="00090307" w:rsidP="00090307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7" w:type="dxa"/>
          </w:tcPr>
          <w:p w14:paraId="357F2794" w14:textId="693357A5" w:rsidR="00090307" w:rsidRPr="005F47A5" w:rsidRDefault="00F07A8D" w:rsidP="00090307">
            <w:pPr>
              <w:tabs>
                <w:tab w:val="decimal" w:pos="970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</w:t>
            </w:r>
            <w:r w:rsidR="00090307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601</w:t>
            </w:r>
          </w:p>
        </w:tc>
        <w:tc>
          <w:tcPr>
            <w:tcW w:w="72" w:type="dxa"/>
          </w:tcPr>
          <w:p w14:paraId="6A1E20C5" w14:textId="77777777" w:rsidR="00090307" w:rsidRPr="005F47A5" w:rsidRDefault="00090307" w:rsidP="00090307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</w:tcPr>
          <w:p w14:paraId="20DC14C3" w14:textId="5BB72F1F" w:rsidR="00090307" w:rsidRPr="005F47A5" w:rsidRDefault="00F07A8D" w:rsidP="00CC5548">
            <w:pPr>
              <w:tabs>
                <w:tab w:val="decimal" w:pos="897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</w:t>
            </w:r>
            <w:r w:rsidR="004266DE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837</w:t>
            </w:r>
          </w:p>
        </w:tc>
        <w:tc>
          <w:tcPr>
            <w:tcW w:w="90" w:type="dxa"/>
          </w:tcPr>
          <w:p w14:paraId="36154599" w14:textId="77777777" w:rsidR="00090307" w:rsidRPr="005F47A5" w:rsidRDefault="00090307" w:rsidP="00090307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</w:tcPr>
          <w:p w14:paraId="691BC05E" w14:textId="79B3EC35" w:rsidR="00090307" w:rsidRPr="005F47A5" w:rsidRDefault="00F07A8D" w:rsidP="00090307">
            <w:pPr>
              <w:tabs>
                <w:tab w:val="decimal" w:pos="990"/>
              </w:tabs>
              <w:ind w:right="-135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</w:t>
            </w:r>
            <w:r w:rsidR="00090307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601</w:t>
            </w:r>
          </w:p>
        </w:tc>
      </w:tr>
      <w:tr w:rsidR="00090307" w:rsidRPr="005F47A5" w14:paraId="630212C6" w14:textId="77777777" w:rsidTr="00D228CE">
        <w:tc>
          <w:tcPr>
            <w:tcW w:w="4329" w:type="dxa"/>
          </w:tcPr>
          <w:p w14:paraId="6C83C082" w14:textId="26381682" w:rsidR="00090307" w:rsidRPr="005F47A5" w:rsidRDefault="00090307" w:rsidP="00150C96">
            <w:pPr>
              <w:rPr>
                <w:rFonts w:asciiTheme="majorBidi" w:hAnsiTheme="majorBidi" w:cstheme="majorBidi"/>
                <w:highlight w:val="yellow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ลูกหนี้กรมสรรพากร</w:t>
            </w:r>
          </w:p>
        </w:tc>
        <w:tc>
          <w:tcPr>
            <w:tcW w:w="1017" w:type="dxa"/>
          </w:tcPr>
          <w:p w14:paraId="157D26AD" w14:textId="7DEA89DF" w:rsidR="00090307" w:rsidRPr="005F47A5" w:rsidRDefault="00F07A8D" w:rsidP="00090307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13</w:t>
            </w:r>
            <w:r w:rsidR="004266DE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414</w:t>
            </w:r>
          </w:p>
        </w:tc>
        <w:tc>
          <w:tcPr>
            <w:tcW w:w="81" w:type="dxa"/>
          </w:tcPr>
          <w:p w14:paraId="7D41809A" w14:textId="77777777" w:rsidR="00090307" w:rsidRPr="005F47A5" w:rsidRDefault="00090307" w:rsidP="00090307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7" w:type="dxa"/>
          </w:tcPr>
          <w:p w14:paraId="54EF9845" w14:textId="391A1ECB" w:rsidR="00090307" w:rsidRPr="005F47A5" w:rsidRDefault="00F07A8D" w:rsidP="00090307">
            <w:pPr>
              <w:tabs>
                <w:tab w:val="decimal" w:pos="970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9</w:t>
            </w:r>
            <w:r w:rsidR="00090307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767</w:t>
            </w:r>
          </w:p>
        </w:tc>
        <w:tc>
          <w:tcPr>
            <w:tcW w:w="72" w:type="dxa"/>
          </w:tcPr>
          <w:p w14:paraId="06B16084" w14:textId="77777777" w:rsidR="00090307" w:rsidRPr="005F47A5" w:rsidRDefault="00090307" w:rsidP="00090307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</w:tcPr>
          <w:p w14:paraId="5DD06C70" w14:textId="5EF73123" w:rsidR="00090307" w:rsidRPr="005F47A5" w:rsidRDefault="00F07A8D" w:rsidP="00CC5548">
            <w:pPr>
              <w:tabs>
                <w:tab w:val="decimal" w:pos="897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11</w:t>
            </w:r>
            <w:r w:rsidR="004266DE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861</w:t>
            </w:r>
          </w:p>
        </w:tc>
        <w:tc>
          <w:tcPr>
            <w:tcW w:w="90" w:type="dxa"/>
          </w:tcPr>
          <w:p w14:paraId="1FDCDF47" w14:textId="77777777" w:rsidR="00090307" w:rsidRPr="005F47A5" w:rsidRDefault="00090307" w:rsidP="00090307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</w:tcPr>
          <w:p w14:paraId="776E716B" w14:textId="78662628" w:rsidR="00090307" w:rsidRPr="005F47A5" w:rsidRDefault="00F07A8D" w:rsidP="00090307">
            <w:pPr>
              <w:tabs>
                <w:tab w:val="decimal" w:pos="990"/>
              </w:tabs>
              <w:ind w:right="-135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7</w:t>
            </w:r>
            <w:r w:rsidR="00090307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775</w:t>
            </w:r>
          </w:p>
        </w:tc>
      </w:tr>
      <w:tr w:rsidR="00090307" w:rsidRPr="005F47A5" w14:paraId="1CBB64FB" w14:textId="77777777" w:rsidTr="00D228CE">
        <w:tc>
          <w:tcPr>
            <w:tcW w:w="4329" w:type="dxa"/>
          </w:tcPr>
          <w:p w14:paraId="1690EB5E" w14:textId="336AEB24" w:rsidR="00090307" w:rsidRPr="005F47A5" w:rsidRDefault="00090307" w:rsidP="00150C96">
            <w:pPr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0A22B79" w14:textId="0C2CCA03" w:rsidR="00090307" w:rsidRPr="005F47A5" w:rsidRDefault="00F07A8D" w:rsidP="00090307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484</w:t>
            </w:r>
            <w:r w:rsidR="004266DE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388</w:t>
            </w:r>
          </w:p>
        </w:tc>
        <w:tc>
          <w:tcPr>
            <w:tcW w:w="81" w:type="dxa"/>
          </w:tcPr>
          <w:p w14:paraId="786A8EE1" w14:textId="77777777" w:rsidR="00090307" w:rsidRPr="005F47A5" w:rsidRDefault="00090307" w:rsidP="00090307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2AF84A58" w14:textId="63FD9F77" w:rsidR="00090307" w:rsidRPr="005F47A5" w:rsidRDefault="00F07A8D" w:rsidP="00090307">
            <w:pPr>
              <w:tabs>
                <w:tab w:val="decimal" w:pos="970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468</w:t>
            </w:r>
            <w:r w:rsidR="00090307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697</w:t>
            </w:r>
          </w:p>
        </w:tc>
        <w:tc>
          <w:tcPr>
            <w:tcW w:w="72" w:type="dxa"/>
          </w:tcPr>
          <w:p w14:paraId="1248EE82" w14:textId="77777777" w:rsidR="00090307" w:rsidRPr="005F47A5" w:rsidRDefault="00090307" w:rsidP="00090307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12F2B138" w14:textId="699C15B1" w:rsidR="00090307" w:rsidRPr="005F47A5" w:rsidRDefault="00F07A8D" w:rsidP="00090307">
            <w:pPr>
              <w:tabs>
                <w:tab w:val="decimal" w:pos="897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576</w:t>
            </w:r>
            <w:r w:rsidR="004266DE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984</w:t>
            </w:r>
          </w:p>
        </w:tc>
        <w:tc>
          <w:tcPr>
            <w:tcW w:w="90" w:type="dxa"/>
          </w:tcPr>
          <w:p w14:paraId="03856978" w14:textId="77777777" w:rsidR="00090307" w:rsidRPr="005F47A5" w:rsidRDefault="00090307" w:rsidP="00090307">
            <w:pPr>
              <w:snapToGri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302BD5F2" w14:textId="28AF6E90" w:rsidR="00090307" w:rsidRPr="005F47A5" w:rsidRDefault="00F07A8D" w:rsidP="00090307">
            <w:pPr>
              <w:tabs>
                <w:tab w:val="decimal" w:pos="897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559</w:t>
            </w:r>
            <w:r w:rsidR="00090307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621</w:t>
            </w:r>
          </w:p>
        </w:tc>
      </w:tr>
    </w:tbl>
    <w:p w14:paraId="5C1DB046" w14:textId="1815FDC9" w:rsidR="00BE1FBA" w:rsidRPr="005F47A5" w:rsidRDefault="00BE1FBA" w:rsidP="003B1372">
      <w:pPr>
        <w:spacing w:before="240"/>
        <w:ind w:left="547"/>
        <w:rPr>
          <w:rFonts w:asciiTheme="majorBidi" w:hAnsiTheme="majorBidi" w:cstheme="majorBidi"/>
          <w:sz w:val="32"/>
          <w:szCs w:val="32"/>
          <w:cs/>
        </w:rPr>
      </w:pPr>
      <w:r w:rsidRPr="00144B8B">
        <w:rPr>
          <w:rFonts w:asciiTheme="majorBidi" w:hAnsiTheme="majorBidi" w:cstheme="majorBidi"/>
          <w:sz w:val="32"/>
          <w:szCs w:val="32"/>
          <w:cs/>
        </w:rPr>
        <w:t xml:space="preserve">ลูกหนี้การค้าแยกตามอายุหนี้ ณ วันที่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069E9" w:rsidRPr="00144B8B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7069E9" w:rsidRPr="00144B8B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0175F2" w:rsidRPr="00144B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7A8D" w:rsidRPr="00F07A8D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="000175F2" w:rsidRPr="00144B8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0175F2" w:rsidRPr="00144B8B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0175F2" w:rsidRPr="00144B8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175F2" w:rsidRPr="00144B8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175F2" w:rsidRPr="00144B8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44B8B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7A004505" w14:textId="0F68FE92" w:rsidR="00BE1FBA" w:rsidRPr="005F47A5" w:rsidRDefault="00BE1FBA" w:rsidP="008E6F7D">
      <w:pPr>
        <w:ind w:left="547"/>
        <w:jc w:val="right"/>
        <w:rPr>
          <w:rFonts w:asciiTheme="majorBidi" w:hAnsiTheme="majorBidi" w:cstheme="majorBidi"/>
          <w:cs/>
        </w:rPr>
      </w:pPr>
      <w:r w:rsidRPr="005F47A5">
        <w:rPr>
          <w:rFonts w:asciiTheme="majorBidi" w:hAnsiTheme="majorBidi" w:cstheme="majorBidi"/>
          <w:b/>
          <w:bCs/>
          <w:cs/>
        </w:rPr>
        <w:t xml:space="preserve">หน่วย </w:t>
      </w:r>
      <w:r w:rsidRPr="005F47A5">
        <w:rPr>
          <w:rFonts w:asciiTheme="majorBidi" w:hAnsiTheme="majorBidi" w:cstheme="majorBidi"/>
          <w:b/>
          <w:bCs/>
          <w:cs/>
          <w:lang w:val="en-US"/>
        </w:rPr>
        <w:t xml:space="preserve">: </w:t>
      </w:r>
      <w:r w:rsidR="00B77963" w:rsidRPr="005F47A5">
        <w:rPr>
          <w:rFonts w:asciiTheme="majorBidi" w:hAnsiTheme="majorBidi" w:cstheme="majorBidi"/>
          <w:b/>
          <w:bCs/>
          <w:cs/>
          <w:lang w:val="en-US"/>
        </w:rPr>
        <w:t>พัน</w:t>
      </w:r>
      <w:r w:rsidRPr="005F47A5">
        <w:rPr>
          <w:rFonts w:asciiTheme="majorBidi" w:hAnsiTheme="majorBidi" w:cstheme="majorBidi"/>
          <w:b/>
          <w:bCs/>
          <w:cs/>
          <w:lang w:val="en-US"/>
        </w:rPr>
        <w:t>บาท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990"/>
        <w:gridCol w:w="90"/>
        <w:gridCol w:w="1080"/>
        <w:gridCol w:w="90"/>
        <w:gridCol w:w="990"/>
        <w:gridCol w:w="90"/>
        <w:gridCol w:w="1080"/>
      </w:tblGrid>
      <w:tr w:rsidR="00BE1FBA" w:rsidRPr="005F47A5" w14:paraId="6C280E73" w14:textId="77777777" w:rsidTr="00C17790">
        <w:tc>
          <w:tcPr>
            <w:tcW w:w="4140" w:type="dxa"/>
          </w:tcPr>
          <w:p w14:paraId="7764B79D" w14:textId="77777777" w:rsidR="00BE1FBA" w:rsidRPr="005F47A5" w:rsidRDefault="00BE1FBA" w:rsidP="008E6F7D">
            <w:pPr>
              <w:snapToGrid w:val="0"/>
              <w:spacing w:line="340" w:lineRule="exact"/>
              <w:ind w:left="5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gridSpan w:val="3"/>
          </w:tcPr>
          <w:p w14:paraId="6DE50A54" w14:textId="77777777" w:rsidR="00BE1FBA" w:rsidRPr="005F47A5" w:rsidRDefault="00BE1FBA" w:rsidP="008E6F7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6CA21F2" w14:textId="77777777" w:rsidR="00BE1FBA" w:rsidRPr="005F47A5" w:rsidRDefault="00BE1FBA" w:rsidP="008E6F7D">
            <w:pPr>
              <w:snapToGri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gridSpan w:val="3"/>
          </w:tcPr>
          <w:p w14:paraId="1384E3E9" w14:textId="77777777" w:rsidR="00BE1FBA" w:rsidRPr="005F47A5" w:rsidRDefault="00BE1FBA" w:rsidP="008E6F7D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</w:t>
            </w: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กิจการ</w:t>
            </w:r>
          </w:p>
        </w:tc>
      </w:tr>
      <w:tr w:rsidR="00B77963" w:rsidRPr="005F47A5" w14:paraId="245E8073" w14:textId="77777777" w:rsidTr="00C17790">
        <w:tc>
          <w:tcPr>
            <w:tcW w:w="4140" w:type="dxa"/>
          </w:tcPr>
          <w:p w14:paraId="171C1850" w14:textId="77777777" w:rsidR="00B77963" w:rsidRPr="005F47A5" w:rsidRDefault="00B77963" w:rsidP="00B77963">
            <w:pPr>
              <w:snapToGrid w:val="0"/>
              <w:spacing w:line="340" w:lineRule="exact"/>
              <w:ind w:left="5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2BDD7E1F" w14:textId="169F2B29" w:rsidR="00B77963" w:rsidRPr="005F47A5" w:rsidRDefault="00B77963" w:rsidP="00B779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6B3C228E" w14:textId="77777777" w:rsidR="00B77963" w:rsidRPr="005F47A5" w:rsidRDefault="00B77963" w:rsidP="00B77963">
            <w:pPr>
              <w:snapToGrid w:val="0"/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D06A3BC" w14:textId="22B37487" w:rsidR="00B77963" w:rsidRPr="005F47A5" w:rsidRDefault="00B77963" w:rsidP="00B779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02C450C5" w14:textId="77777777" w:rsidR="00B77963" w:rsidRPr="005F47A5" w:rsidRDefault="00B77963" w:rsidP="00B77963">
            <w:pPr>
              <w:snapToGri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405B5794" w14:textId="0CA94A04" w:rsidR="00B77963" w:rsidRPr="005F47A5" w:rsidRDefault="00B77963" w:rsidP="00B779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0B3BA396" w14:textId="77777777" w:rsidR="00B77963" w:rsidRPr="005F47A5" w:rsidRDefault="00B77963" w:rsidP="00B77963">
            <w:pPr>
              <w:snapToGrid w:val="0"/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9FF5B4E" w14:textId="39D60881" w:rsidR="00B77963" w:rsidRPr="005F47A5" w:rsidRDefault="00B77963" w:rsidP="00B779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B77963" w:rsidRPr="005F47A5" w14:paraId="3D5EF8A7" w14:textId="77777777" w:rsidTr="00C17790">
        <w:tc>
          <w:tcPr>
            <w:tcW w:w="4140" w:type="dxa"/>
          </w:tcPr>
          <w:p w14:paraId="79A8ECA8" w14:textId="77777777" w:rsidR="00B77963" w:rsidRPr="005F47A5" w:rsidRDefault="00B77963" w:rsidP="00B77963">
            <w:pPr>
              <w:snapToGrid w:val="0"/>
              <w:spacing w:line="340" w:lineRule="exact"/>
              <w:ind w:left="5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608BEC14" w14:textId="0DD42057" w:rsidR="00B77963" w:rsidRPr="005F47A5" w:rsidRDefault="00F07A8D" w:rsidP="00B779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72ECAFA0" w14:textId="77777777" w:rsidR="00B77963" w:rsidRPr="005F47A5" w:rsidRDefault="00B77963" w:rsidP="00B77963">
            <w:pPr>
              <w:snapToGrid w:val="0"/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D1A90B2" w14:textId="1E6AEBDF" w:rsidR="00B77963" w:rsidRPr="005F47A5" w:rsidRDefault="00F07A8D" w:rsidP="00B779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77963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7F2DFB5D" w14:textId="77777777" w:rsidR="00B77963" w:rsidRPr="005F47A5" w:rsidRDefault="00B77963" w:rsidP="00B77963">
            <w:pPr>
              <w:snapToGri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221124FC" w14:textId="79DCF50B" w:rsidR="00B77963" w:rsidRPr="005F47A5" w:rsidRDefault="00F07A8D" w:rsidP="00B779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06C49751" w14:textId="77777777" w:rsidR="00B77963" w:rsidRPr="005F47A5" w:rsidRDefault="00B77963" w:rsidP="00B77963">
            <w:pPr>
              <w:snapToGrid w:val="0"/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3EEDA1A4" w14:textId="3725D8BD" w:rsidR="00B77963" w:rsidRPr="005F47A5" w:rsidRDefault="00F07A8D" w:rsidP="00B779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77963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B77963" w:rsidRPr="005F47A5" w14:paraId="27A34E94" w14:textId="77777777" w:rsidTr="00C17790">
        <w:tc>
          <w:tcPr>
            <w:tcW w:w="4140" w:type="dxa"/>
          </w:tcPr>
          <w:p w14:paraId="57BF4371" w14:textId="77777777" w:rsidR="00B77963" w:rsidRPr="005F47A5" w:rsidRDefault="00B77963" w:rsidP="00B77963">
            <w:pPr>
              <w:snapToGrid w:val="0"/>
              <w:spacing w:line="340" w:lineRule="exact"/>
              <w:ind w:left="5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5F8B3505" w14:textId="3FE92626" w:rsidR="00B77963" w:rsidRPr="005F47A5" w:rsidRDefault="00F07A8D" w:rsidP="00B779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7A7DDB07" w14:textId="77777777" w:rsidR="00B77963" w:rsidRPr="005F47A5" w:rsidRDefault="00B77963" w:rsidP="00B77963">
            <w:pPr>
              <w:snapToGrid w:val="0"/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4948900E" w14:textId="495D2969" w:rsidR="00B77963" w:rsidRPr="005F47A5" w:rsidRDefault="00F07A8D" w:rsidP="00B779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7FCB544E" w14:textId="77777777" w:rsidR="00B77963" w:rsidRPr="005F47A5" w:rsidRDefault="00B77963" w:rsidP="00B77963">
            <w:pPr>
              <w:snapToGri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366E31C4" w14:textId="5BC6136C" w:rsidR="00B77963" w:rsidRPr="005F47A5" w:rsidRDefault="00F07A8D" w:rsidP="00B779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3C7808BD" w14:textId="77777777" w:rsidR="00B77963" w:rsidRPr="005F47A5" w:rsidRDefault="00B77963" w:rsidP="00B77963">
            <w:pPr>
              <w:snapToGrid w:val="0"/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3F42103" w14:textId="29CF7639" w:rsidR="00B77963" w:rsidRPr="005F47A5" w:rsidRDefault="00F07A8D" w:rsidP="00B7796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B77963" w:rsidRPr="005F47A5" w14:paraId="49B4435D" w14:textId="77777777" w:rsidTr="00C17790">
        <w:tc>
          <w:tcPr>
            <w:tcW w:w="4140" w:type="dxa"/>
          </w:tcPr>
          <w:p w14:paraId="3F0A391D" w14:textId="77777777" w:rsidR="00B77963" w:rsidRPr="005F47A5" w:rsidRDefault="00B77963" w:rsidP="00B77963">
            <w:pPr>
              <w:spacing w:line="340" w:lineRule="exact"/>
              <w:ind w:left="540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063DF3F7" w14:textId="3BABD881" w:rsidR="00B77963" w:rsidRPr="005F47A5" w:rsidRDefault="00F07A8D" w:rsidP="001D3E0C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374</w:t>
            </w:r>
            <w:r w:rsidR="00511766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981</w:t>
            </w:r>
          </w:p>
        </w:tc>
        <w:tc>
          <w:tcPr>
            <w:tcW w:w="90" w:type="dxa"/>
          </w:tcPr>
          <w:p w14:paraId="11C509D3" w14:textId="77777777" w:rsidR="00B77963" w:rsidRPr="005F47A5" w:rsidRDefault="00B77963" w:rsidP="00B77963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F1694E1" w14:textId="3C528F28" w:rsidR="00B77963" w:rsidRPr="005F47A5" w:rsidRDefault="00F07A8D" w:rsidP="00B77963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355</w:t>
            </w:r>
            <w:r w:rsidR="00B77963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108</w:t>
            </w:r>
          </w:p>
        </w:tc>
        <w:tc>
          <w:tcPr>
            <w:tcW w:w="90" w:type="dxa"/>
          </w:tcPr>
          <w:p w14:paraId="305A628B" w14:textId="77777777" w:rsidR="00B77963" w:rsidRPr="005F47A5" w:rsidRDefault="00B77963" w:rsidP="00B77963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16832A11" w14:textId="1E9DC738" w:rsidR="00B77963" w:rsidRPr="005F47A5" w:rsidRDefault="00F07A8D" w:rsidP="000C2512">
            <w:pPr>
              <w:tabs>
                <w:tab w:val="decimal" w:pos="894"/>
              </w:tabs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437</w:t>
            </w:r>
            <w:r w:rsidR="00511766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926</w:t>
            </w:r>
          </w:p>
        </w:tc>
        <w:tc>
          <w:tcPr>
            <w:tcW w:w="90" w:type="dxa"/>
          </w:tcPr>
          <w:p w14:paraId="40F19129" w14:textId="77777777" w:rsidR="00B77963" w:rsidRPr="005F47A5" w:rsidRDefault="00B77963" w:rsidP="00B77963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E5ABA93" w14:textId="3BA5AD00" w:rsidR="00B77963" w:rsidRPr="005F47A5" w:rsidRDefault="00F07A8D" w:rsidP="00B77963">
            <w:pPr>
              <w:tabs>
                <w:tab w:val="decimal" w:pos="986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422</w:t>
            </w:r>
            <w:r w:rsidR="00B77963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186</w:t>
            </w:r>
          </w:p>
        </w:tc>
      </w:tr>
      <w:tr w:rsidR="00B77963" w:rsidRPr="005F47A5" w14:paraId="5ABAD9F1" w14:textId="77777777" w:rsidTr="00C17790">
        <w:tc>
          <w:tcPr>
            <w:tcW w:w="4140" w:type="dxa"/>
          </w:tcPr>
          <w:p w14:paraId="238915D6" w14:textId="77777777" w:rsidR="00B77963" w:rsidRPr="005F47A5" w:rsidRDefault="00B77963" w:rsidP="00B77963">
            <w:pPr>
              <w:spacing w:line="340" w:lineRule="exact"/>
              <w:ind w:left="540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5D177E6B" w14:textId="77777777" w:rsidR="00B77963" w:rsidRPr="005F47A5" w:rsidRDefault="00B77963" w:rsidP="00773F52">
            <w:pPr>
              <w:tabs>
                <w:tab w:val="decimal" w:pos="1080"/>
              </w:tabs>
              <w:spacing w:line="340" w:lineRule="exact"/>
              <w:ind w:right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959BA3E" w14:textId="77777777" w:rsidR="00B77963" w:rsidRPr="005F47A5" w:rsidRDefault="00B77963" w:rsidP="00B77963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24AC187" w14:textId="77777777" w:rsidR="00B77963" w:rsidRPr="005F47A5" w:rsidRDefault="00B77963" w:rsidP="00B77963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8EF2C2F" w14:textId="77777777" w:rsidR="00B77963" w:rsidRPr="005F47A5" w:rsidRDefault="00B77963" w:rsidP="00B77963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0A7F069B" w14:textId="77777777" w:rsidR="00B77963" w:rsidRPr="005F47A5" w:rsidRDefault="00B77963" w:rsidP="00B77963">
            <w:pPr>
              <w:tabs>
                <w:tab w:val="decimal" w:pos="900"/>
              </w:tabs>
              <w:spacing w:line="340" w:lineRule="exact"/>
              <w:ind w:right="-13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62D21C7" w14:textId="77777777" w:rsidR="00B77963" w:rsidRPr="005F47A5" w:rsidRDefault="00B77963" w:rsidP="00B77963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C75B558" w14:textId="77777777" w:rsidR="00B77963" w:rsidRPr="005F47A5" w:rsidRDefault="00B77963" w:rsidP="00B77963">
            <w:pPr>
              <w:tabs>
                <w:tab w:val="decimal" w:pos="90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B77963" w:rsidRPr="005F47A5" w14:paraId="10EE8ACF" w14:textId="77777777" w:rsidTr="00C17790">
        <w:tc>
          <w:tcPr>
            <w:tcW w:w="4140" w:type="dxa"/>
          </w:tcPr>
          <w:p w14:paraId="4D47DEBF" w14:textId="2D6A6046" w:rsidR="00B77963" w:rsidRPr="005F47A5" w:rsidRDefault="00B77963" w:rsidP="00B77963">
            <w:pPr>
              <w:spacing w:line="340" w:lineRule="exact"/>
              <w:ind w:left="540" w:firstLine="270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 xml:space="preserve">ภายใน 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3</w:t>
            </w:r>
            <w:r w:rsidRPr="005F47A5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59392A50" w14:textId="6648273D" w:rsidR="00B77963" w:rsidRPr="005F47A5" w:rsidRDefault="00F07A8D" w:rsidP="001D3E0C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60</w:t>
            </w:r>
            <w:r w:rsidR="00511766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664</w:t>
            </w:r>
          </w:p>
        </w:tc>
        <w:tc>
          <w:tcPr>
            <w:tcW w:w="90" w:type="dxa"/>
          </w:tcPr>
          <w:p w14:paraId="0119329B" w14:textId="77777777" w:rsidR="00B77963" w:rsidRPr="005F47A5" w:rsidRDefault="00B77963" w:rsidP="00B77963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EB71B3B" w14:textId="0C7D5A94" w:rsidR="00B77963" w:rsidRPr="005F47A5" w:rsidRDefault="00F07A8D" w:rsidP="00B77963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85</w:t>
            </w:r>
            <w:r w:rsidR="0075771B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454</w:t>
            </w:r>
          </w:p>
        </w:tc>
        <w:tc>
          <w:tcPr>
            <w:tcW w:w="90" w:type="dxa"/>
          </w:tcPr>
          <w:p w14:paraId="119C85BF" w14:textId="77777777" w:rsidR="00B77963" w:rsidRPr="005F47A5" w:rsidRDefault="00B77963" w:rsidP="00B77963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3CC3B120" w14:textId="12FD591A" w:rsidR="00B77963" w:rsidRPr="005F47A5" w:rsidRDefault="00F07A8D" w:rsidP="00511766">
            <w:pPr>
              <w:tabs>
                <w:tab w:val="decimal" w:pos="90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92</w:t>
            </w:r>
            <w:r w:rsidR="00511766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103</w:t>
            </w:r>
          </w:p>
        </w:tc>
        <w:tc>
          <w:tcPr>
            <w:tcW w:w="90" w:type="dxa"/>
          </w:tcPr>
          <w:p w14:paraId="3A6EF011" w14:textId="77777777" w:rsidR="00B77963" w:rsidRPr="005F47A5" w:rsidRDefault="00B77963" w:rsidP="00B77963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CFC950A" w14:textId="6540735D" w:rsidR="00B77963" w:rsidRPr="005F47A5" w:rsidRDefault="00F07A8D" w:rsidP="00B77963">
            <w:pPr>
              <w:tabs>
                <w:tab w:val="decimal" w:pos="986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116</w:t>
            </w:r>
            <w:r w:rsidR="000004BE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511</w:t>
            </w:r>
          </w:p>
        </w:tc>
      </w:tr>
      <w:tr w:rsidR="00B77963" w:rsidRPr="005F47A5" w14:paraId="236CD924" w14:textId="77777777" w:rsidTr="00C17790">
        <w:tc>
          <w:tcPr>
            <w:tcW w:w="4140" w:type="dxa"/>
          </w:tcPr>
          <w:p w14:paraId="2A4FE970" w14:textId="53086FD3" w:rsidR="00B77963" w:rsidRPr="005F47A5" w:rsidRDefault="00B77963" w:rsidP="00B77963">
            <w:pPr>
              <w:spacing w:line="340" w:lineRule="exact"/>
              <w:ind w:left="540" w:firstLine="270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 xml:space="preserve">ระหว่าง 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3</w:t>
            </w:r>
            <w:r w:rsidRPr="005F47A5">
              <w:rPr>
                <w:rFonts w:asciiTheme="majorBidi" w:hAnsiTheme="majorBidi" w:cstheme="majorBidi"/>
                <w:cs/>
              </w:rPr>
              <w:t xml:space="preserve"> เดือน ถึง 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6</w:t>
            </w:r>
            <w:r w:rsidRPr="005F47A5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56BB370B" w14:textId="35E9D1E8" w:rsidR="00B77963" w:rsidRPr="005F47A5" w:rsidRDefault="00F07A8D" w:rsidP="00773F52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90" w:type="dxa"/>
          </w:tcPr>
          <w:p w14:paraId="673B742A" w14:textId="77777777" w:rsidR="00B77963" w:rsidRPr="005F47A5" w:rsidRDefault="00B77963" w:rsidP="00B77963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EE460EC" w14:textId="249AC27A" w:rsidR="00B77963" w:rsidRPr="005F47A5" w:rsidRDefault="00F07A8D" w:rsidP="00B77963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2</w:t>
            </w:r>
            <w:r w:rsidR="0075771B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143</w:t>
            </w:r>
          </w:p>
        </w:tc>
        <w:tc>
          <w:tcPr>
            <w:tcW w:w="90" w:type="dxa"/>
          </w:tcPr>
          <w:p w14:paraId="4A672CA1" w14:textId="77777777" w:rsidR="00B77963" w:rsidRPr="005F47A5" w:rsidRDefault="00B77963" w:rsidP="00B77963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7327EFBB" w14:textId="41338ABC" w:rsidR="00B77963" w:rsidRPr="005F47A5" w:rsidRDefault="00F07A8D" w:rsidP="00511766">
            <w:pPr>
              <w:tabs>
                <w:tab w:val="decimal" w:pos="90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2</w:t>
            </w:r>
            <w:r w:rsidR="00511766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495</w:t>
            </w:r>
          </w:p>
        </w:tc>
        <w:tc>
          <w:tcPr>
            <w:tcW w:w="90" w:type="dxa"/>
          </w:tcPr>
          <w:p w14:paraId="5E24D191" w14:textId="77777777" w:rsidR="00B77963" w:rsidRPr="005F47A5" w:rsidRDefault="00B77963" w:rsidP="00B77963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5889299" w14:textId="63F4AE66" w:rsidR="00B77963" w:rsidRPr="005F47A5" w:rsidRDefault="00F07A8D" w:rsidP="00A82027">
            <w:pPr>
              <w:tabs>
                <w:tab w:val="decimal" w:pos="986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B77963" w:rsidRPr="005F47A5" w14:paraId="4D664192" w14:textId="77777777" w:rsidTr="00C17790">
        <w:tc>
          <w:tcPr>
            <w:tcW w:w="4140" w:type="dxa"/>
          </w:tcPr>
          <w:p w14:paraId="21D30096" w14:textId="535B5368" w:rsidR="00B77963" w:rsidRPr="005F47A5" w:rsidRDefault="00B77963" w:rsidP="00B77963">
            <w:pPr>
              <w:spacing w:line="340" w:lineRule="exact"/>
              <w:ind w:left="540" w:firstLine="270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 xml:space="preserve">ระหว่าง 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6</w:t>
            </w:r>
            <w:r w:rsidRPr="005F47A5">
              <w:rPr>
                <w:rFonts w:asciiTheme="majorBidi" w:hAnsiTheme="majorBidi" w:cstheme="majorBidi"/>
                <w:cs/>
              </w:rPr>
              <w:t xml:space="preserve"> เดือน ถึง 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12</w:t>
            </w:r>
            <w:r w:rsidRPr="005F47A5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36CA5169" w14:textId="12899A47" w:rsidR="00B77963" w:rsidRPr="005F47A5" w:rsidRDefault="00F07A8D" w:rsidP="00D925D2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616</w:t>
            </w:r>
          </w:p>
        </w:tc>
        <w:tc>
          <w:tcPr>
            <w:tcW w:w="90" w:type="dxa"/>
          </w:tcPr>
          <w:p w14:paraId="0AA1F799" w14:textId="77777777" w:rsidR="00B77963" w:rsidRPr="005F47A5" w:rsidRDefault="00B77963" w:rsidP="00B77963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2A462E1" w14:textId="43C39D8F" w:rsidR="00B77963" w:rsidRPr="005F47A5" w:rsidRDefault="00F07A8D" w:rsidP="0075771B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2</w:t>
            </w:r>
            <w:r w:rsidR="0075771B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911</w:t>
            </w:r>
          </w:p>
        </w:tc>
        <w:tc>
          <w:tcPr>
            <w:tcW w:w="90" w:type="dxa"/>
          </w:tcPr>
          <w:p w14:paraId="77721159" w14:textId="77777777" w:rsidR="00B77963" w:rsidRPr="005F47A5" w:rsidRDefault="00B77963" w:rsidP="00B77963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6E108BB4" w14:textId="7DCCA9BF" w:rsidR="00B77963" w:rsidRPr="005F47A5" w:rsidRDefault="00F07A8D" w:rsidP="00511766">
            <w:pPr>
              <w:tabs>
                <w:tab w:val="decimal" w:pos="90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90" w:type="dxa"/>
          </w:tcPr>
          <w:p w14:paraId="0BCC596D" w14:textId="4C8D69FE" w:rsidR="00B77963" w:rsidRPr="005F47A5" w:rsidRDefault="00B77963" w:rsidP="00FB606B">
            <w:pPr>
              <w:tabs>
                <w:tab w:val="decimal" w:pos="537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98F66C4" w14:textId="6B4EC56E" w:rsidR="00B77963" w:rsidRPr="005F47A5" w:rsidRDefault="00F07A8D" w:rsidP="00A82027">
            <w:pPr>
              <w:tabs>
                <w:tab w:val="decimal" w:pos="986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76</w:t>
            </w:r>
          </w:p>
        </w:tc>
      </w:tr>
      <w:tr w:rsidR="00B77963" w:rsidRPr="005F47A5" w14:paraId="1CAFF9B5" w14:textId="77777777" w:rsidTr="00C17790">
        <w:tc>
          <w:tcPr>
            <w:tcW w:w="4140" w:type="dxa"/>
          </w:tcPr>
          <w:p w14:paraId="3ECA2EDC" w14:textId="694703BF" w:rsidR="00B77963" w:rsidRPr="005F47A5" w:rsidRDefault="00B77963" w:rsidP="00B77963">
            <w:pPr>
              <w:spacing w:line="340" w:lineRule="exact"/>
              <w:ind w:left="540" w:firstLine="270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12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747DB8" w14:textId="515193EA" w:rsidR="00B77963" w:rsidRPr="005F47A5" w:rsidRDefault="00F07A8D" w:rsidP="00511766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9</w:t>
            </w:r>
            <w:r w:rsidR="00511766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24</w:t>
            </w:r>
            <w:r w:rsidRPr="00F07A8D">
              <w:rPr>
                <w:rFonts w:asciiTheme="majorBidi" w:hAnsiTheme="majorBidi" w:cstheme="majorBidi" w:hint="cs"/>
                <w:lang w:val="en-US"/>
              </w:rPr>
              <w:t>2</w:t>
            </w:r>
          </w:p>
        </w:tc>
        <w:tc>
          <w:tcPr>
            <w:tcW w:w="90" w:type="dxa"/>
          </w:tcPr>
          <w:p w14:paraId="2907E6D8" w14:textId="77777777" w:rsidR="00B77963" w:rsidRPr="005F47A5" w:rsidRDefault="00B77963" w:rsidP="00B77963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2FAEA2" w14:textId="2541B4F9" w:rsidR="00B77963" w:rsidRPr="005F47A5" w:rsidRDefault="00F07A8D" w:rsidP="00B77963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8</w:t>
            </w:r>
            <w:r w:rsidR="0075771B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</w:tcPr>
          <w:p w14:paraId="534B3F3D" w14:textId="77777777" w:rsidR="00B77963" w:rsidRPr="005F47A5" w:rsidRDefault="00B77963" w:rsidP="00B77963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C5DE75" w14:textId="75A4A966" w:rsidR="00B77963" w:rsidRPr="005F47A5" w:rsidRDefault="00511766" w:rsidP="00425095">
            <w:pPr>
              <w:tabs>
                <w:tab w:val="decimal" w:pos="537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9F3D312" w14:textId="77777777" w:rsidR="00B77963" w:rsidRPr="005F47A5" w:rsidRDefault="00B77963" w:rsidP="00B77963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F52598" w14:textId="3351A787" w:rsidR="00B77963" w:rsidRPr="005F47A5" w:rsidRDefault="00A82027" w:rsidP="00A82027">
            <w:pPr>
              <w:tabs>
                <w:tab w:val="decimal" w:pos="539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B77963" w:rsidRPr="005F47A5" w14:paraId="2C373585" w14:textId="77777777" w:rsidTr="00C17790">
        <w:tc>
          <w:tcPr>
            <w:tcW w:w="4140" w:type="dxa"/>
          </w:tcPr>
          <w:p w14:paraId="172206E3" w14:textId="77777777" w:rsidR="00B77963" w:rsidRPr="005F47A5" w:rsidRDefault="00B77963" w:rsidP="00B77963">
            <w:pPr>
              <w:spacing w:line="340" w:lineRule="exact"/>
              <w:ind w:left="540" w:firstLine="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F6EEBDE" w14:textId="39D62F23" w:rsidR="00B77963" w:rsidRPr="005F47A5" w:rsidRDefault="00F07A8D" w:rsidP="00773F52">
            <w:pPr>
              <w:tabs>
                <w:tab w:val="decimal" w:pos="901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445</w:t>
            </w:r>
            <w:r w:rsidR="00511766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504</w:t>
            </w:r>
          </w:p>
        </w:tc>
        <w:tc>
          <w:tcPr>
            <w:tcW w:w="90" w:type="dxa"/>
          </w:tcPr>
          <w:p w14:paraId="2D5B4D03" w14:textId="77777777" w:rsidR="00B77963" w:rsidRPr="005F47A5" w:rsidRDefault="00B77963" w:rsidP="00B77963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A629C2" w14:textId="7845021D" w:rsidR="00B77963" w:rsidRPr="005F47A5" w:rsidRDefault="00F07A8D" w:rsidP="00B77963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453</w:t>
            </w:r>
            <w:r w:rsidR="0075771B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866</w:t>
            </w:r>
          </w:p>
        </w:tc>
        <w:tc>
          <w:tcPr>
            <w:tcW w:w="90" w:type="dxa"/>
          </w:tcPr>
          <w:p w14:paraId="5B9CBDC2" w14:textId="77777777" w:rsidR="00B77963" w:rsidRPr="005F47A5" w:rsidRDefault="00B77963" w:rsidP="00B77963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728A3DA" w14:textId="10BA189C" w:rsidR="00B77963" w:rsidRPr="005F47A5" w:rsidRDefault="00F07A8D" w:rsidP="00DB4862">
            <w:pPr>
              <w:tabs>
                <w:tab w:val="decimal" w:pos="894"/>
              </w:tabs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532</w:t>
            </w:r>
            <w:r w:rsidR="00511766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525</w:t>
            </w:r>
          </w:p>
        </w:tc>
        <w:tc>
          <w:tcPr>
            <w:tcW w:w="90" w:type="dxa"/>
          </w:tcPr>
          <w:p w14:paraId="5D22BD02" w14:textId="77777777" w:rsidR="00B77963" w:rsidRPr="005F47A5" w:rsidRDefault="00B77963" w:rsidP="00B77963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B9D543" w14:textId="5F828D2F" w:rsidR="00B77963" w:rsidRPr="005F47A5" w:rsidRDefault="00F07A8D" w:rsidP="00B77963">
            <w:pPr>
              <w:tabs>
                <w:tab w:val="decimal" w:pos="986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538</w:t>
            </w:r>
            <w:r w:rsidR="000004BE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775</w:t>
            </w:r>
          </w:p>
        </w:tc>
      </w:tr>
      <w:tr w:rsidR="00F370E5" w:rsidRPr="005F47A5" w14:paraId="39985203" w14:textId="77777777" w:rsidTr="00C17790">
        <w:tc>
          <w:tcPr>
            <w:tcW w:w="4140" w:type="dxa"/>
          </w:tcPr>
          <w:p w14:paraId="42D8D942" w14:textId="572260D7" w:rsidR="00F370E5" w:rsidRPr="005F47A5" w:rsidRDefault="00F370E5" w:rsidP="00F370E5">
            <w:pPr>
              <w:spacing w:line="340" w:lineRule="exact"/>
              <w:ind w:left="540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F47A5">
              <w:rPr>
                <w:rFonts w:asciiTheme="majorBidi" w:hAnsiTheme="majorBidi" w:cstheme="majorBidi"/>
                <w:cs/>
              </w:rPr>
              <w:t xml:space="preserve"> ค่าเผื่อผลขาดทุน</w:t>
            </w:r>
          </w:p>
        </w:tc>
        <w:tc>
          <w:tcPr>
            <w:tcW w:w="990" w:type="dxa"/>
          </w:tcPr>
          <w:p w14:paraId="14138F72" w14:textId="7C171AEC" w:rsidR="00F370E5" w:rsidRPr="005F47A5" w:rsidRDefault="00F370E5" w:rsidP="00F370E5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8</w:t>
            </w:r>
            <w:r w:rsidRPr="005F47A5">
              <w:rPr>
                <w:rFonts w:asciiTheme="majorBidi" w:hAnsiTheme="majorBidi" w:cstheme="majorBidi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247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4D72D36B" w14:textId="77777777" w:rsidR="00F370E5" w:rsidRPr="005F47A5" w:rsidRDefault="00F370E5" w:rsidP="00F370E5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92582E4" w14:textId="08F7BDC4" w:rsidR="00F370E5" w:rsidRPr="005F47A5" w:rsidRDefault="00F370E5" w:rsidP="00F370E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8</w:t>
            </w:r>
            <w:r w:rsidRPr="005F47A5">
              <w:rPr>
                <w:rFonts w:asciiTheme="majorBidi" w:hAnsiTheme="majorBidi" w:cstheme="majorBidi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247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F1B488F" w14:textId="77777777" w:rsidR="00F370E5" w:rsidRPr="005F47A5" w:rsidRDefault="00F370E5" w:rsidP="00F370E5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14BB66BA" w14:textId="4CCE75D8" w:rsidR="00F370E5" w:rsidRPr="005F47A5" w:rsidRDefault="00F370E5" w:rsidP="00F370E5">
            <w:pPr>
              <w:tabs>
                <w:tab w:val="decimal" w:pos="537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46099B3" w14:textId="77777777" w:rsidR="00F370E5" w:rsidRPr="005F47A5" w:rsidRDefault="00F370E5" w:rsidP="00F370E5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8F567B5" w14:textId="16191F71" w:rsidR="00F370E5" w:rsidRPr="005F47A5" w:rsidRDefault="00F370E5" w:rsidP="00F370E5">
            <w:pPr>
              <w:tabs>
                <w:tab w:val="decimal" w:pos="539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F370E5" w:rsidRPr="005F47A5" w14:paraId="3700AF9C" w14:textId="77777777" w:rsidTr="00C17790">
        <w:tc>
          <w:tcPr>
            <w:tcW w:w="4140" w:type="dxa"/>
          </w:tcPr>
          <w:p w14:paraId="036DAC28" w14:textId="77777777" w:rsidR="00F370E5" w:rsidRPr="005F47A5" w:rsidRDefault="00F370E5" w:rsidP="00F370E5">
            <w:pPr>
              <w:spacing w:line="340" w:lineRule="exact"/>
              <w:ind w:left="540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>รวมลูกหนี้การค้า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1721CB8" w14:textId="26B32518" w:rsidR="00F370E5" w:rsidRPr="005F47A5" w:rsidRDefault="00F07A8D" w:rsidP="00F370E5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437</w:t>
            </w:r>
            <w:r w:rsidR="00F370E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257</w:t>
            </w:r>
          </w:p>
        </w:tc>
        <w:tc>
          <w:tcPr>
            <w:tcW w:w="90" w:type="dxa"/>
          </w:tcPr>
          <w:p w14:paraId="31C4847E" w14:textId="77777777" w:rsidR="00F370E5" w:rsidRPr="005F47A5" w:rsidRDefault="00F370E5" w:rsidP="00F370E5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1B9619" w14:textId="5868FD8E" w:rsidR="00F370E5" w:rsidRPr="005F47A5" w:rsidRDefault="00F07A8D" w:rsidP="00F370E5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445</w:t>
            </w:r>
            <w:r w:rsidR="00F370E5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619</w:t>
            </w:r>
          </w:p>
        </w:tc>
        <w:tc>
          <w:tcPr>
            <w:tcW w:w="90" w:type="dxa"/>
          </w:tcPr>
          <w:p w14:paraId="4C5A27BE" w14:textId="77777777" w:rsidR="00F370E5" w:rsidRPr="005F47A5" w:rsidRDefault="00F370E5" w:rsidP="00F370E5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B38056" w14:textId="061F58B0" w:rsidR="00F370E5" w:rsidRPr="005F47A5" w:rsidRDefault="00F07A8D" w:rsidP="00F370E5">
            <w:pPr>
              <w:tabs>
                <w:tab w:val="decimal" w:pos="902"/>
              </w:tabs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532</w:t>
            </w:r>
            <w:r w:rsidR="00511766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525</w:t>
            </w:r>
          </w:p>
        </w:tc>
        <w:tc>
          <w:tcPr>
            <w:tcW w:w="90" w:type="dxa"/>
          </w:tcPr>
          <w:p w14:paraId="364F34B1" w14:textId="77777777" w:rsidR="00F370E5" w:rsidRPr="005F47A5" w:rsidRDefault="00F370E5" w:rsidP="00F370E5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A52ECA" w14:textId="2E63DA26" w:rsidR="00F370E5" w:rsidRPr="005F47A5" w:rsidRDefault="00F07A8D" w:rsidP="00F370E5">
            <w:pPr>
              <w:tabs>
                <w:tab w:val="decimal" w:pos="986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538</w:t>
            </w:r>
            <w:r w:rsidR="00F370E5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775</w:t>
            </w:r>
          </w:p>
        </w:tc>
      </w:tr>
    </w:tbl>
    <w:p w14:paraId="741FFB9F" w14:textId="77777777" w:rsidR="003B1372" w:rsidRDefault="003B1372">
      <w:pPr>
        <w:suppressAutoHyphens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021BA7EE" w14:textId="02956BD0" w:rsidR="00BE1FBA" w:rsidRPr="005F47A5" w:rsidRDefault="00F07A8D" w:rsidP="002042BE">
      <w:pPr>
        <w:spacing w:before="360"/>
        <w:ind w:left="547" w:hanging="547"/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</w:pPr>
      <w:r w:rsidRPr="00F07A8D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BE1FBA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BE1FBA" w:rsidRPr="005F47A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E112B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เงินให้กู้ยืมระยะสั้น</w:t>
      </w:r>
    </w:p>
    <w:p w14:paraId="7A05FDFE" w14:textId="37E5C62B" w:rsidR="00FD1F46" w:rsidRPr="005F47A5" w:rsidRDefault="00FD1F46" w:rsidP="00FD1F46">
      <w:pPr>
        <w:ind w:left="54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เงินให้กู้ยืมระยะสั้น ณ วันที่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069E9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7069E9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7A8D" w:rsidRPr="00F07A8D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="000175F2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0175F2" w:rsidRPr="005F47A5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175F2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p w14:paraId="52EE03BE" w14:textId="0FC29C53" w:rsidR="00FD1F46" w:rsidRPr="005F47A5" w:rsidRDefault="00FD1F46" w:rsidP="006032B2">
      <w:pPr>
        <w:ind w:left="7747" w:right="-28"/>
        <w:jc w:val="right"/>
        <w:rPr>
          <w:rFonts w:asciiTheme="majorBidi" w:hAnsiTheme="majorBidi" w:cstheme="majorBidi"/>
          <w:cs/>
        </w:rPr>
      </w:pPr>
      <w:r w:rsidRPr="005F47A5">
        <w:rPr>
          <w:rFonts w:asciiTheme="majorBidi" w:hAnsiTheme="majorBidi" w:cstheme="majorBidi"/>
          <w:b/>
          <w:bCs/>
          <w:cs/>
        </w:rPr>
        <w:t>หน่วย</w:t>
      </w:r>
      <w:r w:rsidR="004256F8" w:rsidRPr="005F47A5">
        <w:rPr>
          <w:rFonts w:asciiTheme="majorBidi" w:hAnsiTheme="majorBidi" w:cstheme="majorBidi"/>
          <w:b/>
          <w:bCs/>
          <w:cs/>
        </w:rPr>
        <w:t xml:space="preserve"> </w:t>
      </w:r>
      <w:r w:rsidRPr="005F47A5">
        <w:rPr>
          <w:rFonts w:asciiTheme="majorBidi" w:hAnsiTheme="majorBidi" w:cstheme="majorBidi"/>
          <w:b/>
          <w:bCs/>
          <w:cs/>
          <w:lang w:val="en-US"/>
        </w:rPr>
        <w:t>:</w:t>
      </w:r>
      <w:r w:rsidR="004256F8" w:rsidRPr="005F47A5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ED386A" w:rsidRPr="005F47A5">
        <w:rPr>
          <w:rFonts w:asciiTheme="majorBidi" w:hAnsiTheme="majorBidi" w:cstheme="majorBidi"/>
          <w:b/>
          <w:bCs/>
          <w:cs/>
          <w:lang w:val="en-US"/>
        </w:rPr>
        <w:t>พัน</w:t>
      </w:r>
      <w:r w:rsidRPr="005F47A5">
        <w:rPr>
          <w:rFonts w:asciiTheme="majorBidi" w:hAnsiTheme="majorBidi" w:cstheme="majorBidi"/>
          <w:b/>
          <w:bCs/>
          <w:cs/>
          <w:lang w:val="en-US"/>
        </w:rPr>
        <w:t>บาท</w:t>
      </w:r>
    </w:p>
    <w:tbl>
      <w:tblPr>
        <w:tblW w:w="8918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0"/>
        <w:gridCol w:w="1224"/>
        <w:gridCol w:w="86"/>
        <w:gridCol w:w="1217"/>
        <w:gridCol w:w="7"/>
        <w:gridCol w:w="83"/>
        <w:gridCol w:w="7"/>
        <w:gridCol w:w="1217"/>
        <w:gridCol w:w="86"/>
        <w:gridCol w:w="1224"/>
        <w:gridCol w:w="7"/>
      </w:tblGrid>
      <w:tr w:rsidR="00FD1F46" w:rsidRPr="005F47A5" w14:paraId="2A0A6EC9" w14:textId="77777777" w:rsidTr="00A7467D">
        <w:trPr>
          <w:trHeight w:val="23"/>
        </w:trPr>
        <w:tc>
          <w:tcPr>
            <w:tcW w:w="3760" w:type="dxa"/>
          </w:tcPr>
          <w:p w14:paraId="1012745B" w14:textId="77777777" w:rsidR="00FD1F46" w:rsidRPr="005F47A5" w:rsidRDefault="00FD1F46" w:rsidP="000C6EAB">
            <w:pPr>
              <w:snapToGrid w:val="0"/>
              <w:spacing w:line="360" w:lineRule="exact"/>
              <w:ind w:left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34" w:type="dxa"/>
            <w:gridSpan w:val="4"/>
          </w:tcPr>
          <w:p w14:paraId="2F0682DA" w14:textId="77777777" w:rsidR="00FD1F46" w:rsidRPr="005F47A5" w:rsidRDefault="00FD1F46" w:rsidP="000C6EA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27D6BD17" w14:textId="77777777" w:rsidR="00FD1F46" w:rsidRPr="005F47A5" w:rsidRDefault="00FD1F46" w:rsidP="000C6EA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34" w:type="dxa"/>
            <w:gridSpan w:val="4"/>
          </w:tcPr>
          <w:p w14:paraId="7420D14D" w14:textId="77777777" w:rsidR="00FD1F46" w:rsidRPr="005F47A5" w:rsidRDefault="00FD1F46" w:rsidP="000C6EA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</w:t>
            </w: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กิจการ</w:t>
            </w:r>
          </w:p>
        </w:tc>
      </w:tr>
      <w:tr w:rsidR="00ED386A" w:rsidRPr="005F47A5" w14:paraId="3E31AE93" w14:textId="77777777" w:rsidTr="00EF5BEF">
        <w:trPr>
          <w:gridAfter w:val="1"/>
          <w:wAfter w:w="7" w:type="dxa"/>
          <w:trHeight w:val="23"/>
        </w:trPr>
        <w:tc>
          <w:tcPr>
            <w:tcW w:w="3760" w:type="dxa"/>
          </w:tcPr>
          <w:p w14:paraId="0E12B6B2" w14:textId="77777777" w:rsidR="00ED386A" w:rsidRPr="005F47A5" w:rsidRDefault="00ED386A" w:rsidP="000C6EAB">
            <w:pPr>
              <w:snapToGrid w:val="0"/>
              <w:spacing w:line="360" w:lineRule="exact"/>
              <w:ind w:left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</w:tcPr>
          <w:p w14:paraId="7EF784CE" w14:textId="20113A88" w:rsidR="00ED386A" w:rsidRPr="005F47A5" w:rsidRDefault="00ED386A" w:rsidP="000C6EA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6" w:type="dxa"/>
          </w:tcPr>
          <w:p w14:paraId="78AED13D" w14:textId="77777777" w:rsidR="00ED386A" w:rsidRPr="005F47A5" w:rsidRDefault="00ED386A" w:rsidP="000C6EAB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7" w:type="dxa"/>
          </w:tcPr>
          <w:p w14:paraId="659DFB7B" w14:textId="765ED680" w:rsidR="00ED386A" w:rsidRPr="005F47A5" w:rsidRDefault="00ED386A" w:rsidP="000C6EA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78C5944B" w14:textId="77777777" w:rsidR="00ED386A" w:rsidRPr="005F47A5" w:rsidRDefault="00ED386A" w:rsidP="000C6EAB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  <w:gridSpan w:val="2"/>
          </w:tcPr>
          <w:p w14:paraId="4ED6EFB1" w14:textId="3086BA38" w:rsidR="00ED386A" w:rsidRPr="005F47A5" w:rsidRDefault="00ED386A" w:rsidP="000C6EA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6" w:type="dxa"/>
          </w:tcPr>
          <w:p w14:paraId="26B62940" w14:textId="77777777" w:rsidR="00ED386A" w:rsidRPr="005F47A5" w:rsidRDefault="00ED386A" w:rsidP="000C6EAB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</w:tcPr>
          <w:p w14:paraId="35594ED2" w14:textId="00A65DBA" w:rsidR="00ED386A" w:rsidRPr="005F47A5" w:rsidRDefault="00ED386A" w:rsidP="000C6EA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E8319C" w:rsidRPr="005F47A5" w14:paraId="36A5DAA8" w14:textId="77777777" w:rsidTr="00EF5BEF">
        <w:trPr>
          <w:gridAfter w:val="1"/>
          <w:wAfter w:w="7" w:type="dxa"/>
          <w:trHeight w:val="23"/>
        </w:trPr>
        <w:tc>
          <w:tcPr>
            <w:tcW w:w="3760" w:type="dxa"/>
          </w:tcPr>
          <w:p w14:paraId="6D3F574D" w14:textId="77777777" w:rsidR="00E8319C" w:rsidRPr="005F47A5" w:rsidRDefault="00E8319C" w:rsidP="000C6EAB">
            <w:pPr>
              <w:snapToGrid w:val="0"/>
              <w:spacing w:line="360" w:lineRule="exact"/>
              <w:ind w:left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</w:tcPr>
          <w:p w14:paraId="320517FD" w14:textId="6EE5AD44" w:rsidR="00E8319C" w:rsidRPr="005F47A5" w:rsidRDefault="00F07A8D" w:rsidP="000C6EA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86" w:type="dxa"/>
          </w:tcPr>
          <w:p w14:paraId="087617DC" w14:textId="77777777" w:rsidR="00E8319C" w:rsidRPr="005F47A5" w:rsidRDefault="00E8319C" w:rsidP="000C6EAB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7" w:type="dxa"/>
          </w:tcPr>
          <w:p w14:paraId="357E0952" w14:textId="17F2703E" w:rsidR="00E8319C" w:rsidRPr="005F47A5" w:rsidRDefault="00F07A8D" w:rsidP="000C6EA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E8319C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gridSpan w:val="2"/>
          </w:tcPr>
          <w:p w14:paraId="3F3863AF" w14:textId="77777777" w:rsidR="00E8319C" w:rsidRPr="005F47A5" w:rsidRDefault="00E8319C" w:rsidP="000C6EAB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  <w:gridSpan w:val="2"/>
          </w:tcPr>
          <w:p w14:paraId="715502B1" w14:textId="0E9195A4" w:rsidR="00E8319C" w:rsidRPr="005F47A5" w:rsidRDefault="00F07A8D" w:rsidP="000C6EA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86" w:type="dxa"/>
          </w:tcPr>
          <w:p w14:paraId="65554380" w14:textId="77777777" w:rsidR="00E8319C" w:rsidRPr="005F47A5" w:rsidRDefault="00E8319C" w:rsidP="000C6EAB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</w:tcPr>
          <w:p w14:paraId="130B6171" w14:textId="19D6CBB4" w:rsidR="00E8319C" w:rsidRPr="005F47A5" w:rsidRDefault="00F07A8D" w:rsidP="000C6EA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E8319C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E8319C" w:rsidRPr="005F47A5" w14:paraId="53557EB6" w14:textId="77777777" w:rsidTr="00EF5BEF">
        <w:trPr>
          <w:gridAfter w:val="1"/>
          <w:wAfter w:w="7" w:type="dxa"/>
          <w:trHeight w:val="23"/>
        </w:trPr>
        <w:tc>
          <w:tcPr>
            <w:tcW w:w="3760" w:type="dxa"/>
          </w:tcPr>
          <w:p w14:paraId="6D48D994" w14:textId="77777777" w:rsidR="00E8319C" w:rsidRPr="005F47A5" w:rsidRDefault="00E8319C" w:rsidP="000C6EAB">
            <w:pPr>
              <w:snapToGrid w:val="0"/>
              <w:spacing w:line="360" w:lineRule="exact"/>
              <w:ind w:left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</w:tcPr>
          <w:p w14:paraId="1ECFE453" w14:textId="0B751C99" w:rsidR="00E8319C" w:rsidRPr="005F47A5" w:rsidRDefault="00F07A8D" w:rsidP="000C6EA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86" w:type="dxa"/>
          </w:tcPr>
          <w:p w14:paraId="28770AD0" w14:textId="77777777" w:rsidR="00E8319C" w:rsidRPr="005F47A5" w:rsidRDefault="00E8319C" w:rsidP="000C6EAB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7" w:type="dxa"/>
          </w:tcPr>
          <w:p w14:paraId="79E68C0D" w14:textId="6B8A7F9F" w:rsidR="00E8319C" w:rsidRPr="005F47A5" w:rsidRDefault="00F07A8D" w:rsidP="000C6EA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gridSpan w:val="2"/>
          </w:tcPr>
          <w:p w14:paraId="1C97BB4C" w14:textId="77777777" w:rsidR="00E8319C" w:rsidRPr="005F47A5" w:rsidRDefault="00E8319C" w:rsidP="000C6EAB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  <w:gridSpan w:val="2"/>
          </w:tcPr>
          <w:p w14:paraId="03F90DBB" w14:textId="1BFDEDAC" w:rsidR="00E8319C" w:rsidRPr="005F47A5" w:rsidRDefault="00F07A8D" w:rsidP="000C6EA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86" w:type="dxa"/>
          </w:tcPr>
          <w:p w14:paraId="04907E7A" w14:textId="77777777" w:rsidR="00E8319C" w:rsidRPr="005F47A5" w:rsidRDefault="00E8319C" w:rsidP="000C6EAB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</w:tcPr>
          <w:p w14:paraId="3650C2FF" w14:textId="5B29844F" w:rsidR="00E8319C" w:rsidRPr="005F47A5" w:rsidRDefault="00F07A8D" w:rsidP="000C6EA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E8319C" w:rsidRPr="005F47A5" w14:paraId="79DD5C65" w14:textId="77777777" w:rsidTr="00AB0E28">
        <w:trPr>
          <w:gridAfter w:val="1"/>
          <w:wAfter w:w="7" w:type="dxa"/>
          <w:trHeight w:val="23"/>
        </w:trPr>
        <w:tc>
          <w:tcPr>
            <w:tcW w:w="3760" w:type="dxa"/>
          </w:tcPr>
          <w:p w14:paraId="2E44C665" w14:textId="46715C81" w:rsidR="00E8319C" w:rsidRPr="005F47A5" w:rsidRDefault="00E8319C" w:rsidP="000C6EAB">
            <w:pPr>
              <w:spacing w:line="360" w:lineRule="exact"/>
              <w:ind w:left="450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 xml:space="preserve">เงินให้กู้ยืมระยะสั้น 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5F47A5">
              <w:rPr>
                <w:rFonts w:asciiTheme="majorBidi" w:hAnsiTheme="majorBidi" w:cstheme="majorBidi"/>
                <w:cs/>
              </w:rPr>
              <w:t>บริษัทที่เกี่ยวข้อง</w:t>
            </w:r>
            <w:r w:rsidR="00D0207F" w:rsidRPr="005F47A5">
              <w:rPr>
                <w:rFonts w:asciiTheme="majorBidi" w:hAnsiTheme="majorBidi" w:cstheme="majorBidi"/>
                <w:cs/>
              </w:rPr>
              <w:t>กัน</w:t>
            </w:r>
          </w:p>
        </w:tc>
        <w:tc>
          <w:tcPr>
            <w:tcW w:w="1224" w:type="dxa"/>
          </w:tcPr>
          <w:p w14:paraId="1F7BCE96" w14:textId="0646105F" w:rsidR="00E8319C" w:rsidRPr="005F47A5" w:rsidRDefault="00E8319C" w:rsidP="000C6EAB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" w:type="dxa"/>
          </w:tcPr>
          <w:p w14:paraId="6BB10550" w14:textId="77777777" w:rsidR="00E8319C" w:rsidRPr="005F47A5" w:rsidRDefault="00E8319C" w:rsidP="000C6EAB">
            <w:pPr>
              <w:snapToGrid w:val="0"/>
              <w:spacing w:line="36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7" w:type="dxa"/>
          </w:tcPr>
          <w:p w14:paraId="0125D071" w14:textId="01F099B9" w:rsidR="00E8319C" w:rsidRPr="005F47A5" w:rsidRDefault="00E8319C" w:rsidP="000C6EAB">
            <w:pPr>
              <w:tabs>
                <w:tab w:val="decimal" w:pos="630"/>
              </w:tabs>
              <w:spacing w:line="36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22BA34A0" w14:textId="77777777" w:rsidR="00E8319C" w:rsidRPr="005F47A5" w:rsidRDefault="00E8319C" w:rsidP="000C6EAB">
            <w:pPr>
              <w:snapToGrid w:val="0"/>
              <w:spacing w:line="360" w:lineRule="exact"/>
              <w:ind w:right="5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  <w:gridSpan w:val="2"/>
          </w:tcPr>
          <w:p w14:paraId="5C81B318" w14:textId="6E2AFB1E" w:rsidR="00E8319C" w:rsidRPr="005F47A5" w:rsidRDefault="00E8319C" w:rsidP="000C6EAB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" w:type="dxa"/>
          </w:tcPr>
          <w:p w14:paraId="76C0844F" w14:textId="77777777" w:rsidR="00E8319C" w:rsidRPr="005F47A5" w:rsidRDefault="00E8319C" w:rsidP="000C6EAB">
            <w:pPr>
              <w:snapToGrid w:val="0"/>
              <w:spacing w:line="36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</w:tcPr>
          <w:p w14:paraId="52A0B219" w14:textId="432499BF" w:rsidR="00E8319C" w:rsidRPr="005F47A5" w:rsidRDefault="00E8319C" w:rsidP="000C6EAB">
            <w:pPr>
              <w:tabs>
                <w:tab w:val="decimal" w:pos="630"/>
              </w:tabs>
              <w:spacing w:line="36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72B40" w:rsidRPr="005F47A5" w14:paraId="346F3632" w14:textId="77777777" w:rsidTr="00AB0E28">
        <w:trPr>
          <w:gridAfter w:val="1"/>
          <w:wAfter w:w="7" w:type="dxa"/>
          <w:trHeight w:val="23"/>
        </w:trPr>
        <w:tc>
          <w:tcPr>
            <w:tcW w:w="3760" w:type="dxa"/>
          </w:tcPr>
          <w:p w14:paraId="1C2D5736" w14:textId="5D6D1EDF" w:rsidR="00A72B40" w:rsidRPr="005F47A5" w:rsidRDefault="00A72B40" w:rsidP="000C6EAB">
            <w:pPr>
              <w:spacing w:line="360" w:lineRule="exact"/>
              <w:ind w:left="614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22</w:t>
            </w:r>
            <w:r w:rsidRPr="005F47A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24" w:type="dxa"/>
          </w:tcPr>
          <w:p w14:paraId="1277686B" w14:textId="1B233A14" w:rsidR="00A72B40" w:rsidRPr="005F47A5" w:rsidRDefault="00F07A8D" w:rsidP="000C6EAB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74</w:t>
            </w:r>
            <w:r w:rsidR="00F95D84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6" w:type="dxa"/>
          </w:tcPr>
          <w:p w14:paraId="09ED9463" w14:textId="77777777" w:rsidR="00A72B40" w:rsidRPr="005F47A5" w:rsidRDefault="00A72B40" w:rsidP="000C6EAB">
            <w:pPr>
              <w:snapToGrid w:val="0"/>
              <w:spacing w:line="36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7" w:type="dxa"/>
          </w:tcPr>
          <w:p w14:paraId="7A624053" w14:textId="5F7AC860" w:rsidR="00A72B40" w:rsidRPr="005F47A5" w:rsidRDefault="00F07A8D" w:rsidP="000C6EAB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70</w:t>
            </w:r>
            <w:r w:rsidR="00A72B4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gridSpan w:val="2"/>
          </w:tcPr>
          <w:p w14:paraId="264AB05B" w14:textId="77777777" w:rsidR="00A72B40" w:rsidRPr="005F47A5" w:rsidRDefault="00A72B40" w:rsidP="000C6EAB">
            <w:pPr>
              <w:snapToGrid w:val="0"/>
              <w:spacing w:line="360" w:lineRule="exact"/>
              <w:ind w:right="5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  <w:gridSpan w:val="2"/>
          </w:tcPr>
          <w:p w14:paraId="1A5C64CF" w14:textId="7584E180" w:rsidR="00A72B40" w:rsidRPr="005F47A5" w:rsidRDefault="00F07A8D" w:rsidP="000C6EAB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119</w:t>
            </w:r>
            <w:r w:rsidR="00F95D84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6" w:type="dxa"/>
          </w:tcPr>
          <w:p w14:paraId="65941331" w14:textId="77777777" w:rsidR="00A72B40" w:rsidRPr="005F47A5" w:rsidRDefault="00A72B40" w:rsidP="000C6EAB">
            <w:pPr>
              <w:snapToGrid w:val="0"/>
              <w:spacing w:line="36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</w:tcPr>
          <w:p w14:paraId="7CB12F44" w14:textId="4589163A" w:rsidR="00A72B40" w:rsidRPr="005F47A5" w:rsidRDefault="00F07A8D" w:rsidP="000C6EAB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125</w:t>
            </w:r>
            <w:r w:rsidR="00A72B4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A72B40" w:rsidRPr="005F47A5" w14:paraId="020008C7" w14:textId="77777777" w:rsidTr="002648CD">
        <w:trPr>
          <w:gridAfter w:val="1"/>
          <w:wAfter w:w="7" w:type="dxa"/>
          <w:trHeight w:val="23"/>
        </w:trPr>
        <w:tc>
          <w:tcPr>
            <w:tcW w:w="3760" w:type="dxa"/>
          </w:tcPr>
          <w:p w14:paraId="4CAF53EC" w14:textId="77777777" w:rsidR="00A72B40" w:rsidRPr="005F47A5" w:rsidRDefault="00A72B40" w:rsidP="000C6EAB">
            <w:pPr>
              <w:spacing w:line="360" w:lineRule="exact"/>
              <w:ind w:left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7D335C52" w14:textId="59061879" w:rsidR="00A72B40" w:rsidRPr="005F47A5" w:rsidRDefault="00F07A8D" w:rsidP="000C6EAB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74</w:t>
            </w:r>
            <w:r w:rsidR="00F95D84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6" w:type="dxa"/>
          </w:tcPr>
          <w:p w14:paraId="3669C2F4" w14:textId="77777777" w:rsidR="00A72B40" w:rsidRPr="005F47A5" w:rsidRDefault="00A72B40" w:rsidP="000C6EAB">
            <w:pPr>
              <w:snapToGrid w:val="0"/>
              <w:spacing w:line="36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1268EC93" w14:textId="5CA2659B" w:rsidR="00A72B40" w:rsidRPr="005F47A5" w:rsidRDefault="00F07A8D" w:rsidP="000C6EAB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70</w:t>
            </w:r>
            <w:r w:rsidR="00A72B4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gridSpan w:val="2"/>
          </w:tcPr>
          <w:p w14:paraId="5E488663" w14:textId="77777777" w:rsidR="00A72B40" w:rsidRPr="005F47A5" w:rsidRDefault="00A72B40" w:rsidP="000C6EAB">
            <w:pPr>
              <w:snapToGrid w:val="0"/>
              <w:spacing w:line="360" w:lineRule="exact"/>
              <w:ind w:right="5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586CA4" w14:textId="77E24F61" w:rsidR="00A72B40" w:rsidRPr="005F47A5" w:rsidRDefault="00F07A8D" w:rsidP="000C6EAB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119</w:t>
            </w:r>
            <w:r w:rsidR="00F95D84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6" w:type="dxa"/>
          </w:tcPr>
          <w:p w14:paraId="1E4C9FE7" w14:textId="77777777" w:rsidR="00A72B40" w:rsidRPr="005F47A5" w:rsidRDefault="00A72B40" w:rsidP="000C6EAB">
            <w:pPr>
              <w:snapToGrid w:val="0"/>
              <w:spacing w:line="36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7C9F2FF7" w14:textId="5E4AAE33" w:rsidR="00A72B40" w:rsidRPr="005F47A5" w:rsidRDefault="00F07A8D" w:rsidP="000C6EAB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125</w:t>
            </w:r>
            <w:r w:rsidR="00A72B4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</w:tbl>
    <w:p w14:paraId="62EF45AE" w14:textId="54B7C0BD" w:rsidR="002C7C9A" w:rsidRPr="005F47A5" w:rsidRDefault="004B5B59" w:rsidP="00D952E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26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กุมภาพันธ์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ที่ประชุมคณะกรรมการบริษัทครั้งที่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5F47A5">
        <w:rPr>
          <w:rFonts w:asciiTheme="majorBidi" w:hAnsiTheme="majorBidi" w:cs="Angsana New"/>
          <w:sz w:val="32"/>
          <w:szCs w:val="32"/>
          <w:cs/>
          <w:lang w:val="en-US"/>
        </w:rPr>
        <w:t>/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มีมติอนุมัติให้ต่ออายุวงเงิน ให้กู้ยืมแก่ บริษัท เอ เทค เท็กซ์ไทล์ จำกัด ซึ่งเป็นบริษัทที่เกี่ยวข้องกันเป็นจำนวนเงิน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F07A8D" w:rsidRPr="00F07A8D">
        <w:rPr>
          <w:rFonts w:asciiTheme="majorBidi" w:hAnsiTheme="majorBidi" w:cstheme="majorBidi" w:hint="cs"/>
          <w:sz w:val="32"/>
          <w:szCs w:val="32"/>
          <w:lang w:val="en-US"/>
        </w:rPr>
        <w:t>0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</w:t>
      </w:r>
      <w:r w:rsidRPr="005F47A5">
        <w:rPr>
          <w:rFonts w:asciiTheme="majorBidi" w:hAnsiTheme="majorBidi" w:cstheme="majorBidi"/>
          <w:sz w:val="32"/>
          <w:szCs w:val="32"/>
          <w:lang w:val="en-US"/>
        </w:rPr>
        <w:br/>
      </w:r>
      <w:r w:rsidRPr="005F47A5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โดยต่อระยะเวลาการให้กู้จากเดิมไปอีก </w:t>
      </w:r>
      <w:r w:rsidR="00F07A8D" w:rsidRPr="00F07A8D">
        <w:rPr>
          <w:rFonts w:asciiTheme="majorBidi" w:hAnsiTheme="majorBidi" w:cstheme="majorBidi"/>
          <w:spacing w:val="4"/>
          <w:sz w:val="32"/>
          <w:szCs w:val="32"/>
          <w:lang w:val="en-US"/>
        </w:rPr>
        <w:t>12</w:t>
      </w:r>
      <w:r w:rsidRPr="005F47A5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เดือน และครบกำหนดชำระคืนในวันที่ </w:t>
      </w:r>
      <w:r w:rsidR="00F07A8D" w:rsidRPr="00F07A8D">
        <w:rPr>
          <w:rFonts w:asciiTheme="majorBidi" w:hAnsiTheme="majorBidi" w:cstheme="majorBidi"/>
          <w:spacing w:val="4"/>
          <w:sz w:val="32"/>
          <w:szCs w:val="32"/>
          <w:lang w:val="en-US"/>
        </w:rPr>
        <w:t>30</w:t>
      </w:r>
      <w:r w:rsidR="007069E9">
        <w:rPr>
          <w:rFonts w:asciiTheme="majorBidi" w:hAnsiTheme="majorBidi" w:cs="Angsana New"/>
          <w:spacing w:val="4"/>
          <w:sz w:val="32"/>
          <w:szCs w:val="32"/>
          <w:cs/>
          <w:lang w:val="en-US"/>
        </w:rPr>
        <w:t xml:space="preserve"> </w:t>
      </w:r>
      <w:r w:rsidR="007069E9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มิถุนายน</w:t>
      </w:r>
      <w:r w:rsidRPr="005F47A5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</w:t>
      </w:r>
      <w:r w:rsidR="00F07A8D" w:rsidRPr="00F07A8D">
        <w:rPr>
          <w:rFonts w:asciiTheme="majorBidi" w:hAnsiTheme="majorBidi" w:cstheme="majorBidi"/>
          <w:spacing w:val="4"/>
          <w:sz w:val="32"/>
          <w:szCs w:val="32"/>
          <w:lang w:val="en-US"/>
        </w:rPr>
        <w:t>2570</w:t>
      </w:r>
      <w:r w:rsidRPr="005F47A5">
        <w:rPr>
          <w:rFonts w:asciiTheme="majorBidi" w:hAnsiTheme="majorBidi" w:cs="Angsana New"/>
          <w:spacing w:val="4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lang w:val="en-US"/>
        </w:rPr>
        <w:br/>
      </w:r>
      <w:r w:rsidRPr="005F47A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ซึ่งเงินให้กู้ยืมดังกล่าวมีการค้ำประกันโดยผู้ถือหุ้นรายอื่นของบริษัทที่เกี่ยวข้องกันตามสัดส่วนการถือหุ้น</w:t>
      </w:r>
    </w:p>
    <w:p w14:paraId="07490D10" w14:textId="3487CD25" w:rsidR="00054EF9" w:rsidRPr="00AC0139" w:rsidRDefault="00054EF9" w:rsidP="006505E9">
      <w:pPr>
        <w:spacing w:before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DD36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069E9" w:rsidRPr="00DD36C5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7069E9" w:rsidRPr="00DD36C5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Pr="00DD36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DD36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บริษัทมีเงินให้กู้ยืมระยะสั้นแก่บริษัทย่อยแห่งหนึ่งจำนวน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45</w:t>
      </w:r>
      <w:r w:rsidRPr="00DD36C5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Pr="00DD36C5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0B47A8" w:rsidRPr="00DD36C5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DD36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ครบกำหนดชำระวันที่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20</w:t>
      </w:r>
      <w:r w:rsidRPr="00DD36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DD36C5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Pr="00DD36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โดยมีอัตราดอกเบี้ยร้อยละ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DD36C5">
        <w:rPr>
          <w:rFonts w:asciiTheme="majorBidi" w:hAnsiTheme="majorBidi" w:cs="Angsana New"/>
          <w:sz w:val="32"/>
          <w:szCs w:val="32"/>
          <w:cs/>
          <w:lang w:val="en-US"/>
        </w:rPr>
        <w:t>.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35</w:t>
      </w:r>
      <w:r w:rsidRPr="00DD36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ต่อปี </w:t>
      </w:r>
      <w:r w:rsidR="000B3FD9" w:rsidRPr="00DD36C5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7958A1" w:rsidRPr="00DD36C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B3FD9" w:rsidRPr="00DD36C5">
        <w:rPr>
          <w:rFonts w:asciiTheme="majorBidi" w:hAnsiTheme="majorBidi" w:cstheme="majorBidi"/>
          <w:sz w:val="32"/>
          <w:szCs w:val="32"/>
          <w:cs/>
          <w:lang w:val="en-US"/>
        </w:rPr>
        <w:t>บริษัทมีเงินให้กู้ยืมระยะสั้นแก่บริษัท</w:t>
      </w:r>
      <w:r w:rsidR="000B3FD9" w:rsidRPr="00DD36C5">
        <w:rPr>
          <w:rFonts w:asciiTheme="majorBidi" w:hAnsiTheme="majorBidi" w:cstheme="majorBidi" w:hint="cs"/>
          <w:sz w:val="32"/>
          <w:szCs w:val="32"/>
          <w:cs/>
          <w:lang w:val="en-US"/>
        </w:rPr>
        <w:t>ร่วม</w:t>
      </w:r>
      <w:r w:rsidR="000B3FD9" w:rsidRPr="00DD36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แห่งหนึ่งจำนวน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0B3FD9" w:rsidRPr="00DD36C5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0B3FD9" w:rsidRPr="00DD36C5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2D4834" w:rsidRPr="00DD36C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B3FD9" w:rsidRPr="00DD36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ครบกำหนดชำระวันที่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0B3FD9" w:rsidRPr="00DD36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D5013" w:rsidRPr="00DD36C5">
        <w:rPr>
          <w:rFonts w:asciiTheme="majorBidi" w:hAnsiTheme="majorBidi" w:cstheme="majorBidi" w:hint="cs"/>
          <w:sz w:val="32"/>
          <w:szCs w:val="32"/>
          <w:cs/>
          <w:lang w:val="en-US"/>
        </w:rPr>
        <w:t>พฤศจิกายน</w:t>
      </w:r>
      <w:r w:rsidR="000B3FD9" w:rsidRPr="00DD36C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0B3FD9" w:rsidRPr="00DD36C5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0B3FD9" w:rsidRPr="00DD36C5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โดยมีอัตราดอกเบี้ยร้อยละ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0B3FD9" w:rsidRPr="00DD36C5">
        <w:rPr>
          <w:rFonts w:asciiTheme="majorBidi" w:hAnsiTheme="majorBidi" w:cs="Angsana New"/>
          <w:sz w:val="32"/>
          <w:szCs w:val="32"/>
          <w:cs/>
          <w:lang w:val="en-US"/>
        </w:rPr>
        <w:t>.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00</w:t>
      </w:r>
      <w:r w:rsidR="000B3FD9" w:rsidRPr="00DD36C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ต่อปี และไม่มีหลักประกัน</w:t>
      </w:r>
      <w:r w:rsidR="000B3FD9" w:rsidRPr="00DD36C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427CAA" w:rsidRPr="00DD36C5">
        <w:rPr>
          <w:rFonts w:asciiTheme="majorBidi" w:hAnsiTheme="majorBidi" w:cstheme="majorBidi" w:hint="cs"/>
          <w:sz w:val="32"/>
          <w:szCs w:val="32"/>
          <w:cs/>
          <w:lang w:val="en-US"/>
        </w:rPr>
        <w:t>นอกจากนี้ ในระหว่างงวด</w:t>
      </w:r>
      <w:r w:rsidR="00600B47" w:rsidRPr="00DD36C5">
        <w:rPr>
          <w:rFonts w:asciiTheme="majorBidi" w:hAnsiTheme="majorBidi" w:cstheme="majorBidi" w:hint="cs"/>
          <w:sz w:val="32"/>
          <w:szCs w:val="32"/>
          <w:cs/>
          <w:lang w:val="en-US"/>
        </w:rPr>
        <w:t>หก</w:t>
      </w:r>
      <w:r w:rsidR="00427CAA" w:rsidRPr="00DD36C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เดือนสิ้นสุดวันที่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069E9" w:rsidRPr="00DD36C5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7069E9" w:rsidRPr="00AC013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มิถุนายน</w:t>
      </w:r>
      <w:r w:rsidR="00427CAA" w:rsidRPr="00AC0139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F07A8D" w:rsidRPr="00F07A8D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="00427CAA" w:rsidRPr="00AC0139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</w:t>
      </w:r>
      <w:r w:rsidR="00427CAA" w:rsidRPr="00AC0139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บริษัทได้รับชำระคืนเงินให้กู้ยืมระยะสั้นจากบริษัทย่อยอีกแห่งหนึ่งเป็นจำนวน </w:t>
      </w:r>
      <w:r w:rsidR="00F07A8D" w:rsidRPr="00F07A8D">
        <w:rPr>
          <w:rFonts w:asciiTheme="majorBidi" w:hAnsiTheme="majorBidi" w:cstheme="majorBidi"/>
          <w:spacing w:val="-6"/>
          <w:sz w:val="32"/>
          <w:szCs w:val="32"/>
          <w:lang w:val="en-US"/>
        </w:rPr>
        <w:t>10</w:t>
      </w:r>
      <w:r w:rsidR="00600B47" w:rsidRPr="00AC0139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427CAA" w:rsidRPr="00AC0139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ล้านบาท</w:t>
      </w:r>
    </w:p>
    <w:p w14:paraId="3F2D7DC0" w14:textId="68BCA5CE" w:rsidR="00BE1FBA" w:rsidRPr="005F47A5" w:rsidRDefault="00F07A8D" w:rsidP="006505E9">
      <w:pPr>
        <w:tabs>
          <w:tab w:val="left" w:pos="540"/>
        </w:tabs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F07A8D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BE1FBA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BE1FBA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BE1FBA" w:rsidRPr="00FB240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สินค้าคงเหลือ</w:t>
      </w:r>
    </w:p>
    <w:p w14:paraId="4F3DFEFF" w14:textId="20109E14" w:rsidR="00BE1FBA" w:rsidRPr="005F47A5" w:rsidRDefault="00BE1FBA" w:rsidP="00BE1FBA">
      <w:pPr>
        <w:ind w:left="540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ณ วันที่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069E9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7069E9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7A8D" w:rsidRPr="00F07A8D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="000175F2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0175F2" w:rsidRPr="005F47A5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175F2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186C6B15" w14:textId="249E4969" w:rsidR="00BE1FBA" w:rsidRPr="005F47A5" w:rsidRDefault="00BE1FBA" w:rsidP="00BE1FBA">
      <w:pPr>
        <w:ind w:left="360"/>
        <w:jc w:val="right"/>
        <w:rPr>
          <w:rFonts w:asciiTheme="majorBidi" w:hAnsiTheme="majorBidi" w:cstheme="majorBidi"/>
          <w:cs/>
        </w:rPr>
      </w:pPr>
      <w:r w:rsidRPr="005F47A5">
        <w:rPr>
          <w:rFonts w:asciiTheme="majorBidi" w:hAnsiTheme="majorBidi" w:cstheme="majorBidi"/>
          <w:b/>
          <w:bCs/>
          <w:cs/>
        </w:rPr>
        <w:t xml:space="preserve">หน่วย </w:t>
      </w:r>
      <w:r w:rsidRPr="005F47A5">
        <w:rPr>
          <w:rFonts w:asciiTheme="majorBidi" w:hAnsiTheme="majorBidi" w:cstheme="majorBidi"/>
          <w:b/>
          <w:bCs/>
          <w:cs/>
          <w:lang w:val="en-US"/>
        </w:rPr>
        <w:t xml:space="preserve">: </w:t>
      </w:r>
      <w:r w:rsidR="003D1DDA" w:rsidRPr="005F47A5">
        <w:rPr>
          <w:rFonts w:asciiTheme="majorBidi" w:hAnsiTheme="majorBidi" w:cstheme="majorBidi"/>
          <w:b/>
          <w:bCs/>
          <w:cs/>
          <w:lang w:val="en-US"/>
        </w:rPr>
        <w:t>พัน</w:t>
      </w:r>
      <w:r w:rsidRPr="005F47A5">
        <w:rPr>
          <w:rFonts w:asciiTheme="majorBidi" w:hAnsiTheme="majorBidi" w:cstheme="majorBidi"/>
          <w:b/>
          <w:bCs/>
          <w:cs/>
          <w:lang w:val="en-US"/>
        </w:rPr>
        <w:t>บาท</w:t>
      </w:r>
    </w:p>
    <w:tbl>
      <w:tblPr>
        <w:tblW w:w="8926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24"/>
        <w:gridCol w:w="86"/>
        <w:gridCol w:w="1215"/>
        <w:gridCol w:w="9"/>
        <w:gridCol w:w="81"/>
        <w:gridCol w:w="9"/>
        <w:gridCol w:w="1224"/>
        <w:gridCol w:w="86"/>
        <w:gridCol w:w="1224"/>
        <w:gridCol w:w="6"/>
      </w:tblGrid>
      <w:tr w:rsidR="00BE1FBA" w:rsidRPr="005F47A5" w14:paraId="0FEF7B60" w14:textId="77777777" w:rsidTr="00A7467D">
        <w:trPr>
          <w:trHeight w:val="23"/>
        </w:trPr>
        <w:tc>
          <w:tcPr>
            <w:tcW w:w="3762" w:type="dxa"/>
          </w:tcPr>
          <w:p w14:paraId="1254D46E" w14:textId="77777777" w:rsidR="00BE1FBA" w:rsidRPr="005F47A5" w:rsidRDefault="00BE1FBA" w:rsidP="00A44681">
            <w:pPr>
              <w:snapToGrid w:val="0"/>
              <w:spacing w:line="340" w:lineRule="exact"/>
              <w:ind w:left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25" w:type="dxa"/>
            <w:gridSpan w:val="3"/>
          </w:tcPr>
          <w:p w14:paraId="5B664498" w14:textId="77777777" w:rsidR="00BE1FBA" w:rsidRPr="005F47A5" w:rsidRDefault="00BE1FBA" w:rsidP="00A446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7D6263BE" w14:textId="77777777" w:rsidR="00BE1FBA" w:rsidRPr="005F47A5" w:rsidRDefault="00BE1FBA" w:rsidP="00A44681">
            <w:pPr>
              <w:snapToGri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49" w:type="dxa"/>
            <w:gridSpan w:val="5"/>
          </w:tcPr>
          <w:p w14:paraId="429958C6" w14:textId="77777777" w:rsidR="00BE1FBA" w:rsidRPr="005F47A5" w:rsidRDefault="00BE1FBA" w:rsidP="00A44681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D1DDA" w:rsidRPr="005F47A5" w14:paraId="4C7372DA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</w:tcPr>
          <w:p w14:paraId="217387B9" w14:textId="77777777" w:rsidR="003D1DDA" w:rsidRPr="005F47A5" w:rsidRDefault="003D1DDA" w:rsidP="003D1DDA">
            <w:pPr>
              <w:snapToGrid w:val="0"/>
              <w:spacing w:line="340" w:lineRule="exact"/>
              <w:ind w:left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</w:tcPr>
          <w:p w14:paraId="682A9AAC" w14:textId="1E8526AB" w:rsidR="003D1DDA" w:rsidRPr="005F47A5" w:rsidRDefault="003D1DDA" w:rsidP="003D1D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6" w:type="dxa"/>
          </w:tcPr>
          <w:p w14:paraId="457CA9DA" w14:textId="77777777" w:rsidR="003D1DDA" w:rsidRPr="005F47A5" w:rsidRDefault="003D1DDA" w:rsidP="003D1DDA">
            <w:pPr>
              <w:snapToGrid w:val="0"/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  <w:gridSpan w:val="2"/>
          </w:tcPr>
          <w:p w14:paraId="5A8CE337" w14:textId="2ED19B65" w:rsidR="003D1DDA" w:rsidRPr="005F47A5" w:rsidRDefault="003D1DDA" w:rsidP="003D1D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69F598B5" w14:textId="77777777" w:rsidR="003D1DDA" w:rsidRPr="005F47A5" w:rsidRDefault="003D1DDA" w:rsidP="003D1DDA">
            <w:pPr>
              <w:snapToGrid w:val="0"/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</w:tcPr>
          <w:p w14:paraId="0DF04EE5" w14:textId="0A3D4154" w:rsidR="003D1DDA" w:rsidRPr="005F47A5" w:rsidRDefault="003D1DDA" w:rsidP="003D1D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6" w:type="dxa"/>
          </w:tcPr>
          <w:p w14:paraId="570F5353" w14:textId="77777777" w:rsidR="003D1DDA" w:rsidRPr="005F47A5" w:rsidRDefault="003D1DDA" w:rsidP="003D1DDA">
            <w:pPr>
              <w:snapToGri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</w:tcPr>
          <w:p w14:paraId="01FC7079" w14:textId="43FF101F" w:rsidR="003D1DDA" w:rsidRPr="005F47A5" w:rsidRDefault="003D1DDA" w:rsidP="003D1D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3D1DDA" w:rsidRPr="005F47A5" w14:paraId="7BE6892B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</w:tcPr>
          <w:p w14:paraId="09381B58" w14:textId="77777777" w:rsidR="003D1DDA" w:rsidRPr="005F47A5" w:rsidRDefault="003D1DDA" w:rsidP="003D1DDA">
            <w:pPr>
              <w:snapToGrid w:val="0"/>
              <w:spacing w:line="340" w:lineRule="exact"/>
              <w:ind w:left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</w:tcPr>
          <w:p w14:paraId="487DC09B" w14:textId="4C46D0BF" w:rsidR="003D1DDA" w:rsidRPr="005F47A5" w:rsidRDefault="00F07A8D" w:rsidP="003D1D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86" w:type="dxa"/>
          </w:tcPr>
          <w:p w14:paraId="1B52D8A5" w14:textId="77777777" w:rsidR="003D1DDA" w:rsidRPr="005F47A5" w:rsidRDefault="003D1DDA" w:rsidP="003D1DDA">
            <w:pPr>
              <w:snapToGrid w:val="0"/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  <w:gridSpan w:val="2"/>
          </w:tcPr>
          <w:p w14:paraId="544DFFB7" w14:textId="7EE94959" w:rsidR="003D1DDA" w:rsidRPr="005F47A5" w:rsidRDefault="00F07A8D" w:rsidP="003D1D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3D1DDA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gridSpan w:val="2"/>
          </w:tcPr>
          <w:p w14:paraId="4F57FE26" w14:textId="77777777" w:rsidR="003D1DDA" w:rsidRPr="005F47A5" w:rsidRDefault="003D1DDA" w:rsidP="003D1DDA">
            <w:pPr>
              <w:snapToGrid w:val="0"/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</w:tcPr>
          <w:p w14:paraId="7DBDDC81" w14:textId="320D5962" w:rsidR="003D1DDA" w:rsidRPr="005F47A5" w:rsidRDefault="00F07A8D" w:rsidP="003D1D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86" w:type="dxa"/>
          </w:tcPr>
          <w:p w14:paraId="77C145DC" w14:textId="77777777" w:rsidR="003D1DDA" w:rsidRPr="005F47A5" w:rsidRDefault="003D1DDA" w:rsidP="003D1DDA">
            <w:pPr>
              <w:snapToGri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</w:tcPr>
          <w:p w14:paraId="4CA1F2A5" w14:textId="18FD82B7" w:rsidR="003D1DDA" w:rsidRPr="005F47A5" w:rsidRDefault="00F07A8D" w:rsidP="003D1D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3D1DDA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3D1DDA" w:rsidRPr="005F47A5" w14:paraId="408DE6CF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</w:tcPr>
          <w:p w14:paraId="715CC460" w14:textId="77777777" w:rsidR="003D1DDA" w:rsidRPr="005F47A5" w:rsidRDefault="003D1DDA" w:rsidP="003D1DDA">
            <w:pPr>
              <w:snapToGrid w:val="0"/>
              <w:spacing w:line="340" w:lineRule="exact"/>
              <w:ind w:left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</w:tcPr>
          <w:p w14:paraId="0EE6810D" w14:textId="1CFFE8E4" w:rsidR="003D1DDA" w:rsidRPr="005F47A5" w:rsidRDefault="00F07A8D" w:rsidP="003D1D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86" w:type="dxa"/>
          </w:tcPr>
          <w:p w14:paraId="3BF19209" w14:textId="77777777" w:rsidR="003D1DDA" w:rsidRPr="005F47A5" w:rsidRDefault="003D1DDA" w:rsidP="003D1DDA">
            <w:pPr>
              <w:snapToGrid w:val="0"/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  <w:gridSpan w:val="2"/>
          </w:tcPr>
          <w:p w14:paraId="3D7C3398" w14:textId="445F22AF" w:rsidR="003D1DDA" w:rsidRPr="005F47A5" w:rsidRDefault="00F07A8D" w:rsidP="003D1D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gridSpan w:val="2"/>
          </w:tcPr>
          <w:p w14:paraId="60D41D44" w14:textId="77777777" w:rsidR="003D1DDA" w:rsidRPr="005F47A5" w:rsidRDefault="003D1DDA" w:rsidP="003D1DDA">
            <w:pPr>
              <w:snapToGrid w:val="0"/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</w:tcPr>
          <w:p w14:paraId="4473ABBE" w14:textId="3B1D31F3" w:rsidR="003D1DDA" w:rsidRPr="005F47A5" w:rsidRDefault="00F07A8D" w:rsidP="003D1D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86" w:type="dxa"/>
          </w:tcPr>
          <w:p w14:paraId="24908366" w14:textId="77777777" w:rsidR="003D1DDA" w:rsidRPr="005F47A5" w:rsidRDefault="003D1DDA" w:rsidP="003D1DDA">
            <w:pPr>
              <w:snapToGri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</w:tcPr>
          <w:p w14:paraId="570D9EB2" w14:textId="0C3480F8" w:rsidR="003D1DDA" w:rsidRPr="005F47A5" w:rsidRDefault="00F07A8D" w:rsidP="003D1D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877841" w:rsidRPr="005F47A5" w14:paraId="54BF0D09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</w:tcPr>
          <w:p w14:paraId="5717A0A6" w14:textId="77777777" w:rsidR="00877841" w:rsidRPr="005F47A5" w:rsidRDefault="00877841" w:rsidP="00877841">
            <w:pPr>
              <w:spacing w:line="340" w:lineRule="exact"/>
              <w:ind w:left="450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224" w:type="dxa"/>
          </w:tcPr>
          <w:p w14:paraId="407AED40" w14:textId="3D363FA6" w:rsidR="00877841" w:rsidRPr="005F47A5" w:rsidRDefault="00F07A8D" w:rsidP="00865743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648</w:t>
            </w:r>
            <w:r w:rsidR="00597753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256</w:t>
            </w:r>
          </w:p>
        </w:tc>
        <w:tc>
          <w:tcPr>
            <w:tcW w:w="86" w:type="dxa"/>
          </w:tcPr>
          <w:p w14:paraId="46EC8E23" w14:textId="77777777" w:rsidR="00877841" w:rsidRPr="005F47A5" w:rsidRDefault="00877841" w:rsidP="00877841">
            <w:pPr>
              <w:snapToGrid w:val="0"/>
              <w:spacing w:line="34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  <w:gridSpan w:val="2"/>
          </w:tcPr>
          <w:p w14:paraId="7C159F0A" w14:textId="15BCD2B6" w:rsidR="00877841" w:rsidRPr="005F47A5" w:rsidRDefault="00F07A8D" w:rsidP="004A6134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614</w:t>
            </w:r>
            <w:r w:rsidR="0019223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137</w:t>
            </w:r>
          </w:p>
        </w:tc>
        <w:tc>
          <w:tcPr>
            <w:tcW w:w="90" w:type="dxa"/>
            <w:gridSpan w:val="2"/>
          </w:tcPr>
          <w:p w14:paraId="64834A07" w14:textId="77777777" w:rsidR="00877841" w:rsidRPr="005F47A5" w:rsidRDefault="00877841" w:rsidP="00877841">
            <w:pPr>
              <w:snapToGrid w:val="0"/>
              <w:spacing w:line="34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</w:tcPr>
          <w:p w14:paraId="1BBBD114" w14:textId="0FF79942" w:rsidR="00877841" w:rsidRPr="005F47A5" w:rsidRDefault="00F07A8D" w:rsidP="00877841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643</w:t>
            </w:r>
            <w:r w:rsidR="00C22428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323</w:t>
            </w:r>
          </w:p>
        </w:tc>
        <w:tc>
          <w:tcPr>
            <w:tcW w:w="86" w:type="dxa"/>
          </w:tcPr>
          <w:p w14:paraId="0F509A46" w14:textId="77777777" w:rsidR="00877841" w:rsidRPr="005F47A5" w:rsidRDefault="00877841" w:rsidP="00877841">
            <w:pPr>
              <w:snapToGrid w:val="0"/>
              <w:spacing w:line="340" w:lineRule="exact"/>
              <w:ind w:right="5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</w:tcPr>
          <w:p w14:paraId="223B3723" w14:textId="2CA31B74" w:rsidR="00877841" w:rsidRPr="005F47A5" w:rsidRDefault="00F07A8D" w:rsidP="00877841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600</w:t>
            </w:r>
            <w:r w:rsidR="002503CA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086</w:t>
            </w:r>
          </w:p>
        </w:tc>
      </w:tr>
      <w:tr w:rsidR="00877841" w:rsidRPr="005F47A5" w14:paraId="763B03DA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</w:tcPr>
          <w:p w14:paraId="4063EB82" w14:textId="30F43281" w:rsidR="00877841" w:rsidRPr="005F47A5" w:rsidRDefault="00877841" w:rsidP="00877841">
            <w:pPr>
              <w:spacing w:line="340" w:lineRule="exact"/>
              <w:ind w:left="450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สินค้าสำเร็จรูประหว่างทาง</w:t>
            </w:r>
          </w:p>
        </w:tc>
        <w:tc>
          <w:tcPr>
            <w:tcW w:w="1224" w:type="dxa"/>
          </w:tcPr>
          <w:p w14:paraId="544EC0E1" w14:textId="31BB289F" w:rsidR="00877841" w:rsidRPr="005F47A5" w:rsidRDefault="00F07A8D" w:rsidP="00877841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6</w:t>
            </w:r>
            <w:r w:rsidR="00597753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400</w:t>
            </w:r>
          </w:p>
        </w:tc>
        <w:tc>
          <w:tcPr>
            <w:tcW w:w="86" w:type="dxa"/>
          </w:tcPr>
          <w:p w14:paraId="6C4A4BBB" w14:textId="77777777" w:rsidR="00877841" w:rsidRPr="005F47A5" w:rsidRDefault="00877841" w:rsidP="00877841">
            <w:pPr>
              <w:spacing w:line="340" w:lineRule="exact"/>
              <w:ind w:left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gridSpan w:val="2"/>
          </w:tcPr>
          <w:p w14:paraId="79483686" w14:textId="4FDA3815" w:rsidR="00877841" w:rsidRPr="005F47A5" w:rsidRDefault="00F07A8D" w:rsidP="00877841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8</w:t>
            </w:r>
            <w:r w:rsidR="0019223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906</w:t>
            </w:r>
          </w:p>
        </w:tc>
        <w:tc>
          <w:tcPr>
            <w:tcW w:w="90" w:type="dxa"/>
            <w:gridSpan w:val="2"/>
          </w:tcPr>
          <w:p w14:paraId="62609A9A" w14:textId="77777777" w:rsidR="00877841" w:rsidRPr="005F47A5" w:rsidRDefault="00877841" w:rsidP="00877841">
            <w:pPr>
              <w:spacing w:line="340" w:lineRule="exact"/>
              <w:ind w:left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</w:tcPr>
          <w:p w14:paraId="2F1803C0" w14:textId="78BC84B1" w:rsidR="00877841" w:rsidRPr="005F47A5" w:rsidRDefault="00F07A8D" w:rsidP="00877841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6</w:t>
            </w:r>
            <w:r w:rsidR="00C22428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400</w:t>
            </w:r>
          </w:p>
        </w:tc>
        <w:tc>
          <w:tcPr>
            <w:tcW w:w="86" w:type="dxa"/>
          </w:tcPr>
          <w:p w14:paraId="4754B59D" w14:textId="77777777" w:rsidR="00877841" w:rsidRPr="005F47A5" w:rsidRDefault="00877841" w:rsidP="00877841">
            <w:pPr>
              <w:spacing w:line="340" w:lineRule="exact"/>
              <w:ind w:left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</w:tcPr>
          <w:p w14:paraId="17C83236" w14:textId="6584C79E" w:rsidR="00877841" w:rsidRPr="005F47A5" w:rsidRDefault="00F07A8D" w:rsidP="00877841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8</w:t>
            </w:r>
            <w:r w:rsidR="002503CA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906</w:t>
            </w:r>
          </w:p>
        </w:tc>
      </w:tr>
      <w:tr w:rsidR="00877841" w:rsidRPr="005F47A5" w14:paraId="7FAA47F8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</w:tcPr>
          <w:p w14:paraId="510FB1EA" w14:textId="77777777" w:rsidR="00877841" w:rsidRPr="005F47A5" w:rsidRDefault="00877841" w:rsidP="00877841">
            <w:pPr>
              <w:spacing w:line="340" w:lineRule="exact"/>
              <w:ind w:left="450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>สินค้าระหว่างผลิต</w:t>
            </w:r>
          </w:p>
        </w:tc>
        <w:tc>
          <w:tcPr>
            <w:tcW w:w="1224" w:type="dxa"/>
          </w:tcPr>
          <w:p w14:paraId="62293140" w14:textId="1B284D6D" w:rsidR="00877841" w:rsidRPr="005F47A5" w:rsidRDefault="00F07A8D" w:rsidP="0062099D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101</w:t>
            </w:r>
            <w:r w:rsidR="00597753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954</w:t>
            </w:r>
          </w:p>
        </w:tc>
        <w:tc>
          <w:tcPr>
            <w:tcW w:w="86" w:type="dxa"/>
          </w:tcPr>
          <w:p w14:paraId="61535CE2" w14:textId="77777777" w:rsidR="00877841" w:rsidRPr="005F47A5" w:rsidRDefault="00877841" w:rsidP="00877841">
            <w:pPr>
              <w:snapToGrid w:val="0"/>
              <w:spacing w:line="34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  <w:gridSpan w:val="2"/>
          </w:tcPr>
          <w:p w14:paraId="561F34E0" w14:textId="33027A53" w:rsidR="00877841" w:rsidRPr="005F47A5" w:rsidRDefault="00F07A8D" w:rsidP="00877841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95</w:t>
            </w:r>
            <w:r w:rsidR="0019223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290</w:t>
            </w:r>
          </w:p>
        </w:tc>
        <w:tc>
          <w:tcPr>
            <w:tcW w:w="90" w:type="dxa"/>
            <w:gridSpan w:val="2"/>
          </w:tcPr>
          <w:p w14:paraId="063C4900" w14:textId="77777777" w:rsidR="00877841" w:rsidRPr="005F47A5" w:rsidRDefault="00877841" w:rsidP="00877841">
            <w:pPr>
              <w:snapToGrid w:val="0"/>
              <w:spacing w:line="34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</w:tcPr>
          <w:p w14:paraId="51C92D63" w14:textId="10751001" w:rsidR="00877841" w:rsidRPr="005F47A5" w:rsidRDefault="00F07A8D" w:rsidP="009E55D4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74</w:t>
            </w:r>
            <w:r w:rsidR="00C22428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057</w:t>
            </w:r>
          </w:p>
        </w:tc>
        <w:tc>
          <w:tcPr>
            <w:tcW w:w="86" w:type="dxa"/>
          </w:tcPr>
          <w:p w14:paraId="2DDF0522" w14:textId="77777777" w:rsidR="00877841" w:rsidRPr="005F47A5" w:rsidRDefault="00877841" w:rsidP="00877841">
            <w:pPr>
              <w:snapToGrid w:val="0"/>
              <w:spacing w:line="340" w:lineRule="exact"/>
              <w:ind w:right="5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</w:tcPr>
          <w:p w14:paraId="5FD4BED8" w14:textId="02250822" w:rsidR="00877841" w:rsidRPr="005F47A5" w:rsidRDefault="00F07A8D" w:rsidP="00877841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68</w:t>
            </w:r>
            <w:r w:rsidR="002503CA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352</w:t>
            </w:r>
          </w:p>
        </w:tc>
      </w:tr>
      <w:tr w:rsidR="00877841" w:rsidRPr="005F47A5" w14:paraId="63FAC964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</w:tcPr>
          <w:p w14:paraId="4297FDB0" w14:textId="77777777" w:rsidR="00877841" w:rsidRPr="005F47A5" w:rsidRDefault="00877841" w:rsidP="00877841">
            <w:pPr>
              <w:spacing w:line="340" w:lineRule="exact"/>
              <w:ind w:left="450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224" w:type="dxa"/>
          </w:tcPr>
          <w:p w14:paraId="5BEC27DF" w14:textId="1725E006" w:rsidR="00877841" w:rsidRPr="005F47A5" w:rsidRDefault="00F07A8D" w:rsidP="00877841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202</w:t>
            </w:r>
            <w:r w:rsidR="00597753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779</w:t>
            </w:r>
          </w:p>
        </w:tc>
        <w:tc>
          <w:tcPr>
            <w:tcW w:w="86" w:type="dxa"/>
          </w:tcPr>
          <w:p w14:paraId="0DC2752D" w14:textId="77777777" w:rsidR="00877841" w:rsidRPr="005F47A5" w:rsidRDefault="00877841" w:rsidP="00877841">
            <w:pPr>
              <w:snapToGrid w:val="0"/>
              <w:spacing w:line="34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  <w:gridSpan w:val="2"/>
          </w:tcPr>
          <w:p w14:paraId="7815E6AF" w14:textId="376DB942" w:rsidR="00877841" w:rsidRPr="005F47A5" w:rsidRDefault="00F07A8D" w:rsidP="00877841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194</w:t>
            </w:r>
            <w:r w:rsidR="0019223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731</w:t>
            </w:r>
          </w:p>
        </w:tc>
        <w:tc>
          <w:tcPr>
            <w:tcW w:w="90" w:type="dxa"/>
            <w:gridSpan w:val="2"/>
          </w:tcPr>
          <w:p w14:paraId="7B3FAF46" w14:textId="77777777" w:rsidR="00877841" w:rsidRPr="005F47A5" w:rsidRDefault="00877841" w:rsidP="00877841">
            <w:pPr>
              <w:snapToGrid w:val="0"/>
              <w:spacing w:line="34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</w:tcPr>
          <w:p w14:paraId="5533F941" w14:textId="716827D8" w:rsidR="00877841" w:rsidRPr="005F47A5" w:rsidRDefault="00F07A8D" w:rsidP="00877841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131</w:t>
            </w:r>
            <w:r w:rsidR="00C22428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654</w:t>
            </w:r>
          </w:p>
        </w:tc>
        <w:tc>
          <w:tcPr>
            <w:tcW w:w="86" w:type="dxa"/>
          </w:tcPr>
          <w:p w14:paraId="45EE10F3" w14:textId="77777777" w:rsidR="00877841" w:rsidRPr="005F47A5" w:rsidRDefault="00877841" w:rsidP="00877841">
            <w:pPr>
              <w:snapToGrid w:val="0"/>
              <w:spacing w:line="340" w:lineRule="exact"/>
              <w:ind w:right="5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</w:tcPr>
          <w:p w14:paraId="590D080D" w14:textId="684AC7A5" w:rsidR="00877841" w:rsidRPr="005F47A5" w:rsidRDefault="00F07A8D" w:rsidP="00877841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128</w:t>
            </w:r>
            <w:r w:rsidR="002503CA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108</w:t>
            </w:r>
          </w:p>
        </w:tc>
      </w:tr>
      <w:tr w:rsidR="00597753" w:rsidRPr="005F47A5" w14:paraId="77E4750A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</w:tcPr>
          <w:p w14:paraId="270CE609" w14:textId="77777777" w:rsidR="00597753" w:rsidRPr="005F47A5" w:rsidRDefault="00597753" w:rsidP="00597753">
            <w:pPr>
              <w:spacing w:line="340" w:lineRule="exact"/>
              <w:ind w:left="450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>วัตถุดิบระหว่างทาง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</w:tcPr>
          <w:p w14:paraId="34E19F8B" w14:textId="6AE3566B" w:rsidR="00597753" w:rsidRPr="005F47A5" w:rsidRDefault="00F07A8D" w:rsidP="00597753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14</w:t>
            </w:r>
            <w:r w:rsidR="00597753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675</w:t>
            </w:r>
          </w:p>
        </w:tc>
        <w:tc>
          <w:tcPr>
            <w:tcW w:w="86" w:type="dxa"/>
          </w:tcPr>
          <w:p w14:paraId="4EB25AC8" w14:textId="77777777" w:rsidR="00597753" w:rsidRPr="005F47A5" w:rsidRDefault="00597753" w:rsidP="00597753">
            <w:pPr>
              <w:snapToGrid w:val="0"/>
              <w:spacing w:line="34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000000"/>
            </w:tcBorders>
          </w:tcPr>
          <w:p w14:paraId="2B5188D8" w14:textId="2E2B5577" w:rsidR="00597753" w:rsidRPr="005F47A5" w:rsidRDefault="00F07A8D" w:rsidP="00597753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14</w:t>
            </w:r>
            <w:r w:rsidR="00597753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607</w:t>
            </w:r>
          </w:p>
        </w:tc>
        <w:tc>
          <w:tcPr>
            <w:tcW w:w="90" w:type="dxa"/>
            <w:gridSpan w:val="2"/>
          </w:tcPr>
          <w:p w14:paraId="71FB864E" w14:textId="77777777" w:rsidR="00597753" w:rsidRPr="005F47A5" w:rsidRDefault="00597753" w:rsidP="00597753">
            <w:pPr>
              <w:snapToGrid w:val="0"/>
              <w:spacing w:line="34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000000"/>
            </w:tcBorders>
          </w:tcPr>
          <w:p w14:paraId="595C553F" w14:textId="29A2CEFC" w:rsidR="00597753" w:rsidRPr="005F47A5" w:rsidRDefault="00F07A8D" w:rsidP="00597753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14</w:t>
            </w:r>
            <w:r w:rsidR="00597753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675</w:t>
            </w:r>
          </w:p>
        </w:tc>
        <w:tc>
          <w:tcPr>
            <w:tcW w:w="86" w:type="dxa"/>
          </w:tcPr>
          <w:p w14:paraId="463F35EA" w14:textId="77777777" w:rsidR="00597753" w:rsidRPr="005F47A5" w:rsidRDefault="00597753" w:rsidP="00597753">
            <w:pPr>
              <w:snapToGrid w:val="0"/>
              <w:spacing w:line="340" w:lineRule="exact"/>
              <w:ind w:right="5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000000"/>
            </w:tcBorders>
          </w:tcPr>
          <w:p w14:paraId="02043EA8" w14:textId="104141FB" w:rsidR="00597753" w:rsidRPr="005F47A5" w:rsidRDefault="00F07A8D" w:rsidP="00597753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14</w:t>
            </w:r>
            <w:r w:rsidR="00597753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607</w:t>
            </w:r>
          </w:p>
        </w:tc>
      </w:tr>
      <w:tr w:rsidR="00597753" w:rsidRPr="005F47A5" w14:paraId="0C0492B4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</w:tcPr>
          <w:p w14:paraId="126B01D1" w14:textId="77777777" w:rsidR="00597753" w:rsidRPr="005F47A5" w:rsidRDefault="00597753" w:rsidP="00597753">
            <w:pPr>
              <w:spacing w:line="340" w:lineRule="exact"/>
              <w:ind w:left="450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>รวม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สินค้าคงเหลือ</w:t>
            </w:r>
          </w:p>
        </w:tc>
        <w:tc>
          <w:tcPr>
            <w:tcW w:w="1224" w:type="dxa"/>
            <w:tcBorders>
              <w:top w:val="single" w:sz="4" w:space="0" w:color="000000"/>
            </w:tcBorders>
          </w:tcPr>
          <w:p w14:paraId="2E3158D0" w14:textId="5CEF4376" w:rsidR="00597753" w:rsidRPr="005F47A5" w:rsidRDefault="00F07A8D" w:rsidP="00597753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974</w:t>
            </w:r>
            <w:r w:rsidR="00597753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064</w:t>
            </w:r>
          </w:p>
        </w:tc>
        <w:tc>
          <w:tcPr>
            <w:tcW w:w="86" w:type="dxa"/>
          </w:tcPr>
          <w:p w14:paraId="3628EBA5" w14:textId="77777777" w:rsidR="00597753" w:rsidRPr="005F47A5" w:rsidRDefault="00597753" w:rsidP="00597753">
            <w:pPr>
              <w:snapToGrid w:val="0"/>
              <w:spacing w:line="34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000000"/>
            </w:tcBorders>
          </w:tcPr>
          <w:p w14:paraId="5AE4E8BD" w14:textId="19A1D352" w:rsidR="00597753" w:rsidRPr="005F47A5" w:rsidRDefault="00F07A8D" w:rsidP="00597753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927</w:t>
            </w:r>
            <w:r w:rsidR="00597753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671</w:t>
            </w:r>
          </w:p>
        </w:tc>
        <w:tc>
          <w:tcPr>
            <w:tcW w:w="90" w:type="dxa"/>
            <w:gridSpan w:val="2"/>
          </w:tcPr>
          <w:p w14:paraId="1AC185A9" w14:textId="77777777" w:rsidR="00597753" w:rsidRPr="005F47A5" w:rsidRDefault="00597753" w:rsidP="00597753">
            <w:pPr>
              <w:snapToGrid w:val="0"/>
              <w:spacing w:line="34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</w:tcPr>
          <w:p w14:paraId="0D31668F" w14:textId="315D360B" w:rsidR="00597753" w:rsidRPr="005F47A5" w:rsidRDefault="00F07A8D" w:rsidP="00597753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870</w:t>
            </w:r>
            <w:r w:rsidR="00597753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109</w:t>
            </w:r>
          </w:p>
        </w:tc>
        <w:tc>
          <w:tcPr>
            <w:tcW w:w="86" w:type="dxa"/>
          </w:tcPr>
          <w:p w14:paraId="3B383E56" w14:textId="77777777" w:rsidR="00597753" w:rsidRPr="005F47A5" w:rsidRDefault="00597753" w:rsidP="00597753">
            <w:pPr>
              <w:snapToGrid w:val="0"/>
              <w:spacing w:line="340" w:lineRule="exact"/>
              <w:ind w:right="5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</w:tcPr>
          <w:p w14:paraId="77BC4088" w14:textId="741BE39E" w:rsidR="00597753" w:rsidRPr="005F47A5" w:rsidRDefault="00F07A8D" w:rsidP="00597753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820</w:t>
            </w:r>
            <w:r w:rsidR="00597753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059</w:t>
            </w:r>
          </w:p>
        </w:tc>
      </w:tr>
      <w:tr w:rsidR="00597753" w:rsidRPr="005F47A5" w14:paraId="4F2DEB3E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</w:tcPr>
          <w:p w14:paraId="267CA915" w14:textId="50D59DE8" w:rsidR="00597753" w:rsidRPr="005F47A5" w:rsidRDefault="00597753" w:rsidP="00597753">
            <w:pPr>
              <w:spacing w:line="340" w:lineRule="exact"/>
              <w:ind w:left="450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F47A5">
              <w:rPr>
                <w:rFonts w:asciiTheme="majorBidi" w:hAnsiTheme="majorBidi" w:cstheme="majorBidi"/>
                <w:cs/>
              </w:rPr>
              <w:t xml:space="preserve">  ค่าเผื่อการลดมูลค่าของสินค้าคงเหลือ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76F4C1E" w14:textId="04CF4EA6" w:rsidR="00597753" w:rsidRPr="005F47A5" w:rsidRDefault="00597753" w:rsidP="00597753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839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14:paraId="23C7EB4C" w14:textId="77777777" w:rsidR="00597753" w:rsidRPr="005F47A5" w:rsidRDefault="00597753" w:rsidP="00597753">
            <w:pPr>
              <w:snapToGrid w:val="0"/>
              <w:spacing w:line="34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</w:tcPr>
          <w:p w14:paraId="479A98A0" w14:textId="1B0AB2AE" w:rsidR="00597753" w:rsidRPr="005F47A5" w:rsidRDefault="00597753" w:rsidP="000C6EAB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1</w:t>
            </w:r>
            <w:r w:rsidRPr="005F47A5">
              <w:rPr>
                <w:rFonts w:asciiTheme="majorBidi" w:hAnsiTheme="majorBidi" w:cstheme="majorBidi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666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10DE200C" w14:textId="77777777" w:rsidR="00597753" w:rsidRPr="005F47A5" w:rsidRDefault="00597753" w:rsidP="00597753">
            <w:pPr>
              <w:snapToGrid w:val="0"/>
              <w:spacing w:line="34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48031BE" w14:textId="0E8ACB86" w:rsidR="00597753" w:rsidRPr="005F47A5" w:rsidRDefault="00597753" w:rsidP="00597753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839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14:paraId="35012782" w14:textId="77777777" w:rsidR="00597753" w:rsidRPr="005F47A5" w:rsidRDefault="00597753" w:rsidP="00597753">
            <w:pPr>
              <w:snapToGrid w:val="0"/>
              <w:spacing w:line="340" w:lineRule="exact"/>
              <w:ind w:right="5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85565C5" w14:textId="6AB96FFD" w:rsidR="00597753" w:rsidRPr="005F47A5" w:rsidRDefault="00597753" w:rsidP="00597753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1</w:t>
            </w:r>
            <w:r w:rsidRPr="005F47A5">
              <w:rPr>
                <w:rFonts w:asciiTheme="majorBidi" w:hAnsiTheme="majorBidi" w:cstheme="majorBidi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666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597753" w:rsidRPr="005F47A5" w14:paraId="688E8C22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</w:tcPr>
          <w:p w14:paraId="2FA6779A" w14:textId="16AFB57E" w:rsidR="00597753" w:rsidRPr="005F47A5" w:rsidRDefault="00597753" w:rsidP="00597753">
            <w:pPr>
              <w:tabs>
                <w:tab w:val="right" w:pos="3870"/>
              </w:tabs>
              <w:spacing w:line="340" w:lineRule="exact"/>
              <w:ind w:left="450" w:right="324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สินค้าคงเหลือ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20470CC3" w14:textId="2DD9C04E" w:rsidR="00597753" w:rsidRPr="005F47A5" w:rsidRDefault="00F07A8D" w:rsidP="00597753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972</w:t>
            </w:r>
            <w:r w:rsidR="00597753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225</w:t>
            </w:r>
          </w:p>
        </w:tc>
        <w:tc>
          <w:tcPr>
            <w:tcW w:w="86" w:type="dxa"/>
          </w:tcPr>
          <w:p w14:paraId="60C1690F" w14:textId="77777777" w:rsidR="00597753" w:rsidRPr="005F47A5" w:rsidRDefault="00597753" w:rsidP="00597753">
            <w:pPr>
              <w:snapToGrid w:val="0"/>
              <w:spacing w:line="34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E84494" w14:textId="182C094D" w:rsidR="00597753" w:rsidRPr="005F47A5" w:rsidRDefault="00F07A8D" w:rsidP="00597753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926</w:t>
            </w:r>
            <w:r w:rsidR="00597753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005</w:t>
            </w:r>
          </w:p>
        </w:tc>
        <w:tc>
          <w:tcPr>
            <w:tcW w:w="90" w:type="dxa"/>
            <w:gridSpan w:val="2"/>
          </w:tcPr>
          <w:p w14:paraId="479BE3B1" w14:textId="44751DA2" w:rsidR="00597753" w:rsidRPr="005F47A5" w:rsidRDefault="00597753" w:rsidP="00597753">
            <w:pPr>
              <w:snapToGrid w:val="0"/>
              <w:spacing w:line="34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427AD5F1" w14:textId="3DB2E856" w:rsidR="00597753" w:rsidRPr="005F47A5" w:rsidRDefault="00F07A8D" w:rsidP="00597753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868</w:t>
            </w:r>
            <w:r w:rsidR="00597753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270</w:t>
            </w:r>
          </w:p>
        </w:tc>
        <w:tc>
          <w:tcPr>
            <w:tcW w:w="86" w:type="dxa"/>
          </w:tcPr>
          <w:p w14:paraId="7D6E53D1" w14:textId="77777777" w:rsidR="00597753" w:rsidRPr="005F47A5" w:rsidRDefault="00597753" w:rsidP="00597753">
            <w:pPr>
              <w:snapToGrid w:val="0"/>
              <w:spacing w:line="340" w:lineRule="exact"/>
              <w:ind w:right="-3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0C926DE4" w14:textId="420F71FB" w:rsidR="00597753" w:rsidRPr="005F47A5" w:rsidRDefault="00F07A8D" w:rsidP="00597753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818</w:t>
            </w:r>
            <w:r w:rsidR="00597753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393</w:t>
            </w:r>
          </w:p>
        </w:tc>
      </w:tr>
    </w:tbl>
    <w:p w14:paraId="63841E08" w14:textId="77777777" w:rsidR="002F6DEB" w:rsidRDefault="002F6DEB">
      <w:pPr>
        <w:suppressAutoHyphens w:val="0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br w:type="page"/>
      </w:r>
    </w:p>
    <w:p w14:paraId="5C60B90D" w14:textId="4436DBFC" w:rsidR="00A7467D" w:rsidRPr="005F47A5" w:rsidRDefault="00FE0EEB" w:rsidP="00D952E0">
      <w:pPr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FB240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ต้นทุน</w:t>
      </w:r>
      <w:r w:rsidR="00A7467D" w:rsidRPr="00FB240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ของสินค้าคงเหลือ</w:t>
      </w:r>
      <w:r w:rsidRPr="00FB240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ที่บั</w:t>
      </w:r>
      <w:r w:rsidR="00B63AA3" w:rsidRPr="00FB240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น</w:t>
      </w:r>
      <w:r w:rsidRPr="00FB240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ทึกเป็น</w:t>
      </w:r>
      <w:r w:rsidR="00A7467D" w:rsidRPr="00FB240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ค่าใช้จ่าย</w:t>
      </w:r>
      <w:r w:rsidRPr="00FB240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และได้รวมในบัญชีต้นทุนขาย</w:t>
      </w:r>
      <w:r w:rsidR="00A7467D" w:rsidRPr="00FB240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ในงบการเงินรวมและ</w:t>
      </w:r>
      <w:r w:rsidRPr="00FB240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br/>
      </w:r>
      <w:r w:rsidR="00A7467D" w:rsidRPr="00FB240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งบการเงินเฉพาะกิจการ สำหรับ</w:t>
      </w:r>
      <w:r w:rsidR="00D9294A" w:rsidRPr="00FB240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งวด</w:t>
      </w:r>
      <w:r w:rsidR="008F4BD0" w:rsidRPr="00FB240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หก</w:t>
      </w:r>
      <w:r w:rsidR="00D9294A" w:rsidRPr="00FB240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เดือน</w:t>
      </w:r>
      <w:r w:rsidR="00A7467D" w:rsidRPr="00FB240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สิ้นสุดวันที่ </w:t>
      </w:r>
      <w:r w:rsidR="00F07A8D" w:rsidRPr="00F07A8D">
        <w:rPr>
          <w:rFonts w:asciiTheme="majorBidi" w:hAnsiTheme="majorBidi" w:cstheme="majorBidi"/>
          <w:spacing w:val="-2"/>
          <w:sz w:val="32"/>
          <w:szCs w:val="32"/>
          <w:lang w:val="en-US"/>
        </w:rPr>
        <w:t>30</w:t>
      </w:r>
      <w:r w:rsidR="007069E9" w:rsidRPr="00FB240A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 xml:space="preserve"> </w:t>
      </w:r>
      <w:r w:rsidR="007069E9" w:rsidRPr="00FB240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มิถุนายน</w:t>
      </w:r>
      <w:r w:rsidR="00A7467D" w:rsidRPr="00FB240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มีดังนี้</w:t>
      </w:r>
    </w:p>
    <w:p w14:paraId="05A80802" w14:textId="54BB46F6" w:rsidR="00A7467D" w:rsidRPr="005F47A5" w:rsidRDefault="00A7467D" w:rsidP="00270E48">
      <w:pPr>
        <w:ind w:left="7747" w:right="-28"/>
        <w:jc w:val="right"/>
        <w:rPr>
          <w:rFonts w:asciiTheme="majorBidi" w:hAnsiTheme="majorBidi" w:cstheme="majorBidi"/>
          <w:cs/>
        </w:rPr>
      </w:pPr>
      <w:r w:rsidRPr="005F47A5">
        <w:rPr>
          <w:rFonts w:asciiTheme="majorBidi" w:hAnsiTheme="majorBidi" w:cstheme="majorBidi"/>
          <w:b/>
          <w:bCs/>
          <w:cs/>
        </w:rPr>
        <w:t xml:space="preserve">หน่วย </w:t>
      </w:r>
      <w:r w:rsidRPr="005F47A5">
        <w:rPr>
          <w:rFonts w:asciiTheme="majorBidi" w:hAnsiTheme="majorBidi" w:cstheme="majorBidi"/>
          <w:b/>
          <w:bCs/>
          <w:cs/>
          <w:lang w:val="en-US"/>
        </w:rPr>
        <w:t>: ล้านบาท</w:t>
      </w:r>
    </w:p>
    <w:tbl>
      <w:tblPr>
        <w:tblW w:w="8927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10"/>
        <w:gridCol w:w="101"/>
        <w:gridCol w:w="1209"/>
        <w:gridCol w:w="6"/>
        <w:gridCol w:w="84"/>
        <w:gridCol w:w="6"/>
        <w:gridCol w:w="1260"/>
        <w:gridCol w:w="110"/>
        <w:gridCol w:w="1173"/>
        <w:gridCol w:w="6"/>
      </w:tblGrid>
      <w:tr w:rsidR="00A7467D" w:rsidRPr="005F47A5" w14:paraId="6D45A145" w14:textId="77777777" w:rsidTr="00EB657F">
        <w:trPr>
          <w:gridAfter w:val="1"/>
          <w:wAfter w:w="6" w:type="dxa"/>
          <w:trHeight w:val="23"/>
        </w:trPr>
        <w:tc>
          <w:tcPr>
            <w:tcW w:w="3762" w:type="dxa"/>
          </w:tcPr>
          <w:p w14:paraId="1A47F7DD" w14:textId="77777777" w:rsidR="00A7467D" w:rsidRPr="005F47A5" w:rsidRDefault="00A7467D" w:rsidP="00A44681">
            <w:pPr>
              <w:snapToGrid w:val="0"/>
              <w:spacing w:line="340" w:lineRule="exact"/>
              <w:ind w:left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20" w:type="dxa"/>
            <w:gridSpan w:val="3"/>
          </w:tcPr>
          <w:p w14:paraId="55FCA988" w14:textId="77777777" w:rsidR="00A7467D" w:rsidRPr="005F47A5" w:rsidRDefault="00A7467D" w:rsidP="00A446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5900B4D9" w14:textId="77777777" w:rsidR="00A7467D" w:rsidRPr="005F47A5" w:rsidRDefault="00A7467D" w:rsidP="00A446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49" w:type="dxa"/>
            <w:gridSpan w:val="4"/>
          </w:tcPr>
          <w:p w14:paraId="0B26DEFF" w14:textId="77777777" w:rsidR="00A7467D" w:rsidRPr="005F47A5" w:rsidRDefault="00A7467D" w:rsidP="00A446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</w:t>
            </w: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กิจการ</w:t>
            </w:r>
          </w:p>
        </w:tc>
      </w:tr>
      <w:tr w:rsidR="00A7467D" w:rsidRPr="005F47A5" w14:paraId="7159405E" w14:textId="77777777" w:rsidTr="00EB657F">
        <w:trPr>
          <w:trHeight w:val="23"/>
        </w:trPr>
        <w:tc>
          <w:tcPr>
            <w:tcW w:w="3762" w:type="dxa"/>
          </w:tcPr>
          <w:p w14:paraId="2348BC98" w14:textId="77777777" w:rsidR="00A7467D" w:rsidRPr="005F47A5" w:rsidRDefault="00A7467D" w:rsidP="00A44681">
            <w:pPr>
              <w:snapToGrid w:val="0"/>
              <w:spacing w:line="340" w:lineRule="exact"/>
              <w:ind w:left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0" w:type="dxa"/>
          </w:tcPr>
          <w:p w14:paraId="3877D5AE" w14:textId="0E7FA182" w:rsidR="00A7467D" w:rsidRPr="005F47A5" w:rsidRDefault="00F07A8D" w:rsidP="00A446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101" w:type="dxa"/>
          </w:tcPr>
          <w:p w14:paraId="684D5278" w14:textId="77777777" w:rsidR="00A7467D" w:rsidRPr="005F47A5" w:rsidRDefault="00A7467D" w:rsidP="00A44681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gridSpan w:val="2"/>
          </w:tcPr>
          <w:p w14:paraId="7961B2C3" w14:textId="04419644" w:rsidR="00A7467D" w:rsidRPr="005F47A5" w:rsidRDefault="00F07A8D" w:rsidP="00A446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gridSpan w:val="2"/>
          </w:tcPr>
          <w:p w14:paraId="3413D5A2" w14:textId="77777777" w:rsidR="00A7467D" w:rsidRPr="005F47A5" w:rsidRDefault="00A7467D" w:rsidP="00A44681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77F765D0" w14:textId="7A038FEF" w:rsidR="00A7467D" w:rsidRPr="005F47A5" w:rsidRDefault="00F07A8D" w:rsidP="00A446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110" w:type="dxa"/>
          </w:tcPr>
          <w:p w14:paraId="6909E514" w14:textId="77777777" w:rsidR="00A7467D" w:rsidRPr="005F47A5" w:rsidRDefault="00A7467D" w:rsidP="00A44681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9" w:type="dxa"/>
            <w:gridSpan w:val="2"/>
          </w:tcPr>
          <w:p w14:paraId="3BA62EAC" w14:textId="0653C68F" w:rsidR="00A7467D" w:rsidRPr="005F47A5" w:rsidRDefault="00F07A8D" w:rsidP="00A446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A7467D" w:rsidRPr="005F47A5" w14:paraId="414E68D5" w14:textId="77777777" w:rsidTr="00EB657F">
        <w:trPr>
          <w:trHeight w:val="23"/>
        </w:trPr>
        <w:tc>
          <w:tcPr>
            <w:tcW w:w="3762" w:type="dxa"/>
          </w:tcPr>
          <w:p w14:paraId="080745B8" w14:textId="09838A85" w:rsidR="00166F9A" w:rsidRPr="005F47A5" w:rsidRDefault="00166F9A" w:rsidP="00A44681">
            <w:pPr>
              <w:spacing w:line="340" w:lineRule="exact"/>
              <w:ind w:left="450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ต้นทุน</w:t>
            </w:r>
            <w:r w:rsidR="00A7467D" w:rsidRPr="005F47A5">
              <w:rPr>
                <w:rFonts w:asciiTheme="majorBidi" w:hAnsiTheme="majorBidi" w:cstheme="majorBidi"/>
                <w:cs/>
              </w:rPr>
              <w:t>ของสินค้าคงเหลือที่รับรู้เป็นค่าใช้จ่าย</w:t>
            </w:r>
          </w:p>
        </w:tc>
        <w:tc>
          <w:tcPr>
            <w:tcW w:w="1210" w:type="dxa"/>
          </w:tcPr>
          <w:p w14:paraId="1A0A6928" w14:textId="5ACAF2C0" w:rsidR="00642F0B" w:rsidRPr="005F47A5" w:rsidRDefault="00642F0B" w:rsidP="00D06F24">
            <w:pPr>
              <w:tabs>
                <w:tab w:val="decimal" w:pos="90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" w:type="dxa"/>
          </w:tcPr>
          <w:p w14:paraId="1C70D7AF" w14:textId="77777777" w:rsidR="00A7467D" w:rsidRPr="005F47A5" w:rsidRDefault="00A7467D" w:rsidP="00A44681">
            <w:pPr>
              <w:tabs>
                <w:tab w:val="decimal" w:pos="1170"/>
              </w:tabs>
              <w:spacing w:line="340" w:lineRule="exact"/>
              <w:ind w:left="45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5" w:type="dxa"/>
            <w:gridSpan w:val="2"/>
          </w:tcPr>
          <w:p w14:paraId="300F183C" w14:textId="36CFA3D1" w:rsidR="008326D6" w:rsidRPr="005F47A5" w:rsidRDefault="008326D6" w:rsidP="00D06F24">
            <w:pPr>
              <w:tabs>
                <w:tab w:val="decimal" w:pos="941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4E219076" w14:textId="77777777" w:rsidR="00A7467D" w:rsidRPr="005F47A5" w:rsidRDefault="00A7467D" w:rsidP="00A44681">
            <w:pPr>
              <w:spacing w:line="340" w:lineRule="exact"/>
              <w:ind w:left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8AFD076" w14:textId="56CC4A43" w:rsidR="008326D6" w:rsidRPr="005F47A5" w:rsidRDefault="008326D6" w:rsidP="00D06F24">
            <w:pPr>
              <w:tabs>
                <w:tab w:val="decimal" w:pos="981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0" w:type="dxa"/>
          </w:tcPr>
          <w:p w14:paraId="0BDD37A8" w14:textId="77777777" w:rsidR="00A7467D" w:rsidRPr="005F47A5" w:rsidRDefault="00A7467D" w:rsidP="00A44681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9" w:type="dxa"/>
            <w:gridSpan w:val="2"/>
          </w:tcPr>
          <w:p w14:paraId="40ACD404" w14:textId="7649D529" w:rsidR="008326D6" w:rsidRPr="005F47A5" w:rsidRDefault="008326D6" w:rsidP="00D06F24">
            <w:pPr>
              <w:tabs>
                <w:tab w:val="decimal" w:pos="962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EB657F" w:rsidRPr="005F47A5" w14:paraId="5C70A950" w14:textId="77777777" w:rsidTr="00EB657F">
        <w:trPr>
          <w:trHeight w:val="23"/>
        </w:trPr>
        <w:tc>
          <w:tcPr>
            <w:tcW w:w="3762" w:type="dxa"/>
          </w:tcPr>
          <w:p w14:paraId="39CB30BC" w14:textId="6CC456D6" w:rsidR="00EB657F" w:rsidRPr="005F47A5" w:rsidRDefault="00EB657F" w:rsidP="00A44681">
            <w:pPr>
              <w:spacing w:line="340" w:lineRule="exact"/>
              <w:ind w:left="615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และได้รวมในบัญชีต้นทุนขาย</w:t>
            </w:r>
          </w:p>
        </w:tc>
        <w:tc>
          <w:tcPr>
            <w:tcW w:w="1210" w:type="dxa"/>
          </w:tcPr>
          <w:p w14:paraId="43196401" w14:textId="77777777" w:rsidR="00EB657F" w:rsidRPr="005F47A5" w:rsidRDefault="00EB657F" w:rsidP="00D06F24">
            <w:pPr>
              <w:tabs>
                <w:tab w:val="decimal" w:pos="90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" w:type="dxa"/>
          </w:tcPr>
          <w:p w14:paraId="401E4DAF" w14:textId="77777777" w:rsidR="00EB657F" w:rsidRPr="005F47A5" w:rsidRDefault="00EB657F" w:rsidP="00A44681">
            <w:pPr>
              <w:tabs>
                <w:tab w:val="decimal" w:pos="1170"/>
              </w:tabs>
              <w:spacing w:line="340" w:lineRule="exact"/>
              <w:ind w:left="45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5" w:type="dxa"/>
            <w:gridSpan w:val="2"/>
          </w:tcPr>
          <w:p w14:paraId="65970BD0" w14:textId="77777777" w:rsidR="00EB657F" w:rsidRPr="005F47A5" w:rsidRDefault="00EB657F" w:rsidP="00D06F24">
            <w:pPr>
              <w:tabs>
                <w:tab w:val="decimal" w:pos="941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6EAD1136" w14:textId="77777777" w:rsidR="00EB657F" w:rsidRPr="005F47A5" w:rsidRDefault="00EB657F" w:rsidP="00A44681">
            <w:pPr>
              <w:spacing w:line="340" w:lineRule="exact"/>
              <w:ind w:left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07A3EFB" w14:textId="77777777" w:rsidR="00EB657F" w:rsidRPr="005F47A5" w:rsidRDefault="00EB657F" w:rsidP="00D06F24">
            <w:pPr>
              <w:tabs>
                <w:tab w:val="decimal" w:pos="981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" w:type="dxa"/>
          </w:tcPr>
          <w:p w14:paraId="6CCEC81F" w14:textId="77777777" w:rsidR="00EB657F" w:rsidRPr="005F47A5" w:rsidRDefault="00EB657F" w:rsidP="00A44681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9" w:type="dxa"/>
            <w:gridSpan w:val="2"/>
          </w:tcPr>
          <w:p w14:paraId="53E03C28" w14:textId="77777777" w:rsidR="00EB657F" w:rsidRPr="005F47A5" w:rsidRDefault="00EB657F" w:rsidP="00D06F24">
            <w:pPr>
              <w:tabs>
                <w:tab w:val="decimal" w:pos="96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97753" w:rsidRPr="005F47A5" w14:paraId="0610F586" w14:textId="77777777" w:rsidTr="00EB657F">
        <w:trPr>
          <w:trHeight w:val="23"/>
        </w:trPr>
        <w:tc>
          <w:tcPr>
            <w:tcW w:w="3762" w:type="dxa"/>
          </w:tcPr>
          <w:p w14:paraId="1246E9E5" w14:textId="1D560B42" w:rsidR="00597753" w:rsidRPr="005F47A5" w:rsidRDefault="00597753" w:rsidP="00597753">
            <w:pPr>
              <w:spacing w:line="340" w:lineRule="exact"/>
              <w:ind w:left="615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- ต้นทุนขายสินค้า</w:t>
            </w:r>
          </w:p>
        </w:tc>
        <w:tc>
          <w:tcPr>
            <w:tcW w:w="1210" w:type="dxa"/>
          </w:tcPr>
          <w:p w14:paraId="4587A09A" w14:textId="27067E7B" w:rsidR="00597753" w:rsidRPr="005F47A5" w:rsidRDefault="00F07A8D" w:rsidP="002C0E7F">
            <w:pPr>
              <w:tabs>
                <w:tab w:val="decimal" w:pos="90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884</w:t>
            </w:r>
            <w:r w:rsidR="00597753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lang w:val="en-US"/>
              </w:rPr>
              <w:t>12</w:t>
            </w:r>
          </w:p>
        </w:tc>
        <w:tc>
          <w:tcPr>
            <w:tcW w:w="101" w:type="dxa"/>
          </w:tcPr>
          <w:p w14:paraId="7F290670" w14:textId="77777777" w:rsidR="00597753" w:rsidRPr="005F47A5" w:rsidRDefault="00597753" w:rsidP="00597753">
            <w:pPr>
              <w:tabs>
                <w:tab w:val="decimal" w:pos="1170"/>
              </w:tabs>
              <w:spacing w:line="340" w:lineRule="exact"/>
              <w:ind w:left="45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5" w:type="dxa"/>
            <w:gridSpan w:val="2"/>
          </w:tcPr>
          <w:p w14:paraId="63E8F65D" w14:textId="7144280D" w:rsidR="00597753" w:rsidRPr="005F47A5" w:rsidRDefault="00F07A8D" w:rsidP="00597753">
            <w:pPr>
              <w:tabs>
                <w:tab w:val="decimal" w:pos="941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</w:t>
            </w:r>
            <w:r w:rsidR="00597753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017</w:t>
            </w:r>
            <w:r w:rsidR="00597753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lang w:val="en-US"/>
              </w:rPr>
              <w:t>12</w:t>
            </w:r>
          </w:p>
        </w:tc>
        <w:tc>
          <w:tcPr>
            <w:tcW w:w="90" w:type="dxa"/>
            <w:gridSpan w:val="2"/>
          </w:tcPr>
          <w:p w14:paraId="7B403B67" w14:textId="77777777" w:rsidR="00597753" w:rsidRPr="005F47A5" w:rsidRDefault="00597753" w:rsidP="00597753">
            <w:pPr>
              <w:spacing w:line="340" w:lineRule="exact"/>
              <w:ind w:left="4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6A33D4A7" w14:textId="53811EFE" w:rsidR="00597753" w:rsidRPr="005F47A5" w:rsidRDefault="00F07A8D" w:rsidP="00597753">
            <w:pPr>
              <w:tabs>
                <w:tab w:val="decimal" w:pos="90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</w:t>
            </w:r>
            <w:r w:rsidR="00597753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007</w:t>
            </w:r>
            <w:r w:rsidR="00597753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lang w:val="en-US"/>
              </w:rPr>
              <w:t>70</w:t>
            </w:r>
          </w:p>
        </w:tc>
        <w:tc>
          <w:tcPr>
            <w:tcW w:w="110" w:type="dxa"/>
          </w:tcPr>
          <w:p w14:paraId="6171FCC8" w14:textId="77777777" w:rsidR="00597753" w:rsidRPr="005F47A5" w:rsidRDefault="00597753" w:rsidP="00597753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9" w:type="dxa"/>
            <w:gridSpan w:val="2"/>
          </w:tcPr>
          <w:p w14:paraId="6CFB76FF" w14:textId="63CA4944" w:rsidR="00597753" w:rsidRPr="005F47A5" w:rsidRDefault="00F07A8D" w:rsidP="00597753">
            <w:pPr>
              <w:tabs>
                <w:tab w:val="decimal" w:pos="87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</w:t>
            </w:r>
            <w:r w:rsidR="00597753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187</w:t>
            </w:r>
            <w:r w:rsidR="00597753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lang w:val="en-US"/>
              </w:rPr>
              <w:t>84</w:t>
            </w:r>
          </w:p>
        </w:tc>
      </w:tr>
      <w:tr w:rsidR="00597753" w:rsidRPr="005F47A5" w14:paraId="043585B2" w14:textId="77777777" w:rsidTr="00237DE6">
        <w:trPr>
          <w:trHeight w:val="23"/>
        </w:trPr>
        <w:tc>
          <w:tcPr>
            <w:tcW w:w="3762" w:type="dxa"/>
          </w:tcPr>
          <w:p w14:paraId="4AEED77A" w14:textId="57E371D1" w:rsidR="00597753" w:rsidRPr="005F47A5" w:rsidRDefault="00597753" w:rsidP="00597753">
            <w:pPr>
              <w:spacing w:line="340" w:lineRule="exact"/>
              <w:ind w:left="615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="007768A0">
              <w:rPr>
                <w:rFonts w:asciiTheme="majorBidi" w:hAnsiTheme="majorBidi" w:cstheme="majorBidi" w:hint="cs"/>
                <w:cs/>
                <w:lang w:val="en-US"/>
              </w:rPr>
              <w:t>ขาดทุน (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กลับรายการ</w:t>
            </w:r>
            <w:r w:rsidR="007768A0">
              <w:rPr>
                <w:rFonts w:asciiTheme="majorBidi" w:hAnsiTheme="majorBidi" w:cstheme="majorBidi" w:hint="cs"/>
                <w:cs/>
                <w:lang w:val="en-US"/>
              </w:rPr>
              <w:t xml:space="preserve">) 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จากการลดมูลค่า</w:t>
            </w:r>
          </w:p>
        </w:tc>
        <w:tc>
          <w:tcPr>
            <w:tcW w:w="1210" w:type="dxa"/>
          </w:tcPr>
          <w:p w14:paraId="47CD3D3C" w14:textId="77777777" w:rsidR="00597753" w:rsidRPr="005F47A5" w:rsidRDefault="00597753" w:rsidP="00597753">
            <w:pPr>
              <w:tabs>
                <w:tab w:val="decimal" w:pos="90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" w:type="dxa"/>
          </w:tcPr>
          <w:p w14:paraId="27B2FF70" w14:textId="77777777" w:rsidR="00597753" w:rsidRPr="005F47A5" w:rsidRDefault="00597753" w:rsidP="00597753">
            <w:pPr>
              <w:tabs>
                <w:tab w:val="decimal" w:pos="1170"/>
              </w:tabs>
              <w:spacing w:line="340" w:lineRule="exact"/>
              <w:ind w:left="45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5" w:type="dxa"/>
            <w:gridSpan w:val="2"/>
          </w:tcPr>
          <w:p w14:paraId="18FE40F5" w14:textId="0D60432B" w:rsidR="00597753" w:rsidRPr="005F47A5" w:rsidRDefault="00597753" w:rsidP="00597753">
            <w:pPr>
              <w:tabs>
                <w:tab w:val="decimal" w:pos="941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6D0EC59A" w14:textId="77777777" w:rsidR="00597753" w:rsidRPr="008F4BD0" w:rsidRDefault="00597753" w:rsidP="00597753">
            <w:pPr>
              <w:spacing w:line="340" w:lineRule="exact"/>
              <w:ind w:left="45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6ABF938A" w14:textId="77777777" w:rsidR="00597753" w:rsidRPr="005F47A5" w:rsidRDefault="00597753" w:rsidP="00597753">
            <w:pPr>
              <w:tabs>
                <w:tab w:val="decimal" w:pos="90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" w:type="dxa"/>
          </w:tcPr>
          <w:p w14:paraId="528BF2DE" w14:textId="77777777" w:rsidR="00597753" w:rsidRPr="005F47A5" w:rsidRDefault="00597753" w:rsidP="00597753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9" w:type="dxa"/>
            <w:gridSpan w:val="2"/>
          </w:tcPr>
          <w:p w14:paraId="5DF11167" w14:textId="0F530F24" w:rsidR="00597753" w:rsidRPr="005F47A5" w:rsidRDefault="00597753" w:rsidP="00597753">
            <w:pPr>
              <w:tabs>
                <w:tab w:val="decimal" w:pos="96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97753" w:rsidRPr="005F47A5" w14:paraId="7CF251E3" w14:textId="77777777" w:rsidTr="00237DE6">
        <w:trPr>
          <w:trHeight w:val="23"/>
        </w:trPr>
        <w:tc>
          <w:tcPr>
            <w:tcW w:w="3762" w:type="dxa"/>
          </w:tcPr>
          <w:p w14:paraId="781882E0" w14:textId="2EAFB350" w:rsidR="00597753" w:rsidRPr="005F47A5" w:rsidRDefault="00597753" w:rsidP="00597753">
            <w:pPr>
              <w:spacing w:line="340" w:lineRule="exact"/>
              <w:ind w:left="606" w:firstLine="274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ของสินค้าคงเหลือ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4430B0EE" w14:textId="69482C25" w:rsidR="00597753" w:rsidRPr="005F47A5" w:rsidRDefault="00F07A8D" w:rsidP="00597753">
            <w:pPr>
              <w:tabs>
                <w:tab w:val="decimal" w:pos="902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0</w:t>
            </w:r>
            <w:r w:rsidR="00597753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101" w:type="dxa"/>
          </w:tcPr>
          <w:p w14:paraId="1B0081B7" w14:textId="77777777" w:rsidR="00597753" w:rsidRPr="005F47A5" w:rsidRDefault="00597753" w:rsidP="00597753">
            <w:pPr>
              <w:snapToGrid w:val="0"/>
              <w:spacing w:line="34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</w:tcPr>
          <w:p w14:paraId="40BBC0C3" w14:textId="0A18B21D" w:rsidR="00597753" w:rsidRPr="005F47A5" w:rsidRDefault="00597753" w:rsidP="00597753">
            <w:pPr>
              <w:tabs>
                <w:tab w:val="decimal" w:pos="941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0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48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7DDEBD65" w14:textId="77777777" w:rsidR="00597753" w:rsidRPr="005F47A5" w:rsidRDefault="00597753" w:rsidP="00597753">
            <w:pPr>
              <w:snapToGrid w:val="0"/>
              <w:spacing w:line="340" w:lineRule="exact"/>
              <w:ind w:right="5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06F4B1" w14:textId="77ECB3A3" w:rsidR="00597753" w:rsidRPr="005F47A5" w:rsidRDefault="00F07A8D" w:rsidP="00597753">
            <w:pPr>
              <w:tabs>
                <w:tab w:val="decimal" w:pos="892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0</w:t>
            </w:r>
            <w:r w:rsidR="00597753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110" w:type="dxa"/>
          </w:tcPr>
          <w:p w14:paraId="04E60F29" w14:textId="77777777" w:rsidR="00597753" w:rsidRPr="005F47A5" w:rsidRDefault="00597753" w:rsidP="00597753">
            <w:pPr>
              <w:snapToGrid w:val="0"/>
              <w:spacing w:line="34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</w:tcPr>
          <w:p w14:paraId="1CCCEED0" w14:textId="71F93E8C" w:rsidR="00597753" w:rsidRPr="005F47A5" w:rsidRDefault="00597753" w:rsidP="00597753">
            <w:pPr>
              <w:tabs>
                <w:tab w:val="decimal" w:pos="87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0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48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597753" w:rsidRPr="005F47A5" w14:paraId="176C976E" w14:textId="77777777" w:rsidTr="00237DE6">
        <w:trPr>
          <w:trHeight w:val="23"/>
        </w:trPr>
        <w:tc>
          <w:tcPr>
            <w:tcW w:w="3762" w:type="dxa"/>
          </w:tcPr>
          <w:p w14:paraId="71B88060" w14:textId="600FD8C6" w:rsidR="00597753" w:rsidRPr="005F47A5" w:rsidRDefault="00597753" w:rsidP="00597753">
            <w:pPr>
              <w:spacing w:line="340" w:lineRule="exact"/>
              <w:ind w:left="522" w:hanging="9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4E21E134" w14:textId="5AD77F26" w:rsidR="00597753" w:rsidRPr="005F47A5" w:rsidRDefault="00F07A8D" w:rsidP="00597753">
            <w:pPr>
              <w:tabs>
                <w:tab w:val="decimal" w:pos="90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884</w:t>
            </w:r>
            <w:r w:rsidR="00597753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lang w:val="en-US"/>
              </w:rPr>
              <w:t>29</w:t>
            </w:r>
          </w:p>
        </w:tc>
        <w:tc>
          <w:tcPr>
            <w:tcW w:w="101" w:type="dxa"/>
          </w:tcPr>
          <w:p w14:paraId="04C96B53" w14:textId="514D6D88" w:rsidR="00597753" w:rsidRPr="005F47A5" w:rsidRDefault="00597753" w:rsidP="00597753">
            <w:pPr>
              <w:snapToGrid w:val="0"/>
              <w:spacing w:line="34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27040D" w14:textId="57AF1B0A" w:rsidR="00597753" w:rsidRPr="005F47A5" w:rsidRDefault="00F07A8D" w:rsidP="00597753">
            <w:pPr>
              <w:tabs>
                <w:tab w:val="decimal" w:pos="941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</w:t>
            </w:r>
            <w:r w:rsidR="00597753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016</w:t>
            </w:r>
            <w:r w:rsidR="00597753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lang w:val="en-US"/>
              </w:rPr>
              <w:t>64</w:t>
            </w:r>
          </w:p>
        </w:tc>
        <w:tc>
          <w:tcPr>
            <w:tcW w:w="90" w:type="dxa"/>
            <w:gridSpan w:val="2"/>
          </w:tcPr>
          <w:p w14:paraId="79D349B3" w14:textId="77777777" w:rsidR="00597753" w:rsidRPr="005F47A5" w:rsidRDefault="00597753" w:rsidP="00597753">
            <w:pPr>
              <w:snapToGrid w:val="0"/>
              <w:spacing w:line="340" w:lineRule="exact"/>
              <w:ind w:right="5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BF5635" w14:textId="524684BC" w:rsidR="00597753" w:rsidRPr="005F47A5" w:rsidRDefault="00F07A8D" w:rsidP="00597753">
            <w:pPr>
              <w:tabs>
                <w:tab w:val="decimal" w:pos="87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</w:t>
            </w:r>
            <w:r w:rsidR="00597753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007</w:t>
            </w:r>
            <w:r w:rsidR="00597753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lang w:val="en-US"/>
              </w:rPr>
              <w:t>87</w:t>
            </w:r>
          </w:p>
        </w:tc>
        <w:tc>
          <w:tcPr>
            <w:tcW w:w="110" w:type="dxa"/>
          </w:tcPr>
          <w:p w14:paraId="7C5B0498" w14:textId="77777777" w:rsidR="00597753" w:rsidRPr="005F47A5" w:rsidRDefault="00597753" w:rsidP="00597753">
            <w:pPr>
              <w:snapToGrid w:val="0"/>
              <w:spacing w:line="340" w:lineRule="exact"/>
              <w:ind w:right="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CC3726" w14:textId="378EC148" w:rsidR="00597753" w:rsidRPr="005F47A5" w:rsidRDefault="00F07A8D" w:rsidP="00597753">
            <w:pPr>
              <w:tabs>
                <w:tab w:val="decimal" w:pos="872"/>
              </w:tabs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</w:t>
            </w:r>
            <w:r w:rsidR="00597753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187</w:t>
            </w:r>
            <w:r w:rsidR="00597753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lang w:val="en-US"/>
              </w:rPr>
              <w:t>36</w:t>
            </w:r>
          </w:p>
        </w:tc>
      </w:tr>
    </w:tbl>
    <w:p w14:paraId="4053987E" w14:textId="74A269EE" w:rsidR="00783640" w:rsidRPr="005F47A5" w:rsidRDefault="00F07A8D" w:rsidP="00F07A8D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7A8D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783640" w:rsidRPr="005F47A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83640" w:rsidRPr="005F47A5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สิทธิในการรับคืนสินค้า</w:t>
      </w:r>
    </w:p>
    <w:p w14:paraId="620DF7F5" w14:textId="600C2F82" w:rsidR="00783640" w:rsidRPr="005F47A5" w:rsidRDefault="00783640" w:rsidP="00A44681">
      <w:pPr>
        <w:ind w:left="547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 xml:space="preserve">สิทธิในการรับคืนสินค้า </w:t>
      </w:r>
      <w:r w:rsidR="005B19AA" w:rsidRPr="005F47A5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5F47A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069E9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7069E9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7A8D" w:rsidRPr="00F07A8D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="000175F2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0175F2" w:rsidRPr="005F47A5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175F2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4CEE5835" w14:textId="5F29179F" w:rsidR="00783640" w:rsidRPr="005F47A5" w:rsidRDefault="00783640" w:rsidP="00783640">
      <w:pPr>
        <w:ind w:left="7560"/>
        <w:jc w:val="right"/>
        <w:rPr>
          <w:rFonts w:asciiTheme="majorBidi" w:hAnsiTheme="majorBidi" w:cstheme="majorBidi"/>
          <w:cs/>
        </w:rPr>
      </w:pPr>
      <w:r w:rsidRPr="005F47A5">
        <w:rPr>
          <w:rFonts w:asciiTheme="majorBidi" w:hAnsiTheme="majorBidi" w:cstheme="majorBidi"/>
          <w:b/>
          <w:bCs/>
          <w:cs/>
        </w:rPr>
        <w:t xml:space="preserve">หน่วย </w:t>
      </w:r>
      <w:r w:rsidR="007725CD" w:rsidRPr="005F47A5">
        <w:rPr>
          <w:rFonts w:asciiTheme="majorBidi" w:hAnsiTheme="majorBidi" w:cstheme="majorBidi"/>
          <w:b/>
          <w:bCs/>
          <w:cs/>
          <w:lang w:val="en-US"/>
        </w:rPr>
        <w:t xml:space="preserve">: </w:t>
      </w:r>
      <w:r w:rsidR="003C7AE8" w:rsidRPr="005F47A5">
        <w:rPr>
          <w:rFonts w:asciiTheme="majorBidi" w:hAnsiTheme="majorBidi" w:cstheme="majorBidi"/>
          <w:b/>
          <w:bCs/>
          <w:cs/>
          <w:lang w:val="en-US"/>
        </w:rPr>
        <w:t>พัน</w:t>
      </w:r>
      <w:r w:rsidR="007725CD" w:rsidRPr="005F47A5">
        <w:rPr>
          <w:rFonts w:asciiTheme="majorBidi" w:hAnsiTheme="majorBidi" w:cstheme="majorBidi"/>
          <w:b/>
          <w:bCs/>
          <w:cs/>
          <w:lang w:val="en-US"/>
        </w:rPr>
        <w:t>บ</w:t>
      </w:r>
      <w:r w:rsidRPr="005F47A5">
        <w:rPr>
          <w:rFonts w:asciiTheme="majorBidi" w:hAnsiTheme="majorBidi" w:cstheme="majorBidi"/>
          <w:b/>
          <w:bCs/>
          <w:cs/>
          <w:lang w:val="en-US"/>
        </w:rPr>
        <w:t>าท</w:t>
      </w:r>
    </w:p>
    <w:tbl>
      <w:tblPr>
        <w:tblW w:w="889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27"/>
        <w:gridCol w:w="243"/>
        <w:gridCol w:w="1530"/>
        <w:gridCol w:w="1620"/>
        <w:gridCol w:w="245"/>
        <w:gridCol w:w="1621"/>
        <w:gridCol w:w="6"/>
      </w:tblGrid>
      <w:tr w:rsidR="00783640" w:rsidRPr="005F47A5" w14:paraId="00F0BF52" w14:textId="77777777" w:rsidTr="006209B1">
        <w:trPr>
          <w:gridAfter w:val="1"/>
          <w:wAfter w:w="6" w:type="dxa"/>
          <w:trHeight w:val="20"/>
        </w:trPr>
        <w:tc>
          <w:tcPr>
            <w:tcW w:w="3627" w:type="dxa"/>
          </w:tcPr>
          <w:p w14:paraId="6EBAB9CD" w14:textId="77777777" w:rsidR="00783640" w:rsidRPr="005F47A5" w:rsidRDefault="00783640" w:rsidP="006209B1">
            <w:pPr>
              <w:ind w:left="5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0C76D16E" w14:textId="77777777" w:rsidR="00783640" w:rsidRPr="005F47A5" w:rsidRDefault="00783640" w:rsidP="006209B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0" w:type="dxa"/>
          </w:tcPr>
          <w:p w14:paraId="454D286D" w14:textId="77777777" w:rsidR="00783640" w:rsidRPr="005F47A5" w:rsidRDefault="00783640" w:rsidP="006209B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486" w:type="dxa"/>
            <w:gridSpan w:val="3"/>
          </w:tcPr>
          <w:p w14:paraId="3C14B1AB" w14:textId="77777777" w:rsidR="00783640" w:rsidRPr="005F47A5" w:rsidRDefault="00783640" w:rsidP="006209B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3C7AE8" w:rsidRPr="005F47A5" w14:paraId="4CB2A4EE" w14:textId="77777777" w:rsidTr="006209B1">
        <w:trPr>
          <w:trHeight w:val="20"/>
        </w:trPr>
        <w:tc>
          <w:tcPr>
            <w:tcW w:w="3627" w:type="dxa"/>
          </w:tcPr>
          <w:p w14:paraId="4CF25B43" w14:textId="77777777" w:rsidR="003C7AE8" w:rsidRPr="005F47A5" w:rsidRDefault="003C7AE8" w:rsidP="003C7AE8">
            <w:pPr>
              <w:ind w:left="54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" w:type="dxa"/>
          </w:tcPr>
          <w:p w14:paraId="08A3E47F" w14:textId="77777777" w:rsidR="003C7AE8" w:rsidRPr="005F47A5" w:rsidRDefault="003C7AE8" w:rsidP="003C7AE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530" w:type="dxa"/>
          </w:tcPr>
          <w:p w14:paraId="128196BC" w14:textId="77777777" w:rsidR="003C7AE8" w:rsidRPr="005F47A5" w:rsidRDefault="003C7AE8" w:rsidP="003C7AE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</w:tcPr>
          <w:p w14:paraId="10805F6D" w14:textId="75D83005" w:rsidR="003C7AE8" w:rsidRPr="005F47A5" w:rsidRDefault="003C7AE8" w:rsidP="003C7AE8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245" w:type="dxa"/>
          </w:tcPr>
          <w:p w14:paraId="27D983C2" w14:textId="77777777" w:rsidR="003C7AE8" w:rsidRPr="005F47A5" w:rsidRDefault="003C7AE8" w:rsidP="003C7AE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7" w:type="dxa"/>
            <w:gridSpan w:val="2"/>
          </w:tcPr>
          <w:p w14:paraId="5EA074EE" w14:textId="4D63E9DD" w:rsidR="003C7AE8" w:rsidRPr="005F47A5" w:rsidRDefault="003C7AE8" w:rsidP="003C7AE8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3C7AE8" w:rsidRPr="005F47A5" w14:paraId="7CE922FE" w14:textId="77777777" w:rsidTr="006209B1">
        <w:trPr>
          <w:trHeight w:val="20"/>
        </w:trPr>
        <w:tc>
          <w:tcPr>
            <w:tcW w:w="3627" w:type="dxa"/>
          </w:tcPr>
          <w:p w14:paraId="4F93DD18" w14:textId="77777777" w:rsidR="003C7AE8" w:rsidRPr="005F47A5" w:rsidRDefault="003C7AE8" w:rsidP="003C7AE8">
            <w:pPr>
              <w:ind w:left="54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" w:type="dxa"/>
          </w:tcPr>
          <w:p w14:paraId="7695C632" w14:textId="77777777" w:rsidR="003C7AE8" w:rsidRPr="005F47A5" w:rsidRDefault="003C7AE8" w:rsidP="003C7AE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530" w:type="dxa"/>
          </w:tcPr>
          <w:p w14:paraId="6AE15C41" w14:textId="77777777" w:rsidR="003C7AE8" w:rsidRPr="005F47A5" w:rsidRDefault="003C7AE8" w:rsidP="003C7AE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</w:tcPr>
          <w:p w14:paraId="629D1FA0" w14:textId="298E0402" w:rsidR="003C7AE8" w:rsidRPr="005F47A5" w:rsidRDefault="00F07A8D" w:rsidP="003C7AE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245" w:type="dxa"/>
          </w:tcPr>
          <w:p w14:paraId="40D31A43" w14:textId="77777777" w:rsidR="003C7AE8" w:rsidRPr="005F47A5" w:rsidRDefault="003C7AE8" w:rsidP="003C7AE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7" w:type="dxa"/>
            <w:gridSpan w:val="2"/>
          </w:tcPr>
          <w:p w14:paraId="7DA34DB5" w14:textId="572DC7EB" w:rsidR="003C7AE8" w:rsidRPr="005F47A5" w:rsidRDefault="00F07A8D" w:rsidP="003C7AE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3C7AE8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3C7AE8" w:rsidRPr="005F47A5" w14:paraId="2D48A692" w14:textId="77777777" w:rsidTr="006209B1">
        <w:trPr>
          <w:trHeight w:val="20"/>
        </w:trPr>
        <w:tc>
          <w:tcPr>
            <w:tcW w:w="3627" w:type="dxa"/>
          </w:tcPr>
          <w:p w14:paraId="2EE86A3B" w14:textId="77777777" w:rsidR="003C7AE8" w:rsidRPr="005F47A5" w:rsidRDefault="003C7AE8" w:rsidP="003C7AE8">
            <w:pPr>
              <w:ind w:left="54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" w:type="dxa"/>
          </w:tcPr>
          <w:p w14:paraId="2540312E" w14:textId="77777777" w:rsidR="003C7AE8" w:rsidRPr="005F47A5" w:rsidRDefault="003C7AE8" w:rsidP="003C7AE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530" w:type="dxa"/>
          </w:tcPr>
          <w:p w14:paraId="2AAB653A" w14:textId="77777777" w:rsidR="003C7AE8" w:rsidRPr="005F47A5" w:rsidRDefault="003C7AE8" w:rsidP="003C7AE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</w:tcPr>
          <w:p w14:paraId="0C57240C" w14:textId="3B656936" w:rsidR="003C7AE8" w:rsidRPr="005F47A5" w:rsidRDefault="00F07A8D" w:rsidP="003C7AE8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245" w:type="dxa"/>
          </w:tcPr>
          <w:p w14:paraId="060EA483" w14:textId="77777777" w:rsidR="003C7AE8" w:rsidRPr="005F47A5" w:rsidRDefault="003C7AE8" w:rsidP="003C7AE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7" w:type="dxa"/>
            <w:gridSpan w:val="2"/>
          </w:tcPr>
          <w:p w14:paraId="7AC9DDA3" w14:textId="20C3FBB4" w:rsidR="003C7AE8" w:rsidRPr="005F47A5" w:rsidRDefault="00F07A8D" w:rsidP="003C7AE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3C7AE8" w:rsidRPr="005F47A5" w14:paraId="2A4980C1" w14:textId="77777777" w:rsidTr="006209B1">
        <w:trPr>
          <w:trHeight w:val="20"/>
        </w:trPr>
        <w:tc>
          <w:tcPr>
            <w:tcW w:w="3627" w:type="dxa"/>
          </w:tcPr>
          <w:p w14:paraId="67AAC1F0" w14:textId="77777777" w:rsidR="003C7AE8" w:rsidRPr="005F47A5" w:rsidRDefault="003C7AE8" w:rsidP="003C7AE8">
            <w:pPr>
              <w:ind w:left="522" w:hanging="180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>สิทธิ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ใน</w:t>
            </w:r>
            <w:r w:rsidRPr="005F47A5">
              <w:rPr>
                <w:rFonts w:asciiTheme="majorBidi" w:hAnsiTheme="majorBidi" w:cstheme="majorBidi"/>
                <w:cs/>
              </w:rPr>
              <w:t>การรับคืนสินค้า</w:t>
            </w:r>
          </w:p>
        </w:tc>
        <w:tc>
          <w:tcPr>
            <w:tcW w:w="243" w:type="dxa"/>
          </w:tcPr>
          <w:p w14:paraId="1CDEF346" w14:textId="77777777" w:rsidR="003C7AE8" w:rsidRPr="005F47A5" w:rsidRDefault="003C7AE8" w:rsidP="003C7AE8">
            <w:pPr>
              <w:tabs>
                <w:tab w:val="decimal" w:pos="1108"/>
              </w:tabs>
              <w:ind w:left="-36" w:righ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</w:tcPr>
          <w:p w14:paraId="30278B2A" w14:textId="77777777" w:rsidR="003C7AE8" w:rsidRPr="005F47A5" w:rsidRDefault="003C7AE8" w:rsidP="003C7AE8">
            <w:pPr>
              <w:tabs>
                <w:tab w:val="decimal" w:pos="1134"/>
              </w:tabs>
              <w:ind w:left="-3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78128FB7" w14:textId="646266A9" w:rsidR="003C7AE8" w:rsidRPr="005F47A5" w:rsidRDefault="00F07A8D" w:rsidP="003C7AE8">
            <w:pPr>
              <w:tabs>
                <w:tab w:val="decimal" w:pos="1260"/>
              </w:tabs>
              <w:ind w:left="-36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32</w:t>
            </w:r>
            <w:r w:rsidR="00CB1E86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900</w:t>
            </w:r>
          </w:p>
        </w:tc>
        <w:tc>
          <w:tcPr>
            <w:tcW w:w="245" w:type="dxa"/>
          </w:tcPr>
          <w:p w14:paraId="7B2047ED" w14:textId="77777777" w:rsidR="003C7AE8" w:rsidRPr="005F47A5" w:rsidRDefault="003C7AE8" w:rsidP="003C7AE8">
            <w:pPr>
              <w:tabs>
                <w:tab w:val="decimal" w:pos="1134"/>
              </w:tabs>
              <w:ind w:left="-3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7" w:type="dxa"/>
            <w:gridSpan w:val="2"/>
            <w:tcBorders>
              <w:bottom w:val="double" w:sz="4" w:space="0" w:color="auto"/>
            </w:tcBorders>
          </w:tcPr>
          <w:p w14:paraId="20745765" w14:textId="01020FCF" w:rsidR="003C7AE8" w:rsidRPr="005F47A5" w:rsidRDefault="00F07A8D" w:rsidP="003C7AE8">
            <w:pPr>
              <w:tabs>
                <w:tab w:val="decimal" w:pos="1284"/>
              </w:tabs>
              <w:ind w:left="-36" w:right="-24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35</w:t>
            </w:r>
            <w:r w:rsidR="003C7AE8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300</w:t>
            </w:r>
          </w:p>
        </w:tc>
      </w:tr>
    </w:tbl>
    <w:p w14:paraId="038F3C9F" w14:textId="6DEF9291" w:rsidR="000C52AA" w:rsidRDefault="00783640" w:rsidP="00374FC7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สิทธิในการรับคืนสินค้าแสดงถึงสิทธิของบริษัทในการรับคืนสินค้าจากลูกค้าเมื่อลูกค้ามาใช้สิทธิส่งคืนสินค้าภายใต้นโยบายคืนสินค้าของบริษัท บริษัท</w:t>
      </w:r>
      <w:r w:rsidR="00826F22" w:rsidRPr="005F47A5">
        <w:rPr>
          <w:rFonts w:asciiTheme="majorBidi" w:hAnsiTheme="majorBidi" w:cstheme="majorBidi"/>
          <w:sz w:val="32"/>
          <w:szCs w:val="32"/>
          <w:cs/>
        </w:rPr>
        <w:t>ได้</w:t>
      </w:r>
      <w:r w:rsidRPr="005F47A5">
        <w:rPr>
          <w:rFonts w:asciiTheme="majorBidi" w:hAnsiTheme="majorBidi" w:cstheme="majorBidi"/>
          <w:sz w:val="32"/>
          <w:szCs w:val="32"/>
          <w:cs/>
        </w:rPr>
        <w:t>ประมาณการปริมาณที่คาดว่าจะมีการรับคืนเป็น</w:t>
      </w:r>
      <w:r w:rsidR="003A3BA6" w:rsidRPr="005F47A5">
        <w:rPr>
          <w:rFonts w:asciiTheme="majorBidi" w:hAnsiTheme="majorBidi" w:cstheme="majorBidi"/>
          <w:sz w:val="32"/>
          <w:szCs w:val="32"/>
          <w:cs/>
        </w:rPr>
        <w:br/>
      </w:r>
      <w:r w:rsidRPr="005F47A5">
        <w:rPr>
          <w:rFonts w:asciiTheme="majorBidi" w:hAnsiTheme="majorBidi" w:cstheme="majorBidi"/>
          <w:sz w:val="32"/>
          <w:szCs w:val="32"/>
          <w:cs/>
        </w:rPr>
        <w:t>กลุ่มผลิตภัณฑ์ที่คล้ายคลึงกันจากประสบการณ์ในอดีตด้วยวิธีมูลค่าที่คาดหวัง</w:t>
      </w:r>
    </w:p>
    <w:p w14:paraId="741B1BCC" w14:textId="77777777" w:rsidR="008C3291" w:rsidRDefault="008C3291">
      <w:pPr>
        <w:suppressAutoHyphens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21562FE5" w14:textId="334EFD2D" w:rsidR="00783640" w:rsidRPr="005F47A5" w:rsidRDefault="00F07A8D" w:rsidP="00374FC7">
      <w:pPr>
        <w:spacing w:before="240"/>
        <w:ind w:left="547" w:hanging="547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F07A8D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="00783640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783640" w:rsidRPr="005F47A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83640" w:rsidRPr="005B3A8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สินทรัพย์ทางการเงินหมุนเวียนอื่น</w:t>
      </w:r>
    </w:p>
    <w:p w14:paraId="0278339F" w14:textId="361165CD" w:rsidR="00783640" w:rsidRPr="005F47A5" w:rsidRDefault="00783640" w:rsidP="00A4468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สินทรัพย์ทางการเงินหมุนเวียนอื่น ณ </w:t>
      </w:r>
      <w:r w:rsidRPr="005F47A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069E9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7069E9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0175F2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175F2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p w14:paraId="5860FC8E" w14:textId="2736549E" w:rsidR="00783640" w:rsidRPr="005F47A5" w:rsidRDefault="00783640" w:rsidP="00783640">
      <w:pPr>
        <w:tabs>
          <w:tab w:val="left" w:pos="360"/>
        </w:tabs>
        <w:ind w:left="360" w:right="-25" w:hanging="360"/>
        <w:jc w:val="right"/>
        <w:rPr>
          <w:rFonts w:asciiTheme="majorBidi" w:hAnsiTheme="majorBidi" w:cstheme="majorBidi"/>
          <w:b/>
          <w:bCs/>
          <w:cs/>
        </w:rPr>
      </w:pPr>
      <w:r w:rsidRPr="005F47A5">
        <w:rPr>
          <w:rFonts w:asciiTheme="majorBidi" w:hAnsiTheme="majorBidi" w:cstheme="majorBidi"/>
          <w:b/>
          <w:bCs/>
          <w:cs/>
        </w:rPr>
        <w:t xml:space="preserve">หน่วย : </w:t>
      </w:r>
      <w:r w:rsidR="00424347" w:rsidRPr="005F47A5">
        <w:rPr>
          <w:rFonts w:asciiTheme="majorBidi" w:hAnsiTheme="majorBidi" w:cstheme="majorBidi"/>
          <w:b/>
          <w:bCs/>
          <w:cs/>
        </w:rPr>
        <w:t>พัน</w:t>
      </w:r>
      <w:r w:rsidRPr="005F47A5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92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8"/>
        <w:gridCol w:w="925"/>
        <w:gridCol w:w="56"/>
        <w:gridCol w:w="1038"/>
        <w:gridCol w:w="88"/>
        <w:gridCol w:w="1037"/>
        <w:gridCol w:w="99"/>
        <w:gridCol w:w="1041"/>
      </w:tblGrid>
      <w:tr w:rsidR="00783640" w:rsidRPr="005F47A5" w14:paraId="565F6FF5" w14:textId="77777777" w:rsidTr="008418E5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1BC5AA5C" w14:textId="77777777" w:rsidR="00783640" w:rsidRPr="005F47A5" w:rsidRDefault="00783640" w:rsidP="00A44681">
            <w:pPr>
              <w:spacing w:line="340" w:lineRule="exact"/>
              <w:ind w:left="54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253C94" w14:textId="77777777" w:rsidR="00783640" w:rsidRPr="005F47A5" w:rsidRDefault="00783640" w:rsidP="00A446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491B33C" w14:textId="77777777" w:rsidR="00783640" w:rsidRPr="005F47A5" w:rsidRDefault="00783640" w:rsidP="00A446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95EADA" w14:textId="77777777" w:rsidR="00783640" w:rsidRPr="005F47A5" w:rsidRDefault="00783640" w:rsidP="00A4468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24347" w:rsidRPr="005F47A5" w14:paraId="6A564142" w14:textId="77777777" w:rsidTr="008418E5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76044569" w14:textId="77777777" w:rsidR="00424347" w:rsidRPr="005F47A5" w:rsidRDefault="00424347" w:rsidP="00424347">
            <w:pPr>
              <w:spacing w:line="340" w:lineRule="exact"/>
              <w:ind w:left="54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1CE7C375" w14:textId="2C3F94FD" w:rsidR="00424347" w:rsidRPr="005F47A5" w:rsidRDefault="00424347" w:rsidP="004243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02423227" w14:textId="77777777" w:rsidR="00424347" w:rsidRPr="005F47A5" w:rsidRDefault="00424347" w:rsidP="0042434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408AC30E" w14:textId="352A8579" w:rsidR="00424347" w:rsidRPr="005F47A5" w:rsidRDefault="00424347" w:rsidP="004243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2669D578" w14:textId="77777777" w:rsidR="00424347" w:rsidRPr="005F47A5" w:rsidRDefault="00424347" w:rsidP="0042434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52F1DDB" w14:textId="59E366C8" w:rsidR="00424347" w:rsidRPr="005F47A5" w:rsidRDefault="00424347" w:rsidP="004243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B993C6A" w14:textId="77777777" w:rsidR="00424347" w:rsidRPr="005F47A5" w:rsidRDefault="00424347" w:rsidP="0042434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14:paraId="00AF90E5" w14:textId="1A3E5721" w:rsidR="00424347" w:rsidRPr="005F47A5" w:rsidRDefault="00424347" w:rsidP="004243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424347" w:rsidRPr="005F47A5" w14:paraId="32FF5288" w14:textId="77777777" w:rsidTr="008418E5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2D35F6B9" w14:textId="77777777" w:rsidR="00424347" w:rsidRPr="005F47A5" w:rsidRDefault="00424347" w:rsidP="00424347">
            <w:pPr>
              <w:spacing w:line="340" w:lineRule="exact"/>
              <w:ind w:left="54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0A46D4BA" w14:textId="2CE408E5" w:rsidR="00424347" w:rsidRPr="005F47A5" w:rsidRDefault="00F07A8D" w:rsidP="004243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5A5B9BEA" w14:textId="77777777" w:rsidR="00424347" w:rsidRPr="005F47A5" w:rsidRDefault="00424347" w:rsidP="0042434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077950A1" w14:textId="0AE9DE13" w:rsidR="00424347" w:rsidRPr="005F47A5" w:rsidRDefault="00F07A8D" w:rsidP="004243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424347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416E430" w14:textId="77777777" w:rsidR="00424347" w:rsidRPr="005F47A5" w:rsidRDefault="00424347" w:rsidP="0042434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D3CEC05" w14:textId="1D110DC3" w:rsidR="00424347" w:rsidRPr="005F47A5" w:rsidRDefault="00F07A8D" w:rsidP="004243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537227A" w14:textId="77777777" w:rsidR="00424347" w:rsidRPr="005F47A5" w:rsidRDefault="00424347" w:rsidP="0042434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14:paraId="5F329808" w14:textId="52B613CA" w:rsidR="00424347" w:rsidRPr="005F47A5" w:rsidRDefault="00F07A8D" w:rsidP="004243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424347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424347" w:rsidRPr="005F47A5" w14:paraId="71EAE367" w14:textId="77777777" w:rsidTr="008418E5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2656DDC7" w14:textId="77777777" w:rsidR="00424347" w:rsidRPr="005F47A5" w:rsidRDefault="00424347" w:rsidP="00424347">
            <w:pPr>
              <w:spacing w:line="340" w:lineRule="exact"/>
              <w:ind w:left="54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6D86D19D" w14:textId="1634385C" w:rsidR="00424347" w:rsidRPr="005F47A5" w:rsidRDefault="00F07A8D" w:rsidP="004243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68246852" w14:textId="77777777" w:rsidR="00424347" w:rsidRPr="005F47A5" w:rsidRDefault="00424347" w:rsidP="0042434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57C30E65" w14:textId="4CF66795" w:rsidR="00424347" w:rsidRPr="005F47A5" w:rsidRDefault="00F07A8D" w:rsidP="004243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10C1526" w14:textId="77777777" w:rsidR="00424347" w:rsidRPr="005F47A5" w:rsidRDefault="00424347" w:rsidP="0042434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794588C" w14:textId="292EEEF7" w:rsidR="00424347" w:rsidRPr="005F47A5" w:rsidRDefault="00F07A8D" w:rsidP="004243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115FBE8" w14:textId="77777777" w:rsidR="00424347" w:rsidRPr="005F47A5" w:rsidRDefault="00424347" w:rsidP="0042434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14:paraId="136DAF4D" w14:textId="5F519D77" w:rsidR="00424347" w:rsidRPr="005F47A5" w:rsidRDefault="00F07A8D" w:rsidP="004243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424347" w:rsidRPr="005F47A5" w14:paraId="61A4FD66" w14:textId="77777777" w:rsidTr="008418E5">
        <w:trPr>
          <w:trHeight w:val="198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5B22DCBA" w14:textId="77777777" w:rsidR="00424347" w:rsidRPr="005F47A5" w:rsidRDefault="00424347" w:rsidP="00424347">
            <w:pPr>
              <w:spacing w:line="340" w:lineRule="exact"/>
              <w:ind w:left="540" w:hanging="37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637AC494" w14:textId="77777777" w:rsidR="00424347" w:rsidRPr="005F47A5" w:rsidRDefault="00424347" w:rsidP="004243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77D44904" w14:textId="77777777" w:rsidR="00424347" w:rsidRPr="005F47A5" w:rsidRDefault="00424347" w:rsidP="0042434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260203D5" w14:textId="77777777" w:rsidR="00424347" w:rsidRPr="005F47A5" w:rsidRDefault="00424347" w:rsidP="004243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659D314" w14:textId="77777777" w:rsidR="00424347" w:rsidRPr="005F47A5" w:rsidRDefault="00424347" w:rsidP="0042434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F0371CB" w14:textId="77777777" w:rsidR="00424347" w:rsidRPr="005F47A5" w:rsidRDefault="00424347" w:rsidP="004243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231562F" w14:textId="77777777" w:rsidR="00424347" w:rsidRPr="005F47A5" w:rsidRDefault="00424347" w:rsidP="0042434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14:paraId="29C40FF5" w14:textId="77777777" w:rsidR="00424347" w:rsidRPr="005F47A5" w:rsidRDefault="00424347" w:rsidP="0042434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8243AA" w:rsidRPr="005F47A5" w14:paraId="0D836C86" w14:textId="77777777" w:rsidTr="008418E5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1C82C30E" w14:textId="4AA13700" w:rsidR="008243AA" w:rsidRPr="005F47A5" w:rsidRDefault="008243AA" w:rsidP="008243AA">
            <w:pPr>
              <w:spacing w:line="340" w:lineRule="exact"/>
              <w:ind w:left="540" w:hanging="198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5F81C2E1" w14:textId="75C6878B" w:rsidR="008243AA" w:rsidRPr="005F47A5" w:rsidRDefault="00F07A8D" w:rsidP="008B39B5">
            <w:pPr>
              <w:tabs>
                <w:tab w:val="decimal" w:pos="780"/>
              </w:tabs>
              <w:suppressAutoHyphens w:val="0"/>
              <w:spacing w:line="340" w:lineRule="exact"/>
              <w:ind w:right="-270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55</w:t>
            </w:r>
            <w:r w:rsidR="00CB1E86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101E26EE" w14:textId="77777777" w:rsidR="008243AA" w:rsidRPr="005F47A5" w:rsidRDefault="008243AA" w:rsidP="008243AA">
            <w:pPr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6FC82F3B" w14:textId="5961C87B" w:rsidR="008243AA" w:rsidRPr="005F47A5" w:rsidRDefault="00F07A8D" w:rsidP="008B39B5">
            <w:pPr>
              <w:tabs>
                <w:tab w:val="decimal" w:pos="920"/>
              </w:tabs>
              <w:suppressAutoHyphens w:val="0"/>
              <w:spacing w:line="340" w:lineRule="exact"/>
              <w:ind w:right="-270"/>
              <w:rPr>
                <w:rFonts w:asciiTheme="majorBidi" w:hAnsiTheme="majorBidi" w:cstheme="majorBidi"/>
                <w:lang w:val="en-US" w:eastAsia="en-US"/>
              </w:rPr>
            </w:pPr>
            <w:r w:rsidRPr="00F07A8D">
              <w:rPr>
                <w:rFonts w:asciiTheme="majorBidi" w:hAnsiTheme="majorBidi" w:cstheme="majorBidi"/>
                <w:lang w:val="en-US" w:eastAsia="en-US"/>
              </w:rPr>
              <w:t>20</w:t>
            </w:r>
            <w:r w:rsidR="008243AA" w:rsidRPr="005F47A5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F07A8D">
              <w:rPr>
                <w:rFonts w:asciiTheme="majorBidi" w:hAnsiTheme="majorBidi" w:cstheme="majorBidi"/>
                <w:lang w:val="en-US" w:eastAsia="en-US"/>
              </w:rPr>
              <w:t>000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DC8E22B" w14:textId="77777777" w:rsidR="008243AA" w:rsidRPr="005F47A5" w:rsidRDefault="008243AA" w:rsidP="008243AA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E996FA6" w14:textId="73B11E61" w:rsidR="008243AA" w:rsidRPr="005F47A5" w:rsidRDefault="00F07A8D" w:rsidP="008B39B5">
            <w:pPr>
              <w:tabs>
                <w:tab w:val="decimal" w:pos="924"/>
              </w:tabs>
              <w:suppressAutoHyphens w:val="0"/>
              <w:spacing w:line="340" w:lineRule="exact"/>
              <w:ind w:right="-270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55</w:t>
            </w:r>
            <w:r w:rsidR="00CB1E86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F5D2006" w14:textId="77777777" w:rsidR="008243AA" w:rsidRPr="005F47A5" w:rsidRDefault="008243AA" w:rsidP="008243AA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14:paraId="62A27585" w14:textId="34F7642D" w:rsidR="008243AA" w:rsidRPr="005F47A5" w:rsidRDefault="00F07A8D" w:rsidP="008B39B5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Theme="majorBidi" w:hAnsiTheme="majorBidi" w:cstheme="majorBidi"/>
                <w:lang w:val="en-US" w:eastAsia="en-US"/>
              </w:rPr>
            </w:pPr>
            <w:r w:rsidRPr="00F07A8D">
              <w:rPr>
                <w:rFonts w:asciiTheme="majorBidi" w:hAnsiTheme="majorBidi" w:cstheme="majorBidi"/>
                <w:lang w:val="en-US" w:eastAsia="en-US"/>
              </w:rPr>
              <w:t>20</w:t>
            </w:r>
            <w:r w:rsidR="008243AA" w:rsidRPr="005F47A5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F07A8D">
              <w:rPr>
                <w:rFonts w:asciiTheme="majorBidi" w:hAnsiTheme="majorBidi" w:cstheme="majorBidi"/>
                <w:lang w:val="en-US" w:eastAsia="en-US"/>
              </w:rPr>
              <w:t>000</w:t>
            </w:r>
          </w:p>
        </w:tc>
      </w:tr>
      <w:tr w:rsidR="008243AA" w:rsidRPr="005F47A5" w14:paraId="5DF39FC7" w14:textId="77777777" w:rsidTr="008418E5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10F7FFE8" w14:textId="77777777" w:rsidR="008243AA" w:rsidRPr="005F47A5" w:rsidRDefault="008243AA" w:rsidP="008243AA">
            <w:pPr>
              <w:spacing w:line="340" w:lineRule="exact"/>
              <w:ind w:left="540" w:hanging="198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ลูกหนี้สัญญาซื้อขายเงินตราต่างประเทศล่วงหน้า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1521185D" w14:textId="5F753299" w:rsidR="008243AA" w:rsidRPr="005F47A5" w:rsidRDefault="00CB1E86" w:rsidP="00CB1E86">
            <w:pPr>
              <w:tabs>
                <w:tab w:val="decimal" w:pos="497"/>
              </w:tabs>
              <w:suppressAutoHyphens w:val="0"/>
              <w:spacing w:line="340" w:lineRule="exact"/>
              <w:ind w:right="-27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31B05A4A" w14:textId="77777777" w:rsidR="008243AA" w:rsidRPr="005F47A5" w:rsidRDefault="008243AA" w:rsidP="008243AA">
            <w:pPr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55848CB1" w14:textId="784C95E9" w:rsidR="008243AA" w:rsidRPr="005F47A5" w:rsidRDefault="00F07A8D" w:rsidP="008243AA">
            <w:pPr>
              <w:tabs>
                <w:tab w:val="decimal" w:pos="920"/>
              </w:tabs>
              <w:suppressAutoHyphens w:val="0"/>
              <w:spacing w:line="340" w:lineRule="exact"/>
              <w:ind w:right="-270"/>
              <w:rPr>
                <w:rFonts w:asciiTheme="majorBidi" w:hAnsiTheme="majorBidi" w:cstheme="majorBidi"/>
                <w:lang w:val="en-US" w:eastAsia="en-US"/>
              </w:rPr>
            </w:pPr>
            <w:r w:rsidRPr="00F07A8D">
              <w:rPr>
                <w:rFonts w:asciiTheme="majorBidi" w:hAnsiTheme="majorBidi" w:cstheme="majorBidi"/>
                <w:lang w:val="en-US" w:eastAsia="en-US"/>
              </w:rPr>
              <w:t>272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9164AE6" w14:textId="77777777" w:rsidR="008243AA" w:rsidRPr="005F47A5" w:rsidRDefault="008243AA" w:rsidP="008243AA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7444946" w14:textId="177D91B2" w:rsidR="008243AA" w:rsidRPr="005F47A5" w:rsidRDefault="00CB1E86" w:rsidP="007B4307">
            <w:pPr>
              <w:tabs>
                <w:tab w:val="decimal" w:pos="569"/>
              </w:tabs>
              <w:suppressAutoHyphens w:val="0"/>
              <w:spacing w:line="340" w:lineRule="exact"/>
              <w:ind w:right="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1BBD59A" w14:textId="77777777" w:rsidR="008243AA" w:rsidRPr="005F47A5" w:rsidRDefault="008243AA" w:rsidP="008243AA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14:paraId="3DFE4040" w14:textId="424DCBC0" w:rsidR="008243AA" w:rsidRPr="005F47A5" w:rsidRDefault="00F07A8D" w:rsidP="008243AA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272</w:t>
            </w:r>
          </w:p>
        </w:tc>
      </w:tr>
      <w:tr w:rsidR="00FF0CC9" w:rsidRPr="005F47A5" w14:paraId="35472A8D" w14:textId="77777777" w:rsidTr="008418E5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235A7821" w14:textId="6B7D9D0E" w:rsidR="00FF0CC9" w:rsidRPr="003D00E7" w:rsidRDefault="00FF0CC9" w:rsidP="00FF0CC9">
            <w:pPr>
              <w:spacing w:line="340" w:lineRule="exact"/>
              <w:ind w:left="540" w:hanging="198"/>
              <w:rPr>
                <w:rFonts w:asciiTheme="majorBidi" w:hAnsiTheme="majorBidi" w:cstheme="majorBidi"/>
                <w:cs/>
                <w:lang w:val="en-US"/>
              </w:rPr>
            </w:pPr>
            <w:r w:rsidRPr="00EC2726">
              <w:rPr>
                <w:rFonts w:asciiTheme="majorBidi" w:hAnsiTheme="majorBidi" w:cs="Angsana New"/>
                <w:cs/>
              </w:rPr>
              <w:t xml:space="preserve">เงินฝากประจำเกิน </w:t>
            </w:r>
            <w:r w:rsidR="00F07A8D" w:rsidRPr="00F07A8D">
              <w:rPr>
                <w:rFonts w:asciiTheme="majorBidi" w:hAnsiTheme="majorBidi" w:cs="Angsana New"/>
                <w:lang w:val="en-US"/>
              </w:rPr>
              <w:t>3</w:t>
            </w:r>
            <w:r w:rsidRPr="00EC2726">
              <w:rPr>
                <w:rFonts w:asciiTheme="majorBidi" w:hAnsiTheme="majorBidi" w:cs="Angsana New"/>
                <w:cs/>
              </w:rPr>
              <w:t xml:space="preserve"> เดือน</w:t>
            </w:r>
            <w:r>
              <w:rPr>
                <w:rFonts w:asciiTheme="majorBidi" w:hAnsiTheme="majorBidi" w:cs="Angsana New" w:hint="cs"/>
                <w:cs/>
              </w:rPr>
              <w:t xml:space="preserve"> แต่ไม่เกิน </w:t>
            </w:r>
            <w:r w:rsidR="00F07A8D" w:rsidRPr="00F07A8D">
              <w:rPr>
                <w:rFonts w:asciiTheme="majorBidi" w:hAnsiTheme="majorBidi" w:cs="Angsana New"/>
                <w:lang w:val="en-US"/>
              </w:rPr>
              <w:t>12</w:t>
            </w:r>
            <w:r>
              <w:rPr>
                <w:rFonts w:asciiTheme="majorBidi" w:hAnsiTheme="majorBidi" w:cs="Angsana New"/>
                <w:lang w:val="en-US"/>
              </w:rPr>
              <w:t xml:space="preserve"> </w:t>
            </w:r>
            <w:r>
              <w:rPr>
                <w:rFonts w:asciiTheme="majorBidi" w:hAnsiTheme="majorBidi" w:cs="Angsana New" w:hint="cs"/>
                <w:cs/>
                <w:lang w:val="en-US"/>
              </w:rPr>
              <w:t>เดือน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60BF4508" w14:textId="7DFE1C2B" w:rsidR="00FF0CC9" w:rsidRDefault="00F07A8D" w:rsidP="00FF0CC9">
            <w:pPr>
              <w:tabs>
                <w:tab w:val="decimal" w:pos="780"/>
              </w:tabs>
              <w:suppressAutoHyphens w:val="0"/>
              <w:spacing w:line="340" w:lineRule="exact"/>
              <w:ind w:right="-270"/>
              <w:rPr>
                <w:rFonts w:asciiTheme="majorBidi" w:hAnsiTheme="majorBidi" w:cs="Angsana New"/>
                <w:lang w:val="en-US"/>
              </w:rPr>
            </w:pPr>
            <w:r w:rsidRPr="00F07A8D">
              <w:rPr>
                <w:rFonts w:asciiTheme="majorBidi" w:hAnsiTheme="majorBidi" w:cs="Angsana New"/>
                <w:lang w:val="en-US"/>
              </w:rPr>
              <w:t>100</w:t>
            </w:r>
            <w:r w:rsidR="00FF0CC9">
              <w:rPr>
                <w:rFonts w:asciiTheme="majorBidi" w:hAnsiTheme="majorBidi" w:cs="Angsana New"/>
                <w:lang w:val="en-US"/>
              </w:rPr>
              <w:t>,</w:t>
            </w:r>
            <w:r w:rsidRPr="00F07A8D">
              <w:rPr>
                <w:rFonts w:asciiTheme="majorBidi" w:hAnsiTheme="majorBidi" w:cs="Angsana New"/>
                <w:lang w:val="en-US"/>
              </w:rPr>
              <w:t>000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24C822D8" w14:textId="77777777" w:rsidR="00FF0CC9" w:rsidRPr="005F47A5" w:rsidRDefault="00FF0CC9" w:rsidP="00FF0CC9">
            <w:pPr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2CED7144" w14:textId="02580448" w:rsidR="00FF0CC9" w:rsidRPr="0024577C" w:rsidRDefault="00FF0CC9" w:rsidP="00FF0CC9">
            <w:pPr>
              <w:tabs>
                <w:tab w:val="decimal" w:pos="497"/>
              </w:tabs>
              <w:suppressAutoHyphens w:val="0"/>
              <w:spacing w:line="340" w:lineRule="exact"/>
              <w:ind w:right="-270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2C1F0B68" w14:textId="77777777" w:rsidR="00FF0CC9" w:rsidRPr="005F47A5" w:rsidRDefault="00FF0CC9" w:rsidP="00FF0CC9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E05561F" w14:textId="4123C2F3" w:rsidR="00FF0CC9" w:rsidRDefault="00F07A8D" w:rsidP="00FF0CC9">
            <w:pPr>
              <w:tabs>
                <w:tab w:val="decimal" w:pos="924"/>
              </w:tabs>
              <w:suppressAutoHyphens w:val="0"/>
              <w:spacing w:line="340" w:lineRule="exact"/>
              <w:ind w:right="-270"/>
              <w:rPr>
                <w:rFonts w:asciiTheme="majorBidi" w:hAnsiTheme="majorBidi" w:cs="Angsana New"/>
                <w:cs/>
                <w:lang w:val="en-US"/>
              </w:rPr>
            </w:pPr>
            <w:r w:rsidRPr="00F07A8D">
              <w:rPr>
                <w:rFonts w:asciiTheme="majorBidi" w:hAnsiTheme="majorBidi" w:cs="Angsana New"/>
                <w:lang w:val="en-US"/>
              </w:rPr>
              <w:t>100</w:t>
            </w:r>
            <w:r w:rsidR="00FF0CC9">
              <w:rPr>
                <w:rFonts w:asciiTheme="majorBidi" w:hAnsiTheme="majorBidi" w:cs="Angsana New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DC5A5B8" w14:textId="77777777" w:rsidR="00FF0CC9" w:rsidRPr="005F47A5" w:rsidRDefault="00FF0CC9" w:rsidP="00FF0CC9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14:paraId="52738877" w14:textId="7D98244F" w:rsidR="00FF0CC9" w:rsidRPr="0024577C" w:rsidRDefault="00FF0CC9" w:rsidP="00FF0CC9">
            <w:pPr>
              <w:tabs>
                <w:tab w:val="decimal" w:pos="569"/>
              </w:tabs>
              <w:suppressAutoHyphens w:val="0"/>
              <w:spacing w:line="340" w:lineRule="exact"/>
              <w:ind w:right="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</w:tr>
      <w:tr w:rsidR="00FF0CC9" w:rsidRPr="005F47A5" w14:paraId="76B74974" w14:textId="77777777" w:rsidTr="008418E5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74B693E1" w14:textId="20C11DD1" w:rsidR="00FF0CC9" w:rsidRPr="005F47A5" w:rsidRDefault="00FF0CC9" w:rsidP="00FF0CC9">
            <w:pPr>
              <w:spacing w:line="340" w:lineRule="exact"/>
              <w:ind w:left="522" w:hanging="180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สินทรัพย์ทางการเงินหมุนเวียนอื่นที่วัดมูลค่าด้วย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1B5420D1" w14:textId="77777777" w:rsidR="00FF0CC9" w:rsidRPr="005F47A5" w:rsidRDefault="00FF0CC9" w:rsidP="00FF0CC9">
            <w:pPr>
              <w:tabs>
                <w:tab w:val="decimal" w:pos="600"/>
                <w:tab w:val="decimal" w:pos="870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057BB1FE" w14:textId="77777777" w:rsidR="00FF0CC9" w:rsidRPr="005F47A5" w:rsidRDefault="00FF0CC9" w:rsidP="00FF0CC9">
            <w:pPr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75681C5C" w14:textId="77777777" w:rsidR="00FF0CC9" w:rsidRPr="005F47A5" w:rsidRDefault="00FF0CC9" w:rsidP="00FF0CC9">
            <w:pPr>
              <w:tabs>
                <w:tab w:val="decimal" w:pos="920"/>
              </w:tabs>
              <w:suppressAutoHyphens w:val="0"/>
              <w:spacing w:line="340" w:lineRule="exact"/>
              <w:ind w:right="-27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614F361" w14:textId="77777777" w:rsidR="00FF0CC9" w:rsidRPr="005F47A5" w:rsidRDefault="00FF0CC9" w:rsidP="00FF0CC9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CC990C0" w14:textId="77777777" w:rsidR="00FF0CC9" w:rsidRPr="005F47A5" w:rsidRDefault="00FF0CC9" w:rsidP="00FF0CC9">
            <w:pPr>
              <w:tabs>
                <w:tab w:val="decimal" w:pos="960"/>
                <w:tab w:val="decimal" w:pos="1010"/>
              </w:tabs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BC2FEA6" w14:textId="77777777" w:rsidR="00FF0CC9" w:rsidRPr="005F47A5" w:rsidRDefault="00FF0CC9" w:rsidP="00FF0CC9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14:paraId="42B00B88" w14:textId="77777777" w:rsidR="00FF0CC9" w:rsidRPr="005F47A5" w:rsidRDefault="00FF0CC9" w:rsidP="00FF0CC9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F0CC9" w:rsidRPr="005F47A5" w14:paraId="24F601EF" w14:textId="77777777" w:rsidTr="008418E5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7089DA4E" w14:textId="77777777" w:rsidR="00FF0CC9" w:rsidRPr="005F47A5" w:rsidRDefault="00FF0CC9" w:rsidP="00FF0CC9">
            <w:pPr>
              <w:spacing w:line="340" w:lineRule="exact"/>
              <w:ind w:left="540" w:hanging="198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ab/>
              <w:t xml:space="preserve">มูลค่ายุติธรรมผ่านกำไรหรือขาดทุน 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- ตราสารหนี้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7388C337" w14:textId="6FC26389" w:rsidR="00FF0CC9" w:rsidRPr="005F47A5" w:rsidRDefault="00F07A8D" w:rsidP="00FF0CC9">
            <w:pPr>
              <w:tabs>
                <w:tab w:val="decimal" w:pos="780"/>
              </w:tabs>
              <w:suppressAutoHyphens w:val="0"/>
              <w:spacing w:line="340" w:lineRule="exact"/>
              <w:ind w:right="-270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269</w:t>
            </w:r>
            <w:r w:rsidR="00FF0CC9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321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60B60FF0" w14:textId="77777777" w:rsidR="00FF0CC9" w:rsidRPr="005F47A5" w:rsidRDefault="00FF0CC9" w:rsidP="00FF0CC9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438E46E0" w14:textId="05ED30E7" w:rsidR="00FF0CC9" w:rsidRPr="005F47A5" w:rsidRDefault="00F07A8D" w:rsidP="00FF0CC9">
            <w:pPr>
              <w:tabs>
                <w:tab w:val="decimal" w:pos="920"/>
              </w:tabs>
              <w:suppressAutoHyphens w:val="0"/>
              <w:spacing w:line="340" w:lineRule="exact"/>
              <w:ind w:right="-270"/>
              <w:rPr>
                <w:rFonts w:asciiTheme="majorBidi" w:hAnsiTheme="majorBidi" w:cstheme="majorBidi"/>
                <w:lang w:val="en-US" w:eastAsia="en-US"/>
              </w:rPr>
            </w:pPr>
            <w:r w:rsidRPr="00F07A8D">
              <w:rPr>
                <w:rFonts w:asciiTheme="majorBidi" w:hAnsiTheme="majorBidi" w:cstheme="majorBidi"/>
                <w:lang w:val="en-US" w:eastAsia="en-US"/>
              </w:rPr>
              <w:t>442</w:t>
            </w:r>
            <w:r w:rsidR="00FF0CC9" w:rsidRPr="005F47A5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F07A8D">
              <w:rPr>
                <w:rFonts w:asciiTheme="majorBidi" w:hAnsiTheme="majorBidi" w:cstheme="majorBidi"/>
                <w:lang w:val="en-US" w:eastAsia="en-US"/>
              </w:rPr>
              <w:t>005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4441CD4D" w14:textId="77777777" w:rsidR="00FF0CC9" w:rsidRPr="005F47A5" w:rsidRDefault="00FF0CC9" w:rsidP="00FF0CC9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B6DD937" w14:textId="0E0A189E" w:rsidR="00FF0CC9" w:rsidRPr="005F47A5" w:rsidRDefault="00F07A8D" w:rsidP="00FF0CC9">
            <w:pPr>
              <w:tabs>
                <w:tab w:val="decimal" w:pos="932"/>
              </w:tabs>
              <w:suppressAutoHyphens w:val="0"/>
              <w:spacing w:line="340" w:lineRule="exact"/>
              <w:ind w:right="-270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258</w:t>
            </w:r>
            <w:r w:rsidR="00FF0CC9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831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032EF71" w14:textId="77777777" w:rsidR="00FF0CC9" w:rsidRPr="005F47A5" w:rsidRDefault="00FF0CC9" w:rsidP="00FF0CC9">
            <w:pPr>
              <w:snapToGrid w:val="0"/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14:paraId="2D18A170" w14:textId="42499884" w:rsidR="00FF0CC9" w:rsidRPr="005F47A5" w:rsidRDefault="00F07A8D" w:rsidP="00FF0CC9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416</w:t>
            </w:r>
            <w:r w:rsidR="00FF0CC9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028</w:t>
            </w:r>
          </w:p>
        </w:tc>
      </w:tr>
      <w:tr w:rsidR="00FF0CC9" w:rsidRPr="005F47A5" w14:paraId="1B38B203" w14:textId="77777777" w:rsidTr="008418E5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0CB4E2CD" w14:textId="0F7B1EBD" w:rsidR="00FF0CC9" w:rsidRPr="005F47A5" w:rsidRDefault="00FF0CC9" w:rsidP="00FF0CC9">
            <w:pPr>
              <w:tabs>
                <w:tab w:val="right" w:pos="4140"/>
              </w:tabs>
              <w:spacing w:line="340" w:lineRule="exact"/>
              <w:ind w:left="340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6D9610" w14:textId="229B062F" w:rsidR="00FF0CC9" w:rsidRPr="005F47A5" w:rsidRDefault="00F07A8D" w:rsidP="00FF0CC9">
            <w:pPr>
              <w:tabs>
                <w:tab w:val="decimal" w:pos="780"/>
              </w:tabs>
              <w:suppressAutoHyphens w:val="0"/>
              <w:spacing w:line="340" w:lineRule="exact"/>
              <w:ind w:right="-270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424</w:t>
            </w:r>
            <w:r w:rsidR="00FF0CC9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321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11229126" w14:textId="77777777" w:rsidR="00FF0CC9" w:rsidRPr="005F47A5" w:rsidRDefault="00FF0CC9" w:rsidP="00FF0CC9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270E28" w14:textId="5834FD28" w:rsidR="00FF0CC9" w:rsidRPr="005F47A5" w:rsidRDefault="00F07A8D" w:rsidP="00FF0CC9">
            <w:pPr>
              <w:tabs>
                <w:tab w:val="decimal" w:pos="920"/>
              </w:tabs>
              <w:suppressAutoHyphens w:val="0"/>
              <w:spacing w:line="340" w:lineRule="exact"/>
              <w:ind w:right="-270"/>
              <w:rPr>
                <w:rFonts w:asciiTheme="majorBidi" w:hAnsiTheme="majorBidi" w:cstheme="majorBidi"/>
                <w:lang w:val="en-US" w:eastAsia="en-US"/>
              </w:rPr>
            </w:pPr>
            <w:r w:rsidRPr="00F07A8D">
              <w:rPr>
                <w:rFonts w:asciiTheme="majorBidi" w:hAnsiTheme="majorBidi" w:cstheme="majorBidi"/>
                <w:lang w:val="en-US" w:eastAsia="en-US"/>
              </w:rPr>
              <w:t>462</w:t>
            </w:r>
            <w:r w:rsidR="00FF0CC9" w:rsidRPr="005F47A5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F07A8D">
              <w:rPr>
                <w:rFonts w:asciiTheme="majorBidi" w:hAnsiTheme="majorBidi" w:cstheme="majorBidi"/>
                <w:lang w:val="en-US" w:eastAsia="en-US"/>
              </w:rPr>
              <w:t>277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3570CF1" w14:textId="77777777" w:rsidR="00FF0CC9" w:rsidRPr="005F47A5" w:rsidRDefault="00FF0CC9" w:rsidP="00FF0CC9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984F7E" w14:textId="18AF5E1E" w:rsidR="00FF0CC9" w:rsidRPr="005F47A5" w:rsidRDefault="00F07A8D" w:rsidP="00FF0CC9">
            <w:pPr>
              <w:tabs>
                <w:tab w:val="decimal" w:pos="932"/>
              </w:tabs>
              <w:suppressAutoHyphens w:val="0"/>
              <w:spacing w:line="340" w:lineRule="exact"/>
              <w:ind w:right="-270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413</w:t>
            </w:r>
            <w:r w:rsidR="00FF0CC9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831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72E7BB9" w14:textId="77777777" w:rsidR="00FF0CC9" w:rsidRPr="005F47A5" w:rsidRDefault="00FF0CC9" w:rsidP="00FF0CC9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4D5812" w14:textId="5E8F33F6" w:rsidR="00FF0CC9" w:rsidRPr="005F47A5" w:rsidRDefault="00F07A8D" w:rsidP="00FF0CC9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436</w:t>
            </w:r>
            <w:r w:rsidR="00FF0CC9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300</w:t>
            </w:r>
          </w:p>
        </w:tc>
      </w:tr>
    </w:tbl>
    <w:p w14:paraId="74E29049" w14:textId="5C205F4C" w:rsidR="00783640" w:rsidRPr="005F47A5" w:rsidRDefault="00783640" w:rsidP="00E24806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รายละเอียดอื่นที่เกี่ยวข้องกับสินทรัพย์ทางการเงินหมุนเวียนอื่น</w:t>
      </w:r>
      <w:r w:rsidR="00232D8A" w:rsidRPr="005F47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32C6399B" w14:textId="6BDAD51A" w:rsidR="00783640" w:rsidRPr="005F47A5" w:rsidRDefault="00783640" w:rsidP="00783640">
      <w:pPr>
        <w:tabs>
          <w:tab w:val="left" w:pos="360"/>
        </w:tabs>
        <w:ind w:left="360" w:right="-25" w:hanging="360"/>
        <w:jc w:val="right"/>
        <w:rPr>
          <w:rFonts w:asciiTheme="majorBidi" w:hAnsiTheme="majorBidi" w:cstheme="majorBidi"/>
          <w:lang w:val="en-US"/>
        </w:rPr>
      </w:pPr>
      <w:r w:rsidRPr="005F47A5">
        <w:rPr>
          <w:rFonts w:asciiTheme="majorBidi" w:hAnsiTheme="majorBidi" w:cstheme="majorBidi"/>
          <w:b/>
          <w:bCs/>
          <w:cs/>
          <w:lang w:val="en-US"/>
        </w:rPr>
        <w:t>หน่วย :</w:t>
      </w:r>
      <w:r w:rsidR="000D0BAF" w:rsidRPr="005F47A5">
        <w:rPr>
          <w:rFonts w:asciiTheme="majorBidi" w:hAnsiTheme="majorBidi" w:cstheme="majorBidi"/>
          <w:b/>
          <w:bCs/>
          <w:cs/>
        </w:rPr>
        <w:t xml:space="preserve"> </w:t>
      </w:r>
      <w:r w:rsidR="00FC0B38" w:rsidRPr="005F47A5">
        <w:rPr>
          <w:rFonts w:asciiTheme="majorBidi" w:hAnsiTheme="majorBidi" w:cstheme="majorBidi"/>
          <w:b/>
          <w:bCs/>
          <w:cs/>
        </w:rPr>
        <w:t>พัน</w:t>
      </w:r>
      <w:r w:rsidRPr="005F47A5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982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260"/>
        <w:gridCol w:w="90"/>
        <w:gridCol w:w="1260"/>
        <w:gridCol w:w="90"/>
        <w:gridCol w:w="1350"/>
        <w:gridCol w:w="90"/>
        <w:gridCol w:w="1350"/>
      </w:tblGrid>
      <w:tr w:rsidR="00783640" w:rsidRPr="005F47A5" w14:paraId="01C6441B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99CB729" w14:textId="77777777" w:rsidR="00783640" w:rsidRPr="005F47A5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C2BA785" w14:textId="77777777" w:rsidR="00783640" w:rsidRPr="005F47A5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783640" w:rsidRPr="005F47A5" w14:paraId="4F6DAC18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E2F686C" w14:textId="77777777" w:rsidR="00783640" w:rsidRPr="005F47A5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5BBF2" w14:textId="77777777" w:rsidR="00783640" w:rsidRPr="005F47A5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C8130D" w14:textId="77777777" w:rsidR="00783640" w:rsidRPr="005F47A5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8F8EFF" w14:textId="77777777" w:rsidR="00783640" w:rsidRPr="005F47A5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FC0B38" w:rsidRPr="005F47A5" w14:paraId="4EBC6FD0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4BB1CCC" w14:textId="77777777" w:rsidR="00FC0B38" w:rsidRPr="005F47A5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4CB40C" w14:textId="64E9E7B7" w:rsidR="00FC0B38" w:rsidRPr="005F47A5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A4069B" w14:textId="77777777" w:rsidR="00FC0B38" w:rsidRPr="005F47A5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9E1E69" w14:textId="11DC486A" w:rsidR="00FC0B38" w:rsidRPr="005F47A5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015B2A" w14:textId="77777777" w:rsidR="00FC0B38" w:rsidRPr="005F47A5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133CDD" w14:textId="704844A4" w:rsidR="00FC0B38" w:rsidRPr="005F47A5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12C5A0" w14:textId="77777777" w:rsidR="00FC0B38" w:rsidRPr="005F47A5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344EB7" w14:textId="3D2751A4" w:rsidR="00FC0B38" w:rsidRPr="005F47A5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FC0B38" w:rsidRPr="005F47A5" w14:paraId="13E789A6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9533C6D" w14:textId="77777777" w:rsidR="00FC0B38" w:rsidRPr="005F47A5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41FF08" w14:textId="355598DE" w:rsidR="00FC0B38" w:rsidRPr="005F47A5" w:rsidRDefault="00F07A8D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E1C327" w14:textId="77777777" w:rsidR="00FC0B38" w:rsidRPr="005F47A5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088291" w14:textId="4CC3AAF4" w:rsidR="00FC0B38" w:rsidRPr="005F47A5" w:rsidRDefault="00F07A8D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FC0B38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85AE86" w14:textId="77777777" w:rsidR="00FC0B38" w:rsidRPr="005F47A5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8506D8" w14:textId="6141E43E" w:rsidR="00FC0B38" w:rsidRPr="005F47A5" w:rsidRDefault="00F07A8D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648734" w14:textId="77777777" w:rsidR="00FC0B38" w:rsidRPr="005F47A5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A39DC0" w14:textId="5CAA15A2" w:rsidR="00FC0B38" w:rsidRPr="005F47A5" w:rsidRDefault="00F07A8D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FC0B38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FC0B38" w:rsidRPr="005F47A5" w14:paraId="4CE5A4A4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D6FFE4B" w14:textId="77777777" w:rsidR="00FC0B38" w:rsidRPr="005F47A5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7B5A77" w14:textId="11011E1F" w:rsidR="00FC0B38" w:rsidRPr="005F47A5" w:rsidRDefault="00F07A8D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4A4B30" w14:textId="77777777" w:rsidR="00FC0B38" w:rsidRPr="005F47A5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3366FA" w14:textId="7A924465" w:rsidR="00FC0B38" w:rsidRPr="005F47A5" w:rsidRDefault="00F07A8D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024615" w14:textId="77777777" w:rsidR="00FC0B38" w:rsidRPr="005F47A5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47757C" w14:textId="1159182C" w:rsidR="00FC0B38" w:rsidRPr="005F47A5" w:rsidRDefault="00F07A8D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72F86D" w14:textId="77777777" w:rsidR="00FC0B38" w:rsidRPr="005F47A5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B15A65" w14:textId="17C3B241" w:rsidR="00FC0B38" w:rsidRPr="005F47A5" w:rsidRDefault="00F07A8D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FC0B38" w:rsidRPr="005F47A5" w14:paraId="4A67DE54" w14:textId="77777777" w:rsidTr="009C4CED">
        <w:trPr>
          <w:trHeight w:val="68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4CB0E" w14:textId="77777777" w:rsidR="00FC0B38" w:rsidRPr="005F47A5" w:rsidRDefault="00FC0B38" w:rsidP="00FC0B38">
            <w:pPr>
              <w:spacing w:line="320" w:lineRule="exact"/>
              <w:ind w:left="256" w:hanging="90"/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20E9FA27" w14:textId="76E68622" w:rsidR="00FC0B38" w:rsidRPr="005F47A5" w:rsidRDefault="00FC0B38" w:rsidP="00FC0B38">
            <w:pPr>
              <w:spacing w:line="320" w:lineRule="exact"/>
              <w:ind w:left="256" w:hanging="3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ราคาทุนตัดจำหน่าย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2E6416" w14:textId="77777777" w:rsidR="00FC0B38" w:rsidRPr="005F47A5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C2897E" w14:textId="77777777" w:rsidR="00FC0B38" w:rsidRPr="005F47A5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217706" w14:textId="77777777" w:rsidR="00FC0B38" w:rsidRPr="005F47A5" w:rsidRDefault="00FC0B38" w:rsidP="00FC0B38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DFE944" w14:textId="77777777" w:rsidR="00FC0B38" w:rsidRPr="005F47A5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047F23" w14:textId="77777777" w:rsidR="00FC0B38" w:rsidRPr="005F47A5" w:rsidRDefault="00FC0B38" w:rsidP="00FC0B38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8E4CB6" w14:textId="77777777" w:rsidR="00FC0B38" w:rsidRPr="005F47A5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21CAA5" w14:textId="77777777" w:rsidR="00FC0B38" w:rsidRPr="005F47A5" w:rsidRDefault="00FC0B38" w:rsidP="00FC0B38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FC0B38" w:rsidRPr="005F47A5" w14:paraId="5847493C" w14:textId="77777777" w:rsidTr="00020F23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CD63915" w14:textId="77777777" w:rsidR="00FC0B38" w:rsidRPr="005F47A5" w:rsidRDefault="00FC0B38" w:rsidP="00FC0B38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ตราสารหนี้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5158C2C8" w14:textId="77777777" w:rsidR="00FC0B38" w:rsidRPr="005F47A5" w:rsidRDefault="00FC0B38" w:rsidP="00FC0B38">
            <w:pPr>
              <w:spacing w:line="320" w:lineRule="exact"/>
              <w:ind w:right="18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354407" w14:textId="77777777" w:rsidR="00FC0B38" w:rsidRPr="005F47A5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777FA46B" w14:textId="77777777" w:rsidR="00FC0B38" w:rsidRPr="005F47A5" w:rsidRDefault="00FC0B3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D3A1F1" w14:textId="77777777" w:rsidR="00FC0B38" w:rsidRPr="005F47A5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FF88B2B" w14:textId="77777777" w:rsidR="00FC0B38" w:rsidRPr="005F47A5" w:rsidRDefault="00FC0B3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FFCAC2" w14:textId="77777777" w:rsidR="00FC0B38" w:rsidRPr="005F47A5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C126206" w14:textId="77777777" w:rsidR="00FC0B38" w:rsidRPr="005F47A5" w:rsidRDefault="00FC0B3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0B38" w:rsidRPr="005F47A5" w14:paraId="7456E133" w14:textId="77777777" w:rsidTr="008431BA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5641484" w14:textId="77777777" w:rsidR="00FC0B38" w:rsidRPr="005F47A5" w:rsidRDefault="00FC0B38" w:rsidP="00FC0B38">
            <w:pPr>
              <w:spacing w:line="3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5F47A5">
              <w:rPr>
                <w:rFonts w:asciiTheme="majorBidi" w:hAnsiTheme="majorBidi" w:cstheme="majorBidi"/>
                <w:cs/>
              </w:rPr>
              <w:t xml:space="preserve">หุ้นกู้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B73BE01" w14:textId="2D8FC921" w:rsidR="00FC0B38" w:rsidRPr="005F47A5" w:rsidRDefault="00F07A8D" w:rsidP="005D5A4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55</w:t>
            </w:r>
            <w:r w:rsidR="003A50CD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24D1317" w14:textId="77777777" w:rsidR="00FC0B38" w:rsidRPr="005F47A5" w:rsidRDefault="00FC0B38" w:rsidP="00FC0B38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1E23464" w14:textId="2339D939" w:rsidR="00FC0B38" w:rsidRPr="005F47A5" w:rsidRDefault="00F07A8D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20</w:t>
            </w:r>
            <w:r w:rsidR="00FC0B38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E00D4C5" w14:textId="77777777" w:rsidR="00FC0B38" w:rsidRPr="005F47A5" w:rsidRDefault="00FC0B38" w:rsidP="00FC0B38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0EF4788" w14:textId="598925D0" w:rsidR="00FC0B38" w:rsidRPr="005F47A5" w:rsidRDefault="00F07A8D" w:rsidP="00D730D7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55</w:t>
            </w:r>
            <w:r w:rsidR="003A50CD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980E91" w14:textId="77777777" w:rsidR="00FC0B38" w:rsidRPr="005F47A5" w:rsidRDefault="00FC0B38" w:rsidP="00FC0B38">
            <w:pPr>
              <w:snapToGrid w:val="0"/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2738235" w14:textId="61E4129A" w:rsidR="00FC0B38" w:rsidRPr="005F47A5" w:rsidRDefault="00F07A8D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20</w:t>
            </w:r>
            <w:r w:rsidR="00FC0B38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FC0B38" w:rsidRPr="005F47A5" w14:paraId="03F0FAD1" w14:textId="77777777" w:rsidTr="008431BA">
        <w:trPr>
          <w:trHeight w:val="78"/>
        </w:trPr>
        <w:tc>
          <w:tcPr>
            <w:tcW w:w="3492" w:type="dxa"/>
          </w:tcPr>
          <w:p w14:paraId="0516FA8F" w14:textId="77777777" w:rsidR="00FC0B38" w:rsidRPr="005F47A5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D96FAC4" w14:textId="77777777" w:rsidR="00FC0B38" w:rsidRPr="005F47A5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41F2199" w14:textId="77777777" w:rsidR="00FC0B38" w:rsidRPr="005F47A5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958AFBE" w14:textId="77777777" w:rsidR="00FC0B38" w:rsidRPr="005F47A5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A5AD89A" w14:textId="77777777" w:rsidR="00FC0B38" w:rsidRPr="005F47A5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A3457D9" w14:textId="77777777" w:rsidR="00FC0B38" w:rsidRPr="005F47A5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51AF9BF" w14:textId="77777777" w:rsidR="00FC0B38" w:rsidRPr="005F47A5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6EBED06" w14:textId="77777777" w:rsidR="00FC0B38" w:rsidRPr="005F47A5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0B38" w:rsidRPr="005F47A5" w14:paraId="6429340D" w14:textId="77777777" w:rsidTr="003F30C5">
        <w:trPr>
          <w:trHeight w:val="144"/>
        </w:trPr>
        <w:tc>
          <w:tcPr>
            <w:tcW w:w="3492" w:type="dxa"/>
          </w:tcPr>
          <w:p w14:paraId="1BB66569" w14:textId="278ECC24" w:rsidR="00FC0B38" w:rsidRPr="005F47A5" w:rsidRDefault="00FC0B38" w:rsidP="00FC0B38">
            <w:pPr>
              <w:spacing w:line="320" w:lineRule="exact"/>
              <w:ind w:left="256" w:hanging="90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สินทรัพย์ทางการเงินหมุนเวียนอื่นที่วัดมูลค่าด้วยมูลค่ายุติธรรมผ่านกำไรหรือขาดทุน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3F5D2737" w14:textId="77777777" w:rsidR="00FC0B38" w:rsidRPr="005F47A5" w:rsidRDefault="00FC0B38" w:rsidP="00FC0B38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3B63A0D" w14:textId="77777777" w:rsidR="00FC0B38" w:rsidRPr="005F47A5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0DDF318" w14:textId="661BC339" w:rsidR="00FC0B38" w:rsidRPr="005F47A5" w:rsidRDefault="00FC0B3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DC3A8A0" w14:textId="77777777" w:rsidR="00FC0B38" w:rsidRPr="005F47A5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6628D1D9" w14:textId="77777777" w:rsidR="00FC0B38" w:rsidRPr="005F47A5" w:rsidRDefault="00FC0B38" w:rsidP="00FC0B38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70755DC" w14:textId="77777777" w:rsidR="00FC0B38" w:rsidRPr="005F47A5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7F75C590" w14:textId="77777777" w:rsidR="00FC0B38" w:rsidRPr="005F47A5" w:rsidRDefault="00FC0B38" w:rsidP="00FC0B38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0B38" w:rsidRPr="005F47A5" w14:paraId="7F0667A9" w14:textId="77777777" w:rsidTr="008431BA">
        <w:trPr>
          <w:trHeight w:val="144"/>
        </w:trPr>
        <w:tc>
          <w:tcPr>
            <w:tcW w:w="3492" w:type="dxa"/>
            <w:vAlign w:val="bottom"/>
          </w:tcPr>
          <w:p w14:paraId="5FFA4039" w14:textId="38F1A1E4" w:rsidR="00FC0B38" w:rsidRPr="005F47A5" w:rsidRDefault="00FC0B38" w:rsidP="00FC0B38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ตราสารหนี้</w:t>
            </w:r>
          </w:p>
        </w:tc>
        <w:tc>
          <w:tcPr>
            <w:tcW w:w="1260" w:type="dxa"/>
          </w:tcPr>
          <w:p w14:paraId="1E7EB45C" w14:textId="77777777" w:rsidR="00FC0B38" w:rsidRPr="005F47A5" w:rsidRDefault="00FC0B38" w:rsidP="00FC0B38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DD9E53D" w14:textId="77777777" w:rsidR="00FC0B38" w:rsidRPr="005F47A5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B3C61BA" w14:textId="77777777" w:rsidR="00FC0B38" w:rsidRPr="005F47A5" w:rsidRDefault="00FC0B3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67DED1E" w14:textId="77777777" w:rsidR="00FC0B38" w:rsidRPr="005F47A5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67FE7BDA" w14:textId="77777777" w:rsidR="00FC0B38" w:rsidRPr="005F47A5" w:rsidRDefault="00FC0B38" w:rsidP="00FC0B38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8E23FE0" w14:textId="77777777" w:rsidR="00FC0B38" w:rsidRPr="005F47A5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AB93A83" w14:textId="77777777" w:rsidR="00FC0B38" w:rsidRPr="005F47A5" w:rsidRDefault="00FC0B38" w:rsidP="00FC0B38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0B38" w:rsidRPr="005F47A5" w14:paraId="00886359" w14:textId="77777777" w:rsidTr="008431BA">
        <w:trPr>
          <w:trHeight w:val="144"/>
        </w:trPr>
        <w:tc>
          <w:tcPr>
            <w:tcW w:w="3492" w:type="dxa"/>
          </w:tcPr>
          <w:p w14:paraId="08DDD9B1" w14:textId="48788211" w:rsidR="00FC0B38" w:rsidRPr="005F47A5" w:rsidRDefault="00FC0B38" w:rsidP="00FC0B38">
            <w:pPr>
              <w:spacing w:line="320" w:lineRule="exact"/>
              <w:ind w:left="882" w:hanging="27"/>
              <w:jc w:val="thaiDistribute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>- กองทุนรวมตราสารหนี้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1F5178B" w14:textId="1EB77778" w:rsidR="00FC0B38" w:rsidRPr="005F47A5" w:rsidRDefault="00F07A8D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268</w:t>
            </w:r>
            <w:r w:rsidR="003A50CD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970</w:t>
            </w:r>
          </w:p>
        </w:tc>
        <w:tc>
          <w:tcPr>
            <w:tcW w:w="90" w:type="dxa"/>
          </w:tcPr>
          <w:p w14:paraId="72950AD5" w14:textId="77777777" w:rsidR="00FC0B38" w:rsidRPr="005F47A5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ACD7754" w14:textId="0A1BA20C" w:rsidR="00FC0B38" w:rsidRPr="005F47A5" w:rsidRDefault="00F07A8D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441</w:t>
            </w:r>
            <w:r w:rsidR="00FC0B38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899</w:t>
            </w:r>
          </w:p>
        </w:tc>
        <w:tc>
          <w:tcPr>
            <w:tcW w:w="90" w:type="dxa"/>
          </w:tcPr>
          <w:p w14:paraId="1767A55D" w14:textId="77777777" w:rsidR="00FC0B38" w:rsidRPr="005F47A5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E3F9E13" w14:textId="4C4C24C2" w:rsidR="00FC0B38" w:rsidRPr="005F47A5" w:rsidRDefault="00F07A8D" w:rsidP="00FC0B38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269</w:t>
            </w:r>
            <w:r w:rsidR="003A50CD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321</w:t>
            </w:r>
          </w:p>
        </w:tc>
        <w:tc>
          <w:tcPr>
            <w:tcW w:w="90" w:type="dxa"/>
          </w:tcPr>
          <w:p w14:paraId="69A02F11" w14:textId="77777777" w:rsidR="00FC0B38" w:rsidRPr="005F47A5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13A9C3B" w14:textId="2C66AD1D" w:rsidR="00FC0B38" w:rsidRPr="005F47A5" w:rsidRDefault="00F07A8D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442</w:t>
            </w:r>
            <w:r w:rsidR="00FC0B38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005</w:t>
            </w:r>
          </w:p>
        </w:tc>
      </w:tr>
      <w:tr w:rsidR="00FC0B38" w:rsidRPr="005F47A5" w14:paraId="1D61100C" w14:textId="77777777" w:rsidTr="008431BA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220DFBA" w14:textId="77777777" w:rsidR="00FC0B38" w:rsidRPr="005F47A5" w:rsidRDefault="00FC0B38" w:rsidP="00FC0B38">
            <w:pPr>
              <w:spacing w:line="120" w:lineRule="exact"/>
              <w:ind w:left="246" w:hanging="246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233CFF8" w14:textId="77777777" w:rsidR="00FC0B38" w:rsidRPr="005F47A5" w:rsidRDefault="00FC0B38" w:rsidP="00FC0B38">
            <w:pPr>
              <w:tabs>
                <w:tab w:val="decimal" w:pos="723"/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BE1810" w14:textId="77777777" w:rsidR="00FC0B38" w:rsidRPr="005F47A5" w:rsidRDefault="00FC0B38" w:rsidP="00FC0B3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ADF5C7" w14:textId="77777777" w:rsidR="00FC0B38" w:rsidRPr="005F47A5" w:rsidRDefault="00FC0B38" w:rsidP="00FC0B38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BAB692" w14:textId="77777777" w:rsidR="00FC0B38" w:rsidRPr="005F47A5" w:rsidRDefault="00FC0B38" w:rsidP="00FC0B3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FAF2CE" w14:textId="77777777" w:rsidR="00FC0B38" w:rsidRPr="005F47A5" w:rsidRDefault="00FC0B38" w:rsidP="00FC0B38">
            <w:pPr>
              <w:tabs>
                <w:tab w:val="decimal" w:pos="721"/>
              </w:tabs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4194BE" w14:textId="77777777" w:rsidR="00FC0B38" w:rsidRPr="005F47A5" w:rsidRDefault="00FC0B38" w:rsidP="00FC0B3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F3F094" w14:textId="77777777" w:rsidR="00FC0B38" w:rsidRPr="005F47A5" w:rsidRDefault="00FC0B38" w:rsidP="00FC0B38">
            <w:pPr>
              <w:tabs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44A1CCD4" w14:textId="77777777" w:rsidR="008C3291" w:rsidRDefault="008C3291">
      <w:pPr>
        <w:suppressAutoHyphens w:val="0"/>
        <w:rPr>
          <w:rFonts w:asciiTheme="majorBidi" w:hAnsiTheme="majorBidi" w:cstheme="majorBidi"/>
          <w:b/>
          <w:bCs/>
          <w:cs/>
          <w:lang w:val="en-US"/>
        </w:rPr>
      </w:pPr>
      <w:r>
        <w:rPr>
          <w:rFonts w:asciiTheme="majorBidi" w:hAnsiTheme="majorBidi" w:cstheme="majorBidi"/>
          <w:b/>
          <w:bCs/>
          <w:cs/>
          <w:lang w:val="en-US"/>
        </w:rPr>
        <w:br w:type="page"/>
      </w:r>
    </w:p>
    <w:p w14:paraId="63EB1D38" w14:textId="6C063164" w:rsidR="00783640" w:rsidRPr="005F47A5" w:rsidRDefault="00783640" w:rsidP="00386D48">
      <w:pPr>
        <w:tabs>
          <w:tab w:val="left" w:pos="360"/>
        </w:tabs>
        <w:spacing w:before="240"/>
        <w:ind w:left="360" w:right="-29" w:hanging="360"/>
        <w:jc w:val="right"/>
        <w:rPr>
          <w:rFonts w:asciiTheme="majorBidi" w:hAnsiTheme="majorBidi" w:cstheme="majorBidi"/>
          <w:lang w:val="en-US"/>
        </w:rPr>
      </w:pPr>
      <w:r w:rsidRPr="005F47A5">
        <w:rPr>
          <w:rFonts w:asciiTheme="majorBidi" w:hAnsiTheme="majorBidi" w:cstheme="majorBidi"/>
          <w:b/>
          <w:bCs/>
          <w:cs/>
          <w:lang w:val="en-US"/>
        </w:rPr>
        <w:t>หน่วย :</w:t>
      </w:r>
      <w:r w:rsidR="00693481" w:rsidRPr="005F47A5">
        <w:rPr>
          <w:rFonts w:asciiTheme="majorBidi" w:hAnsiTheme="majorBidi" w:cstheme="majorBidi"/>
          <w:b/>
          <w:bCs/>
          <w:cs/>
        </w:rPr>
        <w:t xml:space="preserve"> </w:t>
      </w:r>
      <w:r w:rsidR="00711D90" w:rsidRPr="005F47A5">
        <w:rPr>
          <w:rFonts w:asciiTheme="majorBidi" w:hAnsiTheme="majorBidi" w:cstheme="majorBidi"/>
          <w:b/>
          <w:bCs/>
          <w:cs/>
        </w:rPr>
        <w:t>พัน</w:t>
      </w:r>
      <w:r w:rsidRPr="005F47A5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982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260"/>
        <w:gridCol w:w="90"/>
        <w:gridCol w:w="1260"/>
        <w:gridCol w:w="90"/>
        <w:gridCol w:w="1350"/>
        <w:gridCol w:w="90"/>
        <w:gridCol w:w="1350"/>
      </w:tblGrid>
      <w:tr w:rsidR="00783640" w:rsidRPr="005F47A5" w14:paraId="6270DB98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DCCD246" w14:textId="77777777" w:rsidR="00783640" w:rsidRPr="005F47A5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5AB949B" w14:textId="77777777" w:rsidR="00783640" w:rsidRPr="005F47A5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83640" w:rsidRPr="005F47A5" w14:paraId="70C3FDF4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EA53588" w14:textId="77777777" w:rsidR="00783640" w:rsidRPr="005F47A5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0357AE" w14:textId="77777777" w:rsidR="00783640" w:rsidRPr="005F47A5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478DAB" w14:textId="77777777" w:rsidR="00783640" w:rsidRPr="005F47A5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12C2B2" w14:textId="77777777" w:rsidR="00783640" w:rsidRPr="005F47A5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711D90" w:rsidRPr="005F47A5" w14:paraId="0FCB2D04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CBD5B7E" w14:textId="77777777" w:rsidR="00711D90" w:rsidRPr="005F47A5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6BCE5B" w14:textId="61278C00" w:rsidR="00711D90" w:rsidRPr="005F47A5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D8743D" w14:textId="77777777" w:rsidR="00711D90" w:rsidRPr="005F47A5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F039AC" w14:textId="44612E83" w:rsidR="00711D90" w:rsidRPr="005F47A5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E182E1" w14:textId="77777777" w:rsidR="00711D90" w:rsidRPr="005F47A5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66D445" w14:textId="4675F478" w:rsidR="00711D90" w:rsidRPr="005F47A5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EA2F70" w14:textId="77777777" w:rsidR="00711D90" w:rsidRPr="005F47A5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2AA365" w14:textId="7FC76253" w:rsidR="00711D90" w:rsidRPr="005F47A5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711D90" w:rsidRPr="005F47A5" w14:paraId="383F4302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83B8FB8" w14:textId="77777777" w:rsidR="00711D90" w:rsidRPr="005F47A5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058B71" w14:textId="5B1B942F" w:rsidR="00711D90" w:rsidRPr="005F47A5" w:rsidRDefault="00F07A8D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C342CC" w14:textId="77777777" w:rsidR="00711D90" w:rsidRPr="005F47A5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E6504B" w14:textId="3A405BBC" w:rsidR="00711D90" w:rsidRPr="005F47A5" w:rsidRDefault="00F07A8D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711D90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A33253" w14:textId="77777777" w:rsidR="00711D90" w:rsidRPr="005F47A5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CE7544" w14:textId="348B11C7" w:rsidR="00711D90" w:rsidRPr="005F47A5" w:rsidRDefault="00F07A8D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7586C0" w14:textId="77777777" w:rsidR="00711D90" w:rsidRPr="005F47A5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BF2D71" w14:textId="66E10CAC" w:rsidR="00711D90" w:rsidRPr="005F47A5" w:rsidRDefault="00F07A8D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711D90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711D90" w:rsidRPr="005F47A5" w14:paraId="7A39037F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9F26AEF" w14:textId="77777777" w:rsidR="00711D90" w:rsidRPr="005F47A5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FD1EE0" w14:textId="2AC3CB9A" w:rsidR="00711D90" w:rsidRPr="005F47A5" w:rsidRDefault="00F07A8D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965F3A" w14:textId="77777777" w:rsidR="00711D90" w:rsidRPr="005F47A5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D00479" w14:textId="26CBCD81" w:rsidR="00711D90" w:rsidRPr="005F47A5" w:rsidRDefault="00F07A8D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48459D" w14:textId="77777777" w:rsidR="00711D90" w:rsidRPr="005F47A5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A35F98" w14:textId="602801E6" w:rsidR="00711D90" w:rsidRPr="005F47A5" w:rsidRDefault="00F07A8D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970F9B" w14:textId="77777777" w:rsidR="00711D90" w:rsidRPr="005F47A5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3E686D" w14:textId="18B97C37" w:rsidR="00711D90" w:rsidRPr="005F47A5" w:rsidRDefault="00F07A8D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711D90" w:rsidRPr="005F47A5" w14:paraId="218CC9A3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F38AA" w14:textId="77777777" w:rsidR="00711D90" w:rsidRPr="005F47A5" w:rsidRDefault="00711D90" w:rsidP="00711D90">
            <w:pPr>
              <w:spacing w:line="320" w:lineRule="exact"/>
              <w:ind w:left="256" w:hanging="90"/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78482089" w14:textId="4645976E" w:rsidR="00711D90" w:rsidRPr="005F47A5" w:rsidRDefault="00711D90" w:rsidP="00711D90">
            <w:pPr>
              <w:spacing w:line="320" w:lineRule="exact"/>
              <w:ind w:left="256" w:hanging="3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ราคาทุนตัดจำหน่าย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151C4A" w14:textId="77777777" w:rsidR="00711D90" w:rsidRPr="005F47A5" w:rsidRDefault="00711D90" w:rsidP="00711D90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EAE160" w14:textId="77777777" w:rsidR="00711D90" w:rsidRPr="005F47A5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D51D4F" w14:textId="77777777" w:rsidR="00711D90" w:rsidRPr="005F47A5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D22CCC" w14:textId="77777777" w:rsidR="00711D90" w:rsidRPr="005F47A5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0D8ACB" w14:textId="77777777" w:rsidR="00711D90" w:rsidRPr="005F47A5" w:rsidRDefault="00711D90" w:rsidP="00711D90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924AD0" w14:textId="77777777" w:rsidR="00711D90" w:rsidRPr="005F47A5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4CE8D4" w14:textId="77777777" w:rsidR="00711D90" w:rsidRPr="005F47A5" w:rsidRDefault="00711D90" w:rsidP="00711D90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11D90" w:rsidRPr="005F47A5" w14:paraId="3D2956FC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9D3D862" w14:textId="77777777" w:rsidR="00711D90" w:rsidRPr="005F47A5" w:rsidRDefault="00711D90" w:rsidP="00711D90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ตราสารหนี้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20FD3E" w14:textId="77777777" w:rsidR="00711D90" w:rsidRPr="005F47A5" w:rsidRDefault="00711D90" w:rsidP="00711D90">
            <w:pPr>
              <w:tabs>
                <w:tab w:val="decimal" w:pos="1260"/>
              </w:tabs>
              <w:spacing w:line="320" w:lineRule="exact"/>
              <w:ind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A024F8" w14:textId="77777777" w:rsidR="00711D90" w:rsidRPr="005F47A5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B6F1B9" w14:textId="77777777" w:rsidR="00711D90" w:rsidRPr="005F47A5" w:rsidRDefault="00711D90" w:rsidP="00711D90">
            <w:pPr>
              <w:tabs>
                <w:tab w:val="decimal" w:pos="723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63FF74" w14:textId="77777777" w:rsidR="00711D90" w:rsidRPr="005F47A5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4BD64A" w14:textId="77777777" w:rsidR="00711D90" w:rsidRPr="005F47A5" w:rsidRDefault="00711D90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68A3DD" w14:textId="77777777" w:rsidR="00711D90" w:rsidRPr="005F47A5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62F3A2" w14:textId="77777777" w:rsidR="00711D90" w:rsidRPr="005F47A5" w:rsidRDefault="00711D90" w:rsidP="00711D90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11D90" w:rsidRPr="005F47A5" w14:paraId="515B1615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34B7E8D" w14:textId="77777777" w:rsidR="00711D90" w:rsidRPr="005F47A5" w:rsidRDefault="00711D90" w:rsidP="00711D90">
            <w:pPr>
              <w:spacing w:line="320" w:lineRule="exact"/>
              <w:ind w:firstLine="87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- หุ้นกู้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4297B5" w14:textId="405809A2" w:rsidR="00711D90" w:rsidRPr="005F47A5" w:rsidRDefault="00F07A8D" w:rsidP="005D5A4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55</w:t>
            </w:r>
            <w:r w:rsidR="003A50CD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C29BE0" w14:textId="77777777" w:rsidR="00711D90" w:rsidRPr="005F47A5" w:rsidRDefault="00711D90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7E2B5C9" w14:textId="3DDC2210" w:rsidR="00711D90" w:rsidRPr="005F47A5" w:rsidRDefault="00F07A8D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20</w:t>
            </w:r>
            <w:r w:rsidR="00711D9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64DB47" w14:textId="77777777" w:rsidR="00711D90" w:rsidRPr="005F47A5" w:rsidRDefault="00711D90" w:rsidP="00711D90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6B3D04FD" w14:textId="5B875A07" w:rsidR="00711D90" w:rsidRPr="005F47A5" w:rsidRDefault="00F07A8D" w:rsidP="005D5A4D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55</w:t>
            </w:r>
            <w:r w:rsidR="003A50CD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EF541B8" w14:textId="77777777" w:rsidR="00711D90" w:rsidRPr="005F47A5" w:rsidRDefault="00711D90" w:rsidP="00711D90">
            <w:pPr>
              <w:snapToGrid w:val="0"/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1E6E139" w14:textId="25BB8735" w:rsidR="00711D90" w:rsidRPr="005F47A5" w:rsidRDefault="00F07A8D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20</w:t>
            </w:r>
            <w:r w:rsidR="00711D9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711D90" w:rsidRPr="005F47A5" w14:paraId="47F01E72" w14:textId="77777777" w:rsidTr="00A44681">
        <w:trPr>
          <w:trHeight w:val="20"/>
        </w:trPr>
        <w:tc>
          <w:tcPr>
            <w:tcW w:w="3492" w:type="dxa"/>
          </w:tcPr>
          <w:p w14:paraId="6030CC52" w14:textId="77777777" w:rsidR="00711D90" w:rsidRPr="005F47A5" w:rsidRDefault="00711D90" w:rsidP="00711D90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B1B46F9" w14:textId="77777777" w:rsidR="00711D90" w:rsidRPr="005F47A5" w:rsidRDefault="00711D90" w:rsidP="00711D90">
            <w:pPr>
              <w:spacing w:line="120" w:lineRule="exact"/>
              <w:ind w:right="89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07E887C" w14:textId="77777777" w:rsidR="00711D90" w:rsidRPr="005F47A5" w:rsidRDefault="00711D90" w:rsidP="00711D90">
            <w:pPr>
              <w:tabs>
                <w:tab w:val="decimal" w:pos="1078"/>
              </w:tabs>
              <w:snapToGrid w:val="0"/>
              <w:spacing w:line="1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146E892" w14:textId="77777777" w:rsidR="00711D90" w:rsidRPr="005F47A5" w:rsidRDefault="00711D90" w:rsidP="00711D90">
            <w:pPr>
              <w:tabs>
                <w:tab w:val="decimal" w:pos="723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854F5B1" w14:textId="77777777" w:rsidR="00711D90" w:rsidRPr="005F47A5" w:rsidRDefault="00711D90" w:rsidP="00711D90">
            <w:pPr>
              <w:snapToGrid w:val="0"/>
              <w:spacing w:line="1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E625A2C" w14:textId="77777777" w:rsidR="00711D90" w:rsidRPr="005F47A5" w:rsidRDefault="00711D90" w:rsidP="00711D90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E2A1FC7" w14:textId="77777777" w:rsidR="00711D90" w:rsidRPr="005F47A5" w:rsidRDefault="00711D90" w:rsidP="00711D90">
            <w:pPr>
              <w:tabs>
                <w:tab w:val="decimal" w:pos="1078"/>
              </w:tabs>
              <w:snapToGrid w:val="0"/>
              <w:spacing w:line="1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111EE4F" w14:textId="77777777" w:rsidR="00711D90" w:rsidRPr="005F47A5" w:rsidRDefault="00711D90" w:rsidP="00711D90">
            <w:pPr>
              <w:tabs>
                <w:tab w:val="decimal" w:pos="721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11D90" w:rsidRPr="005F47A5" w14:paraId="48F54479" w14:textId="77777777" w:rsidTr="00A44681">
        <w:trPr>
          <w:trHeight w:val="20"/>
        </w:trPr>
        <w:tc>
          <w:tcPr>
            <w:tcW w:w="3492" w:type="dxa"/>
          </w:tcPr>
          <w:p w14:paraId="6FFDDF15" w14:textId="6BDDDE8A" w:rsidR="00711D90" w:rsidRPr="005F47A5" w:rsidRDefault="00711D90" w:rsidP="00711D90">
            <w:pPr>
              <w:spacing w:line="320" w:lineRule="exact"/>
              <w:ind w:left="256" w:hanging="90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สินทรัพย์ทางการเงินหมุนเวียนอื่นที่วัดมูลค่าด้วยมูลค่ายุติธรรมผ่านกำไรหรือขาดทุน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79641CC4" w14:textId="77777777" w:rsidR="00711D90" w:rsidRPr="005F47A5" w:rsidRDefault="00711D90" w:rsidP="00711D90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0B07A06" w14:textId="77777777" w:rsidR="00711D90" w:rsidRPr="005F47A5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D460488" w14:textId="77777777" w:rsidR="00711D90" w:rsidRPr="005F47A5" w:rsidRDefault="00711D90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228B2C4" w14:textId="77777777" w:rsidR="00711D90" w:rsidRPr="005F47A5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E5EEF7B" w14:textId="77777777" w:rsidR="00711D90" w:rsidRPr="005F47A5" w:rsidRDefault="00711D90" w:rsidP="00711D90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B161934" w14:textId="77777777" w:rsidR="00711D90" w:rsidRPr="005F47A5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9D1995D" w14:textId="77777777" w:rsidR="00711D90" w:rsidRPr="005F47A5" w:rsidRDefault="00711D90" w:rsidP="00711D90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11D90" w:rsidRPr="005F47A5" w14:paraId="4034B209" w14:textId="77777777" w:rsidTr="00A44681">
        <w:trPr>
          <w:trHeight w:val="20"/>
        </w:trPr>
        <w:tc>
          <w:tcPr>
            <w:tcW w:w="3492" w:type="dxa"/>
            <w:vAlign w:val="bottom"/>
          </w:tcPr>
          <w:p w14:paraId="60E52934" w14:textId="409EDB03" w:rsidR="00711D90" w:rsidRPr="005F47A5" w:rsidRDefault="00711D90" w:rsidP="00711D90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ตราสารหนี้</w:t>
            </w:r>
          </w:p>
        </w:tc>
        <w:tc>
          <w:tcPr>
            <w:tcW w:w="1260" w:type="dxa"/>
          </w:tcPr>
          <w:p w14:paraId="526AA4EE" w14:textId="77777777" w:rsidR="00711D90" w:rsidRPr="005F47A5" w:rsidRDefault="00711D90" w:rsidP="00711D90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0460DA9" w14:textId="77777777" w:rsidR="00711D90" w:rsidRPr="005F47A5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A86E601" w14:textId="77777777" w:rsidR="00711D90" w:rsidRPr="005F47A5" w:rsidRDefault="00711D90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432BDDC" w14:textId="77777777" w:rsidR="00711D90" w:rsidRPr="005F47A5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9AA6063" w14:textId="77777777" w:rsidR="00711D90" w:rsidRPr="005F47A5" w:rsidRDefault="00711D90" w:rsidP="00711D90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8408A09" w14:textId="77777777" w:rsidR="00711D90" w:rsidRPr="005F47A5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EFC4D77" w14:textId="77777777" w:rsidR="00711D90" w:rsidRPr="005F47A5" w:rsidRDefault="00711D90" w:rsidP="00711D90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11D90" w:rsidRPr="005F47A5" w14:paraId="63774726" w14:textId="77777777" w:rsidTr="00A44681">
        <w:trPr>
          <w:trHeight w:val="20"/>
        </w:trPr>
        <w:tc>
          <w:tcPr>
            <w:tcW w:w="3492" w:type="dxa"/>
          </w:tcPr>
          <w:p w14:paraId="34228E0A" w14:textId="2155828E" w:rsidR="00711D90" w:rsidRPr="005F47A5" w:rsidRDefault="00711D90" w:rsidP="00711D90">
            <w:pPr>
              <w:spacing w:line="3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- กองทุนรวมตราสารหนี้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CAFDEA7" w14:textId="6F96962B" w:rsidR="00711D90" w:rsidRPr="005F47A5" w:rsidRDefault="00F07A8D" w:rsidP="007639D3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258</w:t>
            </w:r>
            <w:r w:rsidR="003A50CD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0" w:type="dxa"/>
          </w:tcPr>
          <w:p w14:paraId="71FD73A9" w14:textId="77777777" w:rsidR="00711D90" w:rsidRPr="005F47A5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34B0B6D" w14:textId="0ED025AD" w:rsidR="00711D90" w:rsidRPr="005F47A5" w:rsidRDefault="00F07A8D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416</w:t>
            </w:r>
            <w:r w:rsidR="00B02749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11021B8F" w14:textId="77777777" w:rsidR="00711D90" w:rsidRPr="005F47A5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8E7F0F4" w14:textId="07C0C387" w:rsidR="00711D90" w:rsidRPr="005F47A5" w:rsidRDefault="00F07A8D" w:rsidP="00711D90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258</w:t>
            </w:r>
            <w:r w:rsidR="003A50CD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831</w:t>
            </w:r>
          </w:p>
        </w:tc>
        <w:tc>
          <w:tcPr>
            <w:tcW w:w="90" w:type="dxa"/>
          </w:tcPr>
          <w:p w14:paraId="1513765E" w14:textId="77777777" w:rsidR="00711D90" w:rsidRPr="005F47A5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6B0B0B1" w14:textId="3D2E4BD1" w:rsidR="00711D90" w:rsidRPr="005F47A5" w:rsidRDefault="00F07A8D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416</w:t>
            </w:r>
            <w:r w:rsidR="00B02749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028</w:t>
            </w:r>
          </w:p>
        </w:tc>
      </w:tr>
      <w:tr w:rsidR="00711D90" w:rsidRPr="005F47A5" w14:paraId="1B7513BD" w14:textId="77777777" w:rsidTr="00950EA2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5E18EDD" w14:textId="77777777" w:rsidR="00711D90" w:rsidRPr="005F47A5" w:rsidRDefault="00711D90" w:rsidP="00711D90">
            <w:pPr>
              <w:spacing w:line="120" w:lineRule="exact"/>
              <w:ind w:left="246" w:hanging="246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32AFB1" w14:textId="77777777" w:rsidR="00711D90" w:rsidRPr="005F47A5" w:rsidRDefault="00711D90" w:rsidP="00711D90">
            <w:pPr>
              <w:tabs>
                <w:tab w:val="decimal" w:pos="723"/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8AF96F" w14:textId="77777777" w:rsidR="00711D90" w:rsidRPr="005F47A5" w:rsidRDefault="00711D90" w:rsidP="00711D90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8FF2E2" w14:textId="77777777" w:rsidR="00711D90" w:rsidRPr="005F47A5" w:rsidRDefault="00711D90" w:rsidP="00711D90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65C6F5" w14:textId="77777777" w:rsidR="00711D90" w:rsidRPr="005F47A5" w:rsidRDefault="00711D90" w:rsidP="00711D90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A8E6C56" w14:textId="77777777" w:rsidR="00711D90" w:rsidRPr="005F47A5" w:rsidRDefault="00711D90" w:rsidP="00711D90">
            <w:pPr>
              <w:tabs>
                <w:tab w:val="decimal" w:pos="721"/>
              </w:tabs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DEF615" w14:textId="77777777" w:rsidR="00711D90" w:rsidRPr="005F47A5" w:rsidRDefault="00711D90" w:rsidP="00711D90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93717A" w14:textId="77777777" w:rsidR="00711D90" w:rsidRPr="005F47A5" w:rsidRDefault="00711D90" w:rsidP="00711D90">
            <w:pPr>
              <w:tabs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0A804196" w14:textId="43F4235A" w:rsidR="00A87818" w:rsidRPr="005F47A5" w:rsidRDefault="00A87818">
      <w:pPr>
        <w:suppressAutoHyphens w:val="0"/>
        <w:rPr>
          <w:rFonts w:asciiTheme="majorBidi" w:hAnsiTheme="majorBidi" w:cstheme="majorBidi"/>
          <w:b/>
          <w:bCs/>
          <w:sz w:val="2"/>
          <w:szCs w:val="2"/>
          <w:lang w:val="en-US"/>
        </w:rPr>
      </w:pPr>
    </w:p>
    <w:p w14:paraId="62E0AA55" w14:textId="7C635296" w:rsidR="007725CD" w:rsidRPr="005F47A5" w:rsidRDefault="00F07A8D" w:rsidP="000C52AA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7A8D">
        <w:rPr>
          <w:rFonts w:asciiTheme="majorBidi" w:hAnsiTheme="majorBidi" w:cstheme="majorBidi"/>
          <w:b/>
          <w:bCs/>
          <w:sz w:val="32"/>
          <w:szCs w:val="32"/>
          <w:lang w:val="en-US"/>
        </w:rPr>
        <w:t>10</w:t>
      </w:r>
      <w:r w:rsidR="007725CD" w:rsidRPr="00A0581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725CD" w:rsidRPr="00A05816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p w14:paraId="5FF37B2F" w14:textId="4BF34246" w:rsidR="007725CD" w:rsidRPr="005F47A5" w:rsidRDefault="007725CD" w:rsidP="00035884">
      <w:pPr>
        <w:ind w:left="547"/>
        <w:jc w:val="both"/>
        <w:rPr>
          <w:rFonts w:asciiTheme="majorBidi" w:hAnsiTheme="majorBidi" w:cstheme="majorBidi"/>
          <w:spacing w:val="-8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สินทรัพย์ทางการเงินไม่หมุนเวียนอื่น </w:t>
      </w:r>
      <w:r w:rsidR="00DA0FF6" w:rsidRPr="005F47A5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069E9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7069E9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7A8D" w:rsidRPr="00F07A8D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="000175F2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0175F2" w:rsidRPr="005F47A5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175F2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</w:rPr>
        <w:t>มีดังนี้</w:t>
      </w:r>
    </w:p>
    <w:p w14:paraId="1AC9A107" w14:textId="774EA83D" w:rsidR="007725CD" w:rsidRPr="005F47A5" w:rsidRDefault="007725CD" w:rsidP="007725CD">
      <w:pPr>
        <w:ind w:left="7560"/>
        <w:jc w:val="right"/>
        <w:rPr>
          <w:rFonts w:asciiTheme="majorBidi" w:hAnsiTheme="majorBidi" w:cstheme="majorBidi"/>
          <w:sz w:val="24"/>
          <w:szCs w:val="24"/>
          <w:cs/>
        </w:rPr>
      </w:pPr>
      <w:r w:rsidRPr="005F47A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5F47A5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: </w:t>
      </w:r>
      <w:r w:rsidR="00F63DDF" w:rsidRPr="005F47A5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พัน</w:t>
      </w:r>
      <w:r w:rsidRPr="005F47A5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89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7"/>
        <w:gridCol w:w="1224"/>
        <w:gridCol w:w="92"/>
        <w:gridCol w:w="1224"/>
        <w:gridCol w:w="9"/>
        <w:gridCol w:w="81"/>
        <w:gridCol w:w="9"/>
        <w:gridCol w:w="1215"/>
        <w:gridCol w:w="90"/>
        <w:gridCol w:w="1229"/>
      </w:tblGrid>
      <w:tr w:rsidR="007725CD" w:rsidRPr="005F47A5" w14:paraId="238D8734" w14:textId="77777777" w:rsidTr="00B55A1B">
        <w:trPr>
          <w:trHeight w:val="20"/>
        </w:trPr>
        <w:tc>
          <w:tcPr>
            <w:tcW w:w="3777" w:type="dxa"/>
          </w:tcPr>
          <w:p w14:paraId="4433530C" w14:textId="77777777" w:rsidR="007725CD" w:rsidRPr="005F47A5" w:rsidRDefault="007725CD" w:rsidP="006209B1">
            <w:pPr>
              <w:ind w:left="5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49" w:type="dxa"/>
            <w:gridSpan w:val="4"/>
          </w:tcPr>
          <w:p w14:paraId="0005D478" w14:textId="77777777" w:rsidR="007725CD" w:rsidRPr="005F47A5" w:rsidRDefault="007725CD" w:rsidP="006209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7AB4C2A7" w14:textId="77777777" w:rsidR="007725CD" w:rsidRPr="005F47A5" w:rsidRDefault="007725CD" w:rsidP="006209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34" w:type="dxa"/>
            <w:gridSpan w:val="3"/>
          </w:tcPr>
          <w:p w14:paraId="039C7051" w14:textId="77777777" w:rsidR="007725CD" w:rsidRPr="005F47A5" w:rsidRDefault="007725CD" w:rsidP="006209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63DDF" w:rsidRPr="005F47A5" w14:paraId="453A77E6" w14:textId="77777777" w:rsidTr="00B55A1B">
        <w:trPr>
          <w:trHeight w:val="20"/>
        </w:trPr>
        <w:tc>
          <w:tcPr>
            <w:tcW w:w="3777" w:type="dxa"/>
          </w:tcPr>
          <w:p w14:paraId="52F007B3" w14:textId="77777777" w:rsidR="00F63DDF" w:rsidRPr="005F47A5" w:rsidRDefault="00F63DDF" w:rsidP="00F63DDF">
            <w:pPr>
              <w:ind w:left="5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</w:tcPr>
          <w:p w14:paraId="5D6439BD" w14:textId="4D8DF47A" w:rsidR="00F63DDF" w:rsidRPr="005F47A5" w:rsidRDefault="00F63DDF" w:rsidP="00F63D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2" w:type="dxa"/>
          </w:tcPr>
          <w:p w14:paraId="6907EE16" w14:textId="77777777" w:rsidR="00F63DDF" w:rsidRPr="005F47A5" w:rsidRDefault="00F63DDF" w:rsidP="00F63DD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7045A771" w14:textId="545884B2" w:rsidR="00F63DDF" w:rsidRPr="005F47A5" w:rsidRDefault="00F63DDF" w:rsidP="00F63D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3B359802" w14:textId="77777777" w:rsidR="00F63DDF" w:rsidRPr="005F47A5" w:rsidRDefault="00F63DDF" w:rsidP="00F63DD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gridSpan w:val="2"/>
          </w:tcPr>
          <w:p w14:paraId="1215453E" w14:textId="51759840" w:rsidR="00F63DDF" w:rsidRPr="005F47A5" w:rsidRDefault="00F63DDF" w:rsidP="00F63D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50E1E0F" w14:textId="77777777" w:rsidR="00F63DDF" w:rsidRPr="005F47A5" w:rsidRDefault="00F63DDF" w:rsidP="00F63DD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9" w:type="dxa"/>
          </w:tcPr>
          <w:p w14:paraId="19A40AAE" w14:textId="46A7576E" w:rsidR="00F63DDF" w:rsidRPr="005F47A5" w:rsidRDefault="00F63DDF" w:rsidP="00F63D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F63DDF" w:rsidRPr="005F47A5" w14:paraId="0CF62532" w14:textId="77777777" w:rsidTr="00B55A1B">
        <w:trPr>
          <w:trHeight w:val="20"/>
        </w:trPr>
        <w:tc>
          <w:tcPr>
            <w:tcW w:w="3777" w:type="dxa"/>
          </w:tcPr>
          <w:p w14:paraId="097C939F" w14:textId="77777777" w:rsidR="00F63DDF" w:rsidRPr="005F47A5" w:rsidRDefault="00F63DDF" w:rsidP="00F63DDF">
            <w:pPr>
              <w:ind w:left="5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</w:tcPr>
          <w:p w14:paraId="0B37FB6E" w14:textId="1082E6AA" w:rsidR="00F63DDF" w:rsidRPr="005F47A5" w:rsidRDefault="00F07A8D" w:rsidP="00F63D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2" w:type="dxa"/>
          </w:tcPr>
          <w:p w14:paraId="7DB55511" w14:textId="77777777" w:rsidR="00F63DDF" w:rsidRPr="005F47A5" w:rsidRDefault="00F63DDF" w:rsidP="00F63DD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308D7087" w14:textId="57537D2D" w:rsidR="00F63DDF" w:rsidRPr="005F47A5" w:rsidRDefault="00F07A8D" w:rsidP="00F63D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F63DDF"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gridSpan w:val="2"/>
          </w:tcPr>
          <w:p w14:paraId="3D22AE8E" w14:textId="77777777" w:rsidR="00F63DDF" w:rsidRPr="005F47A5" w:rsidRDefault="00F63DDF" w:rsidP="00F63DD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gridSpan w:val="2"/>
          </w:tcPr>
          <w:p w14:paraId="768F4A4F" w14:textId="5019E5CD" w:rsidR="00F63DDF" w:rsidRPr="005F47A5" w:rsidRDefault="00F07A8D" w:rsidP="00F63D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7222B8E6" w14:textId="77777777" w:rsidR="00F63DDF" w:rsidRPr="005F47A5" w:rsidRDefault="00F63DDF" w:rsidP="00F63DD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9" w:type="dxa"/>
          </w:tcPr>
          <w:p w14:paraId="391C47AA" w14:textId="4D5AF89E" w:rsidR="00F63DDF" w:rsidRPr="005F47A5" w:rsidRDefault="00F07A8D" w:rsidP="00F63D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F63DDF"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F63DDF" w:rsidRPr="005F47A5" w14:paraId="09EE8D60" w14:textId="77777777" w:rsidTr="00B55A1B">
        <w:trPr>
          <w:trHeight w:val="20"/>
        </w:trPr>
        <w:tc>
          <w:tcPr>
            <w:tcW w:w="3777" w:type="dxa"/>
          </w:tcPr>
          <w:p w14:paraId="07889D14" w14:textId="77777777" w:rsidR="00F63DDF" w:rsidRPr="005F47A5" w:rsidRDefault="00F63DDF" w:rsidP="00F63DDF">
            <w:pPr>
              <w:ind w:left="5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</w:tcPr>
          <w:p w14:paraId="1EFEAACF" w14:textId="5F68AA6E" w:rsidR="00F63DDF" w:rsidRPr="005F47A5" w:rsidRDefault="00F07A8D" w:rsidP="00F63D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2" w:type="dxa"/>
          </w:tcPr>
          <w:p w14:paraId="2AEB96ED" w14:textId="77777777" w:rsidR="00F63DDF" w:rsidRPr="005F47A5" w:rsidRDefault="00F63DDF" w:rsidP="00F63DD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2B09BFC4" w14:textId="0CA5F165" w:rsidR="00F63DDF" w:rsidRPr="005F47A5" w:rsidRDefault="00F07A8D" w:rsidP="00F63D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  <w:gridSpan w:val="2"/>
          </w:tcPr>
          <w:p w14:paraId="300E887D" w14:textId="77777777" w:rsidR="00F63DDF" w:rsidRPr="005F47A5" w:rsidRDefault="00F63DDF" w:rsidP="00F63DD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gridSpan w:val="2"/>
          </w:tcPr>
          <w:p w14:paraId="3896E56C" w14:textId="55239981" w:rsidR="00F63DDF" w:rsidRPr="005F47A5" w:rsidRDefault="00F07A8D" w:rsidP="00F63D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0FEC3B0D" w14:textId="77777777" w:rsidR="00F63DDF" w:rsidRPr="005F47A5" w:rsidRDefault="00F63DDF" w:rsidP="00F63DD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9" w:type="dxa"/>
          </w:tcPr>
          <w:p w14:paraId="74A21AE4" w14:textId="56F4713D" w:rsidR="00F63DDF" w:rsidRPr="005F47A5" w:rsidRDefault="00F07A8D" w:rsidP="00F63DD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F63DDF" w:rsidRPr="005F47A5" w14:paraId="2F23E1F1" w14:textId="77777777" w:rsidTr="00B55A1B">
        <w:trPr>
          <w:trHeight w:val="20"/>
        </w:trPr>
        <w:tc>
          <w:tcPr>
            <w:tcW w:w="3777" w:type="dxa"/>
          </w:tcPr>
          <w:p w14:paraId="6D4C1A5C" w14:textId="77777777" w:rsidR="00F63DDF" w:rsidRPr="005F47A5" w:rsidRDefault="00F63DDF" w:rsidP="00F63DDF">
            <w:pPr>
              <w:ind w:left="720" w:hanging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เงินลงทุนในตราสารทุนที่กิจการกำหนดให้วัดมูลค่า</w:t>
            </w:r>
          </w:p>
        </w:tc>
        <w:tc>
          <w:tcPr>
            <w:tcW w:w="1224" w:type="dxa"/>
            <w:vAlign w:val="bottom"/>
          </w:tcPr>
          <w:p w14:paraId="1B9C2107" w14:textId="77777777" w:rsidR="00F63DDF" w:rsidRPr="005F47A5" w:rsidRDefault="00F63DDF" w:rsidP="00F63DDF">
            <w:pPr>
              <w:tabs>
                <w:tab w:val="decimal" w:pos="1170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" w:type="dxa"/>
            <w:vAlign w:val="bottom"/>
          </w:tcPr>
          <w:p w14:paraId="4FABC8B5" w14:textId="77777777" w:rsidR="00F63DDF" w:rsidRPr="005F47A5" w:rsidRDefault="00F63DDF" w:rsidP="00F63DDF">
            <w:pPr>
              <w:tabs>
                <w:tab w:val="decimal" w:pos="1089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C3FA651" w14:textId="77777777" w:rsidR="00F63DDF" w:rsidRPr="005F47A5" w:rsidRDefault="00F63DDF" w:rsidP="00F63DDF">
            <w:pPr>
              <w:tabs>
                <w:tab w:val="decimal" w:pos="1086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00DC2DBF" w14:textId="77777777" w:rsidR="00F63DDF" w:rsidRPr="005F47A5" w:rsidRDefault="00F63DDF" w:rsidP="00F63DDF">
            <w:pPr>
              <w:tabs>
                <w:tab w:val="decimal" w:pos="1089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19D3B455" w14:textId="77777777" w:rsidR="00F63DDF" w:rsidRPr="005F47A5" w:rsidRDefault="00F63DDF" w:rsidP="00F63DDF">
            <w:pPr>
              <w:tabs>
                <w:tab w:val="decimal" w:pos="630"/>
                <w:tab w:val="decimal" w:pos="1089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9B9E058" w14:textId="77777777" w:rsidR="00F63DDF" w:rsidRPr="005F47A5" w:rsidRDefault="00F63DDF" w:rsidP="00F63DDF">
            <w:pPr>
              <w:tabs>
                <w:tab w:val="decimal" w:pos="1089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1AE06F8B" w14:textId="77777777" w:rsidR="00F63DDF" w:rsidRPr="005F47A5" w:rsidRDefault="00F63DDF" w:rsidP="00F63DDF">
            <w:pPr>
              <w:tabs>
                <w:tab w:val="decimal" w:pos="1100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63DDF" w:rsidRPr="005F47A5" w14:paraId="17F06079" w14:textId="77777777" w:rsidTr="00B55A1B">
        <w:trPr>
          <w:trHeight w:val="20"/>
        </w:trPr>
        <w:tc>
          <w:tcPr>
            <w:tcW w:w="3777" w:type="dxa"/>
          </w:tcPr>
          <w:p w14:paraId="0E9FA81B" w14:textId="77777777" w:rsidR="00F63DDF" w:rsidRPr="005F47A5" w:rsidRDefault="00F63DDF" w:rsidP="00F63DDF">
            <w:pPr>
              <w:ind w:left="720" w:hanging="180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ab/>
            </w:r>
            <w:r w:rsidRPr="005F47A5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224" w:type="dxa"/>
            <w:vAlign w:val="bottom"/>
          </w:tcPr>
          <w:p w14:paraId="1E00C736" w14:textId="725AC1D8" w:rsidR="00F63DDF" w:rsidRPr="005F47A5" w:rsidRDefault="00F07A8D" w:rsidP="00F63DDF">
            <w:pPr>
              <w:tabs>
                <w:tab w:val="decimal" w:pos="1170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61008" w:rsidRPr="00A058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643</w:t>
            </w:r>
            <w:r w:rsidR="0090663D" w:rsidRPr="00A058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411</w:t>
            </w:r>
          </w:p>
        </w:tc>
        <w:tc>
          <w:tcPr>
            <w:tcW w:w="92" w:type="dxa"/>
            <w:vAlign w:val="bottom"/>
          </w:tcPr>
          <w:p w14:paraId="1EE72D53" w14:textId="77777777" w:rsidR="00F63DDF" w:rsidRPr="005F47A5" w:rsidRDefault="00F63DDF" w:rsidP="00F63DDF">
            <w:pPr>
              <w:tabs>
                <w:tab w:val="decimal" w:pos="1089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25C2804D" w14:textId="066C0CDB" w:rsidR="00F63DDF" w:rsidRPr="005F47A5" w:rsidRDefault="00F07A8D" w:rsidP="00F63DDF">
            <w:pPr>
              <w:tabs>
                <w:tab w:val="decimal" w:pos="1086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63DDF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594</w:t>
            </w:r>
            <w:r w:rsidR="00F63DDF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778</w:t>
            </w:r>
          </w:p>
        </w:tc>
        <w:tc>
          <w:tcPr>
            <w:tcW w:w="90" w:type="dxa"/>
            <w:gridSpan w:val="2"/>
            <w:vAlign w:val="bottom"/>
          </w:tcPr>
          <w:p w14:paraId="31C0D7D3" w14:textId="77777777" w:rsidR="00F63DDF" w:rsidRPr="005F47A5" w:rsidRDefault="00F63DDF" w:rsidP="00F63DDF">
            <w:pPr>
              <w:tabs>
                <w:tab w:val="decimal" w:pos="1089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4E2488ED" w14:textId="7D8B4A1A" w:rsidR="00F63DDF" w:rsidRPr="005F47A5" w:rsidRDefault="00F07A8D" w:rsidP="00F63DDF">
            <w:pPr>
              <w:tabs>
                <w:tab w:val="decimal" w:pos="1170"/>
              </w:tabs>
              <w:ind w:right="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E66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553</w:t>
            </w:r>
            <w:r w:rsidR="00B457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216</w:t>
            </w:r>
          </w:p>
        </w:tc>
        <w:tc>
          <w:tcPr>
            <w:tcW w:w="90" w:type="dxa"/>
            <w:vAlign w:val="bottom"/>
          </w:tcPr>
          <w:p w14:paraId="6AA5CCAE" w14:textId="77777777" w:rsidR="00F63DDF" w:rsidRPr="005F47A5" w:rsidRDefault="00F63DDF" w:rsidP="00F63DDF">
            <w:pPr>
              <w:tabs>
                <w:tab w:val="decimal" w:pos="1089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75AA0E38" w14:textId="70667E07" w:rsidR="00F63DDF" w:rsidRPr="005F47A5" w:rsidRDefault="00F07A8D" w:rsidP="00F63DDF">
            <w:pPr>
              <w:tabs>
                <w:tab w:val="decimal" w:pos="1100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63DDF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504</w:t>
            </w:r>
            <w:r w:rsidR="00F63DDF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868</w:t>
            </w:r>
          </w:p>
        </w:tc>
      </w:tr>
      <w:tr w:rsidR="00F63DDF" w:rsidRPr="005F47A5" w14:paraId="06BA6880" w14:textId="77777777" w:rsidTr="00B55A1B">
        <w:trPr>
          <w:trHeight w:val="68"/>
        </w:trPr>
        <w:tc>
          <w:tcPr>
            <w:tcW w:w="3777" w:type="dxa"/>
            <w:vAlign w:val="bottom"/>
          </w:tcPr>
          <w:p w14:paraId="7BB1CB9C" w14:textId="77777777" w:rsidR="00F63DDF" w:rsidRPr="005F47A5" w:rsidRDefault="00F63DDF" w:rsidP="00F63DDF">
            <w:pPr>
              <w:ind w:left="720" w:hanging="180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5F47A5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</w:t>
            </w:r>
          </w:p>
        </w:tc>
        <w:tc>
          <w:tcPr>
            <w:tcW w:w="1224" w:type="dxa"/>
            <w:vAlign w:val="bottom"/>
          </w:tcPr>
          <w:p w14:paraId="6EDD0EB7" w14:textId="3B327888" w:rsidR="00F63DDF" w:rsidRPr="005F47A5" w:rsidRDefault="00F63DDF" w:rsidP="00F63DDF">
            <w:pPr>
              <w:tabs>
                <w:tab w:val="decimal" w:pos="1170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" w:type="dxa"/>
            <w:vAlign w:val="bottom"/>
          </w:tcPr>
          <w:p w14:paraId="318A63D0" w14:textId="77777777" w:rsidR="00F63DDF" w:rsidRPr="005F47A5" w:rsidRDefault="00F63DDF" w:rsidP="00F63DDF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2523FA9B" w14:textId="77777777" w:rsidR="00F63DDF" w:rsidRPr="005F47A5" w:rsidRDefault="00F63DDF" w:rsidP="00F63DDF">
            <w:pPr>
              <w:tabs>
                <w:tab w:val="decimal" w:pos="1086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7051D031" w14:textId="77777777" w:rsidR="00F63DDF" w:rsidRPr="005F47A5" w:rsidRDefault="00F63DDF" w:rsidP="00F63DDF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0DACD75F" w14:textId="77777777" w:rsidR="00F63DDF" w:rsidRPr="005F47A5" w:rsidRDefault="00F63DDF" w:rsidP="00F63DDF">
            <w:pPr>
              <w:tabs>
                <w:tab w:val="decimal" w:pos="630"/>
                <w:tab w:val="decimal" w:pos="1086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ACF1CD2" w14:textId="77777777" w:rsidR="00F63DDF" w:rsidRPr="005F47A5" w:rsidRDefault="00F63DDF" w:rsidP="00F63DDF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36917ECE" w14:textId="77777777" w:rsidR="00F63DDF" w:rsidRPr="005F47A5" w:rsidRDefault="00F63DDF" w:rsidP="00F63DDF">
            <w:pPr>
              <w:tabs>
                <w:tab w:val="decimal" w:pos="1086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63DDF" w:rsidRPr="005F47A5" w14:paraId="346F7A6E" w14:textId="77777777" w:rsidTr="00B55A1B">
        <w:trPr>
          <w:trHeight w:val="68"/>
        </w:trPr>
        <w:tc>
          <w:tcPr>
            <w:tcW w:w="3777" w:type="dxa"/>
            <w:vAlign w:val="bottom"/>
          </w:tcPr>
          <w:p w14:paraId="3847AACD" w14:textId="77777777" w:rsidR="00F63DDF" w:rsidRPr="005F47A5" w:rsidRDefault="00F63DDF" w:rsidP="00F63DDF">
            <w:pPr>
              <w:ind w:left="72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ab/>
            </w:r>
            <w:r w:rsidRPr="005F47A5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ราคาทุนตัดจำหน่าย</w:t>
            </w:r>
          </w:p>
        </w:tc>
        <w:tc>
          <w:tcPr>
            <w:tcW w:w="1224" w:type="dxa"/>
            <w:vAlign w:val="bottom"/>
          </w:tcPr>
          <w:p w14:paraId="30704C12" w14:textId="71F821A7" w:rsidR="00F63DDF" w:rsidRPr="005F47A5" w:rsidRDefault="00F07A8D" w:rsidP="00F63DDF">
            <w:pPr>
              <w:tabs>
                <w:tab w:val="decimal" w:pos="1170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  <w:r w:rsidR="006E66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2" w:type="dxa"/>
            <w:vAlign w:val="bottom"/>
          </w:tcPr>
          <w:p w14:paraId="5F2320F5" w14:textId="77777777" w:rsidR="00F63DDF" w:rsidRPr="005F47A5" w:rsidRDefault="00F63DDF" w:rsidP="00F63DDF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1B44FB6" w14:textId="180482FD" w:rsidR="00F63DDF" w:rsidRPr="005F47A5" w:rsidRDefault="00F07A8D" w:rsidP="00F63DDF">
            <w:pPr>
              <w:tabs>
                <w:tab w:val="decimal" w:pos="1086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  <w:r w:rsidR="00F63DDF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gridSpan w:val="2"/>
            <w:vAlign w:val="bottom"/>
          </w:tcPr>
          <w:p w14:paraId="5D62EADB" w14:textId="77777777" w:rsidR="00F63DDF" w:rsidRPr="005F47A5" w:rsidRDefault="00F63DDF" w:rsidP="00F63DDF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36D8C96C" w14:textId="65009723" w:rsidR="00F63DDF" w:rsidRPr="005F47A5" w:rsidRDefault="00F07A8D" w:rsidP="00F63DDF">
            <w:pPr>
              <w:tabs>
                <w:tab w:val="decimal" w:pos="1170"/>
              </w:tabs>
              <w:ind w:right="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  <w:r w:rsidR="006E66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5B4035C" w14:textId="77777777" w:rsidR="00F63DDF" w:rsidRPr="005F47A5" w:rsidRDefault="00F63DDF" w:rsidP="00F63DDF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55F1B311" w14:textId="49303210" w:rsidR="00F63DDF" w:rsidRPr="005F47A5" w:rsidRDefault="00F07A8D" w:rsidP="00F63DDF">
            <w:pPr>
              <w:tabs>
                <w:tab w:val="decimal" w:pos="1100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  <w:r w:rsidR="00F63DDF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F63DDF" w:rsidRPr="005F47A5" w14:paraId="5A1CE8BA" w14:textId="77777777" w:rsidTr="00B55A1B">
        <w:trPr>
          <w:trHeight w:val="20"/>
        </w:trPr>
        <w:tc>
          <w:tcPr>
            <w:tcW w:w="3777" w:type="dxa"/>
          </w:tcPr>
          <w:p w14:paraId="33B88CFA" w14:textId="77777777" w:rsidR="00F63DDF" w:rsidRPr="005F47A5" w:rsidRDefault="00F63DDF" w:rsidP="00F63DDF">
            <w:pPr>
              <w:ind w:left="1260" w:hanging="72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052371" w14:textId="706DA3BB" w:rsidR="00F63DDF" w:rsidRPr="005F47A5" w:rsidRDefault="00F07A8D" w:rsidP="00F63DDF">
            <w:pPr>
              <w:tabs>
                <w:tab w:val="decimal" w:pos="1170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E66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828</w:t>
            </w:r>
            <w:r w:rsidR="009066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411</w:t>
            </w:r>
          </w:p>
        </w:tc>
        <w:tc>
          <w:tcPr>
            <w:tcW w:w="92" w:type="dxa"/>
            <w:vAlign w:val="bottom"/>
          </w:tcPr>
          <w:p w14:paraId="422D90F9" w14:textId="77777777" w:rsidR="00F63DDF" w:rsidRPr="005F47A5" w:rsidRDefault="00F63DDF" w:rsidP="00F63DDF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F8203" w14:textId="02290F60" w:rsidR="00F63DDF" w:rsidRPr="005F47A5" w:rsidRDefault="00F07A8D" w:rsidP="00F63DDF">
            <w:pPr>
              <w:tabs>
                <w:tab w:val="decimal" w:pos="1086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63DDF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749</w:t>
            </w:r>
            <w:r w:rsidR="00F63DDF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778</w:t>
            </w:r>
          </w:p>
        </w:tc>
        <w:tc>
          <w:tcPr>
            <w:tcW w:w="90" w:type="dxa"/>
            <w:gridSpan w:val="2"/>
            <w:vAlign w:val="bottom"/>
          </w:tcPr>
          <w:p w14:paraId="78CB99F5" w14:textId="77777777" w:rsidR="00F63DDF" w:rsidRPr="005F47A5" w:rsidRDefault="00F63DDF" w:rsidP="00F63DDF">
            <w:pPr>
              <w:tabs>
                <w:tab w:val="decimal" w:pos="1086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DE4949" w14:textId="4B933227" w:rsidR="00F63DDF" w:rsidRPr="005F47A5" w:rsidRDefault="00F07A8D" w:rsidP="00F63DDF">
            <w:pPr>
              <w:tabs>
                <w:tab w:val="decimal" w:pos="1170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E66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738</w:t>
            </w:r>
            <w:r w:rsidR="006938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216</w:t>
            </w:r>
          </w:p>
        </w:tc>
        <w:tc>
          <w:tcPr>
            <w:tcW w:w="90" w:type="dxa"/>
            <w:vAlign w:val="bottom"/>
          </w:tcPr>
          <w:p w14:paraId="2BAE43F9" w14:textId="77777777" w:rsidR="00F63DDF" w:rsidRPr="005F47A5" w:rsidRDefault="00F63DDF" w:rsidP="00F63DD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7261C0" w14:textId="2A182F4E" w:rsidR="00F63DDF" w:rsidRPr="005F47A5" w:rsidRDefault="00F07A8D" w:rsidP="00F63DDF">
            <w:pPr>
              <w:tabs>
                <w:tab w:val="decimal" w:pos="1100"/>
              </w:tabs>
              <w:ind w:left="-306" w:right="-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63DDF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659</w:t>
            </w:r>
            <w:r w:rsidR="00F63DDF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868</w:t>
            </w:r>
          </w:p>
        </w:tc>
      </w:tr>
    </w:tbl>
    <w:p w14:paraId="33F448B6" w14:textId="77777777" w:rsidR="008418E5" w:rsidRDefault="008418E5" w:rsidP="006D5A32">
      <w:pPr>
        <w:spacing w:before="240"/>
        <w:ind w:left="1267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4693135C" w14:textId="77777777" w:rsidR="008418E5" w:rsidRDefault="008418E5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6DB7DD81" w14:textId="537C5AD0" w:rsidR="007725CD" w:rsidRPr="005F47A5" w:rsidRDefault="00F07A8D" w:rsidP="006D5A32">
      <w:pPr>
        <w:spacing w:before="240"/>
        <w:ind w:left="1267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F07A8D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7725CD" w:rsidRPr="005F47A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F07A8D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725CD" w:rsidRPr="005F47A5">
        <w:rPr>
          <w:rFonts w:asciiTheme="majorBidi" w:hAnsiTheme="majorBidi" w:cstheme="majorBidi"/>
          <w:sz w:val="32"/>
          <w:szCs w:val="32"/>
          <w:cs/>
          <w:lang w:val="en-US"/>
        </w:rPr>
        <w:tab/>
        <w:t>รายละเอียดอื่นที่เกี่ยวข้องกับสินทรัพย์ทางการเงินไม่หมุนเวียนอื่น มีดังนี้</w:t>
      </w:r>
    </w:p>
    <w:p w14:paraId="41B98C75" w14:textId="090F50B8" w:rsidR="007725CD" w:rsidRPr="005F47A5" w:rsidRDefault="007725CD" w:rsidP="007725CD">
      <w:pPr>
        <w:jc w:val="right"/>
        <w:rPr>
          <w:rFonts w:asciiTheme="majorBidi" w:hAnsiTheme="majorBidi" w:cstheme="majorBidi"/>
          <w:b/>
          <w:bCs/>
          <w:sz w:val="24"/>
          <w:szCs w:val="24"/>
          <w:cs/>
          <w:lang w:val="en-US" w:eastAsia="x-none"/>
        </w:rPr>
      </w:pPr>
      <w:r w:rsidRPr="005F47A5">
        <w:rPr>
          <w:rFonts w:asciiTheme="majorBidi" w:hAnsiTheme="majorBidi" w:cstheme="majorBidi"/>
          <w:b/>
          <w:bCs/>
          <w:sz w:val="24"/>
          <w:szCs w:val="24"/>
          <w:cs/>
          <w:lang w:eastAsia="x-none"/>
        </w:rPr>
        <w:t xml:space="preserve">หน่วย </w:t>
      </w:r>
      <w:r w:rsidRPr="005F47A5">
        <w:rPr>
          <w:rFonts w:asciiTheme="majorBidi" w:hAnsiTheme="majorBidi" w:cstheme="majorBidi"/>
          <w:b/>
          <w:bCs/>
          <w:sz w:val="24"/>
          <w:szCs w:val="24"/>
          <w:cs/>
          <w:lang w:val="en-US" w:eastAsia="x-none"/>
        </w:rPr>
        <w:t xml:space="preserve">: </w:t>
      </w:r>
      <w:r w:rsidR="007A2534" w:rsidRPr="005F47A5">
        <w:rPr>
          <w:rFonts w:asciiTheme="majorBidi" w:hAnsiTheme="majorBidi" w:cstheme="majorBidi"/>
          <w:b/>
          <w:bCs/>
          <w:sz w:val="24"/>
          <w:szCs w:val="24"/>
          <w:cs/>
          <w:lang w:val="en-US" w:eastAsia="x-none"/>
        </w:rPr>
        <w:t>พัน</w:t>
      </w:r>
      <w:r w:rsidRPr="005F47A5">
        <w:rPr>
          <w:rFonts w:asciiTheme="majorBidi" w:hAnsiTheme="majorBidi" w:cstheme="majorBidi"/>
          <w:b/>
          <w:bCs/>
          <w:sz w:val="24"/>
          <w:szCs w:val="24"/>
          <w:cs/>
          <w:lang w:val="en-US" w:eastAsia="x-none"/>
        </w:rPr>
        <w:t>บาท</w:t>
      </w:r>
    </w:p>
    <w:tbl>
      <w:tblPr>
        <w:tblW w:w="8267" w:type="dxa"/>
        <w:tblInd w:w="9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5"/>
        <w:gridCol w:w="1022"/>
        <w:gridCol w:w="86"/>
        <w:gridCol w:w="1023"/>
        <w:gridCol w:w="90"/>
        <w:gridCol w:w="1022"/>
        <w:gridCol w:w="86"/>
        <w:gridCol w:w="1023"/>
      </w:tblGrid>
      <w:tr w:rsidR="007725CD" w:rsidRPr="005F47A5" w14:paraId="2F3FFA49" w14:textId="77777777" w:rsidTr="006209B1">
        <w:tc>
          <w:tcPr>
            <w:tcW w:w="3915" w:type="dxa"/>
          </w:tcPr>
          <w:p w14:paraId="064E423E" w14:textId="77777777" w:rsidR="007725CD" w:rsidRPr="005F47A5" w:rsidRDefault="007725CD" w:rsidP="006209B1">
            <w:pPr>
              <w:ind w:left="9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52" w:type="dxa"/>
            <w:gridSpan w:val="7"/>
          </w:tcPr>
          <w:p w14:paraId="035000EB" w14:textId="77777777" w:rsidR="007725CD" w:rsidRPr="005F47A5" w:rsidRDefault="007725CD" w:rsidP="006209B1">
            <w:pPr>
              <w:ind w:hanging="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725CD" w:rsidRPr="005F47A5" w14:paraId="7B4BC0DF" w14:textId="77777777" w:rsidTr="006209B1">
        <w:tc>
          <w:tcPr>
            <w:tcW w:w="3915" w:type="dxa"/>
          </w:tcPr>
          <w:p w14:paraId="44717DDD" w14:textId="77777777" w:rsidR="007725CD" w:rsidRPr="005F47A5" w:rsidRDefault="007725CD" w:rsidP="006209B1">
            <w:pPr>
              <w:ind w:left="9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</w:tcPr>
          <w:p w14:paraId="50F672BB" w14:textId="77777777" w:rsidR="007725CD" w:rsidRPr="005F47A5" w:rsidRDefault="007725CD" w:rsidP="006209B1">
            <w:pPr>
              <w:ind w:hanging="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199C5BE8" w14:textId="77777777" w:rsidR="007725CD" w:rsidRPr="005F47A5" w:rsidRDefault="007725CD" w:rsidP="006209B1">
            <w:pPr>
              <w:ind w:left="9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</w:tcPr>
          <w:p w14:paraId="1E7EA34F" w14:textId="77777777" w:rsidR="007725CD" w:rsidRPr="005F47A5" w:rsidRDefault="007725CD" w:rsidP="006209B1">
            <w:pPr>
              <w:ind w:hanging="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A2534" w:rsidRPr="005F47A5" w14:paraId="05A6EAA3" w14:textId="77777777" w:rsidTr="006209B1">
        <w:tc>
          <w:tcPr>
            <w:tcW w:w="3915" w:type="dxa"/>
          </w:tcPr>
          <w:p w14:paraId="15A2E9A8" w14:textId="77777777" w:rsidR="007A2534" w:rsidRPr="005F47A5" w:rsidRDefault="007A2534" w:rsidP="007A2534">
            <w:pPr>
              <w:ind w:left="90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25EA80F0" w14:textId="3BBCD6DF" w:rsidR="007A2534" w:rsidRPr="005F47A5" w:rsidRDefault="007A2534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86" w:type="dxa"/>
          </w:tcPr>
          <w:p w14:paraId="306145CA" w14:textId="77777777" w:rsidR="007A2534" w:rsidRPr="005F47A5" w:rsidRDefault="007A2534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EBF1E9E" w14:textId="40D906CD" w:rsidR="007A2534" w:rsidRPr="005F47A5" w:rsidRDefault="007A2534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5064AC6" w14:textId="77777777" w:rsidR="007A2534" w:rsidRPr="005F47A5" w:rsidRDefault="007A2534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D6F4A52" w14:textId="1D94D204" w:rsidR="007A2534" w:rsidRPr="005F47A5" w:rsidRDefault="007A2534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86" w:type="dxa"/>
          </w:tcPr>
          <w:p w14:paraId="31831511" w14:textId="77777777" w:rsidR="007A2534" w:rsidRPr="005F47A5" w:rsidRDefault="007A2534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0CCBE899" w14:textId="44AE6D7C" w:rsidR="007A2534" w:rsidRPr="005F47A5" w:rsidRDefault="007A2534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7A2534" w:rsidRPr="005F47A5" w14:paraId="25353E38" w14:textId="77777777" w:rsidTr="006209B1">
        <w:tc>
          <w:tcPr>
            <w:tcW w:w="3915" w:type="dxa"/>
          </w:tcPr>
          <w:p w14:paraId="309AA339" w14:textId="77777777" w:rsidR="007A2534" w:rsidRPr="005F47A5" w:rsidRDefault="007A2534" w:rsidP="007A2534">
            <w:pPr>
              <w:ind w:left="90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37748C7C" w14:textId="1A579555" w:rsidR="007A2534" w:rsidRPr="005F47A5" w:rsidRDefault="00F07A8D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86" w:type="dxa"/>
          </w:tcPr>
          <w:p w14:paraId="0D3E5587" w14:textId="77777777" w:rsidR="007A2534" w:rsidRPr="005F47A5" w:rsidRDefault="007A2534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B63E5C6" w14:textId="3D191D98" w:rsidR="007A2534" w:rsidRPr="005F47A5" w:rsidRDefault="00F07A8D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7A2534"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3272AC94" w14:textId="77777777" w:rsidR="007A2534" w:rsidRPr="005F47A5" w:rsidRDefault="007A2534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45386D3" w14:textId="647230DD" w:rsidR="007A2534" w:rsidRPr="005F47A5" w:rsidRDefault="00F07A8D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86" w:type="dxa"/>
          </w:tcPr>
          <w:p w14:paraId="43683D6B" w14:textId="77777777" w:rsidR="007A2534" w:rsidRPr="005F47A5" w:rsidRDefault="007A2534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10919F3" w14:textId="4CABB742" w:rsidR="007A2534" w:rsidRPr="005F47A5" w:rsidRDefault="00F07A8D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7A2534"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7A2534" w:rsidRPr="005F47A5" w14:paraId="172D8799" w14:textId="77777777" w:rsidTr="006209B1">
        <w:tc>
          <w:tcPr>
            <w:tcW w:w="3915" w:type="dxa"/>
          </w:tcPr>
          <w:p w14:paraId="24332D8A" w14:textId="77777777" w:rsidR="007A2534" w:rsidRPr="005F47A5" w:rsidRDefault="007A2534" w:rsidP="007A2534">
            <w:pPr>
              <w:ind w:left="90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5A66CACB" w14:textId="0EF8E6BB" w:rsidR="007A2534" w:rsidRPr="005F47A5" w:rsidRDefault="00F07A8D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86" w:type="dxa"/>
          </w:tcPr>
          <w:p w14:paraId="347EA869" w14:textId="77777777" w:rsidR="007A2534" w:rsidRPr="005F47A5" w:rsidRDefault="007A2534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7A0F95BD" w14:textId="48F180A4" w:rsidR="007A2534" w:rsidRPr="005F47A5" w:rsidRDefault="00F07A8D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42F06C72" w14:textId="77777777" w:rsidR="007A2534" w:rsidRPr="005F47A5" w:rsidRDefault="007A2534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1C7D23C3" w14:textId="23C03FFD" w:rsidR="007A2534" w:rsidRPr="005F47A5" w:rsidRDefault="00F07A8D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86" w:type="dxa"/>
          </w:tcPr>
          <w:p w14:paraId="07D1BB39" w14:textId="77777777" w:rsidR="007A2534" w:rsidRPr="005F47A5" w:rsidRDefault="007A2534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40822D8" w14:textId="15F59F93" w:rsidR="007A2534" w:rsidRPr="005F47A5" w:rsidRDefault="00F07A8D" w:rsidP="007A253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7A2534" w:rsidRPr="005F47A5" w14:paraId="40B98CC7" w14:textId="77777777" w:rsidTr="0019056C">
        <w:tc>
          <w:tcPr>
            <w:tcW w:w="3915" w:type="dxa"/>
          </w:tcPr>
          <w:p w14:paraId="09DC5DF5" w14:textId="77777777" w:rsidR="007A2534" w:rsidRPr="005F47A5" w:rsidRDefault="007A2534" w:rsidP="007A2534">
            <w:pPr>
              <w:ind w:left="401" w:firstLine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เงินลงทุนในตราสารทุนที่กิจการกำหนดให้วัดมูลค่าด้วย</w:t>
            </w:r>
          </w:p>
        </w:tc>
        <w:tc>
          <w:tcPr>
            <w:tcW w:w="1022" w:type="dxa"/>
          </w:tcPr>
          <w:p w14:paraId="660D3FC4" w14:textId="77777777" w:rsidR="007A2534" w:rsidRPr="005F47A5" w:rsidRDefault="007A2534" w:rsidP="007A2534">
            <w:pPr>
              <w:tabs>
                <w:tab w:val="decimal" w:pos="1191"/>
              </w:tabs>
              <w:ind w:left="18" w:right="3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25543226" w14:textId="77777777" w:rsidR="007A2534" w:rsidRPr="005F47A5" w:rsidRDefault="007A2534" w:rsidP="007A2534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A149D85" w14:textId="77777777" w:rsidR="007A2534" w:rsidRPr="005F47A5" w:rsidRDefault="007A2534" w:rsidP="007A2534">
            <w:pPr>
              <w:tabs>
                <w:tab w:val="decimal" w:pos="1191"/>
              </w:tabs>
              <w:ind w:lef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73EBB641" w14:textId="77777777" w:rsidR="007A2534" w:rsidRPr="005F47A5" w:rsidRDefault="007A2534" w:rsidP="007A2534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4BBCBA2" w14:textId="77777777" w:rsidR="007A2534" w:rsidRPr="005F47A5" w:rsidRDefault="007A2534" w:rsidP="007A2534">
            <w:pPr>
              <w:tabs>
                <w:tab w:val="decimal" w:pos="870"/>
                <w:tab w:val="decimal" w:pos="1191"/>
              </w:tabs>
              <w:ind w:lef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237FCE9C" w14:textId="77777777" w:rsidR="007A2534" w:rsidRPr="005F47A5" w:rsidRDefault="007A2534" w:rsidP="007A2534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7925F875" w14:textId="77777777" w:rsidR="007A2534" w:rsidRPr="005F47A5" w:rsidRDefault="007A2534" w:rsidP="007A2534">
            <w:pPr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A2534" w:rsidRPr="005F47A5" w14:paraId="12B19444" w14:textId="77777777" w:rsidTr="0019056C">
        <w:tc>
          <w:tcPr>
            <w:tcW w:w="3915" w:type="dxa"/>
          </w:tcPr>
          <w:p w14:paraId="295A73E7" w14:textId="77777777" w:rsidR="007A2534" w:rsidRPr="005F47A5" w:rsidRDefault="007A2534" w:rsidP="007A2534">
            <w:pPr>
              <w:ind w:left="493" w:firstLine="2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22" w:type="dxa"/>
          </w:tcPr>
          <w:p w14:paraId="0E1D34F2" w14:textId="77777777" w:rsidR="007A2534" w:rsidRPr="005F47A5" w:rsidRDefault="007A2534" w:rsidP="007A2534">
            <w:pPr>
              <w:tabs>
                <w:tab w:val="decimal" w:pos="1191"/>
              </w:tabs>
              <w:ind w:left="18" w:right="3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1184DB18" w14:textId="77777777" w:rsidR="007A2534" w:rsidRPr="005F47A5" w:rsidRDefault="007A2534" w:rsidP="007A2534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30D5DD85" w14:textId="77777777" w:rsidR="007A2534" w:rsidRPr="005F47A5" w:rsidRDefault="007A2534" w:rsidP="007A2534">
            <w:pPr>
              <w:tabs>
                <w:tab w:val="decimal" w:pos="1191"/>
              </w:tabs>
              <w:ind w:lef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79FFAD4" w14:textId="77777777" w:rsidR="007A2534" w:rsidRPr="005F47A5" w:rsidRDefault="007A2534" w:rsidP="007A2534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F6663BD" w14:textId="77777777" w:rsidR="007A2534" w:rsidRPr="005F47A5" w:rsidRDefault="007A2534" w:rsidP="007A2534">
            <w:pPr>
              <w:tabs>
                <w:tab w:val="decimal" w:pos="870"/>
                <w:tab w:val="decimal" w:pos="1191"/>
              </w:tabs>
              <w:ind w:lef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460D49DD" w14:textId="77777777" w:rsidR="007A2534" w:rsidRPr="005F47A5" w:rsidRDefault="007A2534" w:rsidP="007A2534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06D77509" w14:textId="0772891E" w:rsidR="007A2534" w:rsidRPr="005F47A5" w:rsidRDefault="007A2534" w:rsidP="007A2534">
            <w:pPr>
              <w:ind w:right="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A2534" w:rsidRPr="005F47A5" w14:paraId="59DEFC40" w14:textId="77777777" w:rsidTr="0019056C">
        <w:tc>
          <w:tcPr>
            <w:tcW w:w="3915" w:type="dxa"/>
          </w:tcPr>
          <w:p w14:paraId="4191BECF" w14:textId="77777777" w:rsidR="007A2534" w:rsidRPr="005F47A5" w:rsidRDefault="007A2534" w:rsidP="007A2534">
            <w:pPr>
              <w:ind w:left="58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22" w:type="dxa"/>
          </w:tcPr>
          <w:p w14:paraId="0F51D754" w14:textId="77777777" w:rsidR="007A2534" w:rsidRPr="005F47A5" w:rsidRDefault="007A2534" w:rsidP="007A2534">
            <w:pPr>
              <w:tabs>
                <w:tab w:val="decimal" w:pos="1191"/>
              </w:tabs>
              <w:ind w:left="18" w:right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51BE79F8" w14:textId="77777777" w:rsidR="007A2534" w:rsidRPr="005F47A5" w:rsidRDefault="007A2534" w:rsidP="007A2534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35A11BD" w14:textId="77777777" w:rsidR="007A2534" w:rsidRPr="005F47A5" w:rsidRDefault="007A2534" w:rsidP="007A2534">
            <w:pPr>
              <w:tabs>
                <w:tab w:val="decimal" w:pos="1191"/>
              </w:tabs>
              <w:ind w:lef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1672FB1" w14:textId="77777777" w:rsidR="007A2534" w:rsidRPr="005F47A5" w:rsidRDefault="007A2534" w:rsidP="007A2534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E9D5D55" w14:textId="77777777" w:rsidR="007A2534" w:rsidRPr="005F47A5" w:rsidRDefault="007A2534" w:rsidP="007A2534">
            <w:pPr>
              <w:tabs>
                <w:tab w:val="decimal" w:pos="870"/>
                <w:tab w:val="decimal" w:pos="1191"/>
              </w:tabs>
              <w:ind w:lef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26128363" w14:textId="77777777" w:rsidR="007A2534" w:rsidRPr="005F47A5" w:rsidRDefault="007A2534" w:rsidP="007A2534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F473592" w14:textId="77777777" w:rsidR="007A2534" w:rsidRPr="005F47A5" w:rsidRDefault="007A2534" w:rsidP="007A2534">
            <w:pPr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A2534" w:rsidRPr="005F47A5" w14:paraId="3A2D5913" w14:textId="77777777" w:rsidTr="0019056C">
        <w:tc>
          <w:tcPr>
            <w:tcW w:w="3915" w:type="dxa"/>
          </w:tcPr>
          <w:p w14:paraId="5A8017C3" w14:textId="77777777" w:rsidR="007A2534" w:rsidRPr="005F47A5" w:rsidRDefault="007A2534" w:rsidP="007A2534">
            <w:pPr>
              <w:ind w:left="1260" w:hanging="5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หลักทรัพย์หุ้นทุน</w:t>
            </w:r>
          </w:p>
        </w:tc>
        <w:tc>
          <w:tcPr>
            <w:tcW w:w="1022" w:type="dxa"/>
          </w:tcPr>
          <w:p w14:paraId="7F1C7EFC" w14:textId="77777777" w:rsidR="007A2534" w:rsidRPr="005F47A5" w:rsidRDefault="007A2534" w:rsidP="007A2534">
            <w:pPr>
              <w:tabs>
                <w:tab w:val="decimal" w:pos="1191"/>
              </w:tabs>
              <w:ind w:left="18" w:right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03408003" w14:textId="77777777" w:rsidR="007A2534" w:rsidRPr="005F47A5" w:rsidRDefault="007A2534" w:rsidP="007A2534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5C7BAD4F" w14:textId="77777777" w:rsidR="007A2534" w:rsidRPr="005F47A5" w:rsidRDefault="007A2534" w:rsidP="007A2534">
            <w:pPr>
              <w:tabs>
                <w:tab w:val="decimal" w:pos="1191"/>
              </w:tabs>
              <w:ind w:lef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FB48EB7" w14:textId="77777777" w:rsidR="007A2534" w:rsidRPr="005F47A5" w:rsidRDefault="007A2534" w:rsidP="007A2534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1CD3B2E3" w14:textId="77777777" w:rsidR="007A2534" w:rsidRPr="005F47A5" w:rsidRDefault="007A2534" w:rsidP="007A2534">
            <w:pPr>
              <w:tabs>
                <w:tab w:val="decimal" w:pos="870"/>
                <w:tab w:val="decimal" w:pos="1191"/>
              </w:tabs>
              <w:ind w:lef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00826EFB" w14:textId="77777777" w:rsidR="007A2534" w:rsidRPr="005F47A5" w:rsidRDefault="007A2534" w:rsidP="007A2534">
            <w:pPr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6E855B9" w14:textId="77777777" w:rsidR="007A2534" w:rsidRPr="005F47A5" w:rsidRDefault="007A2534" w:rsidP="007A2534">
            <w:pPr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61008" w:rsidRPr="005F47A5" w14:paraId="0DD266C4" w14:textId="77777777" w:rsidTr="006209B1">
        <w:tc>
          <w:tcPr>
            <w:tcW w:w="3915" w:type="dxa"/>
          </w:tcPr>
          <w:p w14:paraId="78BEFC16" w14:textId="789AD010" w:rsidR="00561008" w:rsidRPr="005F47A5" w:rsidRDefault="00561008" w:rsidP="00561008">
            <w:pPr>
              <w:ind w:left="1260" w:hanging="43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บริษัทที่เกี่ยวข้องกัน (ดูหมายเหตุข้อ </w:t>
            </w:r>
            <w:r w:rsidR="00F07A8D"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F07A8D"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22" w:type="dxa"/>
          </w:tcPr>
          <w:p w14:paraId="51D9D9C4" w14:textId="035D8F54" w:rsidR="00561008" w:rsidRPr="005F47A5" w:rsidRDefault="00F07A8D" w:rsidP="00561008">
            <w:pPr>
              <w:tabs>
                <w:tab w:val="decimal" w:pos="957"/>
              </w:tabs>
              <w:ind w:right="-63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B5A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751</w:t>
            </w:r>
            <w:r w:rsidR="009B5A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339</w:t>
            </w:r>
          </w:p>
        </w:tc>
        <w:tc>
          <w:tcPr>
            <w:tcW w:w="86" w:type="dxa"/>
          </w:tcPr>
          <w:p w14:paraId="2D84251F" w14:textId="63EBEFD0" w:rsidR="00561008" w:rsidRPr="005F47A5" w:rsidRDefault="00561008" w:rsidP="00561008">
            <w:pPr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4190E5D6" w14:textId="1B0FFBA8" w:rsidR="00561008" w:rsidRPr="005F47A5" w:rsidRDefault="00F07A8D" w:rsidP="00561008">
            <w:pPr>
              <w:tabs>
                <w:tab w:val="decimal" w:pos="960"/>
              </w:tabs>
              <w:ind w:right="50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61008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723</w:t>
            </w:r>
            <w:r w:rsidR="00561008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908</w:t>
            </w:r>
          </w:p>
        </w:tc>
        <w:tc>
          <w:tcPr>
            <w:tcW w:w="90" w:type="dxa"/>
          </w:tcPr>
          <w:p w14:paraId="6ECE18D5" w14:textId="77777777" w:rsidR="00561008" w:rsidRPr="005F47A5" w:rsidRDefault="00561008" w:rsidP="00561008">
            <w:pPr>
              <w:tabs>
                <w:tab w:val="decimal" w:pos="855"/>
              </w:tabs>
              <w:ind w:left="18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739B9844" w14:textId="6A25A711" w:rsidR="00561008" w:rsidRPr="00316879" w:rsidRDefault="00F07A8D" w:rsidP="00561008">
            <w:pPr>
              <w:tabs>
                <w:tab w:val="decimal" w:pos="957"/>
              </w:tabs>
              <w:ind w:right="-63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61008" w:rsidRPr="003168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477</w:t>
            </w:r>
            <w:r w:rsidR="006938FC" w:rsidRPr="003168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891</w:t>
            </w:r>
          </w:p>
        </w:tc>
        <w:tc>
          <w:tcPr>
            <w:tcW w:w="86" w:type="dxa"/>
          </w:tcPr>
          <w:p w14:paraId="332D5054" w14:textId="77777777" w:rsidR="00561008" w:rsidRPr="005F47A5" w:rsidRDefault="00561008" w:rsidP="00561008">
            <w:pPr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6C6F8872" w14:textId="77BB4011" w:rsidR="00561008" w:rsidRPr="005F47A5" w:rsidRDefault="00F07A8D" w:rsidP="00561008">
            <w:pPr>
              <w:tabs>
                <w:tab w:val="decimal" w:pos="957"/>
              </w:tabs>
              <w:ind w:right="-63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61008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429</w:t>
            </w:r>
            <w:r w:rsidR="00561008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348</w:t>
            </w:r>
          </w:p>
        </w:tc>
      </w:tr>
      <w:tr w:rsidR="00561008" w:rsidRPr="005F47A5" w14:paraId="2AA0A96C" w14:textId="77777777" w:rsidTr="001857B1">
        <w:trPr>
          <w:trHeight w:val="63"/>
        </w:trPr>
        <w:tc>
          <w:tcPr>
            <w:tcW w:w="3915" w:type="dxa"/>
          </w:tcPr>
          <w:p w14:paraId="5BBD2FAA" w14:textId="10CC0CCF" w:rsidR="00561008" w:rsidRPr="005F47A5" w:rsidRDefault="00561008" w:rsidP="00561008">
            <w:pPr>
              <w:ind w:left="1260" w:hanging="43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>- บริษัทอื่น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03DA6B06" w14:textId="1EFC1DD2" w:rsidR="00561008" w:rsidRPr="005F47A5" w:rsidRDefault="00F07A8D" w:rsidP="00561008">
            <w:pPr>
              <w:tabs>
                <w:tab w:val="decimal" w:pos="957"/>
              </w:tabs>
              <w:ind w:right="-63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  <w:r w:rsidR="009B5A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023</w:t>
            </w:r>
          </w:p>
        </w:tc>
        <w:tc>
          <w:tcPr>
            <w:tcW w:w="86" w:type="dxa"/>
          </w:tcPr>
          <w:p w14:paraId="6D48659F" w14:textId="77777777" w:rsidR="00561008" w:rsidRPr="005F47A5" w:rsidRDefault="00561008" w:rsidP="00561008">
            <w:pPr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0D6F778E" w14:textId="39784E6A" w:rsidR="00561008" w:rsidRPr="005F47A5" w:rsidRDefault="00F07A8D" w:rsidP="00561008">
            <w:pPr>
              <w:tabs>
                <w:tab w:val="decimal" w:pos="960"/>
              </w:tabs>
              <w:ind w:right="50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  <w:r w:rsidR="00561008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023</w:t>
            </w:r>
          </w:p>
        </w:tc>
        <w:tc>
          <w:tcPr>
            <w:tcW w:w="90" w:type="dxa"/>
          </w:tcPr>
          <w:p w14:paraId="084A408E" w14:textId="77777777" w:rsidR="00561008" w:rsidRPr="005F47A5" w:rsidRDefault="00561008" w:rsidP="00561008">
            <w:pPr>
              <w:tabs>
                <w:tab w:val="decimal" w:pos="855"/>
              </w:tabs>
              <w:ind w:left="18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239B4361" w14:textId="061ACAD9" w:rsidR="00561008" w:rsidRPr="00316879" w:rsidRDefault="00F07A8D" w:rsidP="00561008">
            <w:pPr>
              <w:tabs>
                <w:tab w:val="decimal" w:pos="957"/>
              </w:tabs>
              <w:ind w:right="-63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</w:t>
            </w:r>
            <w:r w:rsidR="00561008" w:rsidRPr="003168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520</w:t>
            </w:r>
          </w:p>
        </w:tc>
        <w:tc>
          <w:tcPr>
            <w:tcW w:w="86" w:type="dxa"/>
          </w:tcPr>
          <w:p w14:paraId="1674B822" w14:textId="77777777" w:rsidR="00561008" w:rsidRPr="005F47A5" w:rsidRDefault="00561008" w:rsidP="00561008">
            <w:pPr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16C8A64E" w14:textId="79D270ED" w:rsidR="00561008" w:rsidRPr="005F47A5" w:rsidRDefault="00F07A8D" w:rsidP="00561008">
            <w:pPr>
              <w:tabs>
                <w:tab w:val="decimal" w:pos="957"/>
              </w:tabs>
              <w:ind w:right="-63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</w:t>
            </w:r>
            <w:r w:rsidR="00561008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</w:t>
            </w:r>
          </w:p>
        </w:tc>
      </w:tr>
      <w:tr w:rsidR="00561008" w:rsidRPr="005F47A5" w14:paraId="4B6A350E" w14:textId="77777777" w:rsidTr="00950EA2">
        <w:tc>
          <w:tcPr>
            <w:tcW w:w="3915" w:type="dxa"/>
          </w:tcPr>
          <w:p w14:paraId="709058B7" w14:textId="77777777" w:rsidR="00561008" w:rsidRPr="005F47A5" w:rsidRDefault="00561008" w:rsidP="00561008">
            <w:pPr>
              <w:ind w:left="1260" w:hanging="58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6CA8656E" w14:textId="2AF92EA2" w:rsidR="00561008" w:rsidRPr="005F47A5" w:rsidRDefault="00F07A8D" w:rsidP="00561008">
            <w:pPr>
              <w:tabs>
                <w:tab w:val="decimal" w:pos="957"/>
              </w:tabs>
              <w:ind w:right="-63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B5A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806</w:t>
            </w:r>
            <w:r w:rsidR="009B5A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362</w:t>
            </w:r>
          </w:p>
        </w:tc>
        <w:tc>
          <w:tcPr>
            <w:tcW w:w="86" w:type="dxa"/>
          </w:tcPr>
          <w:p w14:paraId="13481E08" w14:textId="77777777" w:rsidR="00561008" w:rsidRPr="005F47A5" w:rsidRDefault="00561008" w:rsidP="00561008">
            <w:pPr>
              <w:tabs>
                <w:tab w:val="decimal" w:pos="957"/>
              </w:tabs>
              <w:snapToGrid w:val="0"/>
              <w:ind w:left="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50B4D021" w14:textId="3ED9F678" w:rsidR="00561008" w:rsidRPr="005F47A5" w:rsidRDefault="00F07A8D" w:rsidP="00561008">
            <w:pPr>
              <w:tabs>
                <w:tab w:val="decimal" w:pos="960"/>
              </w:tabs>
              <w:ind w:right="50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61008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778</w:t>
            </w:r>
            <w:r w:rsidR="00561008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931</w:t>
            </w:r>
          </w:p>
        </w:tc>
        <w:tc>
          <w:tcPr>
            <w:tcW w:w="90" w:type="dxa"/>
          </w:tcPr>
          <w:p w14:paraId="43A156CF" w14:textId="77777777" w:rsidR="00561008" w:rsidRPr="005F47A5" w:rsidRDefault="00561008" w:rsidP="00561008">
            <w:pPr>
              <w:tabs>
                <w:tab w:val="decimal" w:pos="855"/>
              </w:tabs>
              <w:ind w:left="18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1F8C0E5B" w14:textId="77893502" w:rsidR="00561008" w:rsidRPr="00316879" w:rsidRDefault="00F07A8D" w:rsidP="00561008">
            <w:pPr>
              <w:tabs>
                <w:tab w:val="decimal" w:pos="957"/>
              </w:tabs>
              <w:ind w:right="-63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61008" w:rsidRPr="003168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643</w:t>
            </w:r>
            <w:r w:rsidR="006938FC" w:rsidRPr="0031687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411</w:t>
            </w:r>
          </w:p>
        </w:tc>
        <w:tc>
          <w:tcPr>
            <w:tcW w:w="86" w:type="dxa"/>
          </w:tcPr>
          <w:p w14:paraId="5B0F73A7" w14:textId="77777777" w:rsidR="00561008" w:rsidRPr="005F47A5" w:rsidRDefault="00561008" w:rsidP="00561008">
            <w:pPr>
              <w:tabs>
                <w:tab w:val="decimal" w:pos="957"/>
              </w:tabs>
              <w:snapToGrid w:val="0"/>
              <w:ind w:left="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7AD4A927" w14:textId="5530AC32" w:rsidR="00561008" w:rsidRPr="005F47A5" w:rsidRDefault="00F07A8D" w:rsidP="00561008">
            <w:pPr>
              <w:tabs>
                <w:tab w:val="decimal" w:pos="957"/>
              </w:tabs>
              <w:ind w:right="-63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61008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594</w:t>
            </w:r>
            <w:r w:rsidR="00561008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778</w:t>
            </w:r>
          </w:p>
        </w:tc>
      </w:tr>
      <w:tr w:rsidR="00561008" w:rsidRPr="005F47A5" w14:paraId="5A760B4A" w14:textId="77777777" w:rsidTr="00E5259B">
        <w:trPr>
          <w:trHeight w:val="186"/>
        </w:trPr>
        <w:tc>
          <w:tcPr>
            <w:tcW w:w="3915" w:type="dxa"/>
          </w:tcPr>
          <w:p w14:paraId="4482258A" w14:textId="77777777" w:rsidR="00561008" w:rsidRPr="005F47A5" w:rsidRDefault="00561008" w:rsidP="00561008">
            <w:pPr>
              <w:spacing w:line="120" w:lineRule="exact"/>
              <w:ind w:left="1260" w:hanging="5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4FE6F599" w14:textId="77777777" w:rsidR="00561008" w:rsidRPr="005F47A5" w:rsidRDefault="00561008" w:rsidP="00561008">
            <w:pPr>
              <w:tabs>
                <w:tab w:val="decimal" w:pos="1068"/>
                <w:tab w:val="decimal" w:pos="1160"/>
              </w:tabs>
              <w:spacing w:line="120" w:lineRule="exact"/>
              <w:ind w:right="30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6A68DFF2" w14:textId="77777777" w:rsidR="00561008" w:rsidRPr="005F47A5" w:rsidRDefault="00561008" w:rsidP="00561008">
            <w:pPr>
              <w:snapToGrid w:val="0"/>
              <w:spacing w:line="12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5464404C" w14:textId="77777777" w:rsidR="00561008" w:rsidRPr="005F47A5" w:rsidRDefault="00561008" w:rsidP="00561008">
            <w:pPr>
              <w:tabs>
                <w:tab w:val="decimal" w:pos="856"/>
              </w:tabs>
              <w:spacing w:line="120" w:lineRule="exact"/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5038757" w14:textId="77777777" w:rsidR="00561008" w:rsidRPr="005F47A5" w:rsidRDefault="00561008" w:rsidP="00561008">
            <w:pPr>
              <w:snapToGrid w:val="0"/>
              <w:spacing w:line="12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136BE562" w14:textId="77777777" w:rsidR="00561008" w:rsidRPr="005F47A5" w:rsidRDefault="00561008" w:rsidP="00561008">
            <w:pPr>
              <w:tabs>
                <w:tab w:val="decimal" w:pos="870"/>
              </w:tabs>
              <w:spacing w:line="120" w:lineRule="exact"/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2D4B8CBC" w14:textId="77777777" w:rsidR="00561008" w:rsidRPr="005F47A5" w:rsidRDefault="00561008" w:rsidP="00561008">
            <w:pPr>
              <w:snapToGrid w:val="0"/>
              <w:spacing w:line="12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4662E19D" w14:textId="77777777" w:rsidR="00561008" w:rsidRPr="005F47A5" w:rsidRDefault="00561008" w:rsidP="00561008">
            <w:pPr>
              <w:tabs>
                <w:tab w:val="decimal" w:pos="856"/>
              </w:tabs>
              <w:spacing w:line="120" w:lineRule="exact"/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61008" w:rsidRPr="005F47A5" w14:paraId="4A4E954E" w14:textId="77777777" w:rsidTr="006209B1">
        <w:tc>
          <w:tcPr>
            <w:tcW w:w="3915" w:type="dxa"/>
          </w:tcPr>
          <w:p w14:paraId="7D9C0C1E" w14:textId="77777777" w:rsidR="00561008" w:rsidRPr="005F47A5" w:rsidRDefault="00561008" w:rsidP="00561008">
            <w:pPr>
              <w:ind w:left="401" w:firstLine="2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22" w:type="dxa"/>
          </w:tcPr>
          <w:p w14:paraId="6689CCDD" w14:textId="77777777" w:rsidR="00561008" w:rsidRPr="005F47A5" w:rsidRDefault="00561008" w:rsidP="00561008">
            <w:pPr>
              <w:tabs>
                <w:tab w:val="decimal" w:pos="1068"/>
                <w:tab w:val="decimal" w:pos="1160"/>
              </w:tabs>
              <w:ind w:right="30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4F851EC3" w14:textId="77777777" w:rsidR="00561008" w:rsidRPr="005F47A5" w:rsidRDefault="00561008" w:rsidP="00561008">
            <w:pPr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40FA0EEF" w14:textId="77777777" w:rsidR="00561008" w:rsidRPr="005F47A5" w:rsidRDefault="00561008" w:rsidP="00561008">
            <w:pPr>
              <w:tabs>
                <w:tab w:val="decimal" w:pos="856"/>
              </w:tabs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41BB679" w14:textId="77777777" w:rsidR="00561008" w:rsidRPr="005F47A5" w:rsidRDefault="00561008" w:rsidP="00561008">
            <w:pPr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46341D05" w14:textId="77777777" w:rsidR="00561008" w:rsidRPr="005F47A5" w:rsidRDefault="00561008" w:rsidP="00561008">
            <w:pPr>
              <w:tabs>
                <w:tab w:val="decimal" w:pos="870"/>
              </w:tabs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584A1338" w14:textId="77777777" w:rsidR="00561008" w:rsidRPr="005F47A5" w:rsidRDefault="00561008" w:rsidP="00561008">
            <w:pPr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2CD03359" w14:textId="77777777" w:rsidR="00561008" w:rsidRPr="005F47A5" w:rsidRDefault="00561008" w:rsidP="00561008">
            <w:pPr>
              <w:tabs>
                <w:tab w:val="decimal" w:pos="856"/>
              </w:tabs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61008" w:rsidRPr="005F47A5" w14:paraId="75BFB5A4" w14:textId="77777777" w:rsidTr="0040064D">
        <w:trPr>
          <w:trHeight w:val="198"/>
        </w:trPr>
        <w:tc>
          <w:tcPr>
            <w:tcW w:w="3915" w:type="dxa"/>
            <w:vAlign w:val="bottom"/>
          </w:tcPr>
          <w:p w14:paraId="43C29F1D" w14:textId="77777777" w:rsidR="00561008" w:rsidRPr="005F47A5" w:rsidRDefault="00561008" w:rsidP="00561008">
            <w:pPr>
              <w:ind w:left="58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022" w:type="dxa"/>
          </w:tcPr>
          <w:p w14:paraId="1C5EE3D8" w14:textId="77777777" w:rsidR="00561008" w:rsidRPr="005F47A5" w:rsidRDefault="00561008" w:rsidP="00561008">
            <w:pPr>
              <w:tabs>
                <w:tab w:val="decimal" w:pos="1068"/>
              </w:tabs>
              <w:ind w:right="30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7F5793CE" w14:textId="77777777" w:rsidR="00561008" w:rsidRPr="005F47A5" w:rsidRDefault="00561008" w:rsidP="00561008">
            <w:pPr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5DCE4AD5" w14:textId="77777777" w:rsidR="00561008" w:rsidRPr="005F47A5" w:rsidRDefault="00561008" w:rsidP="00561008">
            <w:pPr>
              <w:tabs>
                <w:tab w:val="decimal" w:pos="856"/>
              </w:tabs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E19B71A" w14:textId="77777777" w:rsidR="00561008" w:rsidRPr="005F47A5" w:rsidRDefault="00561008" w:rsidP="00561008">
            <w:pPr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4B924599" w14:textId="77777777" w:rsidR="00561008" w:rsidRPr="005F47A5" w:rsidRDefault="00561008" w:rsidP="00561008">
            <w:pPr>
              <w:tabs>
                <w:tab w:val="decimal" w:pos="870"/>
              </w:tabs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4584E0AA" w14:textId="77777777" w:rsidR="00561008" w:rsidRPr="005F47A5" w:rsidRDefault="00561008" w:rsidP="00561008">
            <w:pPr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15ABAAAF" w14:textId="77777777" w:rsidR="00561008" w:rsidRPr="005F47A5" w:rsidRDefault="00561008" w:rsidP="00561008">
            <w:pPr>
              <w:tabs>
                <w:tab w:val="decimal" w:pos="856"/>
              </w:tabs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61008" w:rsidRPr="005F47A5" w14:paraId="1AA329B5" w14:textId="77777777" w:rsidTr="00E14AAC">
        <w:trPr>
          <w:trHeight w:val="135"/>
        </w:trPr>
        <w:tc>
          <w:tcPr>
            <w:tcW w:w="3915" w:type="dxa"/>
          </w:tcPr>
          <w:p w14:paraId="56A84C03" w14:textId="77777777" w:rsidR="00561008" w:rsidRPr="005F47A5" w:rsidRDefault="00561008" w:rsidP="00561008">
            <w:pPr>
              <w:ind w:left="1260" w:hanging="5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1178FD9D" w14:textId="241922EC" w:rsidR="00561008" w:rsidRPr="005F47A5" w:rsidRDefault="00F07A8D" w:rsidP="00561008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  <w:r w:rsidR="005610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86" w:type="dxa"/>
          </w:tcPr>
          <w:p w14:paraId="69A62070" w14:textId="77777777" w:rsidR="00561008" w:rsidRPr="005F47A5" w:rsidRDefault="00561008" w:rsidP="00561008">
            <w:pPr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25374F91" w14:textId="59C2CD97" w:rsidR="00561008" w:rsidRPr="005F47A5" w:rsidRDefault="00F07A8D" w:rsidP="00561008">
            <w:pPr>
              <w:tabs>
                <w:tab w:val="decimal" w:pos="960"/>
              </w:tabs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  <w:r w:rsidR="00561008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55F43036" w14:textId="77777777" w:rsidR="00561008" w:rsidRPr="005F47A5" w:rsidRDefault="00561008" w:rsidP="00561008">
            <w:pPr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13EA6CD9" w14:textId="66C65029" w:rsidR="00561008" w:rsidRPr="005F47A5" w:rsidRDefault="00F07A8D" w:rsidP="00561008">
            <w:pPr>
              <w:tabs>
                <w:tab w:val="decimal" w:pos="957"/>
              </w:tabs>
              <w:ind w:right="-63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  <w:r w:rsidR="005610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86" w:type="dxa"/>
          </w:tcPr>
          <w:p w14:paraId="235E8385" w14:textId="77777777" w:rsidR="00561008" w:rsidRPr="005F47A5" w:rsidRDefault="00561008" w:rsidP="00561008">
            <w:pPr>
              <w:snapToGrid w:val="0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7BE8521D" w14:textId="4A19CAD3" w:rsidR="00561008" w:rsidRPr="005F47A5" w:rsidRDefault="00F07A8D" w:rsidP="00561008">
            <w:pPr>
              <w:tabs>
                <w:tab w:val="decimal" w:pos="957"/>
              </w:tabs>
              <w:ind w:right="-63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  <w:r w:rsidR="00561008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</w:tbl>
    <w:p w14:paraId="6358FBAE" w14:textId="135A9607" w:rsidR="001F2A11" w:rsidRPr="005F47A5" w:rsidRDefault="001F2A11">
      <w:pPr>
        <w:suppressAutoHyphens w:val="0"/>
        <w:rPr>
          <w:rFonts w:asciiTheme="majorBidi" w:hAnsiTheme="majorBidi" w:cstheme="majorBidi"/>
          <w:b/>
          <w:bCs/>
          <w:sz w:val="24"/>
          <w:szCs w:val="24"/>
          <w:cs/>
          <w:lang w:eastAsia="x-none"/>
        </w:rPr>
      </w:pPr>
    </w:p>
    <w:p w14:paraId="56BAB9C2" w14:textId="44895399" w:rsidR="007725CD" w:rsidRPr="005F47A5" w:rsidRDefault="007725CD" w:rsidP="00E5259B">
      <w:pPr>
        <w:spacing w:before="120"/>
        <w:jc w:val="right"/>
        <w:rPr>
          <w:rFonts w:asciiTheme="majorBidi" w:hAnsiTheme="majorBidi" w:cstheme="majorBidi"/>
          <w:b/>
          <w:bCs/>
          <w:sz w:val="24"/>
          <w:szCs w:val="24"/>
          <w:cs/>
          <w:lang w:eastAsia="x-none"/>
        </w:rPr>
      </w:pPr>
      <w:r w:rsidRPr="005F47A5">
        <w:rPr>
          <w:rFonts w:asciiTheme="majorBidi" w:hAnsiTheme="majorBidi" w:cstheme="majorBidi"/>
          <w:b/>
          <w:bCs/>
          <w:sz w:val="24"/>
          <w:szCs w:val="24"/>
          <w:cs/>
          <w:lang w:eastAsia="x-none"/>
        </w:rPr>
        <w:t xml:space="preserve">หน่วย : </w:t>
      </w:r>
      <w:r w:rsidR="00AD4D84" w:rsidRPr="005F47A5">
        <w:rPr>
          <w:rFonts w:asciiTheme="majorBidi" w:hAnsiTheme="majorBidi" w:cstheme="majorBidi"/>
          <w:b/>
          <w:bCs/>
          <w:sz w:val="24"/>
          <w:szCs w:val="24"/>
          <w:cs/>
          <w:lang w:eastAsia="x-none"/>
        </w:rPr>
        <w:t>พัน</w:t>
      </w:r>
      <w:r w:rsidRPr="005F47A5">
        <w:rPr>
          <w:rFonts w:asciiTheme="majorBidi" w:hAnsiTheme="majorBidi" w:cstheme="majorBidi"/>
          <w:b/>
          <w:bCs/>
          <w:sz w:val="24"/>
          <w:szCs w:val="24"/>
          <w:cs/>
          <w:lang w:eastAsia="x-none"/>
        </w:rPr>
        <w:t>บาท</w:t>
      </w:r>
    </w:p>
    <w:tbl>
      <w:tblPr>
        <w:tblW w:w="8273" w:type="dxa"/>
        <w:tblInd w:w="9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5"/>
        <w:gridCol w:w="1022"/>
        <w:gridCol w:w="90"/>
        <w:gridCol w:w="1022"/>
        <w:gridCol w:w="90"/>
        <w:gridCol w:w="1022"/>
        <w:gridCol w:w="90"/>
        <w:gridCol w:w="1013"/>
        <w:gridCol w:w="9"/>
      </w:tblGrid>
      <w:tr w:rsidR="007725CD" w:rsidRPr="005F47A5" w14:paraId="50BDDA81" w14:textId="77777777" w:rsidTr="006209B1">
        <w:trPr>
          <w:gridAfter w:val="1"/>
          <w:wAfter w:w="9" w:type="dxa"/>
        </w:trPr>
        <w:tc>
          <w:tcPr>
            <w:tcW w:w="3915" w:type="dxa"/>
          </w:tcPr>
          <w:p w14:paraId="414C967A" w14:textId="77777777" w:rsidR="007725CD" w:rsidRPr="005F47A5" w:rsidRDefault="007725CD" w:rsidP="006209B1">
            <w:pPr>
              <w:spacing w:line="300" w:lineRule="exact"/>
              <w:ind w:left="9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49" w:type="dxa"/>
            <w:gridSpan w:val="7"/>
          </w:tcPr>
          <w:p w14:paraId="3235B06C" w14:textId="77777777" w:rsidR="007725CD" w:rsidRPr="005F47A5" w:rsidRDefault="007725CD" w:rsidP="006209B1">
            <w:pPr>
              <w:spacing w:line="300" w:lineRule="exact"/>
              <w:ind w:hanging="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25CD" w:rsidRPr="005F47A5" w14:paraId="5B14DDC4" w14:textId="77777777" w:rsidTr="006209B1">
        <w:tc>
          <w:tcPr>
            <w:tcW w:w="3915" w:type="dxa"/>
          </w:tcPr>
          <w:p w14:paraId="1E745457" w14:textId="77777777" w:rsidR="007725CD" w:rsidRPr="005F47A5" w:rsidRDefault="007725CD" w:rsidP="006209B1">
            <w:pPr>
              <w:spacing w:line="300" w:lineRule="exact"/>
              <w:ind w:left="9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34" w:type="dxa"/>
            <w:gridSpan w:val="3"/>
          </w:tcPr>
          <w:p w14:paraId="6FD46066" w14:textId="77777777" w:rsidR="007725CD" w:rsidRPr="005F47A5" w:rsidRDefault="007725CD" w:rsidP="006209B1">
            <w:pPr>
              <w:spacing w:line="300" w:lineRule="exact"/>
              <w:ind w:hanging="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41831E3E" w14:textId="77777777" w:rsidR="007725CD" w:rsidRPr="005F47A5" w:rsidRDefault="007725CD" w:rsidP="006209B1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4" w:type="dxa"/>
            <w:gridSpan w:val="4"/>
          </w:tcPr>
          <w:p w14:paraId="5E2C0DA8" w14:textId="77777777" w:rsidR="007725CD" w:rsidRPr="005F47A5" w:rsidRDefault="007725CD" w:rsidP="006209B1">
            <w:pPr>
              <w:spacing w:line="300" w:lineRule="exact"/>
              <w:ind w:hanging="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AD4D84" w:rsidRPr="005F47A5" w14:paraId="608A34DB" w14:textId="77777777" w:rsidTr="006209B1">
        <w:tc>
          <w:tcPr>
            <w:tcW w:w="3915" w:type="dxa"/>
          </w:tcPr>
          <w:p w14:paraId="6460A9E7" w14:textId="77777777" w:rsidR="00AD4D84" w:rsidRPr="005F47A5" w:rsidRDefault="00AD4D84" w:rsidP="00AD4D84">
            <w:pPr>
              <w:spacing w:line="300" w:lineRule="exact"/>
              <w:ind w:left="90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6B62DD34" w14:textId="5555E293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ACD0F5F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7D3968A" w14:textId="7B994906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B42FC9B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3E1A34B" w14:textId="6BDB6723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62425E0B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271EB81F" w14:textId="3A216662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AD4D84" w:rsidRPr="005F47A5" w14:paraId="70696FCF" w14:textId="77777777" w:rsidTr="006209B1">
        <w:tc>
          <w:tcPr>
            <w:tcW w:w="3915" w:type="dxa"/>
          </w:tcPr>
          <w:p w14:paraId="7A2E95F2" w14:textId="77777777" w:rsidR="00AD4D84" w:rsidRPr="005F47A5" w:rsidRDefault="00AD4D84" w:rsidP="00AD4D84">
            <w:pPr>
              <w:spacing w:line="300" w:lineRule="exact"/>
              <w:ind w:left="90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683B5A79" w14:textId="31CD9083" w:rsidR="00AD4D84" w:rsidRPr="005F47A5" w:rsidRDefault="00F07A8D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480AD402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2743AD3" w14:textId="14B9F9F5" w:rsidR="00AD4D84" w:rsidRPr="005F47A5" w:rsidRDefault="00F07A8D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AD4D84"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20019249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755C7FE" w14:textId="2BF5DFDD" w:rsidR="00AD4D84" w:rsidRPr="005F47A5" w:rsidRDefault="00F07A8D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30E6546F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0F41F53A" w14:textId="38C5267A" w:rsidR="00AD4D84" w:rsidRPr="005F47A5" w:rsidRDefault="00F07A8D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AD4D84"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AD4D84" w:rsidRPr="005F47A5" w14:paraId="3A72D4CE" w14:textId="77777777" w:rsidTr="006209B1">
        <w:tc>
          <w:tcPr>
            <w:tcW w:w="3915" w:type="dxa"/>
          </w:tcPr>
          <w:p w14:paraId="1D2CF5FA" w14:textId="77777777" w:rsidR="00AD4D84" w:rsidRPr="005F47A5" w:rsidRDefault="00AD4D84" w:rsidP="00AD4D84">
            <w:pPr>
              <w:spacing w:line="300" w:lineRule="exact"/>
              <w:ind w:left="90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60E54A51" w14:textId="1E4949CD" w:rsidR="00AD4D84" w:rsidRPr="005F47A5" w:rsidRDefault="00F07A8D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5760DEBD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A4DE648" w14:textId="0FA47BA9" w:rsidR="00AD4D84" w:rsidRPr="005F47A5" w:rsidRDefault="00F07A8D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59882807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57748682" w14:textId="4A1F5436" w:rsidR="00AD4D84" w:rsidRPr="005F47A5" w:rsidRDefault="00F07A8D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2C590DA2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6F6CC29C" w14:textId="17A54B65" w:rsidR="00AD4D84" w:rsidRPr="005F47A5" w:rsidRDefault="00F07A8D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AD4D84" w:rsidRPr="005F47A5" w14:paraId="159C935F" w14:textId="77777777" w:rsidTr="0019056C">
        <w:tc>
          <w:tcPr>
            <w:tcW w:w="3915" w:type="dxa"/>
          </w:tcPr>
          <w:p w14:paraId="26A310F2" w14:textId="77777777" w:rsidR="00AD4D84" w:rsidRPr="005F47A5" w:rsidRDefault="00AD4D84" w:rsidP="00AD4D84">
            <w:pPr>
              <w:spacing w:line="300" w:lineRule="exact"/>
              <w:ind w:left="401" w:firstLine="8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เงินลงทุนในตราสารทุนที่กิจการกำหนดให้วัดมูลค่าด้วย</w:t>
            </w:r>
          </w:p>
        </w:tc>
        <w:tc>
          <w:tcPr>
            <w:tcW w:w="1022" w:type="dxa"/>
          </w:tcPr>
          <w:p w14:paraId="58CDD5A0" w14:textId="77777777" w:rsidR="00AD4D84" w:rsidRPr="005F47A5" w:rsidRDefault="00AD4D84" w:rsidP="00AD4D84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6B89406D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0B79859E" w14:textId="77777777" w:rsidR="00AD4D84" w:rsidRPr="005F47A5" w:rsidRDefault="00AD4D84" w:rsidP="00AD4D84">
            <w:pPr>
              <w:tabs>
                <w:tab w:val="decimal" w:pos="1191"/>
              </w:tabs>
              <w:spacing w:line="300" w:lineRule="exact"/>
              <w:ind w:lef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007C727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55700B51" w14:textId="77777777" w:rsidR="00AD4D84" w:rsidRPr="005F47A5" w:rsidRDefault="00AD4D84" w:rsidP="00AD4D84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466F0EB2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2D93AE90" w14:textId="77777777" w:rsidR="00AD4D84" w:rsidRPr="005F47A5" w:rsidRDefault="00AD4D84" w:rsidP="00AD4D84">
            <w:pPr>
              <w:spacing w:line="300" w:lineRule="exact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D4D84" w:rsidRPr="005F47A5" w14:paraId="36ABB93A" w14:textId="77777777" w:rsidTr="0019056C">
        <w:tc>
          <w:tcPr>
            <w:tcW w:w="3915" w:type="dxa"/>
          </w:tcPr>
          <w:p w14:paraId="32CE5ACF" w14:textId="77777777" w:rsidR="00AD4D84" w:rsidRPr="005F47A5" w:rsidRDefault="00AD4D84" w:rsidP="00AD4D84">
            <w:pPr>
              <w:spacing w:line="300" w:lineRule="exact"/>
              <w:ind w:left="493" w:firstLine="87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22" w:type="dxa"/>
          </w:tcPr>
          <w:p w14:paraId="317E92FD" w14:textId="77777777" w:rsidR="00AD4D84" w:rsidRPr="005F47A5" w:rsidRDefault="00AD4D84" w:rsidP="00AD4D84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FD9BAF1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EE590E2" w14:textId="77777777" w:rsidR="00AD4D84" w:rsidRPr="005F47A5" w:rsidRDefault="00AD4D84" w:rsidP="00AD4D84">
            <w:pPr>
              <w:tabs>
                <w:tab w:val="decimal" w:pos="1191"/>
              </w:tabs>
              <w:spacing w:line="300" w:lineRule="exact"/>
              <w:ind w:left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07F40612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7999D75" w14:textId="77777777" w:rsidR="00AD4D84" w:rsidRPr="005F47A5" w:rsidRDefault="00AD4D84" w:rsidP="00AD4D84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B3A5ED5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2954D63D" w14:textId="77777777" w:rsidR="00AD4D84" w:rsidRPr="005F47A5" w:rsidRDefault="00AD4D84" w:rsidP="00AD4D84">
            <w:pPr>
              <w:spacing w:line="300" w:lineRule="exact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D4D84" w:rsidRPr="005F47A5" w14:paraId="3CD77308" w14:textId="77777777" w:rsidTr="0019056C">
        <w:tc>
          <w:tcPr>
            <w:tcW w:w="3915" w:type="dxa"/>
          </w:tcPr>
          <w:p w14:paraId="74EDC274" w14:textId="77777777" w:rsidR="00AD4D84" w:rsidRPr="005F47A5" w:rsidRDefault="00AD4D84" w:rsidP="00AD4D84">
            <w:pPr>
              <w:spacing w:line="300" w:lineRule="exact"/>
              <w:ind w:left="583" w:firstLine="87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22" w:type="dxa"/>
          </w:tcPr>
          <w:p w14:paraId="6049DAEB" w14:textId="77777777" w:rsidR="00AD4D84" w:rsidRPr="005F47A5" w:rsidRDefault="00AD4D84" w:rsidP="00AD4D84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C60501A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5EDAA0B" w14:textId="77777777" w:rsidR="00AD4D84" w:rsidRPr="005F47A5" w:rsidRDefault="00AD4D84" w:rsidP="00AD4D84">
            <w:pPr>
              <w:tabs>
                <w:tab w:val="decimal" w:pos="1191"/>
              </w:tabs>
              <w:spacing w:line="300" w:lineRule="exact"/>
              <w:ind w:lef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9A15577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D589E87" w14:textId="77777777" w:rsidR="00AD4D84" w:rsidRPr="005F47A5" w:rsidRDefault="00AD4D84" w:rsidP="00AD4D84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BC69B3F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0D3EC9FC" w14:textId="77777777" w:rsidR="00AD4D84" w:rsidRPr="005F47A5" w:rsidRDefault="00AD4D84" w:rsidP="00AD4D84">
            <w:pPr>
              <w:spacing w:line="300" w:lineRule="exact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D4D84" w:rsidRPr="005F47A5" w14:paraId="3B4C3AF6" w14:textId="77777777" w:rsidTr="0019056C">
        <w:tc>
          <w:tcPr>
            <w:tcW w:w="3915" w:type="dxa"/>
          </w:tcPr>
          <w:p w14:paraId="3064D35F" w14:textId="77777777" w:rsidR="00AD4D84" w:rsidRPr="005F47A5" w:rsidRDefault="00AD4D84" w:rsidP="00AD4D84">
            <w:pPr>
              <w:spacing w:line="300" w:lineRule="exact"/>
              <w:ind w:left="1260" w:hanging="4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หลักทรัพย์หุ้นทุน</w:t>
            </w:r>
          </w:p>
        </w:tc>
        <w:tc>
          <w:tcPr>
            <w:tcW w:w="1022" w:type="dxa"/>
          </w:tcPr>
          <w:p w14:paraId="270DB8B5" w14:textId="76B0C9AE" w:rsidR="00AD4D84" w:rsidRPr="005F47A5" w:rsidRDefault="00AD4D84" w:rsidP="00AD4D84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473BF62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7820550" w14:textId="77777777" w:rsidR="00AD4D84" w:rsidRPr="005F47A5" w:rsidRDefault="00AD4D84" w:rsidP="00AD4D84">
            <w:pPr>
              <w:tabs>
                <w:tab w:val="decimal" w:pos="1191"/>
              </w:tabs>
              <w:spacing w:line="300" w:lineRule="exact"/>
              <w:ind w:lef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212D1C9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706F273" w14:textId="77777777" w:rsidR="00AD4D84" w:rsidRPr="005F47A5" w:rsidRDefault="00AD4D84" w:rsidP="00AD4D84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08FE4DF" w14:textId="77777777" w:rsidR="00AD4D84" w:rsidRPr="005F47A5" w:rsidRDefault="00AD4D84" w:rsidP="00AD4D84">
            <w:pPr>
              <w:spacing w:line="300" w:lineRule="exact"/>
              <w:ind w:left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4B4BF03D" w14:textId="77777777" w:rsidR="00AD4D84" w:rsidRPr="005F47A5" w:rsidRDefault="00AD4D84" w:rsidP="00AD4D84">
            <w:pPr>
              <w:spacing w:line="300" w:lineRule="exact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61008" w:rsidRPr="005F47A5" w14:paraId="51B9BC23" w14:textId="77777777" w:rsidTr="006209B1">
        <w:tc>
          <w:tcPr>
            <w:tcW w:w="3915" w:type="dxa"/>
          </w:tcPr>
          <w:p w14:paraId="767ED14C" w14:textId="09896A14" w:rsidR="00561008" w:rsidRPr="005F47A5" w:rsidRDefault="00561008" w:rsidP="00561008">
            <w:pPr>
              <w:spacing w:line="300" w:lineRule="exact"/>
              <w:ind w:left="1260" w:hanging="32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บริษัทที่เกี่ยวข้องกัน (ดูหมายเหตุข้อ </w:t>
            </w:r>
            <w:r w:rsidR="00F07A8D"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F07A8D"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22" w:type="dxa"/>
          </w:tcPr>
          <w:p w14:paraId="7A3039F5" w14:textId="49C9531A" w:rsidR="00561008" w:rsidRPr="005F47A5" w:rsidRDefault="00F07A8D" w:rsidP="00561008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B5A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731</w:t>
            </w:r>
            <w:r w:rsidR="009B5A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999</w:t>
            </w:r>
          </w:p>
        </w:tc>
        <w:tc>
          <w:tcPr>
            <w:tcW w:w="90" w:type="dxa"/>
          </w:tcPr>
          <w:p w14:paraId="272C54D5" w14:textId="77777777" w:rsidR="00561008" w:rsidRPr="005F47A5" w:rsidRDefault="00561008" w:rsidP="00561008">
            <w:pPr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ABF2759" w14:textId="2642CB77" w:rsidR="00561008" w:rsidRPr="005F47A5" w:rsidRDefault="00F07A8D" w:rsidP="00561008">
            <w:pPr>
              <w:tabs>
                <w:tab w:val="decimal" w:pos="960"/>
              </w:tabs>
              <w:spacing w:line="300" w:lineRule="exact"/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61008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704</w:t>
            </w:r>
            <w:r w:rsidR="00561008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568</w:t>
            </w:r>
          </w:p>
        </w:tc>
        <w:tc>
          <w:tcPr>
            <w:tcW w:w="90" w:type="dxa"/>
          </w:tcPr>
          <w:p w14:paraId="42557579" w14:textId="77777777" w:rsidR="00561008" w:rsidRPr="005F47A5" w:rsidRDefault="00561008" w:rsidP="00561008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3886B43" w14:textId="6D923127" w:rsidR="00561008" w:rsidRPr="005F47A5" w:rsidRDefault="00F07A8D" w:rsidP="00561008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610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387</w:t>
            </w:r>
            <w:r w:rsidR="006938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696</w:t>
            </w:r>
          </w:p>
        </w:tc>
        <w:tc>
          <w:tcPr>
            <w:tcW w:w="90" w:type="dxa"/>
          </w:tcPr>
          <w:p w14:paraId="0387CE0C" w14:textId="77777777" w:rsidR="00561008" w:rsidRPr="005F47A5" w:rsidRDefault="00561008" w:rsidP="00561008">
            <w:pPr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0BF85AA2" w14:textId="3D69F3C4" w:rsidR="00561008" w:rsidRPr="005F47A5" w:rsidRDefault="00F07A8D" w:rsidP="00561008">
            <w:pPr>
              <w:tabs>
                <w:tab w:val="decimal" w:pos="930"/>
              </w:tabs>
              <w:spacing w:line="300" w:lineRule="exact"/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61008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339</w:t>
            </w:r>
            <w:r w:rsidR="00561008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438</w:t>
            </w:r>
          </w:p>
        </w:tc>
      </w:tr>
      <w:tr w:rsidR="00561008" w:rsidRPr="005F47A5" w14:paraId="40515A4D" w14:textId="77777777" w:rsidTr="00D97E43">
        <w:tc>
          <w:tcPr>
            <w:tcW w:w="3915" w:type="dxa"/>
          </w:tcPr>
          <w:p w14:paraId="5D7368E6" w14:textId="76622962" w:rsidR="00561008" w:rsidRPr="005F47A5" w:rsidRDefault="00561008" w:rsidP="00561008">
            <w:pPr>
              <w:spacing w:line="300" w:lineRule="exact"/>
              <w:ind w:left="1260" w:hanging="32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>- บริษัทอื่น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2F8C25C2" w14:textId="46DD4137" w:rsidR="00561008" w:rsidRPr="005F47A5" w:rsidRDefault="00F07A8D" w:rsidP="00561008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  <w:r w:rsidR="009B5A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023</w:t>
            </w:r>
          </w:p>
        </w:tc>
        <w:tc>
          <w:tcPr>
            <w:tcW w:w="90" w:type="dxa"/>
          </w:tcPr>
          <w:p w14:paraId="2E915407" w14:textId="77777777" w:rsidR="00561008" w:rsidRPr="005F47A5" w:rsidRDefault="00561008" w:rsidP="00561008">
            <w:pPr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18514E23" w14:textId="13931884" w:rsidR="00561008" w:rsidRPr="005F47A5" w:rsidRDefault="00F07A8D" w:rsidP="00561008">
            <w:pPr>
              <w:tabs>
                <w:tab w:val="decimal" w:pos="960"/>
              </w:tabs>
              <w:spacing w:line="300" w:lineRule="exact"/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  <w:r w:rsidR="00561008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023</w:t>
            </w:r>
          </w:p>
        </w:tc>
        <w:tc>
          <w:tcPr>
            <w:tcW w:w="90" w:type="dxa"/>
          </w:tcPr>
          <w:p w14:paraId="022F5409" w14:textId="77777777" w:rsidR="00561008" w:rsidRPr="005F47A5" w:rsidRDefault="00561008" w:rsidP="00561008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6CB77D09" w14:textId="546088E7" w:rsidR="00561008" w:rsidRPr="005F47A5" w:rsidRDefault="00F07A8D" w:rsidP="00561008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</w:t>
            </w:r>
            <w:r w:rsidR="005610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520</w:t>
            </w:r>
          </w:p>
        </w:tc>
        <w:tc>
          <w:tcPr>
            <w:tcW w:w="90" w:type="dxa"/>
          </w:tcPr>
          <w:p w14:paraId="5644C313" w14:textId="10B9126D" w:rsidR="00561008" w:rsidRPr="005F47A5" w:rsidRDefault="00561008" w:rsidP="00561008">
            <w:pPr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</w:tcPr>
          <w:p w14:paraId="26FC8399" w14:textId="04925827" w:rsidR="00561008" w:rsidRPr="005F47A5" w:rsidRDefault="00F07A8D" w:rsidP="00561008">
            <w:pPr>
              <w:tabs>
                <w:tab w:val="decimal" w:pos="930"/>
              </w:tabs>
              <w:spacing w:line="300" w:lineRule="exact"/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</w:t>
            </w:r>
            <w:r w:rsidR="00561008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</w:t>
            </w:r>
          </w:p>
        </w:tc>
      </w:tr>
      <w:tr w:rsidR="00561008" w:rsidRPr="005F47A5" w14:paraId="1D54A144" w14:textId="77777777" w:rsidTr="00D97E43">
        <w:tc>
          <w:tcPr>
            <w:tcW w:w="3915" w:type="dxa"/>
          </w:tcPr>
          <w:p w14:paraId="0C020E06" w14:textId="77777777" w:rsidR="00561008" w:rsidRPr="005F47A5" w:rsidRDefault="00561008" w:rsidP="00561008">
            <w:pPr>
              <w:spacing w:line="300" w:lineRule="exact"/>
              <w:ind w:left="1260" w:hanging="4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45E0ABAF" w14:textId="57CDE02B" w:rsidR="00561008" w:rsidRPr="005F47A5" w:rsidRDefault="00F07A8D" w:rsidP="00561008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B5A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787</w:t>
            </w:r>
            <w:r w:rsidR="009B5A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022</w:t>
            </w:r>
          </w:p>
        </w:tc>
        <w:tc>
          <w:tcPr>
            <w:tcW w:w="90" w:type="dxa"/>
          </w:tcPr>
          <w:p w14:paraId="5727388E" w14:textId="77777777" w:rsidR="00561008" w:rsidRPr="005F47A5" w:rsidRDefault="00561008" w:rsidP="00561008">
            <w:pPr>
              <w:tabs>
                <w:tab w:val="decimal" w:pos="957"/>
              </w:tabs>
              <w:snapToGrid w:val="0"/>
              <w:spacing w:line="300" w:lineRule="exact"/>
              <w:ind w:left="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16B19394" w14:textId="18CF8D76" w:rsidR="00561008" w:rsidRPr="005F47A5" w:rsidRDefault="00F07A8D" w:rsidP="00561008">
            <w:pPr>
              <w:tabs>
                <w:tab w:val="decimal" w:pos="960"/>
              </w:tabs>
              <w:spacing w:line="300" w:lineRule="exact"/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61008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759</w:t>
            </w:r>
            <w:r w:rsidR="00561008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591</w:t>
            </w:r>
          </w:p>
        </w:tc>
        <w:tc>
          <w:tcPr>
            <w:tcW w:w="90" w:type="dxa"/>
          </w:tcPr>
          <w:p w14:paraId="35774F23" w14:textId="77777777" w:rsidR="00561008" w:rsidRPr="005F47A5" w:rsidRDefault="00561008" w:rsidP="00561008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3D23B84C" w14:textId="78AB81E8" w:rsidR="00561008" w:rsidRPr="005F47A5" w:rsidRDefault="00F07A8D" w:rsidP="00561008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610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553</w:t>
            </w:r>
            <w:r w:rsidR="006938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216</w:t>
            </w:r>
          </w:p>
        </w:tc>
        <w:tc>
          <w:tcPr>
            <w:tcW w:w="90" w:type="dxa"/>
          </w:tcPr>
          <w:p w14:paraId="1E62197F" w14:textId="77777777" w:rsidR="00561008" w:rsidRPr="005F47A5" w:rsidRDefault="00561008" w:rsidP="00561008">
            <w:pPr>
              <w:tabs>
                <w:tab w:val="decimal" w:pos="957"/>
              </w:tabs>
              <w:snapToGrid w:val="0"/>
              <w:spacing w:line="300" w:lineRule="exact"/>
              <w:ind w:left="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78E777" w14:textId="6F82607A" w:rsidR="00561008" w:rsidRPr="005F47A5" w:rsidRDefault="00F07A8D" w:rsidP="00561008">
            <w:pPr>
              <w:tabs>
                <w:tab w:val="decimal" w:pos="930"/>
              </w:tabs>
              <w:spacing w:line="300" w:lineRule="exact"/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61008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504</w:t>
            </w:r>
            <w:r w:rsidR="00561008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868</w:t>
            </w:r>
          </w:p>
        </w:tc>
      </w:tr>
      <w:tr w:rsidR="00561008" w:rsidRPr="005F47A5" w14:paraId="5C9AED2E" w14:textId="77777777" w:rsidTr="00B31F7E">
        <w:trPr>
          <w:trHeight w:val="23"/>
        </w:trPr>
        <w:tc>
          <w:tcPr>
            <w:tcW w:w="3915" w:type="dxa"/>
          </w:tcPr>
          <w:p w14:paraId="52BB69CB" w14:textId="77777777" w:rsidR="00561008" w:rsidRPr="005F47A5" w:rsidRDefault="00561008" w:rsidP="00561008">
            <w:pPr>
              <w:spacing w:line="120" w:lineRule="exact"/>
              <w:ind w:left="1260" w:hanging="5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7AD68482" w14:textId="77777777" w:rsidR="00561008" w:rsidRPr="005F47A5" w:rsidRDefault="00561008" w:rsidP="00561008">
            <w:pPr>
              <w:tabs>
                <w:tab w:val="decimal" w:pos="1068"/>
                <w:tab w:val="decimal" w:pos="1160"/>
              </w:tabs>
              <w:spacing w:line="120" w:lineRule="exact"/>
              <w:ind w:right="118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2A6616C" w14:textId="77777777" w:rsidR="00561008" w:rsidRPr="005F47A5" w:rsidRDefault="00561008" w:rsidP="00561008">
            <w:pPr>
              <w:snapToGrid w:val="0"/>
              <w:spacing w:line="12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13F418D2" w14:textId="77777777" w:rsidR="00561008" w:rsidRPr="005F47A5" w:rsidRDefault="00561008" w:rsidP="00561008">
            <w:pPr>
              <w:tabs>
                <w:tab w:val="decimal" w:pos="856"/>
              </w:tabs>
              <w:spacing w:line="120" w:lineRule="exact"/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668E6B1" w14:textId="77777777" w:rsidR="00561008" w:rsidRPr="005F47A5" w:rsidRDefault="00561008" w:rsidP="00561008">
            <w:pPr>
              <w:snapToGrid w:val="0"/>
              <w:spacing w:line="12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5166C2D5" w14:textId="77777777" w:rsidR="00561008" w:rsidRPr="005F47A5" w:rsidRDefault="00561008" w:rsidP="00561008">
            <w:pPr>
              <w:tabs>
                <w:tab w:val="decimal" w:pos="870"/>
              </w:tabs>
              <w:spacing w:line="120" w:lineRule="exact"/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E4D377F" w14:textId="77777777" w:rsidR="00561008" w:rsidRPr="005F47A5" w:rsidRDefault="00561008" w:rsidP="00561008">
            <w:pPr>
              <w:snapToGrid w:val="0"/>
              <w:spacing w:line="12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top w:val="double" w:sz="4" w:space="0" w:color="auto"/>
            </w:tcBorders>
          </w:tcPr>
          <w:p w14:paraId="23570657" w14:textId="77777777" w:rsidR="00561008" w:rsidRPr="005F47A5" w:rsidRDefault="00561008" w:rsidP="00561008">
            <w:pPr>
              <w:tabs>
                <w:tab w:val="decimal" w:pos="930"/>
              </w:tabs>
              <w:spacing w:line="120" w:lineRule="exact"/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61008" w:rsidRPr="005F47A5" w14:paraId="6408F33D" w14:textId="77777777" w:rsidTr="006209B1">
        <w:tc>
          <w:tcPr>
            <w:tcW w:w="3915" w:type="dxa"/>
          </w:tcPr>
          <w:p w14:paraId="3E89D2AE" w14:textId="77777777" w:rsidR="00561008" w:rsidRPr="005F47A5" w:rsidRDefault="00561008" w:rsidP="00561008">
            <w:pPr>
              <w:spacing w:line="300" w:lineRule="exact"/>
              <w:ind w:left="401" w:firstLine="89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22" w:type="dxa"/>
          </w:tcPr>
          <w:p w14:paraId="4864364D" w14:textId="77777777" w:rsidR="00561008" w:rsidRPr="005F47A5" w:rsidRDefault="00561008" w:rsidP="00561008">
            <w:pPr>
              <w:tabs>
                <w:tab w:val="decimal" w:pos="902"/>
                <w:tab w:val="decimal" w:pos="1160"/>
              </w:tabs>
              <w:spacing w:line="300" w:lineRule="exact"/>
              <w:ind w:right="-63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78400B0" w14:textId="77777777" w:rsidR="00561008" w:rsidRPr="005F47A5" w:rsidRDefault="00561008" w:rsidP="00561008">
            <w:pPr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2E1B3C2D" w14:textId="77777777" w:rsidR="00561008" w:rsidRPr="005F47A5" w:rsidRDefault="00561008" w:rsidP="00561008">
            <w:pPr>
              <w:tabs>
                <w:tab w:val="decimal" w:pos="856"/>
              </w:tabs>
              <w:spacing w:line="300" w:lineRule="exact"/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5E054D3" w14:textId="77777777" w:rsidR="00561008" w:rsidRPr="005F47A5" w:rsidRDefault="00561008" w:rsidP="00561008">
            <w:pPr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A23119E" w14:textId="77777777" w:rsidR="00561008" w:rsidRPr="005F47A5" w:rsidRDefault="00561008" w:rsidP="00561008">
            <w:pPr>
              <w:tabs>
                <w:tab w:val="decimal" w:pos="856"/>
              </w:tabs>
              <w:spacing w:line="300" w:lineRule="exact"/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E67DAF9" w14:textId="77777777" w:rsidR="00561008" w:rsidRPr="005F47A5" w:rsidRDefault="00561008" w:rsidP="00561008">
            <w:pPr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514876F8" w14:textId="77777777" w:rsidR="00561008" w:rsidRPr="005F47A5" w:rsidRDefault="00561008" w:rsidP="00561008">
            <w:pPr>
              <w:tabs>
                <w:tab w:val="decimal" w:pos="930"/>
              </w:tabs>
              <w:spacing w:line="300" w:lineRule="exact"/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61008" w:rsidRPr="005F47A5" w14:paraId="0AC16067" w14:textId="77777777" w:rsidTr="00D97E43">
        <w:trPr>
          <w:trHeight w:val="198"/>
        </w:trPr>
        <w:tc>
          <w:tcPr>
            <w:tcW w:w="3915" w:type="dxa"/>
            <w:vAlign w:val="bottom"/>
          </w:tcPr>
          <w:p w14:paraId="4668619F" w14:textId="77777777" w:rsidR="00561008" w:rsidRPr="005F47A5" w:rsidRDefault="00561008" w:rsidP="00561008">
            <w:pPr>
              <w:spacing w:line="300" w:lineRule="exact"/>
              <w:ind w:left="583" w:firstLine="87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022" w:type="dxa"/>
          </w:tcPr>
          <w:p w14:paraId="2D75F145" w14:textId="77777777" w:rsidR="00561008" w:rsidRPr="005F47A5" w:rsidRDefault="00561008" w:rsidP="00561008">
            <w:pPr>
              <w:tabs>
                <w:tab w:val="decimal" w:pos="902"/>
              </w:tabs>
              <w:spacing w:line="300" w:lineRule="exact"/>
              <w:ind w:right="-63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0B5BC1C" w14:textId="77777777" w:rsidR="00561008" w:rsidRPr="005F47A5" w:rsidRDefault="00561008" w:rsidP="00561008">
            <w:pPr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76FE420E" w14:textId="77777777" w:rsidR="00561008" w:rsidRPr="005F47A5" w:rsidRDefault="00561008" w:rsidP="00561008">
            <w:pPr>
              <w:tabs>
                <w:tab w:val="decimal" w:pos="856"/>
              </w:tabs>
              <w:spacing w:line="300" w:lineRule="exact"/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33902A8" w14:textId="77777777" w:rsidR="00561008" w:rsidRPr="005F47A5" w:rsidRDefault="00561008" w:rsidP="00561008">
            <w:pPr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0D27AC58" w14:textId="77777777" w:rsidR="00561008" w:rsidRPr="005F47A5" w:rsidRDefault="00561008" w:rsidP="00561008">
            <w:pPr>
              <w:tabs>
                <w:tab w:val="decimal" w:pos="856"/>
              </w:tabs>
              <w:spacing w:line="300" w:lineRule="exact"/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60B601E" w14:textId="77777777" w:rsidR="00561008" w:rsidRPr="005F47A5" w:rsidRDefault="00561008" w:rsidP="00561008">
            <w:pPr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3D7348EC" w14:textId="77777777" w:rsidR="00561008" w:rsidRPr="005F47A5" w:rsidRDefault="00561008" w:rsidP="00561008">
            <w:pPr>
              <w:tabs>
                <w:tab w:val="decimal" w:pos="930"/>
              </w:tabs>
              <w:spacing w:line="300" w:lineRule="exact"/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61008" w:rsidRPr="005F47A5" w14:paraId="5BC42764" w14:textId="77777777" w:rsidTr="00D97E43">
        <w:tc>
          <w:tcPr>
            <w:tcW w:w="3915" w:type="dxa"/>
          </w:tcPr>
          <w:p w14:paraId="379BFAA7" w14:textId="77777777" w:rsidR="00561008" w:rsidRPr="005F47A5" w:rsidRDefault="00561008" w:rsidP="00561008">
            <w:pPr>
              <w:spacing w:line="300" w:lineRule="exact"/>
              <w:ind w:left="1260" w:hanging="4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75EBAB16" w14:textId="0945E49A" w:rsidR="00561008" w:rsidRPr="005F47A5" w:rsidRDefault="00F07A8D" w:rsidP="00561008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  <w:r w:rsidR="009B5A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6D0F63B3" w14:textId="77777777" w:rsidR="00561008" w:rsidRPr="005F47A5" w:rsidRDefault="00561008" w:rsidP="00561008">
            <w:pPr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0270BBD9" w14:textId="6D5B1463" w:rsidR="00561008" w:rsidRPr="005F47A5" w:rsidRDefault="00F07A8D" w:rsidP="00561008">
            <w:pPr>
              <w:tabs>
                <w:tab w:val="decimal" w:pos="960"/>
              </w:tabs>
              <w:spacing w:line="300" w:lineRule="exact"/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  <w:r w:rsidR="00561008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39E32403" w14:textId="77777777" w:rsidR="00561008" w:rsidRPr="005F47A5" w:rsidRDefault="00561008" w:rsidP="00561008">
            <w:pPr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59E95910" w14:textId="43E5CF64" w:rsidR="00561008" w:rsidRPr="005F47A5" w:rsidRDefault="00F07A8D" w:rsidP="00561008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  <w:r w:rsidR="005610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680AA0B6" w14:textId="77777777" w:rsidR="00561008" w:rsidRPr="005F47A5" w:rsidRDefault="00561008" w:rsidP="00561008">
            <w:pPr>
              <w:snapToGrid w:val="0"/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bottom w:val="double" w:sz="4" w:space="0" w:color="auto"/>
            </w:tcBorders>
          </w:tcPr>
          <w:p w14:paraId="7AC46784" w14:textId="6393C2C1" w:rsidR="00561008" w:rsidRPr="005F47A5" w:rsidRDefault="00F07A8D" w:rsidP="00561008">
            <w:pPr>
              <w:tabs>
                <w:tab w:val="decimal" w:pos="930"/>
              </w:tabs>
              <w:spacing w:line="300" w:lineRule="exact"/>
              <w:ind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  <w:r w:rsidR="00561008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</w:tbl>
    <w:p w14:paraId="16479BF1" w14:textId="5FF9087A" w:rsidR="00974589" w:rsidRPr="005F47A5" w:rsidRDefault="00974589" w:rsidP="00757EE8">
      <w:pPr>
        <w:spacing w:before="240"/>
        <w:ind w:left="1350"/>
        <w:jc w:val="thaiDistribute"/>
        <w:rPr>
          <w:rFonts w:asciiTheme="majorBidi" w:hAnsiTheme="majorBidi" w:cstheme="majorBidi"/>
          <w:sz w:val="32"/>
          <w:szCs w:val="32"/>
          <w:cs/>
        </w:rPr>
        <w:sectPr w:rsidR="00974589" w:rsidRPr="005F47A5" w:rsidSect="002F6DEB">
          <w:headerReference w:type="first" r:id="rId14"/>
          <w:pgSz w:w="11906" w:h="16838" w:code="9"/>
          <w:pgMar w:top="1440" w:right="1224" w:bottom="720" w:left="1440" w:header="864" w:footer="432" w:gutter="0"/>
          <w:pgNumType w:chapStyle="1"/>
          <w:cols w:space="720"/>
          <w:titlePg/>
          <w:docGrid w:linePitch="381"/>
        </w:sectPr>
      </w:pPr>
    </w:p>
    <w:p w14:paraId="04E685D1" w14:textId="61CF645A" w:rsidR="000D6C07" w:rsidRPr="005F47A5" w:rsidRDefault="00F07A8D" w:rsidP="000D6C07">
      <w:pPr>
        <w:tabs>
          <w:tab w:val="left" w:pos="900"/>
        </w:tabs>
        <w:ind w:left="36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F07A8D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0D6C07" w:rsidRPr="005F47A5">
        <w:rPr>
          <w:rFonts w:asciiTheme="majorBidi" w:hAnsiTheme="majorBidi" w:cstheme="majorBidi"/>
          <w:sz w:val="32"/>
          <w:szCs w:val="32"/>
          <w:cs/>
        </w:rPr>
        <w:t>.</w:t>
      </w:r>
      <w:r w:rsidRPr="00F07A8D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0D6C07" w:rsidRPr="005F47A5">
        <w:rPr>
          <w:rFonts w:asciiTheme="majorBidi" w:hAnsiTheme="majorBidi" w:cstheme="majorBidi"/>
          <w:sz w:val="32"/>
          <w:szCs w:val="32"/>
          <w:cs/>
        </w:rPr>
        <w:tab/>
      </w:r>
      <w:r w:rsidR="000D6C07" w:rsidRPr="000609C0">
        <w:rPr>
          <w:rFonts w:asciiTheme="majorBidi" w:hAnsiTheme="majorBidi" w:cstheme="majorBidi"/>
          <w:sz w:val="32"/>
          <w:szCs w:val="32"/>
          <w:cs/>
        </w:rPr>
        <w:t>รายละเอียดเงินลงทุนใน</w:t>
      </w:r>
      <w:r w:rsidR="0013762F" w:rsidRPr="000609C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D6C07" w:rsidRPr="000609C0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="000D6C07" w:rsidRPr="000609C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D6C07" w:rsidRPr="000609C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07A8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069E9" w:rsidRPr="000609C0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7069E9" w:rsidRPr="000609C0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0175F2" w:rsidRPr="000609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7A8D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="000175F2" w:rsidRPr="000609C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0175F2" w:rsidRPr="000609C0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0175F2" w:rsidRPr="000609C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07A8D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175F2" w:rsidRPr="000609C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F07A8D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175F2" w:rsidRPr="000609C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D6C07" w:rsidRPr="000609C0">
        <w:rPr>
          <w:rFonts w:asciiTheme="majorBidi" w:hAnsiTheme="majorBidi" w:cstheme="majorBidi"/>
          <w:sz w:val="32"/>
          <w:szCs w:val="32"/>
          <w:cs/>
        </w:rPr>
        <w:t xml:space="preserve">มีดังนี้ </w:t>
      </w:r>
      <w:r w:rsidR="000D6C07" w:rsidRPr="000609C0">
        <w:rPr>
          <w:rFonts w:asciiTheme="majorBidi" w:hAnsiTheme="majorBidi" w:cstheme="majorBidi"/>
          <w:sz w:val="32"/>
          <w:szCs w:val="32"/>
          <w:cs/>
          <w:lang w:val="en-US"/>
        </w:rPr>
        <w:t xml:space="preserve">(ดูหมายเหตุข้อ </w:t>
      </w:r>
      <w:r w:rsidRPr="00F07A8D">
        <w:rPr>
          <w:rFonts w:asciiTheme="majorBidi" w:hAnsiTheme="majorBidi" w:cstheme="majorBidi"/>
          <w:sz w:val="32"/>
          <w:szCs w:val="32"/>
          <w:lang w:val="en-US"/>
        </w:rPr>
        <w:t>22</w:t>
      </w:r>
      <w:r w:rsidR="000D6C07" w:rsidRPr="000609C0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1AA84997" w14:textId="5230961B" w:rsidR="000D6C07" w:rsidRPr="005F47A5" w:rsidRDefault="000D6C07" w:rsidP="00886F2E">
      <w:pPr>
        <w:ind w:left="360" w:right="62"/>
        <w:jc w:val="right"/>
        <w:rPr>
          <w:rFonts w:asciiTheme="majorBidi" w:hAnsiTheme="majorBidi" w:cstheme="majorBidi"/>
          <w:sz w:val="32"/>
          <w:szCs w:val="32"/>
          <w:cs/>
        </w:rPr>
      </w:pPr>
      <w:r w:rsidRPr="005F47A5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5F47A5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>: พันบาท</w:t>
      </w:r>
    </w:p>
    <w:tbl>
      <w:tblPr>
        <w:tblW w:w="147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440"/>
        <w:gridCol w:w="1440"/>
        <w:gridCol w:w="606"/>
        <w:gridCol w:w="652"/>
        <w:gridCol w:w="652"/>
        <w:gridCol w:w="654"/>
        <w:gridCol w:w="605"/>
        <w:gridCol w:w="86"/>
        <w:gridCol w:w="593"/>
        <w:gridCol w:w="92"/>
        <w:gridCol w:w="630"/>
        <w:gridCol w:w="90"/>
        <w:gridCol w:w="630"/>
        <w:gridCol w:w="630"/>
        <w:gridCol w:w="630"/>
        <w:gridCol w:w="590"/>
        <w:gridCol w:w="90"/>
        <w:gridCol w:w="562"/>
        <w:gridCol w:w="97"/>
        <w:gridCol w:w="590"/>
        <w:gridCol w:w="90"/>
        <w:gridCol w:w="566"/>
      </w:tblGrid>
      <w:tr w:rsidR="00886F2E" w:rsidRPr="005F47A5" w14:paraId="0B708B02" w14:textId="75AD2D3E" w:rsidTr="0046050E">
        <w:trPr>
          <w:cantSplit/>
          <w:trHeight w:val="162"/>
        </w:trPr>
        <w:tc>
          <w:tcPr>
            <w:tcW w:w="2736" w:type="dxa"/>
          </w:tcPr>
          <w:p w14:paraId="451BF534" w14:textId="77777777" w:rsidR="00886F2E" w:rsidRPr="005F47A5" w:rsidRDefault="00886F2E" w:rsidP="00E64B36">
            <w:pPr>
              <w:ind w:left="36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C9AB371" w14:textId="77777777" w:rsidR="00886F2E" w:rsidRPr="005F47A5" w:rsidRDefault="00886F2E" w:rsidP="00E64B36">
            <w:pPr>
              <w:ind w:left="36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5E2D0F1" w14:textId="77777777" w:rsidR="00886F2E" w:rsidRPr="005F47A5" w:rsidRDefault="00886F2E" w:rsidP="00E64B3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8" w:type="dxa"/>
            <w:gridSpan w:val="2"/>
          </w:tcPr>
          <w:p w14:paraId="59766DB0" w14:textId="77777777" w:rsidR="00886F2E" w:rsidRPr="005F47A5" w:rsidRDefault="00886F2E" w:rsidP="00E64B36">
            <w:pPr>
              <w:ind w:right="-126" w:hanging="1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32" w:type="dxa"/>
            <w:gridSpan w:val="9"/>
          </w:tcPr>
          <w:p w14:paraId="2F5AE55C" w14:textId="77777777" w:rsidR="00886F2E" w:rsidRPr="005F47A5" w:rsidRDefault="00886F2E" w:rsidP="00E64B36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3845" w:type="dxa"/>
            <w:gridSpan w:val="9"/>
          </w:tcPr>
          <w:p w14:paraId="4D1DCDE4" w14:textId="77777777" w:rsidR="00886F2E" w:rsidRPr="005F47A5" w:rsidRDefault="00886F2E" w:rsidP="00E64B36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886F2E" w:rsidRPr="005F47A5" w14:paraId="38E6B8FF" w14:textId="138BBDF4" w:rsidTr="0046050E">
        <w:trPr>
          <w:cantSplit/>
          <w:trHeight w:val="162"/>
        </w:trPr>
        <w:tc>
          <w:tcPr>
            <w:tcW w:w="2736" w:type="dxa"/>
          </w:tcPr>
          <w:p w14:paraId="779183C5" w14:textId="77777777" w:rsidR="00886F2E" w:rsidRPr="005F47A5" w:rsidRDefault="00886F2E" w:rsidP="00E64B36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47917AD" w14:textId="77777777" w:rsidR="00886F2E" w:rsidRPr="005F47A5" w:rsidRDefault="00886F2E" w:rsidP="00E64B36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48E0C1B" w14:textId="77777777" w:rsidR="00886F2E" w:rsidRPr="005F47A5" w:rsidRDefault="00886F2E" w:rsidP="00E64B36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8" w:type="dxa"/>
            <w:gridSpan w:val="2"/>
          </w:tcPr>
          <w:p w14:paraId="687353DA" w14:textId="77777777" w:rsidR="00886F2E" w:rsidRPr="005F47A5" w:rsidRDefault="00886F2E" w:rsidP="00E64B36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06" w:type="dxa"/>
            <w:gridSpan w:val="2"/>
          </w:tcPr>
          <w:p w14:paraId="2B64CF8D" w14:textId="77777777" w:rsidR="00886F2E" w:rsidRPr="005F47A5" w:rsidRDefault="00886F2E" w:rsidP="00E64B36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4" w:type="dxa"/>
            <w:gridSpan w:val="3"/>
          </w:tcPr>
          <w:p w14:paraId="557B29A4" w14:textId="77777777" w:rsidR="00886F2E" w:rsidRPr="005F47A5" w:rsidRDefault="00886F2E" w:rsidP="00E64B36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70F9551D" w14:textId="77777777" w:rsidR="00886F2E" w:rsidRPr="005F47A5" w:rsidRDefault="00886F2E" w:rsidP="00E64B36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28431FE4" w14:textId="77777777" w:rsidR="00886F2E" w:rsidRPr="005F47A5" w:rsidRDefault="00886F2E" w:rsidP="00E64B36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322B261A" w14:textId="77777777" w:rsidR="00886F2E" w:rsidRPr="005F47A5" w:rsidRDefault="00886F2E" w:rsidP="00E64B36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gridSpan w:val="3"/>
          </w:tcPr>
          <w:p w14:paraId="3C6176BB" w14:textId="77777777" w:rsidR="00886F2E" w:rsidRPr="005F47A5" w:rsidRDefault="00886F2E" w:rsidP="00E64B36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" w:type="dxa"/>
          </w:tcPr>
          <w:p w14:paraId="0214C21F" w14:textId="77777777" w:rsidR="00886F2E" w:rsidRPr="005F47A5" w:rsidRDefault="00886F2E" w:rsidP="00E64B36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6" w:type="dxa"/>
            <w:gridSpan w:val="3"/>
          </w:tcPr>
          <w:p w14:paraId="7167DF19" w14:textId="77777777" w:rsidR="00886F2E" w:rsidRPr="005F47A5" w:rsidRDefault="00886F2E" w:rsidP="00E64B36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886F2E" w:rsidRPr="005F47A5" w14:paraId="3E3B0115" w14:textId="5634DCB1" w:rsidTr="0046050E">
        <w:trPr>
          <w:cantSplit/>
          <w:trHeight w:val="162"/>
        </w:trPr>
        <w:tc>
          <w:tcPr>
            <w:tcW w:w="2736" w:type="dxa"/>
          </w:tcPr>
          <w:p w14:paraId="0653E33C" w14:textId="77777777" w:rsidR="00886F2E" w:rsidRPr="005F47A5" w:rsidRDefault="00886F2E" w:rsidP="00E64B36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440" w:type="dxa"/>
          </w:tcPr>
          <w:p w14:paraId="5B412B0B" w14:textId="77777777" w:rsidR="00886F2E" w:rsidRPr="005F47A5" w:rsidRDefault="00886F2E" w:rsidP="00E64B36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ประเภท</w:t>
            </w:r>
          </w:p>
        </w:tc>
        <w:tc>
          <w:tcPr>
            <w:tcW w:w="1440" w:type="dxa"/>
          </w:tcPr>
          <w:p w14:paraId="6E1D3250" w14:textId="77777777" w:rsidR="00886F2E" w:rsidRPr="005F47A5" w:rsidRDefault="00886F2E" w:rsidP="00E64B36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1258" w:type="dxa"/>
            <w:gridSpan w:val="2"/>
          </w:tcPr>
          <w:p w14:paraId="712027C9" w14:textId="77777777" w:rsidR="00886F2E" w:rsidRPr="005F47A5" w:rsidRDefault="00886F2E" w:rsidP="00E64B36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306" w:type="dxa"/>
            <w:gridSpan w:val="2"/>
          </w:tcPr>
          <w:p w14:paraId="79A34C9E" w14:textId="77777777" w:rsidR="00886F2E" w:rsidRPr="005F47A5" w:rsidRDefault="00886F2E" w:rsidP="00E64B36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84" w:type="dxa"/>
            <w:gridSpan w:val="3"/>
          </w:tcPr>
          <w:p w14:paraId="08BF3A52" w14:textId="77777777" w:rsidR="00886F2E" w:rsidRPr="005F47A5" w:rsidRDefault="00886F2E" w:rsidP="00E64B36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2" w:type="dxa"/>
          </w:tcPr>
          <w:p w14:paraId="2B2D0513" w14:textId="77777777" w:rsidR="00886F2E" w:rsidRPr="005F47A5" w:rsidRDefault="00886F2E" w:rsidP="00E64B36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792886F6" w14:textId="77777777" w:rsidR="00886F2E" w:rsidRPr="005F47A5" w:rsidRDefault="00886F2E" w:rsidP="00E64B36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260" w:type="dxa"/>
            <w:gridSpan w:val="2"/>
          </w:tcPr>
          <w:p w14:paraId="22CE7C23" w14:textId="77777777" w:rsidR="00886F2E" w:rsidRPr="005F47A5" w:rsidRDefault="00886F2E" w:rsidP="00E64B36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42" w:type="dxa"/>
            <w:gridSpan w:val="3"/>
          </w:tcPr>
          <w:p w14:paraId="667D0C6D" w14:textId="77777777" w:rsidR="00886F2E" w:rsidRPr="005F47A5" w:rsidRDefault="00886F2E" w:rsidP="00E64B36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7" w:type="dxa"/>
          </w:tcPr>
          <w:p w14:paraId="665296E6" w14:textId="77777777" w:rsidR="00886F2E" w:rsidRPr="005F47A5" w:rsidRDefault="00886F2E" w:rsidP="00E64B36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6" w:type="dxa"/>
            <w:gridSpan w:val="3"/>
          </w:tcPr>
          <w:p w14:paraId="0973E593" w14:textId="77777777" w:rsidR="00886F2E" w:rsidRPr="005F47A5" w:rsidRDefault="00886F2E" w:rsidP="00E64B36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</w:tr>
      <w:tr w:rsidR="00886F2E" w:rsidRPr="005F47A5" w14:paraId="43BA6CDD" w14:textId="2EA8E36B" w:rsidTr="0046050E">
        <w:trPr>
          <w:cantSplit/>
        </w:trPr>
        <w:tc>
          <w:tcPr>
            <w:tcW w:w="2736" w:type="dxa"/>
          </w:tcPr>
          <w:p w14:paraId="78A563CF" w14:textId="77777777" w:rsidR="00886F2E" w:rsidRPr="005F47A5" w:rsidRDefault="00886F2E" w:rsidP="00E64B36">
            <w:pPr>
              <w:ind w:left="36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BF2EC97" w14:textId="77777777" w:rsidR="00886F2E" w:rsidRPr="005F47A5" w:rsidRDefault="00886F2E" w:rsidP="00E64B36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440" w:type="dxa"/>
          </w:tcPr>
          <w:p w14:paraId="316B4861" w14:textId="77777777" w:rsidR="00886F2E" w:rsidRPr="005F47A5" w:rsidRDefault="00886F2E" w:rsidP="00E64B36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06" w:type="dxa"/>
          </w:tcPr>
          <w:p w14:paraId="7BC47DE3" w14:textId="77777777" w:rsidR="00886F2E" w:rsidRPr="005F47A5" w:rsidRDefault="00886F2E" w:rsidP="00E64B36">
            <w:pPr>
              <w:ind w:right="-126" w:hanging="1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52" w:type="dxa"/>
          </w:tcPr>
          <w:p w14:paraId="3C1E66B3" w14:textId="77777777" w:rsidR="00886F2E" w:rsidRPr="005F47A5" w:rsidRDefault="00886F2E" w:rsidP="00E64B36">
            <w:pPr>
              <w:ind w:right="-126" w:hanging="1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06" w:type="dxa"/>
            <w:gridSpan w:val="2"/>
          </w:tcPr>
          <w:p w14:paraId="7556B6F8" w14:textId="77777777" w:rsidR="00886F2E" w:rsidRPr="005F47A5" w:rsidRDefault="00886F2E" w:rsidP="00E64B36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84" w:type="dxa"/>
            <w:gridSpan w:val="3"/>
          </w:tcPr>
          <w:p w14:paraId="1AB62F0C" w14:textId="77777777" w:rsidR="00886F2E" w:rsidRPr="005F47A5" w:rsidRDefault="00886F2E" w:rsidP="00E64B36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5A37A903" w14:textId="77777777" w:rsidR="00886F2E" w:rsidRPr="005F47A5" w:rsidRDefault="00886F2E" w:rsidP="00E64B36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245BC723" w14:textId="77777777" w:rsidR="00886F2E" w:rsidRPr="005F47A5" w:rsidRDefault="00886F2E" w:rsidP="00E64B36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6FF34488" w14:textId="77777777" w:rsidR="00886F2E" w:rsidRPr="005F47A5" w:rsidRDefault="00886F2E" w:rsidP="00E64B36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42" w:type="dxa"/>
            <w:gridSpan w:val="3"/>
          </w:tcPr>
          <w:p w14:paraId="629905CC" w14:textId="77777777" w:rsidR="00886F2E" w:rsidRPr="005F47A5" w:rsidRDefault="00886F2E" w:rsidP="00E64B36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" w:type="dxa"/>
          </w:tcPr>
          <w:p w14:paraId="23804EA2" w14:textId="77777777" w:rsidR="00886F2E" w:rsidRPr="005F47A5" w:rsidRDefault="00886F2E" w:rsidP="00E64B36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6" w:type="dxa"/>
            <w:gridSpan w:val="3"/>
          </w:tcPr>
          <w:p w14:paraId="0C55696F" w14:textId="77777777" w:rsidR="00886F2E" w:rsidRPr="005F47A5" w:rsidRDefault="00886F2E" w:rsidP="00E64B36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886F2E" w:rsidRPr="005F47A5" w14:paraId="431B94B2" w14:textId="77777777" w:rsidTr="0046050E">
        <w:tc>
          <w:tcPr>
            <w:tcW w:w="2736" w:type="dxa"/>
          </w:tcPr>
          <w:p w14:paraId="7ABB953F" w14:textId="77777777" w:rsidR="00886F2E" w:rsidRPr="005F47A5" w:rsidRDefault="00886F2E" w:rsidP="00343450">
            <w:pPr>
              <w:ind w:left="36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959929E" w14:textId="77777777" w:rsidR="00886F2E" w:rsidRPr="005F47A5" w:rsidRDefault="00886F2E" w:rsidP="00343450">
            <w:pPr>
              <w:ind w:left="36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C5A6D45" w14:textId="77777777" w:rsidR="00886F2E" w:rsidRPr="005F47A5" w:rsidRDefault="00886F2E" w:rsidP="0034345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441EE0E9" w14:textId="3D74BA12" w:rsidR="00886F2E" w:rsidRPr="005F47A5" w:rsidRDefault="00F07A8D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16"/>
                <w:szCs w:val="16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652" w:type="dxa"/>
          </w:tcPr>
          <w:p w14:paraId="6FA7133F" w14:textId="722824EB" w:rsidR="00886F2E" w:rsidRPr="005F47A5" w:rsidRDefault="00F07A8D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52" w:type="dxa"/>
          </w:tcPr>
          <w:p w14:paraId="779A5876" w14:textId="3FFDE55C" w:rsidR="00886F2E" w:rsidRPr="005F47A5" w:rsidRDefault="00F07A8D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16"/>
                <w:szCs w:val="16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654" w:type="dxa"/>
          </w:tcPr>
          <w:p w14:paraId="77409B61" w14:textId="72770A7C" w:rsidR="00886F2E" w:rsidRPr="005F47A5" w:rsidRDefault="00F07A8D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05" w:type="dxa"/>
          </w:tcPr>
          <w:p w14:paraId="0495C377" w14:textId="5BBD587C" w:rsidR="00886F2E" w:rsidRPr="005F47A5" w:rsidRDefault="00F07A8D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16"/>
                <w:szCs w:val="16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86" w:type="dxa"/>
          </w:tcPr>
          <w:p w14:paraId="00785D03" w14:textId="77777777" w:rsidR="00886F2E" w:rsidRPr="005F47A5" w:rsidRDefault="00886F2E" w:rsidP="00343450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3" w:type="dxa"/>
          </w:tcPr>
          <w:p w14:paraId="2494F915" w14:textId="19F47F9D" w:rsidR="00886F2E" w:rsidRPr="005F47A5" w:rsidRDefault="00F07A8D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2" w:type="dxa"/>
          </w:tcPr>
          <w:p w14:paraId="02246EEE" w14:textId="77777777" w:rsidR="00886F2E" w:rsidRPr="005F47A5" w:rsidRDefault="00886F2E" w:rsidP="00343450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4AC04656" w14:textId="7CF08D21" w:rsidR="00886F2E" w:rsidRPr="005F47A5" w:rsidRDefault="00F07A8D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16"/>
                <w:szCs w:val="16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4D573755" w14:textId="77777777" w:rsidR="00886F2E" w:rsidRPr="005F47A5" w:rsidRDefault="00886F2E" w:rsidP="00343450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5F2A820" w14:textId="7B270F07" w:rsidR="00886F2E" w:rsidRPr="005F47A5" w:rsidRDefault="00F07A8D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30" w:type="dxa"/>
          </w:tcPr>
          <w:p w14:paraId="69288AD8" w14:textId="3F422344" w:rsidR="00886F2E" w:rsidRPr="005F47A5" w:rsidRDefault="00F07A8D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16"/>
                <w:szCs w:val="16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630" w:type="dxa"/>
          </w:tcPr>
          <w:p w14:paraId="53637BA6" w14:textId="7B5BD0AC" w:rsidR="00886F2E" w:rsidRPr="005F47A5" w:rsidRDefault="00F07A8D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590" w:type="dxa"/>
          </w:tcPr>
          <w:p w14:paraId="2A8B80D3" w14:textId="0B226850" w:rsidR="00886F2E" w:rsidRPr="005F47A5" w:rsidRDefault="00F07A8D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16"/>
                <w:szCs w:val="16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44D9D93F" w14:textId="77777777" w:rsidR="00886F2E" w:rsidRPr="005F47A5" w:rsidRDefault="00886F2E" w:rsidP="00343450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470215F" w14:textId="5CED964F" w:rsidR="00886F2E" w:rsidRPr="005F47A5" w:rsidRDefault="00F07A8D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7" w:type="dxa"/>
          </w:tcPr>
          <w:p w14:paraId="0CBD3167" w14:textId="77777777" w:rsidR="00886F2E" w:rsidRPr="005F47A5" w:rsidRDefault="00886F2E" w:rsidP="00343450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511CE182" w14:textId="66768ACF" w:rsidR="00886F2E" w:rsidRPr="005F47A5" w:rsidRDefault="00F07A8D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16"/>
                <w:szCs w:val="16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5C040EB1" w14:textId="77777777" w:rsidR="00886F2E" w:rsidRPr="005F47A5" w:rsidRDefault="00886F2E" w:rsidP="00343450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22B48DAB" w14:textId="6EFA9587" w:rsidR="00886F2E" w:rsidRPr="005F47A5" w:rsidRDefault="00F07A8D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</w:tr>
      <w:tr w:rsidR="001A1882" w:rsidRPr="005F47A5" w14:paraId="148F3DFF" w14:textId="6B808283" w:rsidTr="0046050E">
        <w:tc>
          <w:tcPr>
            <w:tcW w:w="2736" w:type="dxa"/>
          </w:tcPr>
          <w:p w14:paraId="61EF3433" w14:textId="77777777" w:rsidR="001A1882" w:rsidRPr="005F47A5" w:rsidRDefault="001A1882" w:rsidP="001A1882">
            <w:pPr>
              <w:ind w:left="36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0B2612B" w14:textId="77777777" w:rsidR="001A1882" w:rsidRPr="005F47A5" w:rsidRDefault="001A1882" w:rsidP="001A1882">
            <w:pPr>
              <w:ind w:left="36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64683E4" w14:textId="77777777" w:rsidR="001A1882" w:rsidRPr="005F47A5" w:rsidRDefault="001A1882" w:rsidP="001A18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1A3E906E" w14:textId="65A3A773" w:rsidR="001A1882" w:rsidRPr="005F47A5" w:rsidRDefault="00F07A8D" w:rsidP="001A1882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652" w:type="dxa"/>
          </w:tcPr>
          <w:p w14:paraId="6D379430" w14:textId="4C463EB9" w:rsidR="001A1882" w:rsidRPr="005F47A5" w:rsidRDefault="00F07A8D" w:rsidP="001A1882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52" w:type="dxa"/>
          </w:tcPr>
          <w:p w14:paraId="083CF98A" w14:textId="299989CA" w:rsidR="001A1882" w:rsidRPr="005F47A5" w:rsidRDefault="00F07A8D" w:rsidP="001A1882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654" w:type="dxa"/>
          </w:tcPr>
          <w:p w14:paraId="263DDF9A" w14:textId="7D882A2D" w:rsidR="001A1882" w:rsidRPr="005F47A5" w:rsidRDefault="00F07A8D" w:rsidP="001A1882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05" w:type="dxa"/>
          </w:tcPr>
          <w:p w14:paraId="2EB7E0D3" w14:textId="197E823B" w:rsidR="001A1882" w:rsidRPr="005F47A5" w:rsidRDefault="00F07A8D" w:rsidP="001A1882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86" w:type="dxa"/>
          </w:tcPr>
          <w:p w14:paraId="5F38DC3C" w14:textId="77777777" w:rsidR="001A1882" w:rsidRPr="005F47A5" w:rsidRDefault="001A1882" w:rsidP="001A1882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3" w:type="dxa"/>
          </w:tcPr>
          <w:p w14:paraId="2365E4FB" w14:textId="4DAC04B0" w:rsidR="001A1882" w:rsidRPr="005F47A5" w:rsidRDefault="00F07A8D" w:rsidP="001A1882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2" w:type="dxa"/>
          </w:tcPr>
          <w:p w14:paraId="170E3C57" w14:textId="77777777" w:rsidR="001A1882" w:rsidRPr="005F47A5" w:rsidRDefault="001A1882" w:rsidP="001A1882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182D9034" w14:textId="0BB913BD" w:rsidR="001A1882" w:rsidRPr="005F47A5" w:rsidRDefault="00F07A8D" w:rsidP="001A1882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90" w:type="dxa"/>
          </w:tcPr>
          <w:p w14:paraId="2701D004" w14:textId="77777777" w:rsidR="001A1882" w:rsidRPr="005F47A5" w:rsidRDefault="001A1882" w:rsidP="001A1882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B95FAFB" w14:textId="445BE083" w:rsidR="001A1882" w:rsidRPr="005F47A5" w:rsidRDefault="00F07A8D" w:rsidP="001A1882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30" w:type="dxa"/>
          </w:tcPr>
          <w:p w14:paraId="13CA1447" w14:textId="1493051F" w:rsidR="001A1882" w:rsidRPr="005F47A5" w:rsidRDefault="00F07A8D" w:rsidP="001A1882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630" w:type="dxa"/>
          </w:tcPr>
          <w:p w14:paraId="4A7897E6" w14:textId="6ABA0518" w:rsidR="001A1882" w:rsidRPr="005F47A5" w:rsidRDefault="00F07A8D" w:rsidP="001A1882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590" w:type="dxa"/>
          </w:tcPr>
          <w:p w14:paraId="0F681D90" w14:textId="73328BF9" w:rsidR="001A1882" w:rsidRPr="005F47A5" w:rsidRDefault="00F07A8D" w:rsidP="001A1882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90" w:type="dxa"/>
          </w:tcPr>
          <w:p w14:paraId="2842C9F9" w14:textId="77777777" w:rsidR="001A1882" w:rsidRPr="005F47A5" w:rsidRDefault="001A1882" w:rsidP="001A1882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54B12D3" w14:textId="404A79A7" w:rsidR="001A1882" w:rsidRPr="005F47A5" w:rsidRDefault="00F07A8D" w:rsidP="001A1882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7" w:type="dxa"/>
          </w:tcPr>
          <w:p w14:paraId="4C1DF96D" w14:textId="77777777" w:rsidR="001A1882" w:rsidRPr="005F47A5" w:rsidRDefault="001A1882" w:rsidP="001A1882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34F69D18" w14:textId="6A53D251" w:rsidR="001A1882" w:rsidRPr="005F47A5" w:rsidRDefault="00F07A8D" w:rsidP="001A1882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90" w:type="dxa"/>
          </w:tcPr>
          <w:p w14:paraId="73F57B08" w14:textId="77777777" w:rsidR="001A1882" w:rsidRPr="005F47A5" w:rsidRDefault="001A1882" w:rsidP="001A1882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2B7DCF87" w14:textId="5389328E" w:rsidR="001A1882" w:rsidRPr="005F47A5" w:rsidRDefault="00F07A8D" w:rsidP="001A1882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</w:tr>
      <w:tr w:rsidR="00886F2E" w:rsidRPr="005F47A5" w14:paraId="2985DB31" w14:textId="13FF8A2B" w:rsidTr="0046050E">
        <w:tc>
          <w:tcPr>
            <w:tcW w:w="2736" w:type="dxa"/>
          </w:tcPr>
          <w:p w14:paraId="564A0BD8" w14:textId="77777777" w:rsidR="00886F2E" w:rsidRPr="005F47A5" w:rsidRDefault="00886F2E" w:rsidP="00343450">
            <w:pPr>
              <w:ind w:left="360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71B53DC0" w14:textId="77777777" w:rsidR="00886F2E" w:rsidRPr="005F47A5" w:rsidRDefault="00886F2E" w:rsidP="00343450">
            <w:pPr>
              <w:ind w:left="36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10ED840" w14:textId="77777777" w:rsidR="00886F2E" w:rsidRPr="005F47A5" w:rsidRDefault="00886F2E" w:rsidP="0034345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418ADF80" w14:textId="77777777" w:rsidR="00886F2E" w:rsidRPr="005F47A5" w:rsidRDefault="00886F2E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07ACF996" w14:textId="77777777" w:rsidR="00886F2E" w:rsidRPr="005F47A5" w:rsidRDefault="00886F2E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11EF98EE" w14:textId="77777777" w:rsidR="00886F2E" w:rsidRPr="005F47A5" w:rsidRDefault="00886F2E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2FCAA719" w14:textId="77777777" w:rsidR="00886F2E" w:rsidRPr="005F47A5" w:rsidRDefault="00886F2E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C792C3F" w14:textId="77777777" w:rsidR="00886F2E" w:rsidRPr="005F47A5" w:rsidRDefault="00886F2E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FA32F47" w14:textId="77777777" w:rsidR="00886F2E" w:rsidRPr="005F47A5" w:rsidRDefault="00886F2E" w:rsidP="00343450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3" w:type="dxa"/>
          </w:tcPr>
          <w:p w14:paraId="525967B8" w14:textId="77777777" w:rsidR="00886F2E" w:rsidRPr="005F47A5" w:rsidRDefault="00886F2E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AECEF23" w14:textId="77777777" w:rsidR="00886F2E" w:rsidRPr="005F47A5" w:rsidRDefault="00886F2E" w:rsidP="00343450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7E9EDDC3" w14:textId="77777777" w:rsidR="00886F2E" w:rsidRPr="005F47A5" w:rsidRDefault="00886F2E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AE900E" w14:textId="77777777" w:rsidR="00886F2E" w:rsidRPr="005F47A5" w:rsidRDefault="00886F2E" w:rsidP="00343450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6D939A2" w14:textId="77777777" w:rsidR="00886F2E" w:rsidRPr="005F47A5" w:rsidRDefault="00886F2E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684DFCE" w14:textId="77777777" w:rsidR="00886F2E" w:rsidRPr="005F47A5" w:rsidRDefault="00886F2E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28AC784" w14:textId="77777777" w:rsidR="00886F2E" w:rsidRPr="005F47A5" w:rsidRDefault="00886F2E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114D915" w14:textId="77777777" w:rsidR="00886F2E" w:rsidRPr="005F47A5" w:rsidRDefault="00886F2E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7D8FB6E" w14:textId="77777777" w:rsidR="00886F2E" w:rsidRPr="005F47A5" w:rsidRDefault="00886F2E" w:rsidP="00343450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A328E17" w14:textId="77777777" w:rsidR="00886F2E" w:rsidRPr="005F47A5" w:rsidRDefault="00886F2E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3081EE1C" w14:textId="77777777" w:rsidR="00886F2E" w:rsidRPr="005F47A5" w:rsidRDefault="00886F2E" w:rsidP="00343450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03987547" w14:textId="77777777" w:rsidR="00886F2E" w:rsidRPr="005F47A5" w:rsidRDefault="00886F2E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AD7D4C0" w14:textId="77777777" w:rsidR="00886F2E" w:rsidRPr="005F47A5" w:rsidRDefault="00886F2E" w:rsidP="00343450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150986D2" w14:textId="77777777" w:rsidR="00886F2E" w:rsidRPr="005F47A5" w:rsidRDefault="00886F2E" w:rsidP="00343450">
            <w:pPr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886F2E" w:rsidRPr="005F47A5" w14:paraId="35F61CA8" w14:textId="1C642C1C" w:rsidTr="0046050E">
        <w:tc>
          <w:tcPr>
            <w:tcW w:w="2736" w:type="dxa"/>
          </w:tcPr>
          <w:p w14:paraId="0F36A36C" w14:textId="298F8C7D" w:rsidR="00886F2E" w:rsidRPr="005F47A5" w:rsidRDefault="00886F2E" w:rsidP="00343450">
            <w:pPr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ทีพีซีเอส จำกัด (มหาชน)</w:t>
            </w:r>
          </w:p>
        </w:tc>
        <w:tc>
          <w:tcPr>
            <w:tcW w:w="1440" w:type="dxa"/>
          </w:tcPr>
          <w:p w14:paraId="3E2817B0" w14:textId="77AB10AE" w:rsidR="00886F2E" w:rsidRPr="005F47A5" w:rsidRDefault="000A7E44" w:rsidP="00343450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ผลิตและ</w:t>
            </w:r>
            <w:r w:rsidR="006A0BB9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จำหน่ายผ้าไม่ทอ</w:t>
            </w:r>
          </w:p>
        </w:tc>
        <w:tc>
          <w:tcPr>
            <w:tcW w:w="1440" w:type="dxa"/>
          </w:tcPr>
          <w:p w14:paraId="23219048" w14:textId="77777777" w:rsidR="00886F2E" w:rsidRPr="005F47A5" w:rsidRDefault="00886F2E" w:rsidP="00343450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59A8EFB9" w14:textId="77777777" w:rsidR="00886F2E" w:rsidRPr="005F47A5" w:rsidRDefault="00886F2E" w:rsidP="00343450">
            <w:pPr>
              <w:ind w:left="-282" w:right="113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10176AE" w14:textId="77777777" w:rsidR="00886F2E" w:rsidRPr="005F47A5" w:rsidRDefault="00886F2E" w:rsidP="00343450">
            <w:pPr>
              <w:ind w:left="-282" w:right="113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032CF51" w14:textId="77777777" w:rsidR="00886F2E" w:rsidRPr="005F47A5" w:rsidRDefault="00886F2E" w:rsidP="00343450">
            <w:pPr>
              <w:tabs>
                <w:tab w:val="decimal" w:pos="561"/>
              </w:tabs>
              <w:ind w:left="-351" w:firstLine="18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68485C05" w14:textId="77777777" w:rsidR="00886F2E" w:rsidRPr="005F47A5" w:rsidRDefault="00886F2E" w:rsidP="00343450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3AFF26ED" w14:textId="77777777" w:rsidR="00886F2E" w:rsidRPr="005F47A5" w:rsidRDefault="00886F2E" w:rsidP="00343450">
            <w:pPr>
              <w:tabs>
                <w:tab w:val="decimal" w:pos="540"/>
              </w:tabs>
              <w:ind w:left="-430" w:right="-2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6" w:type="dxa"/>
          </w:tcPr>
          <w:p w14:paraId="69851648" w14:textId="77777777" w:rsidR="00886F2E" w:rsidRPr="005F47A5" w:rsidRDefault="00886F2E" w:rsidP="00343450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1B4AD3C" w14:textId="77777777" w:rsidR="00886F2E" w:rsidRPr="005F47A5" w:rsidRDefault="00886F2E" w:rsidP="00343450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B66B1E8" w14:textId="77777777" w:rsidR="00886F2E" w:rsidRPr="005F47A5" w:rsidRDefault="00886F2E" w:rsidP="00343450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DC40CB1" w14:textId="77777777" w:rsidR="00886F2E" w:rsidRPr="005F47A5" w:rsidRDefault="00886F2E" w:rsidP="00343450">
            <w:pPr>
              <w:tabs>
                <w:tab w:val="decimal" w:pos="540"/>
              </w:tabs>
              <w:ind w:left="-430" w:right="-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5279C12" w14:textId="77777777" w:rsidR="00886F2E" w:rsidRPr="005F47A5" w:rsidRDefault="00886F2E" w:rsidP="00343450">
            <w:pPr>
              <w:tabs>
                <w:tab w:val="decimal" w:pos="756"/>
              </w:tabs>
              <w:ind w:right="55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B9B3A19" w14:textId="77777777" w:rsidR="00886F2E" w:rsidRPr="005F47A5" w:rsidRDefault="00886F2E" w:rsidP="00343450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D10CFF0" w14:textId="77777777" w:rsidR="00886F2E" w:rsidRPr="005F47A5" w:rsidRDefault="00886F2E" w:rsidP="00557AAC">
            <w:pPr>
              <w:tabs>
                <w:tab w:val="decimal" w:pos="561"/>
              </w:tabs>
              <w:ind w:left="-351" w:firstLine="18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905F198" w14:textId="77777777" w:rsidR="00886F2E" w:rsidRPr="005F47A5" w:rsidRDefault="00886F2E" w:rsidP="00343450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4123208" w14:textId="77777777" w:rsidR="00886F2E" w:rsidRPr="005F47A5" w:rsidRDefault="00886F2E" w:rsidP="00343450">
            <w:pPr>
              <w:tabs>
                <w:tab w:val="decimal" w:pos="540"/>
              </w:tabs>
              <w:ind w:left="-430" w:right="-2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49162044" w14:textId="77777777" w:rsidR="00886F2E" w:rsidRPr="005F47A5" w:rsidRDefault="00886F2E" w:rsidP="00343450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0E0B5DB" w14:textId="77777777" w:rsidR="00886F2E" w:rsidRPr="005F47A5" w:rsidRDefault="00886F2E" w:rsidP="00343450">
            <w:pPr>
              <w:tabs>
                <w:tab w:val="decimal" w:pos="540"/>
              </w:tabs>
              <w:ind w:left="-430"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7AD74A3" w14:textId="77777777" w:rsidR="00886F2E" w:rsidRPr="005F47A5" w:rsidRDefault="00886F2E" w:rsidP="00343450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4608893" w14:textId="77777777" w:rsidR="00886F2E" w:rsidRPr="005F47A5" w:rsidRDefault="00886F2E" w:rsidP="00343450">
            <w:pPr>
              <w:tabs>
                <w:tab w:val="decimal" w:pos="540"/>
              </w:tabs>
              <w:ind w:left="-430" w:right="-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66456E2" w14:textId="77777777" w:rsidR="00886F2E" w:rsidRPr="005F47A5" w:rsidRDefault="00886F2E" w:rsidP="00343450">
            <w:pPr>
              <w:tabs>
                <w:tab w:val="decimal" w:pos="756"/>
              </w:tabs>
              <w:ind w:right="55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2265C9A9" w14:textId="77777777" w:rsidR="00886F2E" w:rsidRPr="005F47A5" w:rsidRDefault="00886F2E" w:rsidP="00343450">
            <w:pPr>
              <w:tabs>
                <w:tab w:val="decimal" w:pos="540"/>
              </w:tabs>
              <w:ind w:left="-190" w:right="-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2B5A47" w:rsidRPr="005F47A5" w14:paraId="54E2F1D0" w14:textId="77777777" w:rsidTr="0046050E">
        <w:tc>
          <w:tcPr>
            <w:tcW w:w="2736" w:type="dxa"/>
          </w:tcPr>
          <w:p w14:paraId="0D8F224B" w14:textId="6487D143" w:rsidR="002B5A47" w:rsidRPr="005F47A5" w:rsidRDefault="002B5A47" w:rsidP="002B5A47">
            <w:pPr>
              <w:ind w:left="54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7234939" w14:textId="74740A70" w:rsidR="002B5A47" w:rsidRPr="005F47A5" w:rsidRDefault="002B5A47" w:rsidP="002B5A47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และสินค้าที่ทำจากผ้าไม่ทอ</w:t>
            </w:r>
          </w:p>
        </w:tc>
        <w:tc>
          <w:tcPr>
            <w:tcW w:w="1440" w:type="dxa"/>
          </w:tcPr>
          <w:p w14:paraId="2FBCEF77" w14:textId="1F575D91" w:rsidR="002B5A47" w:rsidRPr="005F47A5" w:rsidRDefault="002B5A47" w:rsidP="002B5A47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ถือหุ้น</w:t>
            </w:r>
            <w:r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เกินกว่า</w:t>
            </w: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ร้อยละ </w:t>
            </w:r>
            <w:r w:rsidR="00F07A8D"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7E3B8750" w14:textId="3536AFD7" w:rsidR="002B5A47" w:rsidRPr="005F47A5" w:rsidRDefault="00F07A8D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108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4CC2F528" w14:textId="62DCADB9" w:rsidR="002B5A47" w:rsidRPr="005F47A5" w:rsidRDefault="00F07A8D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108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E43EB5A" w14:textId="1C00F097" w:rsidR="002B5A47" w:rsidRPr="005F47A5" w:rsidRDefault="00F07A8D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17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04</w:t>
            </w:r>
          </w:p>
        </w:tc>
        <w:tc>
          <w:tcPr>
            <w:tcW w:w="654" w:type="dxa"/>
          </w:tcPr>
          <w:p w14:paraId="3EA8C425" w14:textId="76A65C44" w:rsidR="002B5A47" w:rsidRPr="005F47A5" w:rsidRDefault="00F07A8D" w:rsidP="002B5A47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17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04</w:t>
            </w:r>
          </w:p>
        </w:tc>
        <w:tc>
          <w:tcPr>
            <w:tcW w:w="605" w:type="dxa"/>
          </w:tcPr>
          <w:p w14:paraId="6B79A15F" w14:textId="3927989C" w:rsidR="002B5A47" w:rsidRPr="005F47A5" w:rsidRDefault="00F07A8D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659</w:t>
            </w:r>
          </w:p>
        </w:tc>
        <w:tc>
          <w:tcPr>
            <w:tcW w:w="86" w:type="dxa"/>
          </w:tcPr>
          <w:p w14:paraId="3430A2DD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48E4BABF" w14:textId="5C1F92A8" w:rsidR="002B5A47" w:rsidRPr="005F47A5" w:rsidRDefault="00F07A8D" w:rsidP="002B5A47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659</w:t>
            </w:r>
          </w:p>
        </w:tc>
        <w:tc>
          <w:tcPr>
            <w:tcW w:w="92" w:type="dxa"/>
          </w:tcPr>
          <w:p w14:paraId="09DD0FA6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0AE1A1E" w14:textId="2F7E80C9" w:rsidR="002B5A47" w:rsidRPr="005F47A5" w:rsidRDefault="00F07A8D" w:rsidP="002B5A47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180</w:t>
            </w:r>
            <w:r w:rsidR="002B5A4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309</w:t>
            </w:r>
          </w:p>
        </w:tc>
        <w:tc>
          <w:tcPr>
            <w:tcW w:w="90" w:type="dxa"/>
          </w:tcPr>
          <w:p w14:paraId="322C96F7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3A83FB2" w14:textId="0A079A9D" w:rsidR="002B5A47" w:rsidRPr="005F47A5" w:rsidRDefault="00F07A8D" w:rsidP="002B5A47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176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629</w:t>
            </w:r>
          </w:p>
        </w:tc>
        <w:tc>
          <w:tcPr>
            <w:tcW w:w="630" w:type="dxa"/>
          </w:tcPr>
          <w:p w14:paraId="18A07D53" w14:textId="50204A99" w:rsidR="002B5A47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11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34</w:t>
            </w:r>
          </w:p>
        </w:tc>
        <w:tc>
          <w:tcPr>
            <w:tcW w:w="630" w:type="dxa"/>
          </w:tcPr>
          <w:p w14:paraId="5FF4995D" w14:textId="3F4027C6" w:rsidR="002B5A47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11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34</w:t>
            </w:r>
          </w:p>
        </w:tc>
        <w:tc>
          <w:tcPr>
            <w:tcW w:w="590" w:type="dxa"/>
          </w:tcPr>
          <w:p w14:paraId="45AC782D" w14:textId="427E040A" w:rsidR="002B5A47" w:rsidRPr="005F47A5" w:rsidRDefault="00F07A8D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383</w:t>
            </w:r>
          </w:p>
        </w:tc>
        <w:tc>
          <w:tcPr>
            <w:tcW w:w="90" w:type="dxa"/>
          </w:tcPr>
          <w:p w14:paraId="048B25B3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320536" w14:textId="4842C5B8" w:rsidR="002B5A47" w:rsidRPr="005F47A5" w:rsidRDefault="00F07A8D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383</w:t>
            </w:r>
          </w:p>
        </w:tc>
        <w:tc>
          <w:tcPr>
            <w:tcW w:w="97" w:type="dxa"/>
          </w:tcPr>
          <w:p w14:paraId="3EFEE9DE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45ED026" w14:textId="3BA362D9" w:rsidR="002B5A47" w:rsidRPr="005F47A5" w:rsidRDefault="00F07A8D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120</w:t>
            </w:r>
            <w:r w:rsidR="002B5A4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039</w:t>
            </w:r>
          </w:p>
        </w:tc>
        <w:tc>
          <w:tcPr>
            <w:tcW w:w="90" w:type="dxa"/>
          </w:tcPr>
          <w:p w14:paraId="54642E3A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224E3A8B" w14:textId="455A85A0" w:rsidR="002B5A47" w:rsidRPr="005F47A5" w:rsidRDefault="00F07A8D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117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589</w:t>
            </w:r>
          </w:p>
        </w:tc>
      </w:tr>
      <w:tr w:rsidR="002B5A47" w:rsidRPr="005F47A5" w14:paraId="606F0675" w14:textId="0BBBC2D5" w:rsidTr="0046050E">
        <w:tc>
          <w:tcPr>
            <w:tcW w:w="2736" w:type="dxa"/>
          </w:tcPr>
          <w:p w14:paraId="256F3F7C" w14:textId="7C39D776" w:rsidR="002B5A47" w:rsidRPr="005F47A5" w:rsidRDefault="002B5A47" w:rsidP="002B5A47">
            <w:pPr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ไอ.ซี.ซี. อินเตอร์เนชั่นแนล จำกัด (มหาชน)</w:t>
            </w:r>
          </w:p>
        </w:tc>
        <w:tc>
          <w:tcPr>
            <w:tcW w:w="1440" w:type="dxa"/>
          </w:tcPr>
          <w:p w14:paraId="37E34633" w14:textId="77777777" w:rsidR="002B5A47" w:rsidRPr="005F47A5" w:rsidRDefault="002B5A47" w:rsidP="002B5A47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ผู้จัดจำหน่าย</w:t>
            </w:r>
          </w:p>
        </w:tc>
        <w:tc>
          <w:tcPr>
            <w:tcW w:w="1440" w:type="dxa"/>
          </w:tcPr>
          <w:p w14:paraId="2508D750" w14:textId="77777777" w:rsidR="002B5A47" w:rsidRPr="005F47A5" w:rsidRDefault="002B5A47" w:rsidP="002B5A47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5F38E829" w14:textId="77777777" w:rsidR="002B5A47" w:rsidRPr="005F47A5" w:rsidRDefault="002B5A47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52F4D67" w14:textId="77777777" w:rsidR="002B5A47" w:rsidRPr="005F47A5" w:rsidRDefault="002B5A47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2B94076" w14:textId="77777777" w:rsidR="002B5A47" w:rsidRPr="005F47A5" w:rsidRDefault="002B5A47" w:rsidP="00504447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7EAB2C1" w14:textId="77777777" w:rsidR="002B5A47" w:rsidRPr="005F47A5" w:rsidRDefault="002B5A47" w:rsidP="002B5A47">
            <w:pPr>
              <w:ind w:right="-234" w:firstLine="81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1D85F52" w14:textId="77777777" w:rsidR="002B5A47" w:rsidRPr="005F47A5" w:rsidRDefault="002B5A47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4CD9206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67C3B9" w14:textId="77777777" w:rsidR="002B5A47" w:rsidRPr="005F47A5" w:rsidRDefault="002B5A47" w:rsidP="002B5A47">
            <w:pPr>
              <w:ind w:right="-234" w:firstLine="81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0CC7E5B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0181D23" w14:textId="77777777" w:rsidR="002B5A47" w:rsidRPr="005F47A5" w:rsidRDefault="002B5A47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08228469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F3E6891" w14:textId="77777777" w:rsidR="002B5A47" w:rsidRPr="005F47A5" w:rsidRDefault="002B5A47" w:rsidP="002B5A47">
            <w:pPr>
              <w:ind w:right="-234" w:firstLine="81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83E53E7" w14:textId="77777777" w:rsidR="002B5A47" w:rsidRPr="005F47A5" w:rsidRDefault="002B5A47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A25747F" w14:textId="77777777" w:rsidR="002B5A47" w:rsidRPr="005F47A5" w:rsidRDefault="002B5A47" w:rsidP="00C646BF">
            <w:pPr>
              <w:ind w:right="49" w:firstLine="81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9F31316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D3022DD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AB63308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2AD07CF8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B56FF60" w14:textId="4070CF75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738FD213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F7B18B0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2B5A47" w:rsidRPr="005F47A5" w14:paraId="28C52B47" w14:textId="2D037527" w:rsidTr="0046050E">
        <w:tc>
          <w:tcPr>
            <w:tcW w:w="2736" w:type="dxa"/>
          </w:tcPr>
          <w:p w14:paraId="1E578D59" w14:textId="6A2394E3" w:rsidR="002B5A47" w:rsidRPr="005F47A5" w:rsidRDefault="002B5A47" w:rsidP="002B5A47">
            <w:pPr>
              <w:ind w:left="540" w:firstLine="82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</w:tcPr>
          <w:p w14:paraId="1FD656D1" w14:textId="77777777" w:rsidR="002B5A47" w:rsidRPr="005F47A5" w:rsidRDefault="002B5A47" w:rsidP="002B5A47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CCD4E56" w14:textId="38C026AE" w:rsidR="002B5A47" w:rsidRPr="005F47A5" w:rsidRDefault="002B5A47" w:rsidP="002B5A47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B434535" w14:textId="0818910E" w:rsidR="002B5A47" w:rsidRPr="005F47A5" w:rsidRDefault="00F07A8D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0EC2E7C9" w14:textId="4F8E9612" w:rsidR="002B5A47" w:rsidRPr="005F47A5" w:rsidRDefault="00F07A8D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642C24A" w14:textId="711F754C" w:rsidR="002B5A47" w:rsidRPr="005F47A5" w:rsidRDefault="00F07A8D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</w:t>
            </w:r>
          </w:p>
        </w:tc>
        <w:tc>
          <w:tcPr>
            <w:tcW w:w="654" w:type="dxa"/>
          </w:tcPr>
          <w:p w14:paraId="2A247A89" w14:textId="671019D8" w:rsidR="002B5A47" w:rsidRPr="005F47A5" w:rsidRDefault="00F07A8D" w:rsidP="002B5A47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</w:t>
            </w:r>
          </w:p>
        </w:tc>
        <w:tc>
          <w:tcPr>
            <w:tcW w:w="605" w:type="dxa"/>
          </w:tcPr>
          <w:p w14:paraId="547D9197" w14:textId="029D62F1" w:rsidR="002B5A47" w:rsidRPr="005F47A5" w:rsidRDefault="00F07A8D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144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640</w:t>
            </w:r>
          </w:p>
        </w:tc>
        <w:tc>
          <w:tcPr>
            <w:tcW w:w="86" w:type="dxa"/>
          </w:tcPr>
          <w:p w14:paraId="7047340E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6A4F3FE" w14:textId="166B6C5A" w:rsidR="002B5A47" w:rsidRPr="005F47A5" w:rsidRDefault="00F07A8D" w:rsidP="002B5A47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144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640</w:t>
            </w:r>
          </w:p>
        </w:tc>
        <w:tc>
          <w:tcPr>
            <w:tcW w:w="92" w:type="dxa"/>
          </w:tcPr>
          <w:p w14:paraId="313161AB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E7CA37A" w14:textId="1FAF412F" w:rsidR="002B5A47" w:rsidRPr="005F47A5" w:rsidRDefault="00F07A8D" w:rsidP="005608C8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470</w:t>
            </w:r>
            <w:r w:rsidR="002B5A4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575</w:t>
            </w:r>
          </w:p>
        </w:tc>
        <w:tc>
          <w:tcPr>
            <w:tcW w:w="90" w:type="dxa"/>
          </w:tcPr>
          <w:p w14:paraId="1E986EAB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8DA4673" w14:textId="3DCED9E8" w:rsidR="002B5A47" w:rsidRPr="005F47A5" w:rsidRDefault="00F07A8D" w:rsidP="002B5A47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470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575</w:t>
            </w:r>
          </w:p>
        </w:tc>
        <w:tc>
          <w:tcPr>
            <w:tcW w:w="630" w:type="dxa"/>
          </w:tcPr>
          <w:p w14:paraId="48CD89AF" w14:textId="276CF02C" w:rsidR="002B5A47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</w:t>
            </w:r>
          </w:p>
        </w:tc>
        <w:tc>
          <w:tcPr>
            <w:tcW w:w="630" w:type="dxa"/>
          </w:tcPr>
          <w:p w14:paraId="1027EB99" w14:textId="440600FB" w:rsidR="002B5A47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</w:t>
            </w:r>
          </w:p>
        </w:tc>
        <w:tc>
          <w:tcPr>
            <w:tcW w:w="590" w:type="dxa"/>
          </w:tcPr>
          <w:p w14:paraId="66860B12" w14:textId="328BD122" w:rsidR="002B5A47" w:rsidRPr="005F47A5" w:rsidRDefault="00F07A8D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147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466</w:t>
            </w:r>
          </w:p>
        </w:tc>
        <w:tc>
          <w:tcPr>
            <w:tcW w:w="90" w:type="dxa"/>
          </w:tcPr>
          <w:p w14:paraId="3F639E1C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BB57994" w14:textId="6EE1B747" w:rsidR="002B5A47" w:rsidRPr="005F47A5" w:rsidRDefault="00F07A8D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147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466</w:t>
            </w:r>
          </w:p>
        </w:tc>
        <w:tc>
          <w:tcPr>
            <w:tcW w:w="97" w:type="dxa"/>
          </w:tcPr>
          <w:p w14:paraId="2C0601B4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D7C0F42" w14:textId="07EEE31F" w:rsidR="002B5A47" w:rsidRPr="005F47A5" w:rsidRDefault="00F07A8D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470</w:t>
            </w:r>
            <w:r w:rsidR="002B5A4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575</w:t>
            </w:r>
          </w:p>
        </w:tc>
        <w:tc>
          <w:tcPr>
            <w:tcW w:w="90" w:type="dxa"/>
          </w:tcPr>
          <w:p w14:paraId="1B625203" w14:textId="77777777" w:rsidR="002B5A47" w:rsidRPr="005F47A5" w:rsidRDefault="002B5A47" w:rsidP="00C646BF">
            <w:pPr>
              <w:tabs>
                <w:tab w:val="decimal" w:pos="540"/>
              </w:tabs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25F0FA75" w14:textId="2740667F" w:rsidR="002B5A47" w:rsidRPr="005F47A5" w:rsidRDefault="00F07A8D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470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575</w:t>
            </w:r>
          </w:p>
        </w:tc>
      </w:tr>
      <w:tr w:rsidR="002B5A47" w:rsidRPr="005F47A5" w14:paraId="2A1CDC33" w14:textId="67028968" w:rsidTr="0046050E">
        <w:tc>
          <w:tcPr>
            <w:tcW w:w="2736" w:type="dxa"/>
          </w:tcPr>
          <w:p w14:paraId="2F1A154A" w14:textId="126563EE" w:rsidR="002B5A47" w:rsidRPr="005F47A5" w:rsidRDefault="002B5A47" w:rsidP="002B5A47">
            <w:pPr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สหพัฒนา อินเตอร์ โฮลดิ้ง จำกัด (มหาชน)</w:t>
            </w:r>
          </w:p>
        </w:tc>
        <w:tc>
          <w:tcPr>
            <w:tcW w:w="1440" w:type="dxa"/>
          </w:tcPr>
          <w:p w14:paraId="16AF9133" w14:textId="77777777" w:rsidR="002B5A47" w:rsidRPr="005F47A5" w:rsidRDefault="002B5A47" w:rsidP="002B5A47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การลงทุน</w:t>
            </w:r>
          </w:p>
        </w:tc>
        <w:tc>
          <w:tcPr>
            <w:tcW w:w="1440" w:type="dxa"/>
          </w:tcPr>
          <w:p w14:paraId="686218C8" w14:textId="77777777" w:rsidR="002B5A47" w:rsidRPr="005F47A5" w:rsidRDefault="002B5A47" w:rsidP="002B5A47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ผู้ถือหุ้นรายใหญ่ของบริษัท</w:t>
            </w:r>
          </w:p>
        </w:tc>
        <w:tc>
          <w:tcPr>
            <w:tcW w:w="606" w:type="dxa"/>
          </w:tcPr>
          <w:p w14:paraId="165DA6E5" w14:textId="77777777" w:rsidR="002B5A47" w:rsidRPr="005F47A5" w:rsidRDefault="002B5A47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1D86ACC" w14:textId="77777777" w:rsidR="002B5A47" w:rsidRPr="005F47A5" w:rsidRDefault="002B5A47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0685D227" w14:textId="77777777" w:rsidR="002B5A47" w:rsidRPr="005F47A5" w:rsidRDefault="002B5A47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6DBE4EE" w14:textId="77777777" w:rsidR="002B5A47" w:rsidRPr="005F47A5" w:rsidRDefault="002B5A47" w:rsidP="002B5A47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CEA523B" w14:textId="77777777" w:rsidR="002B5A47" w:rsidRPr="005F47A5" w:rsidRDefault="002B5A47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4617E1E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B303930" w14:textId="77777777" w:rsidR="002B5A47" w:rsidRPr="005F47A5" w:rsidRDefault="002B5A47" w:rsidP="002B5A47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40EBCAE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4693BAD" w14:textId="77777777" w:rsidR="002B5A47" w:rsidRPr="005F47A5" w:rsidRDefault="002B5A47" w:rsidP="002B5A47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542314DE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0E46B41" w14:textId="77777777" w:rsidR="002B5A47" w:rsidRPr="005F47A5" w:rsidRDefault="002B5A47" w:rsidP="002B5A47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5F377F4" w14:textId="77777777" w:rsidR="002B5A47" w:rsidRPr="005F47A5" w:rsidRDefault="002B5A47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84D8F3A" w14:textId="77777777" w:rsidR="002B5A47" w:rsidRPr="005F47A5" w:rsidRDefault="002B5A47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7C77C4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C0B6FEB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DD182C9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3993089A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8BDBC88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01F69D47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CFC6789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2B5A47" w:rsidRPr="005F47A5" w14:paraId="4598DB32" w14:textId="25ECF43A" w:rsidTr="0046050E">
        <w:tc>
          <w:tcPr>
            <w:tcW w:w="2736" w:type="dxa"/>
          </w:tcPr>
          <w:p w14:paraId="30384A73" w14:textId="2269F3D1" w:rsidR="002B5A47" w:rsidRPr="005F47A5" w:rsidRDefault="002B5A47" w:rsidP="002B5A47">
            <w:pPr>
              <w:ind w:left="54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A8CE0E9" w14:textId="77777777" w:rsidR="002B5A47" w:rsidRPr="005F47A5" w:rsidRDefault="002B5A47" w:rsidP="002B5A47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99D4142" w14:textId="6C487606" w:rsidR="002B5A47" w:rsidRPr="005F47A5" w:rsidRDefault="002B5A47" w:rsidP="002B5A47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70DD4921" w14:textId="323FBE24" w:rsidR="002B5A47" w:rsidRPr="005F47A5" w:rsidRDefault="00F07A8D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AE5F0E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286</w:t>
            </w:r>
            <w:r w:rsidR="00AE5F0E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842</w:t>
            </w:r>
          </w:p>
        </w:tc>
        <w:tc>
          <w:tcPr>
            <w:tcW w:w="652" w:type="dxa"/>
          </w:tcPr>
          <w:p w14:paraId="744B741E" w14:textId="52949DE6" w:rsidR="002B5A47" w:rsidRPr="005F47A5" w:rsidRDefault="00F07A8D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857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895</w:t>
            </w:r>
          </w:p>
        </w:tc>
        <w:tc>
          <w:tcPr>
            <w:tcW w:w="652" w:type="dxa"/>
          </w:tcPr>
          <w:p w14:paraId="0DB289EE" w14:textId="3648FF91" w:rsidR="002B5A47" w:rsidRPr="005F47A5" w:rsidRDefault="00F07A8D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69</w:t>
            </w:r>
          </w:p>
        </w:tc>
        <w:tc>
          <w:tcPr>
            <w:tcW w:w="654" w:type="dxa"/>
          </w:tcPr>
          <w:p w14:paraId="156219A6" w14:textId="5BDCE467" w:rsidR="002B5A47" w:rsidRPr="005F47A5" w:rsidRDefault="00F07A8D" w:rsidP="002B5A47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69</w:t>
            </w:r>
          </w:p>
        </w:tc>
        <w:tc>
          <w:tcPr>
            <w:tcW w:w="605" w:type="dxa"/>
          </w:tcPr>
          <w:p w14:paraId="6F7EB2E5" w14:textId="7602BF6D" w:rsidR="002B5A47" w:rsidRPr="005F47A5" w:rsidRDefault="00F07A8D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351</w:t>
            </w:r>
          </w:p>
        </w:tc>
        <w:tc>
          <w:tcPr>
            <w:tcW w:w="86" w:type="dxa"/>
          </w:tcPr>
          <w:p w14:paraId="6AA1E0DE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5F3C9138" w14:textId="7D9139C1" w:rsidR="002B5A47" w:rsidRPr="005F47A5" w:rsidRDefault="00F07A8D" w:rsidP="002B5A47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351</w:t>
            </w:r>
          </w:p>
        </w:tc>
        <w:tc>
          <w:tcPr>
            <w:tcW w:w="92" w:type="dxa"/>
          </w:tcPr>
          <w:p w14:paraId="319BF2C0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6BC8EAF" w14:textId="05DB6498" w:rsidR="002B5A47" w:rsidRPr="005F47A5" w:rsidRDefault="00F07A8D" w:rsidP="002B5A47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283</w:t>
            </w:r>
            <w:r w:rsidR="002B5A4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655</w:t>
            </w:r>
          </w:p>
        </w:tc>
        <w:tc>
          <w:tcPr>
            <w:tcW w:w="90" w:type="dxa"/>
          </w:tcPr>
          <w:p w14:paraId="4ABAAEBC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6CE2FFF" w14:textId="78803870" w:rsidR="002B5A47" w:rsidRPr="005F47A5" w:rsidRDefault="00F07A8D" w:rsidP="002B5A47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234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902</w:t>
            </w:r>
          </w:p>
        </w:tc>
        <w:tc>
          <w:tcPr>
            <w:tcW w:w="630" w:type="dxa"/>
          </w:tcPr>
          <w:p w14:paraId="5F143156" w14:textId="6DBD67B2" w:rsidR="002B5A47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69</w:t>
            </w:r>
          </w:p>
        </w:tc>
        <w:tc>
          <w:tcPr>
            <w:tcW w:w="630" w:type="dxa"/>
          </w:tcPr>
          <w:p w14:paraId="24B59912" w14:textId="30797882" w:rsidR="002B5A47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69</w:t>
            </w:r>
          </w:p>
        </w:tc>
        <w:tc>
          <w:tcPr>
            <w:tcW w:w="590" w:type="dxa"/>
          </w:tcPr>
          <w:p w14:paraId="65BDFF6F" w14:textId="6B3EDD2F" w:rsidR="002B5A47" w:rsidRPr="005F47A5" w:rsidRDefault="00F07A8D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351</w:t>
            </w:r>
          </w:p>
        </w:tc>
        <w:tc>
          <w:tcPr>
            <w:tcW w:w="90" w:type="dxa"/>
          </w:tcPr>
          <w:p w14:paraId="44FD327F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086FE90" w14:textId="6A24695F" w:rsidR="002B5A47" w:rsidRPr="005F47A5" w:rsidRDefault="00F07A8D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351</w:t>
            </w:r>
          </w:p>
        </w:tc>
        <w:tc>
          <w:tcPr>
            <w:tcW w:w="97" w:type="dxa"/>
          </w:tcPr>
          <w:p w14:paraId="15E0BEA5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9FE7BBB" w14:textId="0978D00D" w:rsidR="002B5A47" w:rsidRPr="005F47A5" w:rsidRDefault="00F07A8D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283</w:t>
            </w:r>
            <w:r w:rsidR="002B5A4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655</w:t>
            </w:r>
          </w:p>
        </w:tc>
        <w:tc>
          <w:tcPr>
            <w:tcW w:w="90" w:type="dxa"/>
          </w:tcPr>
          <w:p w14:paraId="62DDB330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E3014BF" w14:textId="04BA3580" w:rsidR="002B5A47" w:rsidRPr="005F47A5" w:rsidRDefault="00F07A8D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234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902</w:t>
            </w:r>
          </w:p>
        </w:tc>
      </w:tr>
      <w:tr w:rsidR="002B5A47" w:rsidRPr="005F47A5" w14:paraId="6585561C" w14:textId="6410DBF5" w:rsidTr="0046050E">
        <w:tc>
          <w:tcPr>
            <w:tcW w:w="2736" w:type="dxa"/>
          </w:tcPr>
          <w:p w14:paraId="141DF817" w14:textId="12A0E121" w:rsidR="002B5A47" w:rsidRPr="005F47A5" w:rsidRDefault="002B5A47" w:rsidP="002B5A47">
            <w:pPr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ธนูลักษณ์ จำกัด (มหาชน)</w:t>
            </w:r>
          </w:p>
        </w:tc>
        <w:tc>
          <w:tcPr>
            <w:tcW w:w="1440" w:type="dxa"/>
          </w:tcPr>
          <w:p w14:paraId="5CC3458C" w14:textId="5226BB42" w:rsidR="002B5A47" w:rsidRPr="005F47A5" w:rsidRDefault="002B5A47" w:rsidP="002B5A47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ธุรกิจให้สินเชื่อที่มีหลักประกัน</w:t>
            </w:r>
          </w:p>
        </w:tc>
        <w:tc>
          <w:tcPr>
            <w:tcW w:w="1440" w:type="dxa"/>
          </w:tcPr>
          <w:p w14:paraId="4A4FF8BB" w14:textId="77777777" w:rsidR="002B5A47" w:rsidRPr="005F47A5" w:rsidRDefault="002B5A47" w:rsidP="002B5A47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7905F4D9" w14:textId="77777777" w:rsidR="002B5A47" w:rsidRPr="005F47A5" w:rsidRDefault="002B5A47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48F1DA4" w14:textId="77777777" w:rsidR="002B5A47" w:rsidRPr="005F47A5" w:rsidRDefault="002B5A47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317123AD" w14:textId="77777777" w:rsidR="002B5A47" w:rsidRPr="005F47A5" w:rsidRDefault="002B5A47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C726A81" w14:textId="77777777" w:rsidR="002B5A47" w:rsidRPr="005F47A5" w:rsidRDefault="002B5A47" w:rsidP="002B5A47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2C6CBBB8" w14:textId="77777777" w:rsidR="002B5A47" w:rsidRPr="005F47A5" w:rsidRDefault="002B5A47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26A480D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225AFC22" w14:textId="77777777" w:rsidR="002B5A47" w:rsidRPr="005F47A5" w:rsidRDefault="002B5A47" w:rsidP="002B5A47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7875CED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F04A8E5" w14:textId="77777777" w:rsidR="002B5A47" w:rsidRPr="005F47A5" w:rsidRDefault="002B5A47" w:rsidP="002B5A47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0D026E5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C70E088" w14:textId="77777777" w:rsidR="002B5A47" w:rsidRPr="005F47A5" w:rsidRDefault="002B5A47" w:rsidP="002B5A47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6283DE" w14:textId="77777777" w:rsidR="002B5A47" w:rsidRPr="005F47A5" w:rsidRDefault="002B5A47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B69B9E8" w14:textId="77777777" w:rsidR="002B5A47" w:rsidRPr="005F47A5" w:rsidRDefault="002B5A47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0DE674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A4EBC91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19A4EB02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66D86784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7083136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0549A91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38BA7E20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2B5A47" w:rsidRPr="005F47A5" w14:paraId="386ED619" w14:textId="42CC4CDC" w:rsidTr="0046050E">
        <w:tc>
          <w:tcPr>
            <w:tcW w:w="2736" w:type="dxa"/>
          </w:tcPr>
          <w:p w14:paraId="47454AC3" w14:textId="77777777" w:rsidR="002B5A47" w:rsidRPr="005F47A5" w:rsidRDefault="002B5A47" w:rsidP="002B5A47">
            <w:pPr>
              <w:ind w:left="54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851E578" w14:textId="25D917FA" w:rsidR="002B5A47" w:rsidRPr="005F47A5" w:rsidRDefault="002B5A47" w:rsidP="002B5A47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และธุรกิจบริหาร</w:t>
            </w:r>
          </w:p>
        </w:tc>
        <w:tc>
          <w:tcPr>
            <w:tcW w:w="1440" w:type="dxa"/>
          </w:tcPr>
          <w:p w14:paraId="08DD0324" w14:textId="0CBF7368" w:rsidR="002B5A47" w:rsidRPr="005F47A5" w:rsidRDefault="002B5A47" w:rsidP="002B5A47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1CE27B0" w14:textId="50CDD0F4" w:rsidR="002B5A47" w:rsidRPr="005F47A5" w:rsidRDefault="00F07A8D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304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623</w:t>
            </w:r>
          </w:p>
        </w:tc>
        <w:tc>
          <w:tcPr>
            <w:tcW w:w="652" w:type="dxa"/>
          </w:tcPr>
          <w:p w14:paraId="7CD559D5" w14:textId="665E8DB3" w:rsidR="002B5A47" w:rsidRPr="005F47A5" w:rsidRDefault="00F07A8D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304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623</w:t>
            </w:r>
          </w:p>
        </w:tc>
        <w:tc>
          <w:tcPr>
            <w:tcW w:w="652" w:type="dxa"/>
          </w:tcPr>
          <w:p w14:paraId="1FE44AD9" w14:textId="7F56B470" w:rsidR="002B5A47" w:rsidRPr="005F47A5" w:rsidRDefault="00F07A8D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47</w:t>
            </w:r>
          </w:p>
        </w:tc>
        <w:tc>
          <w:tcPr>
            <w:tcW w:w="654" w:type="dxa"/>
          </w:tcPr>
          <w:p w14:paraId="14183416" w14:textId="2A127F4D" w:rsidR="002B5A47" w:rsidRPr="005F47A5" w:rsidRDefault="00F07A8D" w:rsidP="002B5A47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47</w:t>
            </w:r>
          </w:p>
        </w:tc>
        <w:tc>
          <w:tcPr>
            <w:tcW w:w="605" w:type="dxa"/>
          </w:tcPr>
          <w:p w14:paraId="7F92EDE1" w14:textId="6D05F93E" w:rsidR="002B5A47" w:rsidRPr="005F47A5" w:rsidRDefault="00F07A8D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42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183</w:t>
            </w:r>
          </w:p>
        </w:tc>
        <w:tc>
          <w:tcPr>
            <w:tcW w:w="86" w:type="dxa"/>
          </w:tcPr>
          <w:p w14:paraId="42BCD24A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60DC3CF8" w14:textId="060BCAA3" w:rsidR="002B5A47" w:rsidRPr="005F47A5" w:rsidRDefault="00F07A8D" w:rsidP="002B5A47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42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183</w:t>
            </w:r>
          </w:p>
        </w:tc>
        <w:tc>
          <w:tcPr>
            <w:tcW w:w="92" w:type="dxa"/>
          </w:tcPr>
          <w:p w14:paraId="7C1BD8FF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360A5D9" w14:textId="019B5B67" w:rsidR="002B5A47" w:rsidRPr="005F47A5" w:rsidRDefault="00F07A8D" w:rsidP="002B5A47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27</w:t>
            </w:r>
            <w:r w:rsidR="002B5A4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261</w:t>
            </w:r>
          </w:p>
        </w:tc>
        <w:tc>
          <w:tcPr>
            <w:tcW w:w="90" w:type="dxa"/>
          </w:tcPr>
          <w:p w14:paraId="3DC74F5F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23CCBAD" w14:textId="4E843CA1" w:rsidR="002B5A47" w:rsidRPr="005F47A5" w:rsidRDefault="00F07A8D" w:rsidP="002B5A47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31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135</w:t>
            </w:r>
          </w:p>
        </w:tc>
        <w:tc>
          <w:tcPr>
            <w:tcW w:w="630" w:type="dxa"/>
          </w:tcPr>
          <w:p w14:paraId="115E6F5C" w14:textId="7E013451" w:rsidR="002B5A47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47</w:t>
            </w:r>
          </w:p>
        </w:tc>
        <w:tc>
          <w:tcPr>
            <w:tcW w:w="630" w:type="dxa"/>
          </w:tcPr>
          <w:p w14:paraId="6EE2E925" w14:textId="4964A48D" w:rsidR="002B5A47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47</w:t>
            </w:r>
          </w:p>
        </w:tc>
        <w:tc>
          <w:tcPr>
            <w:tcW w:w="590" w:type="dxa"/>
          </w:tcPr>
          <w:p w14:paraId="121730A6" w14:textId="256E1EF7" w:rsidR="002B5A47" w:rsidRPr="005F47A5" w:rsidRDefault="00F07A8D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42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183</w:t>
            </w:r>
          </w:p>
        </w:tc>
        <w:tc>
          <w:tcPr>
            <w:tcW w:w="90" w:type="dxa"/>
          </w:tcPr>
          <w:p w14:paraId="1EB1FBB1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D116F4C" w14:textId="700C1EDC" w:rsidR="002B5A47" w:rsidRPr="005F47A5" w:rsidRDefault="00F07A8D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42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183</w:t>
            </w:r>
          </w:p>
        </w:tc>
        <w:tc>
          <w:tcPr>
            <w:tcW w:w="97" w:type="dxa"/>
          </w:tcPr>
          <w:p w14:paraId="10E780B7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C41B89C" w14:textId="49C255FE" w:rsidR="002B5A47" w:rsidRPr="005F47A5" w:rsidRDefault="00F07A8D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27</w:t>
            </w:r>
            <w:r w:rsidR="002B5A4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261</w:t>
            </w:r>
          </w:p>
        </w:tc>
        <w:tc>
          <w:tcPr>
            <w:tcW w:w="90" w:type="dxa"/>
          </w:tcPr>
          <w:p w14:paraId="20540121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1BC1B44" w14:textId="7F2C416D" w:rsidR="002B5A47" w:rsidRPr="005F47A5" w:rsidRDefault="00F07A8D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31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135</w:t>
            </w:r>
          </w:p>
        </w:tc>
      </w:tr>
      <w:tr w:rsidR="002B5A47" w:rsidRPr="005F47A5" w14:paraId="121EE8C0" w14:textId="77777777" w:rsidTr="0046050E">
        <w:tc>
          <w:tcPr>
            <w:tcW w:w="2736" w:type="dxa"/>
          </w:tcPr>
          <w:p w14:paraId="6912B367" w14:textId="40E9798B" w:rsidR="002B5A47" w:rsidRPr="005F47A5" w:rsidRDefault="002B5A47" w:rsidP="002B5A47">
            <w:pPr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สหพัฒนพิบูล จำกัด (มหาชน)</w:t>
            </w:r>
          </w:p>
        </w:tc>
        <w:tc>
          <w:tcPr>
            <w:tcW w:w="1440" w:type="dxa"/>
          </w:tcPr>
          <w:p w14:paraId="0D795641" w14:textId="5B042304" w:rsidR="002B5A47" w:rsidRPr="005F47A5" w:rsidRDefault="002B5A47" w:rsidP="002B5A47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ผู้จัดจำหน่าย</w:t>
            </w:r>
          </w:p>
        </w:tc>
        <w:tc>
          <w:tcPr>
            <w:tcW w:w="1440" w:type="dxa"/>
          </w:tcPr>
          <w:p w14:paraId="02EEBB4E" w14:textId="1114529B" w:rsidR="002B5A47" w:rsidRPr="005F47A5" w:rsidRDefault="002B5A47" w:rsidP="002B5A47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B9461F3" w14:textId="77777777" w:rsidR="002B5A47" w:rsidRPr="005F47A5" w:rsidRDefault="002B5A47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67E6D1D" w14:textId="77777777" w:rsidR="002B5A47" w:rsidRPr="005F47A5" w:rsidRDefault="002B5A47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5B2CC71A" w14:textId="77777777" w:rsidR="002B5A47" w:rsidRPr="005F47A5" w:rsidRDefault="002B5A47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FDF1AEB" w14:textId="77777777" w:rsidR="002B5A47" w:rsidRPr="005F47A5" w:rsidRDefault="002B5A47" w:rsidP="002B5A47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D18877C" w14:textId="77777777" w:rsidR="002B5A47" w:rsidRPr="005F47A5" w:rsidRDefault="002B5A47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11258EC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7EA040A" w14:textId="77777777" w:rsidR="002B5A47" w:rsidRPr="005F47A5" w:rsidRDefault="002B5A47" w:rsidP="002B5A47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7A9D737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9B22748" w14:textId="15658141" w:rsidR="002B5A47" w:rsidRPr="005F47A5" w:rsidRDefault="002B5A47" w:rsidP="002B5A47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299C7E2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095CA98" w14:textId="77777777" w:rsidR="002B5A47" w:rsidRPr="005F47A5" w:rsidRDefault="002B5A47" w:rsidP="002B5A47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D8A0A7A" w14:textId="77777777" w:rsidR="002B5A47" w:rsidRPr="005F47A5" w:rsidRDefault="002B5A47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3C0D252" w14:textId="77777777" w:rsidR="002B5A47" w:rsidRPr="005F47A5" w:rsidRDefault="002B5A47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751721F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A940367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B534EDF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605B3A6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3C9E436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344BDAB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7F2CF89F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2B5A47" w:rsidRPr="005F47A5" w14:paraId="7DCF8CF1" w14:textId="77777777" w:rsidTr="0046050E">
        <w:tc>
          <w:tcPr>
            <w:tcW w:w="2736" w:type="dxa"/>
          </w:tcPr>
          <w:p w14:paraId="46D3D17C" w14:textId="77777777" w:rsidR="002B5A47" w:rsidRPr="005F47A5" w:rsidRDefault="002B5A47" w:rsidP="002B5A47">
            <w:pPr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71863AE" w14:textId="77777777" w:rsidR="002B5A47" w:rsidRPr="005F47A5" w:rsidRDefault="002B5A47" w:rsidP="002B5A47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DB4D7B1" w14:textId="03EC0C80" w:rsidR="002B5A47" w:rsidRPr="005F47A5" w:rsidRDefault="002B5A47" w:rsidP="002B5A47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DC34DBB" w14:textId="7CB60F2F" w:rsidR="002B5A47" w:rsidRPr="005F47A5" w:rsidRDefault="00F07A8D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330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7889F41E" w14:textId="28ACE7D0" w:rsidR="002B5A47" w:rsidRPr="005F47A5" w:rsidRDefault="00F07A8D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330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5F672665" w14:textId="6CF18CF7" w:rsidR="002B5A47" w:rsidRPr="005F47A5" w:rsidRDefault="00F07A8D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30</w:t>
            </w:r>
          </w:p>
        </w:tc>
        <w:tc>
          <w:tcPr>
            <w:tcW w:w="654" w:type="dxa"/>
          </w:tcPr>
          <w:p w14:paraId="1338E881" w14:textId="393B57E2" w:rsidR="002B5A47" w:rsidRPr="005F47A5" w:rsidRDefault="00F07A8D" w:rsidP="002B5A47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30</w:t>
            </w:r>
          </w:p>
        </w:tc>
        <w:tc>
          <w:tcPr>
            <w:tcW w:w="605" w:type="dxa"/>
          </w:tcPr>
          <w:p w14:paraId="093C615A" w14:textId="1C0A5A44" w:rsidR="002B5A47" w:rsidRPr="005F47A5" w:rsidRDefault="00F07A8D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55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834</w:t>
            </w:r>
          </w:p>
        </w:tc>
        <w:tc>
          <w:tcPr>
            <w:tcW w:w="86" w:type="dxa"/>
          </w:tcPr>
          <w:p w14:paraId="6C6F6DEB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9D8C15E" w14:textId="2AF9A468" w:rsidR="002B5A47" w:rsidRPr="005F47A5" w:rsidRDefault="00F07A8D" w:rsidP="002B5A47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55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834</w:t>
            </w:r>
          </w:p>
        </w:tc>
        <w:tc>
          <w:tcPr>
            <w:tcW w:w="92" w:type="dxa"/>
          </w:tcPr>
          <w:p w14:paraId="5B7EE353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DE3DF7D" w14:textId="0699B026" w:rsidR="002B5A47" w:rsidRPr="005F47A5" w:rsidRDefault="00F07A8D" w:rsidP="002B5A47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55</w:t>
            </w:r>
            <w:r w:rsidR="002B5A4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250</w:t>
            </w:r>
          </w:p>
        </w:tc>
        <w:tc>
          <w:tcPr>
            <w:tcW w:w="90" w:type="dxa"/>
          </w:tcPr>
          <w:p w14:paraId="1A018D50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896F3CE" w14:textId="5BC9A4DD" w:rsidR="002B5A47" w:rsidRPr="005F47A5" w:rsidRDefault="00F07A8D" w:rsidP="002B5A47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  <w:tc>
          <w:tcPr>
            <w:tcW w:w="630" w:type="dxa"/>
          </w:tcPr>
          <w:p w14:paraId="6213F316" w14:textId="5F518F50" w:rsidR="002B5A47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30</w:t>
            </w:r>
          </w:p>
        </w:tc>
        <w:tc>
          <w:tcPr>
            <w:tcW w:w="630" w:type="dxa"/>
          </w:tcPr>
          <w:p w14:paraId="3261773F" w14:textId="619294B8" w:rsidR="002B5A47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30</w:t>
            </w:r>
          </w:p>
        </w:tc>
        <w:tc>
          <w:tcPr>
            <w:tcW w:w="590" w:type="dxa"/>
          </w:tcPr>
          <w:p w14:paraId="60288713" w14:textId="100F55BA" w:rsidR="002B5A47" w:rsidRPr="005F47A5" w:rsidRDefault="00F07A8D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55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834</w:t>
            </w:r>
          </w:p>
        </w:tc>
        <w:tc>
          <w:tcPr>
            <w:tcW w:w="90" w:type="dxa"/>
          </w:tcPr>
          <w:p w14:paraId="0DD2BFEB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194FF1" w14:textId="5AB8BBE1" w:rsidR="002B5A47" w:rsidRPr="005F47A5" w:rsidRDefault="00F07A8D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55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834</w:t>
            </w:r>
          </w:p>
        </w:tc>
        <w:tc>
          <w:tcPr>
            <w:tcW w:w="97" w:type="dxa"/>
          </w:tcPr>
          <w:p w14:paraId="0B1CCBE3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AC67630" w14:textId="182CDED9" w:rsidR="002B5A47" w:rsidRPr="005F47A5" w:rsidRDefault="00F07A8D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55</w:t>
            </w:r>
            <w:r w:rsidR="002B5A4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250</w:t>
            </w:r>
          </w:p>
        </w:tc>
        <w:tc>
          <w:tcPr>
            <w:tcW w:w="90" w:type="dxa"/>
          </w:tcPr>
          <w:p w14:paraId="5AB10E84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586BA30" w14:textId="1D97E425" w:rsidR="002B5A47" w:rsidRPr="005F47A5" w:rsidRDefault="00F07A8D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</w:tr>
      <w:tr w:rsidR="002B5A47" w:rsidRPr="005F47A5" w14:paraId="5A3580D1" w14:textId="43781694" w:rsidTr="0046050E">
        <w:tc>
          <w:tcPr>
            <w:tcW w:w="2736" w:type="dxa"/>
          </w:tcPr>
          <w:p w14:paraId="0F18411F" w14:textId="18A6005C" w:rsidR="002B5A47" w:rsidRPr="005F47A5" w:rsidRDefault="002B5A47" w:rsidP="002B5A47">
            <w:pPr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ฟาร์อีสท์ เฟมไลน์ ดีดีบี จำกัด (มหาชน)</w:t>
            </w:r>
          </w:p>
        </w:tc>
        <w:tc>
          <w:tcPr>
            <w:tcW w:w="1440" w:type="dxa"/>
          </w:tcPr>
          <w:p w14:paraId="3086F30B" w14:textId="77777777" w:rsidR="002B5A47" w:rsidRPr="005F47A5" w:rsidRDefault="002B5A47" w:rsidP="002B5A47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ตัวแทนและ</w:t>
            </w:r>
          </w:p>
        </w:tc>
        <w:tc>
          <w:tcPr>
            <w:tcW w:w="1440" w:type="dxa"/>
          </w:tcPr>
          <w:p w14:paraId="4426A9FD" w14:textId="77777777" w:rsidR="002B5A47" w:rsidRPr="005F47A5" w:rsidRDefault="002B5A47" w:rsidP="002B5A47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A542335" w14:textId="77777777" w:rsidR="002B5A47" w:rsidRPr="005F47A5" w:rsidRDefault="002B5A47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8D768FE" w14:textId="77777777" w:rsidR="002B5A47" w:rsidRPr="005F47A5" w:rsidRDefault="002B5A47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AE3AFB6" w14:textId="77777777" w:rsidR="002B5A47" w:rsidRPr="005F47A5" w:rsidRDefault="002B5A47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BD8D859" w14:textId="77777777" w:rsidR="002B5A47" w:rsidRPr="005F47A5" w:rsidRDefault="002B5A47" w:rsidP="002B5A47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8F0924C" w14:textId="77777777" w:rsidR="002B5A47" w:rsidRPr="005F47A5" w:rsidRDefault="002B5A47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029176C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3744B5A" w14:textId="77777777" w:rsidR="002B5A47" w:rsidRPr="005F47A5" w:rsidRDefault="002B5A47" w:rsidP="002B5A47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F7B6940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C81A6DF" w14:textId="77777777" w:rsidR="002B5A47" w:rsidRPr="005F47A5" w:rsidRDefault="002B5A47" w:rsidP="002B5A47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4EBA522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F2AE764" w14:textId="77777777" w:rsidR="002B5A47" w:rsidRPr="005F47A5" w:rsidRDefault="002B5A47" w:rsidP="002B5A47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BFB993B" w14:textId="77777777" w:rsidR="002B5A47" w:rsidRPr="005F47A5" w:rsidRDefault="002B5A47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E32453A" w14:textId="77777777" w:rsidR="002B5A47" w:rsidRPr="005F47A5" w:rsidRDefault="002B5A47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9967EEA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D8F9D5D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94E820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109A10AF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17EC320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71042EB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5E4163A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2B5A47" w:rsidRPr="005F47A5" w14:paraId="7B446D9A" w14:textId="36D90CB0" w:rsidTr="0046050E">
        <w:tc>
          <w:tcPr>
            <w:tcW w:w="2736" w:type="dxa"/>
          </w:tcPr>
          <w:p w14:paraId="519BB248" w14:textId="238E9E61" w:rsidR="002B5A47" w:rsidRPr="005F47A5" w:rsidRDefault="002B5A47" w:rsidP="002B5A47">
            <w:pPr>
              <w:ind w:firstLine="63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D13649F" w14:textId="77777777" w:rsidR="002B5A47" w:rsidRPr="005F47A5" w:rsidRDefault="002B5A47" w:rsidP="002B5A47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ธุรกิจโฆษณา</w:t>
            </w:r>
          </w:p>
        </w:tc>
        <w:tc>
          <w:tcPr>
            <w:tcW w:w="1440" w:type="dxa"/>
          </w:tcPr>
          <w:p w14:paraId="4C081A40" w14:textId="7C30CA94" w:rsidR="002B5A47" w:rsidRPr="005F47A5" w:rsidRDefault="002B5A47" w:rsidP="002B5A47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DE3F811" w14:textId="08654BA8" w:rsidR="002B5A47" w:rsidRPr="005F47A5" w:rsidRDefault="00F07A8D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78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700</w:t>
            </w:r>
          </w:p>
        </w:tc>
        <w:tc>
          <w:tcPr>
            <w:tcW w:w="652" w:type="dxa"/>
          </w:tcPr>
          <w:p w14:paraId="5DB096D1" w14:textId="697A2D62" w:rsidR="002B5A47" w:rsidRPr="005F47A5" w:rsidRDefault="00F07A8D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78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700</w:t>
            </w:r>
          </w:p>
        </w:tc>
        <w:tc>
          <w:tcPr>
            <w:tcW w:w="652" w:type="dxa"/>
          </w:tcPr>
          <w:p w14:paraId="5A96A677" w14:textId="245DFAE9" w:rsidR="002B5A47" w:rsidRPr="005F47A5" w:rsidRDefault="00F07A8D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08</w:t>
            </w:r>
          </w:p>
        </w:tc>
        <w:tc>
          <w:tcPr>
            <w:tcW w:w="654" w:type="dxa"/>
          </w:tcPr>
          <w:p w14:paraId="607D1B90" w14:textId="056901B1" w:rsidR="002B5A47" w:rsidRPr="005F47A5" w:rsidRDefault="00F07A8D" w:rsidP="002B5A47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08</w:t>
            </w:r>
          </w:p>
        </w:tc>
        <w:tc>
          <w:tcPr>
            <w:tcW w:w="605" w:type="dxa"/>
          </w:tcPr>
          <w:p w14:paraId="3A975893" w14:textId="5BE46BB4" w:rsidR="002B5A47" w:rsidRPr="005F47A5" w:rsidRDefault="00F07A8D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400</w:t>
            </w:r>
          </w:p>
        </w:tc>
        <w:tc>
          <w:tcPr>
            <w:tcW w:w="86" w:type="dxa"/>
          </w:tcPr>
          <w:p w14:paraId="5B2DE381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A7DBF7B" w14:textId="00AF0DAE" w:rsidR="002B5A47" w:rsidRPr="005F47A5" w:rsidRDefault="00F07A8D" w:rsidP="002B5A47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400</w:t>
            </w:r>
          </w:p>
        </w:tc>
        <w:tc>
          <w:tcPr>
            <w:tcW w:w="92" w:type="dxa"/>
          </w:tcPr>
          <w:p w14:paraId="15278F94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9BBD597" w14:textId="6E13E4E0" w:rsidR="002B5A47" w:rsidRPr="005F47A5" w:rsidRDefault="00F07A8D" w:rsidP="002B5A47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951</w:t>
            </w:r>
          </w:p>
        </w:tc>
        <w:tc>
          <w:tcPr>
            <w:tcW w:w="90" w:type="dxa"/>
          </w:tcPr>
          <w:p w14:paraId="25FDDDDF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7356997" w14:textId="1A3EDA43" w:rsidR="002B5A47" w:rsidRPr="005F47A5" w:rsidRDefault="00F07A8D" w:rsidP="002B5A47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020</w:t>
            </w:r>
          </w:p>
        </w:tc>
        <w:tc>
          <w:tcPr>
            <w:tcW w:w="630" w:type="dxa"/>
          </w:tcPr>
          <w:p w14:paraId="77207475" w14:textId="4F59DE9A" w:rsidR="002B5A47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08</w:t>
            </w:r>
          </w:p>
        </w:tc>
        <w:tc>
          <w:tcPr>
            <w:tcW w:w="630" w:type="dxa"/>
          </w:tcPr>
          <w:p w14:paraId="3320ABF5" w14:textId="15FACAC3" w:rsidR="002B5A47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08</w:t>
            </w:r>
          </w:p>
        </w:tc>
        <w:tc>
          <w:tcPr>
            <w:tcW w:w="590" w:type="dxa"/>
          </w:tcPr>
          <w:p w14:paraId="0771AECC" w14:textId="2FA8F745" w:rsidR="002B5A47" w:rsidRPr="005F47A5" w:rsidRDefault="00F07A8D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400</w:t>
            </w:r>
          </w:p>
        </w:tc>
        <w:tc>
          <w:tcPr>
            <w:tcW w:w="90" w:type="dxa"/>
          </w:tcPr>
          <w:p w14:paraId="2F4B84F4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F384AFF" w14:textId="57310FE9" w:rsidR="002B5A47" w:rsidRPr="005F47A5" w:rsidRDefault="00F07A8D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400</w:t>
            </w:r>
          </w:p>
        </w:tc>
        <w:tc>
          <w:tcPr>
            <w:tcW w:w="97" w:type="dxa"/>
          </w:tcPr>
          <w:p w14:paraId="2DA207FB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C18FF07" w14:textId="1A04D8DD" w:rsidR="002B5A47" w:rsidRPr="005F47A5" w:rsidRDefault="00F07A8D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951</w:t>
            </w:r>
          </w:p>
        </w:tc>
        <w:tc>
          <w:tcPr>
            <w:tcW w:w="90" w:type="dxa"/>
          </w:tcPr>
          <w:p w14:paraId="25FC7707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16F05F5" w14:textId="7C156798" w:rsidR="002B5A47" w:rsidRPr="005F47A5" w:rsidRDefault="00F07A8D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020</w:t>
            </w:r>
          </w:p>
        </w:tc>
      </w:tr>
      <w:tr w:rsidR="002B5A47" w:rsidRPr="005F47A5" w14:paraId="17AB30AD" w14:textId="77777777" w:rsidTr="0046050E">
        <w:tc>
          <w:tcPr>
            <w:tcW w:w="2736" w:type="dxa"/>
          </w:tcPr>
          <w:p w14:paraId="0F248B9F" w14:textId="3099ABB3" w:rsidR="002B5A47" w:rsidRPr="005F47A5" w:rsidRDefault="002B5A47" w:rsidP="002B5A47">
            <w:pPr>
              <w:ind w:firstLine="426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เพรซิเดนท์ เบเกอรี่ จำกัด (มหาชน)</w:t>
            </w:r>
          </w:p>
        </w:tc>
        <w:tc>
          <w:tcPr>
            <w:tcW w:w="1440" w:type="dxa"/>
          </w:tcPr>
          <w:p w14:paraId="080D08F0" w14:textId="125CC474" w:rsidR="002B5A47" w:rsidRPr="005F47A5" w:rsidRDefault="002B5A47" w:rsidP="002B5A47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ผลิตและจำหน่ายขนมปัง เค้ก</w:t>
            </w:r>
          </w:p>
        </w:tc>
        <w:tc>
          <w:tcPr>
            <w:tcW w:w="1440" w:type="dxa"/>
          </w:tcPr>
          <w:p w14:paraId="771C9F2C" w14:textId="0BE94221" w:rsidR="002B5A47" w:rsidRPr="005F47A5" w:rsidRDefault="002B5A47" w:rsidP="002B5A47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20135FD6" w14:textId="77777777" w:rsidR="002B5A47" w:rsidRPr="005F47A5" w:rsidRDefault="002B5A47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2504A2B" w14:textId="77777777" w:rsidR="002B5A47" w:rsidRPr="005F47A5" w:rsidRDefault="002B5A47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D3A1AA6" w14:textId="77777777" w:rsidR="002B5A47" w:rsidRPr="005F47A5" w:rsidRDefault="002B5A47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91D5A00" w14:textId="77777777" w:rsidR="002B5A47" w:rsidRPr="005F47A5" w:rsidRDefault="002B5A47" w:rsidP="002B5A47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36128A0B" w14:textId="77777777" w:rsidR="002B5A47" w:rsidRPr="005F47A5" w:rsidRDefault="002B5A47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0468BE3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2D71264F" w14:textId="77777777" w:rsidR="002B5A47" w:rsidRPr="005F47A5" w:rsidRDefault="002B5A47" w:rsidP="002B5A47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8D769EF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07D7C2" w14:textId="77777777" w:rsidR="002B5A47" w:rsidRPr="005F47A5" w:rsidRDefault="002B5A47" w:rsidP="002B5A47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6ECF076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AD1C78B" w14:textId="77777777" w:rsidR="002B5A47" w:rsidRPr="005F47A5" w:rsidRDefault="002B5A47" w:rsidP="002B5A47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CE0EFD2" w14:textId="77777777" w:rsidR="002B5A47" w:rsidRPr="005F47A5" w:rsidRDefault="002B5A47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C5D1A56" w14:textId="77777777" w:rsidR="002B5A47" w:rsidRPr="005F47A5" w:rsidRDefault="002B5A47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AC84748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06380AF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44C5FCB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0103944A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15C9CCF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8F86E28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DA6EBA6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2B5A47" w:rsidRPr="005F47A5" w14:paraId="67F94D4F" w14:textId="77777777" w:rsidTr="0046050E">
        <w:tc>
          <w:tcPr>
            <w:tcW w:w="2736" w:type="dxa"/>
          </w:tcPr>
          <w:p w14:paraId="701AA3E9" w14:textId="77777777" w:rsidR="002B5A47" w:rsidRPr="005F47A5" w:rsidRDefault="002B5A47" w:rsidP="002B5A47">
            <w:pPr>
              <w:ind w:firstLine="63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90F27FE" w14:textId="77777777" w:rsidR="002B5A47" w:rsidRPr="005F47A5" w:rsidRDefault="002B5A47" w:rsidP="002B5A47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57E08F9" w14:textId="4534988C" w:rsidR="002B5A47" w:rsidRPr="005F47A5" w:rsidRDefault="002B5A47" w:rsidP="002B5A47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F2B2029" w14:textId="0A7EBBF6" w:rsidR="002B5A47" w:rsidRPr="005F47A5" w:rsidRDefault="00F07A8D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450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247D875C" w14:textId="2CA2362C" w:rsidR="002B5A47" w:rsidRPr="005F47A5" w:rsidRDefault="00F07A8D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450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7EBE8C51" w14:textId="042EB1F1" w:rsidR="002B5A47" w:rsidRPr="005F47A5" w:rsidRDefault="00F07A8D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</w:t>
            </w:r>
          </w:p>
        </w:tc>
        <w:tc>
          <w:tcPr>
            <w:tcW w:w="654" w:type="dxa"/>
          </w:tcPr>
          <w:p w14:paraId="6F19EC98" w14:textId="0ACF8819" w:rsidR="002B5A47" w:rsidRPr="005F47A5" w:rsidRDefault="00F07A8D" w:rsidP="002B5A47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</w:t>
            </w:r>
          </w:p>
        </w:tc>
        <w:tc>
          <w:tcPr>
            <w:tcW w:w="605" w:type="dxa"/>
          </w:tcPr>
          <w:p w14:paraId="50967615" w14:textId="750B821E" w:rsidR="002B5A47" w:rsidRPr="005F47A5" w:rsidRDefault="00F07A8D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890</w:t>
            </w:r>
          </w:p>
        </w:tc>
        <w:tc>
          <w:tcPr>
            <w:tcW w:w="86" w:type="dxa"/>
          </w:tcPr>
          <w:p w14:paraId="373CEF01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7A9B801" w14:textId="6829FB94" w:rsidR="002B5A47" w:rsidRPr="005F47A5" w:rsidRDefault="00F07A8D" w:rsidP="002B5A47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890</w:t>
            </w:r>
          </w:p>
        </w:tc>
        <w:tc>
          <w:tcPr>
            <w:tcW w:w="92" w:type="dxa"/>
          </w:tcPr>
          <w:p w14:paraId="0504D283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50C9E65" w14:textId="4AB77F69" w:rsidR="002B5A47" w:rsidRPr="005F47A5" w:rsidRDefault="00F07A8D" w:rsidP="002B5A47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29</w:t>
            </w:r>
            <w:r w:rsidR="002B5A4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925</w:t>
            </w:r>
          </w:p>
        </w:tc>
        <w:tc>
          <w:tcPr>
            <w:tcW w:w="90" w:type="dxa"/>
          </w:tcPr>
          <w:p w14:paraId="70254202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0624534" w14:textId="7AB7E034" w:rsidR="002B5A47" w:rsidRPr="005F47A5" w:rsidRDefault="00F07A8D" w:rsidP="002B5A47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870</w:t>
            </w:r>
          </w:p>
        </w:tc>
        <w:tc>
          <w:tcPr>
            <w:tcW w:w="630" w:type="dxa"/>
          </w:tcPr>
          <w:p w14:paraId="3505CD1C" w14:textId="748625CC" w:rsidR="002B5A47" w:rsidRPr="005F47A5" w:rsidRDefault="002B5A47" w:rsidP="00C646BF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630" w:type="dxa"/>
          </w:tcPr>
          <w:p w14:paraId="3A9A7042" w14:textId="2872BA51" w:rsidR="002B5A47" w:rsidRPr="005F47A5" w:rsidRDefault="002B5A47" w:rsidP="00C646BF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590" w:type="dxa"/>
          </w:tcPr>
          <w:p w14:paraId="51D15996" w14:textId="43001EF7" w:rsidR="002B5A47" w:rsidRPr="005F47A5" w:rsidRDefault="002B5A47" w:rsidP="00C646BF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7669F83" w14:textId="77777777" w:rsidR="002B5A47" w:rsidRPr="005F47A5" w:rsidRDefault="002B5A47" w:rsidP="00C646BF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702647E" w14:textId="7826EB2A" w:rsidR="002B5A47" w:rsidRPr="005F47A5" w:rsidRDefault="002B5A47" w:rsidP="00C646BF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7" w:type="dxa"/>
          </w:tcPr>
          <w:p w14:paraId="61D611EF" w14:textId="77777777" w:rsidR="002B5A47" w:rsidRPr="005F47A5" w:rsidRDefault="002B5A47" w:rsidP="00C646BF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C7AE7B2" w14:textId="21988398" w:rsidR="002B5A47" w:rsidRPr="005F47A5" w:rsidRDefault="002B5A47" w:rsidP="00C646BF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646B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2178AC1" w14:textId="77777777" w:rsidR="002B5A47" w:rsidRPr="005F47A5" w:rsidRDefault="002B5A47" w:rsidP="00C646BF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1C32E7F4" w14:textId="53DDF6D3" w:rsidR="002B5A47" w:rsidRPr="005F47A5" w:rsidRDefault="002B5A47" w:rsidP="00C646BF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646B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</w:tr>
      <w:tr w:rsidR="002B5A47" w:rsidRPr="005F47A5" w14:paraId="130E4F7F" w14:textId="77777777" w:rsidTr="0046050E">
        <w:tc>
          <w:tcPr>
            <w:tcW w:w="2736" w:type="dxa"/>
          </w:tcPr>
          <w:p w14:paraId="55877A75" w14:textId="2017E3FD" w:rsidR="002B5A47" w:rsidRPr="005F47A5" w:rsidRDefault="002B5A47" w:rsidP="002B5A47">
            <w:pPr>
              <w:ind w:firstLine="426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บูติคนิวซิตี้ จำกัด (มหาชน)</w:t>
            </w:r>
          </w:p>
        </w:tc>
        <w:tc>
          <w:tcPr>
            <w:tcW w:w="1440" w:type="dxa"/>
          </w:tcPr>
          <w:p w14:paraId="4971AB5A" w14:textId="4F923760" w:rsidR="002B5A47" w:rsidRPr="005F47A5" w:rsidRDefault="002B5A47" w:rsidP="002B5A47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จัดจำหน่ายเสื้อผ้า</w:t>
            </w:r>
          </w:p>
        </w:tc>
        <w:tc>
          <w:tcPr>
            <w:tcW w:w="1440" w:type="dxa"/>
          </w:tcPr>
          <w:p w14:paraId="28C77529" w14:textId="37634F3E" w:rsidR="002B5A47" w:rsidRPr="005F47A5" w:rsidRDefault="002B5A47" w:rsidP="002B5A47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06E67B18" w14:textId="77777777" w:rsidR="002B5A47" w:rsidRPr="005F47A5" w:rsidRDefault="002B5A47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530CE8FC" w14:textId="77777777" w:rsidR="002B5A47" w:rsidRPr="005F47A5" w:rsidRDefault="002B5A47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3152FE43" w14:textId="77777777" w:rsidR="002B5A47" w:rsidRPr="005F47A5" w:rsidRDefault="002B5A47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7F12DB3" w14:textId="77777777" w:rsidR="002B5A47" w:rsidRPr="005F47A5" w:rsidRDefault="002B5A47" w:rsidP="002B5A47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5A73124E" w14:textId="77777777" w:rsidR="002B5A47" w:rsidRPr="005F47A5" w:rsidRDefault="002B5A47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B9211DB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C3B806" w14:textId="77777777" w:rsidR="002B5A47" w:rsidRPr="005F47A5" w:rsidRDefault="002B5A47" w:rsidP="002B5A47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877CA98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6A41259" w14:textId="77777777" w:rsidR="002B5A47" w:rsidRPr="005F47A5" w:rsidRDefault="002B5A47" w:rsidP="002B5A47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F608DBD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62A6859" w14:textId="77777777" w:rsidR="002B5A47" w:rsidRPr="005F47A5" w:rsidRDefault="002B5A47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3F1EC41" w14:textId="77777777" w:rsidR="002B5A47" w:rsidRPr="005F47A5" w:rsidRDefault="002B5A47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3017639" w14:textId="77777777" w:rsidR="002B5A47" w:rsidRPr="005F47A5" w:rsidRDefault="002B5A47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A211EE2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3AA8417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F9A44D7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4C4FC7D1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BB1835B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408F926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774AFE65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2B5A47" w:rsidRPr="005F47A5" w14:paraId="71E9DE63" w14:textId="77777777" w:rsidTr="0046050E">
        <w:tc>
          <w:tcPr>
            <w:tcW w:w="2736" w:type="dxa"/>
          </w:tcPr>
          <w:p w14:paraId="63E6B57A" w14:textId="77777777" w:rsidR="002B5A47" w:rsidRPr="005F47A5" w:rsidRDefault="002B5A47" w:rsidP="002B5A47">
            <w:pPr>
              <w:ind w:firstLine="63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4CD0075" w14:textId="77777777" w:rsidR="002B5A47" w:rsidRPr="005F47A5" w:rsidRDefault="002B5A47" w:rsidP="002B5A47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7975AFF" w14:textId="54FE9FCC" w:rsidR="002B5A47" w:rsidRPr="005F47A5" w:rsidRDefault="002B5A47" w:rsidP="002B5A47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348AE851" w14:textId="66E010CF" w:rsidR="002B5A47" w:rsidRPr="005F47A5" w:rsidRDefault="00F07A8D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4FFF32AF" w14:textId="242A46E0" w:rsidR="002B5A47" w:rsidRPr="005F47A5" w:rsidRDefault="00F07A8D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0C483374" w14:textId="337C471C" w:rsidR="002B5A47" w:rsidRPr="005F47A5" w:rsidRDefault="00F07A8D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02</w:t>
            </w:r>
          </w:p>
        </w:tc>
        <w:tc>
          <w:tcPr>
            <w:tcW w:w="654" w:type="dxa"/>
          </w:tcPr>
          <w:p w14:paraId="48EA8E61" w14:textId="1E307DD3" w:rsidR="002B5A47" w:rsidRPr="005F47A5" w:rsidRDefault="00F07A8D" w:rsidP="002B5A47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02</w:t>
            </w:r>
          </w:p>
        </w:tc>
        <w:tc>
          <w:tcPr>
            <w:tcW w:w="605" w:type="dxa"/>
          </w:tcPr>
          <w:p w14:paraId="696503A4" w14:textId="0E97E3A8" w:rsidR="002B5A47" w:rsidRPr="005F47A5" w:rsidRDefault="00F07A8D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124</w:t>
            </w:r>
          </w:p>
        </w:tc>
        <w:tc>
          <w:tcPr>
            <w:tcW w:w="86" w:type="dxa"/>
          </w:tcPr>
          <w:p w14:paraId="634993B3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8B4342A" w14:textId="0E340E4C" w:rsidR="002B5A47" w:rsidRPr="005F47A5" w:rsidRDefault="00F07A8D" w:rsidP="002B5A47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124</w:t>
            </w:r>
          </w:p>
        </w:tc>
        <w:tc>
          <w:tcPr>
            <w:tcW w:w="92" w:type="dxa"/>
          </w:tcPr>
          <w:p w14:paraId="5441E594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F11530D" w14:textId="180C7BC3" w:rsidR="002B5A47" w:rsidRPr="005F47A5" w:rsidRDefault="00F07A8D" w:rsidP="002B5A47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29</w:t>
            </w:r>
          </w:p>
        </w:tc>
        <w:tc>
          <w:tcPr>
            <w:tcW w:w="90" w:type="dxa"/>
          </w:tcPr>
          <w:p w14:paraId="56AC1654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2E1710E" w14:textId="0BD1894A" w:rsidR="002B5A47" w:rsidRPr="005F47A5" w:rsidRDefault="00F07A8D" w:rsidP="002B5A47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</w:t>
            </w:r>
          </w:p>
        </w:tc>
        <w:tc>
          <w:tcPr>
            <w:tcW w:w="630" w:type="dxa"/>
          </w:tcPr>
          <w:p w14:paraId="3DBAE613" w14:textId="34FA6DC4" w:rsidR="002B5A47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02</w:t>
            </w:r>
          </w:p>
        </w:tc>
        <w:tc>
          <w:tcPr>
            <w:tcW w:w="630" w:type="dxa"/>
          </w:tcPr>
          <w:p w14:paraId="46194563" w14:textId="0A0DF787" w:rsidR="002B5A47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02</w:t>
            </w:r>
          </w:p>
        </w:tc>
        <w:tc>
          <w:tcPr>
            <w:tcW w:w="590" w:type="dxa"/>
          </w:tcPr>
          <w:p w14:paraId="5287C2AD" w14:textId="2E0AEF93" w:rsidR="002B5A47" w:rsidRPr="005F47A5" w:rsidRDefault="00F07A8D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124</w:t>
            </w:r>
          </w:p>
        </w:tc>
        <w:tc>
          <w:tcPr>
            <w:tcW w:w="90" w:type="dxa"/>
          </w:tcPr>
          <w:p w14:paraId="3D444D46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0555BE3" w14:textId="2C19E3C1" w:rsidR="002B5A47" w:rsidRPr="005F47A5" w:rsidRDefault="00F07A8D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124</w:t>
            </w:r>
          </w:p>
        </w:tc>
        <w:tc>
          <w:tcPr>
            <w:tcW w:w="97" w:type="dxa"/>
          </w:tcPr>
          <w:p w14:paraId="65B2C4B1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630A11B" w14:textId="12C5E3C5" w:rsidR="002B5A47" w:rsidRPr="005F47A5" w:rsidRDefault="00F07A8D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29</w:t>
            </w:r>
          </w:p>
        </w:tc>
        <w:tc>
          <w:tcPr>
            <w:tcW w:w="90" w:type="dxa"/>
          </w:tcPr>
          <w:p w14:paraId="62A152C3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1F0E764" w14:textId="42CBD940" w:rsidR="002B5A47" w:rsidRPr="005F47A5" w:rsidRDefault="00F07A8D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</w:t>
            </w:r>
          </w:p>
        </w:tc>
      </w:tr>
      <w:tr w:rsidR="002B5A47" w:rsidRPr="005F47A5" w14:paraId="623C91D1" w14:textId="0A01E92E" w:rsidTr="0046050E">
        <w:tc>
          <w:tcPr>
            <w:tcW w:w="2736" w:type="dxa"/>
          </w:tcPr>
          <w:p w14:paraId="0B2DB8D7" w14:textId="0B77B607" w:rsidR="002B5A47" w:rsidRPr="005F47A5" w:rsidRDefault="002B5A47" w:rsidP="002B5A47">
            <w:pPr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เอสเอสดีซี (ไทเกอร์เท็กซ์) จำกัด</w:t>
            </w:r>
          </w:p>
        </w:tc>
        <w:tc>
          <w:tcPr>
            <w:tcW w:w="1440" w:type="dxa"/>
          </w:tcPr>
          <w:p w14:paraId="7418C860" w14:textId="77777777" w:rsidR="002B5A47" w:rsidRPr="005F47A5" w:rsidRDefault="002B5A47" w:rsidP="002B5A47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ธุรกิจฟอกย้อม</w:t>
            </w:r>
          </w:p>
        </w:tc>
        <w:tc>
          <w:tcPr>
            <w:tcW w:w="1440" w:type="dxa"/>
          </w:tcPr>
          <w:p w14:paraId="75CBF485" w14:textId="77777777" w:rsidR="002B5A47" w:rsidRPr="005F47A5" w:rsidRDefault="002B5A47" w:rsidP="002B5A47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2C709704" w14:textId="77777777" w:rsidR="002B5A47" w:rsidRPr="005F47A5" w:rsidRDefault="002B5A47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65E424D" w14:textId="77777777" w:rsidR="002B5A47" w:rsidRPr="005F47A5" w:rsidRDefault="002B5A47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1922799D" w14:textId="77777777" w:rsidR="002B5A47" w:rsidRPr="005F47A5" w:rsidRDefault="002B5A47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AA03667" w14:textId="77777777" w:rsidR="002B5A47" w:rsidRPr="005F47A5" w:rsidRDefault="002B5A47" w:rsidP="002B5A47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F53FA5D" w14:textId="77777777" w:rsidR="002B5A47" w:rsidRPr="005F47A5" w:rsidRDefault="002B5A47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3B89FAB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CD253D0" w14:textId="77777777" w:rsidR="002B5A47" w:rsidRPr="005F47A5" w:rsidRDefault="002B5A47" w:rsidP="002B5A47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BE63398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95630AC" w14:textId="77777777" w:rsidR="002B5A47" w:rsidRPr="005F47A5" w:rsidRDefault="002B5A47" w:rsidP="002B5A47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A962A65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DE564E4" w14:textId="77777777" w:rsidR="002B5A47" w:rsidRPr="005F47A5" w:rsidRDefault="002B5A47" w:rsidP="002B5A47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45C76F1" w14:textId="77777777" w:rsidR="002B5A47" w:rsidRPr="005F47A5" w:rsidRDefault="002B5A47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A4BB59F" w14:textId="77777777" w:rsidR="002B5A47" w:rsidRPr="005F47A5" w:rsidRDefault="002B5A47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58365D7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CE68AC0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365B094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F340CE1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ADF2241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D31DDAC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D11E2F4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2B5A47" w:rsidRPr="005F47A5" w14:paraId="4A473707" w14:textId="75A8E7B6" w:rsidTr="0046050E">
        <w:trPr>
          <w:trHeight w:val="180"/>
        </w:trPr>
        <w:tc>
          <w:tcPr>
            <w:tcW w:w="2736" w:type="dxa"/>
          </w:tcPr>
          <w:p w14:paraId="48B2DD69" w14:textId="06086783" w:rsidR="002B5A47" w:rsidRPr="005F47A5" w:rsidRDefault="002B5A47" w:rsidP="002B5A47">
            <w:pPr>
              <w:ind w:left="360" w:firstLine="27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0E4E0DC" w14:textId="77777777" w:rsidR="002B5A47" w:rsidRPr="005F47A5" w:rsidRDefault="002B5A47" w:rsidP="002B5A47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79317FD" w14:textId="1BAC4D00" w:rsidR="002B5A47" w:rsidRPr="005F47A5" w:rsidRDefault="002B5A47" w:rsidP="002B5A47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10C0401" w14:textId="1D45C8CB" w:rsidR="002B5A47" w:rsidRPr="005F47A5" w:rsidRDefault="00F07A8D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324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5024B97" w14:textId="18306E5D" w:rsidR="002B5A47" w:rsidRPr="005F47A5" w:rsidRDefault="00F07A8D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324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241AC6A9" w14:textId="3EADB570" w:rsidR="002B5A47" w:rsidRPr="005F47A5" w:rsidRDefault="00F07A8D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18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72</w:t>
            </w:r>
          </w:p>
        </w:tc>
        <w:tc>
          <w:tcPr>
            <w:tcW w:w="654" w:type="dxa"/>
          </w:tcPr>
          <w:p w14:paraId="3243FCF7" w14:textId="593497E3" w:rsidR="002B5A47" w:rsidRPr="005F47A5" w:rsidRDefault="00F07A8D" w:rsidP="002B5A47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18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72</w:t>
            </w:r>
          </w:p>
        </w:tc>
        <w:tc>
          <w:tcPr>
            <w:tcW w:w="605" w:type="dxa"/>
          </w:tcPr>
          <w:p w14:paraId="754C52B7" w14:textId="269E77A8" w:rsidR="002B5A47" w:rsidRPr="005F47A5" w:rsidRDefault="00F07A8D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68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855</w:t>
            </w:r>
          </w:p>
        </w:tc>
        <w:tc>
          <w:tcPr>
            <w:tcW w:w="86" w:type="dxa"/>
          </w:tcPr>
          <w:p w14:paraId="0C0E1F29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4CE11EF" w14:textId="2AA1A3A1" w:rsidR="002B5A47" w:rsidRPr="005F47A5" w:rsidRDefault="00F07A8D" w:rsidP="002B5A47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68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855</w:t>
            </w:r>
          </w:p>
        </w:tc>
        <w:tc>
          <w:tcPr>
            <w:tcW w:w="92" w:type="dxa"/>
          </w:tcPr>
          <w:p w14:paraId="4092AD7B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6160F3D" w14:textId="5BB9C52A" w:rsidR="002B5A47" w:rsidRPr="005F47A5" w:rsidRDefault="00F07A8D" w:rsidP="002B5A47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46</w:t>
            </w:r>
            <w:r w:rsidR="002B5A4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608</w:t>
            </w:r>
          </w:p>
        </w:tc>
        <w:tc>
          <w:tcPr>
            <w:tcW w:w="90" w:type="dxa"/>
          </w:tcPr>
          <w:p w14:paraId="275382E9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9D1DFC3" w14:textId="73A69703" w:rsidR="002B5A47" w:rsidRPr="005F47A5" w:rsidRDefault="00F07A8D" w:rsidP="002B5A47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46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608</w:t>
            </w:r>
          </w:p>
        </w:tc>
        <w:tc>
          <w:tcPr>
            <w:tcW w:w="630" w:type="dxa"/>
          </w:tcPr>
          <w:p w14:paraId="138221BF" w14:textId="608B6505" w:rsidR="002B5A47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18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72</w:t>
            </w:r>
          </w:p>
        </w:tc>
        <w:tc>
          <w:tcPr>
            <w:tcW w:w="630" w:type="dxa"/>
          </w:tcPr>
          <w:p w14:paraId="02555111" w14:textId="060C3DFE" w:rsidR="002B5A47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18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72</w:t>
            </w:r>
          </w:p>
        </w:tc>
        <w:tc>
          <w:tcPr>
            <w:tcW w:w="590" w:type="dxa"/>
          </w:tcPr>
          <w:p w14:paraId="1E13A0E4" w14:textId="170AEF93" w:rsidR="002B5A47" w:rsidRPr="005F47A5" w:rsidRDefault="00F07A8D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68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855</w:t>
            </w:r>
          </w:p>
        </w:tc>
        <w:tc>
          <w:tcPr>
            <w:tcW w:w="90" w:type="dxa"/>
          </w:tcPr>
          <w:p w14:paraId="721008A5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C288D29" w14:textId="0A494EB2" w:rsidR="002B5A47" w:rsidRPr="005F47A5" w:rsidRDefault="00F07A8D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68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855</w:t>
            </w:r>
          </w:p>
        </w:tc>
        <w:tc>
          <w:tcPr>
            <w:tcW w:w="97" w:type="dxa"/>
          </w:tcPr>
          <w:p w14:paraId="6ABC5B66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70B3B7C" w14:textId="33AD814C" w:rsidR="002B5A47" w:rsidRPr="005F47A5" w:rsidRDefault="00F07A8D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46</w:t>
            </w:r>
            <w:r w:rsidR="002B5A4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608</w:t>
            </w:r>
          </w:p>
        </w:tc>
        <w:tc>
          <w:tcPr>
            <w:tcW w:w="90" w:type="dxa"/>
          </w:tcPr>
          <w:p w14:paraId="64F5DF4F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784BCAE" w14:textId="730A86A2" w:rsidR="002B5A47" w:rsidRPr="005F47A5" w:rsidRDefault="00F07A8D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46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608</w:t>
            </w:r>
          </w:p>
        </w:tc>
      </w:tr>
      <w:tr w:rsidR="002B5A47" w:rsidRPr="005F47A5" w14:paraId="708190F2" w14:textId="5150214D" w:rsidTr="0046050E">
        <w:tc>
          <w:tcPr>
            <w:tcW w:w="2736" w:type="dxa"/>
          </w:tcPr>
          <w:p w14:paraId="48C94F0D" w14:textId="77777777" w:rsidR="002B5A47" w:rsidRPr="005F47A5" w:rsidRDefault="002B5A47" w:rsidP="002B5A47">
            <w:pPr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ราชาอูชิโน จำกัด</w:t>
            </w:r>
          </w:p>
        </w:tc>
        <w:tc>
          <w:tcPr>
            <w:tcW w:w="1440" w:type="dxa"/>
          </w:tcPr>
          <w:p w14:paraId="6DEA80D5" w14:textId="77777777" w:rsidR="002B5A47" w:rsidRPr="005F47A5" w:rsidRDefault="002B5A47" w:rsidP="002B5A47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ผลิตผ้าขนหนู</w:t>
            </w:r>
          </w:p>
        </w:tc>
        <w:tc>
          <w:tcPr>
            <w:tcW w:w="1440" w:type="dxa"/>
          </w:tcPr>
          <w:p w14:paraId="585D66C9" w14:textId="77777777" w:rsidR="002B5A47" w:rsidRPr="005F47A5" w:rsidRDefault="002B5A47" w:rsidP="002B5A47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23D0D28" w14:textId="77777777" w:rsidR="002B5A47" w:rsidRPr="005F47A5" w:rsidRDefault="002B5A47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B2E6CBB" w14:textId="77777777" w:rsidR="002B5A47" w:rsidRPr="005F47A5" w:rsidRDefault="002B5A47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F0E1A6C" w14:textId="77777777" w:rsidR="002B5A47" w:rsidRPr="005F47A5" w:rsidRDefault="002B5A47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6B188EED" w14:textId="77777777" w:rsidR="002B5A47" w:rsidRPr="005F47A5" w:rsidRDefault="002B5A47" w:rsidP="002B5A47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2830174E" w14:textId="77777777" w:rsidR="002B5A47" w:rsidRPr="005F47A5" w:rsidRDefault="002B5A47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7FAD2E4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4C796093" w14:textId="77777777" w:rsidR="002B5A47" w:rsidRPr="005F47A5" w:rsidRDefault="002B5A47" w:rsidP="002B5A47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77AC8E2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C796C00" w14:textId="77777777" w:rsidR="002B5A47" w:rsidRPr="005F47A5" w:rsidRDefault="002B5A47" w:rsidP="002B5A47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9313D68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10D6692" w14:textId="77777777" w:rsidR="002B5A47" w:rsidRPr="005F47A5" w:rsidRDefault="002B5A47" w:rsidP="002B5A47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A24B3D3" w14:textId="77777777" w:rsidR="002B5A47" w:rsidRPr="005F47A5" w:rsidRDefault="002B5A47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D1375C1" w14:textId="77777777" w:rsidR="002B5A47" w:rsidRPr="005F47A5" w:rsidRDefault="002B5A47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E992742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83E705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3426EB4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669DB898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BBF8AD1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E3D4779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FEBB4BD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2B5A47" w:rsidRPr="005F47A5" w14:paraId="091094F2" w14:textId="30BBE057" w:rsidTr="0046050E">
        <w:tc>
          <w:tcPr>
            <w:tcW w:w="2736" w:type="dxa"/>
          </w:tcPr>
          <w:p w14:paraId="35A28F66" w14:textId="77777777" w:rsidR="002B5A47" w:rsidRPr="005F47A5" w:rsidRDefault="002B5A47" w:rsidP="002B5A47">
            <w:pPr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863FCB8" w14:textId="77777777" w:rsidR="002B5A47" w:rsidRPr="005F47A5" w:rsidRDefault="002B5A47" w:rsidP="002B5A47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EE2EF50" w14:textId="1546E66F" w:rsidR="002B5A47" w:rsidRPr="005F47A5" w:rsidRDefault="002B5A47" w:rsidP="002B5A47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1303D36A" w14:textId="2FB5093F" w:rsidR="002B5A47" w:rsidRPr="005F47A5" w:rsidRDefault="00F07A8D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60</w:t>
            </w:r>
            <w:r w:rsidR="004C4F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750</w:t>
            </w:r>
          </w:p>
        </w:tc>
        <w:tc>
          <w:tcPr>
            <w:tcW w:w="652" w:type="dxa"/>
          </w:tcPr>
          <w:p w14:paraId="14D24D05" w14:textId="6C1524AE" w:rsidR="002B5A47" w:rsidRPr="005F47A5" w:rsidRDefault="00F07A8D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121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  <w:tc>
          <w:tcPr>
            <w:tcW w:w="652" w:type="dxa"/>
          </w:tcPr>
          <w:p w14:paraId="62E1858B" w14:textId="15AA7CE0" w:rsidR="002B5A47" w:rsidRPr="005F47A5" w:rsidRDefault="00F07A8D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47</w:t>
            </w:r>
          </w:p>
        </w:tc>
        <w:tc>
          <w:tcPr>
            <w:tcW w:w="654" w:type="dxa"/>
          </w:tcPr>
          <w:p w14:paraId="00CCFF57" w14:textId="3CB535CB" w:rsidR="002B5A47" w:rsidRPr="005F47A5" w:rsidRDefault="00F07A8D" w:rsidP="002B5A47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47</w:t>
            </w:r>
          </w:p>
        </w:tc>
        <w:tc>
          <w:tcPr>
            <w:tcW w:w="605" w:type="dxa"/>
          </w:tcPr>
          <w:p w14:paraId="536C57EA" w14:textId="1171676D" w:rsidR="002B5A47" w:rsidRPr="005F47A5" w:rsidRDefault="00F07A8D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660</w:t>
            </w:r>
          </w:p>
        </w:tc>
        <w:tc>
          <w:tcPr>
            <w:tcW w:w="86" w:type="dxa"/>
          </w:tcPr>
          <w:p w14:paraId="7E758565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8B73BE" w14:textId="51181A67" w:rsidR="002B5A47" w:rsidRPr="005F47A5" w:rsidRDefault="00F07A8D" w:rsidP="002B5A47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660</w:t>
            </w:r>
          </w:p>
        </w:tc>
        <w:tc>
          <w:tcPr>
            <w:tcW w:w="92" w:type="dxa"/>
          </w:tcPr>
          <w:p w14:paraId="69E42A32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133A8D6" w14:textId="14CA91AE" w:rsidR="002B5A47" w:rsidRPr="005F47A5" w:rsidRDefault="00F07A8D" w:rsidP="002B5A47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2B5A4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909</w:t>
            </w:r>
          </w:p>
        </w:tc>
        <w:tc>
          <w:tcPr>
            <w:tcW w:w="90" w:type="dxa"/>
          </w:tcPr>
          <w:p w14:paraId="65E1106D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6401B04" w14:textId="4C071296" w:rsidR="002B5A47" w:rsidRPr="005F47A5" w:rsidRDefault="00F07A8D" w:rsidP="002B5A47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946</w:t>
            </w:r>
          </w:p>
        </w:tc>
        <w:tc>
          <w:tcPr>
            <w:tcW w:w="630" w:type="dxa"/>
          </w:tcPr>
          <w:p w14:paraId="64590DC4" w14:textId="600E81DE" w:rsidR="002B5A47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47</w:t>
            </w:r>
          </w:p>
        </w:tc>
        <w:tc>
          <w:tcPr>
            <w:tcW w:w="630" w:type="dxa"/>
          </w:tcPr>
          <w:p w14:paraId="47720393" w14:textId="32C3DE48" w:rsidR="002B5A47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47</w:t>
            </w:r>
          </w:p>
        </w:tc>
        <w:tc>
          <w:tcPr>
            <w:tcW w:w="590" w:type="dxa"/>
          </w:tcPr>
          <w:p w14:paraId="7C000367" w14:textId="3855DFA9" w:rsidR="002B5A47" w:rsidRPr="005F47A5" w:rsidRDefault="00F07A8D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660</w:t>
            </w:r>
          </w:p>
        </w:tc>
        <w:tc>
          <w:tcPr>
            <w:tcW w:w="90" w:type="dxa"/>
          </w:tcPr>
          <w:p w14:paraId="278F80ED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751DD56" w14:textId="2CDD3537" w:rsidR="002B5A47" w:rsidRPr="005F47A5" w:rsidRDefault="00F07A8D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660</w:t>
            </w:r>
          </w:p>
        </w:tc>
        <w:tc>
          <w:tcPr>
            <w:tcW w:w="97" w:type="dxa"/>
          </w:tcPr>
          <w:p w14:paraId="2AA512E5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9D2AF30" w14:textId="4DD4256F" w:rsidR="002B5A47" w:rsidRPr="005F47A5" w:rsidRDefault="00F07A8D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2B5A4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909</w:t>
            </w:r>
          </w:p>
        </w:tc>
        <w:tc>
          <w:tcPr>
            <w:tcW w:w="90" w:type="dxa"/>
          </w:tcPr>
          <w:p w14:paraId="42978FAA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B6F54AF" w14:textId="2E2C923D" w:rsidR="002B5A47" w:rsidRPr="005F47A5" w:rsidRDefault="00F07A8D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946</w:t>
            </w:r>
          </w:p>
        </w:tc>
      </w:tr>
      <w:tr w:rsidR="002B5A47" w:rsidRPr="005F47A5" w14:paraId="7FF044B1" w14:textId="609C1ACB" w:rsidTr="0046050E">
        <w:tc>
          <w:tcPr>
            <w:tcW w:w="2736" w:type="dxa"/>
          </w:tcPr>
          <w:p w14:paraId="5C2EB372" w14:textId="77777777" w:rsidR="002B5A47" w:rsidRPr="005F47A5" w:rsidRDefault="002B5A47" w:rsidP="002B5A47">
            <w:pPr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แชมป์เอช จำกัด</w:t>
            </w:r>
          </w:p>
        </w:tc>
        <w:tc>
          <w:tcPr>
            <w:tcW w:w="1440" w:type="dxa"/>
          </w:tcPr>
          <w:p w14:paraId="06A70AB6" w14:textId="77777777" w:rsidR="002B5A47" w:rsidRPr="005F47A5" w:rsidRDefault="002B5A47" w:rsidP="002B5A47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ผลิตเสื้อผ้า</w:t>
            </w:r>
          </w:p>
        </w:tc>
        <w:tc>
          <w:tcPr>
            <w:tcW w:w="1440" w:type="dxa"/>
          </w:tcPr>
          <w:p w14:paraId="5152A9FA" w14:textId="77777777" w:rsidR="002B5A47" w:rsidRPr="005F47A5" w:rsidRDefault="002B5A47" w:rsidP="002B5A47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6B4FCF0F" w14:textId="77777777" w:rsidR="002B5A47" w:rsidRPr="005F47A5" w:rsidRDefault="002B5A47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FC75A39" w14:textId="77777777" w:rsidR="002B5A47" w:rsidRPr="005F47A5" w:rsidRDefault="002B5A47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DDD2C93" w14:textId="77777777" w:rsidR="002B5A47" w:rsidRPr="005F47A5" w:rsidRDefault="002B5A47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903E496" w14:textId="77777777" w:rsidR="002B5A47" w:rsidRPr="005F47A5" w:rsidRDefault="002B5A47" w:rsidP="002B5A47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65651885" w14:textId="77777777" w:rsidR="002B5A47" w:rsidRPr="005F47A5" w:rsidRDefault="002B5A47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26A91D6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69B1AE" w14:textId="77777777" w:rsidR="002B5A47" w:rsidRPr="005F47A5" w:rsidRDefault="002B5A47" w:rsidP="002B5A47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AD252A0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1B8AC0D" w14:textId="77777777" w:rsidR="002B5A47" w:rsidRPr="005F47A5" w:rsidRDefault="002B5A47" w:rsidP="002B5A47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AD4617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666B240" w14:textId="77777777" w:rsidR="002B5A47" w:rsidRPr="005F47A5" w:rsidRDefault="002B5A47" w:rsidP="002B5A47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CD12F8B" w14:textId="77777777" w:rsidR="002B5A47" w:rsidRPr="005F47A5" w:rsidRDefault="002B5A47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019CFB8" w14:textId="77777777" w:rsidR="002B5A47" w:rsidRPr="005F47A5" w:rsidRDefault="002B5A47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942B915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FC34267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0D75936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508646C1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A5547A8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4AAE74D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B7844B2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2B5A47" w:rsidRPr="005F47A5" w14:paraId="5B0CC48F" w14:textId="6AAA0FCF" w:rsidTr="0046050E">
        <w:tc>
          <w:tcPr>
            <w:tcW w:w="2736" w:type="dxa"/>
          </w:tcPr>
          <w:p w14:paraId="3F882706" w14:textId="77777777" w:rsidR="002B5A47" w:rsidRPr="005F47A5" w:rsidRDefault="002B5A47" w:rsidP="002B5A47">
            <w:pPr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54DDA3C" w14:textId="77777777" w:rsidR="002B5A47" w:rsidRPr="005F47A5" w:rsidRDefault="002B5A47" w:rsidP="002B5A47">
            <w:pPr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6BA0D74" w14:textId="363154CB" w:rsidR="002B5A47" w:rsidRPr="005F47A5" w:rsidRDefault="002B5A47" w:rsidP="002B5A47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5AA31D4A" w14:textId="7F43274A" w:rsidR="002B5A47" w:rsidRPr="005F47A5" w:rsidRDefault="00F07A8D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3EA78D5A" w14:textId="1ED8F681" w:rsidR="002B5A47" w:rsidRPr="005F47A5" w:rsidRDefault="00F07A8D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3CE69DFF" w14:textId="0AE3A524" w:rsidR="002B5A47" w:rsidRPr="005F47A5" w:rsidRDefault="00F07A8D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54" w:type="dxa"/>
          </w:tcPr>
          <w:p w14:paraId="7648137A" w14:textId="58CF7E63" w:rsidR="002B5A47" w:rsidRPr="005F47A5" w:rsidRDefault="00F07A8D" w:rsidP="002B5A47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05" w:type="dxa"/>
          </w:tcPr>
          <w:p w14:paraId="46203957" w14:textId="270387DB" w:rsidR="002B5A47" w:rsidRPr="005F47A5" w:rsidRDefault="00F07A8D" w:rsidP="002B5A47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5D44888F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2937BA81" w14:textId="3668A588" w:rsidR="002B5A47" w:rsidRPr="005F47A5" w:rsidRDefault="00F07A8D" w:rsidP="002B5A47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59FAB78F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260DAD8" w14:textId="6C5F6878" w:rsidR="002B5A47" w:rsidRPr="005F47A5" w:rsidRDefault="00F07A8D" w:rsidP="002B5A47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</w:t>
            </w:r>
            <w:r w:rsidR="002B5A4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844</w:t>
            </w:r>
          </w:p>
        </w:tc>
        <w:tc>
          <w:tcPr>
            <w:tcW w:w="90" w:type="dxa"/>
          </w:tcPr>
          <w:p w14:paraId="58B8478A" w14:textId="77777777" w:rsidR="002B5A47" w:rsidRPr="005F47A5" w:rsidRDefault="002B5A47" w:rsidP="002B5A47">
            <w:pPr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09D6662" w14:textId="48BB2562" w:rsidR="002B5A47" w:rsidRPr="005F47A5" w:rsidRDefault="00F07A8D" w:rsidP="002B5A47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759</w:t>
            </w:r>
          </w:p>
        </w:tc>
        <w:tc>
          <w:tcPr>
            <w:tcW w:w="630" w:type="dxa"/>
          </w:tcPr>
          <w:p w14:paraId="216D81A3" w14:textId="7DB10B2B" w:rsidR="002B5A47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0113215C" w14:textId="6C8DD2B5" w:rsidR="002B5A47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55F3836A" w14:textId="20A3BE63" w:rsidR="002B5A47" w:rsidRPr="005F47A5" w:rsidRDefault="00F07A8D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A054DCD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886A40A" w14:textId="54ABC149" w:rsidR="002B5A47" w:rsidRPr="005F47A5" w:rsidRDefault="00F07A8D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7" w:type="dxa"/>
          </w:tcPr>
          <w:p w14:paraId="204FE322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3C95E7A" w14:textId="140D66BC" w:rsidR="002B5A47" w:rsidRPr="005F47A5" w:rsidRDefault="00F07A8D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</w:t>
            </w:r>
            <w:r w:rsidR="002B5A4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844</w:t>
            </w:r>
          </w:p>
        </w:tc>
        <w:tc>
          <w:tcPr>
            <w:tcW w:w="90" w:type="dxa"/>
          </w:tcPr>
          <w:p w14:paraId="4F3A40F7" w14:textId="77777777" w:rsidR="002B5A47" w:rsidRPr="005F47A5" w:rsidRDefault="002B5A47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08DB2AFC" w14:textId="6C6A7F10" w:rsidR="002B5A47" w:rsidRPr="005F47A5" w:rsidRDefault="00F07A8D" w:rsidP="00C646BF">
            <w:pPr>
              <w:ind w:right="4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</w:t>
            </w:r>
            <w:r w:rsidR="002B5A47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759</w:t>
            </w:r>
          </w:p>
        </w:tc>
      </w:tr>
    </w:tbl>
    <w:p w14:paraId="5A8F48F7" w14:textId="373606B4" w:rsidR="000D6C07" w:rsidRPr="005F47A5" w:rsidRDefault="000D6C07" w:rsidP="00EC7A34">
      <w:pPr>
        <w:tabs>
          <w:tab w:val="left" w:pos="900"/>
        </w:tabs>
        <w:ind w:left="27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5F47A5">
        <w:rPr>
          <w:rFonts w:asciiTheme="majorBidi" w:hAnsiTheme="majorBidi" w:cstheme="majorBidi"/>
          <w:sz w:val="32"/>
          <w:szCs w:val="32"/>
          <w:cs/>
        </w:rPr>
        <w:t>.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5F47A5">
        <w:rPr>
          <w:rFonts w:asciiTheme="majorBidi" w:hAnsiTheme="majorBidi" w:cstheme="majorBidi"/>
          <w:sz w:val="32"/>
          <w:szCs w:val="32"/>
          <w:cs/>
        </w:rPr>
        <w:tab/>
        <w:t>รายละเอียดเงินลงทุนใน</w:t>
      </w:r>
      <w:r w:rsidR="0013762F" w:rsidRPr="005F47A5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F47A5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069E9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7069E9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7A8D" w:rsidRPr="00F07A8D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="000175F2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0175F2" w:rsidRPr="005F47A5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F47A5">
        <w:rPr>
          <w:rFonts w:asciiTheme="majorBidi" w:hAnsiTheme="majorBidi" w:cstheme="majorBidi"/>
          <w:sz w:val="32"/>
          <w:szCs w:val="32"/>
          <w:cs/>
        </w:rPr>
        <w:t xml:space="preserve"> มีดังนี้ (ต่อ)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(ดูหมายเหตุข้อ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22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45EF1F0C" w14:textId="77777777" w:rsidR="000D6C07" w:rsidRPr="005F47A5" w:rsidRDefault="000D6C07" w:rsidP="002E7C90">
      <w:pPr>
        <w:ind w:left="360" w:right="62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5F47A5">
        <w:rPr>
          <w:rFonts w:asciiTheme="majorBidi" w:hAnsiTheme="majorBidi" w:cstheme="majorBidi"/>
          <w:b/>
          <w:bCs/>
          <w:sz w:val="20"/>
          <w:szCs w:val="20"/>
          <w:cs/>
        </w:rPr>
        <w:t>หน่วย : พันบาท</w:t>
      </w:r>
    </w:p>
    <w:tbl>
      <w:tblPr>
        <w:tblW w:w="148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438"/>
        <w:gridCol w:w="1440"/>
        <w:gridCol w:w="629"/>
        <w:gridCol w:w="662"/>
        <w:gridCol w:w="658"/>
        <w:gridCol w:w="658"/>
        <w:gridCol w:w="621"/>
        <w:gridCol w:w="86"/>
        <w:gridCol w:w="577"/>
        <w:gridCol w:w="92"/>
        <w:gridCol w:w="630"/>
        <w:gridCol w:w="90"/>
        <w:gridCol w:w="630"/>
        <w:gridCol w:w="630"/>
        <w:gridCol w:w="630"/>
        <w:gridCol w:w="590"/>
        <w:gridCol w:w="90"/>
        <w:gridCol w:w="562"/>
        <w:gridCol w:w="90"/>
        <w:gridCol w:w="590"/>
        <w:gridCol w:w="90"/>
        <w:gridCol w:w="580"/>
        <w:gridCol w:w="10"/>
      </w:tblGrid>
      <w:tr w:rsidR="00DA72D1" w:rsidRPr="005F47A5" w14:paraId="267AA64F" w14:textId="796DFFA5" w:rsidTr="0046050E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0186D7BF" w14:textId="77777777" w:rsidR="00DA72D1" w:rsidRPr="005F47A5" w:rsidRDefault="00DA72D1" w:rsidP="00E64B36">
            <w:pPr>
              <w:spacing w:line="200" w:lineRule="exact"/>
              <w:ind w:left="36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D0F5955" w14:textId="77777777" w:rsidR="00DA72D1" w:rsidRPr="005F47A5" w:rsidRDefault="00DA72D1" w:rsidP="00E64B36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0E2EC65" w14:textId="77777777" w:rsidR="00DA72D1" w:rsidRPr="005F47A5" w:rsidRDefault="00DA72D1" w:rsidP="00E64B36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5C93ADDA" w14:textId="77777777" w:rsidR="00DA72D1" w:rsidRPr="005F47A5" w:rsidRDefault="00DA72D1" w:rsidP="00E64B36">
            <w:pPr>
              <w:spacing w:line="200" w:lineRule="exact"/>
              <w:ind w:right="-126" w:hanging="1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42" w:type="dxa"/>
            <w:gridSpan w:val="9"/>
          </w:tcPr>
          <w:p w14:paraId="28816D8C" w14:textId="77777777" w:rsidR="00DA72D1" w:rsidRPr="005F47A5" w:rsidRDefault="00DA72D1" w:rsidP="00E64B3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3852" w:type="dxa"/>
            <w:gridSpan w:val="9"/>
          </w:tcPr>
          <w:p w14:paraId="0854562D" w14:textId="77777777" w:rsidR="00DA72D1" w:rsidRPr="005F47A5" w:rsidRDefault="00DA72D1" w:rsidP="00E64B3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DA72D1" w:rsidRPr="005F47A5" w14:paraId="562F76FE" w14:textId="5FD4FCAC" w:rsidTr="0046050E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4A4AF3C0" w14:textId="77777777" w:rsidR="00DA72D1" w:rsidRPr="005F47A5" w:rsidRDefault="00DA72D1" w:rsidP="00E64B3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875D86E" w14:textId="77777777" w:rsidR="00DA72D1" w:rsidRPr="005F47A5" w:rsidRDefault="00DA72D1" w:rsidP="00E64B3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BFCB8F9" w14:textId="77777777" w:rsidR="00DA72D1" w:rsidRPr="005F47A5" w:rsidRDefault="00DA72D1" w:rsidP="00E64B3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4950E719" w14:textId="77777777" w:rsidR="00DA72D1" w:rsidRPr="005F47A5" w:rsidRDefault="00DA72D1" w:rsidP="00E64B3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3FBE7E3A" w14:textId="77777777" w:rsidR="00DA72D1" w:rsidRPr="005F47A5" w:rsidRDefault="00DA72D1" w:rsidP="00E64B3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4" w:type="dxa"/>
            <w:gridSpan w:val="3"/>
          </w:tcPr>
          <w:p w14:paraId="09FD503D" w14:textId="77777777" w:rsidR="00DA72D1" w:rsidRPr="005F47A5" w:rsidRDefault="00DA72D1" w:rsidP="00E64B36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55FBED7B" w14:textId="77777777" w:rsidR="00DA72D1" w:rsidRPr="005F47A5" w:rsidRDefault="00DA72D1" w:rsidP="00E64B3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3CD25FCD" w14:textId="77777777" w:rsidR="00DA72D1" w:rsidRPr="005F47A5" w:rsidRDefault="00DA72D1" w:rsidP="00E64B36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6DB20653" w14:textId="77777777" w:rsidR="00DA72D1" w:rsidRPr="005F47A5" w:rsidRDefault="00DA72D1" w:rsidP="00E64B3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gridSpan w:val="3"/>
          </w:tcPr>
          <w:p w14:paraId="61A98999" w14:textId="77777777" w:rsidR="00DA72D1" w:rsidRPr="005F47A5" w:rsidRDefault="00DA72D1" w:rsidP="00E64B36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40109EB4" w14:textId="77777777" w:rsidR="00DA72D1" w:rsidRPr="005F47A5" w:rsidRDefault="00DA72D1" w:rsidP="00E64B3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58A53D59" w14:textId="77777777" w:rsidR="00DA72D1" w:rsidRPr="005F47A5" w:rsidRDefault="00DA72D1" w:rsidP="00E64B36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DA72D1" w:rsidRPr="005F47A5" w14:paraId="2A50B940" w14:textId="34FED420" w:rsidTr="0046050E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75F4CB2E" w14:textId="77777777" w:rsidR="00DA72D1" w:rsidRPr="005F47A5" w:rsidRDefault="00DA72D1" w:rsidP="00E64B3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438" w:type="dxa"/>
          </w:tcPr>
          <w:p w14:paraId="4B23ACE7" w14:textId="77777777" w:rsidR="00DA72D1" w:rsidRPr="005F47A5" w:rsidRDefault="00DA72D1" w:rsidP="00E64B3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ประเภท</w:t>
            </w:r>
          </w:p>
        </w:tc>
        <w:tc>
          <w:tcPr>
            <w:tcW w:w="1440" w:type="dxa"/>
          </w:tcPr>
          <w:p w14:paraId="32AD0A3D" w14:textId="77777777" w:rsidR="00DA72D1" w:rsidRPr="005F47A5" w:rsidRDefault="00DA72D1" w:rsidP="00E64B3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1291" w:type="dxa"/>
            <w:gridSpan w:val="2"/>
          </w:tcPr>
          <w:p w14:paraId="336E845A" w14:textId="77777777" w:rsidR="00DA72D1" w:rsidRPr="005F47A5" w:rsidRDefault="00DA72D1" w:rsidP="00E64B3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316" w:type="dxa"/>
            <w:gridSpan w:val="2"/>
          </w:tcPr>
          <w:p w14:paraId="31D84165" w14:textId="77777777" w:rsidR="00DA72D1" w:rsidRPr="005F47A5" w:rsidRDefault="00DA72D1" w:rsidP="00E64B3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84" w:type="dxa"/>
            <w:gridSpan w:val="3"/>
          </w:tcPr>
          <w:p w14:paraId="50518B38" w14:textId="77777777" w:rsidR="00DA72D1" w:rsidRPr="005F47A5" w:rsidRDefault="00DA72D1" w:rsidP="00E64B36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2" w:type="dxa"/>
          </w:tcPr>
          <w:p w14:paraId="6356C0C7" w14:textId="77777777" w:rsidR="00DA72D1" w:rsidRPr="005F47A5" w:rsidRDefault="00DA72D1" w:rsidP="00E64B3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122E7F8B" w14:textId="77777777" w:rsidR="00DA72D1" w:rsidRPr="005F47A5" w:rsidRDefault="00DA72D1" w:rsidP="00E64B36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260" w:type="dxa"/>
            <w:gridSpan w:val="2"/>
          </w:tcPr>
          <w:p w14:paraId="1CDFA488" w14:textId="77777777" w:rsidR="00DA72D1" w:rsidRPr="005F47A5" w:rsidRDefault="00DA72D1" w:rsidP="00E64B3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42" w:type="dxa"/>
            <w:gridSpan w:val="3"/>
          </w:tcPr>
          <w:p w14:paraId="4AB7AF40" w14:textId="77777777" w:rsidR="00DA72D1" w:rsidRPr="005F47A5" w:rsidRDefault="00DA72D1" w:rsidP="00E64B36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03CB0CC9" w14:textId="77777777" w:rsidR="00DA72D1" w:rsidRPr="005F47A5" w:rsidRDefault="00DA72D1" w:rsidP="00E64B3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1FB62907" w14:textId="77777777" w:rsidR="00DA72D1" w:rsidRPr="005F47A5" w:rsidRDefault="00DA72D1" w:rsidP="00E64B36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</w:tr>
      <w:tr w:rsidR="00DA72D1" w:rsidRPr="005F47A5" w14:paraId="115B1B3B" w14:textId="7939706D" w:rsidTr="0046050E">
        <w:trPr>
          <w:gridAfter w:val="1"/>
          <w:wAfter w:w="10" w:type="dxa"/>
          <w:cantSplit/>
        </w:trPr>
        <w:tc>
          <w:tcPr>
            <w:tcW w:w="2736" w:type="dxa"/>
          </w:tcPr>
          <w:p w14:paraId="75DF9F91" w14:textId="77777777" w:rsidR="00DA72D1" w:rsidRPr="005F47A5" w:rsidRDefault="00DA72D1" w:rsidP="00E64B36">
            <w:pPr>
              <w:spacing w:line="200" w:lineRule="exact"/>
              <w:ind w:left="36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EF97D48" w14:textId="77777777" w:rsidR="00DA72D1" w:rsidRPr="005F47A5" w:rsidRDefault="00DA72D1" w:rsidP="00E64B3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440" w:type="dxa"/>
          </w:tcPr>
          <w:p w14:paraId="6447F385" w14:textId="77777777" w:rsidR="00DA72D1" w:rsidRPr="005F47A5" w:rsidRDefault="00DA72D1" w:rsidP="00E64B3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29" w:type="dxa"/>
          </w:tcPr>
          <w:p w14:paraId="37561048" w14:textId="77777777" w:rsidR="00DA72D1" w:rsidRPr="005F47A5" w:rsidRDefault="00DA72D1" w:rsidP="00E64B36">
            <w:pPr>
              <w:spacing w:line="200" w:lineRule="exact"/>
              <w:ind w:right="-126" w:hanging="1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2" w:type="dxa"/>
          </w:tcPr>
          <w:p w14:paraId="7BBB6143" w14:textId="77777777" w:rsidR="00DA72D1" w:rsidRPr="005F47A5" w:rsidRDefault="00DA72D1" w:rsidP="00E64B36">
            <w:pPr>
              <w:spacing w:line="200" w:lineRule="exact"/>
              <w:ind w:right="-126" w:hanging="1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5E8F2FA3" w14:textId="77777777" w:rsidR="00DA72D1" w:rsidRPr="005F47A5" w:rsidRDefault="00DA72D1" w:rsidP="00E64B36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84" w:type="dxa"/>
            <w:gridSpan w:val="3"/>
          </w:tcPr>
          <w:p w14:paraId="36237A6C" w14:textId="77777777" w:rsidR="00DA72D1" w:rsidRPr="005F47A5" w:rsidRDefault="00DA72D1" w:rsidP="00E64B3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0A1C64E5" w14:textId="77777777" w:rsidR="00DA72D1" w:rsidRPr="005F47A5" w:rsidRDefault="00DA72D1" w:rsidP="00E64B3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7E5748A1" w14:textId="77777777" w:rsidR="00DA72D1" w:rsidRPr="005F47A5" w:rsidRDefault="00DA72D1" w:rsidP="00E64B36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758A4577" w14:textId="77777777" w:rsidR="00DA72D1" w:rsidRPr="005F47A5" w:rsidRDefault="00DA72D1" w:rsidP="00E64B36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42" w:type="dxa"/>
            <w:gridSpan w:val="3"/>
          </w:tcPr>
          <w:p w14:paraId="5497E588" w14:textId="77777777" w:rsidR="00DA72D1" w:rsidRPr="005F47A5" w:rsidRDefault="00DA72D1" w:rsidP="00E64B3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624D839F" w14:textId="77777777" w:rsidR="00DA72D1" w:rsidRPr="005F47A5" w:rsidRDefault="00DA72D1" w:rsidP="00E64B3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52BF5635" w14:textId="77777777" w:rsidR="00DA72D1" w:rsidRPr="005F47A5" w:rsidRDefault="00DA72D1" w:rsidP="00E64B3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DA72D1" w:rsidRPr="005F47A5" w14:paraId="7BF9A953" w14:textId="77777777" w:rsidTr="0046050E">
        <w:tc>
          <w:tcPr>
            <w:tcW w:w="2736" w:type="dxa"/>
          </w:tcPr>
          <w:p w14:paraId="1FA3AB80" w14:textId="77777777" w:rsidR="00DA72D1" w:rsidRPr="005F47A5" w:rsidRDefault="00DA72D1" w:rsidP="00902D46">
            <w:pPr>
              <w:spacing w:line="200" w:lineRule="exact"/>
              <w:ind w:left="36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64F70D7D" w14:textId="77777777" w:rsidR="00DA72D1" w:rsidRPr="005F47A5" w:rsidRDefault="00DA72D1" w:rsidP="00902D46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4CD52E4" w14:textId="77777777" w:rsidR="00DA72D1" w:rsidRPr="005F47A5" w:rsidRDefault="00DA72D1" w:rsidP="00902D46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03F1F6E8" w14:textId="6D097568" w:rsidR="00DA72D1" w:rsidRPr="005F47A5" w:rsidRDefault="00F07A8D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16"/>
                <w:szCs w:val="16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662" w:type="dxa"/>
          </w:tcPr>
          <w:p w14:paraId="7499E258" w14:textId="1494DDE7" w:rsidR="00DA72D1" w:rsidRPr="005F47A5" w:rsidRDefault="00F07A8D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58" w:type="dxa"/>
          </w:tcPr>
          <w:p w14:paraId="4E8D2F6C" w14:textId="743D47C8" w:rsidR="00DA72D1" w:rsidRPr="005F47A5" w:rsidRDefault="00F07A8D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16"/>
                <w:szCs w:val="16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658" w:type="dxa"/>
          </w:tcPr>
          <w:p w14:paraId="196119FA" w14:textId="561BB57E" w:rsidR="00DA72D1" w:rsidRPr="005F47A5" w:rsidRDefault="00F07A8D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21" w:type="dxa"/>
          </w:tcPr>
          <w:p w14:paraId="3D2E5A32" w14:textId="46DAE431" w:rsidR="00DA72D1" w:rsidRPr="005F47A5" w:rsidRDefault="00F07A8D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16"/>
                <w:szCs w:val="16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86" w:type="dxa"/>
          </w:tcPr>
          <w:p w14:paraId="364709DB" w14:textId="77777777" w:rsidR="00DA72D1" w:rsidRPr="005F47A5" w:rsidRDefault="00DA72D1" w:rsidP="00902D4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E51DA4B" w14:textId="4668A11D" w:rsidR="00DA72D1" w:rsidRPr="005F47A5" w:rsidRDefault="00F07A8D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2" w:type="dxa"/>
          </w:tcPr>
          <w:p w14:paraId="053050E2" w14:textId="77777777" w:rsidR="00DA72D1" w:rsidRPr="005F47A5" w:rsidRDefault="00DA72D1" w:rsidP="00902D4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299B9537" w14:textId="25A6F215" w:rsidR="00DA72D1" w:rsidRPr="005F47A5" w:rsidRDefault="00F07A8D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16"/>
                <w:szCs w:val="16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50B831C7" w14:textId="77777777" w:rsidR="00DA72D1" w:rsidRPr="005F47A5" w:rsidRDefault="00DA72D1" w:rsidP="00902D4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55A6E1E" w14:textId="29ACAA23" w:rsidR="00DA72D1" w:rsidRPr="005F47A5" w:rsidRDefault="00F07A8D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30" w:type="dxa"/>
          </w:tcPr>
          <w:p w14:paraId="393F5209" w14:textId="24DD335A" w:rsidR="00DA72D1" w:rsidRPr="005F47A5" w:rsidRDefault="00F07A8D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16"/>
                <w:szCs w:val="16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630" w:type="dxa"/>
          </w:tcPr>
          <w:p w14:paraId="4D3AF4A4" w14:textId="25B45185" w:rsidR="00DA72D1" w:rsidRPr="005F47A5" w:rsidRDefault="00F07A8D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590" w:type="dxa"/>
          </w:tcPr>
          <w:p w14:paraId="69C81B75" w14:textId="77D08D77" w:rsidR="00DA72D1" w:rsidRPr="005F47A5" w:rsidRDefault="00F07A8D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16"/>
                <w:szCs w:val="16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3CD23637" w14:textId="77777777" w:rsidR="00DA72D1" w:rsidRPr="005F47A5" w:rsidRDefault="00DA72D1" w:rsidP="00902D4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776A63B" w14:textId="470B86F8" w:rsidR="00DA72D1" w:rsidRPr="005F47A5" w:rsidRDefault="00F07A8D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4DD425DC" w14:textId="77777777" w:rsidR="00DA72D1" w:rsidRPr="005F47A5" w:rsidRDefault="00DA72D1" w:rsidP="00902D4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5EBD4F7F" w14:textId="2A6F2A87" w:rsidR="00DA72D1" w:rsidRPr="005F47A5" w:rsidRDefault="00F07A8D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16"/>
                <w:szCs w:val="16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1F9FAE87" w14:textId="77777777" w:rsidR="00DA72D1" w:rsidRPr="005F47A5" w:rsidRDefault="00DA72D1" w:rsidP="00902D4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BF74064" w14:textId="153BF2E5" w:rsidR="00DA72D1" w:rsidRPr="005F47A5" w:rsidRDefault="00F07A8D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</w:tr>
      <w:tr w:rsidR="00DA72D1" w:rsidRPr="005F47A5" w14:paraId="0750D695" w14:textId="73C78BF9" w:rsidTr="0046050E">
        <w:tc>
          <w:tcPr>
            <w:tcW w:w="2736" w:type="dxa"/>
          </w:tcPr>
          <w:p w14:paraId="4E9092D2" w14:textId="77777777" w:rsidR="00DA72D1" w:rsidRPr="005F47A5" w:rsidRDefault="00DA72D1" w:rsidP="00902D46">
            <w:pPr>
              <w:spacing w:line="200" w:lineRule="exact"/>
              <w:ind w:left="36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B5D5FCD" w14:textId="77777777" w:rsidR="00DA72D1" w:rsidRPr="005F47A5" w:rsidRDefault="00DA72D1" w:rsidP="00902D46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8310952" w14:textId="77777777" w:rsidR="00DA72D1" w:rsidRPr="005F47A5" w:rsidRDefault="00DA72D1" w:rsidP="00902D46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3C3F846D" w14:textId="16EBEF4A" w:rsidR="00DA72D1" w:rsidRPr="005F47A5" w:rsidRDefault="00F07A8D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662" w:type="dxa"/>
          </w:tcPr>
          <w:p w14:paraId="6BC82A2E" w14:textId="0CEA14AE" w:rsidR="00DA72D1" w:rsidRPr="005F47A5" w:rsidRDefault="00F07A8D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58" w:type="dxa"/>
          </w:tcPr>
          <w:p w14:paraId="790705B8" w14:textId="7DF61B5A" w:rsidR="00DA72D1" w:rsidRPr="005F47A5" w:rsidRDefault="00F07A8D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658" w:type="dxa"/>
          </w:tcPr>
          <w:p w14:paraId="1D7349F9" w14:textId="1CA73729" w:rsidR="00DA72D1" w:rsidRPr="005F47A5" w:rsidRDefault="00F07A8D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21" w:type="dxa"/>
          </w:tcPr>
          <w:p w14:paraId="6AE99F1C" w14:textId="2040BE37" w:rsidR="00DA72D1" w:rsidRPr="005F47A5" w:rsidRDefault="00F07A8D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86" w:type="dxa"/>
          </w:tcPr>
          <w:p w14:paraId="1F89E438" w14:textId="77777777" w:rsidR="00DA72D1" w:rsidRPr="005F47A5" w:rsidRDefault="00DA72D1" w:rsidP="00902D4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804F351" w14:textId="3AF3DDA6" w:rsidR="00DA72D1" w:rsidRPr="005F47A5" w:rsidRDefault="00F07A8D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2" w:type="dxa"/>
          </w:tcPr>
          <w:p w14:paraId="40F71C07" w14:textId="77777777" w:rsidR="00DA72D1" w:rsidRPr="005F47A5" w:rsidRDefault="00DA72D1" w:rsidP="00902D4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62FB1BD2" w14:textId="732740CC" w:rsidR="00DA72D1" w:rsidRPr="005F47A5" w:rsidRDefault="00F07A8D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90" w:type="dxa"/>
          </w:tcPr>
          <w:p w14:paraId="56673AFA" w14:textId="77777777" w:rsidR="00DA72D1" w:rsidRPr="005F47A5" w:rsidRDefault="00DA72D1" w:rsidP="00902D4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4E740B" w14:textId="44C8995C" w:rsidR="00DA72D1" w:rsidRPr="005F47A5" w:rsidRDefault="00F07A8D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30" w:type="dxa"/>
          </w:tcPr>
          <w:p w14:paraId="49C6A110" w14:textId="12B33AF4" w:rsidR="00DA72D1" w:rsidRPr="005F47A5" w:rsidRDefault="00F07A8D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630" w:type="dxa"/>
          </w:tcPr>
          <w:p w14:paraId="641DBF32" w14:textId="28FDF8EE" w:rsidR="00DA72D1" w:rsidRPr="005F47A5" w:rsidRDefault="00F07A8D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590" w:type="dxa"/>
          </w:tcPr>
          <w:p w14:paraId="643CDFF1" w14:textId="15A48B87" w:rsidR="00DA72D1" w:rsidRPr="005F47A5" w:rsidRDefault="00F07A8D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90" w:type="dxa"/>
          </w:tcPr>
          <w:p w14:paraId="0E680748" w14:textId="77777777" w:rsidR="00DA72D1" w:rsidRPr="005F47A5" w:rsidRDefault="00DA72D1" w:rsidP="00902D4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7EC09C1" w14:textId="6177C534" w:rsidR="00DA72D1" w:rsidRPr="005F47A5" w:rsidRDefault="00F07A8D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453F1E95" w14:textId="77777777" w:rsidR="00DA72D1" w:rsidRPr="005F47A5" w:rsidRDefault="00DA72D1" w:rsidP="00902D4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2185226E" w14:textId="06864CA4" w:rsidR="00DA72D1" w:rsidRPr="005F47A5" w:rsidRDefault="00F07A8D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90" w:type="dxa"/>
          </w:tcPr>
          <w:p w14:paraId="0B86A9CF" w14:textId="77777777" w:rsidR="00DA72D1" w:rsidRPr="005F47A5" w:rsidRDefault="00DA72D1" w:rsidP="00902D4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82D277E" w14:textId="712D5096" w:rsidR="00DA72D1" w:rsidRPr="005F47A5" w:rsidRDefault="00F07A8D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</w:tr>
      <w:tr w:rsidR="00DA72D1" w:rsidRPr="005F47A5" w14:paraId="1117EF4B" w14:textId="63CBEA60" w:rsidTr="0046050E">
        <w:tc>
          <w:tcPr>
            <w:tcW w:w="2736" w:type="dxa"/>
          </w:tcPr>
          <w:p w14:paraId="4344C262" w14:textId="77777777" w:rsidR="00DA72D1" w:rsidRPr="005F47A5" w:rsidRDefault="00DA72D1" w:rsidP="00902D46">
            <w:pPr>
              <w:spacing w:line="200" w:lineRule="exact"/>
              <w:ind w:left="270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สินทรัพย์ทางการเงินไม่หมุนเวียนอื่น </w:t>
            </w: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(ต่อ)</w:t>
            </w:r>
          </w:p>
        </w:tc>
        <w:tc>
          <w:tcPr>
            <w:tcW w:w="1438" w:type="dxa"/>
          </w:tcPr>
          <w:p w14:paraId="3FE2028B" w14:textId="77777777" w:rsidR="00DA72D1" w:rsidRPr="005F47A5" w:rsidRDefault="00DA72D1" w:rsidP="00902D46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C885946" w14:textId="77777777" w:rsidR="00DA72D1" w:rsidRPr="005F47A5" w:rsidRDefault="00DA72D1" w:rsidP="00902D46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75D5B6E8" w14:textId="77777777" w:rsidR="00DA72D1" w:rsidRPr="00D41D5C" w:rsidRDefault="00DA72D1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2D6D260" w14:textId="77777777" w:rsidR="00DA72D1" w:rsidRPr="005F47A5" w:rsidRDefault="00DA72D1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6517C87" w14:textId="77777777" w:rsidR="00DA72D1" w:rsidRPr="005F47A5" w:rsidRDefault="00DA72D1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F22FDBE" w14:textId="77777777" w:rsidR="00DA72D1" w:rsidRPr="005F47A5" w:rsidRDefault="00DA72D1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C6D2C6E" w14:textId="77777777" w:rsidR="00DA72D1" w:rsidRPr="005F47A5" w:rsidRDefault="00DA72D1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34E399A" w14:textId="77777777" w:rsidR="00DA72D1" w:rsidRPr="005F47A5" w:rsidRDefault="00DA72D1" w:rsidP="00902D4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B0480EC" w14:textId="77777777" w:rsidR="00DA72D1" w:rsidRPr="005F47A5" w:rsidRDefault="00DA72D1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6D28526" w14:textId="77777777" w:rsidR="00DA72D1" w:rsidRPr="005F47A5" w:rsidRDefault="00DA72D1" w:rsidP="00902D4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154ACB1D" w14:textId="77777777" w:rsidR="00DA72D1" w:rsidRPr="005F47A5" w:rsidRDefault="00DA72D1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15ED5DF" w14:textId="77777777" w:rsidR="00DA72D1" w:rsidRPr="005F47A5" w:rsidRDefault="00DA72D1" w:rsidP="00902D4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E3FD102" w14:textId="77777777" w:rsidR="00DA72D1" w:rsidRPr="005F47A5" w:rsidRDefault="00DA72D1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422373" w14:textId="77777777" w:rsidR="00DA72D1" w:rsidRPr="005F47A5" w:rsidRDefault="00DA72D1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156D7EE" w14:textId="77777777" w:rsidR="00DA72D1" w:rsidRPr="005F47A5" w:rsidRDefault="00DA72D1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BA6A78B" w14:textId="77777777" w:rsidR="00DA72D1" w:rsidRPr="005F47A5" w:rsidRDefault="00DA72D1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376507F" w14:textId="77777777" w:rsidR="00DA72D1" w:rsidRPr="005F47A5" w:rsidRDefault="00DA72D1" w:rsidP="00902D4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CFAD92C" w14:textId="77777777" w:rsidR="00DA72D1" w:rsidRPr="005F47A5" w:rsidRDefault="00DA72D1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E6A604D" w14:textId="77777777" w:rsidR="00DA72D1" w:rsidRPr="005F47A5" w:rsidRDefault="00DA72D1" w:rsidP="00902D4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71FD325A" w14:textId="77777777" w:rsidR="00DA72D1" w:rsidRPr="005F47A5" w:rsidRDefault="00DA72D1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981925F" w14:textId="77777777" w:rsidR="00DA72D1" w:rsidRPr="005F47A5" w:rsidRDefault="00DA72D1" w:rsidP="00902D46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AD8FABD" w14:textId="77777777" w:rsidR="00DA72D1" w:rsidRPr="005F47A5" w:rsidRDefault="00DA72D1" w:rsidP="00902D46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DA4170" w:rsidRPr="005F47A5" w14:paraId="3CFFC116" w14:textId="77777777" w:rsidTr="0046050E">
        <w:tc>
          <w:tcPr>
            <w:tcW w:w="2736" w:type="dxa"/>
          </w:tcPr>
          <w:p w14:paraId="7F1B69AE" w14:textId="30BA5FD8" w:rsidR="00DA4170" w:rsidRPr="005F47A5" w:rsidRDefault="00DA4170" w:rsidP="00DA4170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pacing w:val="-6"/>
                <w:sz w:val="16"/>
                <w:szCs w:val="16"/>
                <w:cs/>
              </w:rPr>
              <w:t xml:space="preserve">บริษัท ไทย อาซาฮี คาเซอิ </w:t>
            </w: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สแปน</w:t>
            </w:r>
            <w:r w:rsidRPr="005F47A5">
              <w:rPr>
                <w:rFonts w:asciiTheme="majorBidi" w:hAnsiTheme="majorBidi" w:cstheme="majorBidi"/>
                <w:spacing w:val="-6"/>
                <w:sz w:val="16"/>
                <w:szCs w:val="16"/>
                <w:cs/>
              </w:rPr>
              <w:t>เด็กซ์ จำกัด</w:t>
            </w:r>
          </w:p>
        </w:tc>
        <w:tc>
          <w:tcPr>
            <w:tcW w:w="1438" w:type="dxa"/>
          </w:tcPr>
          <w:p w14:paraId="59B230B2" w14:textId="78FBB3D0" w:rsidR="00DA4170" w:rsidRPr="005F47A5" w:rsidRDefault="00DA4170" w:rsidP="00DA4170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ผลิตเส้นใยสแปนเด็กซ์</w:t>
            </w:r>
          </w:p>
        </w:tc>
        <w:tc>
          <w:tcPr>
            <w:tcW w:w="1440" w:type="dxa"/>
          </w:tcPr>
          <w:p w14:paraId="2402F981" w14:textId="6B2E244D" w:rsidR="00DA4170" w:rsidRPr="005F47A5" w:rsidRDefault="00DA4170" w:rsidP="00DA4170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212A7F5D" w14:textId="77777777" w:rsidR="00DA4170" w:rsidRPr="00D41D5C" w:rsidRDefault="00DA4170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7664E0C8" w14:textId="77777777" w:rsidR="00DA4170" w:rsidRPr="00D41D5C" w:rsidRDefault="00DA4170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7105C3C" w14:textId="77777777" w:rsidR="00DA4170" w:rsidRPr="005F47A5" w:rsidRDefault="00DA4170" w:rsidP="00557AAC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9AF1BC6" w14:textId="77777777" w:rsidR="00DA4170" w:rsidRPr="005F47A5" w:rsidRDefault="00DA4170" w:rsidP="00DA4170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DC95AAF" w14:textId="77777777" w:rsidR="00DA4170" w:rsidRPr="005F47A5" w:rsidRDefault="00DA4170" w:rsidP="00DA4170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0A8F106" w14:textId="77777777" w:rsidR="00DA4170" w:rsidRPr="005F47A5" w:rsidRDefault="00DA4170" w:rsidP="00DA4170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C3339FC" w14:textId="77777777" w:rsidR="00DA4170" w:rsidRPr="005F47A5" w:rsidRDefault="00DA4170" w:rsidP="00DA4170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4446B57" w14:textId="77777777" w:rsidR="00DA4170" w:rsidRPr="005F47A5" w:rsidRDefault="00DA4170" w:rsidP="00DA4170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3FD6A692" w14:textId="77777777" w:rsidR="00DA4170" w:rsidRPr="005F47A5" w:rsidRDefault="00DA4170" w:rsidP="00DA4170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8C11132" w14:textId="77777777" w:rsidR="00DA4170" w:rsidRPr="005F47A5" w:rsidRDefault="00DA4170" w:rsidP="00DA4170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1BD830F" w14:textId="77777777" w:rsidR="00DA4170" w:rsidRPr="005F47A5" w:rsidRDefault="00DA4170" w:rsidP="00DA4170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E598C66" w14:textId="77777777" w:rsidR="00DA4170" w:rsidRPr="005F47A5" w:rsidRDefault="00DA4170" w:rsidP="00DA4170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C6BF681" w14:textId="77777777" w:rsidR="00DA4170" w:rsidRPr="005F47A5" w:rsidRDefault="00DA4170" w:rsidP="00DA4170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4DC775A" w14:textId="77777777" w:rsidR="00DA4170" w:rsidRPr="005F47A5" w:rsidRDefault="00DA4170" w:rsidP="00DA4170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8DB6BEB" w14:textId="77777777" w:rsidR="00DA4170" w:rsidRPr="005F47A5" w:rsidRDefault="00DA4170" w:rsidP="00DA4170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4C8075D" w14:textId="77777777" w:rsidR="00DA4170" w:rsidRPr="005F47A5" w:rsidRDefault="00DA4170" w:rsidP="00DA4170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8CF5154" w14:textId="77777777" w:rsidR="00DA4170" w:rsidRPr="005F47A5" w:rsidRDefault="00DA4170" w:rsidP="00DA4170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546FD57C" w14:textId="77777777" w:rsidR="00DA4170" w:rsidRPr="005F47A5" w:rsidRDefault="00DA4170" w:rsidP="00DA4170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15DEB4F" w14:textId="77777777" w:rsidR="00DA4170" w:rsidRPr="005F47A5" w:rsidRDefault="00DA4170" w:rsidP="00DA4170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B1919CD" w14:textId="77777777" w:rsidR="00DA4170" w:rsidRPr="005F47A5" w:rsidRDefault="00DA4170" w:rsidP="00DA4170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EC369E" w:rsidRPr="005F47A5" w14:paraId="177F8D09" w14:textId="77777777" w:rsidTr="0046050E">
        <w:tc>
          <w:tcPr>
            <w:tcW w:w="2736" w:type="dxa"/>
          </w:tcPr>
          <w:p w14:paraId="1D742C90" w14:textId="77777777" w:rsidR="00EC369E" w:rsidRPr="005F47A5" w:rsidRDefault="00EC369E" w:rsidP="00EC369E">
            <w:pPr>
              <w:spacing w:line="200" w:lineRule="exact"/>
              <w:ind w:left="270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0CDE503B" w14:textId="77777777" w:rsidR="00EC369E" w:rsidRPr="005F47A5" w:rsidRDefault="00EC369E" w:rsidP="00EC369E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7B89896" w14:textId="2891482A" w:rsidR="00EC369E" w:rsidRPr="005F47A5" w:rsidRDefault="00EC369E" w:rsidP="00EC369E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0FC29254" w14:textId="37DCF0F7" w:rsidR="00EC369E" w:rsidRPr="00D41D5C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350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6746035" w14:textId="6CEFE91F" w:rsidR="00EC369E" w:rsidRPr="00D41D5C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350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299B93DE" w14:textId="1A947187" w:rsidR="00EC369E" w:rsidRPr="005F47A5" w:rsidRDefault="00F07A8D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5084717B" w14:textId="1F258653" w:rsidR="00EC369E" w:rsidRPr="005F47A5" w:rsidRDefault="00F07A8D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402609E" w14:textId="1690C5D7" w:rsidR="00EC369E" w:rsidRPr="005F47A5" w:rsidRDefault="00F07A8D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27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6A413436" w14:textId="77777777" w:rsidR="00EC369E" w:rsidRPr="005F47A5" w:rsidRDefault="00EC369E" w:rsidP="00EC369E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27CD8E7" w14:textId="3BF614D5" w:rsidR="00EC369E" w:rsidRPr="005F47A5" w:rsidRDefault="00F07A8D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27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6A99F539" w14:textId="77777777" w:rsidR="00EC369E" w:rsidRPr="005F47A5" w:rsidRDefault="00EC369E" w:rsidP="00EC369E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2F618DB5" w14:textId="37EDCCE6" w:rsidR="00EC369E" w:rsidRPr="005F47A5" w:rsidRDefault="00F07A8D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82</w:t>
            </w:r>
            <w:r w:rsidR="00EC369E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162</w:t>
            </w:r>
          </w:p>
        </w:tc>
        <w:tc>
          <w:tcPr>
            <w:tcW w:w="90" w:type="dxa"/>
          </w:tcPr>
          <w:p w14:paraId="4C863836" w14:textId="77777777" w:rsidR="00EC369E" w:rsidRPr="005F47A5" w:rsidRDefault="00EC369E" w:rsidP="00EC369E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4275931" w14:textId="2F5B8516" w:rsidR="00EC369E" w:rsidRPr="00B563C9" w:rsidRDefault="00F07A8D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82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162</w:t>
            </w:r>
          </w:p>
        </w:tc>
        <w:tc>
          <w:tcPr>
            <w:tcW w:w="630" w:type="dxa"/>
          </w:tcPr>
          <w:p w14:paraId="04958405" w14:textId="6A937333" w:rsidR="00EC369E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6F677C6" w14:textId="5822BCD0" w:rsidR="00EC369E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685DDD77" w14:textId="4C233FEE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27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40605DA" w14:textId="77777777" w:rsidR="00EC369E" w:rsidRPr="00C646BF" w:rsidRDefault="00EC369E" w:rsidP="00C646BF">
            <w:pPr>
              <w:ind w:right="49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61B846B" w14:textId="7DE741FC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27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08B3B90B" w14:textId="77777777" w:rsidR="00EC369E" w:rsidRPr="00C646BF" w:rsidRDefault="00EC369E" w:rsidP="00C646BF">
            <w:pPr>
              <w:ind w:right="49" w:hanging="29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1CE8900" w14:textId="513B538D" w:rsidR="00EC369E" w:rsidRPr="00C646BF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82</w:t>
            </w:r>
            <w:r w:rsidR="00EC369E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162</w:t>
            </w:r>
          </w:p>
        </w:tc>
        <w:tc>
          <w:tcPr>
            <w:tcW w:w="90" w:type="dxa"/>
          </w:tcPr>
          <w:p w14:paraId="1B6AB312" w14:textId="77777777" w:rsidR="00EC369E" w:rsidRPr="00C646BF" w:rsidRDefault="00EC369E" w:rsidP="00C646BF">
            <w:pPr>
              <w:ind w:right="49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7648CEF" w14:textId="01202186" w:rsidR="00EC369E" w:rsidRPr="00C646BF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82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162</w:t>
            </w:r>
          </w:p>
        </w:tc>
      </w:tr>
      <w:tr w:rsidR="00EC369E" w:rsidRPr="005F47A5" w14:paraId="2D7BB2C8" w14:textId="77777777" w:rsidTr="0046050E">
        <w:tc>
          <w:tcPr>
            <w:tcW w:w="2736" w:type="dxa"/>
          </w:tcPr>
          <w:p w14:paraId="5FDE101F" w14:textId="67D97F11" w:rsidR="00EC369E" w:rsidRPr="005F47A5" w:rsidRDefault="00EC369E" w:rsidP="00EC369E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มอร์แกน เดอ ทัว (ประเทศไทย) จำกัด</w:t>
            </w:r>
          </w:p>
        </w:tc>
        <w:tc>
          <w:tcPr>
            <w:tcW w:w="1438" w:type="dxa"/>
          </w:tcPr>
          <w:p w14:paraId="651D5EFC" w14:textId="3A4C2AF9" w:rsidR="00EC369E" w:rsidRPr="005F47A5" w:rsidRDefault="00EC369E" w:rsidP="00EC369E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จัดจำหน่ายสินค้ามอร์แกน</w:t>
            </w:r>
          </w:p>
        </w:tc>
        <w:tc>
          <w:tcPr>
            <w:tcW w:w="1440" w:type="dxa"/>
          </w:tcPr>
          <w:p w14:paraId="32D1CEB4" w14:textId="171954FF" w:rsidR="00EC369E" w:rsidRPr="005F47A5" w:rsidRDefault="00EC369E" w:rsidP="00EC369E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5F38B1C" w14:textId="77777777" w:rsidR="00EC369E" w:rsidRPr="00D41D5C" w:rsidRDefault="00EC369E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B2C8218" w14:textId="77777777" w:rsidR="00EC369E" w:rsidRPr="00D41D5C" w:rsidRDefault="00EC369E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587B327" w14:textId="77777777" w:rsidR="00EC369E" w:rsidRPr="005F47A5" w:rsidRDefault="00EC369E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1F0B03D" w14:textId="77777777" w:rsidR="00EC369E" w:rsidRPr="005F47A5" w:rsidRDefault="00EC369E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9A60288" w14:textId="77777777" w:rsidR="00EC369E" w:rsidRPr="005F47A5" w:rsidRDefault="00EC369E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0BBE43D" w14:textId="77777777" w:rsidR="00EC369E" w:rsidRPr="005F47A5" w:rsidRDefault="00EC369E" w:rsidP="00EC369E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32FC0EB" w14:textId="77777777" w:rsidR="00EC369E" w:rsidRPr="005F47A5" w:rsidRDefault="00EC369E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A08B929" w14:textId="77777777" w:rsidR="00EC369E" w:rsidRPr="005F47A5" w:rsidRDefault="00EC369E" w:rsidP="00EC369E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2BB41FCE" w14:textId="77777777" w:rsidR="00EC369E" w:rsidRPr="00B563C9" w:rsidRDefault="00EC369E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834E75F" w14:textId="77777777" w:rsidR="00EC369E" w:rsidRPr="005F47A5" w:rsidRDefault="00EC369E" w:rsidP="00EC369E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09CF091" w14:textId="77777777" w:rsidR="00EC369E" w:rsidRPr="00B563C9" w:rsidRDefault="00EC369E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FC5C855" w14:textId="77777777" w:rsidR="00EC369E" w:rsidRPr="005F47A5" w:rsidRDefault="00EC369E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1A36707" w14:textId="77777777" w:rsidR="00EC369E" w:rsidRPr="005F47A5" w:rsidRDefault="00EC369E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4B46503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7940C64" w14:textId="77777777" w:rsidR="00EC369E" w:rsidRPr="00C646BF" w:rsidRDefault="00EC369E" w:rsidP="00C646BF">
            <w:pPr>
              <w:ind w:right="49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5AC2C2C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92777A3" w14:textId="77777777" w:rsidR="00EC369E" w:rsidRPr="00C646BF" w:rsidRDefault="00EC369E" w:rsidP="00C646BF">
            <w:pPr>
              <w:ind w:right="49" w:hanging="29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A259889" w14:textId="77777777" w:rsidR="00EC369E" w:rsidRPr="00C646BF" w:rsidRDefault="00EC369E" w:rsidP="00C646BF">
            <w:pPr>
              <w:ind w:right="49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F597DF5" w14:textId="77777777" w:rsidR="00EC369E" w:rsidRPr="00C646BF" w:rsidRDefault="00EC369E" w:rsidP="00C646BF">
            <w:pPr>
              <w:ind w:right="49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7421711" w14:textId="77777777" w:rsidR="00EC369E" w:rsidRPr="00C646BF" w:rsidRDefault="00EC369E" w:rsidP="00C646BF">
            <w:pPr>
              <w:ind w:right="49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EC369E" w:rsidRPr="005F47A5" w14:paraId="42B3E334" w14:textId="77777777" w:rsidTr="0046050E">
        <w:tc>
          <w:tcPr>
            <w:tcW w:w="2736" w:type="dxa"/>
          </w:tcPr>
          <w:p w14:paraId="1750186F" w14:textId="77777777" w:rsidR="00EC369E" w:rsidRPr="005F47A5" w:rsidRDefault="00EC369E" w:rsidP="00EC369E">
            <w:pPr>
              <w:spacing w:line="200" w:lineRule="exact"/>
              <w:ind w:left="270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6C61FC8" w14:textId="77777777" w:rsidR="00EC369E" w:rsidRPr="005F47A5" w:rsidRDefault="00EC369E" w:rsidP="00EC369E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9BE241C" w14:textId="58EA9E56" w:rsidR="00EC369E" w:rsidRPr="005F47A5" w:rsidRDefault="00EC369E" w:rsidP="00EC369E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7E7C01BD" w14:textId="7B4840AF" w:rsidR="00EC369E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40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765B9902" w14:textId="2B22F857" w:rsidR="00EC369E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40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3309CA8D" w14:textId="4475E884" w:rsidR="00EC369E" w:rsidRPr="005F47A5" w:rsidRDefault="00F07A8D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19AC618F" w14:textId="354DA552" w:rsidR="00EC369E" w:rsidRPr="005F47A5" w:rsidRDefault="00F07A8D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52778BB" w14:textId="0F0E4C84" w:rsidR="00EC369E" w:rsidRPr="005F47A5" w:rsidRDefault="00F07A8D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800</w:t>
            </w:r>
          </w:p>
        </w:tc>
        <w:tc>
          <w:tcPr>
            <w:tcW w:w="86" w:type="dxa"/>
          </w:tcPr>
          <w:p w14:paraId="564F3FE0" w14:textId="77777777" w:rsidR="00EC369E" w:rsidRPr="005F47A5" w:rsidRDefault="00EC369E" w:rsidP="00EC369E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9525914" w14:textId="5D144209" w:rsidR="00EC369E" w:rsidRPr="005F47A5" w:rsidRDefault="00F07A8D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800</w:t>
            </w:r>
          </w:p>
        </w:tc>
        <w:tc>
          <w:tcPr>
            <w:tcW w:w="92" w:type="dxa"/>
          </w:tcPr>
          <w:p w14:paraId="273032E7" w14:textId="77777777" w:rsidR="00EC369E" w:rsidRPr="005F47A5" w:rsidRDefault="00EC369E" w:rsidP="00EC369E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7F1D8B33" w14:textId="2A7A37D4" w:rsidR="00EC369E" w:rsidRPr="005F47A5" w:rsidRDefault="00EC369E" w:rsidP="00B563C9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563C9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B722814" w14:textId="77777777" w:rsidR="00EC369E" w:rsidRPr="005F47A5" w:rsidRDefault="00EC369E" w:rsidP="00EC369E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578472E" w14:textId="171ACFC6" w:rsidR="00EC369E" w:rsidRPr="00C646BF" w:rsidRDefault="00EC369E" w:rsidP="00B563C9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630" w:type="dxa"/>
          </w:tcPr>
          <w:p w14:paraId="024F873B" w14:textId="7537C20E" w:rsidR="00EC369E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40039BE7" w14:textId="1D9357E9" w:rsidR="00EC369E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6580D2F8" w14:textId="555B9B17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800</w:t>
            </w:r>
          </w:p>
        </w:tc>
        <w:tc>
          <w:tcPr>
            <w:tcW w:w="90" w:type="dxa"/>
          </w:tcPr>
          <w:p w14:paraId="1A2A7413" w14:textId="77777777" w:rsidR="00EC369E" w:rsidRPr="00C646BF" w:rsidRDefault="00EC369E" w:rsidP="00C646BF">
            <w:pPr>
              <w:ind w:right="49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9B3B9AB" w14:textId="265EA1F1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800</w:t>
            </w:r>
          </w:p>
        </w:tc>
        <w:tc>
          <w:tcPr>
            <w:tcW w:w="90" w:type="dxa"/>
          </w:tcPr>
          <w:p w14:paraId="2EE6BAE0" w14:textId="77777777" w:rsidR="00EC369E" w:rsidRPr="00C646BF" w:rsidRDefault="00EC369E" w:rsidP="00C646BF">
            <w:pPr>
              <w:ind w:right="49" w:hanging="29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49BF079" w14:textId="06F94CBF" w:rsidR="00EC369E" w:rsidRPr="005F47A5" w:rsidRDefault="00EC369E" w:rsidP="00C646BF">
            <w:pPr>
              <w:ind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646B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D654EA3" w14:textId="77777777" w:rsidR="00EC369E" w:rsidRPr="00C646BF" w:rsidRDefault="00EC369E" w:rsidP="00C646BF">
            <w:pPr>
              <w:ind w:right="49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286A6A5" w14:textId="21DF5273" w:rsidR="00EC369E" w:rsidRPr="00C646BF" w:rsidRDefault="00EC369E" w:rsidP="00C646BF">
            <w:pPr>
              <w:ind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</w:tr>
      <w:tr w:rsidR="00EC369E" w:rsidRPr="005F47A5" w14:paraId="262B71D5" w14:textId="00BFAB62" w:rsidTr="0046050E">
        <w:tc>
          <w:tcPr>
            <w:tcW w:w="2736" w:type="dxa"/>
          </w:tcPr>
          <w:p w14:paraId="5E43C06C" w14:textId="77777777" w:rsidR="00EC369E" w:rsidRPr="005F47A5" w:rsidRDefault="00EC369E" w:rsidP="00EC369E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อินโดนีเซียวาโก้ จำกัด</w:t>
            </w:r>
          </w:p>
        </w:tc>
        <w:tc>
          <w:tcPr>
            <w:tcW w:w="1438" w:type="dxa"/>
          </w:tcPr>
          <w:p w14:paraId="6839E791" w14:textId="77777777" w:rsidR="00EC369E" w:rsidRPr="005F47A5" w:rsidRDefault="00EC369E" w:rsidP="00EC369E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ผลิตเสื้อผ้าสำเร็จรูป</w:t>
            </w:r>
          </w:p>
        </w:tc>
        <w:tc>
          <w:tcPr>
            <w:tcW w:w="1440" w:type="dxa"/>
          </w:tcPr>
          <w:p w14:paraId="10759AF1" w14:textId="77777777" w:rsidR="00EC369E" w:rsidRPr="005F47A5" w:rsidRDefault="00EC369E" w:rsidP="00EC369E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AC5CD4C" w14:textId="77777777" w:rsidR="00EC369E" w:rsidRPr="005F47A5" w:rsidRDefault="00EC369E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161837F" w14:textId="77777777" w:rsidR="00EC369E" w:rsidRPr="005F47A5" w:rsidRDefault="00EC369E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4FE8363" w14:textId="77777777" w:rsidR="00EC369E" w:rsidRPr="005F47A5" w:rsidRDefault="00EC369E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3036E84" w14:textId="77777777" w:rsidR="00EC369E" w:rsidRPr="005F47A5" w:rsidRDefault="00EC369E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5B39A0B" w14:textId="77777777" w:rsidR="00EC369E" w:rsidRPr="005F47A5" w:rsidRDefault="00EC369E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629548A" w14:textId="77777777" w:rsidR="00EC369E" w:rsidRPr="005F47A5" w:rsidRDefault="00EC369E" w:rsidP="00EC369E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1A9D02FC" w14:textId="77777777" w:rsidR="00EC369E" w:rsidRPr="005F47A5" w:rsidRDefault="00EC369E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48830A7" w14:textId="77777777" w:rsidR="00EC369E" w:rsidRPr="005F47A5" w:rsidRDefault="00EC369E" w:rsidP="00EC369E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7BF257F" w14:textId="77777777" w:rsidR="00EC369E" w:rsidRPr="005F47A5" w:rsidRDefault="00EC369E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B0E6723" w14:textId="77777777" w:rsidR="00EC369E" w:rsidRPr="005F47A5" w:rsidRDefault="00EC369E" w:rsidP="00EC369E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2974FB4" w14:textId="77777777" w:rsidR="00EC369E" w:rsidRPr="005F47A5" w:rsidRDefault="00EC369E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1D989C0" w14:textId="77777777" w:rsidR="00EC369E" w:rsidRPr="005F47A5" w:rsidRDefault="00EC369E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867107" w14:textId="77777777" w:rsidR="00EC369E" w:rsidRPr="005F47A5" w:rsidRDefault="00EC369E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DAAF110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1EEAC49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C542C36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430D63B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0975B45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99524A2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9AB2808" w14:textId="77777777" w:rsidR="00EC369E" w:rsidRPr="005F47A5" w:rsidRDefault="00EC369E" w:rsidP="00C646BF">
            <w:pPr>
              <w:tabs>
                <w:tab w:val="decimal" w:pos="648"/>
              </w:tabs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EC369E" w:rsidRPr="005F47A5" w14:paraId="4A605B51" w14:textId="3076F631" w:rsidTr="0046050E">
        <w:tc>
          <w:tcPr>
            <w:tcW w:w="2736" w:type="dxa"/>
          </w:tcPr>
          <w:p w14:paraId="6BBAB152" w14:textId="77777777" w:rsidR="00EC369E" w:rsidRPr="005F47A5" w:rsidRDefault="00EC369E" w:rsidP="00EC369E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43198C9" w14:textId="77777777" w:rsidR="00EC369E" w:rsidRPr="005F47A5" w:rsidRDefault="00EC369E" w:rsidP="00EC369E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DBF5CEB" w14:textId="6DE85BCA" w:rsidR="00EC369E" w:rsidRPr="005F47A5" w:rsidRDefault="00EC369E" w:rsidP="00EC369E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215C6DA1" w14:textId="60AF148A" w:rsidR="00EC369E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108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678</w:t>
            </w:r>
          </w:p>
        </w:tc>
        <w:tc>
          <w:tcPr>
            <w:tcW w:w="662" w:type="dxa"/>
          </w:tcPr>
          <w:p w14:paraId="71E66D30" w14:textId="420FA0AE" w:rsidR="00EC369E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108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678</w:t>
            </w:r>
          </w:p>
        </w:tc>
        <w:tc>
          <w:tcPr>
            <w:tcW w:w="658" w:type="dxa"/>
          </w:tcPr>
          <w:p w14:paraId="2FF7B104" w14:textId="35331823" w:rsidR="00EC369E" w:rsidRPr="005F47A5" w:rsidRDefault="00F07A8D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76</w:t>
            </w:r>
          </w:p>
        </w:tc>
        <w:tc>
          <w:tcPr>
            <w:tcW w:w="658" w:type="dxa"/>
          </w:tcPr>
          <w:p w14:paraId="4C4EB38E" w14:textId="04CA5865" w:rsidR="00EC369E" w:rsidRPr="005F47A5" w:rsidRDefault="00F07A8D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76</w:t>
            </w:r>
          </w:p>
        </w:tc>
        <w:tc>
          <w:tcPr>
            <w:tcW w:w="621" w:type="dxa"/>
          </w:tcPr>
          <w:p w14:paraId="024B24E8" w14:textId="0743F7B5" w:rsidR="00EC369E" w:rsidRPr="005F47A5" w:rsidRDefault="00F07A8D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508</w:t>
            </w:r>
          </w:p>
        </w:tc>
        <w:tc>
          <w:tcPr>
            <w:tcW w:w="86" w:type="dxa"/>
          </w:tcPr>
          <w:p w14:paraId="17D3955A" w14:textId="77777777" w:rsidR="00EC369E" w:rsidRPr="005F47A5" w:rsidRDefault="00EC369E" w:rsidP="00EC369E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2B155299" w14:textId="0E1E2D85" w:rsidR="00EC369E" w:rsidRPr="005F47A5" w:rsidRDefault="00F07A8D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508</w:t>
            </w:r>
          </w:p>
        </w:tc>
        <w:tc>
          <w:tcPr>
            <w:tcW w:w="92" w:type="dxa"/>
          </w:tcPr>
          <w:p w14:paraId="6C0E8B33" w14:textId="77777777" w:rsidR="00EC369E" w:rsidRPr="005F47A5" w:rsidRDefault="00EC369E" w:rsidP="00EC369E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4FF18A5" w14:textId="613E96A6" w:rsidR="00EC369E" w:rsidRPr="005F47A5" w:rsidRDefault="00F07A8D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EC369E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275</w:t>
            </w:r>
          </w:p>
        </w:tc>
        <w:tc>
          <w:tcPr>
            <w:tcW w:w="90" w:type="dxa"/>
          </w:tcPr>
          <w:p w14:paraId="496121D2" w14:textId="77777777" w:rsidR="00EC369E" w:rsidRPr="005F47A5" w:rsidRDefault="00EC369E" w:rsidP="00EC369E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E5B51C1" w14:textId="0C69BC6A" w:rsidR="00EC369E" w:rsidRPr="005F47A5" w:rsidRDefault="00F07A8D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275</w:t>
            </w:r>
          </w:p>
        </w:tc>
        <w:tc>
          <w:tcPr>
            <w:tcW w:w="630" w:type="dxa"/>
          </w:tcPr>
          <w:p w14:paraId="005C1223" w14:textId="4838130D" w:rsidR="00EC369E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76</w:t>
            </w:r>
          </w:p>
        </w:tc>
        <w:tc>
          <w:tcPr>
            <w:tcW w:w="630" w:type="dxa"/>
          </w:tcPr>
          <w:p w14:paraId="673084F5" w14:textId="696B0663" w:rsidR="00EC369E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76</w:t>
            </w:r>
          </w:p>
        </w:tc>
        <w:tc>
          <w:tcPr>
            <w:tcW w:w="590" w:type="dxa"/>
          </w:tcPr>
          <w:p w14:paraId="4B698658" w14:textId="4003B654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508</w:t>
            </w:r>
          </w:p>
        </w:tc>
        <w:tc>
          <w:tcPr>
            <w:tcW w:w="90" w:type="dxa"/>
          </w:tcPr>
          <w:p w14:paraId="2A53AFF1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7917F73" w14:textId="051A80E8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508</w:t>
            </w:r>
          </w:p>
        </w:tc>
        <w:tc>
          <w:tcPr>
            <w:tcW w:w="90" w:type="dxa"/>
          </w:tcPr>
          <w:p w14:paraId="53D342E1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AB9A55A" w14:textId="559837C1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EC369E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275</w:t>
            </w:r>
          </w:p>
        </w:tc>
        <w:tc>
          <w:tcPr>
            <w:tcW w:w="90" w:type="dxa"/>
          </w:tcPr>
          <w:p w14:paraId="6F0951F2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399B277" w14:textId="4A72458C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275</w:t>
            </w:r>
          </w:p>
        </w:tc>
      </w:tr>
      <w:tr w:rsidR="00EC369E" w:rsidRPr="005F47A5" w14:paraId="3B793A13" w14:textId="59A9F090" w:rsidTr="0046050E">
        <w:tc>
          <w:tcPr>
            <w:tcW w:w="2736" w:type="dxa"/>
          </w:tcPr>
          <w:p w14:paraId="6D9C1554" w14:textId="19107F70" w:rsidR="00EC369E" w:rsidRPr="005F47A5" w:rsidRDefault="00EC369E" w:rsidP="00EC369E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 คาร์บอน เมจิก (ประเทศไทย) จำกัด</w:t>
            </w:r>
          </w:p>
        </w:tc>
        <w:tc>
          <w:tcPr>
            <w:tcW w:w="1438" w:type="dxa"/>
          </w:tcPr>
          <w:p w14:paraId="17EB2EBB" w14:textId="5F275539" w:rsidR="00EC369E" w:rsidRPr="005F47A5" w:rsidRDefault="00EC369E" w:rsidP="00EC369E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ผลิตและจำหน่ายชิ้นส่วน</w:t>
            </w:r>
          </w:p>
        </w:tc>
        <w:tc>
          <w:tcPr>
            <w:tcW w:w="1440" w:type="dxa"/>
          </w:tcPr>
          <w:p w14:paraId="346C6F1C" w14:textId="77777777" w:rsidR="00EC369E" w:rsidRPr="005F47A5" w:rsidRDefault="00EC369E" w:rsidP="00EC369E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EEF6156" w14:textId="77777777" w:rsidR="00EC369E" w:rsidRPr="005F47A5" w:rsidRDefault="00EC369E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075E3C2" w14:textId="77777777" w:rsidR="00EC369E" w:rsidRPr="005F47A5" w:rsidRDefault="00EC369E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5AF2FD7" w14:textId="77777777" w:rsidR="00EC369E" w:rsidRPr="005F47A5" w:rsidRDefault="00EC369E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CCB24F1" w14:textId="77777777" w:rsidR="00EC369E" w:rsidRPr="005F47A5" w:rsidRDefault="00EC369E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4855350D" w14:textId="77777777" w:rsidR="00EC369E" w:rsidRPr="005F47A5" w:rsidRDefault="00EC369E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7E1052C" w14:textId="77777777" w:rsidR="00EC369E" w:rsidRPr="005F47A5" w:rsidRDefault="00EC369E" w:rsidP="00EC369E">
            <w:pPr>
              <w:tabs>
                <w:tab w:val="decimal" w:pos="277"/>
              </w:tabs>
              <w:spacing w:line="200" w:lineRule="exact"/>
              <w:ind w:right="1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E902D78" w14:textId="77777777" w:rsidR="00EC369E" w:rsidRPr="005F47A5" w:rsidRDefault="00EC369E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C2D2F2E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C77E8B4" w14:textId="77777777" w:rsidR="00EC369E" w:rsidRPr="005F47A5" w:rsidRDefault="00EC369E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2717EF" w14:textId="77777777" w:rsidR="00EC369E" w:rsidRPr="005F47A5" w:rsidRDefault="00EC369E" w:rsidP="00EC369E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9CDFDCD" w14:textId="77777777" w:rsidR="00EC369E" w:rsidRPr="005F47A5" w:rsidRDefault="00EC369E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E8E4A02" w14:textId="77777777" w:rsidR="00EC369E" w:rsidRPr="005F47A5" w:rsidRDefault="00EC369E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3BA12D4" w14:textId="77777777" w:rsidR="00EC369E" w:rsidRPr="005F47A5" w:rsidRDefault="00EC369E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47142A1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815FED1" w14:textId="77777777" w:rsidR="00EC369E" w:rsidRPr="005F47A5" w:rsidRDefault="00EC369E" w:rsidP="00C646BF">
            <w:pPr>
              <w:tabs>
                <w:tab w:val="decimal" w:pos="277"/>
              </w:tabs>
              <w:ind w:right="49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EDD7A16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1A14F85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4747DA2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4045AF0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6216DAC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EC369E" w:rsidRPr="005F47A5" w14:paraId="1C792B74" w14:textId="009443B0" w:rsidTr="0046050E">
        <w:tc>
          <w:tcPr>
            <w:tcW w:w="2736" w:type="dxa"/>
          </w:tcPr>
          <w:p w14:paraId="34B5B588" w14:textId="7138548C" w:rsidR="00EC369E" w:rsidRPr="005F47A5" w:rsidRDefault="00EC369E" w:rsidP="00EC369E">
            <w:pPr>
              <w:spacing w:line="200" w:lineRule="exact"/>
              <w:ind w:firstLine="63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A01F8F3" w14:textId="5339DDE8" w:rsidR="00EC369E" w:rsidRPr="005F47A5" w:rsidRDefault="00EC369E" w:rsidP="00EC369E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พลาสติกเสริมใยแก้ว</w:t>
            </w:r>
          </w:p>
        </w:tc>
        <w:tc>
          <w:tcPr>
            <w:tcW w:w="1440" w:type="dxa"/>
          </w:tcPr>
          <w:p w14:paraId="78B8543F" w14:textId="32915009" w:rsidR="00EC369E" w:rsidRPr="005F47A5" w:rsidRDefault="00EC369E" w:rsidP="00EC369E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5284EA26" w14:textId="7A7D7893" w:rsidR="00EC369E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590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501797FC" w14:textId="7C56D944" w:rsidR="00EC369E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590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342E72C4" w14:textId="185DEACA" w:rsidR="00EC369E" w:rsidRPr="005F47A5" w:rsidRDefault="00F07A8D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33</w:t>
            </w:r>
          </w:p>
        </w:tc>
        <w:tc>
          <w:tcPr>
            <w:tcW w:w="658" w:type="dxa"/>
          </w:tcPr>
          <w:p w14:paraId="74F5A955" w14:textId="6BDE7023" w:rsidR="00EC369E" w:rsidRPr="005F47A5" w:rsidRDefault="00F07A8D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33</w:t>
            </w:r>
          </w:p>
        </w:tc>
        <w:tc>
          <w:tcPr>
            <w:tcW w:w="621" w:type="dxa"/>
          </w:tcPr>
          <w:p w14:paraId="0F6E23CF" w14:textId="45B2CB4C" w:rsidR="00EC369E" w:rsidRPr="005F47A5" w:rsidRDefault="00F07A8D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41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567</w:t>
            </w:r>
          </w:p>
        </w:tc>
        <w:tc>
          <w:tcPr>
            <w:tcW w:w="86" w:type="dxa"/>
          </w:tcPr>
          <w:p w14:paraId="0F606E7B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17B1398" w14:textId="39D03E3C" w:rsidR="00EC369E" w:rsidRPr="005F47A5" w:rsidRDefault="00F07A8D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41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567</w:t>
            </w:r>
          </w:p>
        </w:tc>
        <w:tc>
          <w:tcPr>
            <w:tcW w:w="92" w:type="dxa"/>
          </w:tcPr>
          <w:p w14:paraId="69AB5674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D208EBC" w14:textId="5F376B1E" w:rsidR="00EC369E" w:rsidRPr="005F47A5" w:rsidRDefault="00F07A8D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16</w:t>
            </w:r>
            <w:r w:rsidR="00EC369E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113</w:t>
            </w:r>
          </w:p>
        </w:tc>
        <w:tc>
          <w:tcPr>
            <w:tcW w:w="90" w:type="dxa"/>
          </w:tcPr>
          <w:p w14:paraId="1510AB80" w14:textId="77777777" w:rsidR="00EC369E" w:rsidRPr="005F47A5" w:rsidRDefault="00EC369E" w:rsidP="00EC369E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B9001E0" w14:textId="05053F77" w:rsidR="00EC369E" w:rsidRPr="005F47A5" w:rsidRDefault="00F07A8D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16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113</w:t>
            </w:r>
          </w:p>
        </w:tc>
        <w:tc>
          <w:tcPr>
            <w:tcW w:w="630" w:type="dxa"/>
          </w:tcPr>
          <w:p w14:paraId="1EA4C6F1" w14:textId="1FBF461B" w:rsidR="00EC369E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33</w:t>
            </w:r>
          </w:p>
        </w:tc>
        <w:tc>
          <w:tcPr>
            <w:tcW w:w="630" w:type="dxa"/>
          </w:tcPr>
          <w:p w14:paraId="3270D9DA" w14:textId="4A37FD22" w:rsidR="00EC369E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33</w:t>
            </w:r>
          </w:p>
        </w:tc>
        <w:tc>
          <w:tcPr>
            <w:tcW w:w="590" w:type="dxa"/>
          </w:tcPr>
          <w:p w14:paraId="2E6252EB" w14:textId="14114A38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41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567</w:t>
            </w:r>
          </w:p>
        </w:tc>
        <w:tc>
          <w:tcPr>
            <w:tcW w:w="90" w:type="dxa"/>
          </w:tcPr>
          <w:p w14:paraId="0D13C93B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B1B9754" w14:textId="4E01C422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41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567</w:t>
            </w:r>
          </w:p>
        </w:tc>
        <w:tc>
          <w:tcPr>
            <w:tcW w:w="90" w:type="dxa"/>
          </w:tcPr>
          <w:p w14:paraId="7C894282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8C982FE" w14:textId="64B7A8E4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16</w:t>
            </w:r>
            <w:r w:rsidR="00EC369E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113</w:t>
            </w:r>
          </w:p>
        </w:tc>
        <w:tc>
          <w:tcPr>
            <w:tcW w:w="90" w:type="dxa"/>
          </w:tcPr>
          <w:p w14:paraId="25B3173A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28ED473" w14:textId="7CA5A468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16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113</w:t>
            </w:r>
          </w:p>
        </w:tc>
      </w:tr>
      <w:tr w:rsidR="00EC369E" w:rsidRPr="005F47A5" w14:paraId="2D9EBBEF" w14:textId="2B5F3D6D" w:rsidTr="0046050E">
        <w:tc>
          <w:tcPr>
            <w:tcW w:w="2736" w:type="dxa"/>
          </w:tcPr>
          <w:p w14:paraId="6F84B54A" w14:textId="025D002D" w:rsidR="00EC369E" w:rsidRPr="005F47A5" w:rsidRDefault="00EC369E" w:rsidP="00EC369E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วาเซดะ เอ็ดดูเคชั่น (ไทยแลนด์) จำกัด</w:t>
            </w:r>
          </w:p>
        </w:tc>
        <w:tc>
          <w:tcPr>
            <w:tcW w:w="1438" w:type="dxa"/>
          </w:tcPr>
          <w:p w14:paraId="512BC1E8" w14:textId="77777777" w:rsidR="00EC369E" w:rsidRPr="005F47A5" w:rsidRDefault="00EC369E" w:rsidP="00EC369E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สถาบันการศึกษาภาษาญี่ปุ่น</w:t>
            </w:r>
          </w:p>
        </w:tc>
        <w:tc>
          <w:tcPr>
            <w:tcW w:w="1440" w:type="dxa"/>
          </w:tcPr>
          <w:p w14:paraId="16BABC06" w14:textId="77777777" w:rsidR="00EC369E" w:rsidRPr="005F47A5" w:rsidRDefault="00EC369E" w:rsidP="00EC369E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14CBE462" w14:textId="77777777" w:rsidR="00EC369E" w:rsidRPr="005F47A5" w:rsidRDefault="00EC369E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D0551E6" w14:textId="77777777" w:rsidR="00EC369E" w:rsidRPr="005F47A5" w:rsidRDefault="00EC369E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023DDA5" w14:textId="77777777" w:rsidR="00EC369E" w:rsidRPr="005F47A5" w:rsidRDefault="00EC369E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AFAA46E" w14:textId="77777777" w:rsidR="00EC369E" w:rsidRPr="005F47A5" w:rsidRDefault="00EC369E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C831794" w14:textId="77777777" w:rsidR="00EC369E" w:rsidRPr="005F47A5" w:rsidRDefault="00EC369E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C2C8E83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4641A45" w14:textId="77777777" w:rsidR="00EC369E" w:rsidRPr="005F47A5" w:rsidRDefault="00EC369E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F50AB5F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4CB4158" w14:textId="77777777" w:rsidR="00EC369E" w:rsidRPr="005F47A5" w:rsidRDefault="00EC369E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4967AC1" w14:textId="77777777" w:rsidR="00EC369E" w:rsidRPr="005F47A5" w:rsidRDefault="00EC369E" w:rsidP="00EC369E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BEFF0EB" w14:textId="77777777" w:rsidR="00EC369E" w:rsidRPr="005F47A5" w:rsidRDefault="00EC369E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EFA20B1" w14:textId="77777777" w:rsidR="00EC369E" w:rsidRPr="005F47A5" w:rsidRDefault="00EC369E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CC4FE6B" w14:textId="77777777" w:rsidR="00EC369E" w:rsidRPr="005F47A5" w:rsidRDefault="00EC369E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C6119B9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424B9A7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FF327C9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E4A4E57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3AC576A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5A2685B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28A45A6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EC369E" w:rsidRPr="005F47A5" w14:paraId="13A01F44" w14:textId="267F6088" w:rsidTr="0046050E">
        <w:tc>
          <w:tcPr>
            <w:tcW w:w="2736" w:type="dxa"/>
          </w:tcPr>
          <w:p w14:paraId="3D9C965E" w14:textId="1F25A5F9" w:rsidR="00EC369E" w:rsidRPr="005F47A5" w:rsidRDefault="00EC369E" w:rsidP="00EC369E">
            <w:pPr>
              <w:spacing w:line="200" w:lineRule="exact"/>
              <w:ind w:firstLine="63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B41661F" w14:textId="77777777" w:rsidR="00EC369E" w:rsidRPr="005F47A5" w:rsidRDefault="00EC369E" w:rsidP="00EC369E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6F78229" w14:textId="27090B66" w:rsidR="00EC369E" w:rsidRPr="005F47A5" w:rsidRDefault="00EC369E" w:rsidP="00EC369E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704942FF" w14:textId="65456455" w:rsidR="00EC369E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45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714</w:t>
            </w:r>
          </w:p>
        </w:tc>
        <w:tc>
          <w:tcPr>
            <w:tcW w:w="662" w:type="dxa"/>
          </w:tcPr>
          <w:p w14:paraId="459C2440" w14:textId="1A8BA092" w:rsidR="00EC369E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45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714</w:t>
            </w:r>
          </w:p>
        </w:tc>
        <w:tc>
          <w:tcPr>
            <w:tcW w:w="658" w:type="dxa"/>
          </w:tcPr>
          <w:p w14:paraId="12278F95" w14:textId="76F672FB" w:rsidR="00EC369E" w:rsidRPr="005F47A5" w:rsidRDefault="00F07A8D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81</w:t>
            </w:r>
          </w:p>
        </w:tc>
        <w:tc>
          <w:tcPr>
            <w:tcW w:w="658" w:type="dxa"/>
          </w:tcPr>
          <w:p w14:paraId="12BC02ED" w14:textId="678491FD" w:rsidR="00EC369E" w:rsidRPr="005F47A5" w:rsidRDefault="00F07A8D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81</w:t>
            </w:r>
          </w:p>
        </w:tc>
        <w:tc>
          <w:tcPr>
            <w:tcW w:w="621" w:type="dxa"/>
          </w:tcPr>
          <w:p w14:paraId="51C8EFA0" w14:textId="50F9E95E" w:rsidR="00EC369E" w:rsidRPr="005F47A5" w:rsidRDefault="00F07A8D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571</w:t>
            </w:r>
          </w:p>
        </w:tc>
        <w:tc>
          <w:tcPr>
            <w:tcW w:w="86" w:type="dxa"/>
          </w:tcPr>
          <w:p w14:paraId="249DA970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F79FF22" w14:textId="60AF7433" w:rsidR="00EC369E" w:rsidRPr="005F47A5" w:rsidRDefault="00F07A8D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571</w:t>
            </w:r>
          </w:p>
        </w:tc>
        <w:tc>
          <w:tcPr>
            <w:tcW w:w="92" w:type="dxa"/>
          </w:tcPr>
          <w:p w14:paraId="163DA634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61DCD1D" w14:textId="09CAFF7A" w:rsidR="00EC369E" w:rsidRPr="005F47A5" w:rsidRDefault="00F07A8D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EC369E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292</w:t>
            </w:r>
          </w:p>
        </w:tc>
        <w:tc>
          <w:tcPr>
            <w:tcW w:w="90" w:type="dxa"/>
          </w:tcPr>
          <w:p w14:paraId="5052C287" w14:textId="77777777" w:rsidR="00EC369E" w:rsidRPr="005F47A5" w:rsidRDefault="00EC369E" w:rsidP="00EC369E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1FD8B97" w14:textId="7E5EAF11" w:rsidR="00EC369E" w:rsidRPr="005F47A5" w:rsidRDefault="00F07A8D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410</w:t>
            </w:r>
          </w:p>
        </w:tc>
        <w:tc>
          <w:tcPr>
            <w:tcW w:w="630" w:type="dxa"/>
          </w:tcPr>
          <w:p w14:paraId="46E0CB77" w14:textId="5D47498C" w:rsidR="00EC369E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81</w:t>
            </w:r>
          </w:p>
        </w:tc>
        <w:tc>
          <w:tcPr>
            <w:tcW w:w="630" w:type="dxa"/>
          </w:tcPr>
          <w:p w14:paraId="38EA6321" w14:textId="51C6CE30" w:rsidR="00EC369E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81</w:t>
            </w:r>
          </w:p>
        </w:tc>
        <w:tc>
          <w:tcPr>
            <w:tcW w:w="590" w:type="dxa"/>
          </w:tcPr>
          <w:p w14:paraId="12E9CD18" w14:textId="4FADF50C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571</w:t>
            </w:r>
          </w:p>
        </w:tc>
        <w:tc>
          <w:tcPr>
            <w:tcW w:w="90" w:type="dxa"/>
          </w:tcPr>
          <w:p w14:paraId="2E6DDEF9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80FB459" w14:textId="660AEF7B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571</w:t>
            </w:r>
          </w:p>
        </w:tc>
        <w:tc>
          <w:tcPr>
            <w:tcW w:w="90" w:type="dxa"/>
          </w:tcPr>
          <w:p w14:paraId="1D869586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F22EB54" w14:textId="5E67E8E0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EC369E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292</w:t>
            </w:r>
          </w:p>
        </w:tc>
        <w:tc>
          <w:tcPr>
            <w:tcW w:w="90" w:type="dxa"/>
          </w:tcPr>
          <w:p w14:paraId="09AAD175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932241B" w14:textId="3C6A0167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410</w:t>
            </w:r>
          </w:p>
        </w:tc>
      </w:tr>
      <w:tr w:rsidR="00EC369E" w:rsidRPr="005F47A5" w14:paraId="0D56E458" w14:textId="45017D45" w:rsidTr="0046050E">
        <w:tc>
          <w:tcPr>
            <w:tcW w:w="2736" w:type="dxa"/>
          </w:tcPr>
          <w:p w14:paraId="00DC2622" w14:textId="77777777" w:rsidR="00EC369E" w:rsidRPr="005F47A5" w:rsidRDefault="00EC369E" w:rsidP="00EC369E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ไทย บุนกะ แฟชั่น จำกัด</w:t>
            </w:r>
          </w:p>
        </w:tc>
        <w:tc>
          <w:tcPr>
            <w:tcW w:w="1438" w:type="dxa"/>
          </w:tcPr>
          <w:p w14:paraId="18AFA332" w14:textId="629BF554" w:rsidR="00EC369E" w:rsidRPr="005F47A5" w:rsidRDefault="00EC369E" w:rsidP="00EC369E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สถาบันการศึกษา</w:t>
            </w:r>
          </w:p>
        </w:tc>
        <w:tc>
          <w:tcPr>
            <w:tcW w:w="1440" w:type="dxa"/>
          </w:tcPr>
          <w:p w14:paraId="25147B86" w14:textId="77777777" w:rsidR="00EC369E" w:rsidRPr="005F47A5" w:rsidRDefault="00EC369E" w:rsidP="00EC369E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1DD3982A" w14:textId="77777777" w:rsidR="00EC369E" w:rsidRPr="005F47A5" w:rsidRDefault="00EC369E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981423C" w14:textId="77777777" w:rsidR="00EC369E" w:rsidRPr="005F47A5" w:rsidRDefault="00EC369E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ED6D81E" w14:textId="77777777" w:rsidR="00EC369E" w:rsidRPr="005F47A5" w:rsidRDefault="00EC369E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32DD0AA" w14:textId="77777777" w:rsidR="00EC369E" w:rsidRPr="005F47A5" w:rsidRDefault="00EC369E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FAAD476" w14:textId="77777777" w:rsidR="00EC369E" w:rsidRPr="005F47A5" w:rsidRDefault="00EC369E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7A59061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5A0A717" w14:textId="77777777" w:rsidR="00EC369E" w:rsidRPr="005F47A5" w:rsidRDefault="00EC369E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F36ECA1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920BD13" w14:textId="77777777" w:rsidR="00EC369E" w:rsidRPr="005F47A5" w:rsidRDefault="00EC369E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8023A9F" w14:textId="77777777" w:rsidR="00EC369E" w:rsidRPr="005F47A5" w:rsidRDefault="00EC369E" w:rsidP="00EC369E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88FD2DC" w14:textId="77777777" w:rsidR="00EC369E" w:rsidRPr="005F47A5" w:rsidRDefault="00EC369E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0990762" w14:textId="77777777" w:rsidR="00EC369E" w:rsidRPr="005F47A5" w:rsidRDefault="00EC369E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9BCFCB1" w14:textId="77777777" w:rsidR="00EC369E" w:rsidRPr="005F47A5" w:rsidRDefault="00EC369E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36CDB9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B7EF2C1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033D5AE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F99444F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5DE6B34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0C3A84C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D1C2F7F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EC369E" w:rsidRPr="005F47A5" w14:paraId="4A803E33" w14:textId="6FE5174B" w:rsidTr="0046050E">
        <w:tc>
          <w:tcPr>
            <w:tcW w:w="2736" w:type="dxa"/>
          </w:tcPr>
          <w:p w14:paraId="5982C934" w14:textId="77777777" w:rsidR="00EC369E" w:rsidRPr="005F47A5" w:rsidRDefault="00EC369E" w:rsidP="00EC369E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096DA370" w14:textId="77777777" w:rsidR="00EC369E" w:rsidRPr="005F47A5" w:rsidRDefault="00EC369E" w:rsidP="00EC369E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E23C778" w14:textId="04864FFB" w:rsidR="00EC369E" w:rsidRPr="005F47A5" w:rsidRDefault="00EC369E" w:rsidP="00EC369E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DA820E2" w14:textId="14D553DF" w:rsidR="00EC369E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25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6025338" w14:textId="191129FC" w:rsidR="00EC369E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25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623F725E" w14:textId="1AA4B625" w:rsidR="00EC369E" w:rsidRPr="005F47A5" w:rsidRDefault="00F07A8D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371376FC" w14:textId="785EB664" w:rsidR="00EC369E" w:rsidRPr="005F47A5" w:rsidRDefault="00F07A8D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0C87E89" w14:textId="4E0CE701" w:rsidR="00EC369E" w:rsidRPr="005F47A5" w:rsidRDefault="00F07A8D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930</w:t>
            </w:r>
          </w:p>
        </w:tc>
        <w:tc>
          <w:tcPr>
            <w:tcW w:w="86" w:type="dxa"/>
          </w:tcPr>
          <w:p w14:paraId="26AB1135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BBFE404" w14:textId="046B9C37" w:rsidR="00EC369E" w:rsidRPr="005F47A5" w:rsidRDefault="00F07A8D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930</w:t>
            </w:r>
          </w:p>
        </w:tc>
        <w:tc>
          <w:tcPr>
            <w:tcW w:w="92" w:type="dxa"/>
          </w:tcPr>
          <w:p w14:paraId="5B9B308D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BA2712A" w14:textId="17702C0F" w:rsidR="00EC369E" w:rsidRPr="005F47A5" w:rsidRDefault="00F07A8D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EC369E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716</w:t>
            </w:r>
          </w:p>
        </w:tc>
        <w:tc>
          <w:tcPr>
            <w:tcW w:w="90" w:type="dxa"/>
          </w:tcPr>
          <w:p w14:paraId="51DC5BFB" w14:textId="77777777" w:rsidR="00EC369E" w:rsidRPr="005F47A5" w:rsidRDefault="00EC369E" w:rsidP="00EC369E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DC1929D" w14:textId="73675B2F" w:rsidR="00EC369E" w:rsidRPr="005F47A5" w:rsidRDefault="00F07A8D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717</w:t>
            </w:r>
          </w:p>
        </w:tc>
        <w:tc>
          <w:tcPr>
            <w:tcW w:w="630" w:type="dxa"/>
          </w:tcPr>
          <w:p w14:paraId="56225020" w14:textId="51B9E465" w:rsidR="00EC369E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D68B336" w14:textId="215D532C" w:rsidR="00EC369E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34B02BC8" w14:textId="596EE29A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930</w:t>
            </w:r>
          </w:p>
        </w:tc>
        <w:tc>
          <w:tcPr>
            <w:tcW w:w="90" w:type="dxa"/>
          </w:tcPr>
          <w:p w14:paraId="658C7996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92158D7" w14:textId="7FD6959C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930</w:t>
            </w:r>
          </w:p>
        </w:tc>
        <w:tc>
          <w:tcPr>
            <w:tcW w:w="90" w:type="dxa"/>
          </w:tcPr>
          <w:p w14:paraId="6F5A18C7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E7580FA" w14:textId="3A6546D2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EC369E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716</w:t>
            </w:r>
          </w:p>
        </w:tc>
        <w:tc>
          <w:tcPr>
            <w:tcW w:w="90" w:type="dxa"/>
          </w:tcPr>
          <w:p w14:paraId="2CE1EC3C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230858C" w14:textId="487BBB44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717</w:t>
            </w:r>
          </w:p>
        </w:tc>
      </w:tr>
      <w:tr w:rsidR="00EC369E" w:rsidRPr="005F47A5" w14:paraId="6CA4E1E7" w14:textId="0B45E945" w:rsidTr="0046050E">
        <w:tc>
          <w:tcPr>
            <w:tcW w:w="2736" w:type="dxa"/>
          </w:tcPr>
          <w:p w14:paraId="333DBED7" w14:textId="77777777" w:rsidR="00EC369E" w:rsidRPr="005F47A5" w:rsidRDefault="00EC369E" w:rsidP="00EC369E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จาโนเม่ (ประเทศไทย) จำกัด</w:t>
            </w:r>
          </w:p>
        </w:tc>
        <w:tc>
          <w:tcPr>
            <w:tcW w:w="1438" w:type="dxa"/>
          </w:tcPr>
          <w:p w14:paraId="62CF0150" w14:textId="77777777" w:rsidR="00EC369E" w:rsidRPr="005F47A5" w:rsidRDefault="00EC369E" w:rsidP="00EC369E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ผลิตจักรเย็บผ้า</w:t>
            </w:r>
          </w:p>
        </w:tc>
        <w:tc>
          <w:tcPr>
            <w:tcW w:w="1440" w:type="dxa"/>
          </w:tcPr>
          <w:p w14:paraId="3A7257A5" w14:textId="77777777" w:rsidR="00EC369E" w:rsidRPr="005F47A5" w:rsidRDefault="00EC369E" w:rsidP="00EC369E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4F9918E7" w14:textId="77777777" w:rsidR="00EC369E" w:rsidRPr="005F47A5" w:rsidRDefault="00EC369E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F5D2617" w14:textId="77777777" w:rsidR="00EC369E" w:rsidRPr="005F47A5" w:rsidRDefault="00EC369E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38B27D4" w14:textId="77777777" w:rsidR="00EC369E" w:rsidRPr="005F47A5" w:rsidRDefault="00EC369E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C83EA4D" w14:textId="77777777" w:rsidR="00EC369E" w:rsidRPr="005F47A5" w:rsidRDefault="00EC369E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BC0503C" w14:textId="77777777" w:rsidR="00EC369E" w:rsidRPr="005F47A5" w:rsidRDefault="00EC369E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BD2D37C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207ECAD" w14:textId="77777777" w:rsidR="00EC369E" w:rsidRPr="005F47A5" w:rsidRDefault="00EC369E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50F7E43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E6BD33D" w14:textId="77777777" w:rsidR="00EC369E" w:rsidRPr="005F47A5" w:rsidRDefault="00EC369E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993B196" w14:textId="77777777" w:rsidR="00EC369E" w:rsidRPr="005F47A5" w:rsidRDefault="00EC369E" w:rsidP="00EC369E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210AD04" w14:textId="77777777" w:rsidR="00EC369E" w:rsidRPr="005F47A5" w:rsidRDefault="00EC369E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4CA7761" w14:textId="77777777" w:rsidR="00EC369E" w:rsidRPr="005F47A5" w:rsidRDefault="00EC369E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65280B4" w14:textId="77777777" w:rsidR="00EC369E" w:rsidRPr="005F47A5" w:rsidRDefault="00EC369E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62069A3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4814970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EEB2282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D97A061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CF08A31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2F27BCD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B844702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EC369E" w:rsidRPr="005F47A5" w14:paraId="553FB58E" w14:textId="2ED93728" w:rsidTr="0046050E">
        <w:tc>
          <w:tcPr>
            <w:tcW w:w="2736" w:type="dxa"/>
          </w:tcPr>
          <w:p w14:paraId="0C7B5461" w14:textId="77777777" w:rsidR="00EC369E" w:rsidRPr="005F47A5" w:rsidRDefault="00EC369E" w:rsidP="00EC369E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260D1A5" w14:textId="77777777" w:rsidR="00EC369E" w:rsidRPr="005F47A5" w:rsidRDefault="00EC369E" w:rsidP="00EC369E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757A0EE" w14:textId="0D470031" w:rsidR="00EC369E" w:rsidRPr="005F47A5" w:rsidRDefault="00EC369E" w:rsidP="00EC369E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7C572D9" w14:textId="53C8240E" w:rsidR="00EC369E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97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400</w:t>
            </w:r>
          </w:p>
        </w:tc>
        <w:tc>
          <w:tcPr>
            <w:tcW w:w="662" w:type="dxa"/>
          </w:tcPr>
          <w:p w14:paraId="7CD3C4FF" w14:textId="10170EB1" w:rsidR="00EC369E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97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400</w:t>
            </w:r>
          </w:p>
        </w:tc>
        <w:tc>
          <w:tcPr>
            <w:tcW w:w="658" w:type="dxa"/>
          </w:tcPr>
          <w:p w14:paraId="6339667E" w14:textId="6C9678F7" w:rsidR="00EC369E" w:rsidRPr="005F47A5" w:rsidRDefault="00F07A8D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73</w:t>
            </w:r>
          </w:p>
        </w:tc>
        <w:tc>
          <w:tcPr>
            <w:tcW w:w="658" w:type="dxa"/>
          </w:tcPr>
          <w:p w14:paraId="2C1DD35B" w14:textId="54A0A9B4" w:rsidR="00EC369E" w:rsidRPr="005F47A5" w:rsidRDefault="00F07A8D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73</w:t>
            </w:r>
          </w:p>
        </w:tc>
        <w:tc>
          <w:tcPr>
            <w:tcW w:w="621" w:type="dxa"/>
          </w:tcPr>
          <w:p w14:paraId="0F420CE6" w14:textId="67109747" w:rsidR="00EC369E" w:rsidRPr="005F47A5" w:rsidRDefault="00F07A8D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254</w:t>
            </w:r>
          </w:p>
        </w:tc>
        <w:tc>
          <w:tcPr>
            <w:tcW w:w="86" w:type="dxa"/>
          </w:tcPr>
          <w:p w14:paraId="73F587ED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2D6C8E07" w14:textId="4797042A" w:rsidR="00EC369E" w:rsidRPr="005F47A5" w:rsidRDefault="00F07A8D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254</w:t>
            </w:r>
          </w:p>
        </w:tc>
        <w:tc>
          <w:tcPr>
            <w:tcW w:w="92" w:type="dxa"/>
          </w:tcPr>
          <w:p w14:paraId="389170FE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EA8A0EE" w14:textId="58451732" w:rsidR="00EC369E" w:rsidRPr="005F47A5" w:rsidRDefault="00F07A8D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28</w:t>
            </w:r>
            <w:r w:rsidR="00EC369E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201</w:t>
            </w:r>
          </w:p>
        </w:tc>
        <w:tc>
          <w:tcPr>
            <w:tcW w:w="90" w:type="dxa"/>
          </w:tcPr>
          <w:p w14:paraId="6632B070" w14:textId="77777777" w:rsidR="00EC369E" w:rsidRPr="005F47A5" w:rsidRDefault="00EC369E" w:rsidP="00EC369E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1A79AB2" w14:textId="71B20867" w:rsidR="00EC369E" w:rsidRPr="005F47A5" w:rsidRDefault="00F07A8D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28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201</w:t>
            </w:r>
          </w:p>
        </w:tc>
        <w:tc>
          <w:tcPr>
            <w:tcW w:w="630" w:type="dxa"/>
          </w:tcPr>
          <w:p w14:paraId="55E6689E" w14:textId="0D711A23" w:rsidR="00EC369E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73</w:t>
            </w:r>
          </w:p>
        </w:tc>
        <w:tc>
          <w:tcPr>
            <w:tcW w:w="630" w:type="dxa"/>
          </w:tcPr>
          <w:p w14:paraId="034859F5" w14:textId="5190942B" w:rsidR="00EC369E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73</w:t>
            </w:r>
          </w:p>
        </w:tc>
        <w:tc>
          <w:tcPr>
            <w:tcW w:w="590" w:type="dxa"/>
          </w:tcPr>
          <w:p w14:paraId="09AFB658" w14:textId="78DB1350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254</w:t>
            </w:r>
          </w:p>
        </w:tc>
        <w:tc>
          <w:tcPr>
            <w:tcW w:w="90" w:type="dxa"/>
          </w:tcPr>
          <w:p w14:paraId="34F2F323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76653C7" w14:textId="763D9C65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254</w:t>
            </w:r>
          </w:p>
        </w:tc>
        <w:tc>
          <w:tcPr>
            <w:tcW w:w="90" w:type="dxa"/>
          </w:tcPr>
          <w:p w14:paraId="5BA8F496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BBC073D" w14:textId="54FD360C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28</w:t>
            </w:r>
            <w:r w:rsidR="00EC369E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201</w:t>
            </w:r>
          </w:p>
        </w:tc>
        <w:tc>
          <w:tcPr>
            <w:tcW w:w="90" w:type="dxa"/>
          </w:tcPr>
          <w:p w14:paraId="776EACD0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BE898ED" w14:textId="1569DFA7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28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201</w:t>
            </w:r>
          </w:p>
        </w:tc>
      </w:tr>
      <w:tr w:rsidR="00EC369E" w:rsidRPr="005F47A5" w14:paraId="444903D2" w14:textId="6AA6A6A4" w:rsidTr="0046050E">
        <w:tc>
          <w:tcPr>
            <w:tcW w:w="2736" w:type="dxa"/>
          </w:tcPr>
          <w:p w14:paraId="0824F35D" w14:textId="77777777" w:rsidR="00EC369E" w:rsidRPr="005F47A5" w:rsidRDefault="00EC369E" w:rsidP="00EC369E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เอราวัณสิ่งทอ จำกัด</w:t>
            </w:r>
          </w:p>
        </w:tc>
        <w:tc>
          <w:tcPr>
            <w:tcW w:w="1438" w:type="dxa"/>
          </w:tcPr>
          <w:p w14:paraId="0C98E40C" w14:textId="77777777" w:rsidR="00EC369E" w:rsidRPr="005F47A5" w:rsidRDefault="00EC369E" w:rsidP="00EC369E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ปั่นด้ายและทอผ้า</w:t>
            </w:r>
          </w:p>
        </w:tc>
        <w:tc>
          <w:tcPr>
            <w:tcW w:w="1440" w:type="dxa"/>
          </w:tcPr>
          <w:p w14:paraId="607148BE" w14:textId="77777777" w:rsidR="00EC369E" w:rsidRPr="005F47A5" w:rsidRDefault="00EC369E" w:rsidP="00EC369E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75009D8D" w14:textId="77777777" w:rsidR="00EC369E" w:rsidRPr="005F47A5" w:rsidRDefault="00EC369E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3A92615" w14:textId="77777777" w:rsidR="00EC369E" w:rsidRPr="005F47A5" w:rsidRDefault="00EC369E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B26B0D8" w14:textId="77777777" w:rsidR="00EC369E" w:rsidRPr="005F47A5" w:rsidRDefault="00EC369E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65B37AC" w14:textId="77777777" w:rsidR="00EC369E" w:rsidRPr="005F47A5" w:rsidRDefault="00EC369E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447375DC" w14:textId="77777777" w:rsidR="00EC369E" w:rsidRPr="005F47A5" w:rsidRDefault="00EC369E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C7D517D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EABF6B7" w14:textId="77777777" w:rsidR="00EC369E" w:rsidRPr="005F47A5" w:rsidRDefault="00EC369E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62476D6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FEFDDF6" w14:textId="77777777" w:rsidR="00EC369E" w:rsidRPr="005F47A5" w:rsidRDefault="00EC369E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02307B3" w14:textId="77777777" w:rsidR="00EC369E" w:rsidRPr="005F47A5" w:rsidRDefault="00EC369E" w:rsidP="00EC369E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AEB3612" w14:textId="77777777" w:rsidR="00EC369E" w:rsidRPr="005F47A5" w:rsidRDefault="00EC369E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C86146C" w14:textId="77777777" w:rsidR="00EC369E" w:rsidRPr="005F47A5" w:rsidRDefault="00EC369E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ECA62CD" w14:textId="77777777" w:rsidR="00EC369E" w:rsidRPr="005F47A5" w:rsidRDefault="00EC369E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53D3E25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985EC07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1BCB989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026934F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2EE3609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79BC62B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E0E43BA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EC369E" w:rsidRPr="005F47A5" w14:paraId="18616F69" w14:textId="281B4915" w:rsidTr="0046050E">
        <w:tc>
          <w:tcPr>
            <w:tcW w:w="2736" w:type="dxa"/>
          </w:tcPr>
          <w:p w14:paraId="4024738B" w14:textId="77777777" w:rsidR="00EC369E" w:rsidRPr="005F47A5" w:rsidRDefault="00EC369E" w:rsidP="00EC369E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517176AF" w14:textId="77777777" w:rsidR="00EC369E" w:rsidRPr="005F47A5" w:rsidRDefault="00EC369E" w:rsidP="00EC369E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8E2F397" w14:textId="21F17594" w:rsidR="00EC369E" w:rsidRPr="005F47A5" w:rsidRDefault="00EC369E" w:rsidP="00EC369E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05A79D6F" w14:textId="05BF88DE" w:rsidR="00EC369E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310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732</w:t>
            </w:r>
          </w:p>
        </w:tc>
        <w:tc>
          <w:tcPr>
            <w:tcW w:w="662" w:type="dxa"/>
          </w:tcPr>
          <w:p w14:paraId="0A4F59EF" w14:textId="2DB81BD2" w:rsidR="00EC369E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310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732</w:t>
            </w:r>
          </w:p>
        </w:tc>
        <w:tc>
          <w:tcPr>
            <w:tcW w:w="658" w:type="dxa"/>
          </w:tcPr>
          <w:p w14:paraId="2139D88E" w14:textId="734ED148" w:rsidR="00EC369E" w:rsidRPr="005F47A5" w:rsidRDefault="00F07A8D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16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</w:t>
            </w:r>
          </w:p>
        </w:tc>
        <w:tc>
          <w:tcPr>
            <w:tcW w:w="658" w:type="dxa"/>
          </w:tcPr>
          <w:p w14:paraId="433571F0" w14:textId="23DE76A4" w:rsidR="00EC369E" w:rsidRPr="005F47A5" w:rsidRDefault="00F07A8D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16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</w:t>
            </w:r>
          </w:p>
        </w:tc>
        <w:tc>
          <w:tcPr>
            <w:tcW w:w="621" w:type="dxa"/>
          </w:tcPr>
          <w:p w14:paraId="7460E06C" w14:textId="65CA09A1" w:rsidR="00EC369E" w:rsidRPr="005F47A5" w:rsidRDefault="00F07A8D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119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892</w:t>
            </w:r>
          </w:p>
        </w:tc>
        <w:tc>
          <w:tcPr>
            <w:tcW w:w="86" w:type="dxa"/>
          </w:tcPr>
          <w:p w14:paraId="438E8014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CD44805" w14:textId="2FACA203" w:rsidR="00EC369E" w:rsidRPr="005F47A5" w:rsidRDefault="00F07A8D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119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892</w:t>
            </w:r>
          </w:p>
        </w:tc>
        <w:tc>
          <w:tcPr>
            <w:tcW w:w="92" w:type="dxa"/>
          </w:tcPr>
          <w:p w14:paraId="06DBCFF8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9C62301" w14:textId="26DA1C80" w:rsidR="00EC369E" w:rsidRPr="005F47A5" w:rsidRDefault="00F07A8D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215</w:t>
            </w:r>
            <w:r w:rsidR="00EC369E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590</w:t>
            </w:r>
          </w:p>
        </w:tc>
        <w:tc>
          <w:tcPr>
            <w:tcW w:w="90" w:type="dxa"/>
          </w:tcPr>
          <w:p w14:paraId="0139A2E7" w14:textId="77777777" w:rsidR="00EC369E" w:rsidRPr="005F47A5" w:rsidRDefault="00EC369E" w:rsidP="00EC369E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B2B1A9D" w14:textId="51B1AAA0" w:rsidR="00EC369E" w:rsidRPr="005F47A5" w:rsidRDefault="00F07A8D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219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796</w:t>
            </w:r>
          </w:p>
        </w:tc>
        <w:tc>
          <w:tcPr>
            <w:tcW w:w="630" w:type="dxa"/>
          </w:tcPr>
          <w:p w14:paraId="5FA8B055" w14:textId="39BE0B33" w:rsidR="00EC369E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16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</w:t>
            </w:r>
          </w:p>
        </w:tc>
        <w:tc>
          <w:tcPr>
            <w:tcW w:w="630" w:type="dxa"/>
          </w:tcPr>
          <w:p w14:paraId="6581942A" w14:textId="557C71FC" w:rsidR="00EC369E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16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</w:t>
            </w:r>
          </w:p>
        </w:tc>
        <w:tc>
          <w:tcPr>
            <w:tcW w:w="590" w:type="dxa"/>
          </w:tcPr>
          <w:p w14:paraId="371E0B57" w14:textId="7FAD3B60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119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892</w:t>
            </w:r>
          </w:p>
        </w:tc>
        <w:tc>
          <w:tcPr>
            <w:tcW w:w="90" w:type="dxa"/>
          </w:tcPr>
          <w:p w14:paraId="16A5DAA8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3C20E88" w14:textId="542793B7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119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892</w:t>
            </w:r>
          </w:p>
        </w:tc>
        <w:tc>
          <w:tcPr>
            <w:tcW w:w="90" w:type="dxa"/>
          </w:tcPr>
          <w:p w14:paraId="76B47DC0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54922D1" w14:textId="6B954A80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215</w:t>
            </w:r>
            <w:r w:rsidR="00EC369E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590</w:t>
            </w:r>
          </w:p>
        </w:tc>
        <w:tc>
          <w:tcPr>
            <w:tcW w:w="90" w:type="dxa"/>
          </w:tcPr>
          <w:p w14:paraId="61C96D56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7746C0A" w14:textId="14A19580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219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796</w:t>
            </w:r>
          </w:p>
        </w:tc>
      </w:tr>
      <w:tr w:rsidR="00EC369E" w:rsidRPr="005F47A5" w14:paraId="0E04B045" w14:textId="693F1F95" w:rsidTr="0046050E">
        <w:tc>
          <w:tcPr>
            <w:tcW w:w="2736" w:type="dxa"/>
          </w:tcPr>
          <w:p w14:paraId="6CFBD653" w14:textId="77777777" w:rsidR="00EC369E" w:rsidRPr="005F47A5" w:rsidRDefault="00EC369E" w:rsidP="00EC369E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บางกอกโตเกียว ซ็อคส์ จำกัด</w:t>
            </w:r>
          </w:p>
        </w:tc>
        <w:tc>
          <w:tcPr>
            <w:tcW w:w="1438" w:type="dxa"/>
          </w:tcPr>
          <w:p w14:paraId="145A1D6D" w14:textId="77777777" w:rsidR="00EC369E" w:rsidRPr="005F47A5" w:rsidRDefault="00EC369E" w:rsidP="00EC369E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ผลิตและส่งออกถุงเท้า</w:t>
            </w:r>
          </w:p>
        </w:tc>
        <w:tc>
          <w:tcPr>
            <w:tcW w:w="1440" w:type="dxa"/>
          </w:tcPr>
          <w:p w14:paraId="60278808" w14:textId="77777777" w:rsidR="00EC369E" w:rsidRPr="005F47A5" w:rsidRDefault="00EC369E" w:rsidP="00EC369E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679A85E7" w14:textId="77777777" w:rsidR="00EC369E" w:rsidRPr="005F47A5" w:rsidRDefault="00EC369E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E0FD772" w14:textId="77777777" w:rsidR="00EC369E" w:rsidRPr="005F47A5" w:rsidRDefault="00EC369E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0C8F2CD" w14:textId="77777777" w:rsidR="00EC369E" w:rsidRPr="005F47A5" w:rsidRDefault="00EC369E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81779C4" w14:textId="77777777" w:rsidR="00EC369E" w:rsidRPr="005F47A5" w:rsidRDefault="00EC369E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7A71F22" w14:textId="77777777" w:rsidR="00EC369E" w:rsidRPr="005F47A5" w:rsidRDefault="00EC369E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1622767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D8E8245" w14:textId="77777777" w:rsidR="00EC369E" w:rsidRPr="005F47A5" w:rsidRDefault="00EC369E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F286177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B2FE83F" w14:textId="77777777" w:rsidR="00EC369E" w:rsidRPr="005F47A5" w:rsidRDefault="00EC369E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7EDA6CF" w14:textId="77777777" w:rsidR="00EC369E" w:rsidRPr="005F47A5" w:rsidRDefault="00EC369E" w:rsidP="00EC369E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32518A8" w14:textId="77777777" w:rsidR="00EC369E" w:rsidRPr="005F47A5" w:rsidRDefault="00EC369E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12FCD7C" w14:textId="77777777" w:rsidR="00EC369E" w:rsidRPr="005F47A5" w:rsidRDefault="00EC369E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1EAC977" w14:textId="77777777" w:rsidR="00EC369E" w:rsidRPr="005F47A5" w:rsidRDefault="00EC369E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73FB5A4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2284580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DFEE8B6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7326436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33B3A24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2325EB5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1680140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EC369E" w:rsidRPr="005F47A5" w14:paraId="52C90332" w14:textId="1080A495" w:rsidTr="0046050E">
        <w:tc>
          <w:tcPr>
            <w:tcW w:w="2736" w:type="dxa"/>
          </w:tcPr>
          <w:p w14:paraId="64EB0D80" w14:textId="77777777" w:rsidR="00EC369E" w:rsidRPr="005F47A5" w:rsidRDefault="00EC369E" w:rsidP="00EC369E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871C2F4" w14:textId="77777777" w:rsidR="00EC369E" w:rsidRPr="005F47A5" w:rsidRDefault="00EC369E" w:rsidP="00EC369E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F50C589" w14:textId="064319B1" w:rsidR="00EC369E" w:rsidRPr="005F47A5" w:rsidRDefault="00EC369E" w:rsidP="00EC369E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8B6E9C4" w14:textId="3DFE594E" w:rsidR="00EC369E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161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780</w:t>
            </w:r>
          </w:p>
        </w:tc>
        <w:tc>
          <w:tcPr>
            <w:tcW w:w="662" w:type="dxa"/>
          </w:tcPr>
          <w:p w14:paraId="2C32EB9B" w14:textId="7491BF9E" w:rsidR="00EC369E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161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780</w:t>
            </w:r>
          </w:p>
        </w:tc>
        <w:tc>
          <w:tcPr>
            <w:tcW w:w="658" w:type="dxa"/>
          </w:tcPr>
          <w:p w14:paraId="38856643" w14:textId="1C303311" w:rsidR="00EC369E" w:rsidRPr="005F47A5" w:rsidRDefault="00F07A8D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15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</w:t>
            </w:r>
          </w:p>
        </w:tc>
        <w:tc>
          <w:tcPr>
            <w:tcW w:w="658" w:type="dxa"/>
          </w:tcPr>
          <w:p w14:paraId="70B0E0B8" w14:textId="7999AE8A" w:rsidR="00EC369E" w:rsidRPr="005F47A5" w:rsidRDefault="00F07A8D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15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</w:t>
            </w:r>
          </w:p>
        </w:tc>
        <w:tc>
          <w:tcPr>
            <w:tcW w:w="621" w:type="dxa"/>
          </w:tcPr>
          <w:p w14:paraId="4CA9DE84" w14:textId="0D5B2B73" w:rsidR="00EC369E" w:rsidRPr="005F47A5" w:rsidRDefault="00F07A8D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600</w:t>
            </w:r>
          </w:p>
        </w:tc>
        <w:tc>
          <w:tcPr>
            <w:tcW w:w="86" w:type="dxa"/>
          </w:tcPr>
          <w:p w14:paraId="2BCA488B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A4DC721" w14:textId="46E6A3BC" w:rsidR="00EC369E" w:rsidRPr="005F47A5" w:rsidRDefault="00F07A8D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600</w:t>
            </w:r>
          </w:p>
        </w:tc>
        <w:tc>
          <w:tcPr>
            <w:tcW w:w="92" w:type="dxa"/>
          </w:tcPr>
          <w:p w14:paraId="64DCED2A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A835C99" w14:textId="0F1B33EE" w:rsidR="00EC369E" w:rsidRPr="005F47A5" w:rsidRDefault="00F07A8D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33</w:t>
            </w:r>
            <w:r w:rsidR="00EC369E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756</w:t>
            </w:r>
          </w:p>
        </w:tc>
        <w:tc>
          <w:tcPr>
            <w:tcW w:w="90" w:type="dxa"/>
          </w:tcPr>
          <w:p w14:paraId="6C84021E" w14:textId="77777777" w:rsidR="00EC369E" w:rsidRPr="005F47A5" w:rsidRDefault="00EC369E" w:rsidP="00EC369E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F521D01" w14:textId="59D564F3" w:rsidR="00EC369E" w:rsidRPr="005F47A5" w:rsidRDefault="00F07A8D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31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916</w:t>
            </w:r>
          </w:p>
        </w:tc>
        <w:tc>
          <w:tcPr>
            <w:tcW w:w="630" w:type="dxa"/>
          </w:tcPr>
          <w:p w14:paraId="2C2F7C9E" w14:textId="5D756D4B" w:rsidR="00EC369E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15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</w:t>
            </w:r>
          </w:p>
        </w:tc>
        <w:tc>
          <w:tcPr>
            <w:tcW w:w="630" w:type="dxa"/>
          </w:tcPr>
          <w:p w14:paraId="34CC774A" w14:textId="6C33AA2B" w:rsidR="00EC369E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15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</w:t>
            </w:r>
          </w:p>
        </w:tc>
        <w:tc>
          <w:tcPr>
            <w:tcW w:w="590" w:type="dxa"/>
          </w:tcPr>
          <w:p w14:paraId="23092D13" w14:textId="34E088A1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600</w:t>
            </w:r>
          </w:p>
        </w:tc>
        <w:tc>
          <w:tcPr>
            <w:tcW w:w="90" w:type="dxa"/>
          </w:tcPr>
          <w:p w14:paraId="3212E78D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A49E82A" w14:textId="33F851F7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600</w:t>
            </w:r>
          </w:p>
        </w:tc>
        <w:tc>
          <w:tcPr>
            <w:tcW w:w="90" w:type="dxa"/>
          </w:tcPr>
          <w:p w14:paraId="205C41DE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E579461" w14:textId="276A5EAC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33</w:t>
            </w:r>
            <w:r w:rsidR="00EC369E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756</w:t>
            </w:r>
          </w:p>
        </w:tc>
        <w:tc>
          <w:tcPr>
            <w:tcW w:w="90" w:type="dxa"/>
          </w:tcPr>
          <w:p w14:paraId="50E3FF97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5D12017" w14:textId="7B99A6A1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31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916</w:t>
            </w:r>
          </w:p>
        </w:tc>
      </w:tr>
      <w:tr w:rsidR="00EC369E" w:rsidRPr="005F47A5" w14:paraId="4ED80534" w14:textId="76831DE1" w:rsidTr="0046050E">
        <w:tc>
          <w:tcPr>
            <w:tcW w:w="2736" w:type="dxa"/>
          </w:tcPr>
          <w:p w14:paraId="048C8423" w14:textId="77777777" w:rsidR="00EC369E" w:rsidRPr="005F47A5" w:rsidRDefault="00EC369E" w:rsidP="00EC369E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บริษัท ฟูจิกซ์ อินเตอร์เนชั่นแนล จำกัด </w:t>
            </w:r>
          </w:p>
        </w:tc>
        <w:tc>
          <w:tcPr>
            <w:tcW w:w="1438" w:type="dxa"/>
          </w:tcPr>
          <w:p w14:paraId="1DB5E691" w14:textId="77777777" w:rsidR="00EC369E" w:rsidRPr="005F47A5" w:rsidRDefault="00EC369E" w:rsidP="00EC369E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จำหน่ายด้ายเย็บ</w:t>
            </w:r>
          </w:p>
        </w:tc>
        <w:tc>
          <w:tcPr>
            <w:tcW w:w="1440" w:type="dxa"/>
          </w:tcPr>
          <w:p w14:paraId="665B16D3" w14:textId="77777777" w:rsidR="00EC369E" w:rsidRPr="005F47A5" w:rsidRDefault="00EC369E" w:rsidP="00EC369E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4F8787CD" w14:textId="77777777" w:rsidR="00EC369E" w:rsidRPr="005F47A5" w:rsidRDefault="00EC369E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1D719393" w14:textId="77777777" w:rsidR="00EC369E" w:rsidRPr="005F47A5" w:rsidRDefault="00EC369E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937288C" w14:textId="77777777" w:rsidR="00EC369E" w:rsidRPr="005F47A5" w:rsidRDefault="00EC369E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41B5AE6" w14:textId="77777777" w:rsidR="00EC369E" w:rsidRPr="005F47A5" w:rsidRDefault="00EC369E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87B13CD" w14:textId="77777777" w:rsidR="00EC369E" w:rsidRPr="005F47A5" w:rsidRDefault="00EC369E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4B38F0A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7835E3C" w14:textId="77777777" w:rsidR="00EC369E" w:rsidRPr="005F47A5" w:rsidRDefault="00EC369E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5C2D0FA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DD7F4F7" w14:textId="77777777" w:rsidR="00EC369E" w:rsidRPr="005F47A5" w:rsidRDefault="00EC369E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0DD8205" w14:textId="77777777" w:rsidR="00EC369E" w:rsidRPr="005F47A5" w:rsidRDefault="00EC369E" w:rsidP="00EC369E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CD1CEEF" w14:textId="77777777" w:rsidR="00EC369E" w:rsidRPr="005F47A5" w:rsidRDefault="00EC369E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7FC8DD9" w14:textId="77777777" w:rsidR="00EC369E" w:rsidRPr="005F47A5" w:rsidRDefault="00EC369E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EDAB4AB" w14:textId="77777777" w:rsidR="00EC369E" w:rsidRPr="005F47A5" w:rsidRDefault="00EC369E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751E143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B3B7259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29EA435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B0E8A54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7DD82C6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7EE99A1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7889C10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EC369E" w:rsidRPr="005F47A5" w14:paraId="7BD526F7" w14:textId="65A2DB66" w:rsidTr="0046050E">
        <w:tc>
          <w:tcPr>
            <w:tcW w:w="2736" w:type="dxa"/>
          </w:tcPr>
          <w:p w14:paraId="504C6B3D" w14:textId="77777777" w:rsidR="00EC369E" w:rsidRPr="005F47A5" w:rsidRDefault="00EC369E" w:rsidP="00EC369E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EBAEAB7" w14:textId="77777777" w:rsidR="00EC369E" w:rsidRPr="005F47A5" w:rsidRDefault="00EC369E" w:rsidP="00EC369E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3CB2302" w14:textId="645C1FA6" w:rsidR="00EC369E" w:rsidRPr="005F47A5" w:rsidRDefault="00EC369E" w:rsidP="00EC369E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230AC3DE" w14:textId="02D677E4" w:rsidR="00EC369E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100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F08E1B4" w14:textId="4A4E8BA1" w:rsidR="00EC369E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100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42C7B039" w14:textId="28F4E9F1" w:rsidR="00EC369E" w:rsidRPr="005F47A5" w:rsidRDefault="00F07A8D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01C0620A" w14:textId="0C89C06A" w:rsidR="00EC369E" w:rsidRPr="005F47A5" w:rsidRDefault="00F07A8D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4C7DB941" w14:textId="0137C15E" w:rsidR="00EC369E" w:rsidRPr="005F47A5" w:rsidRDefault="00F07A8D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110</w:t>
            </w:r>
          </w:p>
        </w:tc>
        <w:tc>
          <w:tcPr>
            <w:tcW w:w="86" w:type="dxa"/>
          </w:tcPr>
          <w:p w14:paraId="0E38BF1F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208BDD6" w14:textId="0B77D41C" w:rsidR="00EC369E" w:rsidRPr="005F47A5" w:rsidRDefault="00F07A8D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110</w:t>
            </w:r>
          </w:p>
        </w:tc>
        <w:tc>
          <w:tcPr>
            <w:tcW w:w="92" w:type="dxa"/>
          </w:tcPr>
          <w:p w14:paraId="14678FB7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4011234" w14:textId="09DEBDF9" w:rsidR="00EC369E" w:rsidRPr="005F47A5" w:rsidRDefault="00F07A8D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EC369E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148</w:t>
            </w:r>
          </w:p>
        </w:tc>
        <w:tc>
          <w:tcPr>
            <w:tcW w:w="90" w:type="dxa"/>
          </w:tcPr>
          <w:p w14:paraId="182453F9" w14:textId="77777777" w:rsidR="00EC369E" w:rsidRPr="005F47A5" w:rsidRDefault="00EC369E" w:rsidP="00EC369E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4B62D55" w14:textId="3FFC2B92" w:rsidR="00EC369E" w:rsidRPr="005F47A5" w:rsidRDefault="00F07A8D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146</w:t>
            </w:r>
          </w:p>
        </w:tc>
        <w:tc>
          <w:tcPr>
            <w:tcW w:w="630" w:type="dxa"/>
          </w:tcPr>
          <w:p w14:paraId="1BF5E05C" w14:textId="7CFC5D54" w:rsidR="00EC369E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42ACF207" w14:textId="14ED8E86" w:rsidR="00EC369E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7FCDD0C1" w14:textId="1A1951DD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110</w:t>
            </w:r>
          </w:p>
        </w:tc>
        <w:tc>
          <w:tcPr>
            <w:tcW w:w="90" w:type="dxa"/>
          </w:tcPr>
          <w:p w14:paraId="15CE70A1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BC39559" w14:textId="666B6609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110</w:t>
            </w:r>
          </w:p>
        </w:tc>
        <w:tc>
          <w:tcPr>
            <w:tcW w:w="90" w:type="dxa"/>
          </w:tcPr>
          <w:p w14:paraId="09454E67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2DD7B71" w14:textId="1D7B3B86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EC369E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148</w:t>
            </w:r>
          </w:p>
        </w:tc>
        <w:tc>
          <w:tcPr>
            <w:tcW w:w="90" w:type="dxa"/>
          </w:tcPr>
          <w:p w14:paraId="45D57677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92E99F5" w14:textId="197B9D10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146</w:t>
            </w:r>
          </w:p>
        </w:tc>
      </w:tr>
      <w:tr w:rsidR="00EC369E" w:rsidRPr="005F47A5" w14:paraId="2E959AFF" w14:textId="10F7793C" w:rsidTr="0046050E">
        <w:tc>
          <w:tcPr>
            <w:tcW w:w="2736" w:type="dxa"/>
          </w:tcPr>
          <w:p w14:paraId="3B44BF34" w14:textId="77777777" w:rsidR="00EC369E" w:rsidRPr="005F47A5" w:rsidRDefault="00EC369E" w:rsidP="00EC369E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เอ เทค เท็กซ์ไทล์ จำกัด</w:t>
            </w:r>
          </w:p>
        </w:tc>
        <w:tc>
          <w:tcPr>
            <w:tcW w:w="1438" w:type="dxa"/>
          </w:tcPr>
          <w:p w14:paraId="5767EFE7" w14:textId="77777777" w:rsidR="00EC369E" w:rsidRPr="005F47A5" w:rsidRDefault="00EC369E" w:rsidP="00EC369E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ผลิตวัตถุดิบชุดชั้นในสตรี</w:t>
            </w:r>
          </w:p>
        </w:tc>
        <w:tc>
          <w:tcPr>
            <w:tcW w:w="1440" w:type="dxa"/>
          </w:tcPr>
          <w:p w14:paraId="496B4BBB" w14:textId="77777777" w:rsidR="00EC369E" w:rsidRPr="005F47A5" w:rsidRDefault="00EC369E" w:rsidP="00EC369E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4452478" w14:textId="77777777" w:rsidR="00EC369E" w:rsidRPr="005F47A5" w:rsidRDefault="00EC369E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B94D9C5" w14:textId="77777777" w:rsidR="00EC369E" w:rsidRPr="005F47A5" w:rsidRDefault="00EC369E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8735406" w14:textId="77777777" w:rsidR="00EC369E" w:rsidRPr="005F47A5" w:rsidRDefault="00EC369E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B6B54E0" w14:textId="77777777" w:rsidR="00EC369E" w:rsidRPr="005F47A5" w:rsidRDefault="00EC369E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FA40863" w14:textId="77777777" w:rsidR="00EC369E" w:rsidRPr="005F47A5" w:rsidRDefault="00EC369E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2E2B746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E9DD531" w14:textId="77777777" w:rsidR="00EC369E" w:rsidRPr="005F47A5" w:rsidRDefault="00EC369E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8088DB2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B30B7CA" w14:textId="77777777" w:rsidR="00EC369E" w:rsidRPr="005F47A5" w:rsidRDefault="00EC369E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70776DB" w14:textId="77777777" w:rsidR="00EC369E" w:rsidRPr="005F47A5" w:rsidRDefault="00EC369E" w:rsidP="00EC369E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4678B6C" w14:textId="77777777" w:rsidR="00EC369E" w:rsidRPr="005F47A5" w:rsidRDefault="00EC369E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35C7C3C" w14:textId="77777777" w:rsidR="00EC369E" w:rsidRPr="005F47A5" w:rsidRDefault="00EC369E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E16E701" w14:textId="77777777" w:rsidR="00EC369E" w:rsidRPr="005F47A5" w:rsidRDefault="00EC369E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FA91011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3DA3C03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63CFEC8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D070144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0C879E6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5F9517B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8B7CF3A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EC369E" w:rsidRPr="005F47A5" w14:paraId="5C4ACFE1" w14:textId="78F8708E" w:rsidTr="0046050E">
        <w:tc>
          <w:tcPr>
            <w:tcW w:w="2736" w:type="dxa"/>
          </w:tcPr>
          <w:p w14:paraId="3C67E195" w14:textId="77777777" w:rsidR="00EC369E" w:rsidRPr="005F47A5" w:rsidRDefault="00EC369E" w:rsidP="00EC369E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845ECC3" w14:textId="77777777" w:rsidR="00EC369E" w:rsidRPr="005F47A5" w:rsidRDefault="00EC369E" w:rsidP="00EC369E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D98FAAA" w14:textId="3480CDD5" w:rsidR="00EC369E" w:rsidRPr="005F47A5" w:rsidRDefault="00EC369E" w:rsidP="00EC369E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60D50F1E" w14:textId="610E332A" w:rsidR="00EC369E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8B1D70D" w14:textId="068F1E67" w:rsidR="00EC369E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0993EFCF" w14:textId="4C00573A" w:rsidR="00EC369E" w:rsidRPr="005F47A5" w:rsidRDefault="00F07A8D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0B6382C3" w14:textId="7B76BC5F" w:rsidR="00EC369E" w:rsidRPr="005F47A5" w:rsidRDefault="00F07A8D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39C2CEA" w14:textId="17D47019" w:rsidR="00EC369E" w:rsidRPr="005F47A5" w:rsidRDefault="00F07A8D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130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1973B7B8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75BD5DB" w14:textId="7C6FA608" w:rsidR="00EC369E" w:rsidRPr="005F47A5" w:rsidRDefault="00F07A8D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130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6927D506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824364D" w14:textId="4CDFD173" w:rsidR="00EC369E" w:rsidRPr="005F47A5" w:rsidRDefault="00F07A8D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17</w:t>
            </w:r>
            <w:r w:rsidR="0034576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632</w:t>
            </w:r>
          </w:p>
        </w:tc>
        <w:tc>
          <w:tcPr>
            <w:tcW w:w="90" w:type="dxa"/>
          </w:tcPr>
          <w:p w14:paraId="6043E9C2" w14:textId="77777777" w:rsidR="00EC369E" w:rsidRPr="005F47A5" w:rsidRDefault="00EC369E" w:rsidP="00EC369E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86BA3C0" w14:textId="1692757B" w:rsidR="00EC369E" w:rsidRPr="005F47A5" w:rsidRDefault="00F07A8D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26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144</w:t>
            </w:r>
          </w:p>
        </w:tc>
        <w:tc>
          <w:tcPr>
            <w:tcW w:w="630" w:type="dxa"/>
          </w:tcPr>
          <w:p w14:paraId="4475C249" w14:textId="5B7F0BB6" w:rsidR="00EC369E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4AB3392" w14:textId="47BB6675" w:rsidR="00EC369E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66E66C10" w14:textId="12954A44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130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0CC7DC0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300103B8" w14:textId="5FFE22E3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130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1F882EF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5C3E38B" w14:textId="73BF7E80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17</w:t>
            </w:r>
            <w:r w:rsidR="00BA08D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632</w:t>
            </w:r>
          </w:p>
        </w:tc>
        <w:tc>
          <w:tcPr>
            <w:tcW w:w="90" w:type="dxa"/>
          </w:tcPr>
          <w:p w14:paraId="66FD015E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32A63FE" w14:textId="473682DE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26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144</w:t>
            </w:r>
          </w:p>
        </w:tc>
      </w:tr>
      <w:tr w:rsidR="00EC369E" w:rsidRPr="005F47A5" w14:paraId="2CC482AF" w14:textId="006D9A2E" w:rsidTr="0046050E">
        <w:tc>
          <w:tcPr>
            <w:tcW w:w="2736" w:type="dxa"/>
          </w:tcPr>
          <w:p w14:paraId="3D15C4F4" w14:textId="77777777" w:rsidR="00EC369E" w:rsidRPr="005F47A5" w:rsidRDefault="00EC369E" w:rsidP="00EC369E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จี เทค แมททีเรียล จำกัด</w:t>
            </w:r>
          </w:p>
        </w:tc>
        <w:tc>
          <w:tcPr>
            <w:tcW w:w="1438" w:type="dxa"/>
          </w:tcPr>
          <w:p w14:paraId="073192CB" w14:textId="77777777" w:rsidR="00EC369E" w:rsidRPr="005F47A5" w:rsidRDefault="00EC369E" w:rsidP="00EC369E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ผลิตวัตถุดิบชุดชั้นในสตรี</w:t>
            </w:r>
          </w:p>
        </w:tc>
        <w:tc>
          <w:tcPr>
            <w:tcW w:w="1440" w:type="dxa"/>
          </w:tcPr>
          <w:p w14:paraId="13D93A89" w14:textId="77777777" w:rsidR="00EC369E" w:rsidRPr="005F47A5" w:rsidRDefault="00EC369E" w:rsidP="00EC369E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FA74382" w14:textId="77777777" w:rsidR="00EC369E" w:rsidRPr="005F47A5" w:rsidRDefault="00EC369E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1ED58C60" w14:textId="77777777" w:rsidR="00EC369E" w:rsidRPr="005F47A5" w:rsidRDefault="00EC369E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176F08E" w14:textId="77777777" w:rsidR="00EC369E" w:rsidRPr="005F47A5" w:rsidRDefault="00EC369E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AF73B78" w14:textId="77777777" w:rsidR="00EC369E" w:rsidRPr="005F47A5" w:rsidRDefault="00EC369E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09B15A2B" w14:textId="77777777" w:rsidR="00EC369E" w:rsidRPr="005F47A5" w:rsidRDefault="00EC369E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3DCCDF4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78D5FB87" w14:textId="77777777" w:rsidR="00EC369E" w:rsidRPr="005F47A5" w:rsidRDefault="00EC369E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41F6DD8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4C5BE6E" w14:textId="77777777" w:rsidR="00EC369E" w:rsidRPr="005F47A5" w:rsidRDefault="00EC369E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12735F6" w14:textId="77777777" w:rsidR="00EC369E" w:rsidRPr="005F47A5" w:rsidRDefault="00EC369E" w:rsidP="00EC369E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84DFA74" w14:textId="77777777" w:rsidR="00EC369E" w:rsidRPr="005F47A5" w:rsidRDefault="00EC369E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28E170B" w14:textId="77777777" w:rsidR="00EC369E" w:rsidRPr="005F47A5" w:rsidRDefault="00EC369E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016F835" w14:textId="77777777" w:rsidR="00EC369E" w:rsidRPr="005F47A5" w:rsidRDefault="00EC369E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C3CE2CC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6D561E8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319EB28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5F2A42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1E4FFD1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936C69A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56DB4F9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EC369E" w:rsidRPr="005F47A5" w14:paraId="08A37535" w14:textId="7ECD38C4" w:rsidTr="0046050E">
        <w:tc>
          <w:tcPr>
            <w:tcW w:w="2736" w:type="dxa"/>
          </w:tcPr>
          <w:p w14:paraId="09D63F55" w14:textId="77777777" w:rsidR="00EC369E" w:rsidRPr="005F47A5" w:rsidRDefault="00EC369E" w:rsidP="00EC369E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B48457D" w14:textId="77777777" w:rsidR="00EC369E" w:rsidRPr="005F47A5" w:rsidRDefault="00EC369E" w:rsidP="00EC369E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E9ED3A8" w14:textId="32FA1746" w:rsidR="00EC369E" w:rsidRPr="005F47A5" w:rsidRDefault="00EC369E" w:rsidP="00EC369E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E2AA8A0" w14:textId="548CE65C" w:rsidR="00EC369E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300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5593DEBC" w14:textId="696A9443" w:rsidR="00EC369E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300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24D4BF9F" w14:textId="3BB6AD72" w:rsidR="00EC369E" w:rsidRPr="005F47A5" w:rsidRDefault="00F07A8D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10C7EAC4" w14:textId="3A15B198" w:rsidR="00EC369E" w:rsidRPr="005F47A5" w:rsidRDefault="00F07A8D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608616ED" w14:textId="7D2C903E" w:rsidR="00EC369E" w:rsidRPr="005F47A5" w:rsidRDefault="00F07A8D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132A6502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C71A836" w14:textId="5DA4D93F" w:rsidR="00EC369E" w:rsidRPr="005F47A5" w:rsidRDefault="00F07A8D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0F4EF916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3B66FD2" w14:textId="65C972BF" w:rsidR="00EC369E" w:rsidRPr="005F47A5" w:rsidRDefault="00F07A8D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25</w:t>
            </w:r>
            <w:r w:rsidR="00BA08D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017</w:t>
            </w:r>
          </w:p>
        </w:tc>
        <w:tc>
          <w:tcPr>
            <w:tcW w:w="90" w:type="dxa"/>
          </w:tcPr>
          <w:p w14:paraId="68ECB948" w14:textId="77777777" w:rsidR="00EC369E" w:rsidRPr="005F47A5" w:rsidRDefault="00EC369E" w:rsidP="00EC369E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C8CF1DF" w14:textId="26EE9524" w:rsidR="00EC369E" w:rsidRPr="005F47A5" w:rsidRDefault="00F07A8D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299</w:t>
            </w:r>
          </w:p>
        </w:tc>
        <w:tc>
          <w:tcPr>
            <w:tcW w:w="630" w:type="dxa"/>
          </w:tcPr>
          <w:p w14:paraId="2627D560" w14:textId="038CCC40" w:rsidR="00EC369E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613183CA" w14:textId="2FE1B0B4" w:rsidR="00EC369E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4399B3E6" w14:textId="54654EC0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A975E62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C0CE205" w14:textId="662D7CD6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5479C94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74EAD8A" w14:textId="7BC070F2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25</w:t>
            </w:r>
            <w:r w:rsidR="00BA08D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017</w:t>
            </w:r>
          </w:p>
        </w:tc>
        <w:tc>
          <w:tcPr>
            <w:tcW w:w="90" w:type="dxa"/>
          </w:tcPr>
          <w:p w14:paraId="40643D75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0967F6D" w14:textId="60DE6D37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299</w:t>
            </w:r>
          </w:p>
        </w:tc>
      </w:tr>
      <w:tr w:rsidR="00EC369E" w:rsidRPr="005F47A5" w14:paraId="5B1F59B8" w14:textId="1ADF0BFB" w:rsidTr="0046050E">
        <w:tc>
          <w:tcPr>
            <w:tcW w:w="2736" w:type="dxa"/>
          </w:tcPr>
          <w:p w14:paraId="01D4285B" w14:textId="12293A97" w:rsidR="00EC369E" w:rsidRPr="005F47A5" w:rsidRDefault="00EC369E" w:rsidP="00EC369E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คิงบริดจ์ ทาวเวอร์ จำกัด</w:t>
            </w:r>
          </w:p>
        </w:tc>
        <w:tc>
          <w:tcPr>
            <w:tcW w:w="1438" w:type="dxa"/>
          </w:tcPr>
          <w:p w14:paraId="431CE414" w14:textId="77777777" w:rsidR="00EC369E" w:rsidRPr="005F47A5" w:rsidRDefault="00EC369E" w:rsidP="00EC369E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1440" w:type="dxa"/>
          </w:tcPr>
          <w:p w14:paraId="4666B5E0" w14:textId="77777777" w:rsidR="00EC369E" w:rsidRPr="005F47A5" w:rsidRDefault="00EC369E" w:rsidP="00EC369E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6D5C1E5A" w14:textId="77777777" w:rsidR="00EC369E" w:rsidRPr="005F47A5" w:rsidRDefault="00EC369E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2054395" w14:textId="77777777" w:rsidR="00EC369E" w:rsidRPr="005F47A5" w:rsidRDefault="00EC369E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EFE595D" w14:textId="77777777" w:rsidR="00EC369E" w:rsidRPr="005F47A5" w:rsidRDefault="00EC369E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EB6FB0A" w14:textId="77777777" w:rsidR="00EC369E" w:rsidRPr="005F47A5" w:rsidRDefault="00EC369E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CC9663A" w14:textId="77777777" w:rsidR="00EC369E" w:rsidRPr="005F47A5" w:rsidRDefault="00EC369E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563B6BC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D6600EB" w14:textId="77777777" w:rsidR="00EC369E" w:rsidRPr="005F47A5" w:rsidRDefault="00EC369E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D3E212C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38B5ABE" w14:textId="77777777" w:rsidR="00EC369E" w:rsidRPr="005F47A5" w:rsidRDefault="00EC369E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42508FC" w14:textId="77777777" w:rsidR="00EC369E" w:rsidRPr="005F47A5" w:rsidRDefault="00EC369E" w:rsidP="00EC369E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D67CD8" w14:textId="77777777" w:rsidR="00EC369E" w:rsidRPr="005F47A5" w:rsidRDefault="00EC369E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E804761" w14:textId="77777777" w:rsidR="00EC369E" w:rsidRPr="005F47A5" w:rsidRDefault="00EC369E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A3F3711" w14:textId="77777777" w:rsidR="00EC369E" w:rsidRPr="005F47A5" w:rsidRDefault="00EC369E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630776B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C62219B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BB01A11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DE4C13C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BD60A71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D5B5D66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51B15C7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EC369E" w:rsidRPr="005F47A5" w14:paraId="4D80762C" w14:textId="6FAB1F9F" w:rsidTr="0046050E">
        <w:tc>
          <w:tcPr>
            <w:tcW w:w="2736" w:type="dxa"/>
          </w:tcPr>
          <w:p w14:paraId="5CC1CD4C" w14:textId="77777777" w:rsidR="00EC369E" w:rsidRPr="005F47A5" w:rsidRDefault="00EC369E" w:rsidP="00EC369E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pacing w:val="-4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1EDB434" w14:textId="77777777" w:rsidR="00EC369E" w:rsidRPr="005F47A5" w:rsidRDefault="00EC369E" w:rsidP="00EC369E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726EF54" w14:textId="637D96E2" w:rsidR="00EC369E" w:rsidRPr="005F47A5" w:rsidRDefault="00EC369E" w:rsidP="00EC369E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5BB84B72" w14:textId="79E7D188" w:rsidR="00EC369E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8333DC3" w14:textId="34065EEC" w:rsidR="00EC369E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70D54A83" w14:textId="2C808FA2" w:rsidR="00EC369E" w:rsidRPr="005F47A5" w:rsidRDefault="00F07A8D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41987A47" w14:textId="056E8469" w:rsidR="00EC369E" w:rsidRPr="005F47A5" w:rsidRDefault="00F07A8D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1197C4D8" w14:textId="516A8B41" w:rsidR="00EC369E" w:rsidRPr="005F47A5" w:rsidRDefault="00F07A8D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06675E26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6939CD0" w14:textId="1A8F88F3" w:rsidR="00EC369E" w:rsidRPr="005F47A5" w:rsidRDefault="00F07A8D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27F3BC91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C95DAD2" w14:textId="10AE0BAF" w:rsidR="00EC369E" w:rsidRPr="005F47A5" w:rsidRDefault="00F07A8D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  <w:r w:rsidR="00EC369E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2BF88375" w14:textId="77777777" w:rsidR="00EC369E" w:rsidRPr="005F47A5" w:rsidRDefault="00EC369E" w:rsidP="00EC369E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7D7D8D2" w14:textId="0D82253D" w:rsidR="00EC369E" w:rsidRPr="005F47A5" w:rsidRDefault="00F07A8D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30" w:type="dxa"/>
          </w:tcPr>
          <w:p w14:paraId="2EA5EEC5" w14:textId="014CBD8C" w:rsidR="00EC369E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2EC5C66C" w14:textId="2307F18B" w:rsidR="00EC369E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7459E251" w14:textId="7DF6D841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74C2966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FDCFE26" w14:textId="20E3AC28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5C0EFEAD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64D0AE3" w14:textId="77F2DE01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  <w:r w:rsidR="00EC369E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4A790B7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B6785AF" w14:textId="0068A553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</w:tr>
      <w:tr w:rsidR="00EC369E" w:rsidRPr="005F47A5" w14:paraId="07A1DF13" w14:textId="77777777" w:rsidTr="0046050E">
        <w:tc>
          <w:tcPr>
            <w:tcW w:w="2736" w:type="dxa"/>
          </w:tcPr>
          <w:p w14:paraId="57B7546F" w14:textId="56E1F4D6" w:rsidR="00EC369E" w:rsidRPr="005F47A5" w:rsidRDefault="00EC369E" w:rsidP="00EC369E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pacing w:val="-4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ทรัพย์สินสหพัฒน์ จำกัด</w:t>
            </w:r>
          </w:p>
        </w:tc>
        <w:tc>
          <w:tcPr>
            <w:tcW w:w="1438" w:type="dxa"/>
          </w:tcPr>
          <w:p w14:paraId="2F2F088E" w14:textId="357AA8E8" w:rsidR="00EC369E" w:rsidRPr="005F47A5" w:rsidRDefault="00EC369E" w:rsidP="00EC369E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ลงทุน</w:t>
            </w:r>
          </w:p>
        </w:tc>
        <w:tc>
          <w:tcPr>
            <w:tcW w:w="1440" w:type="dxa"/>
          </w:tcPr>
          <w:p w14:paraId="3A680E72" w14:textId="3DAEAD17" w:rsidR="00EC369E" w:rsidRPr="005F47A5" w:rsidRDefault="00EC369E" w:rsidP="00EC369E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44FF039B" w14:textId="77777777" w:rsidR="00EC369E" w:rsidRPr="005F47A5" w:rsidRDefault="00EC369E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63A2322" w14:textId="77777777" w:rsidR="00EC369E" w:rsidRPr="005F47A5" w:rsidRDefault="00EC369E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F629050" w14:textId="77777777" w:rsidR="00EC369E" w:rsidRPr="005F47A5" w:rsidRDefault="00EC369E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347396A" w14:textId="77777777" w:rsidR="00EC369E" w:rsidRPr="005F47A5" w:rsidRDefault="00EC369E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E723DCB" w14:textId="77777777" w:rsidR="00EC369E" w:rsidRPr="005F47A5" w:rsidRDefault="00EC369E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FB98DFB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C88C2FA" w14:textId="77777777" w:rsidR="00EC369E" w:rsidRPr="005F47A5" w:rsidRDefault="00EC369E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5ACE722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52BD5FF" w14:textId="77777777" w:rsidR="00EC369E" w:rsidRPr="005F47A5" w:rsidRDefault="00EC369E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DBD7EE3" w14:textId="77777777" w:rsidR="00EC369E" w:rsidRPr="005F47A5" w:rsidRDefault="00EC369E" w:rsidP="00EC369E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9B9AFD8" w14:textId="77777777" w:rsidR="00EC369E" w:rsidRPr="005F47A5" w:rsidRDefault="00EC369E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39BC217" w14:textId="77777777" w:rsidR="00EC369E" w:rsidRPr="005F47A5" w:rsidRDefault="00EC369E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971D747" w14:textId="77777777" w:rsidR="00EC369E" w:rsidRPr="005F47A5" w:rsidRDefault="00EC369E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F5CA06C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F834312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9B102B2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6C15BED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2F07735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E19D324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FC5F056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EC369E" w:rsidRPr="005F47A5" w14:paraId="3B69F685" w14:textId="77777777" w:rsidTr="0046050E">
        <w:tc>
          <w:tcPr>
            <w:tcW w:w="2736" w:type="dxa"/>
          </w:tcPr>
          <w:p w14:paraId="4693FD60" w14:textId="77777777" w:rsidR="00EC369E" w:rsidRPr="005F47A5" w:rsidRDefault="00EC369E" w:rsidP="00EC369E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pacing w:val="-4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66C3274" w14:textId="77777777" w:rsidR="00EC369E" w:rsidRPr="005F47A5" w:rsidRDefault="00EC369E" w:rsidP="00EC369E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FD8592A" w14:textId="1ED557A6" w:rsidR="00EC369E" w:rsidRPr="005F47A5" w:rsidRDefault="00EC369E" w:rsidP="00EC369E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59E195F8" w14:textId="6B6AFE02" w:rsidR="00EC369E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20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E4332B8" w14:textId="3C5382F9" w:rsidR="00EC369E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20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32FD9EB4" w14:textId="5B1A7130" w:rsidR="00EC369E" w:rsidRPr="005F47A5" w:rsidRDefault="00F07A8D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</w:t>
            </w:r>
          </w:p>
        </w:tc>
        <w:tc>
          <w:tcPr>
            <w:tcW w:w="658" w:type="dxa"/>
          </w:tcPr>
          <w:p w14:paraId="46BE1B68" w14:textId="4BDFD789" w:rsidR="00EC369E" w:rsidRPr="005F47A5" w:rsidRDefault="00F07A8D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</w:t>
            </w:r>
          </w:p>
        </w:tc>
        <w:tc>
          <w:tcPr>
            <w:tcW w:w="621" w:type="dxa"/>
          </w:tcPr>
          <w:p w14:paraId="062E5195" w14:textId="2941D18B" w:rsidR="00EC369E" w:rsidRPr="005F47A5" w:rsidRDefault="00F07A8D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  <w:tc>
          <w:tcPr>
            <w:tcW w:w="86" w:type="dxa"/>
          </w:tcPr>
          <w:p w14:paraId="39FC6AB7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2396C10E" w14:textId="5D6C8EB8" w:rsidR="00EC369E" w:rsidRPr="005F47A5" w:rsidRDefault="00F07A8D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  <w:tc>
          <w:tcPr>
            <w:tcW w:w="92" w:type="dxa"/>
          </w:tcPr>
          <w:p w14:paraId="6978F001" w14:textId="77777777" w:rsidR="00EC369E" w:rsidRPr="005F47A5" w:rsidRDefault="00EC369E" w:rsidP="00EC369E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F9C3FDC" w14:textId="3A1A4845" w:rsidR="00EC369E" w:rsidRPr="005F47A5" w:rsidRDefault="00F07A8D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EC369E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322</w:t>
            </w:r>
          </w:p>
        </w:tc>
        <w:tc>
          <w:tcPr>
            <w:tcW w:w="90" w:type="dxa"/>
          </w:tcPr>
          <w:p w14:paraId="084AD189" w14:textId="77777777" w:rsidR="00EC369E" w:rsidRPr="005F47A5" w:rsidRDefault="00EC369E" w:rsidP="00EC369E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9553CDA" w14:textId="54273293" w:rsidR="00EC369E" w:rsidRPr="005F47A5" w:rsidRDefault="00F07A8D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342</w:t>
            </w:r>
          </w:p>
        </w:tc>
        <w:tc>
          <w:tcPr>
            <w:tcW w:w="630" w:type="dxa"/>
          </w:tcPr>
          <w:p w14:paraId="160C46FF" w14:textId="6D11C129" w:rsidR="00EC369E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</w:t>
            </w:r>
          </w:p>
        </w:tc>
        <w:tc>
          <w:tcPr>
            <w:tcW w:w="630" w:type="dxa"/>
          </w:tcPr>
          <w:p w14:paraId="700C6945" w14:textId="060A6998" w:rsidR="00EC369E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</w:t>
            </w:r>
          </w:p>
        </w:tc>
        <w:tc>
          <w:tcPr>
            <w:tcW w:w="590" w:type="dxa"/>
          </w:tcPr>
          <w:p w14:paraId="272F6498" w14:textId="7FF7DFE9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6032DDAE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A6F3A79" w14:textId="7175DC4E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3822FAC4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0FAFDA2" w14:textId="2A5A2098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EC369E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322</w:t>
            </w:r>
          </w:p>
        </w:tc>
        <w:tc>
          <w:tcPr>
            <w:tcW w:w="90" w:type="dxa"/>
          </w:tcPr>
          <w:p w14:paraId="27E0EDD2" w14:textId="77777777" w:rsidR="00EC369E" w:rsidRPr="005F47A5" w:rsidRDefault="00EC369E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B104D14" w14:textId="7813F5F2" w:rsidR="00EC369E" w:rsidRPr="005F47A5" w:rsidRDefault="00F07A8D" w:rsidP="00C646BF">
            <w:pPr>
              <w:ind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EC369E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342</w:t>
            </w:r>
          </w:p>
        </w:tc>
      </w:tr>
    </w:tbl>
    <w:p w14:paraId="0B0DE269" w14:textId="5AC77676" w:rsidR="000954C6" w:rsidRPr="005F47A5" w:rsidRDefault="000D6C07" w:rsidP="00063A7D">
      <w:pPr>
        <w:tabs>
          <w:tab w:val="left" w:pos="900"/>
        </w:tabs>
        <w:ind w:left="36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081BF179" w14:textId="2E0B3B0E" w:rsidR="00761487" w:rsidRPr="005F47A5" w:rsidRDefault="00F07A8D" w:rsidP="00761487">
      <w:pPr>
        <w:tabs>
          <w:tab w:val="left" w:pos="900"/>
        </w:tabs>
        <w:ind w:left="27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F07A8D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761487" w:rsidRPr="005F47A5">
        <w:rPr>
          <w:rFonts w:asciiTheme="majorBidi" w:hAnsiTheme="majorBidi" w:cstheme="majorBidi"/>
          <w:sz w:val="32"/>
          <w:szCs w:val="32"/>
          <w:cs/>
        </w:rPr>
        <w:t>.</w:t>
      </w:r>
      <w:r w:rsidRPr="00F07A8D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761487" w:rsidRPr="005F47A5">
        <w:rPr>
          <w:rFonts w:asciiTheme="majorBidi" w:hAnsiTheme="majorBidi" w:cstheme="majorBidi"/>
          <w:sz w:val="32"/>
          <w:szCs w:val="32"/>
          <w:cs/>
        </w:rPr>
        <w:tab/>
        <w:t>รายละเอียดเงินลงทุนในบริษัทที่เกี่ยวข้องกัน</w:t>
      </w:r>
      <w:r w:rsidR="00761487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61487" w:rsidRPr="005F47A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07A8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069E9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7069E9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761487" w:rsidRPr="005F47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7A8D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="005155F7" w:rsidRPr="005F47A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</w:t>
      </w:r>
      <w:r w:rsidR="00761487" w:rsidRPr="005F47A5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761487" w:rsidRPr="005F47A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07A8D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61487" w:rsidRPr="005F47A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F07A8D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761487" w:rsidRPr="005F47A5">
        <w:rPr>
          <w:rFonts w:asciiTheme="majorBidi" w:hAnsiTheme="majorBidi" w:cstheme="majorBidi"/>
          <w:sz w:val="32"/>
          <w:szCs w:val="32"/>
          <w:cs/>
        </w:rPr>
        <w:t xml:space="preserve"> มีดังนี้ (ต่อ)</w:t>
      </w:r>
      <w:r w:rsidR="00761487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(ดูหมายเหตุข้อ </w:t>
      </w:r>
      <w:r w:rsidRPr="00F07A8D">
        <w:rPr>
          <w:rFonts w:asciiTheme="majorBidi" w:hAnsiTheme="majorBidi" w:cstheme="majorBidi"/>
          <w:sz w:val="32"/>
          <w:szCs w:val="32"/>
          <w:lang w:val="en-US"/>
        </w:rPr>
        <w:t>22</w:t>
      </w:r>
      <w:r w:rsidR="00761487" w:rsidRPr="005F47A5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330B6AD3" w14:textId="77777777" w:rsidR="00761487" w:rsidRPr="005F47A5" w:rsidRDefault="00761487" w:rsidP="00761487">
      <w:pPr>
        <w:ind w:left="360" w:right="62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5F47A5">
        <w:rPr>
          <w:rFonts w:asciiTheme="majorBidi" w:hAnsiTheme="majorBidi" w:cstheme="majorBidi"/>
          <w:b/>
          <w:bCs/>
          <w:sz w:val="20"/>
          <w:szCs w:val="20"/>
          <w:cs/>
        </w:rPr>
        <w:t>หน่วย : พันบาท</w:t>
      </w:r>
    </w:p>
    <w:tbl>
      <w:tblPr>
        <w:tblW w:w="148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438"/>
        <w:gridCol w:w="1440"/>
        <w:gridCol w:w="629"/>
        <w:gridCol w:w="662"/>
        <w:gridCol w:w="658"/>
        <w:gridCol w:w="658"/>
        <w:gridCol w:w="621"/>
        <w:gridCol w:w="86"/>
        <w:gridCol w:w="577"/>
        <w:gridCol w:w="92"/>
        <w:gridCol w:w="630"/>
        <w:gridCol w:w="90"/>
        <w:gridCol w:w="630"/>
        <w:gridCol w:w="630"/>
        <w:gridCol w:w="630"/>
        <w:gridCol w:w="590"/>
        <w:gridCol w:w="90"/>
        <w:gridCol w:w="562"/>
        <w:gridCol w:w="90"/>
        <w:gridCol w:w="590"/>
        <w:gridCol w:w="90"/>
        <w:gridCol w:w="580"/>
        <w:gridCol w:w="10"/>
      </w:tblGrid>
      <w:tr w:rsidR="00761487" w:rsidRPr="005F47A5" w14:paraId="64546515" w14:textId="77777777" w:rsidTr="00582A2A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580DFF83" w14:textId="77777777" w:rsidR="00761487" w:rsidRPr="005F47A5" w:rsidRDefault="00761487" w:rsidP="00582A2A">
            <w:pPr>
              <w:spacing w:line="200" w:lineRule="exact"/>
              <w:ind w:left="36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C101CC8" w14:textId="77777777" w:rsidR="00761487" w:rsidRPr="005F47A5" w:rsidRDefault="00761487" w:rsidP="00582A2A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12CF67B" w14:textId="77777777" w:rsidR="00761487" w:rsidRPr="005F47A5" w:rsidRDefault="00761487" w:rsidP="00582A2A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34F88DA6" w14:textId="77777777" w:rsidR="00761487" w:rsidRPr="005F47A5" w:rsidRDefault="00761487" w:rsidP="00582A2A">
            <w:pPr>
              <w:spacing w:line="200" w:lineRule="exact"/>
              <w:ind w:right="-126" w:hanging="1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42" w:type="dxa"/>
            <w:gridSpan w:val="9"/>
          </w:tcPr>
          <w:p w14:paraId="3E5EDF4A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3852" w:type="dxa"/>
            <w:gridSpan w:val="9"/>
          </w:tcPr>
          <w:p w14:paraId="58A8F1E3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761487" w:rsidRPr="005F47A5" w14:paraId="6E164264" w14:textId="77777777" w:rsidTr="00582A2A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14B6CBBF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43B30E31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734434B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3B0677C0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022CE2FC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4" w:type="dxa"/>
            <w:gridSpan w:val="3"/>
          </w:tcPr>
          <w:p w14:paraId="0F0C960C" w14:textId="77777777" w:rsidR="00761487" w:rsidRPr="005F47A5" w:rsidRDefault="00761487" w:rsidP="00582A2A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70E4FC30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1BABA644" w14:textId="77777777" w:rsidR="00761487" w:rsidRPr="005F47A5" w:rsidRDefault="00761487" w:rsidP="00582A2A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231636AD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gridSpan w:val="3"/>
          </w:tcPr>
          <w:p w14:paraId="263C58A0" w14:textId="77777777" w:rsidR="00761487" w:rsidRPr="005F47A5" w:rsidRDefault="00761487" w:rsidP="00582A2A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7420BA6E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269CF2AB" w14:textId="77777777" w:rsidR="00761487" w:rsidRPr="005F47A5" w:rsidRDefault="00761487" w:rsidP="00582A2A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761487" w:rsidRPr="005F47A5" w14:paraId="6DB1053E" w14:textId="77777777" w:rsidTr="00582A2A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66FDDFFA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438" w:type="dxa"/>
          </w:tcPr>
          <w:p w14:paraId="34865828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ประเภท</w:t>
            </w:r>
          </w:p>
        </w:tc>
        <w:tc>
          <w:tcPr>
            <w:tcW w:w="1440" w:type="dxa"/>
          </w:tcPr>
          <w:p w14:paraId="20F0C44F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1291" w:type="dxa"/>
            <w:gridSpan w:val="2"/>
          </w:tcPr>
          <w:p w14:paraId="4FA7D301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316" w:type="dxa"/>
            <w:gridSpan w:val="2"/>
          </w:tcPr>
          <w:p w14:paraId="7456B210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84" w:type="dxa"/>
            <w:gridSpan w:val="3"/>
          </w:tcPr>
          <w:p w14:paraId="3CFA14D0" w14:textId="77777777" w:rsidR="00761487" w:rsidRPr="005F47A5" w:rsidRDefault="00761487" w:rsidP="00582A2A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2" w:type="dxa"/>
          </w:tcPr>
          <w:p w14:paraId="60FD32EC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6C976CE3" w14:textId="77777777" w:rsidR="00761487" w:rsidRPr="005F47A5" w:rsidRDefault="00761487" w:rsidP="00582A2A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260" w:type="dxa"/>
            <w:gridSpan w:val="2"/>
          </w:tcPr>
          <w:p w14:paraId="0839228D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42" w:type="dxa"/>
            <w:gridSpan w:val="3"/>
          </w:tcPr>
          <w:p w14:paraId="12EF25DC" w14:textId="77777777" w:rsidR="00761487" w:rsidRPr="005F47A5" w:rsidRDefault="00761487" w:rsidP="00582A2A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7B8C29F5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4B328F51" w14:textId="77777777" w:rsidR="00761487" w:rsidRPr="005F47A5" w:rsidRDefault="00761487" w:rsidP="00582A2A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</w:tr>
      <w:tr w:rsidR="00761487" w:rsidRPr="005F47A5" w14:paraId="1959758C" w14:textId="77777777" w:rsidTr="00582A2A">
        <w:trPr>
          <w:gridAfter w:val="1"/>
          <w:wAfter w:w="10" w:type="dxa"/>
          <w:cantSplit/>
        </w:trPr>
        <w:tc>
          <w:tcPr>
            <w:tcW w:w="2736" w:type="dxa"/>
          </w:tcPr>
          <w:p w14:paraId="3B230E2A" w14:textId="77777777" w:rsidR="00761487" w:rsidRPr="005F47A5" w:rsidRDefault="00761487" w:rsidP="00582A2A">
            <w:pPr>
              <w:spacing w:line="200" w:lineRule="exact"/>
              <w:ind w:left="36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4AE337CD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440" w:type="dxa"/>
          </w:tcPr>
          <w:p w14:paraId="09E08573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29" w:type="dxa"/>
          </w:tcPr>
          <w:p w14:paraId="056C3551" w14:textId="77777777" w:rsidR="00761487" w:rsidRPr="005F47A5" w:rsidRDefault="00761487" w:rsidP="00582A2A">
            <w:pPr>
              <w:spacing w:line="200" w:lineRule="exact"/>
              <w:ind w:right="-126" w:hanging="1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2" w:type="dxa"/>
          </w:tcPr>
          <w:p w14:paraId="2346222B" w14:textId="77777777" w:rsidR="00761487" w:rsidRPr="005F47A5" w:rsidRDefault="00761487" w:rsidP="00582A2A">
            <w:pPr>
              <w:spacing w:line="200" w:lineRule="exact"/>
              <w:ind w:right="-126" w:hanging="1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549998DF" w14:textId="77777777" w:rsidR="00761487" w:rsidRPr="005F47A5" w:rsidRDefault="00761487" w:rsidP="00582A2A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84" w:type="dxa"/>
            <w:gridSpan w:val="3"/>
          </w:tcPr>
          <w:p w14:paraId="238A8745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147416E5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449F04D7" w14:textId="77777777" w:rsidR="00761487" w:rsidRPr="005F47A5" w:rsidRDefault="00761487" w:rsidP="00582A2A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2389880B" w14:textId="77777777" w:rsidR="00761487" w:rsidRPr="005F47A5" w:rsidRDefault="00761487" w:rsidP="00582A2A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42" w:type="dxa"/>
            <w:gridSpan w:val="3"/>
          </w:tcPr>
          <w:p w14:paraId="6E34E2F6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7DF3F6D1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1350AF15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761487" w:rsidRPr="005F47A5" w14:paraId="554388C0" w14:textId="77777777" w:rsidTr="00582A2A">
        <w:tc>
          <w:tcPr>
            <w:tcW w:w="2736" w:type="dxa"/>
          </w:tcPr>
          <w:p w14:paraId="17FF4930" w14:textId="77777777" w:rsidR="00761487" w:rsidRPr="005F47A5" w:rsidRDefault="00761487" w:rsidP="00582A2A">
            <w:pPr>
              <w:spacing w:line="200" w:lineRule="exact"/>
              <w:ind w:left="36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7A77B4C" w14:textId="77777777" w:rsidR="00761487" w:rsidRPr="005F47A5" w:rsidRDefault="00761487" w:rsidP="00582A2A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F31E9AD" w14:textId="77777777" w:rsidR="00761487" w:rsidRPr="005F47A5" w:rsidRDefault="00761487" w:rsidP="00582A2A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28DE6E3C" w14:textId="3B1BB404" w:rsidR="00761487" w:rsidRPr="005F47A5" w:rsidRDefault="00F07A8D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16"/>
                <w:szCs w:val="16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662" w:type="dxa"/>
          </w:tcPr>
          <w:p w14:paraId="7837CC36" w14:textId="152D1B61" w:rsidR="00761487" w:rsidRPr="005F47A5" w:rsidRDefault="00F07A8D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58" w:type="dxa"/>
          </w:tcPr>
          <w:p w14:paraId="0FA21A59" w14:textId="141FBCB2" w:rsidR="00761487" w:rsidRPr="005F47A5" w:rsidRDefault="00F07A8D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16"/>
                <w:szCs w:val="16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658" w:type="dxa"/>
          </w:tcPr>
          <w:p w14:paraId="58D97D01" w14:textId="4F7EF0F0" w:rsidR="00761487" w:rsidRPr="005F47A5" w:rsidRDefault="00F07A8D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21" w:type="dxa"/>
          </w:tcPr>
          <w:p w14:paraId="2A9D83CE" w14:textId="6F731B24" w:rsidR="00761487" w:rsidRPr="005F47A5" w:rsidRDefault="00F07A8D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16"/>
                <w:szCs w:val="16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86" w:type="dxa"/>
          </w:tcPr>
          <w:p w14:paraId="77D633A6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F8861E3" w14:textId="49536B19" w:rsidR="00761487" w:rsidRPr="005F47A5" w:rsidRDefault="00F07A8D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2" w:type="dxa"/>
          </w:tcPr>
          <w:p w14:paraId="5E202199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11B5C639" w14:textId="648D472C" w:rsidR="00761487" w:rsidRPr="005F47A5" w:rsidRDefault="00F07A8D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16"/>
                <w:szCs w:val="16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058231CE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EBD6F0B" w14:textId="0F17C848" w:rsidR="00761487" w:rsidRPr="005F47A5" w:rsidRDefault="00F07A8D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30" w:type="dxa"/>
          </w:tcPr>
          <w:p w14:paraId="7459F693" w14:textId="1180D327" w:rsidR="00761487" w:rsidRPr="005F47A5" w:rsidRDefault="00F07A8D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16"/>
                <w:szCs w:val="16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630" w:type="dxa"/>
          </w:tcPr>
          <w:p w14:paraId="3A554FBA" w14:textId="7AC3BAD7" w:rsidR="00761487" w:rsidRPr="005F47A5" w:rsidRDefault="00F07A8D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590" w:type="dxa"/>
          </w:tcPr>
          <w:p w14:paraId="75E062D1" w14:textId="5967FACB" w:rsidR="00761487" w:rsidRPr="005F47A5" w:rsidRDefault="00F07A8D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16"/>
                <w:szCs w:val="16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3C3BDA5F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F353E75" w14:textId="65EF1D64" w:rsidR="00761487" w:rsidRPr="005F47A5" w:rsidRDefault="00F07A8D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18AA0771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4DEC33F8" w14:textId="4BC71306" w:rsidR="00761487" w:rsidRPr="005F47A5" w:rsidRDefault="00F07A8D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16"/>
                <w:szCs w:val="16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79929A97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8418978" w14:textId="1EC75DA8" w:rsidR="00761487" w:rsidRPr="005F47A5" w:rsidRDefault="00F07A8D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</w:tr>
      <w:tr w:rsidR="00707C53" w:rsidRPr="005F47A5" w14:paraId="2590704C" w14:textId="77777777" w:rsidTr="00582A2A">
        <w:tc>
          <w:tcPr>
            <w:tcW w:w="2736" w:type="dxa"/>
          </w:tcPr>
          <w:p w14:paraId="1AE20485" w14:textId="77777777" w:rsidR="00707C53" w:rsidRPr="005F47A5" w:rsidRDefault="00707C53" w:rsidP="00707C53">
            <w:pPr>
              <w:spacing w:line="200" w:lineRule="exact"/>
              <w:ind w:left="36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6BD422D4" w14:textId="77777777" w:rsidR="00707C53" w:rsidRPr="005F47A5" w:rsidRDefault="00707C53" w:rsidP="00707C53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44907EA" w14:textId="77777777" w:rsidR="00707C53" w:rsidRPr="005F47A5" w:rsidRDefault="00707C53" w:rsidP="00707C53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40C1813C" w14:textId="19F9A02A" w:rsidR="00707C53" w:rsidRPr="005F47A5" w:rsidRDefault="00F07A8D" w:rsidP="00707C53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662" w:type="dxa"/>
          </w:tcPr>
          <w:p w14:paraId="5A87C3D8" w14:textId="437F9544" w:rsidR="00707C53" w:rsidRPr="005F47A5" w:rsidRDefault="00F07A8D" w:rsidP="00707C53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58" w:type="dxa"/>
          </w:tcPr>
          <w:p w14:paraId="257128A3" w14:textId="56E135ED" w:rsidR="00707C53" w:rsidRPr="005F47A5" w:rsidRDefault="00F07A8D" w:rsidP="00707C53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658" w:type="dxa"/>
          </w:tcPr>
          <w:p w14:paraId="0130AFAA" w14:textId="37437B06" w:rsidR="00707C53" w:rsidRPr="005F47A5" w:rsidRDefault="00F07A8D" w:rsidP="00707C53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21" w:type="dxa"/>
          </w:tcPr>
          <w:p w14:paraId="43CFB3F2" w14:textId="33CE3D75" w:rsidR="00707C53" w:rsidRPr="005F47A5" w:rsidRDefault="00F07A8D" w:rsidP="00707C53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86" w:type="dxa"/>
          </w:tcPr>
          <w:p w14:paraId="123724AF" w14:textId="77777777" w:rsidR="00707C53" w:rsidRPr="005F47A5" w:rsidRDefault="00707C53" w:rsidP="00707C53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886FD60" w14:textId="7528BB0B" w:rsidR="00707C53" w:rsidRPr="005F47A5" w:rsidRDefault="00F07A8D" w:rsidP="00707C53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2" w:type="dxa"/>
          </w:tcPr>
          <w:p w14:paraId="1DB347BC" w14:textId="77777777" w:rsidR="00707C53" w:rsidRPr="005F47A5" w:rsidRDefault="00707C53" w:rsidP="00707C53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01D3B471" w14:textId="6A6183BE" w:rsidR="00707C53" w:rsidRPr="005F47A5" w:rsidRDefault="00F07A8D" w:rsidP="00707C53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90" w:type="dxa"/>
          </w:tcPr>
          <w:p w14:paraId="31BE0EEB" w14:textId="77777777" w:rsidR="00707C53" w:rsidRPr="005F47A5" w:rsidRDefault="00707C53" w:rsidP="00707C53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34F2C3B" w14:textId="30EC2DA7" w:rsidR="00707C53" w:rsidRPr="005F47A5" w:rsidRDefault="00F07A8D" w:rsidP="00707C53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30" w:type="dxa"/>
          </w:tcPr>
          <w:p w14:paraId="6F60C2A0" w14:textId="5FE52F73" w:rsidR="00707C53" w:rsidRPr="005F47A5" w:rsidRDefault="00F07A8D" w:rsidP="00707C53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630" w:type="dxa"/>
          </w:tcPr>
          <w:p w14:paraId="6E17633E" w14:textId="6CBD5095" w:rsidR="00707C53" w:rsidRPr="005F47A5" w:rsidRDefault="00F07A8D" w:rsidP="00707C53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590" w:type="dxa"/>
          </w:tcPr>
          <w:p w14:paraId="124729C0" w14:textId="00A34FB9" w:rsidR="00707C53" w:rsidRPr="005F47A5" w:rsidRDefault="00F07A8D" w:rsidP="00707C53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90" w:type="dxa"/>
          </w:tcPr>
          <w:p w14:paraId="4F1977B3" w14:textId="77777777" w:rsidR="00707C53" w:rsidRPr="005F47A5" w:rsidRDefault="00707C53" w:rsidP="00707C53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F11FCC6" w14:textId="08C7B1E4" w:rsidR="00707C53" w:rsidRPr="005F47A5" w:rsidRDefault="00F07A8D" w:rsidP="00707C53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101AFD3E" w14:textId="77777777" w:rsidR="00707C53" w:rsidRPr="005F47A5" w:rsidRDefault="00707C53" w:rsidP="00707C53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7671E7AC" w14:textId="7B814D36" w:rsidR="00707C53" w:rsidRPr="005F47A5" w:rsidRDefault="00F07A8D" w:rsidP="00707C53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90" w:type="dxa"/>
          </w:tcPr>
          <w:p w14:paraId="0AD19B83" w14:textId="77777777" w:rsidR="00707C53" w:rsidRPr="005F47A5" w:rsidRDefault="00707C53" w:rsidP="00707C53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647A4F7" w14:textId="50A70B39" w:rsidR="00707C53" w:rsidRPr="005F47A5" w:rsidRDefault="00F07A8D" w:rsidP="00707C53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</w:tr>
      <w:tr w:rsidR="00761487" w:rsidRPr="005F47A5" w14:paraId="036A6DED" w14:textId="77777777" w:rsidTr="00582A2A">
        <w:tc>
          <w:tcPr>
            <w:tcW w:w="2736" w:type="dxa"/>
          </w:tcPr>
          <w:p w14:paraId="3130E1E9" w14:textId="77777777" w:rsidR="00761487" w:rsidRPr="005F47A5" w:rsidRDefault="00761487" w:rsidP="00582A2A">
            <w:pPr>
              <w:spacing w:line="200" w:lineRule="exact"/>
              <w:ind w:left="270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สินทรัพย์ทางการเงินไม่หมุนเวียนอื่น </w:t>
            </w: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(ต่อ)</w:t>
            </w:r>
          </w:p>
        </w:tc>
        <w:tc>
          <w:tcPr>
            <w:tcW w:w="1438" w:type="dxa"/>
          </w:tcPr>
          <w:p w14:paraId="3B577A5E" w14:textId="77777777" w:rsidR="00761487" w:rsidRPr="005F47A5" w:rsidRDefault="00761487" w:rsidP="00582A2A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5FE3002" w14:textId="77777777" w:rsidR="00761487" w:rsidRPr="005F47A5" w:rsidRDefault="00761487" w:rsidP="00582A2A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2384779F" w14:textId="77777777" w:rsidR="00761487" w:rsidRPr="005F47A5" w:rsidRDefault="00761487" w:rsidP="00D41D5C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BEDDFC3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FADFCE0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0CB10B1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94C1EAE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841E4E1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2F68CB1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7802D02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2B4B5CE0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536CB3B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21F3F59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3CDF38E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F05473C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88A888F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5A5C5E4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3A5A40D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937A0A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18BD9A17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CCD30A2" w14:textId="77777777" w:rsidR="00761487" w:rsidRPr="005F47A5" w:rsidRDefault="00761487" w:rsidP="00582A2A">
            <w:pPr>
              <w:spacing w:line="20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6CF8D3F" w14:textId="77777777" w:rsidR="00761487" w:rsidRPr="005F47A5" w:rsidRDefault="00761487" w:rsidP="00582A2A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DD47D5" w:rsidRPr="005F47A5" w14:paraId="11C410F5" w14:textId="77777777" w:rsidTr="00582A2A">
        <w:tc>
          <w:tcPr>
            <w:tcW w:w="2736" w:type="dxa"/>
          </w:tcPr>
          <w:p w14:paraId="2507CDE1" w14:textId="2F298B58" w:rsidR="00DD47D5" w:rsidRPr="005F47A5" w:rsidRDefault="00DD47D5" w:rsidP="00DD47D5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อินเตอร์เนชั่นแนลเลทเธอร์แฟชั่น จำกัด</w:t>
            </w:r>
          </w:p>
        </w:tc>
        <w:tc>
          <w:tcPr>
            <w:tcW w:w="1438" w:type="dxa"/>
          </w:tcPr>
          <w:p w14:paraId="3771EDBB" w14:textId="67D380F0" w:rsidR="00DD47D5" w:rsidRPr="005F47A5" w:rsidRDefault="00DD47D5" w:rsidP="00DD47D5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ผลิตรองเท้าหนัง</w:t>
            </w:r>
          </w:p>
        </w:tc>
        <w:tc>
          <w:tcPr>
            <w:tcW w:w="1440" w:type="dxa"/>
          </w:tcPr>
          <w:p w14:paraId="28B9F33B" w14:textId="38066C73" w:rsidR="00DD47D5" w:rsidRPr="005F47A5" w:rsidRDefault="00DD47D5" w:rsidP="00DD47D5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0B4DF2D" w14:textId="77777777" w:rsidR="00DD47D5" w:rsidRPr="005F47A5" w:rsidRDefault="00DD47D5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5E2726D" w14:textId="77777777" w:rsidR="00DD47D5" w:rsidRPr="005F47A5" w:rsidRDefault="00DD47D5" w:rsidP="00DD47D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B4C9877" w14:textId="77777777" w:rsidR="00DD47D5" w:rsidRPr="005F47A5" w:rsidRDefault="00DD47D5" w:rsidP="00DD47D5">
            <w:pPr>
              <w:spacing w:line="200" w:lineRule="exact"/>
              <w:ind w:right="-234" w:firstLine="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481DC81" w14:textId="77777777" w:rsidR="00DD47D5" w:rsidRPr="005F47A5" w:rsidRDefault="00DD47D5" w:rsidP="00DD47D5">
            <w:pPr>
              <w:spacing w:line="200" w:lineRule="exact"/>
              <w:ind w:right="-234" w:firstLine="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4F52173" w14:textId="77777777" w:rsidR="00DD47D5" w:rsidRPr="005F47A5" w:rsidRDefault="00DD47D5" w:rsidP="00DD47D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B10F16D" w14:textId="77777777" w:rsidR="00DD47D5" w:rsidRPr="005F47A5" w:rsidRDefault="00DD47D5" w:rsidP="00DD47D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740AA25C" w14:textId="77777777" w:rsidR="00DD47D5" w:rsidRPr="005F47A5" w:rsidRDefault="00DD47D5" w:rsidP="00DD47D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703935D" w14:textId="77777777" w:rsidR="00DD47D5" w:rsidRPr="005F47A5" w:rsidRDefault="00DD47D5" w:rsidP="00DD47D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F393F03" w14:textId="77777777" w:rsidR="00DD47D5" w:rsidRPr="005F47A5" w:rsidRDefault="00DD47D5" w:rsidP="00DD47D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23322F8" w14:textId="77777777" w:rsidR="00DD47D5" w:rsidRPr="005F47A5" w:rsidRDefault="00DD47D5" w:rsidP="00DD47D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ED14581" w14:textId="77777777" w:rsidR="00DD47D5" w:rsidRPr="005F47A5" w:rsidRDefault="00DD47D5" w:rsidP="00DD47D5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D6455A8" w14:textId="77777777" w:rsidR="00DD47D5" w:rsidRPr="005F47A5" w:rsidRDefault="00DD47D5" w:rsidP="00DD47D5">
            <w:pPr>
              <w:spacing w:line="200" w:lineRule="exact"/>
              <w:ind w:right="-234" w:firstLine="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D36E82C" w14:textId="77777777" w:rsidR="00DD47D5" w:rsidRPr="005F47A5" w:rsidRDefault="00DD47D5" w:rsidP="00DD47D5">
            <w:pPr>
              <w:spacing w:line="200" w:lineRule="exact"/>
              <w:ind w:right="-234" w:firstLine="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E75A72A" w14:textId="77777777" w:rsidR="00DD47D5" w:rsidRPr="005F47A5" w:rsidRDefault="00DD47D5" w:rsidP="00DD47D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29AE586" w14:textId="77777777" w:rsidR="00DD47D5" w:rsidRPr="005F47A5" w:rsidRDefault="00DD47D5" w:rsidP="00DD47D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B643BC4" w14:textId="77777777" w:rsidR="00DD47D5" w:rsidRPr="005F47A5" w:rsidRDefault="00DD47D5" w:rsidP="00DD47D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F55B23B" w14:textId="77777777" w:rsidR="00DD47D5" w:rsidRPr="005F47A5" w:rsidRDefault="00DD47D5" w:rsidP="00DD47D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5A36E28" w14:textId="77777777" w:rsidR="00DD47D5" w:rsidRPr="005F47A5" w:rsidRDefault="00DD47D5" w:rsidP="00DD47D5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9C5BD96" w14:textId="77777777" w:rsidR="00DD47D5" w:rsidRPr="005F47A5" w:rsidRDefault="00DD47D5" w:rsidP="00DD47D5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2070126" w14:textId="77777777" w:rsidR="00DD47D5" w:rsidRPr="005F47A5" w:rsidRDefault="00DD47D5" w:rsidP="00DD47D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D3797B" w:rsidRPr="005F47A5" w14:paraId="38D720FD" w14:textId="77777777" w:rsidTr="00582A2A">
        <w:tc>
          <w:tcPr>
            <w:tcW w:w="2736" w:type="dxa"/>
          </w:tcPr>
          <w:p w14:paraId="25E11AD5" w14:textId="77777777" w:rsidR="00D3797B" w:rsidRPr="005F47A5" w:rsidRDefault="00D3797B" w:rsidP="00D3797B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47CF2E3A" w14:textId="77777777" w:rsidR="00D3797B" w:rsidRPr="005F47A5" w:rsidRDefault="00D3797B" w:rsidP="00D3797B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22D4088" w14:textId="00BF8C5F" w:rsidR="00D3797B" w:rsidRPr="005F47A5" w:rsidRDefault="00D3797B" w:rsidP="00D3797B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D119CF6" w14:textId="3FC3546B" w:rsidR="00D3797B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7BF7770" w14:textId="2E8D918F" w:rsidR="00D3797B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4755D702" w14:textId="5DB4FAA1" w:rsidR="00D3797B" w:rsidRPr="005F47A5" w:rsidRDefault="00F07A8D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432640F7" w14:textId="2E39B70E" w:rsidR="00D3797B" w:rsidRPr="005F47A5" w:rsidRDefault="00F07A8D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2D972A62" w14:textId="6068E0AB" w:rsidR="00D3797B" w:rsidRPr="005F47A5" w:rsidRDefault="00F07A8D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1B41C599" w14:textId="77777777" w:rsidR="00D3797B" w:rsidRPr="005F47A5" w:rsidRDefault="00D3797B" w:rsidP="00D3797B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454649CF" w14:textId="6D948724" w:rsidR="00D3797B" w:rsidRPr="005F47A5" w:rsidRDefault="00F07A8D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348A7220" w14:textId="77777777" w:rsidR="00D3797B" w:rsidRPr="005F47A5" w:rsidRDefault="00D3797B" w:rsidP="00D3797B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E490CFE" w14:textId="7CC323F9" w:rsidR="00D3797B" w:rsidRPr="005F47A5" w:rsidRDefault="00F07A8D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D3797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081</w:t>
            </w:r>
          </w:p>
        </w:tc>
        <w:tc>
          <w:tcPr>
            <w:tcW w:w="90" w:type="dxa"/>
          </w:tcPr>
          <w:p w14:paraId="13843E2C" w14:textId="77777777" w:rsidR="00D3797B" w:rsidRPr="005F47A5" w:rsidRDefault="00D3797B" w:rsidP="00D3797B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351E5EA" w14:textId="1612FEE3" w:rsidR="00D3797B" w:rsidRPr="005F47A5" w:rsidRDefault="00F07A8D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081</w:t>
            </w:r>
          </w:p>
        </w:tc>
        <w:tc>
          <w:tcPr>
            <w:tcW w:w="630" w:type="dxa"/>
          </w:tcPr>
          <w:p w14:paraId="07EE2A3D" w14:textId="6E3AE0BD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56D70CAC" w14:textId="3D7B2B1A" w:rsidR="00D3797B" w:rsidRPr="005F47A5" w:rsidRDefault="00F07A8D" w:rsidP="00C646BF">
            <w:pPr>
              <w:tabs>
                <w:tab w:val="left" w:pos="554"/>
              </w:tabs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130E0A43" w14:textId="138F289E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CAC75C6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1F2EE0B5" w14:textId="41B069C1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646F46EF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C012E18" w14:textId="49271CAD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D3797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081</w:t>
            </w:r>
          </w:p>
        </w:tc>
        <w:tc>
          <w:tcPr>
            <w:tcW w:w="90" w:type="dxa"/>
          </w:tcPr>
          <w:p w14:paraId="74521E71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D66B915" w14:textId="6DA3145D" w:rsidR="00D3797B" w:rsidRPr="005F47A5" w:rsidRDefault="00F07A8D" w:rsidP="00C646BF">
            <w:pPr>
              <w:tabs>
                <w:tab w:val="decimal" w:pos="648"/>
              </w:tabs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081</w:t>
            </w:r>
          </w:p>
        </w:tc>
      </w:tr>
      <w:tr w:rsidR="00D3797B" w:rsidRPr="005F47A5" w14:paraId="069D767D" w14:textId="77777777" w:rsidTr="00582A2A">
        <w:tc>
          <w:tcPr>
            <w:tcW w:w="2736" w:type="dxa"/>
          </w:tcPr>
          <w:p w14:paraId="67CFBD88" w14:textId="4C42A72E" w:rsidR="00D3797B" w:rsidRPr="005F47A5" w:rsidRDefault="00D3797B" w:rsidP="00D3797B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สห เทรชเชอร์ ปาร์ค จำกัด</w:t>
            </w:r>
          </w:p>
        </w:tc>
        <w:tc>
          <w:tcPr>
            <w:tcW w:w="1438" w:type="dxa"/>
          </w:tcPr>
          <w:p w14:paraId="27A7031E" w14:textId="5BA71A7D" w:rsidR="00D3797B" w:rsidRPr="005F47A5" w:rsidRDefault="00D3797B" w:rsidP="00D3797B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1440" w:type="dxa"/>
          </w:tcPr>
          <w:p w14:paraId="4D2F6147" w14:textId="34B00933" w:rsidR="00D3797B" w:rsidRPr="005F47A5" w:rsidRDefault="00D3797B" w:rsidP="00D3797B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2DB3B04B" w14:textId="77777777" w:rsidR="00D3797B" w:rsidRPr="005F47A5" w:rsidRDefault="00D3797B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17EFC5E" w14:textId="77777777" w:rsidR="00D3797B" w:rsidRPr="005F47A5" w:rsidRDefault="00D3797B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FA49B28" w14:textId="77777777" w:rsidR="00D3797B" w:rsidRPr="005F47A5" w:rsidRDefault="00D3797B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8E134C8" w14:textId="77777777" w:rsidR="00D3797B" w:rsidRPr="005F47A5" w:rsidRDefault="00D3797B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02B2C20A" w14:textId="77777777" w:rsidR="00D3797B" w:rsidRPr="005F47A5" w:rsidRDefault="00D3797B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ECAA3E5" w14:textId="77777777" w:rsidR="00D3797B" w:rsidRPr="005F47A5" w:rsidRDefault="00D3797B" w:rsidP="00D3797B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5EFE4CC0" w14:textId="77777777" w:rsidR="00D3797B" w:rsidRPr="005F47A5" w:rsidRDefault="00D3797B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CD35A4F" w14:textId="77777777" w:rsidR="00D3797B" w:rsidRPr="005F47A5" w:rsidRDefault="00D3797B" w:rsidP="00D3797B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33C6C81" w14:textId="77777777" w:rsidR="00D3797B" w:rsidRPr="005F47A5" w:rsidRDefault="00D3797B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01B689B" w14:textId="77777777" w:rsidR="00D3797B" w:rsidRPr="005F47A5" w:rsidRDefault="00D3797B" w:rsidP="00D3797B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688D0AF" w14:textId="77777777" w:rsidR="00D3797B" w:rsidRPr="005F47A5" w:rsidRDefault="00D3797B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9BAA343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8162B70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58D4952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8429C44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E71AF81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A669053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BBB9D4B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78DF141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B6D2E7E" w14:textId="77777777" w:rsidR="00D3797B" w:rsidRPr="005F47A5" w:rsidRDefault="00D3797B" w:rsidP="00C646BF">
            <w:pPr>
              <w:tabs>
                <w:tab w:val="decimal" w:pos="648"/>
              </w:tabs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D3797B" w:rsidRPr="005F47A5" w14:paraId="2A19BA93" w14:textId="77777777" w:rsidTr="00582A2A">
        <w:tc>
          <w:tcPr>
            <w:tcW w:w="2736" w:type="dxa"/>
          </w:tcPr>
          <w:p w14:paraId="43953AE0" w14:textId="0840D7C6" w:rsidR="00D3797B" w:rsidRPr="005F47A5" w:rsidRDefault="00D3797B" w:rsidP="00653DE8">
            <w:pPr>
              <w:spacing w:line="200" w:lineRule="exact"/>
              <w:ind w:left="360" w:firstLine="18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(เดิมบริษัท แพนแลนด์ จำกัด)</w:t>
            </w:r>
          </w:p>
        </w:tc>
        <w:tc>
          <w:tcPr>
            <w:tcW w:w="1438" w:type="dxa"/>
          </w:tcPr>
          <w:p w14:paraId="4F0073D9" w14:textId="77777777" w:rsidR="00D3797B" w:rsidRPr="005F47A5" w:rsidRDefault="00D3797B" w:rsidP="00D3797B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F6928D1" w14:textId="0075365A" w:rsidR="00D3797B" w:rsidRPr="005F47A5" w:rsidRDefault="00D3797B" w:rsidP="00D3797B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604FC3B9" w14:textId="1A3B649D" w:rsidR="00D3797B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673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F147C53" w14:textId="1AEBDE07" w:rsidR="00D3797B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400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7FF28079" w14:textId="647DB338" w:rsidR="00D3797B" w:rsidRPr="005F47A5" w:rsidRDefault="00F07A8D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13</w:t>
            </w:r>
          </w:p>
        </w:tc>
        <w:tc>
          <w:tcPr>
            <w:tcW w:w="658" w:type="dxa"/>
          </w:tcPr>
          <w:p w14:paraId="153799C5" w14:textId="5B591C6A" w:rsidR="00D3797B" w:rsidRPr="005F47A5" w:rsidRDefault="00F07A8D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13</w:t>
            </w:r>
          </w:p>
        </w:tc>
        <w:tc>
          <w:tcPr>
            <w:tcW w:w="621" w:type="dxa"/>
          </w:tcPr>
          <w:p w14:paraId="1112DF21" w14:textId="227F48B1" w:rsidR="00D3797B" w:rsidRPr="005F47A5" w:rsidRDefault="00F07A8D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46</w:t>
            </w:r>
            <w:r w:rsidR="0032715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731</w:t>
            </w:r>
          </w:p>
        </w:tc>
        <w:tc>
          <w:tcPr>
            <w:tcW w:w="86" w:type="dxa"/>
          </w:tcPr>
          <w:p w14:paraId="1C06B02F" w14:textId="77777777" w:rsidR="00D3797B" w:rsidRPr="005F47A5" w:rsidRDefault="00D3797B" w:rsidP="00D3797B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47A1C195" w14:textId="71554FE6" w:rsidR="00D3797B" w:rsidRPr="005F47A5" w:rsidRDefault="00F07A8D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300</w:t>
            </w:r>
          </w:p>
        </w:tc>
        <w:tc>
          <w:tcPr>
            <w:tcW w:w="92" w:type="dxa"/>
          </w:tcPr>
          <w:p w14:paraId="238C480C" w14:textId="77777777" w:rsidR="00D3797B" w:rsidRPr="005F47A5" w:rsidRDefault="00D3797B" w:rsidP="00D3797B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7B4C2CF" w14:textId="5A21C435" w:rsidR="00D3797B" w:rsidRPr="005F47A5" w:rsidRDefault="00F07A8D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47</w:t>
            </w:r>
            <w:r w:rsidR="00BA08D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282</w:t>
            </w:r>
          </w:p>
        </w:tc>
        <w:tc>
          <w:tcPr>
            <w:tcW w:w="90" w:type="dxa"/>
          </w:tcPr>
          <w:p w14:paraId="4CA25FDB" w14:textId="77777777" w:rsidR="00D3797B" w:rsidRPr="005F47A5" w:rsidRDefault="00D3797B" w:rsidP="00D3797B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C443A8A" w14:textId="789A8EFF" w:rsidR="00D3797B" w:rsidRPr="005F47A5" w:rsidRDefault="00F07A8D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34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778</w:t>
            </w:r>
          </w:p>
        </w:tc>
        <w:tc>
          <w:tcPr>
            <w:tcW w:w="630" w:type="dxa"/>
          </w:tcPr>
          <w:p w14:paraId="30867BC7" w14:textId="68B170A8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13</w:t>
            </w:r>
          </w:p>
        </w:tc>
        <w:tc>
          <w:tcPr>
            <w:tcW w:w="630" w:type="dxa"/>
          </w:tcPr>
          <w:p w14:paraId="32474B40" w14:textId="61E303A9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13</w:t>
            </w:r>
          </w:p>
        </w:tc>
        <w:tc>
          <w:tcPr>
            <w:tcW w:w="590" w:type="dxa"/>
          </w:tcPr>
          <w:p w14:paraId="741E9470" w14:textId="5912CA0C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46</w:t>
            </w:r>
            <w:r w:rsidR="0032715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731</w:t>
            </w:r>
          </w:p>
        </w:tc>
        <w:tc>
          <w:tcPr>
            <w:tcW w:w="90" w:type="dxa"/>
          </w:tcPr>
          <w:p w14:paraId="543183BF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A98285B" w14:textId="6D8B9B3A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300</w:t>
            </w:r>
          </w:p>
        </w:tc>
        <w:tc>
          <w:tcPr>
            <w:tcW w:w="90" w:type="dxa"/>
          </w:tcPr>
          <w:p w14:paraId="0A50E91A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D0B4D34" w14:textId="538296B8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47</w:t>
            </w:r>
            <w:r w:rsidR="00BA08D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282</w:t>
            </w:r>
          </w:p>
        </w:tc>
        <w:tc>
          <w:tcPr>
            <w:tcW w:w="90" w:type="dxa"/>
          </w:tcPr>
          <w:p w14:paraId="159DBE07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F8FC8DD" w14:textId="5D7D293C" w:rsidR="00D3797B" w:rsidRPr="005F47A5" w:rsidRDefault="00F07A8D" w:rsidP="00C646BF">
            <w:pPr>
              <w:tabs>
                <w:tab w:val="decimal" w:pos="648"/>
              </w:tabs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34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778</w:t>
            </w:r>
          </w:p>
        </w:tc>
      </w:tr>
      <w:tr w:rsidR="00D3797B" w:rsidRPr="005F47A5" w14:paraId="3D12A734" w14:textId="77777777" w:rsidTr="00582A2A">
        <w:tc>
          <w:tcPr>
            <w:tcW w:w="2736" w:type="dxa"/>
          </w:tcPr>
          <w:p w14:paraId="38A1FDCD" w14:textId="4DC9B101" w:rsidR="00D3797B" w:rsidRPr="005F47A5" w:rsidRDefault="00D3797B" w:rsidP="00D3797B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เทรชเชอร์ ฮิลล์ จำกัด</w:t>
            </w:r>
          </w:p>
        </w:tc>
        <w:tc>
          <w:tcPr>
            <w:tcW w:w="1438" w:type="dxa"/>
          </w:tcPr>
          <w:p w14:paraId="3992843B" w14:textId="4D986182" w:rsidR="00D3797B" w:rsidRPr="005F47A5" w:rsidRDefault="00D3797B" w:rsidP="00D3797B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บริการสนามกอล์ฟ</w:t>
            </w:r>
          </w:p>
        </w:tc>
        <w:tc>
          <w:tcPr>
            <w:tcW w:w="1440" w:type="dxa"/>
          </w:tcPr>
          <w:p w14:paraId="44E78E58" w14:textId="69E19DFA" w:rsidR="00D3797B" w:rsidRPr="005F47A5" w:rsidRDefault="00D3797B" w:rsidP="00D3797B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24CA7AE" w14:textId="77777777" w:rsidR="00D3797B" w:rsidRPr="005F47A5" w:rsidRDefault="00D3797B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1C96C4B" w14:textId="77777777" w:rsidR="00D3797B" w:rsidRPr="005F47A5" w:rsidRDefault="00D3797B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74C47ED" w14:textId="77777777" w:rsidR="00D3797B" w:rsidRPr="005F47A5" w:rsidRDefault="00D3797B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4700EF1" w14:textId="77777777" w:rsidR="00D3797B" w:rsidRPr="005F47A5" w:rsidRDefault="00D3797B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9F9DDBC" w14:textId="77777777" w:rsidR="00D3797B" w:rsidRPr="005F47A5" w:rsidRDefault="00D3797B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1BC5940" w14:textId="77777777" w:rsidR="00D3797B" w:rsidRPr="005F47A5" w:rsidRDefault="00D3797B" w:rsidP="00D3797B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11B8D1EE" w14:textId="77777777" w:rsidR="00D3797B" w:rsidRPr="005F47A5" w:rsidRDefault="00D3797B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A5A5D97" w14:textId="77777777" w:rsidR="00D3797B" w:rsidRPr="005F47A5" w:rsidRDefault="00D3797B" w:rsidP="00D3797B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7C56AA7" w14:textId="77777777" w:rsidR="00D3797B" w:rsidRPr="005F47A5" w:rsidRDefault="00D3797B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B999229" w14:textId="77777777" w:rsidR="00D3797B" w:rsidRPr="005F47A5" w:rsidRDefault="00D3797B" w:rsidP="00D3797B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D8914B8" w14:textId="77777777" w:rsidR="00D3797B" w:rsidRPr="005F47A5" w:rsidRDefault="00D3797B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EECD15B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E2842F0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99CB17A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B516950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D4213A8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AF8D598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726FF97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E27EF63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D179742" w14:textId="77777777" w:rsidR="00D3797B" w:rsidRPr="005F47A5" w:rsidRDefault="00D3797B" w:rsidP="00C646BF">
            <w:pPr>
              <w:tabs>
                <w:tab w:val="decimal" w:pos="648"/>
              </w:tabs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D3797B" w:rsidRPr="005F47A5" w14:paraId="7C9AA4B3" w14:textId="77777777" w:rsidTr="00582A2A">
        <w:tc>
          <w:tcPr>
            <w:tcW w:w="2736" w:type="dxa"/>
          </w:tcPr>
          <w:p w14:paraId="331C518D" w14:textId="77777777" w:rsidR="00D3797B" w:rsidRPr="005F47A5" w:rsidRDefault="00D3797B" w:rsidP="00D3797B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60717001" w14:textId="77777777" w:rsidR="00D3797B" w:rsidRPr="005F47A5" w:rsidRDefault="00D3797B" w:rsidP="00D3797B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AE2B1C6" w14:textId="0D170F89" w:rsidR="00D3797B" w:rsidRPr="005F47A5" w:rsidRDefault="00D3797B" w:rsidP="00D3797B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65CAE9D8" w14:textId="6784A9DA" w:rsidR="00D3797B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200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479F97B" w14:textId="0BEFA52F" w:rsidR="00D3797B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200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4664C0BF" w14:textId="14A861CC" w:rsidR="00D3797B" w:rsidRPr="005F47A5" w:rsidRDefault="00F07A8D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224329CB" w14:textId="4FA7E69C" w:rsidR="00D3797B" w:rsidRPr="005F47A5" w:rsidRDefault="00F07A8D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5A71263" w14:textId="606A7048" w:rsidR="00D3797B" w:rsidRPr="005F47A5" w:rsidRDefault="00F07A8D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397</w:t>
            </w:r>
          </w:p>
        </w:tc>
        <w:tc>
          <w:tcPr>
            <w:tcW w:w="86" w:type="dxa"/>
          </w:tcPr>
          <w:p w14:paraId="757917EF" w14:textId="77777777" w:rsidR="00D3797B" w:rsidRPr="005F47A5" w:rsidRDefault="00D3797B" w:rsidP="00D3797B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41981FF7" w14:textId="511722F3" w:rsidR="00D3797B" w:rsidRPr="005F47A5" w:rsidRDefault="00F07A8D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397</w:t>
            </w:r>
          </w:p>
        </w:tc>
        <w:tc>
          <w:tcPr>
            <w:tcW w:w="92" w:type="dxa"/>
          </w:tcPr>
          <w:p w14:paraId="040F0F31" w14:textId="77777777" w:rsidR="00D3797B" w:rsidRPr="005F47A5" w:rsidRDefault="00D3797B" w:rsidP="00D3797B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0C670B7" w14:textId="4435A49D" w:rsidR="00D3797B" w:rsidRPr="005F47A5" w:rsidRDefault="00D3797B" w:rsidP="00B563C9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563C9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7DEF2DF" w14:textId="77777777" w:rsidR="00D3797B" w:rsidRPr="005F47A5" w:rsidRDefault="00D3797B" w:rsidP="00D3797B">
            <w:pPr>
              <w:spacing w:line="200" w:lineRule="exact"/>
              <w:ind w:right="55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F183F68" w14:textId="0E49D223" w:rsidR="00D3797B" w:rsidRPr="005F47A5" w:rsidRDefault="00D3797B" w:rsidP="00B563C9">
            <w:pPr>
              <w:spacing w:line="200" w:lineRule="exact"/>
              <w:ind w:right="-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630" w:type="dxa"/>
          </w:tcPr>
          <w:p w14:paraId="1045764A" w14:textId="01EA68D8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53D7B1F3" w14:textId="50C4E34A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14D2928B" w14:textId="6A276CFF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397</w:t>
            </w:r>
          </w:p>
        </w:tc>
        <w:tc>
          <w:tcPr>
            <w:tcW w:w="90" w:type="dxa"/>
          </w:tcPr>
          <w:p w14:paraId="6D4C9B1C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EE77F5A" w14:textId="1EB4F131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397</w:t>
            </w:r>
          </w:p>
        </w:tc>
        <w:tc>
          <w:tcPr>
            <w:tcW w:w="90" w:type="dxa"/>
          </w:tcPr>
          <w:p w14:paraId="020D750B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94FD633" w14:textId="68FEDD1C" w:rsidR="00D3797B" w:rsidRPr="00C646BF" w:rsidRDefault="00D3797B" w:rsidP="00C646BF">
            <w:pPr>
              <w:ind w:left="43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646BF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6D94D00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96BEE1D" w14:textId="0E82C1DF" w:rsidR="00D3797B" w:rsidRPr="005F47A5" w:rsidRDefault="00D3797B" w:rsidP="00C646BF">
            <w:pPr>
              <w:ind w:left="43" w:right="49" w:hanging="29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</w:tr>
      <w:tr w:rsidR="00D3797B" w:rsidRPr="005F47A5" w14:paraId="47813FE1" w14:textId="77777777" w:rsidTr="00582A2A">
        <w:tc>
          <w:tcPr>
            <w:tcW w:w="2736" w:type="dxa"/>
          </w:tcPr>
          <w:p w14:paraId="1E045AB3" w14:textId="7AF2C858" w:rsidR="00D3797B" w:rsidRPr="005F47A5" w:rsidRDefault="00D3797B" w:rsidP="00D3797B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ไทย คิวบิค เทคโนโลยี่ จำกัด</w:t>
            </w:r>
          </w:p>
        </w:tc>
        <w:tc>
          <w:tcPr>
            <w:tcW w:w="1438" w:type="dxa"/>
          </w:tcPr>
          <w:p w14:paraId="281847CA" w14:textId="4EFCC597" w:rsidR="00D3797B" w:rsidRPr="005F47A5" w:rsidRDefault="00D3797B" w:rsidP="00D3797B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ขายส่งสินค้า</w:t>
            </w:r>
          </w:p>
        </w:tc>
        <w:tc>
          <w:tcPr>
            <w:tcW w:w="1440" w:type="dxa"/>
          </w:tcPr>
          <w:p w14:paraId="4686E427" w14:textId="523501CE" w:rsidR="00D3797B" w:rsidRPr="005F47A5" w:rsidRDefault="00D3797B" w:rsidP="00D3797B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FEB88DB" w14:textId="77777777" w:rsidR="00D3797B" w:rsidRPr="005F47A5" w:rsidRDefault="00D3797B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49EE077C" w14:textId="77777777" w:rsidR="00D3797B" w:rsidRPr="005F47A5" w:rsidRDefault="00D3797B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BA1F64A" w14:textId="77777777" w:rsidR="00D3797B" w:rsidRPr="005F47A5" w:rsidRDefault="00D3797B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F725159" w14:textId="77777777" w:rsidR="00D3797B" w:rsidRPr="005F47A5" w:rsidRDefault="00D3797B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FA77C59" w14:textId="77777777" w:rsidR="00D3797B" w:rsidRPr="005F47A5" w:rsidRDefault="00D3797B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75A6B4D" w14:textId="77777777" w:rsidR="00D3797B" w:rsidRPr="005F47A5" w:rsidRDefault="00D3797B" w:rsidP="00D3797B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42D3444F" w14:textId="77777777" w:rsidR="00D3797B" w:rsidRPr="005F47A5" w:rsidRDefault="00D3797B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DF074A6" w14:textId="77777777" w:rsidR="00D3797B" w:rsidRPr="005F47A5" w:rsidRDefault="00D3797B" w:rsidP="00D3797B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CB7D800" w14:textId="77777777" w:rsidR="00D3797B" w:rsidRPr="005F47A5" w:rsidRDefault="00D3797B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3E64DB8" w14:textId="77777777" w:rsidR="00D3797B" w:rsidRPr="005F47A5" w:rsidRDefault="00D3797B" w:rsidP="00D3797B">
            <w:pPr>
              <w:spacing w:line="200" w:lineRule="exact"/>
              <w:ind w:right="55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5405DE3" w14:textId="77777777" w:rsidR="00D3797B" w:rsidRPr="005F47A5" w:rsidRDefault="00D3797B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15EC9B2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C6C91CB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C221AAD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366111F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DABCDE4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30698CB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F206BFA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9DB338F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955B157" w14:textId="77777777" w:rsidR="00D3797B" w:rsidRPr="005F47A5" w:rsidRDefault="00D3797B" w:rsidP="00C646BF">
            <w:pPr>
              <w:tabs>
                <w:tab w:val="decimal" w:pos="648"/>
              </w:tabs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D3797B" w:rsidRPr="005F47A5" w14:paraId="7AD1F14D" w14:textId="77777777" w:rsidTr="00582A2A">
        <w:tc>
          <w:tcPr>
            <w:tcW w:w="2736" w:type="dxa"/>
          </w:tcPr>
          <w:p w14:paraId="39849828" w14:textId="77777777" w:rsidR="00D3797B" w:rsidRPr="005F47A5" w:rsidRDefault="00D3797B" w:rsidP="00D3797B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ECE1877" w14:textId="77777777" w:rsidR="00D3797B" w:rsidRPr="005F47A5" w:rsidRDefault="00D3797B" w:rsidP="00D3797B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38D5038" w14:textId="619749E3" w:rsidR="00D3797B" w:rsidRPr="005F47A5" w:rsidRDefault="00D3797B" w:rsidP="00D3797B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F4B36A8" w14:textId="20F5405C" w:rsidR="00D3797B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40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137C9B5C" w14:textId="12AC793D" w:rsidR="00D3797B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40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2E60C11C" w14:textId="60560469" w:rsidR="00D3797B" w:rsidRPr="005F47A5" w:rsidRDefault="00F07A8D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</w:t>
            </w:r>
          </w:p>
        </w:tc>
        <w:tc>
          <w:tcPr>
            <w:tcW w:w="658" w:type="dxa"/>
          </w:tcPr>
          <w:p w14:paraId="50DD1AD9" w14:textId="5569009C" w:rsidR="00D3797B" w:rsidRPr="005F47A5" w:rsidRDefault="00F07A8D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</w:t>
            </w:r>
          </w:p>
        </w:tc>
        <w:tc>
          <w:tcPr>
            <w:tcW w:w="621" w:type="dxa"/>
          </w:tcPr>
          <w:p w14:paraId="4D5BE234" w14:textId="2E47F439" w:rsidR="00D3797B" w:rsidRPr="005F47A5" w:rsidRDefault="00F07A8D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5901C9E5" w14:textId="77777777" w:rsidR="00D3797B" w:rsidRPr="005F47A5" w:rsidRDefault="00D3797B" w:rsidP="00D3797B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34AB2A56" w14:textId="1F59406E" w:rsidR="00D3797B" w:rsidRPr="005F47A5" w:rsidRDefault="00F07A8D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2583FE69" w14:textId="77777777" w:rsidR="00D3797B" w:rsidRPr="005F47A5" w:rsidRDefault="00D3797B" w:rsidP="00D3797B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3C3BB77" w14:textId="70D3B5DA" w:rsidR="00D3797B" w:rsidRPr="005F47A5" w:rsidRDefault="00F07A8D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44</w:t>
            </w:r>
            <w:r w:rsidR="00D3797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912</w:t>
            </w:r>
          </w:p>
        </w:tc>
        <w:tc>
          <w:tcPr>
            <w:tcW w:w="90" w:type="dxa"/>
          </w:tcPr>
          <w:p w14:paraId="16FB9C59" w14:textId="77777777" w:rsidR="00D3797B" w:rsidRPr="005F47A5" w:rsidRDefault="00D3797B" w:rsidP="00D3797B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DA9CD2F" w14:textId="2EC46441" w:rsidR="00D3797B" w:rsidRPr="005F47A5" w:rsidRDefault="00F07A8D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42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492</w:t>
            </w:r>
          </w:p>
        </w:tc>
        <w:tc>
          <w:tcPr>
            <w:tcW w:w="630" w:type="dxa"/>
          </w:tcPr>
          <w:p w14:paraId="06316F86" w14:textId="707855AB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</w:t>
            </w:r>
          </w:p>
        </w:tc>
        <w:tc>
          <w:tcPr>
            <w:tcW w:w="630" w:type="dxa"/>
          </w:tcPr>
          <w:p w14:paraId="31902D4A" w14:textId="40FE02DA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</w:t>
            </w:r>
          </w:p>
        </w:tc>
        <w:tc>
          <w:tcPr>
            <w:tcW w:w="590" w:type="dxa"/>
          </w:tcPr>
          <w:p w14:paraId="03263FE9" w14:textId="1006F3AF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6D6E80D1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350D474" w14:textId="43AFA339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0EF340BB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5071090" w14:textId="1AFADE66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44</w:t>
            </w:r>
            <w:r w:rsidR="00D3797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912</w:t>
            </w:r>
          </w:p>
        </w:tc>
        <w:tc>
          <w:tcPr>
            <w:tcW w:w="90" w:type="dxa"/>
          </w:tcPr>
          <w:p w14:paraId="1B133ADB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BC5B588" w14:textId="23A8E089" w:rsidR="00D3797B" w:rsidRPr="005F47A5" w:rsidRDefault="00F07A8D" w:rsidP="00C646BF">
            <w:pPr>
              <w:tabs>
                <w:tab w:val="decimal" w:pos="648"/>
              </w:tabs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42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492</w:t>
            </w:r>
          </w:p>
        </w:tc>
      </w:tr>
      <w:tr w:rsidR="00D3797B" w:rsidRPr="005F47A5" w14:paraId="04A63AA2" w14:textId="77777777" w:rsidTr="00582A2A">
        <w:tc>
          <w:tcPr>
            <w:tcW w:w="2736" w:type="dxa"/>
          </w:tcPr>
          <w:p w14:paraId="7566147B" w14:textId="6ADDBB66" w:rsidR="00D3797B" w:rsidRPr="005F47A5" w:rsidRDefault="00D3797B" w:rsidP="00D3797B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เค ที วาย อินดัสตรี จำกัด</w:t>
            </w:r>
          </w:p>
        </w:tc>
        <w:tc>
          <w:tcPr>
            <w:tcW w:w="1438" w:type="dxa"/>
          </w:tcPr>
          <w:p w14:paraId="682CA4DF" w14:textId="576B1AE2" w:rsidR="00D3797B" w:rsidRPr="005F47A5" w:rsidRDefault="00D3797B" w:rsidP="00D3797B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ปั่นด้ายจากเส้นใยสังเคราะห์</w:t>
            </w:r>
          </w:p>
        </w:tc>
        <w:tc>
          <w:tcPr>
            <w:tcW w:w="1440" w:type="dxa"/>
          </w:tcPr>
          <w:p w14:paraId="13BDF853" w14:textId="42F3406B" w:rsidR="00D3797B" w:rsidRPr="005F47A5" w:rsidRDefault="00D3797B" w:rsidP="00D3797B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79EC3E8C" w14:textId="77777777" w:rsidR="00D3797B" w:rsidRPr="005F47A5" w:rsidRDefault="00D3797B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77287C1D" w14:textId="77777777" w:rsidR="00D3797B" w:rsidRPr="005F47A5" w:rsidRDefault="00D3797B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72E5D18" w14:textId="77777777" w:rsidR="00D3797B" w:rsidRPr="005F47A5" w:rsidRDefault="00D3797B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8B64598" w14:textId="77777777" w:rsidR="00D3797B" w:rsidRPr="005F47A5" w:rsidRDefault="00D3797B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0398DD4C" w14:textId="77777777" w:rsidR="00D3797B" w:rsidRPr="005F47A5" w:rsidRDefault="00D3797B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A6E5081" w14:textId="77777777" w:rsidR="00D3797B" w:rsidRPr="005F47A5" w:rsidRDefault="00D3797B" w:rsidP="00D3797B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15131891" w14:textId="77777777" w:rsidR="00D3797B" w:rsidRPr="005F47A5" w:rsidRDefault="00D3797B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8A232E4" w14:textId="77777777" w:rsidR="00D3797B" w:rsidRPr="005F47A5" w:rsidRDefault="00D3797B" w:rsidP="00D3797B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18721DB" w14:textId="77777777" w:rsidR="00D3797B" w:rsidRPr="005F47A5" w:rsidRDefault="00D3797B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82A9DE8" w14:textId="77777777" w:rsidR="00D3797B" w:rsidRPr="005F47A5" w:rsidRDefault="00D3797B" w:rsidP="00D3797B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5F8B4D4" w14:textId="77777777" w:rsidR="00D3797B" w:rsidRPr="005F47A5" w:rsidRDefault="00D3797B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13E2A44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8E85948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4B5EC2E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232966D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C194DC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2789DC8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849D4AE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370D494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A98028B" w14:textId="77777777" w:rsidR="00D3797B" w:rsidRPr="005F47A5" w:rsidRDefault="00D3797B" w:rsidP="00C646BF">
            <w:pPr>
              <w:tabs>
                <w:tab w:val="decimal" w:pos="648"/>
              </w:tabs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D3797B" w:rsidRPr="005F47A5" w14:paraId="5DDA11C8" w14:textId="77777777" w:rsidTr="00582A2A">
        <w:tc>
          <w:tcPr>
            <w:tcW w:w="2736" w:type="dxa"/>
          </w:tcPr>
          <w:p w14:paraId="29CB4E1D" w14:textId="77777777" w:rsidR="00D3797B" w:rsidRPr="005F47A5" w:rsidRDefault="00D3797B" w:rsidP="00D3797B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7807078" w14:textId="77777777" w:rsidR="00D3797B" w:rsidRPr="005F47A5" w:rsidRDefault="00D3797B" w:rsidP="00D3797B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567A5CE" w14:textId="286665E1" w:rsidR="00D3797B" w:rsidRPr="005F47A5" w:rsidRDefault="00D3797B" w:rsidP="00D3797B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4508D34" w14:textId="19513F4E" w:rsidR="00D3797B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28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145D4A9" w14:textId="738DD71D" w:rsidR="00D3797B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28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4EFC5041" w14:textId="496FEBBE" w:rsidR="00D3797B" w:rsidRPr="005F47A5" w:rsidRDefault="00F07A8D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07</w:t>
            </w:r>
          </w:p>
        </w:tc>
        <w:tc>
          <w:tcPr>
            <w:tcW w:w="658" w:type="dxa"/>
          </w:tcPr>
          <w:p w14:paraId="409FA6EE" w14:textId="3AACB218" w:rsidR="00D3797B" w:rsidRPr="005F47A5" w:rsidRDefault="00F07A8D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07</w:t>
            </w:r>
          </w:p>
        </w:tc>
        <w:tc>
          <w:tcPr>
            <w:tcW w:w="621" w:type="dxa"/>
          </w:tcPr>
          <w:p w14:paraId="47D3BFB8" w14:textId="3FD5ADF3" w:rsidR="00D3797B" w:rsidRPr="005F47A5" w:rsidRDefault="00F07A8D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700</w:t>
            </w:r>
          </w:p>
        </w:tc>
        <w:tc>
          <w:tcPr>
            <w:tcW w:w="86" w:type="dxa"/>
          </w:tcPr>
          <w:p w14:paraId="216EC5B8" w14:textId="77777777" w:rsidR="00D3797B" w:rsidRPr="005F47A5" w:rsidRDefault="00D3797B" w:rsidP="00D3797B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31A3EF73" w14:textId="3E19DEBE" w:rsidR="00D3797B" w:rsidRPr="005F47A5" w:rsidRDefault="00F07A8D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700</w:t>
            </w:r>
          </w:p>
        </w:tc>
        <w:tc>
          <w:tcPr>
            <w:tcW w:w="92" w:type="dxa"/>
          </w:tcPr>
          <w:p w14:paraId="7925CCD1" w14:textId="77777777" w:rsidR="00D3797B" w:rsidRPr="005F47A5" w:rsidRDefault="00D3797B" w:rsidP="00D3797B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A2F570D" w14:textId="5CE15F60" w:rsidR="00D3797B" w:rsidRPr="005F47A5" w:rsidRDefault="00F07A8D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D3797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681</w:t>
            </w:r>
          </w:p>
        </w:tc>
        <w:tc>
          <w:tcPr>
            <w:tcW w:w="90" w:type="dxa"/>
          </w:tcPr>
          <w:p w14:paraId="452B6191" w14:textId="77777777" w:rsidR="00D3797B" w:rsidRPr="005F47A5" w:rsidRDefault="00D3797B" w:rsidP="00D3797B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C4ADB55" w14:textId="78B940AC" w:rsidR="00D3797B" w:rsidRPr="005F47A5" w:rsidRDefault="00F07A8D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424</w:t>
            </w:r>
          </w:p>
        </w:tc>
        <w:tc>
          <w:tcPr>
            <w:tcW w:w="630" w:type="dxa"/>
          </w:tcPr>
          <w:p w14:paraId="4ECD15AF" w14:textId="1A35B514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07</w:t>
            </w:r>
          </w:p>
        </w:tc>
        <w:tc>
          <w:tcPr>
            <w:tcW w:w="630" w:type="dxa"/>
          </w:tcPr>
          <w:p w14:paraId="2CC5B131" w14:textId="0BD58907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07</w:t>
            </w:r>
          </w:p>
        </w:tc>
        <w:tc>
          <w:tcPr>
            <w:tcW w:w="590" w:type="dxa"/>
          </w:tcPr>
          <w:p w14:paraId="372B7DBE" w14:textId="1F1F4C29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700</w:t>
            </w:r>
          </w:p>
        </w:tc>
        <w:tc>
          <w:tcPr>
            <w:tcW w:w="90" w:type="dxa"/>
          </w:tcPr>
          <w:p w14:paraId="1A83ACCE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88918F4" w14:textId="005C8C74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700</w:t>
            </w:r>
          </w:p>
        </w:tc>
        <w:tc>
          <w:tcPr>
            <w:tcW w:w="90" w:type="dxa"/>
          </w:tcPr>
          <w:p w14:paraId="4E8F125F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1C09629" w14:textId="33B796DD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D3797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681</w:t>
            </w:r>
          </w:p>
        </w:tc>
        <w:tc>
          <w:tcPr>
            <w:tcW w:w="90" w:type="dxa"/>
          </w:tcPr>
          <w:p w14:paraId="344D7FF5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C32A469" w14:textId="14301D12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424</w:t>
            </w:r>
          </w:p>
        </w:tc>
      </w:tr>
      <w:tr w:rsidR="00D3797B" w:rsidRPr="005F47A5" w14:paraId="4E5E0DC6" w14:textId="77777777" w:rsidTr="00582A2A">
        <w:tc>
          <w:tcPr>
            <w:tcW w:w="2736" w:type="dxa"/>
          </w:tcPr>
          <w:p w14:paraId="11E903FE" w14:textId="43163602" w:rsidR="00D3797B" w:rsidRPr="005F47A5" w:rsidRDefault="00D3797B" w:rsidP="00D3797B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สหพัฒน์เรียลเอสเตท จำกัด</w:t>
            </w:r>
          </w:p>
        </w:tc>
        <w:tc>
          <w:tcPr>
            <w:tcW w:w="1438" w:type="dxa"/>
          </w:tcPr>
          <w:p w14:paraId="334AF50D" w14:textId="3D912F38" w:rsidR="00D3797B" w:rsidRPr="005F47A5" w:rsidRDefault="00D3797B" w:rsidP="00D3797B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1440" w:type="dxa"/>
          </w:tcPr>
          <w:p w14:paraId="5DA7BC07" w14:textId="32A7531D" w:rsidR="00D3797B" w:rsidRPr="005F47A5" w:rsidRDefault="00D3797B" w:rsidP="00D3797B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6E53D40" w14:textId="77777777" w:rsidR="00D3797B" w:rsidRPr="005F47A5" w:rsidRDefault="00D3797B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36B7886" w14:textId="77777777" w:rsidR="00D3797B" w:rsidRPr="005F47A5" w:rsidRDefault="00D3797B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CFB6FF6" w14:textId="77777777" w:rsidR="00D3797B" w:rsidRPr="005F47A5" w:rsidRDefault="00D3797B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50334EB" w14:textId="77777777" w:rsidR="00D3797B" w:rsidRPr="005F47A5" w:rsidRDefault="00D3797B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711DB48" w14:textId="77777777" w:rsidR="00D3797B" w:rsidRPr="005F47A5" w:rsidRDefault="00D3797B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3165709" w14:textId="77777777" w:rsidR="00D3797B" w:rsidRPr="005F47A5" w:rsidRDefault="00D3797B" w:rsidP="00D3797B">
            <w:pPr>
              <w:tabs>
                <w:tab w:val="decimal" w:pos="277"/>
              </w:tabs>
              <w:spacing w:line="200" w:lineRule="exact"/>
              <w:ind w:right="1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7B15D419" w14:textId="77777777" w:rsidR="00D3797B" w:rsidRPr="005F47A5" w:rsidRDefault="00D3797B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0F76CF80" w14:textId="77777777" w:rsidR="00D3797B" w:rsidRPr="005F47A5" w:rsidRDefault="00D3797B" w:rsidP="00D3797B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C032442" w14:textId="77777777" w:rsidR="00D3797B" w:rsidRPr="005F47A5" w:rsidRDefault="00D3797B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F92F21B" w14:textId="77777777" w:rsidR="00D3797B" w:rsidRPr="005F47A5" w:rsidRDefault="00D3797B" w:rsidP="00D3797B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35EF8DC" w14:textId="77777777" w:rsidR="00D3797B" w:rsidRPr="005F47A5" w:rsidRDefault="00D3797B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D7DDDEC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0B783F2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B4DB342" w14:textId="77777777" w:rsidR="00D3797B" w:rsidRPr="005F47A5" w:rsidRDefault="00D3797B" w:rsidP="00C646BF">
            <w:pPr>
              <w:tabs>
                <w:tab w:val="decimal" w:pos="257"/>
              </w:tabs>
              <w:ind w:left="43" w:right="49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EE2A45F" w14:textId="77777777" w:rsidR="00D3797B" w:rsidRPr="005F47A5" w:rsidRDefault="00D3797B" w:rsidP="00C646BF">
            <w:pPr>
              <w:tabs>
                <w:tab w:val="decimal" w:pos="277"/>
              </w:tabs>
              <w:ind w:left="43" w:right="49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37C8AF99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9054751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A8DB3E2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93ACD8D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FEC7C02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D3797B" w:rsidRPr="005F47A5" w14:paraId="2F7AB403" w14:textId="77777777" w:rsidTr="00582A2A">
        <w:tc>
          <w:tcPr>
            <w:tcW w:w="2736" w:type="dxa"/>
          </w:tcPr>
          <w:p w14:paraId="094355DA" w14:textId="77777777" w:rsidR="00D3797B" w:rsidRPr="005F47A5" w:rsidRDefault="00D3797B" w:rsidP="00D3797B">
            <w:pPr>
              <w:spacing w:line="200" w:lineRule="exact"/>
              <w:ind w:firstLine="63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7413567" w14:textId="77777777" w:rsidR="00D3797B" w:rsidRPr="005F47A5" w:rsidRDefault="00D3797B" w:rsidP="00D3797B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BAAACE0" w14:textId="3B600038" w:rsidR="00D3797B" w:rsidRPr="005F47A5" w:rsidRDefault="00D3797B" w:rsidP="00D3797B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7DB6DBF9" w14:textId="35270BED" w:rsidR="00D3797B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900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B21CE0D" w14:textId="6BC7A6D5" w:rsidR="00D3797B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900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0AEAA676" w14:textId="3E7AA098" w:rsidR="00D3797B" w:rsidRPr="005F47A5" w:rsidRDefault="00F07A8D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40</w:t>
            </w:r>
          </w:p>
        </w:tc>
        <w:tc>
          <w:tcPr>
            <w:tcW w:w="658" w:type="dxa"/>
          </w:tcPr>
          <w:p w14:paraId="6700B955" w14:textId="0C92CC82" w:rsidR="00D3797B" w:rsidRPr="005F47A5" w:rsidRDefault="00F07A8D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40</w:t>
            </w:r>
          </w:p>
        </w:tc>
        <w:tc>
          <w:tcPr>
            <w:tcW w:w="621" w:type="dxa"/>
          </w:tcPr>
          <w:p w14:paraId="21D2E220" w14:textId="04300042" w:rsidR="00D3797B" w:rsidRPr="005F47A5" w:rsidRDefault="00F07A8D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39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765</w:t>
            </w:r>
          </w:p>
        </w:tc>
        <w:tc>
          <w:tcPr>
            <w:tcW w:w="86" w:type="dxa"/>
          </w:tcPr>
          <w:p w14:paraId="32399CD9" w14:textId="77777777" w:rsidR="00D3797B" w:rsidRPr="005F47A5" w:rsidRDefault="00D3797B" w:rsidP="00D3797B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74305A6" w14:textId="0505BEFB" w:rsidR="00D3797B" w:rsidRPr="005F47A5" w:rsidRDefault="00F07A8D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39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765</w:t>
            </w:r>
          </w:p>
        </w:tc>
        <w:tc>
          <w:tcPr>
            <w:tcW w:w="92" w:type="dxa"/>
          </w:tcPr>
          <w:p w14:paraId="113CA2D3" w14:textId="77777777" w:rsidR="00D3797B" w:rsidRPr="005F47A5" w:rsidRDefault="00D3797B" w:rsidP="00D3797B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E3F333F" w14:textId="6DA9ECD2" w:rsidR="00D3797B" w:rsidRPr="005F47A5" w:rsidRDefault="00F07A8D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</w:t>
            </w:r>
            <w:r w:rsidR="00D3797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230</w:t>
            </w:r>
          </w:p>
        </w:tc>
        <w:tc>
          <w:tcPr>
            <w:tcW w:w="90" w:type="dxa"/>
          </w:tcPr>
          <w:p w14:paraId="399DD360" w14:textId="77777777" w:rsidR="00D3797B" w:rsidRPr="005F47A5" w:rsidRDefault="00D3797B" w:rsidP="00D3797B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6C2DB65" w14:textId="6779A785" w:rsidR="00D3797B" w:rsidRPr="005F47A5" w:rsidRDefault="00F07A8D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58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592</w:t>
            </w:r>
          </w:p>
        </w:tc>
        <w:tc>
          <w:tcPr>
            <w:tcW w:w="630" w:type="dxa"/>
          </w:tcPr>
          <w:p w14:paraId="2C67A382" w14:textId="6771FABC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40</w:t>
            </w:r>
          </w:p>
        </w:tc>
        <w:tc>
          <w:tcPr>
            <w:tcW w:w="630" w:type="dxa"/>
          </w:tcPr>
          <w:p w14:paraId="1EF888C5" w14:textId="659CE663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40</w:t>
            </w:r>
          </w:p>
        </w:tc>
        <w:tc>
          <w:tcPr>
            <w:tcW w:w="590" w:type="dxa"/>
          </w:tcPr>
          <w:p w14:paraId="3FA3BF8A" w14:textId="7C18B016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39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765</w:t>
            </w:r>
          </w:p>
        </w:tc>
        <w:tc>
          <w:tcPr>
            <w:tcW w:w="90" w:type="dxa"/>
          </w:tcPr>
          <w:p w14:paraId="07F7E009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B5A7703" w14:textId="550FF688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39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765</w:t>
            </w:r>
          </w:p>
        </w:tc>
        <w:tc>
          <w:tcPr>
            <w:tcW w:w="90" w:type="dxa"/>
          </w:tcPr>
          <w:p w14:paraId="68947B57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34C9CDD" w14:textId="1E7A0549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</w:t>
            </w:r>
            <w:r w:rsidR="00D3797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230</w:t>
            </w:r>
          </w:p>
        </w:tc>
        <w:tc>
          <w:tcPr>
            <w:tcW w:w="90" w:type="dxa"/>
          </w:tcPr>
          <w:p w14:paraId="4D2A7F1C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25B312E" w14:textId="046C50E5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58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592</w:t>
            </w:r>
          </w:p>
        </w:tc>
      </w:tr>
      <w:tr w:rsidR="00D3797B" w:rsidRPr="005F47A5" w14:paraId="06EAD1D1" w14:textId="77777777" w:rsidTr="00582A2A">
        <w:tc>
          <w:tcPr>
            <w:tcW w:w="2736" w:type="dxa"/>
          </w:tcPr>
          <w:p w14:paraId="1158AC23" w14:textId="30DBE7BF" w:rsidR="00D3797B" w:rsidRPr="005F47A5" w:rsidRDefault="00D3797B" w:rsidP="00D3797B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บีเอ็นซี แม่สอด จำกัด</w:t>
            </w:r>
          </w:p>
        </w:tc>
        <w:tc>
          <w:tcPr>
            <w:tcW w:w="1438" w:type="dxa"/>
          </w:tcPr>
          <w:p w14:paraId="11D0746A" w14:textId="68A59C33" w:rsidR="00D3797B" w:rsidRPr="005F47A5" w:rsidRDefault="00D3797B" w:rsidP="00D3797B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การผลิตถุงเท้า ถุงน่อง</w:t>
            </w:r>
            <w:r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 xml:space="preserve"> </w:t>
            </w: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ชุดชั้นใน</w:t>
            </w:r>
          </w:p>
        </w:tc>
        <w:tc>
          <w:tcPr>
            <w:tcW w:w="1440" w:type="dxa"/>
          </w:tcPr>
          <w:p w14:paraId="050EB4BE" w14:textId="25F209D7" w:rsidR="00D3797B" w:rsidRPr="005F47A5" w:rsidRDefault="00D3797B" w:rsidP="00D3797B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20389346" w14:textId="77777777" w:rsidR="00D3797B" w:rsidRPr="005F47A5" w:rsidRDefault="00D3797B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576AB63" w14:textId="77777777" w:rsidR="00D3797B" w:rsidRPr="005F47A5" w:rsidRDefault="00D3797B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499CF55" w14:textId="77777777" w:rsidR="00D3797B" w:rsidRPr="005F47A5" w:rsidRDefault="00D3797B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BB3A59A" w14:textId="77777777" w:rsidR="00D3797B" w:rsidRPr="005F47A5" w:rsidRDefault="00D3797B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5E4E7D9" w14:textId="77777777" w:rsidR="00D3797B" w:rsidRPr="005F47A5" w:rsidRDefault="00D3797B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99F670A" w14:textId="77777777" w:rsidR="00D3797B" w:rsidRPr="005F47A5" w:rsidRDefault="00D3797B" w:rsidP="00D3797B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2340EA8A" w14:textId="77777777" w:rsidR="00D3797B" w:rsidRPr="005F47A5" w:rsidRDefault="00D3797B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0C7265EF" w14:textId="77777777" w:rsidR="00D3797B" w:rsidRPr="005F47A5" w:rsidRDefault="00D3797B" w:rsidP="00D3797B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BBD4556" w14:textId="77777777" w:rsidR="00D3797B" w:rsidRPr="005F47A5" w:rsidRDefault="00D3797B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719C0F8" w14:textId="77777777" w:rsidR="00D3797B" w:rsidRPr="005F47A5" w:rsidRDefault="00D3797B" w:rsidP="00D3797B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20CC3EF" w14:textId="77777777" w:rsidR="00D3797B" w:rsidRPr="005F47A5" w:rsidRDefault="00D3797B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EC5797E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8D2D686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B7CC758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CF84DC5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CCC2707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0214AE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DE02894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B81C003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BAFEB82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D3797B" w:rsidRPr="005F47A5" w14:paraId="5B6E10B4" w14:textId="77777777" w:rsidTr="00582A2A">
        <w:tc>
          <w:tcPr>
            <w:tcW w:w="2736" w:type="dxa"/>
          </w:tcPr>
          <w:p w14:paraId="797FEE81" w14:textId="77777777" w:rsidR="00D3797B" w:rsidRPr="005F47A5" w:rsidRDefault="00D3797B" w:rsidP="00D3797B">
            <w:pPr>
              <w:spacing w:line="200" w:lineRule="exact"/>
              <w:ind w:firstLine="63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BEDB1D1" w14:textId="77777777" w:rsidR="00D3797B" w:rsidRPr="005F47A5" w:rsidRDefault="00D3797B" w:rsidP="00D3797B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8CB6895" w14:textId="1881B5B0" w:rsidR="00D3797B" w:rsidRPr="005F47A5" w:rsidRDefault="00D3797B" w:rsidP="00D3797B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1E77E4D0" w14:textId="152D1E76" w:rsidR="00D3797B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90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7891BA61" w14:textId="4A533D5B" w:rsidR="00D3797B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90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09A80BA2" w14:textId="1F534246" w:rsidR="00D3797B" w:rsidRPr="005F47A5" w:rsidRDefault="00F07A8D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78</w:t>
            </w:r>
          </w:p>
        </w:tc>
        <w:tc>
          <w:tcPr>
            <w:tcW w:w="658" w:type="dxa"/>
          </w:tcPr>
          <w:p w14:paraId="0ED30B04" w14:textId="35F3C87E" w:rsidR="00D3797B" w:rsidRPr="005F47A5" w:rsidRDefault="00F07A8D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78</w:t>
            </w:r>
          </w:p>
        </w:tc>
        <w:tc>
          <w:tcPr>
            <w:tcW w:w="621" w:type="dxa"/>
          </w:tcPr>
          <w:p w14:paraId="515A3EAA" w14:textId="37E1C4EB" w:rsidR="00D3797B" w:rsidRPr="005F47A5" w:rsidRDefault="00F07A8D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  <w:tc>
          <w:tcPr>
            <w:tcW w:w="86" w:type="dxa"/>
          </w:tcPr>
          <w:p w14:paraId="0E22F207" w14:textId="77777777" w:rsidR="00D3797B" w:rsidRPr="005F47A5" w:rsidRDefault="00D3797B" w:rsidP="00D3797B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DABAA17" w14:textId="683E97D4" w:rsidR="00D3797B" w:rsidRPr="005F47A5" w:rsidRDefault="00F07A8D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  <w:tc>
          <w:tcPr>
            <w:tcW w:w="92" w:type="dxa"/>
          </w:tcPr>
          <w:p w14:paraId="6DA9335B" w14:textId="77777777" w:rsidR="00D3797B" w:rsidRPr="005F47A5" w:rsidRDefault="00D3797B" w:rsidP="00D3797B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F2425C5" w14:textId="37FC4C8C" w:rsidR="00D3797B" w:rsidRPr="005F47A5" w:rsidRDefault="00F07A8D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5608C8" w:rsidRPr="00B563C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208</w:t>
            </w:r>
          </w:p>
        </w:tc>
        <w:tc>
          <w:tcPr>
            <w:tcW w:w="90" w:type="dxa"/>
          </w:tcPr>
          <w:p w14:paraId="78C9A5D8" w14:textId="77777777" w:rsidR="00D3797B" w:rsidRPr="005F47A5" w:rsidRDefault="00D3797B" w:rsidP="00D3797B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AEC40E8" w14:textId="68C9F873" w:rsidR="00D3797B" w:rsidRPr="005F47A5" w:rsidRDefault="00F07A8D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203</w:t>
            </w:r>
          </w:p>
        </w:tc>
        <w:tc>
          <w:tcPr>
            <w:tcW w:w="630" w:type="dxa"/>
          </w:tcPr>
          <w:p w14:paraId="048304CA" w14:textId="57743137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78</w:t>
            </w:r>
          </w:p>
        </w:tc>
        <w:tc>
          <w:tcPr>
            <w:tcW w:w="630" w:type="dxa"/>
          </w:tcPr>
          <w:p w14:paraId="315B5A47" w14:textId="16592A70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78</w:t>
            </w:r>
          </w:p>
        </w:tc>
        <w:tc>
          <w:tcPr>
            <w:tcW w:w="590" w:type="dxa"/>
          </w:tcPr>
          <w:p w14:paraId="18A325AB" w14:textId="56EB9961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45E8DCB9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168899D" w14:textId="5962F76C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72740ECB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9687BE1" w14:textId="09DF1253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="005608C8" w:rsidRPr="00C646BF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208</w:t>
            </w:r>
          </w:p>
        </w:tc>
        <w:tc>
          <w:tcPr>
            <w:tcW w:w="90" w:type="dxa"/>
          </w:tcPr>
          <w:p w14:paraId="68654393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FDE3A45" w14:textId="0B9A5A2A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203</w:t>
            </w:r>
          </w:p>
        </w:tc>
      </w:tr>
      <w:tr w:rsidR="00D3797B" w:rsidRPr="005F47A5" w14:paraId="06A21FC4" w14:textId="77777777" w:rsidTr="00582A2A">
        <w:tc>
          <w:tcPr>
            <w:tcW w:w="2736" w:type="dxa"/>
          </w:tcPr>
          <w:p w14:paraId="275CD7C6" w14:textId="4AD32E00" w:rsidR="00D3797B" w:rsidRPr="005F47A5" w:rsidRDefault="00D3797B" w:rsidP="00D3797B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อี</w:t>
            </w:r>
            <w:r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คอมเมอร์ซ ดิจิทัล ไทย โฮลดิ้ง จำกัด</w:t>
            </w:r>
          </w:p>
        </w:tc>
        <w:tc>
          <w:tcPr>
            <w:tcW w:w="1438" w:type="dxa"/>
          </w:tcPr>
          <w:p w14:paraId="2FCE9D66" w14:textId="2796DA1C" w:rsidR="00D3797B" w:rsidRPr="005F47A5" w:rsidRDefault="00D3797B" w:rsidP="00D3797B">
            <w:pPr>
              <w:spacing w:line="200" w:lineRule="exact"/>
              <w:ind w:left="-35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การขายปลีกทางอินเตอร์เน็ต</w:t>
            </w:r>
          </w:p>
        </w:tc>
        <w:tc>
          <w:tcPr>
            <w:tcW w:w="1440" w:type="dxa"/>
          </w:tcPr>
          <w:p w14:paraId="24791D0F" w14:textId="2C332F06" w:rsidR="00D3797B" w:rsidRPr="005F47A5" w:rsidRDefault="00D3797B" w:rsidP="00D3797B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555C9B78" w14:textId="77777777" w:rsidR="00D3797B" w:rsidRPr="005F47A5" w:rsidRDefault="00D3797B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CC52E52" w14:textId="77777777" w:rsidR="00D3797B" w:rsidRPr="005F47A5" w:rsidRDefault="00D3797B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38EF6EE" w14:textId="77777777" w:rsidR="00D3797B" w:rsidRPr="005F47A5" w:rsidRDefault="00D3797B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EA3B497" w14:textId="77777777" w:rsidR="00D3797B" w:rsidRPr="005F47A5" w:rsidRDefault="00D3797B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9540489" w14:textId="77777777" w:rsidR="00D3797B" w:rsidRPr="005F47A5" w:rsidRDefault="00D3797B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73EC307" w14:textId="77777777" w:rsidR="00D3797B" w:rsidRPr="005F47A5" w:rsidRDefault="00D3797B" w:rsidP="00D3797B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DCCB36A" w14:textId="77777777" w:rsidR="00D3797B" w:rsidRPr="005F47A5" w:rsidRDefault="00D3797B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10BDB79" w14:textId="77777777" w:rsidR="00D3797B" w:rsidRPr="005F47A5" w:rsidRDefault="00D3797B" w:rsidP="00D3797B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EEF955C" w14:textId="77777777" w:rsidR="00D3797B" w:rsidRPr="005F47A5" w:rsidRDefault="00D3797B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841D38C" w14:textId="77777777" w:rsidR="00D3797B" w:rsidRPr="005F47A5" w:rsidRDefault="00D3797B" w:rsidP="00D3797B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05D75B5" w14:textId="77777777" w:rsidR="00D3797B" w:rsidRPr="005F47A5" w:rsidRDefault="00D3797B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C795E0C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719BC2B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1546DE0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080351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1740534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AF8805F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A61863D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A67C82C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A771D0C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D3797B" w:rsidRPr="005F47A5" w14:paraId="5A805A8E" w14:textId="77777777" w:rsidTr="00582A2A">
        <w:tc>
          <w:tcPr>
            <w:tcW w:w="2736" w:type="dxa"/>
          </w:tcPr>
          <w:p w14:paraId="6EB3EE32" w14:textId="77777777" w:rsidR="00D3797B" w:rsidRPr="005F47A5" w:rsidRDefault="00D3797B" w:rsidP="00D3797B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07C5E708" w14:textId="77777777" w:rsidR="00D3797B" w:rsidRPr="005F47A5" w:rsidRDefault="00D3797B" w:rsidP="00D3797B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E3CE2EA" w14:textId="5167AEDE" w:rsidR="00D3797B" w:rsidRPr="005F47A5" w:rsidRDefault="00D3797B" w:rsidP="00D3797B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10DA1004" w14:textId="335E0874" w:rsidR="00D3797B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096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18A5173D" w14:textId="1CA7C046" w:rsidR="00D3797B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107931F7" w14:textId="2BA75775" w:rsidR="00D3797B" w:rsidRPr="005F47A5" w:rsidRDefault="00F07A8D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0B2A04">
              <w:rPr>
                <w:rFonts w:asciiTheme="majorBidi" w:hAnsiTheme="majorBidi" w:cstheme="majorBidi"/>
                <w:sz w:val="16"/>
                <w:szCs w:val="16"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77</w:t>
            </w:r>
          </w:p>
        </w:tc>
        <w:tc>
          <w:tcPr>
            <w:tcW w:w="658" w:type="dxa"/>
          </w:tcPr>
          <w:p w14:paraId="147E8A0E" w14:textId="4C1D9D48" w:rsidR="00D3797B" w:rsidRPr="005F47A5" w:rsidRDefault="00F07A8D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D27122">
              <w:rPr>
                <w:rFonts w:asciiTheme="majorBidi" w:hAnsiTheme="majorBidi" w:cstheme="majorBidi"/>
                <w:sz w:val="16"/>
                <w:szCs w:val="16"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</w:t>
            </w:r>
          </w:p>
        </w:tc>
        <w:tc>
          <w:tcPr>
            <w:tcW w:w="621" w:type="dxa"/>
          </w:tcPr>
          <w:p w14:paraId="5582ECD6" w14:textId="35D5F2A4" w:rsidR="00D3797B" w:rsidRPr="005F47A5" w:rsidRDefault="00F07A8D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100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1AC4BEF6" w14:textId="77777777" w:rsidR="00D3797B" w:rsidRPr="005F47A5" w:rsidRDefault="00D3797B" w:rsidP="00D3797B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8DEA874" w14:textId="4AE1E88E" w:rsidR="00D3797B" w:rsidRPr="005F47A5" w:rsidRDefault="00F07A8D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100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60F12FBF" w14:textId="77777777" w:rsidR="00D3797B" w:rsidRPr="005F47A5" w:rsidRDefault="00D3797B" w:rsidP="00D3797B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FC1A8C7" w14:textId="2BAEB33A" w:rsidR="00D3797B" w:rsidRPr="005F47A5" w:rsidRDefault="00F07A8D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  <w:r w:rsidR="00BA08D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320</w:t>
            </w:r>
          </w:p>
        </w:tc>
        <w:tc>
          <w:tcPr>
            <w:tcW w:w="90" w:type="dxa"/>
          </w:tcPr>
          <w:p w14:paraId="63748D78" w14:textId="77777777" w:rsidR="00D3797B" w:rsidRPr="005F47A5" w:rsidRDefault="00D3797B" w:rsidP="00D3797B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96410C2" w14:textId="76BC75BB" w:rsidR="00D3797B" w:rsidRPr="005F47A5" w:rsidRDefault="00F07A8D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96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600</w:t>
            </w:r>
          </w:p>
        </w:tc>
        <w:tc>
          <w:tcPr>
            <w:tcW w:w="630" w:type="dxa"/>
          </w:tcPr>
          <w:p w14:paraId="5EE3A5FC" w14:textId="7C2FB581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D27122">
              <w:rPr>
                <w:rFonts w:asciiTheme="majorBidi" w:hAnsiTheme="majorBidi" w:cstheme="majorBidi"/>
                <w:sz w:val="16"/>
                <w:szCs w:val="16"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77</w:t>
            </w:r>
          </w:p>
        </w:tc>
        <w:tc>
          <w:tcPr>
            <w:tcW w:w="630" w:type="dxa"/>
          </w:tcPr>
          <w:p w14:paraId="5E63A7A3" w14:textId="37A60A00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D27122">
              <w:rPr>
                <w:rFonts w:asciiTheme="majorBidi" w:hAnsiTheme="majorBidi" w:cstheme="majorBidi"/>
                <w:sz w:val="16"/>
                <w:szCs w:val="16"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</w:t>
            </w:r>
          </w:p>
        </w:tc>
        <w:tc>
          <w:tcPr>
            <w:tcW w:w="590" w:type="dxa"/>
          </w:tcPr>
          <w:p w14:paraId="3022F20E" w14:textId="462F5C05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100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47ACD4C2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C6AEFDE" w14:textId="29695565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100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D80E5E0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4FF8E21" w14:textId="521B7895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  <w:r w:rsidR="00BA08D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320</w:t>
            </w:r>
          </w:p>
        </w:tc>
        <w:tc>
          <w:tcPr>
            <w:tcW w:w="90" w:type="dxa"/>
          </w:tcPr>
          <w:p w14:paraId="2AFC53F8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D2E0B9D" w14:textId="79BBEB23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96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600</w:t>
            </w:r>
          </w:p>
        </w:tc>
      </w:tr>
      <w:tr w:rsidR="00D3797B" w:rsidRPr="005F47A5" w14:paraId="5E899C6D" w14:textId="77777777" w:rsidTr="00E31DFF">
        <w:tc>
          <w:tcPr>
            <w:tcW w:w="2736" w:type="dxa"/>
          </w:tcPr>
          <w:p w14:paraId="4E52B610" w14:textId="2168C17A" w:rsidR="00D3797B" w:rsidRPr="005F47A5" w:rsidRDefault="00D3797B" w:rsidP="00D3797B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สห ดับเบิ้ลยู แลนด์ จำกัด</w:t>
            </w:r>
          </w:p>
        </w:tc>
        <w:tc>
          <w:tcPr>
            <w:tcW w:w="1438" w:type="dxa"/>
          </w:tcPr>
          <w:p w14:paraId="561F6358" w14:textId="093A3144" w:rsidR="00D3797B" w:rsidRPr="005F47A5" w:rsidRDefault="00D3797B" w:rsidP="00D3797B">
            <w:pPr>
              <w:spacing w:line="200" w:lineRule="exact"/>
              <w:ind w:left="-35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1440" w:type="dxa"/>
          </w:tcPr>
          <w:p w14:paraId="0D331784" w14:textId="77777777" w:rsidR="00D3797B" w:rsidRPr="005F47A5" w:rsidRDefault="00D3797B" w:rsidP="00D3797B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7C19CFAF" w14:textId="77777777" w:rsidR="00D3797B" w:rsidRPr="005F47A5" w:rsidRDefault="00D3797B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5415747" w14:textId="77777777" w:rsidR="00D3797B" w:rsidRPr="005F47A5" w:rsidRDefault="00D3797B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6BDE515" w14:textId="77777777" w:rsidR="00D3797B" w:rsidRPr="005F47A5" w:rsidRDefault="00D3797B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E0A2980" w14:textId="77777777" w:rsidR="00D3797B" w:rsidRPr="005F47A5" w:rsidRDefault="00D3797B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6E6E94B" w14:textId="77777777" w:rsidR="00D3797B" w:rsidRPr="005F47A5" w:rsidRDefault="00D3797B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390BB42" w14:textId="77777777" w:rsidR="00D3797B" w:rsidRPr="005F47A5" w:rsidRDefault="00D3797B" w:rsidP="00D3797B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26CCB17" w14:textId="77777777" w:rsidR="00D3797B" w:rsidRPr="005F47A5" w:rsidRDefault="00D3797B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2B7EB6C" w14:textId="77777777" w:rsidR="00D3797B" w:rsidRPr="005F47A5" w:rsidRDefault="00D3797B" w:rsidP="00D3797B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4CF85AC" w14:textId="77777777" w:rsidR="00D3797B" w:rsidRPr="005F47A5" w:rsidRDefault="00D3797B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847DFA3" w14:textId="77777777" w:rsidR="00D3797B" w:rsidRPr="005F47A5" w:rsidRDefault="00D3797B" w:rsidP="00D3797B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85B6D58" w14:textId="77777777" w:rsidR="00D3797B" w:rsidRPr="005F47A5" w:rsidRDefault="00D3797B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67EAFFE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5329A30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151E108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D32AF38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C78E3D6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4C9898B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2AE7CA1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AEFEBE0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138E3D7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D3797B" w:rsidRPr="005F47A5" w14:paraId="46362D6E" w14:textId="77777777" w:rsidTr="00E31DFF">
        <w:tc>
          <w:tcPr>
            <w:tcW w:w="2736" w:type="dxa"/>
          </w:tcPr>
          <w:p w14:paraId="6042DBF6" w14:textId="77777777" w:rsidR="00D3797B" w:rsidRPr="005F47A5" w:rsidRDefault="00D3797B" w:rsidP="00D3797B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FFD4873" w14:textId="77777777" w:rsidR="00D3797B" w:rsidRPr="005F47A5" w:rsidRDefault="00D3797B" w:rsidP="00D3797B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2D16D0C" w14:textId="4C84CEF6" w:rsidR="00D3797B" w:rsidRPr="005F47A5" w:rsidRDefault="00D3797B" w:rsidP="00D3797B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27513635" w14:textId="0696A688" w:rsidR="00D3797B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750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719968B7" w14:textId="1DE1AB33" w:rsidR="00D3797B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750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2553300A" w14:textId="4C65652A" w:rsidR="00D3797B" w:rsidRPr="005F47A5" w:rsidRDefault="00F07A8D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0366B758" w14:textId="7DBB4BB4" w:rsidR="00D3797B" w:rsidRPr="005F47A5" w:rsidRDefault="00F07A8D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169457EE" w14:textId="3E681673" w:rsidR="00D3797B" w:rsidRPr="005F47A5" w:rsidRDefault="00F07A8D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142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  <w:tc>
          <w:tcPr>
            <w:tcW w:w="86" w:type="dxa"/>
          </w:tcPr>
          <w:p w14:paraId="53FDF856" w14:textId="77777777" w:rsidR="00D3797B" w:rsidRPr="005F47A5" w:rsidRDefault="00D3797B" w:rsidP="00D3797B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12CE1E5" w14:textId="2D3BB0AD" w:rsidR="00D3797B" w:rsidRPr="005F47A5" w:rsidRDefault="00F07A8D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142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  <w:tc>
          <w:tcPr>
            <w:tcW w:w="92" w:type="dxa"/>
          </w:tcPr>
          <w:p w14:paraId="41E2E230" w14:textId="77777777" w:rsidR="00D3797B" w:rsidRPr="005F47A5" w:rsidRDefault="00D3797B" w:rsidP="00D3797B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80C16AB" w14:textId="1D435D10" w:rsidR="00D3797B" w:rsidRPr="005F47A5" w:rsidRDefault="00F07A8D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142</w:t>
            </w:r>
            <w:r w:rsidR="00D3797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Pr="00F07A8D">
              <w:rPr>
                <w:rFonts w:asciiTheme="majorBidi" w:hAnsiTheme="majorBidi" w:cstheme="majorBidi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90" w:type="dxa"/>
          </w:tcPr>
          <w:p w14:paraId="42CE5FAF" w14:textId="77777777" w:rsidR="00D3797B" w:rsidRPr="005F47A5" w:rsidRDefault="00D3797B" w:rsidP="00D3797B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23993F2" w14:textId="46C2B7F3" w:rsidR="00D3797B" w:rsidRPr="005F47A5" w:rsidRDefault="00F07A8D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142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  <w:tc>
          <w:tcPr>
            <w:tcW w:w="630" w:type="dxa"/>
          </w:tcPr>
          <w:p w14:paraId="75ED5672" w14:textId="5A56D909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2D1A41B6" w14:textId="028959CC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6357BC0E" w14:textId="261427AD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142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37D6563A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34B6D38D" w14:textId="141A39D8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142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64DE91F3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9920D4A" w14:textId="57D5F72B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142</w:t>
            </w:r>
            <w:r w:rsidR="00D3797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0314ACF3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B3B8A51" w14:textId="097F41CC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142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</w:tr>
      <w:tr w:rsidR="00D3797B" w:rsidRPr="005F47A5" w14:paraId="39C974E1" w14:textId="77777777" w:rsidTr="00582A2A">
        <w:tc>
          <w:tcPr>
            <w:tcW w:w="2736" w:type="dxa"/>
          </w:tcPr>
          <w:p w14:paraId="51BA54E1" w14:textId="52ECB01A" w:rsidR="00D3797B" w:rsidRPr="005F47A5" w:rsidRDefault="00D3797B" w:rsidP="00D3797B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ไทยแน็กซิส จำกัด</w:t>
            </w:r>
          </w:p>
        </w:tc>
        <w:tc>
          <w:tcPr>
            <w:tcW w:w="1438" w:type="dxa"/>
          </w:tcPr>
          <w:p w14:paraId="74570ED5" w14:textId="6847B38C" w:rsidR="00D3797B" w:rsidRPr="005F47A5" w:rsidRDefault="00D3797B" w:rsidP="00D3797B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ผลิตแถบตราเครื่องแต่งกาย</w:t>
            </w:r>
          </w:p>
        </w:tc>
        <w:tc>
          <w:tcPr>
            <w:tcW w:w="1440" w:type="dxa"/>
          </w:tcPr>
          <w:p w14:paraId="4AE0EC14" w14:textId="6D2379CB" w:rsidR="00D3797B" w:rsidRPr="005F47A5" w:rsidRDefault="00D3797B" w:rsidP="00D3797B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1CD87EB" w14:textId="77777777" w:rsidR="00D3797B" w:rsidRPr="005F47A5" w:rsidRDefault="00D3797B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4E4153E" w14:textId="77777777" w:rsidR="00D3797B" w:rsidRPr="005F47A5" w:rsidRDefault="00D3797B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D0FC151" w14:textId="77777777" w:rsidR="00D3797B" w:rsidRPr="005F47A5" w:rsidRDefault="00D3797B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0781971" w14:textId="77777777" w:rsidR="00D3797B" w:rsidRPr="005F47A5" w:rsidRDefault="00D3797B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A74D5CD" w14:textId="77777777" w:rsidR="00D3797B" w:rsidRPr="005F47A5" w:rsidRDefault="00D3797B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F3AD377" w14:textId="77777777" w:rsidR="00D3797B" w:rsidRPr="005F47A5" w:rsidRDefault="00D3797B" w:rsidP="00D3797B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ECF6CB2" w14:textId="77777777" w:rsidR="00D3797B" w:rsidRPr="005F47A5" w:rsidRDefault="00D3797B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689DB28" w14:textId="77777777" w:rsidR="00D3797B" w:rsidRPr="005F47A5" w:rsidRDefault="00D3797B" w:rsidP="00D3797B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1A955FD" w14:textId="77777777" w:rsidR="00D3797B" w:rsidRPr="005F47A5" w:rsidRDefault="00D3797B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8549730" w14:textId="77777777" w:rsidR="00D3797B" w:rsidRPr="005F47A5" w:rsidRDefault="00D3797B" w:rsidP="00D3797B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038E2D4" w14:textId="77777777" w:rsidR="00D3797B" w:rsidRPr="005F47A5" w:rsidRDefault="00D3797B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162C96A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5D5BEA6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3FFC9A8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6E82CB0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4074309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5A3AE13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359E7D9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B201440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8B5995F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D3797B" w:rsidRPr="005F47A5" w14:paraId="75492CB3" w14:textId="77777777" w:rsidTr="00582A2A">
        <w:tc>
          <w:tcPr>
            <w:tcW w:w="2736" w:type="dxa"/>
          </w:tcPr>
          <w:p w14:paraId="0F04F5BA" w14:textId="77777777" w:rsidR="00D3797B" w:rsidRPr="005F47A5" w:rsidRDefault="00D3797B" w:rsidP="00D3797B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4C538FA0" w14:textId="77777777" w:rsidR="00D3797B" w:rsidRPr="005F47A5" w:rsidRDefault="00D3797B" w:rsidP="00D3797B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CB9C9A9" w14:textId="15EB5A59" w:rsidR="00D3797B" w:rsidRPr="005F47A5" w:rsidRDefault="00D3797B" w:rsidP="00D3797B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3E7A3EBF" w14:textId="693B3C9D" w:rsidR="00D3797B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20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72C603DE" w14:textId="7E7E8782" w:rsidR="00D3797B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20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318F5DBA" w14:textId="3409829F" w:rsidR="00D3797B" w:rsidRPr="005F47A5" w:rsidRDefault="00F07A8D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640B68A2" w14:textId="45E6A404" w:rsidR="00D3797B" w:rsidRPr="005F47A5" w:rsidRDefault="00F07A8D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24B9F44E" w14:textId="3423DFC4" w:rsidR="00D3797B" w:rsidRPr="005F47A5" w:rsidRDefault="00F07A8D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030</w:t>
            </w:r>
          </w:p>
        </w:tc>
        <w:tc>
          <w:tcPr>
            <w:tcW w:w="86" w:type="dxa"/>
          </w:tcPr>
          <w:p w14:paraId="0CDE2BEE" w14:textId="77777777" w:rsidR="00D3797B" w:rsidRPr="005F47A5" w:rsidRDefault="00D3797B" w:rsidP="00D3797B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24809E6" w14:textId="08ED9796" w:rsidR="00D3797B" w:rsidRPr="005F47A5" w:rsidRDefault="00F07A8D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030</w:t>
            </w:r>
          </w:p>
        </w:tc>
        <w:tc>
          <w:tcPr>
            <w:tcW w:w="92" w:type="dxa"/>
          </w:tcPr>
          <w:p w14:paraId="60B09E7C" w14:textId="77777777" w:rsidR="00D3797B" w:rsidRPr="005F47A5" w:rsidRDefault="00D3797B" w:rsidP="00D3797B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2BCE465" w14:textId="7BFB1038" w:rsidR="00D3797B" w:rsidRPr="005F47A5" w:rsidRDefault="00F07A8D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33</w:t>
            </w:r>
            <w:r w:rsidR="00D3797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805</w:t>
            </w:r>
          </w:p>
        </w:tc>
        <w:tc>
          <w:tcPr>
            <w:tcW w:w="90" w:type="dxa"/>
          </w:tcPr>
          <w:p w14:paraId="5392DF5E" w14:textId="77777777" w:rsidR="00D3797B" w:rsidRPr="005F47A5" w:rsidRDefault="00D3797B" w:rsidP="00D3797B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48FE98C" w14:textId="434C9DFC" w:rsidR="00D3797B" w:rsidRPr="005F47A5" w:rsidRDefault="00F07A8D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33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805</w:t>
            </w:r>
          </w:p>
        </w:tc>
        <w:tc>
          <w:tcPr>
            <w:tcW w:w="630" w:type="dxa"/>
          </w:tcPr>
          <w:p w14:paraId="5FFF75E0" w14:textId="73CD1331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665A004B" w14:textId="731C42AE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25CA28FF" w14:textId="46BBC097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030</w:t>
            </w:r>
          </w:p>
        </w:tc>
        <w:tc>
          <w:tcPr>
            <w:tcW w:w="90" w:type="dxa"/>
          </w:tcPr>
          <w:p w14:paraId="579379C1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FB2C704" w14:textId="1FFD5F99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030</w:t>
            </w:r>
          </w:p>
        </w:tc>
        <w:tc>
          <w:tcPr>
            <w:tcW w:w="90" w:type="dxa"/>
          </w:tcPr>
          <w:p w14:paraId="1889BF7E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78412D8" w14:textId="0825296D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33</w:t>
            </w:r>
            <w:r w:rsidR="00D3797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805</w:t>
            </w:r>
          </w:p>
        </w:tc>
        <w:tc>
          <w:tcPr>
            <w:tcW w:w="90" w:type="dxa"/>
          </w:tcPr>
          <w:p w14:paraId="20D3F303" w14:textId="77777777" w:rsidR="00D3797B" w:rsidRPr="00C646BF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E1E8E61" w14:textId="31D6C462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33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805</w:t>
            </w:r>
          </w:p>
        </w:tc>
      </w:tr>
      <w:tr w:rsidR="00D3797B" w:rsidRPr="005F47A5" w14:paraId="60D8E0EB" w14:textId="77777777" w:rsidTr="00582A2A">
        <w:tc>
          <w:tcPr>
            <w:tcW w:w="2736" w:type="dxa"/>
          </w:tcPr>
          <w:p w14:paraId="719B9FA8" w14:textId="294D1C20" w:rsidR="00D3797B" w:rsidRPr="005F47A5" w:rsidRDefault="00D3797B" w:rsidP="00D3797B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รอยัล การ์เมนท์ จำกัด</w:t>
            </w:r>
          </w:p>
        </w:tc>
        <w:tc>
          <w:tcPr>
            <w:tcW w:w="1438" w:type="dxa"/>
          </w:tcPr>
          <w:p w14:paraId="7A48DD6C" w14:textId="495D0C08" w:rsidR="00D3797B" w:rsidRPr="005F47A5" w:rsidRDefault="00D3797B" w:rsidP="00D3797B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ผลิตเสื้อผ้าสำเร็จรูป</w:t>
            </w:r>
          </w:p>
        </w:tc>
        <w:tc>
          <w:tcPr>
            <w:tcW w:w="1440" w:type="dxa"/>
          </w:tcPr>
          <w:p w14:paraId="58637FEE" w14:textId="42B752ED" w:rsidR="00D3797B" w:rsidRPr="005F47A5" w:rsidRDefault="00D3797B" w:rsidP="00D3797B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F47A5">
              <w:rPr>
                <w:rFonts w:asciiTheme="majorBidi" w:hAnsiTheme="majorBidi" w:cstheme="majorBidi"/>
                <w:sz w:val="16"/>
                <w:szCs w:val="16"/>
                <w:cs/>
              </w:rPr>
              <w:t>มีกรรมการร่วมกัน</w:t>
            </w:r>
          </w:p>
        </w:tc>
        <w:tc>
          <w:tcPr>
            <w:tcW w:w="629" w:type="dxa"/>
          </w:tcPr>
          <w:p w14:paraId="7C2FA580" w14:textId="0C779CF8" w:rsidR="00D3797B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AED09BF" w14:textId="5F88132F" w:rsidR="00D3797B" w:rsidRPr="005F47A5" w:rsidRDefault="00F07A8D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029BD41C" w14:textId="4146CA77" w:rsidR="00D3797B" w:rsidRPr="005F47A5" w:rsidRDefault="00F07A8D" w:rsidP="00504447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2F24E2FB" w14:textId="3B5BE2EE" w:rsidR="00D3797B" w:rsidRPr="005F47A5" w:rsidRDefault="00F07A8D" w:rsidP="00B563C9">
            <w:pPr>
              <w:tabs>
                <w:tab w:val="decimal" w:pos="373"/>
              </w:tabs>
              <w:ind w:left="43" w:right="43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3524827D" w14:textId="38D74A46" w:rsidR="00D3797B" w:rsidRPr="005F47A5" w:rsidRDefault="00F07A8D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388</w:t>
            </w:r>
          </w:p>
        </w:tc>
        <w:tc>
          <w:tcPr>
            <w:tcW w:w="86" w:type="dxa"/>
          </w:tcPr>
          <w:p w14:paraId="54AED4F1" w14:textId="77777777" w:rsidR="00D3797B" w:rsidRPr="005F47A5" w:rsidRDefault="00D3797B" w:rsidP="00D3797B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22C1218" w14:textId="1AB5D2F7" w:rsidR="00D3797B" w:rsidRPr="005F47A5" w:rsidRDefault="00F07A8D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388</w:t>
            </w:r>
          </w:p>
        </w:tc>
        <w:tc>
          <w:tcPr>
            <w:tcW w:w="92" w:type="dxa"/>
          </w:tcPr>
          <w:p w14:paraId="7FBEF5D0" w14:textId="77777777" w:rsidR="00D3797B" w:rsidRPr="005F47A5" w:rsidRDefault="00D3797B" w:rsidP="00D3797B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BE91742" w14:textId="516B3A35" w:rsidR="00D3797B" w:rsidRPr="005F47A5" w:rsidRDefault="00F07A8D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332</w:t>
            </w:r>
          </w:p>
        </w:tc>
        <w:tc>
          <w:tcPr>
            <w:tcW w:w="90" w:type="dxa"/>
          </w:tcPr>
          <w:p w14:paraId="182E31FF" w14:textId="77777777" w:rsidR="00D3797B" w:rsidRPr="005F47A5" w:rsidRDefault="00D3797B" w:rsidP="00D3797B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F40B025" w14:textId="4119F46A" w:rsidR="00D3797B" w:rsidRPr="005F47A5" w:rsidRDefault="00F07A8D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384</w:t>
            </w:r>
          </w:p>
        </w:tc>
        <w:tc>
          <w:tcPr>
            <w:tcW w:w="630" w:type="dxa"/>
          </w:tcPr>
          <w:p w14:paraId="2FB2513C" w14:textId="3C9CB52C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66E343CF" w14:textId="28E12C7D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37AD544F" w14:textId="23E241BF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388</w:t>
            </w:r>
          </w:p>
        </w:tc>
        <w:tc>
          <w:tcPr>
            <w:tcW w:w="90" w:type="dxa"/>
          </w:tcPr>
          <w:p w14:paraId="0F883B0F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84E788D" w14:textId="408679DE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388</w:t>
            </w:r>
          </w:p>
        </w:tc>
        <w:tc>
          <w:tcPr>
            <w:tcW w:w="90" w:type="dxa"/>
          </w:tcPr>
          <w:p w14:paraId="7573ABB6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18F53EF" w14:textId="2AA6EF27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332</w:t>
            </w:r>
          </w:p>
        </w:tc>
        <w:tc>
          <w:tcPr>
            <w:tcW w:w="90" w:type="dxa"/>
          </w:tcPr>
          <w:p w14:paraId="2293EA8B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F998D92" w14:textId="09D72440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384</w:t>
            </w:r>
          </w:p>
        </w:tc>
      </w:tr>
      <w:tr w:rsidR="00D3797B" w:rsidRPr="005F47A5" w14:paraId="1294D4EF" w14:textId="77777777" w:rsidTr="00582A2A">
        <w:tc>
          <w:tcPr>
            <w:tcW w:w="2736" w:type="dxa"/>
          </w:tcPr>
          <w:p w14:paraId="195BEFFC" w14:textId="77777777" w:rsidR="00D3797B" w:rsidRPr="005F47A5" w:rsidRDefault="00D3797B" w:rsidP="00D3797B">
            <w:pPr>
              <w:spacing w:line="200" w:lineRule="exact"/>
              <w:ind w:left="360" w:firstLine="8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7124DC4" w14:textId="77777777" w:rsidR="00D3797B" w:rsidRPr="005F47A5" w:rsidRDefault="00D3797B" w:rsidP="00D3797B">
            <w:pPr>
              <w:spacing w:line="200" w:lineRule="exact"/>
              <w:ind w:left="36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43E5363" w14:textId="77777777" w:rsidR="00D3797B" w:rsidRPr="005F47A5" w:rsidRDefault="00D3797B" w:rsidP="00D3797B">
            <w:pPr>
              <w:spacing w:line="200" w:lineRule="exact"/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3611C81E" w14:textId="77777777" w:rsidR="00D3797B" w:rsidRPr="005F47A5" w:rsidRDefault="00D3797B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33707DB" w14:textId="77777777" w:rsidR="00D3797B" w:rsidRPr="005F47A5" w:rsidRDefault="00D3797B" w:rsidP="00D41D5C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135380C" w14:textId="77777777" w:rsidR="00D3797B" w:rsidRPr="005F47A5" w:rsidRDefault="00D3797B" w:rsidP="00D3797B">
            <w:pPr>
              <w:spacing w:line="200" w:lineRule="exact"/>
              <w:ind w:right="-234" w:firstLine="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1B3F5E3" w14:textId="77777777" w:rsidR="00D3797B" w:rsidRPr="005F47A5" w:rsidRDefault="00D3797B" w:rsidP="00D3797B">
            <w:pPr>
              <w:spacing w:line="200" w:lineRule="exact"/>
              <w:ind w:right="-234" w:firstLine="8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double" w:sz="4" w:space="0" w:color="auto"/>
            </w:tcBorders>
          </w:tcPr>
          <w:p w14:paraId="6FECAA8D" w14:textId="4D0C976B" w:rsidR="00D3797B" w:rsidRPr="005F47A5" w:rsidRDefault="00F07A8D" w:rsidP="00B563C9">
            <w:pPr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751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339</w:t>
            </w:r>
          </w:p>
        </w:tc>
        <w:tc>
          <w:tcPr>
            <w:tcW w:w="86" w:type="dxa"/>
          </w:tcPr>
          <w:p w14:paraId="6557E00E" w14:textId="77777777" w:rsidR="00D3797B" w:rsidRPr="005F47A5" w:rsidRDefault="00D3797B" w:rsidP="00D3797B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double" w:sz="4" w:space="0" w:color="auto"/>
            </w:tcBorders>
          </w:tcPr>
          <w:p w14:paraId="773B5B2A" w14:textId="3078ED56" w:rsidR="00D3797B" w:rsidRPr="005F47A5" w:rsidRDefault="00F07A8D" w:rsidP="00B563C9">
            <w:pPr>
              <w:tabs>
                <w:tab w:val="decimal" w:pos="503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723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908</w:t>
            </w:r>
          </w:p>
        </w:tc>
        <w:tc>
          <w:tcPr>
            <w:tcW w:w="92" w:type="dxa"/>
          </w:tcPr>
          <w:p w14:paraId="3B25518B" w14:textId="77777777" w:rsidR="00D3797B" w:rsidRPr="005F47A5" w:rsidRDefault="00D3797B" w:rsidP="00D3797B">
            <w:pPr>
              <w:spacing w:line="200" w:lineRule="exac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1B621EE" w14:textId="6AFE9C5B" w:rsidR="00D3797B" w:rsidRPr="005F47A5" w:rsidRDefault="00F07A8D" w:rsidP="00B563C9">
            <w:pPr>
              <w:tabs>
                <w:tab w:val="decimal" w:pos="540"/>
              </w:tabs>
              <w:ind w:right="-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34576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477</w:t>
            </w:r>
            <w:r w:rsidR="0034576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891</w:t>
            </w:r>
          </w:p>
        </w:tc>
        <w:tc>
          <w:tcPr>
            <w:tcW w:w="90" w:type="dxa"/>
          </w:tcPr>
          <w:p w14:paraId="63407888" w14:textId="77777777" w:rsidR="00D3797B" w:rsidRPr="005F47A5" w:rsidRDefault="00D3797B" w:rsidP="00D3797B">
            <w:pPr>
              <w:spacing w:line="200" w:lineRule="exact"/>
              <w:ind w:right="55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B5CE7C7" w14:textId="43C334DA" w:rsidR="00D3797B" w:rsidRPr="005F47A5" w:rsidRDefault="00F07A8D" w:rsidP="00B563C9">
            <w:pPr>
              <w:tabs>
                <w:tab w:val="decimal" w:pos="537"/>
              </w:tabs>
              <w:ind w:left="43" w:hanging="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429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348</w:t>
            </w:r>
          </w:p>
        </w:tc>
        <w:tc>
          <w:tcPr>
            <w:tcW w:w="630" w:type="dxa"/>
          </w:tcPr>
          <w:p w14:paraId="7634861F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80A4261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double" w:sz="4" w:space="0" w:color="auto"/>
            </w:tcBorders>
          </w:tcPr>
          <w:p w14:paraId="1CA16B77" w14:textId="5EF4DD82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D3797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731</w:t>
            </w:r>
            <w:r w:rsidR="00D3797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</w:p>
        </w:tc>
        <w:tc>
          <w:tcPr>
            <w:tcW w:w="90" w:type="dxa"/>
          </w:tcPr>
          <w:p w14:paraId="77A4811B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double" w:sz="4" w:space="0" w:color="auto"/>
            </w:tcBorders>
          </w:tcPr>
          <w:p w14:paraId="7CF9D095" w14:textId="3D18D916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704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568</w:t>
            </w:r>
          </w:p>
        </w:tc>
        <w:tc>
          <w:tcPr>
            <w:tcW w:w="90" w:type="dxa"/>
          </w:tcPr>
          <w:p w14:paraId="16C3D400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double" w:sz="4" w:space="0" w:color="auto"/>
            </w:tcBorders>
          </w:tcPr>
          <w:p w14:paraId="71A8BED1" w14:textId="7E5A7B5D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550C0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387</w:t>
            </w:r>
            <w:r w:rsidR="005B236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696</w:t>
            </w:r>
          </w:p>
        </w:tc>
        <w:tc>
          <w:tcPr>
            <w:tcW w:w="90" w:type="dxa"/>
          </w:tcPr>
          <w:p w14:paraId="71AD4851" w14:textId="77777777" w:rsidR="00D3797B" w:rsidRPr="005F47A5" w:rsidRDefault="00D3797B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BC36F3" w14:textId="3C6B8958" w:rsidR="00D3797B" w:rsidRPr="005F47A5" w:rsidRDefault="00F07A8D" w:rsidP="00C646BF">
            <w:pPr>
              <w:ind w:left="43" w:right="49" w:hanging="29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339</w:t>
            </w:r>
            <w:r w:rsidR="00D3797B" w:rsidRPr="005F47A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438</w:t>
            </w:r>
          </w:p>
        </w:tc>
      </w:tr>
    </w:tbl>
    <w:p w14:paraId="05D8EB81" w14:textId="3C0BC475" w:rsidR="00CC6981" w:rsidRPr="005F47A5" w:rsidRDefault="00CC6981" w:rsidP="008112A2">
      <w:pPr>
        <w:tabs>
          <w:tab w:val="left" w:pos="540"/>
        </w:tabs>
        <w:rPr>
          <w:rFonts w:asciiTheme="majorBidi" w:hAnsiTheme="majorBidi" w:cstheme="majorBidi"/>
          <w:sz w:val="16"/>
          <w:szCs w:val="16"/>
          <w:cs/>
          <w:lang w:val="en-US"/>
        </w:rPr>
      </w:pPr>
    </w:p>
    <w:p w14:paraId="4785D43F" w14:textId="77777777" w:rsidR="00CC6981" w:rsidRPr="005F47A5" w:rsidRDefault="00CC6981" w:rsidP="008112A2">
      <w:pPr>
        <w:tabs>
          <w:tab w:val="left" w:pos="540"/>
        </w:tabs>
        <w:rPr>
          <w:rFonts w:asciiTheme="majorBidi" w:hAnsiTheme="majorBidi" w:cstheme="majorBidi"/>
          <w:sz w:val="32"/>
          <w:szCs w:val="32"/>
          <w:lang w:val="en-US"/>
        </w:rPr>
      </w:pPr>
    </w:p>
    <w:p w14:paraId="397401C5" w14:textId="77777777" w:rsidR="00CC6981" w:rsidRPr="005F47A5" w:rsidRDefault="00CC6981" w:rsidP="008112A2">
      <w:pPr>
        <w:tabs>
          <w:tab w:val="left" w:pos="540"/>
        </w:tabs>
        <w:rPr>
          <w:rFonts w:asciiTheme="majorBidi" w:hAnsiTheme="majorBidi" w:cstheme="majorBidi"/>
          <w:sz w:val="32"/>
          <w:szCs w:val="32"/>
          <w:cs/>
          <w:lang w:val="en-US"/>
        </w:rPr>
        <w:sectPr w:rsidR="00CC6981" w:rsidRPr="005F47A5" w:rsidSect="004B02D6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6838" w:h="11906" w:orient="landscape"/>
          <w:pgMar w:top="1440" w:right="1008" w:bottom="720" w:left="1008" w:header="864" w:footer="432" w:gutter="0"/>
          <w:paperSrc w:first="7" w:other="7"/>
          <w:cols w:space="720"/>
          <w:docGrid w:linePitch="360"/>
        </w:sectPr>
      </w:pPr>
    </w:p>
    <w:p w14:paraId="3274B464" w14:textId="7E78E7A3" w:rsidR="00360BD4" w:rsidRPr="005F47A5" w:rsidRDefault="00F07A8D" w:rsidP="002042BE">
      <w:pPr>
        <w:pStyle w:val="BodyText3"/>
        <w:ind w:left="547" w:hanging="547"/>
        <w:rPr>
          <w:rFonts w:asciiTheme="majorBidi" w:hAnsiTheme="majorBidi" w:cstheme="majorBidi"/>
          <w:b/>
          <w:bCs/>
          <w:cs/>
        </w:rPr>
      </w:pPr>
      <w:r w:rsidRPr="00F07A8D">
        <w:rPr>
          <w:rFonts w:asciiTheme="majorBidi" w:hAnsiTheme="majorBidi" w:cstheme="majorBidi"/>
          <w:b/>
          <w:bCs/>
          <w:lang w:val="en-US"/>
        </w:rPr>
        <w:t>11</w:t>
      </w:r>
      <w:r w:rsidR="008E1083" w:rsidRPr="005F47A5">
        <w:rPr>
          <w:rFonts w:asciiTheme="majorBidi" w:hAnsiTheme="majorBidi" w:cstheme="majorBidi"/>
          <w:b/>
          <w:bCs/>
          <w:cs/>
        </w:rPr>
        <w:t>.</w:t>
      </w:r>
      <w:r w:rsidR="008E1083" w:rsidRPr="005F47A5">
        <w:rPr>
          <w:rFonts w:asciiTheme="majorBidi" w:hAnsiTheme="majorBidi" w:cstheme="majorBidi"/>
          <w:b/>
          <w:bCs/>
          <w:cs/>
        </w:rPr>
        <w:tab/>
        <w:t>เงินลงทุนในบริษัทย่อย</w:t>
      </w:r>
    </w:p>
    <w:p w14:paraId="4239214B" w14:textId="5C682E6C" w:rsidR="00360BD4" w:rsidRPr="005F47A5" w:rsidRDefault="00360BD4" w:rsidP="00360BD4">
      <w:pPr>
        <w:ind w:left="540"/>
        <w:jc w:val="both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069E9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7069E9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7A8D" w:rsidRPr="00F07A8D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="000175F2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0175F2" w:rsidRPr="005F47A5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175F2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24BF003B" w14:textId="58155771" w:rsidR="008E1083" w:rsidRPr="005F47A5" w:rsidRDefault="00E23B5F" w:rsidP="008112A2">
      <w:pPr>
        <w:ind w:left="540" w:hanging="540"/>
        <w:jc w:val="right"/>
        <w:rPr>
          <w:rFonts w:asciiTheme="majorBidi" w:hAnsiTheme="majorBidi" w:cstheme="majorBidi"/>
          <w:b/>
          <w:bCs/>
          <w:sz w:val="18"/>
          <w:szCs w:val="18"/>
          <w:cs/>
        </w:rPr>
      </w:pPr>
      <w:r w:rsidRPr="005F47A5">
        <w:rPr>
          <w:rFonts w:asciiTheme="majorBidi" w:hAnsiTheme="majorBidi" w:cstheme="majorBidi"/>
          <w:b/>
          <w:bCs/>
          <w:sz w:val="18"/>
          <w:szCs w:val="18"/>
          <w:cs/>
        </w:rPr>
        <w:t xml:space="preserve">   </w:t>
      </w:r>
      <w:r w:rsidR="008E1083" w:rsidRPr="005F47A5">
        <w:rPr>
          <w:rFonts w:asciiTheme="majorBidi" w:hAnsiTheme="majorBidi" w:cstheme="majorBidi"/>
          <w:b/>
          <w:bCs/>
          <w:sz w:val="18"/>
          <w:szCs w:val="18"/>
          <w:cs/>
        </w:rPr>
        <w:t xml:space="preserve">หน่วย : </w:t>
      </w:r>
      <w:r w:rsidR="00191055" w:rsidRPr="005F47A5">
        <w:rPr>
          <w:rFonts w:asciiTheme="majorBidi" w:hAnsiTheme="majorBidi" w:cstheme="majorBidi"/>
          <w:b/>
          <w:bCs/>
          <w:sz w:val="18"/>
          <w:szCs w:val="18"/>
          <w:cs/>
        </w:rPr>
        <w:t>พัน</w:t>
      </w:r>
      <w:r w:rsidR="008E1083" w:rsidRPr="005F47A5">
        <w:rPr>
          <w:rFonts w:asciiTheme="majorBidi" w:hAnsiTheme="majorBidi" w:cstheme="majorBidi"/>
          <w:b/>
          <w:bCs/>
          <w:sz w:val="18"/>
          <w:szCs w:val="18"/>
          <w:cs/>
        </w:rPr>
        <w:t>บาท</w:t>
      </w:r>
    </w:p>
    <w:tbl>
      <w:tblPr>
        <w:tblW w:w="880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73"/>
        <w:gridCol w:w="1407"/>
        <w:gridCol w:w="904"/>
        <w:gridCol w:w="804"/>
        <w:gridCol w:w="703"/>
        <w:gridCol w:w="704"/>
        <w:gridCol w:w="804"/>
        <w:gridCol w:w="111"/>
        <w:gridCol w:w="793"/>
      </w:tblGrid>
      <w:tr w:rsidR="00C15F46" w:rsidRPr="005F47A5" w14:paraId="11C10C78" w14:textId="73E7B86D" w:rsidTr="006748BB">
        <w:trPr>
          <w:cantSplit/>
          <w:trHeight w:val="261"/>
        </w:trPr>
        <w:tc>
          <w:tcPr>
            <w:tcW w:w="2573" w:type="dxa"/>
          </w:tcPr>
          <w:p w14:paraId="4E78A3EF" w14:textId="77777777" w:rsidR="00C15F46" w:rsidRPr="005F47A5" w:rsidRDefault="00C15F46" w:rsidP="008112A2">
            <w:pPr>
              <w:snapToGrid w:val="0"/>
              <w:ind w:left="360" w:right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11" w:type="dxa"/>
            <w:gridSpan w:val="2"/>
          </w:tcPr>
          <w:p w14:paraId="0535F320" w14:textId="77777777" w:rsidR="00C15F46" w:rsidRPr="005F47A5" w:rsidRDefault="00C15F46" w:rsidP="008112A2">
            <w:pPr>
              <w:snapToGrid w:val="0"/>
              <w:ind w:left="18"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4" w:type="dxa"/>
          </w:tcPr>
          <w:p w14:paraId="01BCCA4D" w14:textId="77777777" w:rsidR="00C15F46" w:rsidRPr="005F47A5" w:rsidRDefault="00C15F46" w:rsidP="008112A2">
            <w:pPr>
              <w:snapToGrid w:val="0"/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07" w:type="dxa"/>
            <w:gridSpan w:val="2"/>
          </w:tcPr>
          <w:p w14:paraId="42A99DE0" w14:textId="77777777" w:rsidR="00C15F46" w:rsidRPr="005F47A5" w:rsidRDefault="00C15F46" w:rsidP="008112A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1708" w:type="dxa"/>
            <w:gridSpan w:val="3"/>
          </w:tcPr>
          <w:p w14:paraId="001A732C" w14:textId="77777777" w:rsidR="00C15F46" w:rsidRPr="005F47A5" w:rsidRDefault="00C15F46" w:rsidP="002C390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15F46" w:rsidRPr="005F47A5" w14:paraId="3592785C" w14:textId="2B1F0476" w:rsidTr="006748BB">
        <w:trPr>
          <w:cantSplit/>
          <w:trHeight w:val="261"/>
        </w:trPr>
        <w:tc>
          <w:tcPr>
            <w:tcW w:w="2573" w:type="dxa"/>
          </w:tcPr>
          <w:p w14:paraId="360814E3" w14:textId="77777777" w:rsidR="00C15F46" w:rsidRPr="005F47A5" w:rsidRDefault="00C15F46" w:rsidP="008112A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407" w:type="dxa"/>
          </w:tcPr>
          <w:p w14:paraId="6F1620A2" w14:textId="77777777" w:rsidR="00C15F46" w:rsidRPr="005F47A5" w:rsidRDefault="00C15F46" w:rsidP="008112A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708" w:type="dxa"/>
            <w:gridSpan w:val="2"/>
          </w:tcPr>
          <w:p w14:paraId="3EEEE6E8" w14:textId="77777777" w:rsidR="00C15F46" w:rsidRPr="005F47A5" w:rsidRDefault="00C15F46" w:rsidP="008112A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07" w:type="dxa"/>
            <w:gridSpan w:val="2"/>
          </w:tcPr>
          <w:p w14:paraId="6E1D1617" w14:textId="77777777" w:rsidR="00C15F46" w:rsidRPr="005F47A5" w:rsidRDefault="00C15F46" w:rsidP="008112A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708" w:type="dxa"/>
            <w:gridSpan w:val="3"/>
          </w:tcPr>
          <w:p w14:paraId="6CE558F4" w14:textId="77777777" w:rsidR="00C15F46" w:rsidRPr="005F47A5" w:rsidRDefault="00C15F46" w:rsidP="002C390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</w:tr>
      <w:tr w:rsidR="00C15F46" w:rsidRPr="005F47A5" w14:paraId="735D6491" w14:textId="77777777" w:rsidTr="00336228">
        <w:trPr>
          <w:trHeight w:val="261"/>
        </w:trPr>
        <w:tc>
          <w:tcPr>
            <w:tcW w:w="2573" w:type="dxa"/>
          </w:tcPr>
          <w:p w14:paraId="62669447" w14:textId="77777777" w:rsidR="00C15F46" w:rsidRPr="005F47A5" w:rsidRDefault="00C15F46" w:rsidP="00C71779">
            <w:pPr>
              <w:snapToGrid w:val="0"/>
              <w:ind w:left="360" w:right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07" w:type="dxa"/>
          </w:tcPr>
          <w:p w14:paraId="14535E1C" w14:textId="77777777" w:rsidR="00C15F46" w:rsidRPr="005F47A5" w:rsidRDefault="00C15F46" w:rsidP="00C71779">
            <w:pPr>
              <w:snapToGrid w:val="0"/>
              <w:ind w:left="18"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</w:tcPr>
          <w:p w14:paraId="5D4E0461" w14:textId="44F7EBAD" w:rsidR="00C15F46" w:rsidRPr="005F47A5" w:rsidRDefault="00C15F46" w:rsidP="00C7177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04" w:type="dxa"/>
          </w:tcPr>
          <w:p w14:paraId="150ADD86" w14:textId="6CFF2DA5" w:rsidR="00C15F46" w:rsidRPr="005F47A5" w:rsidRDefault="00C15F46" w:rsidP="00C7177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03" w:type="dxa"/>
          </w:tcPr>
          <w:p w14:paraId="5CE120D0" w14:textId="3C446C43" w:rsidR="00C15F46" w:rsidRPr="005F47A5" w:rsidRDefault="00C15F46" w:rsidP="00C7177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04" w:type="dxa"/>
          </w:tcPr>
          <w:p w14:paraId="43B4C22D" w14:textId="088EA797" w:rsidR="00C15F46" w:rsidRPr="005F47A5" w:rsidRDefault="00C15F46" w:rsidP="00C7177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04" w:type="dxa"/>
          </w:tcPr>
          <w:p w14:paraId="088A006F" w14:textId="6F32439C" w:rsidR="00C15F46" w:rsidRPr="005F47A5" w:rsidRDefault="00C15F46" w:rsidP="00C7177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11" w:type="dxa"/>
          </w:tcPr>
          <w:p w14:paraId="313F4BC3" w14:textId="77777777" w:rsidR="00C15F46" w:rsidRPr="005F47A5" w:rsidRDefault="00C15F46" w:rsidP="00C71779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3" w:type="dxa"/>
          </w:tcPr>
          <w:p w14:paraId="644A3C79" w14:textId="716E6982" w:rsidR="00C15F46" w:rsidRPr="005F47A5" w:rsidRDefault="00C15F46" w:rsidP="00C7177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C15F46" w:rsidRPr="005F47A5" w14:paraId="18A823C9" w14:textId="77777777" w:rsidTr="00336228">
        <w:trPr>
          <w:trHeight w:val="261"/>
        </w:trPr>
        <w:tc>
          <w:tcPr>
            <w:tcW w:w="2573" w:type="dxa"/>
          </w:tcPr>
          <w:p w14:paraId="1700288F" w14:textId="77777777" w:rsidR="00C15F46" w:rsidRPr="005F47A5" w:rsidRDefault="00C15F46" w:rsidP="00C71779">
            <w:pPr>
              <w:snapToGrid w:val="0"/>
              <w:ind w:left="360" w:right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07" w:type="dxa"/>
          </w:tcPr>
          <w:p w14:paraId="7C20BBB4" w14:textId="77777777" w:rsidR="00C15F46" w:rsidRPr="005F47A5" w:rsidRDefault="00C15F46" w:rsidP="00C71779">
            <w:pPr>
              <w:snapToGrid w:val="0"/>
              <w:ind w:left="18"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</w:tcPr>
          <w:p w14:paraId="0ECDECB8" w14:textId="0952F5D5" w:rsidR="00C15F46" w:rsidRPr="005F47A5" w:rsidRDefault="00F07A8D" w:rsidP="00C7177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804" w:type="dxa"/>
          </w:tcPr>
          <w:p w14:paraId="0CFEF9EE" w14:textId="78E2834F" w:rsidR="00C15F46" w:rsidRPr="005F47A5" w:rsidRDefault="00F07A8D" w:rsidP="00C7177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C15F46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703" w:type="dxa"/>
          </w:tcPr>
          <w:p w14:paraId="2CC6E3F2" w14:textId="047209B4" w:rsidR="00C15F46" w:rsidRPr="005F47A5" w:rsidRDefault="00F07A8D" w:rsidP="00C7177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704" w:type="dxa"/>
          </w:tcPr>
          <w:p w14:paraId="65239580" w14:textId="4178C161" w:rsidR="00C15F46" w:rsidRPr="005F47A5" w:rsidRDefault="00F07A8D" w:rsidP="00C7177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C15F46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04" w:type="dxa"/>
          </w:tcPr>
          <w:p w14:paraId="212B407E" w14:textId="142C17FB" w:rsidR="00C15F46" w:rsidRPr="005F47A5" w:rsidRDefault="00F07A8D" w:rsidP="00C7177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111" w:type="dxa"/>
          </w:tcPr>
          <w:p w14:paraId="1355F852" w14:textId="77777777" w:rsidR="00C15F46" w:rsidRPr="005F47A5" w:rsidRDefault="00C15F46" w:rsidP="00C71779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3" w:type="dxa"/>
          </w:tcPr>
          <w:p w14:paraId="64240D65" w14:textId="025ED321" w:rsidR="00C15F46" w:rsidRPr="005F47A5" w:rsidRDefault="00F07A8D" w:rsidP="00C7177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C15F46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C15F46" w:rsidRPr="005F47A5" w14:paraId="099DC28F" w14:textId="36D24A90" w:rsidTr="00336228">
        <w:trPr>
          <w:trHeight w:val="261"/>
        </w:trPr>
        <w:tc>
          <w:tcPr>
            <w:tcW w:w="2573" w:type="dxa"/>
          </w:tcPr>
          <w:p w14:paraId="4F2034AB" w14:textId="77777777" w:rsidR="00C15F46" w:rsidRPr="005F47A5" w:rsidRDefault="00C15F46" w:rsidP="00C71779">
            <w:pPr>
              <w:snapToGrid w:val="0"/>
              <w:ind w:left="360" w:right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07" w:type="dxa"/>
          </w:tcPr>
          <w:p w14:paraId="21915665" w14:textId="77777777" w:rsidR="00C15F46" w:rsidRPr="005F47A5" w:rsidRDefault="00C15F46" w:rsidP="00C71779">
            <w:pPr>
              <w:snapToGrid w:val="0"/>
              <w:ind w:left="18"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</w:tcPr>
          <w:p w14:paraId="5FAC2519" w14:textId="0F4C3B37" w:rsidR="00C15F46" w:rsidRPr="005F47A5" w:rsidRDefault="00F07A8D" w:rsidP="00C7177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804" w:type="dxa"/>
          </w:tcPr>
          <w:p w14:paraId="6A182A10" w14:textId="6F846CAC" w:rsidR="00C15F46" w:rsidRPr="005F47A5" w:rsidRDefault="00F07A8D" w:rsidP="00C7177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703" w:type="dxa"/>
          </w:tcPr>
          <w:p w14:paraId="3C129CED" w14:textId="5B624BC3" w:rsidR="00C15F46" w:rsidRPr="005F47A5" w:rsidRDefault="00F07A8D" w:rsidP="00C7177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704" w:type="dxa"/>
          </w:tcPr>
          <w:p w14:paraId="311B0644" w14:textId="1F0E3A6E" w:rsidR="00C15F46" w:rsidRPr="005F47A5" w:rsidRDefault="00F07A8D" w:rsidP="00C7177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804" w:type="dxa"/>
          </w:tcPr>
          <w:p w14:paraId="74CC3432" w14:textId="021CAA0E" w:rsidR="00C15F46" w:rsidRPr="005F47A5" w:rsidRDefault="00F07A8D" w:rsidP="00C7177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111" w:type="dxa"/>
          </w:tcPr>
          <w:p w14:paraId="58FB45AB" w14:textId="77777777" w:rsidR="00C15F46" w:rsidRPr="005F47A5" w:rsidRDefault="00C15F46" w:rsidP="00C71779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3" w:type="dxa"/>
          </w:tcPr>
          <w:p w14:paraId="3AAC935A" w14:textId="75137BCF" w:rsidR="00C15F46" w:rsidRPr="005F47A5" w:rsidRDefault="00F07A8D" w:rsidP="00C7177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tr w:rsidR="00C15F46" w:rsidRPr="005F47A5" w14:paraId="4AA835CF" w14:textId="11A73C5F" w:rsidTr="00336228">
        <w:trPr>
          <w:trHeight w:val="261"/>
        </w:trPr>
        <w:tc>
          <w:tcPr>
            <w:tcW w:w="2573" w:type="dxa"/>
          </w:tcPr>
          <w:p w14:paraId="043D99C8" w14:textId="77777777" w:rsidR="00C15F46" w:rsidRPr="005F47A5" w:rsidRDefault="00C15F46" w:rsidP="00C71779">
            <w:pPr>
              <w:ind w:left="360" w:right="90" w:hanging="28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407" w:type="dxa"/>
          </w:tcPr>
          <w:p w14:paraId="4A41391D" w14:textId="77777777" w:rsidR="00C15F46" w:rsidRPr="005F47A5" w:rsidRDefault="00C15F46" w:rsidP="00C71779">
            <w:pPr>
              <w:snapToGrid w:val="0"/>
              <w:ind w:left="18" w:right="-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</w:tcPr>
          <w:p w14:paraId="4338F4DD" w14:textId="77777777" w:rsidR="00C15F46" w:rsidRPr="005F47A5" w:rsidRDefault="00C15F46" w:rsidP="00C71779">
            <w:pPr>
              <w:snapToGrid w:val="0"/>
              <w:ind w:right="54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4" w:type="dxa"/>
          </w:tcPr>
          <w:p w14:paraId="7B168844" w14:textId="77777777" w:rsidR="00C15F46" w:rsidRPr="005F47A5" w:rsidRDefault="00C15F46" w:rsidP="00C71779">
            <w:pPr>
              <w:snapToGrid w:val="0"/>
              <w:ind w:right="54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3" w:type="dxa"/>
          </w:tcPr>
          <w:p w14:paraId="2A768B92" w14:textId="77777777" w:rsidR="00C15F46" w:rsidRPr="005F47A5" w:rsidRDefault="00C15F46" w:rsidP="00C71779">
            <w:pPr>
              <w:snapToGrid w:val="0"/>
              <w:ind w:right="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4" w:type="dxa"/>
          </w:tcPr>
          <w:p w14:paraId="20D5250D" w14:textId="77777777" w:rsidR="00C15F46" w:rsidRPr="005F47A5" w:rsidRDefault="00C15F46" w:rsidP="00C71779">
            <w:pPr>
              <w:snapToGrid w:val="0"/>
              <w:ind w:right="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4" w:type="dxa"/>
          </w:tcPr>
          <w:p w14:paraId="2BFB225D" w14:textId="77777777" w:rsidR="00C15F46" w:rsidRPr="005F47A5" w:rsidRDefault="00C15F46" w:rsidP="00C71779">
            <w:pPr>
              <w:tabs>
                <w:tab w:val="decimal" w:pos="687"/>
              </w:tabs>
              <w:snapToGrid w:val="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1" w:type="dxa"/>
          </w:tcPr>
          <w:p w14:paraId="5C621DEE" w14:textId="77777777" w:rsidR="00C15F46" w:rsidRPr="005F47A5" w:rsidRDefault="00C15F46" w:rsidP="00C71779">
            <w:pPr>
              <w:snapToGrid w:val="0"/>
              <w:ind w:left="-54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3" w:type="dxa"/>
          </w:tcPr>
          <w:p w14:paraId="3B230CA0" w14:textId="77777777" w:rsidR="00C15F46" w:rsidRPr="005F47A5" w:rsidRDefault="00C15F46" w:rsidP="00C71779">
            <w:pPr>
              <w:tabs>
                <w:tab w:val="decimal" w:pos="687"/>
              </w:tabs>
              <w:snapToGrid w:val="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3A50CD" w:rsidRPr="005F47A5" w14:paraId="1E738AA0" w14:textId="0EE99E3A" w:rsidTr="00336228">
        <w:trPr>
          <w:trHeight w:val="251"/>
        </w:trPr>
        <w:tc>
          <w:tcPr>
            <w:tcW w:w="2573" w:type="dxa"/>
          </w:tcPr>
          <w:p w14:paraId="32251E51" w14:textId="77777777" w:rsidR="003A50CD" w:rsidRPr="005F47A5" w:rsidRDefault="003A50CD" w:rsidP="003A50CD">
            <w:pPr>
              <w:ind w:left="540" w:right="-180" w:hanging="324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407" w:type="dxa"/>
          </w:tcPr>
          <w:p w14:paraId="5508D447" w14:textId="77777777" w:rsidR="003A50CD" w:rsidRPr="005F47A5" w:rsidRDefault="003A50CD" w:rsidP="003A50CD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904" w:type="dxa"/>
          </w:tcPr>
          <w:p w14:paraId="4EC4933D" w14:textId="75A38B1E" w:rsidR="003A50CD" w:rsidRPr="005F47A5" w:rsidRDefault="00F07A8D" w:rsidP="003A50CD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</w:tcPr>
          <w:p w14:paraId="66517721" w14:textId="5A49FD59" w:rsidR="003A50CD" w:rsidRPr="005F47A5" w:rsidRDefault="00F07A8D" w:rsidP="003A50CD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</w:tcPr>
          <w:p w14:paraId="5E542360" w14:textId="03A3AD1E" w:rsidR="003A50CD" w:rsidRPr="005F47A5" w:rsidRDefault="00F07A8D" w:rsidP="003A50CD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</w:t>
            </w:r>
          </w:p>
        </w:tc>
        <w:tc>
          <w:tcPr>
            <w:tcW w:w="704" w:type="dxa"/>
          </w:tcPr>
          <w:p w14:paraId="5CDDF36A" w14:textId="7FBE9F2C" w:rsidR="003A50CD" w:rsidRPr="005F47A5" w:rsidRDefault="00F07A8D" w:rsidP="003A50CD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</w:t>
            </w:r>
          </w:p>
        </w:tc>
        <w:tc>
          <w:tcPr>
            <w:tcW w:w="804" w:type="dxa"/>
          </w:tcPr>
          <w:p w14:paraId="49D005AB" w14:textId="673A92D0" w:rsidR="003A50CD" w:rsidRPr="005F47A5" w:rsidRDefault="00F07A8D" w:rsidP="00375B45">
            <w:pPr>
              <w:tabs>
                <w:tab w:val="decimal" w:pos="718"/>
              </w:tabs>
              <w:ind w:right="-1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052</w:t>
            </w:r>
          </w:p>
        </w:tc>
        <w:tc>
          <w:tcPr>
            <w:tcW w:w="111" w:type="dxa"/>
          </w:tcPr>
          <w:p w14:paraId="4C765AFF" w14:textId="77777777" w:rsidR="003A50CD" w:rsidRPr="005F47A5" w:rsidRDefault="003A50CD" w:rsidP="003A50CD">
            <w:pPr>
              <w:snapToGrid w:val="0"/>
              <w:ind w:left="-54" w:right="15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3" w:type="dxa"/>
          </w:tcPr>
          <w:p w14:paraId="738DB55C" w14:textId="3F2DEB18" w:rsidR="003A50CD" w:rsidRPr="005F47A5" w:rsidRDefault="00F07A8D" w:rsidP="003A50CD">
            <w:pPr>
              <w:tabs>
                <w:tab w:val="decimal" w:pos="718"/>
              </w:tabs>
              <w:ind w:right="-1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052</w:t>
            </w:r>
          </w:p>
        </w:tc>
      </w:tr>
      <w:tr w:rsidR="003A50CD" w:rsidRPr="005F47A5" w14:paraId="5978D303" w14:textId="30A40517" w:rsidTr="00336228">
        <w:trPr>
          <w:trHeight w:val="251"/>
        </w:trPr>
        <w:tc>
          <w:tcPr>
            <w:tcW w:w="2573" w:type="dxa"/>
          </w:tcPr>
          <w:p w14:paraId="5199EDDF" w14:textId="77777777" w:rsidR="003A50CD" w:rsidRPr="005F47A5" w:rsidRDefault="003A50CD" w:rsidP="003A50CD">
            <w:pPr>
              <w:ind w:left="540" w:right="90" w:hanging="324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407" w:type="dxa"/>
          </w:tcPr>
          <w:p w14:paraId="1947645F" w14:textId="77777777" w:rsidR="003A50CD" w:rsidRPr="005F47A5" w:rsidRDefault="003A50CD" w:rsidP="003A50CD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904" w:type="dxa"/>
          </w:tcPr>
          <w:p w14:paraId="62E25A9D" w14:textId="373550E4" w:rsidR="003A50CD" w:rsidRPr="005F47A5" w:rsidRDefault="00F07A8D" w:rsidP="003A50CD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</w:tcPr>
          <w:p w14:paraId="20BB2B87" w14:textId="580FB4B3" w:rsidR="003A50CD" w:rsidRPr="005F47A5" w:rsidRDefault="00F07A8D" w:rsidP="003A50CD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</w:tcPr>
          <w:p w14:paraId="4781A280" w14:textId="58BEB920" w:rsidR="003A50CD" w:rsidRPr="005F47A5" w:rsidRDefault="00F07A8D" w:rsidP="003A50CD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704" w:type="dxa"/>
          </w:tcPr>
          <w:p w14:paraId="5343D4C7" w14:textId="32267565" w:rsidR="003A50CD" w:rsidRPr="005F47A5" w:rsidRDefault="00F07A8D" w:rsidP="003A50CD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804" w:type="dxa"/>
          </w:tcPr>
          <w:p w14:paraId="6C46ACAF" w14:textId="2AA32E19" w:rsidR="003A50CD" w:rsidRPr="00375B45" w:rsidRDefault="00F07A8D" w:rsidP="00375B45">
            <w:pPr>
              <w:tabs>
                <w:tab w:val="decimal" w:pos="718"/>
              </w:tabs>
              <w:ind w:right="-1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999</w:t>
            </w:r>
          </w:p>
        </w:tc>
        <w:tc>
          <w:tcPr>
            <w:tcW w:w="111" w:type="dxa"/>
          </w:tcPr>
          <w:p w14:paraId="6E5B9FF8" w14:textId="77777777" w:rsidR="003A50CD" w:rsidRPr="005F47A5" w:rsidRDefault="003A50CD" w:rsidP="003A50CD">
            <w:pPr>
              <w:snapToGrid w:val="0"/>
              <w:ind w:left="-54" w:right="15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3" w:type="dxa"/>
          </w:tcPr>
          <w:p w14:paraId="4C14EA99" w14:textId="1E335C79" w:rsidR="003A50CD" w:rsidRPr="005F47A5" w:rsidRDefault="00F07A8D" w:rsidP="003A50CD">
            <w:pPr>
              <w:tabs>
                <w:tab w:val="decimal" w:pos="718"/>
              </w:tabs>
              <w:ind w:right="-1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999</w:t>
            </w:r>
          </w:p>
        </w:tc>
      </w:tr>
      <w:tr w:rsidR="003A50CD" w:rsidRPr="005F47A5" w14:paraId="1F784897" w14:textId="5F986F23" w:rsidTr="00336228">
        <w:trPr>
          <w:trHeight w:val="261"/>
        </w:trPr>
        <w:tc>
          <w:tcPr>
            <w:tcW w:w="2573" w:type="dxa"/>
          </w:tcPr>
          <w:p w14:paraId="0B43F55B" w14:textId="77777777" w:rsidR="003A50CD" w:rsidRPr="005F47A5" w:rsidRDefault="003A50CD" w:rsidP="003A50CD">
            <w:pPr>
              <w:ind w:left="540" w:right="90" w:hanging="324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วาโก้ลำพูน  จำกัด</w:t>
            </w:r>
          </w:p>
        </w:tc>
        <w:tc>
          <w:tcPr>
            <w:tcW w:w="1407" w:type="dxa"/>
          </w:tcPr>
          <w:p w14:paraId="492860AD" w14:textId="77777777" w:rsidR="003A50CD" w:rsidRPr="005F47A5" w:rsidRDefault="003A50CD" w:rsidP="003A50CD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904" w:type="dxa"/>
          </w:tcPr>
          <w:p w14:paraId="2D11A4AA" w14:textId="68265A7A" w:rsidR="003A50CD" w:rsidRPr="005F47A5" w:rsidRDefault="00F07A8D" w:rsidP="003A50CD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</w:tcPr>
          <w:p w14:paraId="18E6E31B" w14:textId="544A148B" w:rsidR="003A50CD" w:rsidRPr="005F47A5" w:rsidRDefault="00F07A8D" w:rsidP="003A50CD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</w:tcPr>
          <w:p w14:paraId="6CA33203" w14:textId="30A85485" w:rsidR="003A50CD" w:rsidRPr="005F47A5" w:rsidRDefault="00F07A8D" w:rsidP="003A50CD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704" w:type="dxa"/>
          </w:tcPr>
          <w:p w14:paraId="4BC28790" w14:textId="4124D8F7" w:rsidR="003A50CD" w:rsidRPr="005F47A5" w:rsidRDefault="00F07A8D" w:rsidP="003A50CD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804" w:type="dxa"/>
          </w:tcPr>
          <w:p w14:paraId="00D77D80" w14:textId="2AEDCBB2" w:rsidR="003A50CD" w:rsidRPr="005F47A5" w:rsidRDefault="00F07A8D" w:rsidP="00375B45">
            <w:pPr>
              <w:tabs>
                <w:tab w:val="decimal" w:pos="718"/>
              </w:tabs>
              <w:ind w:right="-1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999</w:t>
            </w:r>
          </w:p>
        </w:tc>
        <w:tc>
          <w:tcPr>
            <w:tcW w:w="111" w:type="dxa"/>
          </w:tcPr>
          <w:p w14:paraId="65F65756" w14:textId="77777777" w:rsidR="003A50CD" w:rsidRPr="005F47A5" w:rsidRDefault="003A50CD" w:rsidP="003A50CD">
            <w:pPr>
              <w:snapToGrid w:val="0"/>
              <w:ind w:left="-54" w:right="15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3" w:type="dxa"/>
          </w:tcPr>
          <w:p w14:paraId="36817528" w14:textId="4B52600E" w:rsidR="003A50CD" w:rsidRPr="005F47A5" w:rsidRDefault="00F07A8D" w:rsidP="003A50CD">
            <w:pPr>
              <w:tabs>
                <w:tab w:val="decimal" w:pos="718"/>
              </w:tabs>
              <w:ind w:right="-1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999</w:t>
            </w:r>
          </w:p>
        </w:tc>
      </w:tr>
      <w:tr w:rsidR="003A50CD" w:rsidRPr="005F47A5" w14:paraId="2E4F3E6D" w14:textId="09825CCA" w:rsidTr="00336228">
        <w:trPr>
          <w:trHeight w:val="251"/>
        </w:trPr>
        <w:tc>
          <w:tcPr>
            <w:tcW w:w="2573" w:type="dxa"/>
          </w:tcPr>
          <w:p w14:paraId="64858027" w14:textId="3A127789" w:rsidR="003A50CD" w:rsidRPr="005F47A5" w:rsidRDefault="003A50CD" w:rsidP="003A50CD">
            <w:pPr>
              <w:ind w:left="540" w:right="90" w:hanging="324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โทรา 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1010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07" w:type="dxa"/>
          </w:tcPr>
          <w:p w14:paraId="709233F4" w14:textId="77777777" w:rsidR="003A50CD" w:rsidRPr="005F47A5" w:rsidRDefault="003A50CD" w:rsidP="003A50CD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จำหน่ายเสื้อผ้าสำเร็จรูป</w:t>
            </w:r>
          </w:p>
        </w:tc>
        <w:tc>
          <w:tcPr>
            <w:tcW w:w="904" w:type="dxa"/>
          </w:tcPr>
          <w:p w14:paraId="33E00509" w14:textId="436D8404" w:rsidR="003A50CD" w:rsidRPr="005F47A5" w:rsidRDefault="00F07A8D" w:rsidP="003A50CD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</w:tcPr>
          <w:p w14:paraId="342E0B9A" w14:textId="33725175" w:rsidR="003A50CD" w:rsidRPr="005F47A5" w:rsidRDefault="00F07A8D" w:rsidP="003A50CD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</w:tcPr>
          <w:p w14:paraId="657FEAE9" w14:textId="66BAB5EB" w:rsidR="003A50CD" w:rsidRPr="005F47A5" w:rsidRDefault="00F07A8D" w:rsidP="003A50CD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704" w:type="dxa"/>
          </w:tcPr>
          <w:p w14:paraId="7763CFEC" w14:textId="72EFF91D" w:rsidR="003A50CD" w:rsidRPr="005F47A5" w:rsidRDefault="00F07A8D" w:rsidP="003A50CD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804" w:type="dxa"/>
          </w:tcPr>
          <w:p w14:paraId="4B2C846C" w14:textId="4D9E3C97" w:rsidR="003A50CD" w:rsidRPr="005F47A5" w:rsidRDefault="00F07A8D" w:rsidP="00375B45">
            <w:pPr>
              <w:tabs>
                <w:tab w:val="decimal" w:pos="718"/>
              </w:tabs>
              <w:ind w:right="-1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999</w:t>
            </w:r>
          </w:p>
        </w:tc>
        <w:tc>
          <w:tcPr>
            <w:tcW w:w="111" w:type="dxa"/>
          </w:tcPr>
          <w:p w14:paraId="05E10E76" w14:textId="77777777" w:rsidR="003A50CD" w:rsidRPr="005F47A5" w:rsidRDefault="003A50CD" w:rsidP="003A50CD">
            <w:pPr>
              <w:snapToGrid w:val="0"/>
              <w:ind w:left="-54" w:right="15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3" w:type="dxa"/>
          </w:tcPr>
          <w:p w14:paraId="25F47593" w14:textId="38711315" w:rsidR="003A50CD" w:rsidRPr="005F47A5" w:rsidRDefault="00F07A8D" w:rsidP="003A50CD">
            <w:pPr>
              <w:tabs>
                <w:tab w:val="decimal" w:pos="718"/>
              </w:tabs>
              <w:ind w:right="-1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999</w:t>
            </w:r>
          </w:p>
        </w:tc>
      </w:tr>
      <w:tr w:rsidR="003A50CD" w:rsidRPr="005F47A5" w14:paraId="54916319" w14:textId="77777777" w:rsidTr="00336228">
        <w:trPr>
          <w:trHeight w:val="251"/>
        </w:trPr>
        <w:tc>
          <w:tcPr>
            <w:tcW w:w="2573" w:type="dxa"/>
          </w:tcPr>
          <w:p w14:paraId="72EB9E5B" w14:textId="413CAA47" w:rsidR="003A50CD" w:rsidRPr="005F47A5" w:rsidRDefault="003A50CD" w:rsidP="003A50CD">
            <w:pPr>
              <w:ind w:left="540" w:right="90" w:hanging="324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วาโก้แม่สอด จำกัด</w:t>
            </w:r>
          </w:p>
        </w:tc>
        <w:tc>
          <w:tcPr>
            <w:tcW w:w="1407" w:type="dxa"/>
          </w:tcPr>
          <w:p w14:paraId="54270F41" w14:textId="44C6F966" w:rsidR="003A50CD" w:rsidRPr="005F47A5" w:rsidRDefault="003A50CD" w:rsidP="003A50CD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904" w:type="dxa"/>
          </w:tcPr>
          <w:p w14:paraId="798116BD" w14:textId="6A94F5F8" w:rsidR="003A50CD" w:rsidRPr="005F47A5" w:rsidRDefault="00F07A8D" w:rsidP="003A50CD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</w:tcPr>
          <w:p w14:paraId="6852409A" w14:textId="5E801584" w:rsidR="003A50CD" w:rsidRPr="005F47A5" w:rsidRDefault="00F07A8D" w:rsidP="003A50CD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</w:tcPr>
          <w:p w14:paraId="36853C2C" w14:textId="7079398C" w:rsidR="003A50CD" w:rsidRPr="005F47A5" w:rsidRDefault="00F07A8D" w:rsidP="003A50CD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704" w:type="dxa"/>
          </w:tcPr>
          <w:p w14:paraId="306230DD" w14:textId="19958BA0" w:rsidR="003A50CD" w:rsidRPr="005F47A5" w:rsidRDefault="00F07A8D" w:rsidP="003A50CD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804" w:type="dxa"/>
          </w:tcPr>
          <w:p w14:paraId="41F94FB3" w14:textId="299045E3" w:rsidR="003A50CD" w:rsidRPr="005F47A5" w:rsidRDefault="00F07A8D" w:rsidP="00375B45">
            <w:pPr>
              <w:tabs>
                <w:tab w:val="decimal" w:pos="718"/>
              </w:tabs>
              <w:ind w:right="-1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999</w:t>
            </w:r>
          </w:p>
        </w:tc>
        <w:tc>
          <w:tcPr>
            <w:tcW w:w="111" w:type="dxa"/>
          </w:tcPr>
          <w:p w14:paraId="14734F76" w14:textId="77777777" w:rsidR="003A50CD" w:rsidRPr="005F47A5" w:rsidRDefault="003A50CD" w:rsidP="003A50CD">
            <w:pPr>
              <w:snapToGrid w:val="0"/>
              <w:ind w:left="-54" w:right="15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3" w:type="dxa"/>
          </w:tcPr>
          <w:p w14:paraId="26BC15A5" w14:textId="3C0EEAB1" w:rsidR="003A50CD" w:rsidRPr="005F47A5" w:rsidRDefault="00F07A8D" w:rsidP="003A50CD">
            <w:pPr>
              <w:tabs>
                <w:tab w:val="decimal" w:pos="718"/>
              </w:tabs>
              <w:ind w:right="-1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999</w:t>
            </w:r>
          </w:p>
        </w:tc>
      </w:tr>
      <w:tr w:rsidR="003A50CD" w:rsidRPr="005F47A5" w14:paraId="7892AEED" w14:textId="77777777" w:rsidTr="003B648D">
        <w:trPr>
          <w:trHeight w:val="251"/>
        </w:trPr>
        <w:tc>
          <w:tcPr>
            <w:tcW w:w="2573" w:type="dxa"/>
          </w:tcPr>
          <w:p w14:paraId="4F587493" w14:textId="2665F34F" w:rsidR="003A50CD" w:rsidRPr="005F47A5" w:rsidRDefault="003A50CD" w:rsidP="003A50CD">
            <w:pPr>
              <w:ind w:left="540" w:right="90" w:hanging="324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407" w:type="dxa"/>
          </w:tcPr>
          <w:p w14:paraId="0F7D0DA3" w14:textId="17BEDCDA" w:rsidR="003A50CD" w:rsidRPr="005F47A5" w:rsidRDefault="003A50CD" w:rsidP="003A50CD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904" w:type="dxa"/>
          </w:tcPr>
          <w:p w14:paraId="4B80DEB6" w14:textId="3E6CCFD8" w:rsidR="003A50CD" w:rsidRPr="005F47A5" w:rsidRDefault="00F07A8D" w:rsidP="003A50CD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</w:tcPr>
          <w:p w14:paraId="29ECC44F" w14:textId="7AC3FF9C" w:rsidR="003A50CD" w:rsidRPr="005F47A5" w:rsidRDefault="00F07A8D" w:rsidP="003A50CD">
            <w:pPr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</w:tcPr>
          <w:p w14:paraId="7B33DC85" w14:textId="66E0A65B" w:rsidR="003A50CD" w:rsidRPr="005F47A5" w:rsidRDefault="00F07A8D" w:rsidP="003A50CD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704" w:type="dxa"/>
          </w:tcPr>
          <w:p w14:paraId="0F9FC1A5" w14:textId="1D88898F" w:rsidR="003A50CD" w:rsidRPr="005F47A5" w:rsidRDefault="00F07A8D" w:rsidP="003A50CD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7ED49CFF" w14:textId="4050C0C3" w:rsidR="003A50CD" w:rsidRPr="005F47A5" w:rsidRDefault="00F07A8D" w:rsidP="00375B45">
            <w:pPr>
              <w:tabs>
                <w:tab w:val="decimal" w:pos="718"/>
              </w:tabs>
              <w:ind w:right="-1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297</w:t>
            </w:r>
          </w:p>
        </w:tc>
        <w:tc>
          <w:tcPr>
            <w:tcW w:w="111" w:type="dxa"/>
          </w:tcPr>
          <w:p w14:paraId="3D97DC78" w14:textId="77777777" w:rsidR="003A50CD" w:rsidRPr="005F47A5" w:rsidRDefault="003A50CD" w:rsidP="003A50CD">
            <w:pPr>
              <w:snapToGrid w:val="0"/>
              <w:ind w:left="-54" w:right="15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</w:tcPr>
          <w:p w14:paraId="05F1CEEC" w14:textId="176A160E" w:rsidR="003A50CD" w:rsidRPr="005F47A5" w:rsidRDefault="00F07A8D" w:rsidP="003A50CD">
            <w:pPr>
              <w:tabs>
                <w:tab w:val="decimal" w:pos="718"/>
              </w:tabs>
              <w:ind w:right="-1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297</w:t>
            </w:r>
          </w:p>
        </w:tc>
      </w:tr>
      <w:tr w:rsidR="003A50CD" w:rsidRPr="005F47A5" w14:paraId="72CF41FA" w14:textId="32702E26" w:rsidTr="003B648D">
        <w:trPr>
          <w:trHeight w:val="261"/>
        </w:trPr>
        <w:tc>
          <w:tcPr>
            <w:tcW w:w="2573" w:type="dxa"/>
          </w:tcPr>
          <w:p w14:paraId="311AB404" w14:textId="77777777" w:rsidR="003A50CD" w:rsidRPr="005F47A5" w:rsidRDefault="003A50CD" w:rsidP="003A50CD">
            <w:pPr>
              <w:ind w:left="720" w:right="90" w:hanging="369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407" w:type="dxa"/>
          </w:tcPr>
          <w:p w14:paraId="6878BDD0" w14:textId="77777777" w:rsidR="003A50CD" w:rsidRPr="005F47A5" w:rsidRDefault="003A50CD" w:rsidP="003A50CD">
            <w:pPr>
              <w:snapToGrid w:val="0"/>
              <w:ind w:left="90"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4" w:type="dxa"/>
          </w:tcPr>
          <w:p w14:paraId="7B16D5E3" w14:textId="77777777" w:rsidR="003A50CD" w:rsidRPr="005F47A5" w:rsidRDefault="003A50CD" w:rsidP="003A50CD">
            <w:pPr>
              <w:snapToGrid w:val="0"/>
              <w:ind w:right="16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4" w:type="dxa"/>
          </w:tcPr>
          <w:p w14:paraId="361852F0" w14:textId="77777777" w:rsidR="003A50CD" w:rsidRPr="005F47A5" w:rsidRDefault="003A50CD" w:rsidP="003A50CD">
            <w:pPr>
              <w:snapToGrid w:val="0"/>
              <w:ind w:right="16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3" w:type="dxa"/>
          </w:tcPr>
          <w:p w14:paraId="5E328333" w14:textId="77777777" w:rsidR="003A50CD" w:rsidRPr="005F47A5" w:rsidRDefault="003A50CD" w:rsidP="003A50CD">
            <w:pPr>
              <w:snapToGrid w:val="0"/>
              <w:ind w:right="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4" w:type="dxa"/>
          </w:tcPr>
          <w:p w14:paraId="52E01657" w14:textId="77777777" w:rsidR="003A50CD" w:rsidRPr="005F47A5" w:rsidRDefault="003A50CD" w:rsidP="003A50CD">
            <w:pPr>
              <w:snapToGrid w:val="0"/>
              <w:ind w:right="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</w:tcPr>
          <w:p w14:paraId="79C5E723" w14:textId="26B45EB5" w:rsidR="003A50CD" w:rsidRPr="005F47A5" w:rsidRDefault="00F07A8D" w:rsidP="00375B45">
            <w:pPr>
              <w:tabs>
                <w:tab w:val="decimal" w:pos="718"/>
              </w:tabs>
              <w:ind w:right="-1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274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345</w:t>
            </w:r>
          </w:p>
        </w:tc>
        <w:tc>
          <w:tcPr>
            <w:tcW w:w="111" w:type="dxa"/>
          </w:tcPr>
          <w:p w14:paraId="38411A42" w14:textId="77777777" w:rsidR="003A50CD" w:rsidRPr="005F47A5" w:rsidRDefault="003A50CD" w:rsidP="003A50CD">
            <w:pPr>
              <w:snapToGrid w:val="0"/>
              <w:ind w:left="-54" w:right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</w:tcPr>
          <w:p w14:paraId="34992939" w14:textId="16861D30" w:rsidR="003A50CD" w:rsidRPr="005F47A5" w:rsidRDefault="00F07A8D" w:rsidP="003A50CD">
            <w:pPr>
              <w:tabs>
                <w:tab w:val="decimal" w:pos="718"/>
              </w:tabs>
              <w:ind w:right="-1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274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345</w:t>
            </w:r>
          </w:p>
        </w:tc>
      </w:tr>
      <w:tr w:rsidR="003A50CD" w:rsidRPr="005F47A5" w14:paraId="3870CFDC" w14:textId="77777777" w:rsidTr="003B648D">
        <w:trPr>
          <w:trHeight w:val="261"/>
        </w:trPr>
        <w:tc>
          <w:tcPr>
            <w:tcW w:w="2573" w:type="dxa"/>
          </w:tcPr>
          <w:p w14:paraId="72A236C9" w14:textId="1583EFE3" w:rsidR="003A50CD" w:rsidRPr="005F47A5" w:rsidRDefault="003A50CD" w:rsidP="003A50CD">
            <w:pPr>
              <w:ind w:left="540" w:right="90" w:hanging="324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ค่าเผื่อการด้อยค่า</w:t>
            </w:r>
          </w:p>
        </w:tc>
        <w:tc>
          <w:tcPr>
            <w:tcW w:w="1407" w:type="dxa"/>
          </w:tcPr>
          <w:p w14:paraId="541CB487" w14:textId="77777777" w:rsidR="003A50CD" w:rsidRPr="005F47A5" w:rsidRDefault="003A50CD" w:rsidP="003A50CD">
            <w:pPr>
              <w:snapToGrid w:val="0"/>
              <w:ind w:left="90"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4" w:type="dxa"/>
          </w:tcPr>
          <w:p w14:paraId="6C469474" w14:textId="77777777" w:rsidR="003A50CD" w:rsidRPr="005F47A5" w:rsidRDefault="003A50CD" w:rsidP="003A50CD">
            <w:pPr>
              <w:snapToGrid w:val="0"/>
              <w:ind w:right="16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4" w:type="dxa"/>
          </w:tcPr>
          <w:p w14:paraId="6ABA182E" w14:textId="77777777" w:rsidR="003A50CD" w:rsidRPr="005F47A5" w:rsidRDefault="003A50CD" w:rsidP="003A50CD">
            <w:pPr>
              <w:snapToGrid w:val="0"/>
              <w:ind w:right="16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3" w:type="dxa"/>
          </w:tcPr>
          <w:p w14:paraId="003E883D" w14:textId="77777777" w:rsidR="003A50CD" w:rsidRPr="005F47A5" w:rsidRDefault="003A50CD" w:rsidP="003A50CD">
            <w:pPr>
              <w:snapToGrid w:val="0"/>
              <w:ind w:right="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4" w:type="dxa"/>
          </w:tcPr>
          <w:p w14:paraId="79FD325F" w14:textId="77777777" w:rsidR="003A50CD" w:rsidRPr="005F47A5" w:rsidRDefault="003A50CD" w:rsidP="003A50CD">
            <w:pPr>
              <w:snapToGrid w:val="0"/>
              <w:ind w:right="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018258C8" w14:textId="0FC3659F" w:rsidR="003A50CD" w:rsidRPr="005F47A5" w:rsidRDefault="003A50CD" w:rsidP="00375B45">
            <w:pPr>
              <w:tabs>
                <w:tab w:val="decimal" w:pos="718"/>
              </w:tabs>
              <w:ind w:right="-1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11" w:type="dxa"/>
          </w:tcPr>
          <w:p w14:paraId="0094B2AC" w14:textId="77777777" w:rsidR="003A50CD" w:rsidRPr="005F47A5" w:rsidRDefault="003A50CD" w:rsidP="003A50CD">
            <w:pPr>
              <w:snapToGrid w:val="0"/>
              <w:ind w:left="-54" w:right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</w:tcPr>
          <w:p w14:paraId="639724EF" w14:textId="6023F08C" w:rsidR="003A50CD" w:rsidRPr="005F47A5" w:rsidRDefault="003A50CD" w:rsidP="003A50CD">
            <w:pPr>
              <w:tabs>
                <w:tab w:val="decimal" w:pos="718"/>
              </w:tabs>
              <w:ind w:right="-1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</w:tr>
      <w:tr w:rsidR="003A50CD" w:rsidRPr="005F47A5" w14:paraId="6457BD65" w14:textId="77777777" w:rsidTr="00336228">
        <w:trPr>
          <w:trHeight w:val="261"/>
        </w:trPr>
        <w:tc>
          <w:tcPr>
            <w:tcW w:w="2573" w:type="dxa"/>
          </w:tcPr>
          <w:p w14:paraId="7016A5DE" w14:textId="37C58188" w:rsidR="003A50CD" w:rsidRPr="005F47A5" w:rsidRDefault="003A50CD" w:rsidP="003A50CD">
            <w:pPr>
              <w:ind w:left="720" w:right="90" w:hanging="369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- สุทธิ</w:t>
            </w:r>
          </w:p>
        </w:tc>
        <w:tc>
          <w:tcPr>
            <w:tcW w:w="1407" w:type="dxa"/>
          </w:tcPr>
          <w:p w14:paraId="2FE62D16" w14:textId="77777777" w:rsidR="003A50CD" w:rsidRPr="005F47A5" w:rsidRDefault="003A50CD" w:rsidP="003A50CD">
            <w:pPr>
              <w:snapToGrid w:val="0"/>
              <w:ind w:left="90"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4" w:type="dxa"/>
          </w:tcPr>
          <w:p w14:paraId="2C5C6D26" w14:textId="77777777" w:rsidR="003A50CD" w:rsidRPr="005F47A5" w:rsidRDefault="003A50CD" w:rsidP="003A50CD">
            <w:pPr>
              <w:snapToGrid w:val="0"/>
              <w:ind w:right="16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4" w:type="dxa"/>
          </w:tcPr>
          <w:p w14:paraId="70D42192" w14:textId="77777777" w:rsidR="003A50CD" w:rsidRPr="005F47A5" w:rsidRDefault="003A50CD" w:rsidP="003A50CD">
            <w:pPr>
              <w:snapToGrid w:val="0"/>
              <w:ind w:right="16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3" w:type="dxa"/>
          </w:tcPr>
          <w:p w14:paraId="1518C4EB" w14:textId="77777777" w:rsidR="003A50CD" w:rsidRPr="005F47A5" w:rsidRDefault="003A50CD" w:rsidP="003A50CD">
            <w:pPr>
              <w:snapToGrid w:val="0"/>
              <w:ind w:right="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4" w:type="dxa"/>
          </w:tcPr>
          <w:p w14:paraId="72472DFB" w14:textId="77777777" w:rsidR="003A50CD" w:rsidRPr="005F47A5" w:rsidRDefault="003A50CD" w:rsidP="003A50CD">
            <w:pPr>
              <w:snapToGrid w:val="0"/>
              <w:ind w:right="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2FBBE262" w14:textId="574F397C" w:rsidR="003A50CD" w:rsidRPr="005F47A5" w:rsidRDefault="003A50CD" w:rsidP="00375B45">
            <w:pPr>
              <w:tabs>
                <w:tab w:val="decimal" w:pos="718"/>
              </w:tabs>
              <w:ind w:right="-1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fldChar w:fldCharType="begin"/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instrText xml:space="preserve"> =</w:instrTex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instrText>SUM</w:instrTex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instrText>(</w:instrTex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instrText>ABOVE</w:instrTex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instrText xml:space="preserve">) </w:instrTex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fldChar w:fldCharType="separate"/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261</w: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345</w: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11" w:type="dxa"/>
          </w:tcPr>
          <w:p w14:paraId="55E8882A" w14:textId="77777777" w:rsidR="003A50CD" w:rsidRPr="005F47A5" w:rsidRDefault="003A50CD" w:rsidP="003A50CD">
            <w:pPr>
              <w:snapToGrid w:val="0"/>
              <w:ind w:left="-54" w:right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</w:tcPr>
          <w:p w14:paraId="54BCA6CC" w14:textId="30DA9147" w:rsidR="003A50CD" w:rsidRPr="005F47A5" w:rsidRDefault="003A50CD" w:rsidP="003A50CD">
            <w:pPr>
              <w:tabs>
                <w:tab w:val="decimal" w:pos="718"/>
              </w:tabs>
              <w:ind w:right="-1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fldChar w:fldCharType="begin"/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instrText xml:space="preserve"> =</w:instrTex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instrText>SUM</w:instrTex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instrText>(</w:instrTex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instrText>ABOVE</w:instrTex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instrText xml:space="preserve">) </w:instrTex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fldChar w:fldCharType="separate"/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261</w: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345</w: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fldChar w:fldCharType="end"/>
            </w:r>
          </w:p>
        </w:tc>
      </w:tr>
    </w:tbl>
    <w:p w14:paraId="1422FE99" w14:textId="063F64C9" w:rsidR="001D58EB" w:rsidRPr="005F47A5" w:rsidRDefault="00F07A8D" w:rsidP="00F07A8D">
      <w:pPr>
        <w:pStyle w:val="BodyText3"/>
        <w:spacing w:before="240"/>
        <w:ind w:left="547" w:hanging="547"/>
        <w:rPr>
          <w:rFonts w:asciiTheme="majorBidi" w:hAnsiTheme="majorBidi" w:cstheme="majorBidi"/>
          <w:b/>
          <w:bCs/>
          <w:cs/>
        </w:rPr>
      </w:pPr>
      <w:r w:rsidRPr="00F07A8D">
        <w:rPr>
          <w:rFonts w:asciiTheme="majorBidi" w:hAnsiTheme="majorBidi" w:cstheme="majorBidi"/>
          <w:b/>
          <w:bCs/>
          <w:lang w:val="en-US"/>
        </w:rPr>
        <w:t>12</w:t>
      </w:r>
      <w:r w:rsidR="001D58EB" w:rsidRPr="005F47A5">
        <w:rPr>
          <w:rFonts w:asciiTheme="majorBidi" w:hAnsiTheme="majorBidi" w:cstheme="majorBidi"/>
          <w:b/>
          <w:bCs/>
          <w:cs/>
        </w:rPr>
        <w:t>.</w:t>
      </w:r>
      <w:r w:rsidR="001D58EB" w:rsidRPr="005F47A5">
        <w:rPr>
          <w:rFonts w:asciiTheme="majorBidi" w:hAnsiTheme="majorBidi" w:cstheme="majorBidi"/>
          <w:b/>
          <w:bCs/>
          <w:cs/>
        </w:rPr>
        <w:tab/>
      </w:r>
      <w:r w:rsidR="001D58EB" w:rsidRPr="004543DE">
        <w:rPr>
          <w:rFonts w:asciiTheme="majorBidi" w:hAnsiTheme="majorBidi" w:cstheme="majorBidi"/>
          <w:b/>
          <w:bCs/>
          <w:cs/>
        </w:rPr>
        <w:t>เงินลงทุนในบริษัทร่วม</w:t>
      </w:r>
    </w:p>
    <w:p w14:paraId="1D8DE0EB" w14:textId="42702FAC" w:rsidR="000D0B6B" w:rsidRPr="005F47A5" w:rsidRDefault="000D0B6B" w:rsidP="00BB022B">
      <w:pPr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069E9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7069E9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7A8D" w:rsidRPr="00F07A8D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="000175F2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0175F2" w:rsidRPr="005F47A5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F47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3E4D" w:rsidRPr="005F47A5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3A5320BA" w14:textId="221B525E" w:rsidR="004B0C04" w:rsidRPr="005F47A5" w:rsidRDefault="004B0C04" w:rsidP="004B0C04">
      <w:pPr>
        <w:ind w:left="547" w:right="-28"/>
        <w:jc w:val="right"/>
        <w:rPr>
          <w:rFonts w:asciiTheme="majorBidi" w:hAnsiTheme="majorBidi" w:cstheme="majorBidi"/>
          <w:sz w:val="40"/>
          <w:szCs w:val="40"/>
          <w:cs/>
        </w:rPr>
      </w:pPr>
      <w:r w:rsidRPr="005F47A5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W w:w="983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2"/>
        <w:gridCol w:w="990"/>
        <w:gridCol w:w="719"/>
        <w:gridCol w:w="720"/>
        <w:gridCol w:w="785"/>
        <w:gridCol w:w="810"/>
        <w:gridCol w:w="749"/>
        <w:gridCol w:w="72"/>
        <w:gridCol w:w="749"/>
        <w:gridCol w:w="72"/>
        <w:gridCol w:w="749"/>
        <w:gridCol w:w="72"/>
        <w:gridCol w:w="749"/>
      </w:tblGrid>
      <w:tr w:rsidR="0010258A" w:rsidRPr="005F47A5" w14:paraId="3C07C98F" w14:textId="77777777" w:rsidTr="0010258A">
        <w:tc>
          <w:tcPr>
            <w:tcW w:w="2602" w:type="dxa"/>
          </w:tcPr>
          <w:p w14:paraId="56A82263" w14:textId="77777777" w:rsidR="00847519" w:rsidRPr="005F47A5" w:rsidRDefault="00847519" w:rsidP="0010258A">
            <w:pPr>
              <w:snapToGrid w:val="0"/>
              <w:ind w:left="360" w:right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  <w:p w14:paraId="7CB1EB0F" w14:textId="6A3A38F6" w:rsidR="0010258A" w:rsidRPr="005F47A5" w:rsidRDefault="0010258A" w:rsidP="0010258A">
            <w:pPr>
              <w:snapToGrid w:val="0"/>
              <w:ind w:left="360" w:right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90" w:type="dxa"/>
          </w:tcPr>
          <w:p w14:paraId="1AF78280" w14:textId="77777777" w:rsidR="00847519" w:rsidRPr="005F47A5" w:rsidRDefault="00847519" w:rsidP="0010258A">
            <w:pPr>
              <w:snapToGrid w:val="0"/>
              <w:ind w:left="18"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  <w:p w14:paraId="5093A34C" w14:textId="0B3C14D2" w:rsidR="0010258A" w:rsidRPr="005F47A5" w:rsidRDefault="0010258A" w:rsidP="00B400F7">
            <w:pPr>
              <w:snapToGrid w:val="0"/>
              <w:ind w:lef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439" w:type="dxa"/>
            <w:gridSpan w:val="2"/>
          </w:tcPr>
          <w:p w14:paraId="179E6A6F" w14:textId="77777777" w:rsidR="00847519" w:rsidRPr="005F47A5" w:rsidRDefault="00847519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  <w:p w14:paraId="6C86EE16" w14:textId="2456238C" w:rsidR="0010258A" w:rsidRPr="005F47A5" w:rsidRDefault="0010258A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595" w:type="dxa"/>
            <w:gridSpan w:val="2"/>
          </w:tcPr>
          <w:p w14:paraId="40B71369" w14:textId="77777777" w:rsidR="0010258A" w:rsidRPr="005F47A5" w:rsidRDefault="00244260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  <w:p w14:paraId="3B84D252" w14:textId="3B955066" w:rsidR="00244260" w:rsidRPr="005F47A5" w:rsidRDefault="00847519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570" w:type="dxa"/>
            <w:gridSpan w:val="3"/>
          </w:tcPr>
          <w:p w14:paraId="65E0BBF6" w14:textId="77777777" w:rsidR="00847519" w:rsidRPr="005F47A5" w:rsidRDefault="00847519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  <w:p w14:paraId="2A72650D" w14:textId="3365DD1F" w:rsidR="0010258A" w:rsidRPr="005F47A5" w:rsidRDefault="0010258A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019B6CEF" w14:textId="77777777" w:rsidR="0010258A" w:rsidRPr="005F47A5" w:rsidRDefault="0010258A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70" w:type="dxa"/>
            <w:gridSpan w:val="3"/>
          </w:tcPr>
          <w:p w14:paraId="4BE3D900" w14:textId="77777777" w:rsidR="00847519" w:rsidRPr="005F47A5" w:rsidRDefault="00847519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  <w:p w14:paraId="39D1ADDD" w14:textId="7997B411" w:rsidR="0010258A" w:rsidRPr="005F47A5" w:rsidRDefault="0010258A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0258A" w:rsidRPr="005F47A5" w14:paraId="057CD006" w14:textId="77777777" w:rsidTr="0010258A">
        <w:tc>
          <w:tcPr>
            <w:tcW w:w="2602" w:type="dxa"/>
          </w:tcPr>
          <w:p w14:paraId="18F8E95F" w14:textId="77777777" w:rsidR="0010258A" w:rsidRPr="005F47A5" w:rsidRDefault="0010258A" w:rsidP="0010258A">
            <w:pPr>
              <w:snapToGrid w:val="0"/>
              <w:ind w:left="360" w:right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14:paraId="201D9B49" w14:textId="77777777" w:rsidR="0010258A" w:rsidRPr="005F47A5" w:rsidRDefault="0010258A" w:rsidP="0010258A">
            <w:pPr>
              <w:snapToGrid w:val="0"/>
              <w:ind w:left="18"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</w:tcPr>
          <w:p w14:paraId="2ADAF4B8" w14:textId="0F3C874E" w:rsidR="0010258A" w:rsidRPr="005F47A5" w:rsidRDefault="0010258A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20" w:type="dxa"/>
          </w:tcPr>
          <w:p w14:paraId="2CEB0F56" w14:textId="66460EF6" w:rsidR="0010258A" w:rsidRPr="005F47A5" w:rsidRDefault="0010258A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85" w:type="dxa"/>
          </w:tcPr>
          <w:p w14:paraId="209C83BC" w14:textId="3E534AAE" w:rsidR="0010258A" w:rsidRPr="005F47A5" w:rsidRDefault="0010258A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10" w:type="dxa"/>
          </w:tcPr>
          <w:p w14:paraId="4DAEE208" w14:textId="1C64CC48" w:rsidR="0010258A" w:rsidRPr="005F47A5" w:rsidRDefault="0010258A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49" w:type="dxa"/>
          </w:tcPr>
          <w:p w14:paraId="50B81D93" w14:textId="4A7D8D9F" w:rsidR="0010258A" w:rsidRPr="005F47A5" w:rsidRDefault="0010258A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2" w:type="dxa"/>
          </w:tcPr>
          <w:p w14:paraId="4253673F" w14:textId="77777777" w:rsidR="0010258A" w:rsidRPr="005F47A5" w:rsidRDefault="0010258A" w:rsidP="0010258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</w:tcPr>
          <w:p w14:paraId="14ACA35F" w14:textId="0AE9352F" w:rsidR="0010258A" w:rsidRPr="005F47A5" w:rsidRDefault="0010258A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2" w:type="dxa"/>
          </w:tcPr>
          <w:p w14:paraId="3E0431ED" w14:textId="77777777" w:rsidR="0010258A" w:rsidRPr="005F47A5" w:rsidRDefault="0010258A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41FC36B3" w14:textId="13E7F995" w:rsidR="0010258A" w:rsidRPr="005F47A5" w:rsidRDefault="0010258A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2" w:type="dxa"/>
          </w:tcPr>
          <w:p w14:paraId="03CB568F" w14:textId="77777777" w:rsidR="0010258A" w:rsidRPr="005F47A5" w:rsidRDefault="0010258A" w:rsidP="0010258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</w:tcPr>
          <w:p w14:paraId="2AC46426" w14:textId="75720C82" w:rsidR="0010258A" w:rsidRPr="005F47A5" w:rsidRDefault="0010258A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10258A" w:rsidRPr="005F47A5" w14:paraId="7976B635" w14:textId="77777777" w:rsidTr="0010258A">
        <w:tc>
          <w:tcPr>
            <w:tcW w:w="2602" w:type="dxa"/>
          </w:tcPr>
          <w:p w14:paraId="78B39F4E" w14:textId="77777777" w:rsidR="0010258A" w:rsidRPr="005F47A5" w:rsidRDefault="0010258A" w:rsidP="0010258A">
            <w:pPr>
              <w:snapToGrid w:val="0"/>
              <w:ind w:left="360" w:right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14:paraId="1DF35C9D" w14:textId="77777777" w:rsidR="0010258A" w:rsidRPr="005F47A5" w:rsidRDefault="0010258A" w:rsidP="0010258A">
            <w:pPr>
              <w:snapToGrid w:val="0"/>
              <w:ind w:left="18"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</w:tcPr>
          <w:p w14:paraId="1C34BCD8" w14:textId="734B9348" w:rsidR="0010258A" w:rsidRPr="005F47A5" w:rsidRDefault="00F07A8D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720" w:type="dxa"/>
          </w:tcPr>
          <w:p w14:paraId="2E3D5AB9" w14:textId="7A813D9D" w:rsidR="0010258A" w:rsidRPr="005F47A5" w:rsidRDefault="00F07A8D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10258A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785" w:type="dxa"/>
          </w:tcPr>
          <w:p w14:paraId="421C99E5" w14:textId="018D72FA" w:rsidR="0010258A" w:rsidRPr="005F47A5" w:rsidRDefault="00F07A8D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810" w:type="dxa"/>
          </w:tcPr>
          <w:p w14:paraId="66D336EA" w14:textId="1F3F3662" w:rsidR="0010258A" w:rsidRPr="005F47A5" w:rsidRDefault="00F07A8D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10258A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749" w:type="dxa"/>
          </w:tcPr>
          <w:p w14:paraId="02CE4427" w14:textId="04D63F9D" w:rsidR="0010258A" w:rsidRPr="005F47A5" w:rsidRDefault="00F07A8D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72" w:type="dxa"/>
          </w:tcPr>
          <w:p w14:paraId="3E193095" w14:textId="77777777" w:rsidR="0010258A" w:rsidRPr="005F47A5" w:rsidRDefault="0010258A" w:rsidP="0010258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</w:tcPr>
          <w:p w14:paraId="6769A89C" w14:textId="5357C879" w:rsidR="0010258A" w:rsidRPr="005F47A5" w:rsidRDefault="00F07A8D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10258A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72" w:type="dxa"/>
          </w:tcPr>
          <w:p w14:paraId="5B764967" w14:textId="77777777" w:rsidR="0010258A" w:rsidRPr="005F47A5" w:rsidRDefault="0010258A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63EAE15D" w14:textId="08701630" w:rsidR="0010258A" w:rsidRPr="005F47A5" w:rsidRDefault="00F07A8D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72" w:type="dxa"/>
          </w:tcPr>
          <w:p w14:paraId="44D48AAC" w14:textId="77777777" w:rsidR="0010258A" w:rsidRPr="005F47A5" w:rsidRDefault="0010258A" w:rsidP="0010258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</w:tcPr>
          <w:p w14:paraId="28D8B2D1" w14:textId="2D2277F8" w:rsidR="0010258A" w:rsidRPr="005F47A5" w:rsidRDefault="00F07A8D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10258A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10258A" w:rsidRPr="005F47A5" w14:paraId="0D148C05" w14:textId="07508094" w:rsidTr="0010258A">
        <w:tc>
          <w:tcPr>
            <w:tcW w:w="2602" w:type="dxa"/>
          </w:tcPr>
          <w:p w14:paraId="517D65DC" w14:textId="77777777" w:rsidR="0010258A" w:rsidRPr="005F47A5" w:rsidRDefault="0010258A" w:rsidP="0010258A">
            <w:pPr>
              <w:snapToGrid w:val="0"/>
              <w:ind w:left="360" w:right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14:paraId="52B98C20" w14:textId="77777777" w:rsidR="0010258A" w:rsidRPr="005F47A5" w:rsidRDefault="0010258A" w:rsidP="0010258A">
            <w:pPr>
              <w:snapToGrid w:val="0"/>
              <w:ind w:left="18"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</w:tcPr>
          <w:p w14:paraId="33419459" w14:textId="40789688" w:rsidR="0010258A" w:rsidRPr="005F47A5" w:rsidRDefault="00F07A8D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720" w:type="dxa"/>
          </w:tcPr>
          <w:p w14:paraId="75E4E34F" w14:textId="174256B5" w:rsidR="0010258A" w:rsidRPr="005F47A5" w:rsidRDefault="00F07A8D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785" w:type="dxa"/>
          </w:tcPr>
          <w:p w14:paraId="25D5B467" w14:textId="767E5EBA" w:rsidR="0010258A" w:rsidRPr="005F47A5" w:rsidRDefault="00F07A8D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810" w:type="dxa"/>
          </w:tcPr>
          <w:p w14:paraId="659B9A03" w14:textId="48AF3364" w:rsidR="0010258A" w:rsidRPr="005F47A5" w:rsidRDefault="00F07A8D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749" w:type="dxa"/>
          </w:tcPr>
          <w:p w14:paraId="68F14AC1" w14:textId="7D17F893" w:rsidR="0010258A" w:rsidRPr="005F47A5" w:rsidRDefault="00F07A8D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72" w:type="dxa"/>
          </w:tcPr>
          <w:p w14:paraId="0BCDAE1A" w14:textId="77777777" w:rsidR="0010258A" w:rsidRPr="005F47A5" w:rsidRDefault="0010258A" w:rsidP="0010258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</w:tcPr>
          <w:p w14:paraId="6C9CC2B5" w14:textId="0BA03E04" w:rsidR="0010258A" w:rsidRPr="005F47A5" w:rsidRDefault="00F07A8D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72" w:type="dxa"/>
          </w:tcPr>
          <w:p w14:paraId="54E67A7C" w14:textId="77777777" w:rsidR="0010258A" w:rsidRPr="005F47A5" w:rsidRDefault="0010258A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28F5D412" w14:textId="1BABF0D0" w:rsidR="0010258A" w:rsidRPr="005F47A5" w:rsidRDefault="00F07A8D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72" w:type="dxa"/>
          </w:tcPr>
          <w:p w14:paraId="79D57507" w14:textId="77777777" w:rsidR="0010258A" w:rsidRPr="005F47A5" w:rsidRDefault="0010258A" w:rsidP="0010258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</w:tcPr>
          <w:p w14:paraId="0CF77A1E" w14:textId="1731B9AA" w:rsidR="0010258A" w:rsidRPr="005F47A5" w:rsidRDefault="00F07A8D" w:rsidP="0010258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tr w:rsidR="00353405" w:rsidRPr="005F47A5" w14:paraId="70303D02" w14:textId="4E2D581B" w:rsidTr="0010258A">
        <w:tc>
          <w:tcPr>
            <w:tcW w:w="2602" w:type="dxa"/>
          </w:tcPr>
          <w:p w14:paraId="684C5B5A" w14:textId="77777777" w:rsidR="00353405" w:rsidRPr="005F47A5" w:rsidRDefault="00353405" w:rsidP="00D95831">
            <w:pPr>
              <w:ind w:left="262" w:right="90" w:firstLine="270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54598D18" w14:textId="77777777" w:rsidR="00353405" w:rsidRPr="005F47A5" w:rsidRDefault="00353405" w:rsidP="00D95831">
            <w:pPr>
              <w:snapToGrid w:val="0"/>
              <w:ind w:left="18" w:right="-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</w:tcPr>
          <w:p w14:paraId="0A86C629" w14:textId="77777777" w:rsidR="00353405" w:rsidRPr="005F47A5" w:rsidRDefault="00353405" w:rsidP="00D95831">
            <w:pPr>
              <w:snapToGrid w:val="0"/>
              <w:ind w:right="54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6F6CD0B5" w14:textId="77777777" w:rsidR="00353405" w:rsidRPr="005F47A5" w:rsidRDefault="00353405" w:rsidP="00D95831">
            <w:pPr>
              <w:snapToGrid w:val="0"/>
              <w:ind w:right="54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5" w:type="dxa"/>
          </w:tcPr>
          <w:p w14:paraId="4972FE0E" w14:textId="77777777" w:rsidR="00353405" w:rsidRPr="005F47A5" w:rsidRDefault="00353405" w:rsidP="00D9583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EF8DE4A" w14:textId="77777777" w:rsidR="00353405" w:rsidRPr="005F47A5" w:rsidRDefault="00353405" w:rsidP="00D9583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49" w:type="dxa"/>
          </w:tcPr>
          <w:p w14:paraId="3C8FAA56" w14:textId="4EE7D590" w:rsidR="00353405" w:rsidRPr="005F47A5" w:rsidRDefault="00353405" w:rsidP="00D9583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6E86855F" w14:textId="77777777" w:rsidR="00353405" w:rsidRPr="005F47A5" w:rsidRDefault="00353405" w:rsidP="00D95831">
            <w:pPr>
              <w:snapToGrid w:val="0"/>
              <w:ind w:left="-54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</w:tcPr>
          <w:p w14:paraId="39B78F70" w14:textId="77777777" w:rsidR="00353405" w:rsidRPr="005F47A5" w:rsidRDefault="00353405" w:rsidP="00D9583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52069454" w14:textId="77777777" w:rsidR="00353405" w:rsidRPr="005F47A5" w:rsidRDefault="00353405" w:rsidP="00D9583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61752FC8" w14:textId="77777777" w:rsidR="00353405" w:rsidRPr="005F47A5" w:rsidRDefault="00353405" w:rsidP="00D9583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67B7009E" w14:textId="77777777" w:rsidR="00353405" w:rsidRPr="005F47A5" w:rsidRDefault="00353405" w:rsidP="00D9583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729F9BFD" w14:textId="77777777" w:rsidR="00353405" w:rsidRPr="005F47A5" w:rsidRDefault="00353405" w:rsidP="00D95831">
            <w:pPr>
              <w:snapToGrid w:val="0"/>
              <w:ind w:left="-54" w:right="5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3A50CD" w:rsidRPr="005F47A5" w14:paraId="7B9B9476" w14:textId="73E7B159" w:rsidTr="0010258A">
        <w:trPr>
          <w:trHeight w:val="80"/>
        </w:trPr>
        <w:tc>
          <w:tcPr>
            <w:tcW w:w="2602" w:type="dxa"/>
          </w:tcPr>
          <w:p w14:paraId="05A15890" w14:textId="77777777" w:rsidR="003A50CD" w:rsidRPr="005F47A5" w:rsidRDefault="003A50CD" w:rsidP="003A50CD">
            <w:pPr>
              <w:ind w:left="540" w:right="90" w:firstLine="154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ภัทยา เมียนมาร์ จำกัด</w:t>
            </w:r>
          </w:p>
        </w:tc>
        <w:tc>
          <w:tcPr>
            <w:tcW w:w="990" w:type="dxa"/>
          </w:tcPr>
          <w:p w14:paraId="19CF2FE8" w14:textId="7698A657" w:rsidR="003A50CD" w:rsidRPr="005F47A5" w:rsidRDefault="003A50CD" w:rsidP="003A50CD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719" w:type="dxa"/>
          </w:tcPr>
          <w:p w14:paraId="4BB2D356" w14:textId="77777777" w:rsidR="003A50CD" w:rsidRPr="005F47A5" w:rsidRDefault="003A50CD" w:rsidP="003A50CD">
            <w:pPr>
              <w:tabs>
                <w:tab w:val="decimal" w:pos="628"/>
              </w:tabs>
              <w:snapToGrid w:val="0"/>
              <w:ind w:left="-54" w:right="-4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C6D9579" w14:textId="06887693" w:rsidR="003A50CD" w:rsidRPr="005F47A5" w:rsidRDefault="00F07A8D" w:rsidP="003A50CD">
            <w:pPr>
              <w:tabs>
                <w:tab w:val="decimal" w:pos="628"/>
              </w:tabs>
              <w:snapToGrid w:val="0"/>
              <w:ind w:left="-54" w:right="-4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424</w:t>
            </w:r>
          </w:p>
        </w:tc>
        <w:tc>
          <w:tcPr>
            <w:tcW w:w="720" w:type="dxa"/>
          </w:tcPr>
          <w:p w14:paraId="08307B4F" w14:textId="77777777" w:rsidR="003A50CD" w:rsidRPr="005F47A5" w:rsidRDefault="003A50CD" w:rsidP="003A50CD">
            <w:pPr>
              <w:tabs>
                <w:tab w:val="decimal" w:pos="628"/>
              </w:tabs>
              <w:snapToGrid w:val="0"/>
              <w:ind w:left="-54" w:right="-4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30C13A7" w14:textId="063AFD7A" w:rsidR="003A50CD" w:rsidRPr="005F47A5" w:rsidRDefault="00F07A8D" w:rsidP="003A50CD">
            <w:pPr>
              <w:tabs>
                <w:tab w:val="decimal" w:pos="628"/>
              </w:tabs>
              <w:snapToGrid w:val="0"/>
              <w:ind w:left="-54" w:right="-4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424</w:t>
            </w:r>
          </w:p>
        </w:tc>
        <w:tc>
          <w:tcPr>
            <w:tcW w:w="785" w:type="dxa"/>
          </w:tcPr>
          <w:p w14:paraId="7F99145D" w14:textId="77777777" w:rsidR="003A50CD" w:rsidRPr="005F47A5" w:rsidRDefault="003A50CD" w:rsidP="003A50CD">
            <w:pPr>
              <w:tabs>
                <w:tab w:val="decimal" w:pos="540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786B4E5" w14:textId="6B134814" w:rsidR="003A50CD" w:rsidRPr="005F47A5" w:rsidRDefault="00F07A8D" w:rsidP="003A50CD">
            <w:pPr>
              <w:tabs>
                <w:tab w:val="decimal" w:pos="540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</w:tcPr>
          <w:p w14:paraId="2D1B82AE" w14:textId="77777777" w:rsidR="003A50CD" w:rsidRPr="005F47A5" w:rsidRDefault="003A50CD" w:rsidP="003A50CD">
            <w:pPr>
              <w:tabs>
                <w:tab w:val="decimal" w:pos="540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0180F12" w14:textId="558CDE58" w:rsidR="003A50CD" w:rsidRPr="005F47A5" w:rsidRDefault="00F07A8D" w:rsidP="003A50CD">
            <w:pPr>
              <w:tabs>
                <w:tab w:val="decimal" w:pos="475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49" w:type="dxa"/>
          </w:tcPr>
          <w:p w14:paraId="66FF2404" w14:textId="77777777" w:rsidR="003A50CD" w:rsidRPr="004543DE" w:rsidRDefault="003A50CD" w:rsidP="003A50CD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15ADF90" w14:textId="3B53778B" w:rsidR="00BE6750" w:rsidRPr="004543DE" w:rsidRDefault="00F07A8D" w:rsidP="003A50CD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BE6750" w:rsidRPr="004543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667</w:t>
            </w:r>
          </w:p>
        </w:tc>
        <w:tc>
          <w:tcPr>
            <w:tcW w:w="72" w:type="dxa"/>
          </w:tcPr>
          <w:p w14:paraId="663F4E62" w14:textId="77777777" w:rsidR="003A50CD" w:rsidRPr="005F47A5" w:rsidRDefault="003A50CD" w:rsidP="003A50CD">
            <w:pPr>
              <w:snapToGrid w:val="0"/>
              <w:ind w:left="-54" w:right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49" w:type="dxa"/>
          </w:tcPr>
          <w:p w14:paraId="779DBE32" w14:textId="77777777" w:rsidR="003A50CD" w:rsidRPr="005F47A5" w:rsidRDefault="003A50CD" w:rsidP="003A50CD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5AEF2D9" w14:textId="6FF837A8" w:rsidR="003A50CD" w:rsidRPr="005F47A5" w:rsidRDefault="00F07A8D" w:rsidP="003A50CD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570</w:t>
            </w:r>
          </w:p>
        </w:tc>
        <w:tc>
          <w:tcPr>
            <w:tcW w:w="72" w:type="dxa"/>
          </w:tcPr>
          <w:p w14:paraId="43A7423A" w14:textId="77777777" w:rsidR="003A50CD" w:rsidRPr="005F47A5" w:rsidRDefault="003A50CD" w:rsidP="003A50CD">
            <w:pPr>
              <w:ind w:left="-54" w:right="16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458EFE98" w14:textId="77777777" w:rsidR="003A50CD" w:rsidRPr="005F47A5" w:rsidRDefault="003A50CD" w:rsidP="003A50CD">
            <w:pPr>
              <w:tabs>
                <w:tab w:val="decimal" w:pos="667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2A48B48" w14:textId="1674FBA2" w:rsidR="003A50CD" w:rsidRPr="005F47A5" w:rsidRDefault="00F07A8D" w:rsidP="003A50CD">
            <w:pPr>
              <w:tabs>
                <w:tab w:val="decimal" w:pos="675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085</w:t>
            </w:r>
          </w:p>
        </w:tc>
        <w:tc>
          <w:tcPr>
            <w:tcW w:w="72" w:type="dxa"/>
          </w:tcPr>
          <w:p w14:paraId="7D800552" w14:textId="77777777" w:rsidR="003A50CD" w:rsidRPr="005F47A5" w:rsidRDefault="003A50CD" w:rsidP="003A50CD">
            <w:pPr>
              <w:ind w:left="-54" w:right="16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2ABDEF27" w14:textId="77777777" w:rsidR="003A50CD" w:rsidRPr="005F47A5" w:rsidRDefault="003A50CD" w:rsidP="003A50CD">
            <w:pPr>
              <w:tabs>
                <w:tab w:val="decimal" w:pos="667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3591586" w14:textId="3BA38C78" w:rsidR="003A50CD" w:rsidRPr="005F47A5" w:rsidRDefault="00F07A8D" w:rsidP="003A50CD">
            <w:pPr>
              <w:tabs>
                <w:tab w:val="decimal" w:pos="667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085</w:t>
            </w:r>
          </w:p>
        </w:tc>
      </w:tr>
      <w:tr w:rsidR="003A50CD" w:rsidRPr="005F47A5" w14:paraId="2860869E" w14:textId="77980CC3" w:rsidTr="0010258A">
        <w:trPr>
          <w:trHeight w:val="80"/>
        </w:trPr>
        <w:tc>
          <w:tcPr>
            <w:tcW w:w="2602" w:type="dxa"/>
          </w:tcPr>
          <w:p w14:paraId="1A9B6A75" w14:textId="77777777" w:rsidR="003A50CD" w:rsidRPr="005F47A5" w:rsidRDefault="003A50CD" w:rsidP="003A50CD">
            <w:pPr>
              <w:ind w:left="540" w:right="90" w:firstLine="154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เมียนมาร์ วาโก้ จำกัด</w:t>
            </w:r>
          </w:p>
        </w:tc>
        <w:tc>
          <w:tcPr>
            <w:tcW w:w="990" w:type="dxa"/>
          </w:tcPr>
          <w:p w14:paraId="574FBA15" w14:textId="77777777" w:rsidR="003A50CD" w:rsidRPr="005F47A5" w:rsidRDefault="003A50CD" w:rsidP="003A50CD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719" w:type="dxa"/>
          </w:tcPr>
          <w:p w14:paraId="26A396F1" w14:textId="77777777" w:rsidR="003A50CD" w:rsidRPr="005F47A5" w:rsidRDefault="003A50CD" w:rsidP="003A50CD">
            <w:pPr>
              <w:tabs>
                <w:tab w:val="decimal" w:pos="628"/>
              </w:tabs>
              <w:snapToGrid w:val="0"/>
              <w:ind w:left="-54" w:right="-4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8A29E95" w14:textId="7C6744E3" w:rsidR="003A50CD" w:rsidRPr="005F47A5" w:rsidRDefault="00F07A8D" w:rsidP="003A50CD">
            <w:pPr>
              <w:tabs>
                <w:tab w:val="decimal" w:pos="628"/>
              </w:tabs>
              <w:snapToGrid w:val="0"/>
              <w:ind w:left="-54" w:right="-4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132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400</w:t>
            </w:r>
          </w:p>
        </w:tc>
        <w:tc>
          <w:tcPr>
            <w:tcW w:w="720" w:type="dxa"/>
          </w:tcPr>
          <w:p w14:paraId="12BB8328" w14:textId="77777777" w:rsidR="003A50CD" w:rsidRPr="005F47A5" w:rsidRDefault="003A50CD" w:rsidP="003A50CD">
            <w:pPr>
              <w:tabs>
                <w:tab w:val="decimal" w:pos="628"/>
              </w:tabs>
              <w:snapToGrid w:val="0"/>
              <w:ind w:left="-54" w:right="-4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1AA83A3" w14:textId="1DB3830C" w:rsidR="003A50CD" w:rsidRPr="005F47A5" w:rsidRDefault="00F07A8D" w:rsidP="003A50CD">
            <w:pPr>
              <w:tabs>
                <w:tab w:val="decimal" w:pos="628"/>
              </w:tabs>
              <w:snapToGrid w:val="0"/>
              <w:ind w:left="-54" w:right="-4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132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400</w:t>
            </w:r>
          </w:p>
        </w:tc>
        <w:tc>
          <w:tcPr>
            <w:tcW w:w="785" w:type="dxa"/>
          </w:tcPr>
          <w:p w14:paraId="0F67E552" w14:textId="77777777" w:rsidR="003A50CD" w:rsidRPr="005F47A5" w:rsidRDefault="003A50CD" w:rsidP="003A50CD">
            <w:pPr>
              <w:tabs>
                <w:tab w:val="decimal" w:pos="540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EAE64F3" w14:textId="2C5008CA" w:rsidR="003A50CD" w:rsidRPr="005F47A5" w:rsidRDefault="00F07A8D" w:rsidP="003A50CD">
            <w:pPr>
              <w:tabs>
                <w:tab w:val="decimal" w:pos="540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</w:tcPr>
          <w:p w14:paraId="7624F8B4" w14:textId="77777777" w:rsidR="003A50CD" w:rsidRPr="005F47A5" w:rsidRDefault="003A50CD" w:rsidP="003A50CD">
            <w:pPr>
              <w:tabs>
                <w:tab w:val="decimal" w:pos="540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E2A471D" w14:textId="33FC0239" w:rsidR="003A50CD" w:rsidRPr="005F47A5" w:rsidRDefault="00F07A8D" w:rsidP="003A50CD">
            <w:pPr>
              <w:tabs>
                <w:tab w:val="decimal" w:pos="475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49" w:type="dxa"/>
          </w:tcPr>
          <w:p w14:paraId="54EA4D26" w14:textId="77777777" w:rsidR="003A50CD" w:rsidRPr="004543DE" w:rsidRDefault="003A50CD" w:rsidP="003A50CD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588BEF6" w14:textId="0D9CED8B" w:rsidR="00BE6750" w:rsidRPr="004543DE" w:rsidRDefault="00F07A8D" w:rsidP="003A50CD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</w:t>
            </w:r>
            <w:r w:rsidR="00BE6750" w:rsidRPr="004543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168</w:t>
            </w:r>
          </w:p>
        </w:tc>
        <w:tc>
          <w:tcPr>
            <w:tcW w:w="72" w:type="dxa"/>
          </w:tcPr>
          <w:p w14:paraId="6A12A66E" w14:textId="77777777" w:rsidR="003A50CD" w:rsidRPr="005F47A5" w:rsidRDefault="003A50CD" w:rsidP="003A50CD">
            <w:pPr>
              <w:snapToGrid w:val="0"/>
              <w:ind w:left="-54" w:right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49" w:type="dxa"/>
          </w:tcPr>
          <w:p w14:paraId="1E555C6A" w14:textId="77777777" w:rsidR="003A50CD" w:rsidRPr="005F47A5" w:rsidRDefault="003A50CD" w:rsidP="003A50CD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887AA3B" w14:textId="545FEBB8" w:rsidR="003A50CD" w:rsidRPr="005F47A5" w:rsidRDefault="00F07A8D" w:rsidP="003A50CD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732</w:t>
            </w:r>
          </w:p>
        </w:tc>
        <w:tc>
          <w:tcPr>
            <w:tcW w:w="72" w:type="dxa"/>
          </w:tcPr>
          <w:p w14:paraId="379A9A03" w14:textId="77777777" w:rsidR="003A50CD" w:rsidRPr="005F47A5" w:rsidRDefault="003A50CD" w:rsidP="003A50CD">
            <w:pPr>
              <w:ind w:right="16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723ED5C8" w14:textId="77777777" w:rsidR="003A50CD" w:rsidRPr="005F47A5" w:rsidRDefault="003A50CD" w:rsidP="003A50CD">
            <w:pPr>
              <w:tabs>
                <w:tab w:val="decimal" w:pos="667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113333E" w14:textId="3B94B2C6" w:rsidR="003A50CD" w:rsidRPr="005F47A5" w:rsidRDefault="00F07A8D" w:rsidP="003A50CD">
            <w:pPr>
              <w:tabs>
                <w:tab w:val="decimal" w:pos="675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961</w:t>
            </w:r>
          </w:p>
        </w:tc>
        <w:tc>
          <w:tcPr>
            <w:tcW w:w="72" w:type="dxa"/>
          </w:tcPr>
          <w:p w14:paraId="18A1964F" w14:textId="77777777" w:rsidR="003A50CD" w:rsidRPr="005F47A5" w:rsidRDefault="003A50CD" w:rsidP="003A50CD">
            <w:pPr>
              <w:ind w:right="16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4C0EE67E" w14:textId="77777777" w:rsidR="003A50CD" w:rsidRPr="005F47A5" w:rsidRDefault="003A50CD" w:rsidP="003A50CD">
            <w:pPr>
              <w:tabs>
                <w:tab w:val="decimal" w:pos="667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A1024CD" w14:textId="25A15475" w:rsidR="003A50CD" w:rsidRPr="005F47A5" w:rsidRDefault="00F07A8D" w:rsidP="003A50CD">
            <w:pPr>
              <w:tabs>
                <w:tab w:val="decimal" w:pos="667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961</w:t>
            </w:r>
          </w:p>
        </w:tc>
      </w:tr>
      <w:tr w:rsidR="003A50CD" w:rsidRPr="005F47A5" w14:paraId="1A997674" w14:textId="564CD905" w:rsidTr="0010258A">
        <w:trPr>
          <w:trHeight w:val="261"/>
        </w:trPr>
        <w:tc>
          <w:tcPr>
            <w:tcW w:w="2602" w:type="dxa"/>
          </w:tcPr>
          <w:p w14:paraId="1A193371" w14:textId="77777777" w:rsidR="003A50CD" w:rsidRPr="005F47A5" w:rsidRDefault="003A50CD" w:rsidP="003A50CD">
            <w:pPr>
              <w:ind w:left="540" w:right="90" w:firstLine="154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990" w:type="dxa"/>
          </w:tcPr>
          <w:p w14:paraId="53D739EF" w14:textId="77777777" w:rsidR="003A50CD" w:rsidRPr="005F47A5" w:rsidRDefault="003A50CD" w:rsidP="003A50CD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719" w:type="dxa"/>
          </w:tcPr>
          <w:p w14:paraId="44C465C3" w14:textId="77777777" w:rsidR="003A50CD" w:rsidRPr="005F47A5" w:rsidRDefault="003A50CD" w:rsidP="003A50CD">
            <w:pPr>
              <w:tabs>
                <w:tab w:val="decimal" w:pos="628"/>
              </w:tabs>
              <w:snapToGrid w:val="0"/>
              <w:ind w:left="-54" w:right="-4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2D67566" w14:textId="1484973B" w:rsidR="003A50CD" w:rsidRPr="005F47A5" w:rsidRDefault="00F07A8D" w:rsidP="003A50CD">
            <w:pPr>
              <w:tabs>
                <w:tab w:val="decimal" w:pos="628"/>
              </w:tabs>
              <w:snapToGrid w:val="0"/>
              <w:ind w:left="-54" w:right="-4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</w:tcPr>
          <w:p w14:paraId="194E823D" w14:textId="77777777" w:rsidR="003A50CD" w:rsidRPr="005F47A5" w:rsidRDefault="003A50CD" w:rsidP="003A50CD">
            <w:pPr>
              <w:tabs>
                <w:tab w:val="decimal" w:pos="628"/>
              </w:tabs>
              <w:snapToGrid w:val="0"/>
              <w:ind w:left="-54" w:right="-4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86268EC" w14:textId="4E423FBD" w:rsidR="003A50CD" w:rsidRPr="005F47A5" w:rsidRDefault="00F07A8D" w:rsidP="003A50CD">
            <w:pPr>
              <w:tabs>
                <w:tab w:val="decimal" w:pos="628"/>
              </w:tabs>
              <w:snapToGrid w:val="0"/>
              <w:ind w:left="-54" w:right="-4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785" w:type="dxa"/>
          </w:tcPr>
          <w:p w14:paraId="50205B17" w14:textId="77777777" w:rsidR="003A50CD" w:rsidRPr="005F47A5" w:rsidRDefault="003A50CD" w:rsidP="003A50CD">
            <w:pPr>
              <w:tabs>
                <w:tab w:val="decimal" w:pos="540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91325E1" w14:textId="2BF89767" w:rsidR="003A50CD" w:rsidRPr="005F47A5" w:rsidRDefault="00F07A8D" w:rsidP="003A50CD">
            <w:pPr>
              <w:tabs>
                <w:tab w:val="decimal" w:pos="540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</w:tcPr>
          <w:p w14:paraId="7C259854" w14:textId="77777777" w:rsidR="003A50CD" w:rsidRPr="005F47A5" w:rsidRDefault="003A50CD" w:rsidP="003A50CD">
            <w:pPr>
              <w:tabs>
                <w:tab w:val="decimal" w:pos="540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1A43761" w14:textId="58B28523" w:rsidR="003A50CD" w:rsidRPr="005F47A5" w:rsidRDefault="00F07A8D" w:rsidP="003A50CD">
            <w:pPr>
              <w:tabs>
                <w:tab w:val="decimal" w:pos="475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0BC25115" w14:textId="77777777" w:rsidR="003A50CD" w:rsidRPr="004543DE" w:rsidRDefault="003A50CD" w:rsidP="003A50CD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2601FA4" w14:textId="4759526E" w:rsidR="00BE6750" w:rsidRPr="004543DE" w:rsidRDefault="00F07A8D" w:rsidP="003A50CD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103</w:t>
            </w:r>
            <w:r w:rsidR="00BE6750" w:rsidRPr="004543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191</w:t>
            </w:r>
          </w:p>
        </w:tc>
        <w:tc>
          <w:tcPr>
            <w:tcW w:w="72" w:type="dxa"/>
          </w:tcPr>
          <w:p w14:paraId="6CAADBB9" w14:textId="77777777" w:rsidR="003A50CD" w:rsidRPr="005F47A5" w:rsidRDefault="003A50CD" w:rsidP="003A50CD">
            <w:pPr>
              <w:snapToGrid w:val="0"/>
              <w:ind w:left="-54" w:right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30194A63" w14:textId="77777777" w:rsidR="003A50CD" w:rsidRPr="005F47A5" w:rsidRDefault="003A50CD" w:rsidP="003A50CD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1BC3FDD" w14:textId="5D426F08" w:rsidR="003A50CD" w:rsidRPr="005F47A5" w:rsidRDefault="00F07A8D" w:rsidP="003A50CD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104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072</w:t>
            </w:r>
          </w:p>
        </w:tc>
        <w:tc>
          <w:tcPr>
            <w:tcW w:w="72" w:type="dxa"/>
          </w:tcPr>
          <w:p w14:paraId="5DEB04A2" w14:textId="77777777" w:rsidR="003A50CD" w:rsidRPr="005F47A5" w:rsidRDefault="003A50CD" w:rsidP="003A50CD">
            <w:pPr>
              <w:pStyle w:val="BodyText3"/>
              <w:tabs>
                <w:tab w:val="decimal" w:pos="558"/>
              </w:tabs>
              <w:snapToGrid w:val="0"/>
              <w:ind w:lef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5A9AD0FA" w14:textId="77777777" w:rsidR="003A50CD" w:rsidRPr="005F47A5" w:rsidRDefault="003A50CD" w:rsidP="003A50CD">
            <w:pPr>
              <w:tabs>
                <w:tab w:val="decimal" w:pos="667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C1DA4BA" w14:textId="04A4EC77" w:rsidR="003A50CD" w:rsidRPr="005F47A5" w:rsidRDefault="00F07A8D" w:rsidP="003A50CD">
            <w:pPr>
              <w:tabs>
                <w:tab w:val="decimal" w:pos="675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124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464</w:t>
            </w:r>
          </w:p>
        </w:tc>
        <w:tc>
          <w:tcPr>
            <w:tcW w:w="72" w:type="dxa"/>
          </w:tcPr>
          <w:p w14:paraId="3845404C" w14:textId="77777777" w:rsidR="003A50CD" w:rsidRPr="005F47A5" w:rsidRDefault="003A50CD" w:rsidP="003A50CD">
            <w:pPr>
              <w:ind w:left="-54" w:right="16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7B7DEE42" w14:textId="77777777" w:rsidR="003A50CD" w:rsidRPr="005F47A5" w:rsidRDefault="003A50CD" w:rsidP="003A50CD">
            <w:pPr>
              <w:tabs>
                <w:tab w:val="decimal" w:pos="667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3C07D73" w14:textId="7A22BA2C" w:rsidR="003A50CD" w:rsidRPr="005F47A5" w:rsidRDefault="00F07A8D" w:rsidP="003A50CD">
            <w:pPr>
              <w:tabs>
                <w:tab w:val="decimal" w:pos="667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124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464</w:t>
            </w:r>
          </w:p>
        </w:tc>
      </w:tr>
      <w:tr w:rsidR="003A50CD" w:rsidRPr="005F47A5" w14:paraId="38B372CB" w14:textId="77777777" w:rsidTr="0010258A">
        <w:trPr>
          <w:trHeight w:val="261"/>
        </w:trPr>
        <w:tc>
          <w:tcPr>
            <w:tcW w:w="2602" w:type="dxa"/>
          </w:tcPr>
          <w:p w14:paraId="6E578326" w14:textId="43E9918D" w:rsidR="003A50CD" w:rsidRPr="005F47A5" w:rsidRDefault="003A50CD" w:rsidP="003A50CD">
            <w:pPr>
              <w:ind w:left="720" w:firstLine="14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990" w:type="dxa"/>
          </w:tcPr>
          <w:p w14:paraId="2E4F2CD6" w14:textId="77777777" w:rsidR="003A50CD" w:rsidRPr="005F47A5" w:rsidRDefault="003A50CD" w:rsidP="003A50CD">
            <w:pPr>
              <w:ind w:left="90" w:right="-18" w:hanging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19" w:type="dxa"/>
          </w:tcPr>
          <w:p w14:paraId="2E77D41A" w14:textId="77777777" w:rsidR="003A50CD" w:rsidRPr="005F47A5" w:rsidRDefault="003A50CD" w:rsidP="003A50CD">
            <w:pPr>
              <w:tabs>
                <w:tab w:val="decimal" w:pos="628"/>
              </w:tabs>
              <w:snapToGrid w:val="0"/>
              <w:ind w:left="-54" w:right="-4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610B26D" w14:textId="77777777" w:rsidR="003A50CD" w:rsidRPr="005F47A5" w:rsidRDefault="003A50CD" w:rsidP="003A50CD">
            <w:pPr>
              <w:tabs>
                <w:tab w:val="decimal" w:pos="628"/>
              </w:tabs>
              <w:snapToGrid w:val="0"/>
              <w:ind w:left="-54" w:right="-4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6AC0C295" w14:textId="77777777" w:rsidR="003A50CD" w:rsidRPr="005F47A5" w:rsidRDefault="003A50CD" w:rsidP="003A50CD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13EF1F9" w14:textId="77777777" w:rsidR="003A50CD" w:rsidRPr="005F47A5" w:rsidRDefault="003A50CD" w:rsidP="003A50CD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0999D64B" w14:textId="264A3CC7" w:rsidR="003A50CD" w:rsidRPr="004543DE" w:rsidRDefault="00F07A8D" w:rsidP="003A50CD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151</w:t>
            </w:r>
            <w:r w:rsidR="00BE6750" w:rsidRPr="004543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026</w:t>
            </w:r>
          </w:p>
        </w:tc>
        <w:tc>
          <w:tcPr>
            <w:tcW w:w="72" w:type="dxa"/>
          </w:tcPr>
          <w:p w14:paraId="6DBEB4CA" w14:textId="77777777" w:rsidR="003A50CD" w:rsidRPr="005F47A5" w:rsidRDefault="003A50CD" w:rsidP="003A50CD">
            <w:pPr>
              <w:snapToGrid w:val="0"/>
              <w:ind w:left="-54" w:right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482A9667" w14:textId="1AF43664" w:rsidR="003A50CD" w:rsidRPr="005F47A5" w:rsidRDefault="00F07A8D" w:rsidP="003A50CD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153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374</w:t>
            </w:r>
          </w:p>
        </w:tc>
        <w:tc>
          <w:tcPr>
            <w:tcW w:w="72" w:type="dxa"/>
          </w:tcPr>
          <w:p w14:paraId="24D8D259" w14:textId="77777777" w:rsidR="003A50CD" w:rsidRPr="005F47A5" w:rsidRDefault="003A50CD" w:rsidP="003A50CD">
            <w:pPr>
              <w:pStyle w:val="BodyText3"/>
              <w:tabs>
                <w:tab w:val="decimal" w:pos="558"/>
              </w:tabs>
              <w:snapToGrid w:val="0"/>
              <w:ind w:lef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2D0A6D82" w14:textId="50F20719" w:rsidR="003A50CD" w:rsidRPr="005F47A5" w:rsidRDefault="00F07A8D" w:rsidP="003A50CD">
            <w:pPr>
              <w:tabs>
                <w:tab w:val="decimal" w:pos="675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182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510</w:t>
            </w:r>
          </w:p>
        </w:tc>
        <w:tc>
          <w:tcPr>
            <w:tcW w:w="72" w:type="dxa"/>
          </w:tcPr>
          <w:p w14:paraId="0417F184" w14:textId="77777777" w:rsidR="003A50CD" w:rsidRPr="005F47A5" w:rsidRDefault="003A50CD" w:rsidP="003A50CD">
            <w:pPr>
              <w:ind w:left="-54" w:right="16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25990DE7" w14:textId="601062D7" w:rsidR="003A50CD" w:rsidRPr="005F47A5" w:rsidRDefault="00F07A8D" w:rsidP="003A50CD">
            <w:pPr>
              <w:tabs>
                <w:tab w:val="decimal" w:pos="667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182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510</w:t>
            </w:r>
          </w:p>
        </w:tc>
      </w:tr>
      <w:tr w:rsidR="003A50CD" w:rsidRPr="005F47A5" w14:paraId="5FC40086" w14:textId="77777777" w:rsidTr="0010258A">
        <w:trPr>
          <w:trHeight w:val="261"/>
        </w:trPr>
        <w:tc>
          <w:tcPr>
            <w:tcW w:w="2602" w:type="dxa"/>
          </w:tcPr>
          <w:p w14:paraId="03AB719C" w14:textId="4D173BAC" w:rsidR="003A50CD" w:rsidRPr="005F47A5" w:rsidRDefault="003A50CD" w:rsidP="003A50CD">
            <w:pPr>
              <w:ind w:left="540" w:right="90" w:firstLine="154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990" w:type="dxa"/>
          </w:tcPr>
          <w:p w14:paraId="63320EA3" w14:textId="77777777" w:rsidR="003A50CD" w:rsidRPr="005F47A5" w:rsidRDefault="003A50CD" w:rsidP="003A50CD">
            <w:pPr>
              <w:ind w:left="90" w:right="-18" w:hanging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19" w:type="dxa"/>
          </w:tcPr>
          <w:p w14:paraId="1268806C" w14:textId="77777777" w:rsidR="003A50CD" w:rsidRPr="005F47A5" w:rsidRDefault="003A50CD" w:rsidP="003A50CD">
            <w:pPr>
              <w:tabs>
                <w:tab w:val="decimal" w:pos="628"/>
              </w:tabs>
              <w:snapToGrid w:val="0"/>
              <w:ind w:left="-54" w:right="-4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E1376B7" w14:textId="77777777" w:rsidR="003A50CD" w:rsidRPr="005F47A5" w:rsidRDefault="003A50CD" w:rsidP="003A50CD">
            <w:pPr>
              <w:tabs>
                <w:tab w:val="decimal" w:pos="628"/>
              </w:tabs>
              <w:snapToGrid w:val="0"/>
              <w:ind w:left="-54" w:right="-4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4E5E09BF" w14:textId="77777777" w:rsidR="003A50CD" w:rsidRPr="005F47A5" w:rsidRDefault="003A50CD" w:rsidP="003A50CD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09AB445" w14:textId="77777777" w:rsidR="003A50CD" w:rsidRPr="005F47A5" w:rsidRDefault="003A50CD" w:rsidP="003A50CD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5BBE2F42" w14:textId="4F5DAEAE" w:rsidR="003A50CD" w:rsidRPr="004543DE" w:rsidRDefault="00BE6750" w:rsidP="003A50CD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543DE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4543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667</w:t>
            </w:r>
            <w:r w:rsidRPr="004543DE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" w:type="dxa"/>
          </w:tcPr>
          <w:p w14:paraId="2A27DC95" w14:textId="77777777" w:rsidR="003A50CD" w:rsidRPr="005F47A5" w:rsidRDefault="003A50CD" w:rsidP="003A50CD">
            <w:pPr>
              <w:snapToGrid w:val="0"/>
              <w:ind w:left="-54" w:right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49" w:type="dxa"/>
          </w:tcPr>
          <w:p w14:paraId="5645FF4B" w14:textId="0D082884" w:rsidR="003A50CD" w:rsidRPr="005F47A5" w:rsidRDefault="003A50CD" w:rsidP="003A50CD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570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" w:type="dxa"/>
          </w:tcPr>
          <w:p w14:paraId="565FBECE" w14:textId="77777777" w:rsidR="003A50CD" w:rsidRPr="005F47A5" w:rsidRDefault="003A50CD" w:rsidP="003A50CD">
            <w:pPr>
              <w:pStyle w:val="BodyText3"/>
              <w:tabs>
                <w:tab w:val="decimal" w:pos="558"/>
              </w:tabs>
              <w:snapToGrid w:val="0"/>
              <w:ind w:lef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3227C785" w14:textId="71E7B5F6" w:rsidR="003A50CD" w:rsidRPr="005F47A5" w:rsidRDefault="003A50CD" w:rsidP="003A50CD">
            <w:pPr>
              <w:tabs>
                <w:tab w:val="decimal" w:pos="675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085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" w:type="dxa"/>
          </w:tcPr>
          <w:p w14:paraId="3B1DF542" w14:textId="77777777" w:rsidR="003A50CD" w:rsidRPr="005F47A5" w:rsidRDefault="003A50CD" w:rsidP="003A50CD">
            <w:pPr>
              <w:ind w:left="-54" w:right="16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0756CACF" w14:textId="6585BC76" w:rsidR="003A50CD" w:rsidRPr="005F47A5" w:rsidRDefault="003A50CD" w:rsidP="003A50CD">
            <w:pPr>
              <w:tabs>
                <w:tab w:val="decimal" w:pos="667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085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</w:tr>
      <w:tr w:rsidR="003A50CD" w:rsidRPr="005F47A5" w14:paraId="086EE52D" w14:textId="59EA8E1B" w:rsidTr="0010258A">
        <w:trPr>
          <w:trHeight w:val="233"/>
        </w:trPr>
        <w:tc>
          <w:tcPr>
            <w:tcW w:w="2602" w:type="dxa"/>
          </w:tcPr>
          <w:p w14:paraId="0C61F32C" w14:textId="70EEB58F" w:rsidR="003A50CD" w:rsidRPr="005F47A5" w:rsidRDefault="003A50CD" w:rsidP="003A50CD">
            <w:pPr>
              <w:ind w:left="720" w:firstLine="14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เงินลงทุนในบริษัทร่วม </w:t>
            </w: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- สุทธิ</w:t>
            </w:r>
          </w:p>
        </w:tc>
        <w:tc>
          <w:tcPr>
            <w:tcW w:w="990" w:type="dxa"/>
          </w:tcPr>
          <w:p w14:paraId="24BA86D9" w14:textId="77777777" w:rsidR="003A50CD" w:rsidRPr="005F47A5" w:rsidRDefault="003A50CD" w:rsidP="003A50CD">
            <w:pPr>
              <w:snapToGrid w:val="0"/>
              <w:ind w:left="90"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19" w:type="dxa"/>
          </w:tcPr>
          <w:p w14:paraId="22D3FE96" w14:textId="77777777" w:rsidR="003A50CD" w:rsidRPr="005F47A5" w:rsidRDefault="003A50CD" w:rsidP="003A50CD">
            <w:pPr>
              <w:tabs>
                <w:tab w:val="decimal" w:pos="711"/>
              </w:tabs>
              <w:snapToGrid w:val="0"/>
              <w:ind w:right="-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9DA8C78" w14:textId="77777777" w:rsidR="003A50CD" w:rsidRPr="005F47A5" w:rsidRDefault="003A50CD" w:rsidP="003A50CD">
            <w:pPr>
              <w:tabs>
                <w:tab w:val="decimal" w:pos="580"/>
              </w:tabs>
              <w:snapToGrid w:val="0"/>
              <w:ind w:right="-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5" w:type="dxa"/>
          </w:tcPr>
          <w:p w14:paraId="760813CD" w14:textId="77777777" w:rsidR="003A50CD" w:rsidRPr="005F47A5" w:rsidRDefault="003A50CD" w:rsidP="003A50CD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14318E2" w14:textId="77777777" w:rsidR="003A50CD" w:rsidRPr="005F47A5" w:rsidRDefault="003A50CD" w:rsidP="003A50CD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104BB87B" w14:textId="737334C6" w:rsidR="003A50CD" w:rsidRPr="004543DE" w:rsidRDefault="00F07A8D" w:rsidP="003A50CD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146</w:t>
            </w:r>
            <w:r w:rsidR="00BE6750" w:rsidRPr="004543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359</w:t>
            </w:r>
          </w:p>
        </w:tc>
        <w:tc>
          <w:tcPr>
            <w:tcW w:w="72" w:type="dxa"/>
          </w:tcPr>
          <w:p w14:paraId="43F0F4D7" w14:textId="77777777" w:rsidR="003A50CD" w:rsidRPr="005F47A5" w:rsidRDefault="003A50CD" w:rsidP="003A50CD">
            <w:pPr>
              <w:snapToGrid w:val="0"/>
              <w:spacing w:line="240" w:lineRule="exact"/>
              <w:ind w:left="-54" w:right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0DEDB1C0" w14:textId="0DDCD275" w:rsidR="003A50CD" w:rsidRPr="005F47A5" w:rsidRDefault="00F07A8D" w:rsidP="003A50CD">
            <w:pPr>
              <w:tabs>
                <w:tab w:val="decimal" w:pos="683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148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804</w:t>
            </w:r>
          </w:p>
        </w:tc>
        <w:tc>
          <w:tcPr>
            <w:tcW w:w="72" w:type="dxa"/>
          </w:tcPr>
          <w:p w14:paraId="72C8DDD3" w14:textId="77777777" w:rsidR="003A50CD" w:rsidRPr="005F47A5" w:rsidRDefault="003A50CD" w:rsidP="003A50CD">
            <w:pPr>
              <w:spacing w:line="240" w:lineRule="exact"/>
              <w:ind w:left="-54" w:right="16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1EF2E802" w14:textId="7016A316" w:rsidR="003A50CD" w:rsidRPr="005F47A5" w:rsidRDefault="00F07A8D" w:rsidP="003A50CD">
            <w:pPr>
              <w:tabs>
                <w:tab w:val="decimal" w:pos="675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154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425</w:t>
            </w:r>
          </w:p>
        </w:tc>
        <w:tc>
          <w:tcPr>
            <w:tcW w:w="72" w:type="dxa"/>
          </w:tcPr>
          <w:p w14:paraId="67BB4E0B" w14:textId="77777777" w:rsidR="003A50CD" w:rsidRPr="005F47A5" w:rsidRDefault="003A50CD" w:rsidP="003A50CD">
            <w:pPr>
              <w:spacing w:line="240" w:lineRule="exact"/>
              <w:ind w:left="-54" w:right="16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17ADFA7A" w14:textId="48DCE47B" w:rsidR="003A50CD" w:rsidRPr="005F47A5" w:rsidRDefault="00F07A8D" w:rsidP="003A50CD">
            <w:pPr>
              <w:tabs>
                <w:tab w:val="decimal" w:pos="667"/>
              </w:tabs>
              <w:ind w:left="-54" w:right="-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154</w:t>
            </w:r>
            <w:r w:rsidR="003A50CD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425</w:t>
            </w:r>
          </w:p>
        </w:tc>
      </w:tr>
    </w:tbl>
    <w:p w14:paraId="2D9E4B73" w14:textId="77777777" w:rsidR="00F07A8D" w:rsidRDefault="00F07A8D" w:rsidP="007A58F9">
      <w:pPr>
        <w:ind w:left="547"/>
        <w:jc w:val="both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0D56FFEA" w14:textId="77777777" w:rsidR="00F07A8D" w:rsidRDefault="00F07A8D">
      <w:pPr>
        <w:suppressAutoHyphens w:val="0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067EB35C" w14:textId="2CC143E9" w:rsidR="00FF0B23" w:rsidRPr="005F47A5" w:rsidRDefault="00FF0B23" w:rsidP="007A58F9">
      <w:pPr>
        <w:ind w:left="547"/>
        <w:jc w:val="both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F47A5">
        <w:rPr>
          <w:rFonts w:asciiTheme="majorBidi" w:hAnsiTheme="majorBidi" w:cstheme="majorBidi"/>
          <w:color w:val="000000"/>
          <w:sz w:val="32"/>
          <w:szCs w:val="32"/>
          <w:cs/>
        </w:rPr>
        <w:t>สรุปข้อมูลทางการเงินของบริษัทร่วมมีดังนี้</w:t>
      </w:r>
    </w:p>
    <w:p w14:paraId="45B38E16" w14:textId="51B777E7" w:rsidR="00FF0B23" w:rsidRPr="005F47A5" w:rsidRDefault="00FF0B23" w:rsidP="00FF0B23">
      <w:pPr>
        <w:ind w:left="547" w:right="-25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5F47A5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5F47A5">
        <w:rPr>
          <w:rFonts w:asciiTheme="majorBidi" w:hAnsiTheme="majorBidi" w:cstheme="majorBidi"/>
          <w:b/>
          <w:bCs/>
          <w:color w:val="000000"/>
          <w:cs/>
          <w:lang w:val="en-US"/>
        </w:rPr>
        <w:t>: ล้านบาท</w:t>
      </w:r>
    </w:p>
    <w:tbl>
      <w:tblPr>
        <w:tblW w:w="8816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6"/>
        <w:gridCol w:w="1530"/>
        <w:gridCol w:w="270"/>
        <w:gridCol w:w="1530"/>
      </w:tblGrid>
      <w:tr w:rsidR="009D1C38" w:rsidRPr="005F47A5" w14:paraId="5D43CF0D" w14:textId="77777777" w:rsidTr="00F76AF1">
        <w:trPr>
          <w:trHeight w:val="144"/>
        </w:trPr>
        <w:tc>
          <w:tcPr>
            <w:tcW w:w="5486" w:type="dxa"/>
          </w:tcPr>
          <w:p w14:paraId="4DB8E1F9" w14:textId="77777777" w:rsidR="009D1C38" w:rsidRPr="005F47A5" w:rsidRDefault="009D1C38" w:rsidP="00C22FE8">
            <w:pPr>
              <w:pStyle w:val="BodyTextIndent"/>
              <w:spacing w:line="340" w:lineRule="exact"/>
              <w:ind w:left="0" w:firstLine="69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48C1E100" w14:textId="6B5B76AF" w:rsidR="009D1C38" w:rsidRPr="005F47A5" w:rsidRDefault="009D1C38" w:rsidP="00C22FE8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270" w:type="dxa"/>
          </w:tcPr>
          <w:p w14:paraId="50E1AB25" w14:textId="77777777" w:rsidR="009D1C38" w:rsidRPr="005F47A5" w:rsidRDefault="009D1C38" w:rsidP="00C22FE8">
            <w:pPr>
              <w:pStyle w:val="BodyTextIndent"/>
              <w:tabs>
                <w:tab w:val="decimal" w:pos="882"/>
              </w:tabs>
              <w:spacing w:line="340" w:lineRule="exact"/>
              <w:ind w:left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7C6F84BA" w14:textId="7C8CB88A" w:rsidR="009D1C38" w:rsidRPr="005F47A5" w:rsidRDefault="009D1C38" w:rsidP="00C22FE8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9D1C38" w:rsidRPr="005F47A5" w14:paraId="68DC4207" w14:textId="77777777" w:rsidTr="00F76AF1">
        <w:trPr>
          <w:trHeight w:val="144"/>
        </w:trPr>
        <w:tc>
          <w:tcPr>
            <w:tcW w:w="5486" w:type="dxa"/>
          </w:tcPr>
          <w:p w14:paraId="1DD124AB" w14:textId="77777777" w:rsidR="009D1C38" w:rsidRPr="005F47A5" w:rsidRDefault="009D1C38" w:rsidP="00C22FE8">
            <w:pPr>
              <w:pStyle w:val="BodyTextIndent"/>
              <w:spacing w:line="340" w:lineRule="exact"/>
              <w:ind w:left="0" w:firstLine="69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7B7864E5" w14:textId="312FE357" w:rsidR="009D1C38" w:rsidRPr="005F47A5" w:rsidRDefault="00F07A8D" w:rsidP="00C22FE8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54C3AEE9" w14:textId="77777777" w:rsidR="009D1C38" w:rsidRPr="005F47A5" w:rsidRDefault="009D1C38" w:rsidP="00C22FE8">
            <w:pPr>
              <w:pStyle w:val="BodyTextIndent"/>
              <w:tabs>
                <w:tab w:val="decimal" w:pos="882"/>
              </w:tabs>
              <w:spacing w:line="340" w:lineRule="exact"/>
              <w:ind w:left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7219F516" w14:textId="2119FC94" w:rsidR="009D1C38" w:rsidRPr="005F47A5" w:rsidRDefault="00F07A8D" w:rsidP="00C22FE8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9D1C38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9D1C38" w:rsidRPr="005F47A5" w14:paraId="7CF83519" w14:textId="77777777" w:rsidTr="00F76AF1">
        <w:trPr>
          <w:trHeight w:val="144"/>
        </w:trPr>
        <w:tc>
          <w:tcPr>
            <w:tcW w:w="5486" w:type="dxa"/>
          </w:tcPr>
          <w:p w14:paraId="02284100" w14:textId="77777777" w:rsidR="009D1C38" w:rsidRPr="005F47A5" w:rsidRDefault="009D1C38" w:rsidP="00C22FE8">
            <w:pPr>
              <w:pStyle w:val="BodyTextIndent"/>
              <w:spacing w:line="340" w:lineRule="exact"/>
              <w:ind w:left="0" w:firstLine="69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5D525BDD" w14:textId="4A1286CA" w:rsidR="009D1C38" w:rsidRPr="005F47A5" w:rsidRDefault="00F07A8D" w:rsidP="00C22FE8">
            <w:pPr>
              <w:tabs>
                <w:tab w:val="decimal" w:pos="882"/>
              </w:tabs>
              <w:spacing w:line="340" w:lineRule="exact"/>
              <w:ind w:right="1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270" w:type="dxa"/>
          </w:tcPr>
          <w:p w14:paraId="3B9B1656" w14:textId="77777777" w:rsidR="009D1C38" w:rsidRPr="005F47A5" w:rsidRDefault="009D1C38" w:rsidP="00C22FE8">
            <w:pPr>
              <w:pStyle w:val="BodyTextIndent"/>
              <w:tabs>
                <w:tab w:val="decimal" w:pos="882"/>
              </w:tabs>
              <w:spacing w:line="340" w:lineRule="exact"/>
              <w:ind w:left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47B4C50C" w14:textId="09CADAD1" w:rsidR="009D1C38" w:rsidRPr="005F47A5" w:rsidRDefault="00F07A8D" w:rsidP="00C22FE8">
            <w:pPr>
              <w:tabs>
                <w:tab w:val="decimal" w:pos="882"/>
              </w:tabs>
              <w:spacing w:line="340" w:lineRule="exact"/>
              <w:ind w:right="1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9D1C38" w:rsidRPr="005F47A5" w14:paraId="05D8A6C4" w14:textId="77777777" w:rsidTr="00F76AF1">
        <w:trPr>
          <w:trHeight w:val="144"/>
        </w:trPr>
        <w:tc>
          <w:tcPr>
            <w:tcW w:w="5486" w:type="dxa"/>
          </w:tcPr>
          <w:p w14:paraId="44090E64" w14:textId="6DE5B672" w:rsidR="009D1C38" w:rsidRPr="005F47A5" w:rsidRDefault="009D1C38" w:rsidP="00C22FE8">
            <w:pPr>
              <w:pStyle w:val="BodyTextIndent"/>
              <w:spacing w:line="340" w:lineRule="exact"/>
              <w:ind w:left="0" w:firstLine="69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สินทรัพย์รวม</w:t>
            </w:r>
          </w:p>
        </w:tc>
        <w:tc>
          <w:tcPr>
            <w:tcW w:w="1530" w:type="dxa"/>
          </w:tcPr>
          <w:p w14:paraId="2A79FA55" w14:textId="1610D3EF" w:rsidR="009D1C38" w:rsidRPr="005F47A5" w:rsidRDefault="00F07A8D" w:rsidP="003C6F74">
            <w:pPr>
              <w:tabs>
                <w:tab w:val="decimal" w:pos="1148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07A8D">
              <w:rPr>
                <w:rFonts w:asciiTheme="majorBidi" w:hAnsiTheme="majorBidi" w:cstheme="majorBidi"/>
                <w:color w:val="000000"/>
                <w:lang w:val="en-US"/>
              </w:rPr>
              <w:t>728</w:t>
            </w:r>
            <w:r w:rsidR="003C6F74">
              <w:rPr>
                <w:rFonts w:asciiTheme="majorBidi" w:hAnsiTheme="majorBidi" w:cs="Angsana New"/>
                <w:color w:val="000000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color w:val="000000"/>
                <w:lang w:val="en-US"/>
              </w:rPr>
              <w:t>81</w:t>
            </w:r>
          </w:p>
        </w:tc>
        <w:tc>
          <w:tcPr>
            <w:tcW w:w="270" w:type="dxa"/>
          </w:tcPr>
          <w:p w14:paraId="248546DA" w14:textId="77777777" w:rsidR="009D1C38" w:rsidRPr="005F47A5" w:rsidRDefault="009D1C38" w:rsidP="00C22FE8">
            <w:pPr>
              <w:pStyle w:val="BodyTextIndent"/>
              <w:tabs>
                <w:tab w:val="decimal" w:pos="882"/>
              </w:tabs>
              <w:spacing w:line="340" w:lineRule="exact"/>
              <w:ind w:left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27FBE6F9" w14:textId="32315A18" w:rsidR="009D1C38" w:rsidRPr="005F47A5" w:rsidRDefault="00F07A8D" w:rsidP="00C22FE8">
            <w:pPr>
              <w:tabs>
                <w:tab w:val="decimal" w:pos="1151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07A8D">
              <w:rPr>
                <w:rFonts w:asciiTheme="majorBidi" w:hAnsiTheme="majorBidi" w:cstheme="majorBidi"/>
                <w:color w:val="000000"/>
                <w:lang w:val="en-US"/>
              </w:rPr>
              <w:t>692</w:t>
            </w:r>
            <w:r w:rsidR="009D1C38" w:rsidRPr="005F47A5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</w:p>
        </w:tc>
      </w:tr>
      <w:tr w:rsidR="009D1C38" w:rsidRPr="005F47A5" w14:paraId="5B220FA9" w14:textId="77777777" w:rsidTr="00F76AF1">
        <w:trPr>
          <w:trHeight w:val="144"/>
        </w:trPr>
        <w:tc>
          <w:tcPr>
            <w:tcW w:w="5486" w:type="dxa"/>
          </w:tcPr>
          <w:p w14:paraId="77EEC73E" w14:textId="77777777" w:rsidR="009D1C38" w:rsidRPr="005F47A5" w:rsidRDefault="009D1C38" w:rsidP="00C22FE8">
            <w:pPr>
              <w:pStyle w:val="BodyTextIndent"/>
              <w:spacing w:line="340" w:lineRule="exact"/>
              <w:ind w:left="0" w:firstLine="69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หนี้สินรวม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1E5E80D3" w14:textId="4E993036" w:rsidR="009D1C38" w:rsidRPr="005F47A5" w:rsidRDefault="003C6F74" w:rsidP="00C22FE8">
            <w:pPr>
              <w:tabs>
                <w:tab w:val="decimal" w:pos="1148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color w:val="000000"/>
                <w:lang w:val="en-US"/>
              </w:rPr>
              <w:t>251</w:t>
            </w:r>
            <w:r>
              <w:rPr>
                <w:rFonts w:asciiTheme="majorBidi" w:hAnsiTheme="majorBidi" w:cs="Angsana New"/>
                <w:color w:val="000000"/>
                <w:cs/>
                <w:lang w:val="en-US"/>
              </w:rPr>
              <w:t>.</w:t>
            </w:r>
            <w:r w:rsidR="00F07A8D" w:rsidRPr="00F07A8D">
              <w:rPr>
                <w:rFonts w:asciiTheme="majorBidi" w:hAnsiTheme="majorBidi" w:cstheme="majorBidi"/>
                <w:color w:val="000000"/>
                <w:lang w:val="en-US"/>
              </w:rPr>
              <w:t>51</w:t>
            </w:r>
            <w:r>
              <w:rPr>
                <w:rFonts w:asciiTheme="majorBidi" w:hAnsiTheme="majorBidi" w:cs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2A80D653" w14:textId="77777777" w:rsidR="009D1C38" w:rsidRPr="005F47A5" w:rsidRDefault="009D1C38" w:rsidP="00C22FE8">
            <w:pPr>
              <w:pStyle w:val="BodyTextIndent"/>
              <w:tabs>
                <w:tab w:val="decimal" w:pos="882"/>
              </w:tabs>
              <w:spacing w:line="340" w:lineRule="exact"/>
              <w:ind w:left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2BAB066B" w14:textId="10291C62" w:rsidR="009D1C38" w:rsidRPr="005F47A5" w:rsidRDefault="009D1C38" w:rsidP="00C22FE8">
            <w:pPr>
              <w:tabs>
                <w:tab w:val="decimal" w:pos="1151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000000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color w:val="000000"/>
                <w:lang w:val="en-US"/>
              </w:rPr>
              <w:t>214</w:t>
            </w:r>
            <w:r w:rsidRPr="005F47A5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="00F07A8D" w:rsidRPr="00F07A8D">
              <w:rPr>
                <w:rFonts w:asciiTheme="majorBidi" w:hAnsiTheme="majorBidi" w:cstheme="majorBidi"/>
                <w:color w:val="000000"/>
                <w:lang w:val="en-US"/>
              </w:rPr>
              <w:t>37</w:t>
            </w:r>
            <w:r w:rsidRPr="005F47A5">
              <w:rPr>
                <w:rFonts w:asciiTheme="majorBidi" w:hAnsiTheme="majorBidi" w:cstheme="majorBidi"/>
                <w:color w:val="000000"/>
                <w:cs/>
                <w:lang w:val="en-US"/>
              </w:rPr>
              <w:t>)</w:t>
            </w:r>
          </w:p>
        </w:tc>
      </w:tr>
      <w:tr w:rsidR="009D1C38" w:rsidRPr="005F47A5" w14:paraId="5C476CCE" w14:textId="77777777" w:rsidTr="00F76AF1">
        <w:trPr>
          <w:trHeight w:val="144"/>
        </w:trPr>
        <w:tc>
          <w:tcPr>
            <w:tcW w:w="5486" w:type="dxa"/>
          </w:tcPr>
          <w:p w14:paraId="44BFA99A" w14:textId="77777777" w:rsidR="009D1C38" w:rsidRPr="005F47A5" w:rsidRDefault="009D1C38" w:rsidP="00C22FE8">
            <w:pPr>
              <w:pStyle w:val="BodyTextIndent"/>
              <w:spacing w:line="340" w:lineRule="exact"/>
              <w:ind w:left="0" w:firstLine="69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สินทรัพย์สุทธิ</w:t>
            </w: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auto"/>
            </w:tcBorders>
          </w:tcPr>
          <w:p w14:paraId="07DA3F4F" w14:textId="281FC783" w:rsidR="009D1C38" w:rsidRPr="005F47A5" w:rsidRDefault="00F07A8D" w:rsidP="00C22FE8">
            <w:pPr>
              <w:tabs>
                <w:tab w:val="decimal" w:pos="1148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color w:val="000000"/>
                <w:lang w:val="en-US"/>
              </w:rPr>
              <w:t>477</w:t>
            </w:r>
            <w:r w:rsidR="003C6F74">
              <w:rPr>
                <w:rFonts w:asciiTheme="majorBidi" w:hAnsiTheme="majorBidi" w:cs="Angsana New"/>
                <w:color w:val="000000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</w:p>
        </w:tc>
        <w:tc>
          <w:tcPr>
            <w:tcW w:w="270" w:type="dxa"/>
          </w:tcPr>
          <w:p w14:paraId="5ABB5C51" w14:textId="77777777" w:rsidR="009D1C38" w:rsidRPr="005F47A5" w:rsidRDefault="009D1C38" w:rsidP="00C22FE8">
            <w:pPr>
              <w:pStyle w:val="BodyTextIndent"/>
              <w:tabs>
                <w:tab w:val="decimal" w:pos="882"/>
              </w:tabs>
              <w:spacing w:line="340" w:lineRule="exact"/>
              <w:ind w:left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auto"/>
            </w:tcBorders>
          </w:tcPr>
          <w:p w14:paraId="60D1661E" w14:textId="5B53E07F" w:rsidR="009D1C38" w:rsidRPr="005F47A5" w:rsidRDefault="00F07A8D" w:rsidP="00C22FE8">
            <w:pPr>
              <w:tabs>
                <w:tab w:val="decimal" w:pos="1151"/>
              </w:tabs>
              <w:spacing w:line="340" w:lineRule="exact"/>
              <w:ind w:right="-108"/>
              <w:rPr>
                <w:rFonts w:asciiTheme="majorBidi" w:hAnsiTheme="majorBidi" w:cstheme="majorBidi"/>
                <w:color w:val="000000"/>
                <w:cs/>
              </w:rPr>
            </w:pPr>
            <w:r w:rsidRPr="00F07A8D">
              <w:rPr>
                <w:rFonts w:asciiTheme="majorBidi" w:hAnsiTheme="majorBidi" w:cstheme="majorBidi"/>
                <w:color w:val="000000"/>
                <w:lang w:val="en-US"/>
              </w:rPr>
              <w:t>477</w:t>
            </w:r>
            <w:r w:rsidR="009D1C38" w:rsidRPr="005F47A5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color w:val="000000"/>
                <w:lang w:val="en-US"/>
              </w:rPr>
              <w:t>93</w:t>
            </w:r>
          </w:p>
        </w:tc>
      </w:tr>
    </w:tbl>
    <w:p w14:paraId="2EBD0EED" w14:textId="0A950724" w:rsidR="00F42BD3" w:rsidRPr="005F47A5" w:rsidRDefault="00F42BD3" w:rsidP="00006354">
      <w:pPr>
        <w:spacing w:before="120"/>
        <w:ind w:left="360"/>
        <w:jc w:val="right"/>
        <w:rPr>
          <w:rFonts w:asciiTheme="majorBidi" w:hAnsiTheme="majorBidi" w:cstheme="majorBidi"/>
          <w:cs/>
        </w:rPr>
      </w:pPr>
      <w:r w:rsidRPr="005F47A5">
        <w:rPr>
          <w:rFonts w:asciiTheme="majorBidi" w:hAnsiTheme="majorBidi" w:cstheme="majorBidi"/>
          <w:b/>
          <w:bCs/>
          <w:cs/>
        </w:rPr>
        <w:t xml:space="preserve">หน่วย </w:t>
      </w:r>
      <w:r w:rsidRPr="005F47A5">
        <w:rPr>
          <w:rFonts w:asciiTheme="majorBidi" w:hAnsiTheme="majorBidi" w:cstheme="majorBidi"/>
          <w:b/>
          <w:bCs/>
          <w:cs/>
          <w:lang w:val="en-US"/>
        </w:rPr>
        <w:t>: ล้านบาท</w:t>
      </w:r>
    </w:p>
    <w:tbl>
      <w:tblPr>
        <w:tblW w:w="8784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008"/>
        <w:gridCol w:w="144"/>
        <w:gridCol w:w="1008"/>
        <w:gridCol w:w="144"/>
        <w:gridCol w:w="1008"/>
        <w:gridCol w:w="144"/>
        <w:gridCol w:w="1008"/>
      </w:tblGrid>
      <w:tr w:rsidR="006C7FA7" w:rsidRPr="005F47A5" w14:paraId="4E083795" w14:textId="77777777" w:rsidTr="006441D1">
        <w:trPr>
          <w:trHeight w:val="144"/>
        </w:trPr>
        <w:tc>
          <w:tcPr>
            <w:tcW w:w="4320" w:type="dxa"/>
          </w:tcPr>
          <w:p w14:paraId="3A2355FB" w14:textId="77777777" w:rsidR="006C7FA7" w:rsidRPr="005F47A5" w:rsidRDefault="006C7FA7" w:rsidP="006C7FA7">
            <w:pPr>
              <w:pStyle w:val="BodyTextIndent"/>
              <w:ind w:left="0"/>
              <w:jc w:val="thaiDistribute"/>
              <w:rPr>
                <w:rFonts w:asciiTheme="majorBidi" w:hAnsiTheme="majorBidi" w:cstheme="majorBidi"/>
                <w:color w:val="000000"/>
                <w:spacing w:val="-14"/>
                <w:sz w:val="28"/>
                <w:szCs w:val="28"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4A65A051" w14:textId="32E8E828" w:rsidR="006C7FA7" w:rsidRPr="005F47A5" w:rsidRDefault="006C7FA7" w:rsidP="006C7FA7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US" w:eastAsia="en-US"/>
              </w:rPr>
            </w:pPr>
            <w:r w:rsidRPr="005F47A5">
              <w:rPr>
                <w:rFonts w:asciiTheme="majorBidi" w:hAnsiTheme="majorBidi" w:cstheme="majorBidi"/>
                <w:color w:val="000000"/>
                <w:sz w:val="28"/>
                <w:cs/>
                <w:lang w:val="en-US" w:eastAsia="en-US"/>
              </w:rPr>
              <w:t>สำหรับงวดสามเดือนสิ้นสุด</w:t>
            </w:r>
          </w:p>
        </w:tc>
        <w:tc>
          <w:tcPr>
            <w:tcW w:w="144" w:type="dxa"/>
          </w:tcPr>
          <w:p w14:paraId="2066111A" w14:textId="77777777" w:rsidR="006C7FA7" w:rsidRPr="005F47A5" w:rsidRDefault="006C7FA7" w:rsidP="006C7FA7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38101FDB" w14:textId="33DF6D59" w:rsidR="006C7FA7" w:rsidRPr="005F47A5" w:rsidRDefault="006C7FA7" w:rsidP="006C7FA7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US" w:eastAsia="en-US"/>
              </w:rPr>
            </w:pPr>
            <w:r w:rsidRPr="005F47A5">
              <w:rPr>
                <w:rFonts w:asciiTheme="majorBidi" w:hAnsiTheme="majorBidi" w:cstheme="majorBidi"/>
                <w:color w:val="000000"/>
                <w:sz w:val="28"/>
                <w:cs/>
                <w:lang w:val="en-US" w:eastAsia="en-US"/>
              </w:rPr>
              <w:t>สำหรับงวด</w:t>
            </w:r>
            <w:r w:rsidR="00E859AE">
              <w:rPr>
                <w:rFonts w:asciiTheme="majorBidi" w:hAnsiTheme="majorBidi" w:cstheme="majorBidi" w:hint="cs"/>
                <w:color w:val="000000"/>
                <w:sz w:val="28"/>
                <w:cs/>
                <w:lang w:val="en-US" w:eastAsia="en-US"/>
              </w:rPr>
              <w:t>หก</w:t>
            </w:r>
            <w:r w:rsidRPr="005F47A5">
              <w:rPr>
                <w:rFonts w:asciiTheme="majorBidi" w:hAnsiTheme="majorBidi" w:cstheme="majorBidi"/>
                <w:color w:val="000000"/>
                <w:sz w:val="28"/>
                <w:cs/>
                <w:lang w:val="en-US" w:eastAsia="en-US"/>
              </w:rPr>
              <w:t>เดือนสิ้นสุด</w:t>
            </w:r>
          </w:p>
        </w:tc>
      </w:tr>
      <w:tr w:rsidR="00E859AE" w:rsidRPr="005F47A5" w14:paraId="42C21753" w14:textId="77777777" w:rsidTr="006441D1">
        <w:trPr>
          <w:trHeight w:val="144"/>
        </w:trPr>
        <w:tc>
          <w:tcPr>
            <w:tcW w:w="4320" w:type="dxa"/>
          </w:tcPr>
          <w:p w14:paraId="1C112E25" w14:textId="77777777" w:rsidR="00E859AE" w:rsidRPr="005F47A5" w:rsidRDefault="00E859AE" w:rsidP="00E859AE">
            <w:pPr>
              <w:pStyle w:val="BodyTextIndent"/>
              <w:ind w:left="0"/>
              <w:jc w:val="thaiDistribute"/>
              <w:rPr>
                <w:rFonts w:asciiTheme="majorBidi" w:hAnsiTheme="majorBidi" w:cstheme="majorBidi"/>
                <w:color w:val="000000"/>
                <w:spacing w:val="-14"/>
                <w:sz w:val="28"/>
                <w:szCs w:val="28"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5A23F31E" w14:textId="6725C395" w:rsidR="00E859AE" w:rsidRPr="005F47A5" w:rsidRDefault="00E859AE" w:rsidP="00E859AE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val="en-US" w:eastAsia="en-US"/>
              </w:rPr>
              <w:t xml:space="preserve">วันที่ </w:t>
            </w:r>
            <w:r w:rsidR="00F07A8D" w:rsidRPr="00F07A8D">
              <w:rPr>
                <w:rFonts w:asciiTheme="majorBidi" w:hAnsiTheme="majorBidi" w:cstheme="majorBidi"/>
                <w:b/>
                <w:bCs w:val="0"/>
                <w:color w:val="000000"/>
                <w:sz w:val="28"/>
                <w:lang w:val="en-US" w:eastAsia="en-US"/>
              </w:rPr>
              <w:t>30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44" w:type="dxa"/>
          </w:tcPr>
          <w:p w14:paraId="3032B026" w14:textId="77777777" w:rsidR="00E859AE" w:rsidRPr="005F47A5" w:rsidRDefault="00E859AE" w:rsidP="00E859AE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239C6B03" w14:textId="0C0D7B35" w:rsidR="00E859AE" w:rsidRPr="005F47A5" w:rsidRDefault="00E859AE" w:rsidP="00E859AE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val="en-US" w:eastAsia="en-US"/>
              </w:rPr>
              <w:t xml:space="preserve">วันที่ </w:t>
            </w:r>
            <w:r w:rsidR="00F07A8D" w:rsidRPr="00F07A8D">
              <w:rPr>
                <w:rFonts w:asciiTheme="majorBidi" w:hAnsiTheme="majorBidi" w:cstheme="majorBidi"/>
                <w:b/>
                <w:bCs w:val="0"/>
                <w:color w:val="000000"/>
                <w:sz w:val="28"/>
                <w:lang w:val="en-US" w:eastAsia="en-US"/>
              </w:rPr>
              <w:t>30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val="en-US" w:eastAsia="en-US"/>
              </w:rPr>
              <w:t xml:space="preserve"> มิถุนายน</w:t>
            </w:r>
          </w:p>
        </w:tc>
      </w:tr>
      <w:tr w:rsidR="00E859AE" w:rsidRPr="005F47A5" w14:paraId="64E81FB3" w14:textId="77777777" w:rsidTr="006441D1">
        <w:trPr>
          <w:trHeight w:val="144"/>
        </w:trPr>
        <w:tc>
          <w:tcPr>
            <w:tcW w:w="4320" w:type="dxa"/>
          </w:tcPr>
          <w:p w14:paraId="554ADAC6" w14:textId="77777777" w:rsidR="00E859AE" w:rsidRPr="005F47A5" w:rsidRDefault="00E859AE" w:rsidP="00E859AE">
            <w:pPr>
              <w:pStyle w:val="BodyTextIndent"/>
              <w:ind w:left="0"/>
              <w:jc w:val="thaiDistribute"/>
              <w:rPr>
                <w:rFonts w:asciiTheme="majorBidi" w:hAnsiTheme="majorBidi" w:cstheme="majorBidi"/>
                <w:color w:val="000000"/>
                <w:spacing w:val="-14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</w:tcPr>
          <w:p w14:paraId="788AD9B7" w14:textId="73EBF408" w:rsidR="00E859AE" w:rsidRPr="005F47A5" w:rsidRDefault="00F07A8D" w:rsidP="00E859AE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Theme="majorBidi" w:hAnsiTheme="majorBidi" w:cstheme="majorBidi"/>
                <w:b/>
                <w:bCs w:val="0"/>
                <w:color w:val="000000"/>
                <w:sz w:val="28"/>
                <w:lang w:val="en-US" w:eastAsia="en-US"/>
              </w:rPr>
            </w:pPr>
            <w:r w:rsidRPr="00F07A8D">
              <w:rPr>
                <w:rFonts w:asciiTheme="majorBidi" w:hAnsiTheme="majorBidi" w:cstheme="majorBidi"/>
                <w:b/>
                <w:bCs w:val="0"/>
                <w:color w:val="000000"/>
                <w:sz w:val="28"/>
                <w:lang w:val="en-US" w:eastAsia="en-US"/>
              </w:rPr>
              <w:t>2569</w:t>
            </w:r>
          </w:p>
        </w:tc>
        <w:tc>
          <w:tcPr>
            <w:tcW w:w="144" w:type="dxa"/>
          </w:tcPr>
          <w:p w14:paraId="01CF3CAB" w14:textId="77777777" w:rsidR="00E859AE" w:rsidRPr="005F47A5" w:rsidRDefault="00E859AE" w:rsidP="00E859AE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Theme="majorBidi" w:hAnsiTheme="majorBidi" w:cstheme="majorBidi"/>
                <w:b/>
                <w:bCs w:val="0"/>
                <w:color w:val="000000"/>
                <w:sz w:val="28"/>
                <w:lang w:val="en-US" w:eastAsia="en-US"/>
              </w:rPr>
            </w:pPr>
          </w:p>
        </w:tc>
        <w:tc>
          <w:tcPr>
            <w:tcW w:w="1008" w:type="dxa"/>
          </w:tcPr>
          <w:p w14:paraId="67C06977" w14:textId="5B473AE7" w:rsidR="00E859AE" w:rsidRPr="005F47A5" w:rsidRDefault="00F07A8D" w:rsidP="00E859AE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Theme="majorBidi" w:hAnsiTheme="majorBidi" w:cstheme="majorBidi"/>
                <w:b/>
                <w:bCs w:val="0"/>
                <w:color w:val="000000"/>
                <w:sz w:val="28"/>
                <w:lang w:val="en-US" w:eastAsia="en-US"/>
              </w:rPr>
            </w:pPr>
            <w:r w:rsidRPr="00F07A8D">
              <w:rPr>
                <w:rFonts w:asciiTheme="majorBidi" w:hAnsiTheme="majorBidi" w:cstheme="majorBidi"/>
                <w:b/>
                <w:bCs w:val="0"/>
                <w:color w:val="000000"/>
                <w:sz w:val="28"/>
                <w:lang w:val="en-US" w:eastAsia="en-US"/>
              </w:rPr>
              <w:t>2568</w:t>
            </w:r>
          </w:p>
        </w:tc>
        <w:tc>
          <w:tcPr>
            <w:tcW w:w="144" w:type="dxa"/>
          </w:tcPr>
          <w:p w14:paraId="5F993400" w14:textId="77777777" w:rsidR="00E859AE" w:rsidRPr="005F47A5" w:rsidRDefault="00E859AE" w:rsidP="00E859AE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Theme="majorBidi" w:hAnsiTheme="majorBidi" w:cstheme="majorBidi"/>
                <w:b/>
                <w:bCs w:val="0"/>
                <w:color w:val="000000"/>
                <w:sz w:val="28"/>
                <w:lang w:val="en-US" w:eastAsia="en-US"/>
              </w:rPr>
            </w:pPr>
          </w:p>
        </w:tc>
        <w:tc>
          <w:tcPr>
            <w:tcW w:w="1008" w:type="dxa"/>
          </w:tcPr>
          <w:p w14:paraId="33B7B3CC" w14:textId="4B3E20DB" w:rsidR="00E859AE" w:rsidRPr="005F47A5" w:rsidRDefault="00F07A8D" w:rsidP="00E859AE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Theme="majorBidi" w:hAnsiTheme="majorBidi" w:cstheme="majorBidi"/>
                <w:b/>
                <w:bCs w:val="0"/>
                <w:color w:val="000000"/>
                <w:sz w:val="28"/>
                <w:lang w:val="en-US" w:eastAsia="en-US"/>
              </w:rPr>
            </w:pPr>
            <w:r w:rsidRPr="00F07A8D">
              <w:rPr>
                <w:rFonts w:asciiTheme="majorBidi" w:hAnsiTheme="majorBidi" w:cstheme="majorBidi"/>
                <w:b/>
                <w:bCs w:val="0"/>
                <w:color w:val="000000"/>
                <w:sz w:val="28"/>
                <w:lang w:val="en-US" w:eastAsia="en-US"/>
              </w:rPr>
              <w:t>2569</w:t>
            </w:r>
          </w:p>
        </w:tc>
        <w:tc>
          <w:tcPr>
            <w:tcW w:w="144" w:type="dxa"/>
          </w:tcPr>
          <w:p w14:paraId="29797918" w14:textId="77777777" w:rsidR="00E859AE" w:rsidRPr="005F47A5" w:rsidRDefault="00E859AE" w:rsidP="00E859AE">
            <w:pPr>
              <w:pStyle w:val="Heading1"/>
              <w:numPr>
                <w:ilvl w:val="0"/>
                <w:numId w:val="0"/>
              </w:numPr>
              <w:spacing w:before="0"/>
              <w:ind w:left="-63" w:right="-82"/>
              <w:jc w:val="center"/>
              <w:rPr>
                <w:rFonts w:asciiTheme="majorBidi" w:hAnsiTheme="majorBidi" w:cstheme="majorBidi"/>
                <w:b/>
                <w:bCs w:val="0"/>
                <w:color w:val="000000"/>
                <w:sz w:val="28"/>
                <w:lang w:val="en-US" w:eastAsia="en-US"/>
              </w:rPr>
            </w:pPr>
          </w:p>
        </w:tc>
        <w:tc>
          <w:tcPr>
            <w:tcW w:w="1008" w:type="dxa"/>
          </w:tcPr>
          <w:p w14:paraId="34275B58" w14:textId="0EFB9BB4" w:rsidR="00E859AE" w:rsidRPr="005F47A5" w:rsidRDefault="00F07A8D" w:rsidP="00E859AE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Theme="majorBidi" w:hAnsiTheme="majorBidi" w:cstheme="majorBidi"/>
                <w:b/>
                <w:bCs w:val="0"/>
                <w:color w:val="000000"/>
                <w:sz w:val="28"/>
                <w:lang w:val="en-US" w:eastAsia="en-US"/>
              </w:rPr>
            </w:pPr>
            <w:r w:rsidRPr="00F07A8D">
              <w:rPr>
                <w:rFonts w:asciiTheme="majorBidi" w:hAnsiTheme="majorBidi" w:cstheme="majorBidi"/>
                <w:b/>
                <w:bCs w:val="0"/>
                <w:color w:val="000000"/>
                <w:sz w:val="28"/>
                <w:lang w:val="en-US" w:eastAsia="en-US"/>
              </w:rPr>
              <w:t>2568</w:t>
            </w:r>
          </w:p>
        </w:tc>
      </w:tr>
      <w:tr w:rsidR="00E859AE" w:rsidRPr="005F47A5" w14:paraId="5A216805" w14:textId="77777777" w:rsidTr="006441D1">
        <w:trPr>
          <w:trHeight w:val="144"/>
        </w:trPr>
        <w:tc>
          <w:tcPr>
            <w:tcW w:w="4320" w:type="dxa"/>
            <w:vAlign w:val="bottom"/>
          </w:tcPr>
          <w:p w14:paraId="2C491CC2" w14:textId="77777777" w:rsidR="00E859AE" w:rsidRPr="005F47A5" w:rsidRDefault="00E859AE" w:rsidP="00E859AE">
            <w:pPr>
              <w:ind w:left="726" w:hanging="16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000000"/>
                <w:cs/>
              </w:rPr>
              <w:t>รายได้รวม</w:t>
            </w:r>
          </w:p>
        </w:tc>
        <w:tc>
          <w:tcPr>
            <w:tcW w:w="1008" w:type="dxa"/>
          </w:tcPr>
          <w:p w14:paraId="32505B42" w14:textId="6DD4D945" w:rsidR="00E859AE" w:rsidRPr="005F47A5" w:rsidRDefault="00F07A8D" w:rsidP="00E859AE">
            <w:pPr>
              <w:tabs>
                <w:tab w:val="decimal" w:pos="705"/>
              </w:tabs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07A8D">
              <w:rPr>
                <w:rFonts w:asciiTheme="majorBidi" w:hAnsiTheme="majorBidi" w:cstheme="majorBidi"/>
                <w:color w:val="000000"/>
                <w:lang w:val="en-US"/>
              </w:rPr>
              <w:t>100</w:t>
            </w:r>
            <w:r w:rsidR="003C6F74">
              <w:rPr>
                <w:rFonts w:asciiTheme="majorBidi" w:hAnsiTheme="majorBidi" w:cs="Angsana New"/>
                <w:color w:val="000000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color w:val="000000"/>
                <w:lang w:val="en-US"/>
              </w:rPr>
              <w:t>12</w:t>
            </w:r>
          </w:p>
        </w:tc>
        <w:tc>
          <w:tcPr>
            <w:tcW w:w="144" w:type="dxa"/>
          </w:tcPr>
          <w:p w14:paraId="4FC9D3C9" w14:textId="77777777" w:rsidR="00E859AE" w:rsidRPr="005F47A5" w:rsidRDefault="00E859AE" w:rsidP="00E859AE">
            <w:pPr>
              <w:tabs>
                <w:tab w:val="decimal" w:pos="819"/>
              </w:tabs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151035A2" w14:textId="14DDE9D3" w:rsidR="00E859AE" w:rsidRPr="005F47A5" w:rsidRDefault="00F07A8D" w:rsidP="00E859AE">
            <w:pPr>
              <w:tabs>
                <w:tab w:val="decimal" w:pos="705"/>
              </w:tabs>
              <w:ind w:right="-108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color w:val="000000"/>
                <w:lang w:val="en-US"/>
              </w:rPr>
              <w:t>74</w:t>
            </w:r>
            <w:r w:rsidR="00E859AE">
              <w:rPr>
                <w:rFonts w:asciiTheme="majorBidi" w:hAnsiTheme="majorBidi" w:cs="Angsana New"/>
                <w:color w:val="000000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color w:val="000000"/>
                <w:lang w:val="en-US"/>
              </w:rPr>
              <w:t>09</w:t>
            </w:r>
          </w:p>
        </w:tc>
        <w:tc>
          <w:tcPr>
            <w:tcW w:w="144" w:type="dxa"/>
          </w:tcPr>
          <w:p w14:paraId="4473C0DD" w14:textId="77777777" w:rsidR="00E859AE" w:rsidRPr="005F47A5" w:rsidRDefault="00E859AE" w:rsidP="00E859AE">
            <w:pPr>
              <w:tabs>
                <w:tab w:val="decimal" w:pos="819"/>
              </w:tabs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0BE0F8D9" w14:textId="60BC23E0" w:rsidR="00E859AE" w:rsidRPr="005F47A5" w:rsidRDefault="00F07A8D" w:rsidP="00E859AE">
            <w:pPr>
              <w:tabs>
                <w:tab w:val="decimal" w:pos="705"/>
              </w:tabs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07A8D">
              <w:rPr>
                <w:rFonts w:asciiTheme="majorBidi" w:hAnsiTheme="majorBidi" w:cstheme="majorBidi"/>
                <w:color w:val="000000"/>
                <w:lang w:val="en-US"/>
              </w:rPr>
              <w:t>184</w:t>
            </w:r>
            <w:r w:rsidR="003C6F74">
              <w:rPr>
                <w:rFonts w:asciiTheme="majorBidi" w:hAnsiTheme="majorBidi" w:cs="Angsana New"/>
                <w:color w:val="000000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color w:val="000000"/>
                <w:lang w:val="en-US"/>
              </w:rPr>
              <w:t>84</w:t>
            </w:r>
          </w:p>
        </w:tc>
        <w:tc>
          <w:tcPr>
            <w:tcW w:w="144" w:type="dxa"/>
          </w:tcPr>
          <w:p w14:paraId="50B7636A" w14:textId="77777777" w:rsidR="00E859AE" w:rsidRPr="005F47A5" w:rsidRDefault="00E859AE" w:rsidP="00E859AE">
            <w:pPr>
              <w:pStyle w:val="BodyTextIndent"/>
              <w:ind w:left="0"/>
              <w:jc w:val="thaiDistribute"/>
              <w:rPr>
                <w:rFonts w:asciiTheme="majorBidi" w:hAnsiTheme="majorBidi" w:cstheme="majorBidi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8" w:type="dxa"/>
          </w:tcPr>
          <w:p w14:paraId="266DB765" w14:textId="56E39852" w:rsidR="00E859AE" w:rsidRPr="005F47A5" w:rsidRDefault="00F07A8D" w:rsidP="00E859AE">
            <w:pPr>
              <w:tabs>
                <w:tab w:val="decimal" w:pos="653"/>
              </w:tabs>
              <w:spacing w:line="34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color w:val="000000"/>
                <w:lang w:val="en-US"/>
              </w:rPr>
              <w:t>178</w:t>
            </w:r>
            <w:r w:rsidR="00980647">
              <w:rPr>
                <w:rFonts w:asciiTheme="majorBidi" w:hAnsiTheme="majorBidi" w:cs="Angsana New"/>
                <w:color w:val="000000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color w:val="000000"/>
                <w:lang w:val="en-US"/>
              </w:rPr>
              <w:t>71</w:t>
            </w:r>
          </w:p>
        </w:tc>
      </w:tr>
      <w:tr w:rsidR="00E859AE" w:rsidRPr="005F47A5" w14:paraId="1DE2443A" w14:textId="77777777" w:rsidTr="006441D1">
        <w:trPr>
          <w:trHeight w:val="144"/>
        </w:trPr>
        <w:tc>
          <w:tcPr>
            <w:tcW w:w="4320" w:type="dxa"/>
            <w:vAlign w:val="bottom"/>
          </w:tcPr>
          <w:p w14:paraId="4EA068D9" w14:textId="3A7EF8A9" w:rsidR="00E859AE" w:rsidRPr="005F47A5" w:rsidRDefault="001B7DED" w:rsidP="00E859AE">
            <w:pPr>
              <w:ind w:left="726" w:hanging="16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กำไร (</w:t>
            </w:r>
            <w:r w:rsidR="00E859AE" w:rsidRPr="005F47A5">
              <w:rPr>
                <w:rFonts w:asciiTheme="majorBidi" w:hAnsiTheme="majorBidi" w:cstheme="majorBidi"/>
                <w:color w:val="000000"/>
                <w:cs/>
                <w:lang w:val="en-US"/>
              </w:rPr>
              <w:t>ขาดทุน</w:t>
            </w: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 xml:space="preserve">) </w:t>
            </w:r>
            <w:r w:rsidR="00E859AE" w:rsidRPr="005F47A5">
              <w:rPr>
                <w:rFonts w:asciiTheme="majorBidi" w:hAnsiTheme="majorBidi" w:cstheme="majorBidi"/>
                <w:color w:val="000000"/>
                <w:cs/>
              </w:rPr>
              <w:t>สุทธิสำหรับงวด</w:t>
            </w:r>
          </w:p>
        </w:tc>
        <w:tc>
          <w:tcPr>
            <w:tcW w:w="1008" w:type="dxa"/>
          </w:tcPr>
          <w:p w14:paraId="3CE332B8" w14:textId="2EACFD63" w:rsidR="00E859AE" w:rsidRPr="005F47A5" w:rsidRDefault="00F07A8D" w:rsidP="00E859AE">
            <w:pPr>
              <w:tabs>
                <w:tab w:val="decimal" w:pos="705"/>
              </w:tabs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07A8D">
              <w:rPr>
                <w:rFonts w:asciiTheme="majorBidi" w:hAnsiTheme="majorBidi" w:cstheme="majorBidi"/>
                <w:color w:val="000000"/>
                <w:lang w:val="en-US"/>
              </w:rPr>
              <w:t>0</w:t>
            </w:r>
            <w:r w:rsidR="003C6F74">
              <w:rPr>
                <w:rFonts w:asciiTheme="majorBidi" w:hAnsiTheme="majorBidi" w:cs="Angsana New"/>
                <w:color w:val="000000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color w:val="000000"/>
                <w:lang w:val="en-US"/>
              </w:rPr>
              <w:t>02</w:t>
            </w:r>
          </w:p>
        </w:tc>
        <w:tc>
          <w:tcPr>
            <w:tcW w:w="144" w:type="dxa"/>
          </w:tcPr>
          <w:p w14:paraId="731D9196" w14:textId="77777777" w:rsidR="00E859AE" w:rsidRPr="005F47A5" w:rsidRDefault="00E859AE" w:rsidP="00E859AE">
            <w:pPr>
              <w:tabs>
                <w:tab w:val="decimal" w:pos="819"/>
              </w:tabs>
              <w:ind w:left="-100"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45CC0ABB" w14:textId="1B4DED89" w:rsidR="00E859AE" w:rsidRPr="005F47A5" w:rsidRDefault="00980647" w:rsidP="00E859AE">
            <w:pPr>
              <w:tabs>
                <w:tab w:val="decimal" w:pos="705"/>
              </w:tabs>
              <w:ind w:left="-100"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  <w:r>
              <w:rPr>
                <w:rFonts w:asciiTheme="majorBidi" w:hAnsiTheme="majorBidi" w:cs="Angsana New"/>
                <w:color w:val="000000"/>
                <w:cs/>
                <w:lang w:val="en-US"/>
              </w:rPr>
              <w:t>.</w:t>
            </w:r>
            <w:r w:rsidR="00F07A8D" w:rsidRPr="00F07A8D">
              <w:rPr>
                <w:rFonts w:asciiTheme="majorBidi" w:hAnsiTheme="majorBidi" w:cstheme="majorBidi"/>
                <w:color w:val="000000"/>
                <w:lang w:val="en-US"/>
              </w:rPr>
              <w:t>48</w:t>
            </w:r>
            <w:r>
              <w:rPr>
                <w:rFonts w:asciiTheme="majorBidi" w:hAnsiTheme="majorBidi" w:cs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144" w:type="dxa"/>
          </w:tcPr>
          <w:p w14:paraId="52AA7CC7" w14:textId="77777777" w:rsidR="00E859AE" w:rsidRPr="005F47A5" w:rsidRDefault="00E859AE" w:rsidP="00E859AE">
            <w:pPr>
              <w:tabs>
                <w:tab w:val="decimal" w:pos="819"/>
              </w:tabs>
              <w:ind w:left="-100"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7AE32F49" w14:textId="1BBCF5B1" w:rsidR="00E859AE" w:rsidRPr="005F47A5" w:rsidRDefault="003C6F74" w:rsidP="00E859AE">
            <w:pPr>
              <w:tabs>
                <w:tab w:val="decimal" w:pos="705"/>
              </w:tabs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>
              <w:rPr>
                <w:rFonts w:asciiTheme="majorBidi" w:hAnsiTheme="majorBidi" w:cs="Angsana New"/>
                <w:color w:val="000000"/>
                <w:cs/>
                <w:lang w:val="en-US"/>
              </w:rPr>
              <w:t>.</w:t>
            </w:r>
            <w:r w:rsidR="00F07A8D" w:rsidRPr="00F07A8D">
              <w:rPr>
                <w:rFonts w:asciiTheme="majorBidi" w:hAnsiTheme="majorBidi" w:cstheme="majorBidi"/>
                <w:color w:val="000000"/>
                <w:lang w:val="en-US"/>
              </w:rPr>
              <w:t>63</w:t>
            </w:r>
            <w:r>
              <w:rPr>
                <w:rFonts w:asciiTheme="majorBidi" w:hAnsiTheme="majorBidi" w:cs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144" w:type="dxa"/>
          </w:tcPr>
          <w:p w14:paraId="7899F748" w14:textId="77777777" w:rsidR="00E859AE" w:rsidRPr="005F47A5" w:rsidRDefault="00E859AE" w:rsidP="00E859AE">
            <w:pPr>
              <w:pStyle w:val="BodyTextIndent"/>
              <w:ind w:left="0"/>
              <w:jc w:val="thaiDistribute"/>
              <w:rPr>
                <w:rFonts w:asciiTheme="majorBidi" w:hAnsiTheme="majorBidi" w:cstheme="majorBidi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8" w:type="dxa"/>
          </w:tcPr>
          <w:p w14:paraId="45B0776C" w14:textId="718C2306" w:rsidR="00E859AE" w:rsidRPr="005F47A5" w:rsidRDefault="00E859AE" w:rsidP="00E859AE">
            <w:pPr>
              <w:tabs>
                <w:tab w:val="decimal" w:pos="819"/>
              </w:tabs>
              <w:ind w:right="84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000000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color w:val="000000"/>
                <w:lang w:val="en-US"/>
              </w:rPr>
              <w:t>11</w:t>
            </w:r>
            <w:r w:rsidRPr="005F47A5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="00F07A8D" w:rsidRPr="00F07A8D">
              <w:rPr>
                <w:rFonts w:asciiTheme="majorBidi" w:hAnsiTheme="majorBidi" w:cstheme="majorBidi"/>
                <w:color w:val="000000"/>
                <w:lang w:val="en-US"/>
              </w:rPr>
              <w:t>24</w:t>
            </w:r>
            <w:r w:rsidRPr="005F47A5">
              <w:rPr>
                <w:rFonts w:asciiTheme="majorBidi" w:hAnsiTheme="majorBidi" w:cstheme="majorBidi"/>
                <w:color w:val="000000"/>
                <w:cs/>
                <w:lang w:val="en-US"/>
              </w:rPr>
              <w:t>)</w:t>
            </w:r>
          </w:p>
        </w:tc>
      </w:tr>
      <w:tr w:rsidR="00E859AE" w:rsidRPr="005F47A5" w14:paraId="5A897468" w14:textId="77777777" w:rsidTr="006441D1">
        <w:trPr>
          <w:trHeight w:val="144"/>
        </w:trPr>
        <w:tc>
          <w:tcPr>
            <w:tcW w:w="4320" w:type="dxa"/>
            <w:vAlign w:val="bottom"/>
          </w:tcPr>
          <w:p w14:paraId="0C601E52" w14:textId="65FB50F6" w:rsidR="00E859AE" w:rsidRPr="005F47A5" w:rsidRDefault="00E859AE" w:rsidP="00E859AE">
            <w:pPr>
              <w:ind w:left="726" w:hanging="16"/>
              <w:rPr>
                <w:rFonts w:asciiTheme="majorBidi" w:hAnsiTheme="majorBidi" w:cstheme="majorBidi"/>
                <w:color w:val="000000"/>
                <w:cs/>
              </w:rPr>
            </w:pPr>
            <w:r w:rsidRPr="005F47A5">
              <w:rPr>
                <w:rFonts w:asciiTheme="majorBidi" w:hAnsiTheme="majorBidi" w:cstheme="majorBidi"/>
                <w:color w:val="000000"/>
                <w:cs/>
              </w:rPr>
              <w:t>ส่วนแบ่ง</w:t>
            </w:r>
            <w:r w:rsidR="0052643A" w:rsidRPr="005F47A5">
              <w:rPr>
                <w:rFonts w:asciiTheme="majorBidi" w:hAnsiTheme="majorBidi" w:cstheme="majorBidi"/>
                <w:color w:val="000000"/>
                <w:cs/>
              </w:rPr>
              <w:t>กำไร</w:t>
            </w:r>
            <w:r w:rsidRPr="005F47A5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 (ขาดทุน) </w:t>
            </w:r>
            <w:r w:rsidRPr="005F47A5">
              <w:rPr>
                <w:rFonts w:asciiTheme="majorBidi" w:hAnsiTheme="majorBidi" w:cstheme="majorBidi"/>
                <w:color w:val="000000"/>
                <w:cs/>
              </w:rPr>
              <w:t>ของบริษัทร่วม</w:t>
            </w:r>
          </w:p>
        </w:tc>
        <w:tc>
          <w:tcPr>
            <w:tcW w:w="1008" w:type="dxa"/>
          </w:tcPr>
          <w:p w14:paraId="38602E88" w14:textId="77C0D666" w:rsidR="00E859AE" w:rsidRPr="005F47A5" w:rsidRDefault="00E859AE" w:rsidP="00E859AE">
            <w:pPr>
              <w:tabs>
                <w:tab w:val="decimal" w:pos="705"/>
              </w:tabs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" w:type="dxa"/>
          </w:tcPr>
          <w:p w14:paraId="5CE5EE8C" w14:textId="77777777" w:rsidR="00E859AE" w:rsidRPr="005F47A5" w:rsidRDefault="00E859AE" w:rsidP="00E859AE">
            <w:pPr>
              <w:tabs>
                <w:tab w:val="decimal" w:pos="819"/>
              </w:tabs>
              <w:ind w:left="-100"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4EB38402" w14:textId="361FDE93" w:rsidR="00E859AE" w:rsidRPr="005F47A5" w:rsidRDefault="00E859AE" w:rsidP="00E859AE">
            <w:pPr>
              <w:tabs>
                <w:tab w:val="decimal" w:pos="705"/>
              </w:tabs>
              <w:ind w:left="-100"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" w:type="dxa"/>
          </w:tcPr>
          <w:p w14:paraId="0F580065" w14:textId="77777777" w:rsidR="00E859AE" w:rsidRPr="005F47A5" w:rsidRDefault="00E859AE" w:rsidP="00E859AE">
            <w:pPr>
              <w:tabs>
                <w:tab w:val="decimal" w:pos="819"/>
              </w:tabs>
              <w:ind w:left="-100"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5E77DA92" w14:textId="48EA864C" w:rsidR="00E859AE" w:rsidRPr="005F47A5" w:rsidRDefault="00E859AE" w:rsidP="00E859AE">
            <w:pPr>
              <w:tabs>
                <w:tab w:val="decimal" w:pos="552"/>
              </w:tabs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" w:type="dxa"/>
          </w:tcPr>
          <w:p w14:paraId="37090861" w14:textId="77777777" w:rsidR="00E859AE" w:rsidRPr="005F47A5" w:rsidRDefault="00E859AE" w:rsidP="00E859AE">
            <w:pPr>
              <w:pStyle w:val="BodyTextIndent"/>
              <w:ind w:left="0"/>
              <w:jc w:val="thaiDistribute"/>
              <w:rPr>
                <w:rFonts w:asciiTheme="majorBidi" w:hAnsiTheme="majorBidi" w:cstheme="majorBidi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8" w:type="dxa"/>
          </w:tcPr>
          <w:p w14:paraId="709335F2" w14:textId="4DBB813C" w:rsidR="00E859AE" w:rsidRPr="005F47A5" w:rsidRDefault="00E859AE" w:rsidP="00E859AE">
            <w:pPr>
              <w:tabs>
                <w:tab w:val="decimal" w:pos="819"/>
              </w:tabs>
              <w:ind w:right="84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</w:tr>
      <w:tr w:rsidR="00980647" w:rsidRPr="005F47A5" w14:paraId="0E4714D6" w14:textId="77777777" w:rsidTr="006441D1">
        <w:trPr>
          <w:trHeight w:val="144"/>
        </w:trPr>
        <w:tc>
          <w:tcPr>
            <w:tcW w:w="4320" w:type="dxa"/>
            <w:vAlign w:val="bottom"/>
          </w:tcPr>
          <w:p w14:paraId="0941A45D" w14:textId="079A6954" w:rsidR="00980647" w:rsidRPr="005F47A5" w:rsidRDefault="00980647" w:rsidP="00980647">
            <w:pPr>
              <w:ind w:left="726" w:firstLine="231"/>
              <w:rPr>
                <w:rFonts w:asciiTheme="majorBidi" w:hAnsiTheme="majorBidi" w:cstheme="majorBidi"/>
                <w:color w:val="000000"/>
                <w:cs/>
              </w:rPr>
            </w:pPr>
            <w:r w:rsidRPr="005F47A5">
              <w:rPr>
                <w:rFonts w:asciiTheme="majorBidi" w:hAnsiTheme="majorBidi" w:cstheme="majorBidi"/>
                <w:color w:val="000000"/>
                <w:cs/>
              </w:rPr>
              <w:t>ที่ใช้วิธีส่วนได้เสีย</w:t>
            </w:r>
          </w:p>
        </w:tc>
        <w:tc>
          <w:tcPr>
            <w:tcW w:w="1008" w:type="dxa"/>
          </w:tcPr>
          <w:p w14:paraId="364B3188" w14:textId="1DC8CC08" w:rsidR="00980647" w:rsidRPr="005F47A5" w:rsidRDefault="00F07A8D" w:rsidP="00980647">
            <w:pPr>
              <w:tabs>
                <w:tab w:val="decimal" w:pos="705"/>
              </w:tabs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F07A8D">
              <w:rPr>
                <w:rFonts w:asciiTheme="majorBidi" w:hAnsiTheme="majorBidi" w:cstheme="majorBidi"/>
                <w:color w:val="000000"/>
                <w:lang w:val="en-US"/>
              </w:rPr>
              <w:t>0</w:t>
            </w:r>
            <w:r w:rsidR="003C6F74">
              <w:rPr>
                <w:rFonts w:asciiTheme="majorBidi" w:hAnsiTheme="majorBidi" w:cs="Angsana New"/>
                <w:color w:val="000000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color w:val="000000"/>
                <w:lang w:val="en-US"/>
              </w:rPr>
              <w:t>02</w:t>
            </w:r>
          </w:p>
        </w:tc>
        <w:tc>
          <w:tcPr>
            <w:tcW w:w="144" w:type="dxa"/>
          </w:tcPr>
          <w:p w14:paraId="7DB7F0E7" w14:textId="77777777" w:rsidR="00980647" w:rsidRPr="005F47A5" w:rsidRDefault="00980647" w:rsidP="00980647">
            <w:pPr>
              <w:tabs>
                <w:tab w:val="decimal" w:pos="819"/>
              </w:tabs>
              <w:ind w:left="-100"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14A1C2CF" w14:textId="34448DBB" w:rsidR="00980647" w:rsidRPr="005F47A5" w:rsidRDefault="00980647" w:rsidP="00980647">
            <w:pPr>
              <w:tabs>
                <w:tab w:val="decimal" w:pos="705"/>
              </w:tabs>
              <w:ind w:left="-100"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>
              <w:rPr>
                <w:rFonts w:asciiTheme="majorBidi" w:hAnsiTheme="majorBidi" w:cs="Angsana New"/>
                <w:color w:val="000000"/>
                <w:cs/>
                <w:lang w:val="en-US"/>
              </w:rPr>
              <w:t>.</w:t>
            </w:r>
            <w:r w:rsidR="00F07A8D" w:rsidRPr="00F07A8D">
              <w:rPr>
                <w:rFonts w:asciiTheme="majorBidi" w:hAnsiTheme="majorBidi" w:cstheme="majorBidi"/>
                <w:color w:val="000000"/>
                <w:lang w:val="en-US"/>
              </w:rPr>
              <w:t>77</w:t>
            </w:r>
            <w:r>
              <w:rPr>
                <w:rFonts w:asciiTheme="majorBidi" w:hAnsiTheme="majorBidi" w:cs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144" w:type="dxa"/>
          </w:tcPr>
          <w:p w14:paraId="1CBB4077" w14:textId="77777777" w:rsidR="00980647" w:rsidRPr="005F47A5" w:rsidRDefault="00980647" w:rsidP="00980647">
            <w:pPr>
              <w:tabs>
                <w:tab w:val="decimal" w:pos="819"/>
              </w:tabs>
              <w:ind w:left="-100"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56A4D0B9" w14:textId="77BA3756" w:rsidR="00980647" w:rsidRPr="005F47A5" w:rsidRDefault="003C6F74" w:rsidP="00980647">
            <w:pPr>
              <w:tabs>
                <w:tab w:val="decimal" w:pos="705"/>
              </w:tabs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>
              <w:rPr>
                <w:rFonts w:asciiTheme="majorBidi" w:hAnsiTheme="majorBidi" w:cs="Angsana New"/>
                <w:color w:val="000000"/>
                <w:cs/>
                <w:lang w:val="en-US"/>
              </w:rPr>
              <w:t>.</w:t>
            </w:r>
            <w:r w:rsidR="00F07A8D" w:rsidRPr="00F07A8D">
              <w:rPr>
                <w:rFonts w:asciiTheme="majorBidi" w:hAnsiTheme="majorBidi" w:cstheme="majorBidi"/>
                <w:color w:val="000000"/>
                <w:lang w:val="en-US"/>
              </w:rPr>
              <w:t>35</w:t>
            </w:r>
            <w:r>
              <w:rPr>
                <w:rFonts w:asciiTheme="majorBidi" w:hAnsiTheme="majorBidi" w:cs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144" w:type="dxa"/>
          </w:tcPr>
          <w:p w14:paraId="0BE82B97" w14:textId="77777777" w:rsidR="00980647" w:rsidRPr="005F47A5" w:rsidRDefault="00980647" w:rsidP="00980647">
            <w:pPr>
              <w:pStyle w:val="BodyTextIndent"/>
              <w:ind w:left="0"/>
              <w:jc w:val="thaiDistribute"/>
              <w:rPr>
                <w:rFonts w:asciiTheme="majorBidi" w:hAnsiTheme="majorBidi" w:cstheme="majorBidi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8" w:type="dxa"/>
          </w:tcPr>
          <w:p w14:paraId="64DD0649" w14:textId="63D82C4A" w:rsidR="00980647" w:rsidRPr="005F47A5" w:rsidRDefault="00980647" w:rsidP="00980647">
            <w:pPr>
              <w:tabs>
                <w:tab w:val="decimal" w:pos="653"/>
              </w:tabs>
              <w:spacing w:line="34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000000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Pr="005F47A5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="00F07A8D" w:rsidRPr="00F07A8D">
              <w:rPr>
                <w:rFonts w:asciiTheme="majorBidi" w:hAnsiTheme="majorBidi" w:cstheme="majorBidi"/>
                <w:color w:val="000000"/>
                <w:lang w:val="en-US"/>
              </w:rPr>
              <w:t>75</w:t>
            </w:r>
            <w:r w:rsidRPr="005F47A5">
              <w:rPr>
                <w:rFonts w:asciiTheme="majorBidi" w:hAnsiTheme="majorBidi" w:cstheme="majorBidi"/>
                <w:color w:val="000000"/>
                <w:cs/>
                <w:lang w:val="en-US"/>
              </w:rPr>
              <w:t>)</w:t>
            </w:r>
          </w:p>
        </w:tc>
      </w:tr>
    </w:tbl>
    <w:p w14:paraId="4EDD4C34" w14:textId="674861A3" w:rsidR="004934E4" w:rsidRPr="005F47A5" w:rsidRDefault="00F07A8D" w:rsidP="00C22FE8">
      <w:pPr>
        <w:suppressAutoHyphens w:val="0"/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F07A8D">
        <w:rPr>
          <w:rFonts w:asciiTheme="majorBidi" w:hAnsiTheme="majorBidi" w:cstheme="majorBidi"/>
          <w:b/>
          <w:bCs/>
          <w:sz w:val="32"/>
          <w:szCs w:val="32"/>
          <w:lang w:val="en-US"/>
        </w:rPr>
        <w:t>13</w:t>
      </w:r>
      <w:r w:rsidR="008E1083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AD5682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4934E4" w:rsidRPr="005F47A5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1AC13E42" w14:textId="3209CFED" w:rsidR="008E1083" w:rsidRPr="005F47A5" w:rsidRDefault="008E1083" w:rsidP="005A6949">
      <w:pPr>
        <w:ind w:left="540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CD5D92" w:rsidRPr="005F47A5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5F47A5">
        <w:rPr>
          <w:rFonts w:asciiTheme="majorBidi" w:hAnsiTheme="majorBidi" w:cstheme="majorBidi"/>
          <w:sz w:val="32"/>
          <w:szCs w:val="32"/>
          <w:cs/>
        </w:rPr>
        <w:t xml:space="preserve">อื่น ณ วันที่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069E9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7069E9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7A8D" w:rsidRPr="00F07A8D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="000175F2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0175F2" w:rsidRPr="005F47A5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175F2" w:rsidRPr="005F47A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175F2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027E3BE1" w14:textId="616806A8" w:rsidR="008E1083" w:rsidRPr="005F47A5" w:rsidRDefault="008E1083" w:rsidP="008112A2">
      <w:pPr>
        <w:ind w:left="360"/>
        <w:jc w:val="right"/>
        <w:rPr>
          <w:rFonts w:asciiTheme="majorBidi" w:hAnsiTheme="majorBidi" w:cstheme="majorBidi"/>
          <w:sz w:val="26"/>
          <w:szCs w:val="26"/>
          <w:cs/>
        </w:rPr>
      </w:pPr>
      <w:r w:rsidRPr="005F47A5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5F47A5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 xml:space="preserve">: </w:t>
      </w:r>
      <w:r w:rsidR="00A901A1" w:rsidRPr="005F47A5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พัน</w:t>
      </w:r>
      <w:r w:rsidRPr="005F47A5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บาท</w:t>
      </w:r>
    </w:p>
    <w:tbl>
      <w:tblPr>
        <w:tblW w:w="8849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6"/>
        <w:gridCol w:w="1053"/>
        <w:gridCol w:w="90"/>
        <w:gridCol w:w="1080"/>
        <w:gridCol w:w="90"/>
        <w:gridCol w:w="1080"/>
        <w:gridCol w:w="90"/>
        <w:gridCol w:w="1100"/>
      </w:tblGrid>
      <w:tr w:rsidR="008E1083" w:rsidRPr="005F47A5" w14:paraId="533581D8" w14:textId="77777777" w:rsidTr="00134DFA">
        <w:tc>
          <w:tcPr>
            <w:tcW w:w="4266" w:type="dxa"/>
          </w:tcPr>
          <w:p w14:paraId="3FCBC84E" w14:textId="77777777" w:rsidR="008E1083" w:rsidRPr="005F47A5" w:rsidRDefault="008E1083" w:rsidP="008112A2">
            <w:pPr>
              <w:snapToGrid w:val="0"/>
              <w:ind w:left="5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23" w:type="dxa"/>
            <w:gridSpan w:val="3"/>
          </w:tcPr>
          <w:p w14:paraId="07D04091" w14:textId="77777777" w:rsidR="008E1083" w:rsidRPr="005F47A5" w:rsidRDefault="008E1083" w:rsidP="008112A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B49B831" w14:textId="77777777" w:rsidR="008E1083" w:rsidRPr="005F47A5" w:rsidRDefault="008E1083" w:rsidP="008112A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70" w:type="dxa"/>
            <w:gridSpan w:val="3"/>
          </w:tcPr>
          <w:p w14:paraId="362C0E83" w14:textId="77777777" w:rsidR="008E1083" w:rsidRPr="005F47A5" w:rsidRDefault="008E1083" w:rsidP="008112A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A901A1" w:rsidRPr="005F47A5" w14:paraId="5E8CCDF1" w14:textId="77777777" w:rsidTr="00134DFA">
        <w:tc>
          <w:tcPr>
            <w:tcW w:w="4266" w:type="dxa"/>
          </w:tcPr>
          <w:p w14:paraId="71EF94F8" w14:textId="77777777" w:rsidR="00A901A1" w:rsidRPr="005F47A5" w:rsidRDefault="00A901A1" w:rsidP="00A901A1">
            <w:pPr>
              <w:snapToGrid w:val="0"/>
              <w:ind w:left="5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3" w:type="dxa"/>
          </w:tcPr>
          <w:p w14:paraId="0F32EA67" w14:textId="0203E75C" w:rsidR="00A901A1" w:rsidRPr="005F47A5" w:rsidRDefault="00A901A1" w:rsidP="00A901A1">
            <w:pPr>
              <w:ind w:right="-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F573215" w14:textId="77777777" w:rsidR="00A901A1" w:rsidRPr="005F47A5" w:rsidRDefault="00A901A1" w:rsidP="00A901A1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F29201A" w14:textId="4650281C" w:rsidR="00A901A1" w:rsidRPr="005F47A5" w:rsidRDefault="00A901A1" w:rsidP="00A901A1">
            <w:pPr>
              <w:ind w:right="-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7C1626F" w14:textId="77777777" w:rsidR="00A901A1" w:rsidRPr="005F47A5" w:rsidRDefault="00A901A1" w:rsidP="00A901A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0E9FFC3" w14:textId="3FC02111" w:rsidR="00A901A1" w:rsidRPr="005F47A5" w:rsidRDefault="00A901A1" w:rsidP="00A901A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6C05A199" w14:textId="77777777" w:rsidR="00A901A1" w:rsidRPr="005F47A5" w:rsidRDefault="00A901A1" w:rsidP="00A901A1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</w:tcPr>
          <w:p w14:paraId="2F15488B" w14:textId="05BA3ED9" w:rsidR="00A901A1" w:rsidRPr="005F47A5" w:rsidRDefault="00A901A1" w:rsidP="00A901A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A901A1" w:rsidRPr="005F47A5" w14:paraId="6965AF4B" w14:textId="77777777" w:rsidTr="00134DFA">
        <w:tc>
          <w:tcPr>
            <w:tcW w:w="4266" w:type="dxa"/>
          </w:tcPr>
          <w:p w14:paraId="7F4B7345" w14:textId="77777777" w:rsidR="00A901A1" w:rsidRPr="005F47A5" w:rsidRDefault="00A901A1" w:rsidP="00A901A1">
            <w:pPr>
              <w:snapToGrid w:val="0"/>
              <w:ind w:left="5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3" w:type="dxa"/>
          </w:tcPr>
          <w:p w14:paraId="0C921B46" w14:textId="5458D7A8" w:rsidR="00A901A1" w:rsidRPr="005F47A5" w:rsidRDefault="00F07A8D" w:rsidP="006B192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5C2D13FC" w14:textId="77777777" w:rsidR="00A901A1" w:rsidRPr="005F47A5" w:rsidRDefault="00A901A1" w:rsidP="00A901A1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864964B" w14:textId="57A02B33" w:rsidR="00A901A1" w:rsidRPr="005F47A5" w:rsidRDefault="00F07A8D" w:rsidP="006B192A">
            <w:pPr>
              <w:ind w:right="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A901A1"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55E69CBA" w14:textId="77777777" w:rsidR="00A901A1" w:rsidRPr="005F47A5" w:rsidRDefault="00A901A1" w:rsidP="00A901A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B17717A" w14:textId="1D87F369" w:rsidR="00A901A1" w:rsidRPr="005F47A5" w:rsidRDefault="00F07A8D" w:rsidP="00A901A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1D6909FF" w14:textId="77777777" w:rsidR="00A901A1" w:rsidRPr="005F47A5" w:rsidRDefault="00A901A1" w:rsidP="00A901A1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</w:tcPr>
          <w:p w14:paraId="61B149B6" w14:textId="08E0FA62" w:rsidR="00A901A1" w:rsidRPr="005F47A5" w:rsidRDefault="00F07A8D" w:rsidP="00A901A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A901A1" w:rsidRPr="005F47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A901A1" w:rsidRPr="005F47A5" w14:paraId="51DC24E8" w14:textId="77777777" w:rsidTr="00134DFA">
        <w:tc>
          <w:tcPr>
            <w:tcW w:w="4266" w:type="dxa"/>
          </w:tcPr>
          <w:p w14:paraId="46C31588" w14:textId="77777777" w:rsidR="00A901A1" w:rsidRPr="005F47A5" w:rsidRDefault="00A901A1" w:rsidP="00A901A1">
            <w:pPr>
              <w:snapToGrid w:val="0"/>
              <w:ind w:left="5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3" w:type="dxa"/>
          </w:tcPr>
          <w:p w14:paraId="451DE8FC" w14:textId="232DEC51" w:rsidR="00A901A1" w:rsidRPr="005F47A5" w:rsidRDefault="00F07A8D" w:rsidP="00A901A1">
            <w:pPr>
              <w:ind w:right="-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90" w:type="dxa"/>
          </w:tcPr>
          <w:p w14:paraId="277FD893" w14:textId="77777777" w:rsidR="00A901A1" w:rsidRPr="005F47A5" w:rsidRDefault="00A901A1" w:rsidP="00A901A1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EA44EC0" w14:textId="61FC1904" w:rsidR="00A901A1" w:rsidRPr="005F47A5" w:rsidRDefault="00F07A8D" w:rsidP="00A901A1">
            <w:pPr>
              <w:ind w:right="-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90" w:type="dxa"/>
          </w:tcPr>
          <w:p w14:paraId="306E034D" w14:textId="77777777" w:rsidR="00A901A1" w:rsidRPr="005F47A5" w:rsidRDefault="00A901A1" w:rsidP="00A901A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7817C04" w14:textId="4087F3F5" w:rsidR="00A901A1" w:rsidRPr="005F47A5" w:rsidRDefault="00F07A8D" w:rsidP="00A901A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90" w:type="dxa"/>
          </w:tcPr>
          <w:p w14:paraId="0D7F4D2B" w14:textId="77777777" w:rsidR="00A901A1" w:rsidRPr="005F47A5" w:rsidRDefault="00A901A1" w:rsidP="00A901A1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</w:tcPr>
          <w:p w14:paraId="67C0286F" w14:textId="274B3F0D" w:rsidR="00A901A1" w:rsidRPr="005F47A5" w:rsidRDefault="00F07A8D" w:rsidP="00A901A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A901A1" w:rsidRPr="005F47A5" w14:paraId="268758F1" w14:textId="77777777" w:rsidTr="00134DFA">
        <w:tc>
          <w:tcPr>
            <w:tcW w:w="4266" w:type="dxa"/>
          </w:tcPr>
          <w:p w14:paraId="0580B86B" w14:textId="2606D151" w:rsidR="00A901A1" w:rsidRPr="005F47A5" w:rsidRDefault="00A901A1" w:rsidP="00BE7D65">
            <w:pPr>
              <w:ind w:left="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เจ้าหนี้การค้า - บริษัทที่เกี่ยวข้องกัน (ดูหมายเหตุข้อ </w:t>
            </w:r>
            <w:r w:rsidR="00F07A8D"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53" w:type="dxa"/>
          </w:tcPr>
          <w:p w14:paraId="362F9612" w14:textId="2C23BD1E" w:rsidR="00A901A1" w:rsidRPr="005F47A5" w:rsidRDefault="00F07A8D" w:rsidP="00BD5F00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</w:t>
            </w:r>
            <w:r w:rsidR="00E025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722</w:t>
            </w:r>
          </w:p>
        </w:tc>
        <w:tc>
          <w:tcPr>
            <w:tcW w:w="90" w:type="dxa"/>
          </w:tcPr>
          <w:p w14:paraId="5A9D0907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5703F3D" w14:textId="10A8A6A3" w:rsidR="00A901A1" w:rsidRPr="005F47A5" w:rsidRDefault="00F07A8D" w:rsidP="00BD5F00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</w:t>
            </w:r>
            <w:r w:rsidR="00A901A1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352</w:t>
            </w:r>
          </w:p>
        </w:tc>
        <w:tc>
          <w:tcPr>
            <w:tcW w:w="90" w:type="dxa"/>
          </w:tcPr>
          <w:p w14:paraId="4E36DE00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9EF93D9" w14:textId="6DA0F3D9" w:rsidR="00A901A1" w:rsidRPr="005F47A5" w:rsidRDefault="00F07A8D" w:rsidP="00BD5F00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172</w:t>
            </w:r>
            <w:r w:rsidR="00E025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179</w:t>
            </w:r>
          </w:p>
        </w:tc>
        <w:tc>
          <w:tcPr>
            <w:tcW w:w="90" w:type="dxa"/>
          </w:tcPr>
          <w:p w14:paraId="6707AA3F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0" w:type="dxa"/>
          </w:tcPr>
          <w:p w14:paraId="2C1B187E" w14:textId="272C0056" w:rsidR="00A901A1" w:rsidRPr="005F47A5" w:rsidRDefault="00F07A8D" w:rsidP="00BD5F00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157</w:t>
            </w:r>
            <w:r w:rsidR="00A901A1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271</w:t>
            </w:r>
          </w:p>
        </w:tc>
      </w:tr>
      <w:tr w:rsidR="00A901A1" w:rsidRPr="005F47A5" w14:paraId="365E89EC" w14:textId="77777777" w:rsidTr="00134DFA">
        <w:tc>
          <w:tcPr>
            <w:tcW w:w="4266" w:type="dxa"/>
          </w:tcPr>
          <w:p w14:paraId="316BCDC0" w14:textId="34D6C088" w:rsidR="00A901A1" w:rsidRPr="005F47A5" w:rsidRDefault="00A901A1" w:rsidP="00BE7D65">
            <w:pPr>
              <w:ind w:left="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เจ้าหนี้การค้า </w:t>
            </w:r>
            <w:r w:rsidR="00F7645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-</w:t>
            </w: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053" w:type="dxa"/>
            <w:tcBorders>
              <w:bottom w:val="single" w:sz="4" w:space="0" w:color="000000"/>
            </w:tcBorders>
          </w:tcPr>
          <w:p w14:paraId="0FC0FB12" w14:textId="36C36606" w:rsidR="00A901A1" w:rsidRPr="005F47A5" w:rsidRDefault="00F07A8D" w:rsidP="00905EEF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103</w:t>
            </w:r>
            <w:r w:rsidR="00E025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341</w:t>
            </w:r>
          </w:p>
        </w:tc>
        <w:tc>
          <w:tcPr>
            <w:tcW w:w="90" w:type="dxa"/>
          </w:tcPr>
          <w:p w14:paraId="796C9D7B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56E25D83" w14:textId="07FAD4AA" w:rsidR="00A901A1" w:rsidRPr="005F47A5" w:rsidRDefault="00F07A8D" w:rsidP="00A901A1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</w:t>
            </w:r>
            <w:r w:rsidR="00A901A1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507</w:t>
            </w:r>
          </w:p>
        </w:tc>
        <w:tc>
          <w:tcPr>
            <w:tcW w:w="90" w:type="dxa"/>
          </w:tcPr>
          <w:p w14:paraId="452A3EBC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00B58B77" w14:textId="3AF8C159" w:rsidR="00A901A1" w:rsidRPr="005F47A5" w:rsidRDefault="00F07A8D" w:rsidP="00A901A1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</w:t>
            </w:r>
            <w:r w:rsidR="00E025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607</w:t>
            </w:r>
          </w:p>
        </w:tc>
        <w:tc>
          <w:tcPr>
            <w:tcW w:w="90" w:type="dxa"/>
          </w:tcPr>
          <w:p w14:paraId="4FB40D8D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bottom w:val="single" w:sz="4" w:space="0" w:color="000000"/>
            </w:tcBorders>
          </w:tcPr>
          <w:p w14:paraId="4978B257" w14:textId="30825620" w:rsidR="00A901A1" w:rsidRPr="005F47A5" w:rsidRDefault="00F07A8D" w:rsidP="00A901A1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</w:t>
            </w:r>
            <w:r w:rsidR="00A901A1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316</w:t>
            </w:r>
          </w:p>
        </w:tc>
      </w:tr>
      <w:tr w:rsidR="00A901A1" w:rsidRPr="005F47A5" w14:paraId="45E34517" w14:textId="77777777" w:rsidTr="00134DFA">
        <w:tc>
          <w:tcPr>
            <w:tcW w:w="4266" w:type="dxa"/>
          </w:tcPr>
          <w:p w14:paraId="63DE062A" w14:textId="77777777" w:rsidR="00A901A1" w:rsidRPr="005F47A5" w:rsidRDefault="00A901A1" w:rsidP="00A901A1">
            <w:pPr>
              <w:ind w:left="9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รวมเจ้าหนี้การค้า</w:t>
            </w: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</w:tcPr>
          <w:p w14:paraId="579F5485" w14:textId="082F8589" w:rsidR="00A901A1" w:rsidRPr="005F47A5" w:rsidRDefault="00F07A8D" w:rsidP="00A901A1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201</w:t>
            </w:r>
            <w:r w:rsidR="00E025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063</w:t>
            </w:r>
          </w:p>
        </w:tc>
        <w:tc>
          <w:tcPr>
            <w:tcW w:w="90" w:type="dxa"/>
          </w:tcPr>
          <w:p w14:paraId="167A554D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6E271C6C" w14:textId="6C04F617" w:rsidR="00A901A1" w:rsidRPr="005F47A5" w:rsidRDefault="00F07A8D" w:rsidP="00A901A1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170</w:t>
            </w:r>
            <w:r w:rsidR="00A901A1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859</w:t>
            </w:r>
          </w:p>
        </w:tc>
        <w:tc>
          <w:tcPr>
            <w:tcW w:w="90" w:type="dxa"/>
          </w:tcPr>
          <w:p w14:paraId="6D7A56F0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09663133" w14:textId="605AA002" w:rsidR="00A901A1" w:rsidRPr="005F47A5" w:rsidRDefault="00F07A8D" w:rsidP="00A901A1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249</w:t>
            </w:r>
            <w:r w:rsidR="00E025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786</w:t>
            </w:r>
          </w:p>
        </w:tc>
        <w:tc>
          <w:tcPr>
            <w:tcW w:w="90" w:type="dxa"/>
          </w:tcPr>
          <w:p w14:paraId="307A1652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</w:tcBorders>
          </w:tcPr>
          <w:p w14:paraId="56B70262" w14:textId="56A776AC" w:rsidR="00A901A1" w:rsidRPr="005F47A5" w:rsidRDefault="00F07A8D" w:rsidP="00A901A1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212</w:t>
            </w:r>
            <w:r w:rsidR="00A901A1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587</w:t>
            </w:r>
          </w:p>
        </w:tc>
      </w:tr>
      <w:tr w:rsidR="00A901A1" w:rsidRPr="005F47A5" w14:paraId="11599AC6" w14:textId="77777777" w:rsidTr="00134DFA">
        <w:tc>
          <w:tcPr>
            <w:tcW w:w="4266" w:type="dxa"/>
          </w:tcPr>
          <w:p w14:paraId="3ADE54E1" w14:textId="321462A8" w:rsidR="00A901A1" w:rsidRPr="005F47A5" w:rsidRDefault="00A901A1" w:rsidP="00BE7D65">
            <w:pPr>
              <w:ind w:left="1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เจ้าหนี้อื่น - บริษัทที่เกี่ยวข้องกัน (ดูหมายเหตุข้อ </w:t>
            </w:r>
            <w:r w:rsidR="00F07A8D"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  <w:r w:rsidR="003F7CA7" w:rsidRPr="005F47A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53" w:type="dxa"/>
            <w:tcBorders>
              <w:top w:val="single" w:sz="4" w:space="0" w:color="000000"/>
            </w:tcBorders>
          </w:tcPr>
          <w:p w14:paraId="7E6B0730" w14:textId="6C45DFE7" w:rsidR="00A901A1" w:rsidRPr="005F47A5" w:rsidRDefault="00F07A8D" w:rsidP="00B43929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</w:t>
            </w:r>
            <w:r w:rsidR="00E025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651</w:t>
            </w:r>
          </w:p>
        </w:tc>
        <w:tc>
          <w:tcPr>
            <w:tcW w:w="90" w:type="dxa"/>
          </w:tcPr>
          <w:p w14:paraId="6AFFB944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</w:tcPr>
          <w:p w14:paraId="6F735738" w14:textId="018E2AD9" w:rsidR="00A901A1" w:rsidRPr="005F47A5" w:rsidRDefault="00F07A8D" w:rsidP="00A901A1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</w:t>
            </w:r>
            <w:r w:rsidR="00A901A1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615</w:t>
            </w:r>
          </w:p>
        </w:tc>
        <w:tc>
          <w:tcPr>
            <w:tcW w:w="90" w:type="dxa"/>
          </w:tcPr>
          <w:p w14:paraId="36E5E060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</w:tcPr>
          <w:p w14:paraId="2BDDA568" w14:textId="2A9EB5F5" w:rsidR="00A901A1" w:rsidRPr="005F47A5" w:rsidRDefault="00F07A8D" w:rsidP="00A901A1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</w:t>
            </w:r>
            <w:r w:rsidR="00E025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566</w:t>
            </w:r>
          </w:p>
        </w:tc>
        <w:tc>
          <w:tcPr>
            <w:tcW w:w="90" w:type="dxa"/>
          </w:tcPr>
          <w:p w14:paraId="711F5B26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</w:tcBorders>
          </w:tcPr>
          <w:p w14:paraId="5AF8AEDF" w14:textId="6CF05FFD" w:rsidR="00A901A1" w:rsidRPr="005F47A5" w:rsidRDefault="00F07A8D" w:rsidP="00A901A1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</w:t>
            </w:r>
            <w:r w:rsidR="00A901A1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851</w:t>
            </w:r>
          </w:p>
        </w:tc>
      </w:tr>
      <w:tr w:rsidR="00A901A1" w:rsidRPr="005F47A5" w14:paraId="6773F359" w14:textId="77777777" w:rsidTr="00134DFA">
        <w:tc>
          <w:tcPr>
            <w:tcW w:w="4266" w:type="dxa"/>
          </w:tcPr>
          <w:p w14:paraId="359357C6" w14:textId="2BEB4150" w:rsidR="00A901A1" w:rsidRPr="005F47A5" w:rsidRDefault="00A901A1" w:rsidP="00BE7D65">
            <w:pPr>
              <w:ind w:left="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เจ้าหนี้อื่น </w:t>
            </w:r>
            <w:r w:rsidR="002D0199" w:rsidRPr="005F47A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053" w:type="dxa"/>
          </w:tcPr>
          <w:p w14:paraId="709B2975" w14:textId="6A9FC97D" w:rsidR="00A901A1" w:rsidRPr="005F47A5" w:rsidRDefault="00F07A8D" w:rsidP="00A901A1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E025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018</w:t>
            </w:r>
          </w:p>
        </w:tc>
        <w:tc>
          <w:tcPr>
            <w:tcW w:w="90" w:type="dxa"/>
          </w:tcPr>
          <w:p w14:paraId="0B92683D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AB5B405" w14:textId="4D676553" w:rsidR="00A901A1" w:rsidRPr="005F47A5" w:rsidRDefault="00F07A8D" w:rsidP="00A901A1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A901A1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178</w:t>
            </w:r>
          </w:p>
        </w:tc>
        <w:tc>
          <w:tcPr>
            <w:tcW w:w="90" w:type="dxa"/>
          </w:tcPr>
          <w:p w14:paraId="77C7DEB5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9B7BD1D" w14:textId="543EFE8B" w:rsidR="00A901A1" w:rsidRPr="005F47A5" w:rsidRDefault="00F07A8D" w:rsidP="00B4392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E025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597</w:t>
            </w:r>
          </w:p>
        </w:tc>
        <w:tc>
          <w:tcPr>
            <w:tcW w:w="90" w:type="dxa"/>
          </w:tcPr>
          <w:p w14:paraId="28DEE903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0" w:type="dxa"/>
          </w:tcPr>
          <w:p w14:paraId="0A9DEC03" w14:textId="2B3F90B7" w:rsidR="00A901A1" w:rsidRPr="005F47A5" w:rsidRDefault="00F07A8D" w:rsidP="00A901A1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="00A901A1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845</w:t>
            </w:r>
          </w:p>
        </w:tc>
      </w:tr>
      <w:tr w:rsidR="00A901A1" w:rsidRPr="005F47A5" w14:paraId="1AEA006E" w14:textId="77777777" w:rsidTr="00134DFA">
        <w:tc>
          <w:tcPr>
            <w:tcW w:w="4266" w:type="dxa"/>
          </w:tcPr>
          <w:p w14:paraId="27B5D3C1" w14:textId="0C68F717" w:rsidR="00A901A1" w:rsidRPr="005F47A5" w:rsidRDefault="00A901A1" w:rsidP="00BE7D65">
            <w:pPr>
              <w:tabs>
                <w:tab w:val="left" w:pos="583"/>
              </w:tabs>
              <w:ind w:left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053" w:type="dxa"/>
          </w:tcPr>
          <w:p w14:paraId="05896B9C" w14:textId="553D1A93" w:rsidR="00A901A1" w:rsidRPr="005F47A5" w:rsidRDefault="00F07A8D" w:rsidP="00A901A1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="00E025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625</w:t>
            </w:r>
          </w:p>
        </w:tc>
        <w:tc>
          <w:tcPr>
            <w:tcW w:w="90" w:type="dxa"/>
          </w:tcPr>
          <w:p w14:paraId="03F1F7A6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4B642B7" w14:textId="167072D1" w:rsidR="00A901A1" w:rsidRPr="005F47A5" w:rsidRDefault="00BD488E" w:rsidP="004419F3">
            <w:pPr>
              <w:tabs>
                <w:tab w:val="decimal" w:pos="62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F2A5527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6117795" w14:textId="1E874008" w:rsidR="00A901A1" w:rsidRPr="005F47A5" w:rsidRDefault="00F07A8D" w:rsidP="00A901A1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E025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321</w:t>
            </w:r>
          </w:p>
        </w:tc>
        <w:tc>
          <w:tcPr>
            <w:tcW w:w="90" w:type="dxa"/>
          </w:tcPr>
          <w:p w14:paraId="472574BB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0" w:type="dxa"/>
          </w:tcPr>
          <w:p w14:paraId="02FC0F77" w14:textId="6D43D96B" w:rsidR="00A901A1" w:rsidRPr="005F47A5" w:rsidRDefault="001703BD" w:rsidP="004419F3">
            <w:pPr>
              <w:tabs>
                <w:tab w:val="decimal" w:pos="62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901A1" w:rsidRPr="005F47A5" w14:paraId="175CE301" w14:textId="77777777" w:rsidTr="00134DFA">
        <w:tc>
          <w:tcPr>
            <w:tcW w:w="4266" w:type="dxa"/>
          </w:tcPr>
          <w:p w14:paraId="4540BCAF" w14:textId="7CAF6C0C" w:rsidR="00A901A1" w:rsidRPr="005F47A5" w:rsidRDefault="00A901A1" w:rsidP="00BE7D65">
            <w:pPr>
              <w:tabs>
                <w:tab w:val="left" w:pos="583"/>
              </w:tabs>
              <w:ind w:left="1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ค่าลิขสิทธิ์ค้างจ่าย (ดูหมายเหตุข้อ </w:t>
            </w:r>
            <w:r w:rsidR="00F07A8D"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  <w:r w:rsidRPr="005F47A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53" w:type="dxa"/>
          </w:tcPr>
          <w:p w14:paraId="5F936C60" w14:textId="6AE562D0" w:rsidR="00A901A1" w:rsidRPr="005F47A5" w:rsidRDefault="00F07A8D" w:rsidP="00A901A1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="00E025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874</w:t>
            </w:r>
          </w:p>
        </w:tc>
        <w:tc>
          <w:tcPr>
            <w:tcW w:w="90" w:type="dxa"/>
          </w:tcPr>
          <w:p w14:paraId="35B180CF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5A7482F" w14:textId="1124F621" w:rsidR="00A901A1" w:rsidRPr="005F47A5" w:rsidRDefault="00F07A8D" w:rsidP="00A901A1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A901A1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591</w:t>
            </w:r>
          </w:p>
        </w:tc>
        <w:tc>
          <w:tcPr>
            <w:tcW w:w="90" w:type="dxa"/>
          </w:tcPr>
          <w:p w14:paraId="2D891BC0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FFA6525" w14:textId="611E5E3C" w:rsidR="00A901A1" w:rsidRPr="005F47A5" w:rsidRDefault="00F07A8D" w:rsidP="00A901A1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="00E025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874</w:t>
            </w:r>
          </w:p>
        </w:tc>
        <w:tc>
          <w:tcPr>
            <w:tcW w:w="90" w:type="dxa"/>
          </w:tcPr>
          <w:p w14:paraId="440738D3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0" w:type="dxa"/>
          </w:tcPr>
          <w:p w14:paraId="641BBE35" w14:textId="5C93F0C4" w:rsidR="00A901A1" w:rsidRPr="005F47A5" w:rsidRDefault="00F07A8D" w:rsidP="00A901A1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A901A1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591</w:t>
            </w:r>
          </w:p>
        </w:tc>
      </w:tr>
      <w:tr w:rsidR="00A901A1" w:rsidRPr="005F47A5" w14:paraId="52D29304" w14:textId="77777777" w:rsidTr="00134DFA">
        <w:tc>
          <w:tcPr>
            <w:tcW w:w="4266" w:type="dxa"/>
          </w:tcPr>
          <w:p w14:paraId="617D587B" w14:textId="77777777" w:rsidR="00A901A1" w:rsidRPr="005F47A5" w:rsidRDefault="00A901A1" w:rsidP="00BE7D65">
            <w:pPr>
              <w:ind w:left="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053" w:type="dxa"/>
          </w:tcPr>
          <w:p w14:paraId="20B84C97" w14:textId="390F9BB1" w:rsidR="00A901A1" w:rsidRPr="005F47A5" w:rsidRDefault="00F07A8D" w:rsidP="00A901A1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</w:t>
            </w:r>
            <w:r w:rsidR="00E025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492</w:t>
            </w:r>
          </w:p>
        </w:tc>
        <w:tc>
          <w:tcPr>
            <w:tcW w:w="90" w:type="dxa"/>
          </w:tcPr>
          <w:p w14:paraId="595EF187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A64BC7C" w14:textId="42774D84" w:rsidR="00A901A1" w:rsidRPr="005F47A5" w:rsidRDefault="00F07A8D" w:rsidP="00A901A1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A901A1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507</w:t>
            </w:r>
          </w:p>
        </w:tc>
        <w:tc>
          <w:tcPr>
            <w:tcW w:w="90" w:type="dxa"/>
          </w:tcPr>
          <w:p w14:paraId="759F9EDC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79E5882" w14:textId="2A7F4090" w:rsidR="00A901A1" w:rsidRPr="005F47A5" w:rsidRDefault="00F07A8D" w:rsidP="00A901A1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E025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887</w:t>
            </w:r>
          </w:p>
        </w:tc>
        <w:tc>
          <w:tcPr>
            <w:tcW w:w="90" w:type="dxa"/>
          </w:tcPr>
          <w:p w14:paraId="60B62CFF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0" w:type="dxa"/>
          </w:tcPr>
          <w:p w14:paraId="47E90E33" w14:textId="1EA3CBDC" w:rsidR="00A901A1" w:rsidRPr="005F47A5" w:rsidRDefault="00F07A8D" w:rsidP="00A901A1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A901A1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877</w:t>
            </w:r>
          </w:p>
        </w:tc>
      </w:tr>
      <w:tr w:rsidR="00A901A1" w:rsidRPr="005F47A5" w14:paraId="3E74A4E9" w14:textId="77777777" w:rsidTr="00134DFA">
        <w:tc>
          <w:tcPr>
            <w:tcW w:w="4266" w:type="dxa"/>
          </w:tcPr>
          <w:p w14:paraId="735EEE25" w14:textId="7474DDD9" w:rsidR="00A901A1" w:rsidRPr="005F47A5" w:rsidRDefault="00A901A1" w:rsidP="00BE7D65">
            <w:pPr>
              <w:ind w:left="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053" w:type="dxa"/>
          </w:tcPr>
          <w:p w14:paraId="1BE2FEA6" w14:textId="046CFF05" w:rsidR="00A901A1" w:rsidRPr="005F47A5" w:rsidRDefault="00F07A8D" w:rsidP="00A901A1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E025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307</w:t>
            </w:r>
          </w:p>
        </w:tc>
        <w:tc>
          <w:tcPr>
            <w:tcW w:w="90" w:type="dxa"/>
          </w:tcPr>
          <w:p w14:paraId="6E4FEDDC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B64FCAC" w14:textId="1589EA8B" w:rsidR="00A901A1" w:rsidRPr="005F47A5" w:rsidRDefault="00F07A8D" w:rsidP="00A901A1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588</w:t>
            </w:r>
            <w:r w:rsidR="00A901A1" w:rsidRPr="005F47A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3C3E0DC1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3A27297" w14:textId="1EB38624" w:rsidR="00A901A1" w:rsidRPr="005F47A5" w:rsidRDefault="00F07A8D" w:rsidP="00A901A1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E025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307</w:t>
            </w:r>
          </w:p>
        </w:tc>
        <w:tc>
          <w:tcPr>
            <w:tcW w:w="90" w:type="dxa"/>
          </w:tcPr>
          <w:p w14:paraId="7A12DDA6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0" w:type="dxa"/>
          </w:tcPr>
          <w:p w14:paraId="40CE1E7E" w14:textId="162CDBA0" w:rsidR="00A901A1" w:rsidRPr="005F47A5" w:rsidRDefault="00F07A8D" w:rsidP="00A901A1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588</w:t>
            </w:r>
          </w:p>
        </w:tc>
      </w:tr>
      <w:tr w:rsidR="00A901A1" w:rsidRPr="005F47A5" w14:paraId="30223E78" w14:textId="77777777" w:rsidTr="00134DFA">
        <w:tc>
          <w:tcPr>
            <w:tcW w:w="4266" w:type="dxa"/>
          </w:tcPr>
          <w:p w14:paraId="203937B5" w14:textId="77777777" w:rsidR="00A901A1" w:rsidRPr="005F47A5" w:rsidRDefault="00A901A1" w:rsidP="00BE7D65">
            <w:pPr>
              <w:ind w:left="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เงินประกันรับล่วงหน้า</w:t>
            </w:r>
          </w:p>
        </w:tc>
        <w:tc>
          <w:tcPr>
            <w:tcW w:w="1053" w:type="dxa"/>
          </w:tcPr>
          <w:p w14:paraId="4E1AE5C2" w14:textId="45FCC485" w:rsidR="00A901A1" w:rsidRPr="005F47A5" w:rsidRDefault="00F07A8D" w:rsidP="00ED7464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E025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579</w:t>
            </w:r>
          </w:p>
        </w:tc>
        <w:tc>
          <w:tcPr>
            <w:tcW w:w="90" w:type="dxa"/>
          </w:tcPr>
          <w:p w14:paraId="78ED167E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A84E9DE" w14:textId="211FED55" w:rsidR="00A901A1" w:rsidRPr="005F47A5" w:rsidRDefault="00F07A8D" w:rsidP="00A901A1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A901A1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579</w:t>
            </w:r>
          </w:p>
        </w:tc>
        <w:tc>
          <w:tcPr>
            <w:tcW w:w="90" w:type="dxa"/>
          </w:tcPr>
          <w:p w14:paraId="180CBA80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B5B739A" w14:textId="251266CB" w:rsidR="00A901A1" w:rsidRPr="005F47A5" w:rsidRDefault="00F07A8D" w:rsidP="00E025C7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E025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025</w:t>
            </w:r>
          </w:p>
        </w:tc>
        <w:tc>
          <w:tcPr>
            <w:tcW w:w="90" w:type="dxa"/>
          </w:tcPr>
          <w:p w14:paraId="3E6EB024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0" w:type="dxa"/>
          </w:tcPr>
          <w:p w14:paraId="37681CB6" w14:textId="751410BB" w:rsidR="00A901A1" w:rsidRPr="005F47A5" w:rsidRDefault="00F07A8D" w:rsidP="00A901A1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A901A1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026</w:t>
            </w:r>
          </w:p>
        </w:tc>
      </w:tr>
      <w:tr w:rsidR="00D43900" w:rsidRPr="005F47A5" w14:paraId="6AD94E2B" w14:textId="77777777" w:rsidTr="00134DFA">
        <w:tc>
          <w:tcPr>
            <w:tcW w:w="4266" w:type="dxa"/>
          </w:tcPr>
          <w:p w14:paraId="1D50A23F" w14:textId="45B4FF88" w:rsidR="00D43900" w:rsidRPr="005F47A5" w:rsidRDefault="00D43900" w:rsidP="00BE7D65">
            <w:pPr>
              <w:ind w:left="10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053" w:type="dxa"/>
          </w:tcPr>
          <w:p w14:paraId="396D19F0" w14:textId="3A8DC3FC" w:rsidR="00D43900" w:rsidRPr="005F47A5" w:rsidRDefault="00F07A8D" w:rsidP="00ED7464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E025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216</w:t>
            </w:r>
          </w:p>
        </w:tc>
        <w:tc>
          <w:tcPr>
            <w:tcW w:w="90" w:type="dxa"/>
          </w:tcPr>
          <w:p w14:paraId="2988D7DE" w14:textId="77777777" w:rsidR="00D43900" w:rsidRPr="005F47A5" w:rsidRDefault="00D43900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1CE24A9" w14:textId="4D85988F" w:rsidR="00D43900" w:rsidRPr="005F47A5" w:rsidRDefault="00F07A8D" w:rsidP="00A901A1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D43900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310</w:t>
            </w:r>
          </w:p>
        </w:tc>
        <w:tc>
          <w:tcPr>
            <w:tcW w:w="90" w:type="dxa"/>
          </w:tcPr>
          <w:p w14:paraId="5C612608" w14:textId="77777777" w:rsidR="00D43900" w:rsidRPr="005F47A5" w:rsidRDefault="00D43900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5FCFB6B" w14:textId="1EA7706D" w:rsidR="00D43900" w:rsidRPr="005F47A5" w:rsidRDefault="00F07A8D" w:rsidP="00ED7464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E025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364</w:t>
            </w:r>
          </w:p>
        </w:tc>
        <w:tc>
          <w:tcPr>
            <w:tcW w:w="90" w:type="dxa"/>
          </w:tcPr>
          <w:p w14:paraId="254601AD" w14:textId="77777777" w:rsidR="00D43900" w:rsidRPr="005F47A5" w:rsidRDefault="00D43900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0" w:type="dxa"/>
          </w:tcPr>
          <w:p w14:paraId="09BB2078" w14:textId="1AE26E8E" w:rsidR="00D43900" w:rsidRPr="005F47A5" w:rsidRDefault="00F07A8D" w:rsidP="00A901A1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F02201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637</w:t>
            </w:r>
          </w:p>
        </w:tc>
      </w:tr>
      <w:tr w:rsidR="00A901A1" w:rsidRPr="005F47A5" w14:paraId="3CE92C03" w14:textId="77777777" w:rsidTr="008E7453">
        <w:trPr>
          <w:trHeight w:val="233"/>
        </w:trPr>
        <w:tc>
          <w:tcPr>
            <w:tcW w:w="4266" w:type="dxa"/>
          </w:tcPr>
          <w:p w14:paraId="2CC35EF5" w14:textId="77777777" w:rsidR="00A901A1" w:rsidRPr="005F47A5" w:rsidRDefault="00A901A1" w:rsidP="00A901A1">
            <w:pPr>
              <w:ind w:left="9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47A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      รวมเจ้าหนี้อื่น</w:t>
            </w: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</w:tcPr>
          <w:p w14:paraId="5E1E9CEB" w14:textId="5DF1FE97" w:rsidR="00A901A1" w:rsidRPr="005F47A5" w:rsidRDefault="00F07A8D" w:rsidP="00ED7464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165</w:t>
            </w:r>
            <w:r w:rsidR="00E025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762</w:t>
            </w:r>
          </w:p>
        </w:tc>
        <w:tc>
          <w:tcPr>
            <w:tcW w:w="90" w:type="dxa"/>
          </w:tcPr>
          <w:p w14:paraId="5776BAE3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00EC764D" w14:textId="544DFA27" w:rsidR="00A901A1" w:rsidRPr="005F47A5" w:rsidRDefault="00F07A8D" w:rsidP="00A901A1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161</w:t>
            </w:r>
            <w:r w:rsidR="00A901A1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368</w:t>
            </w:r>
          </w:p>
        </w:tc>
        <w:tc>
          <w:tcPr>
            <w:tcW w:w="90" w:type="dxa"/>
          </w:tcPr>
          <w:p w14:paraId="0A8327AA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14:paraId="6495675E" w14:textId="24A86FB4" w:rsidR="00A901A1" w:rsidRPr="005F47A5" w:rsidRDefault="00F07A8D" w:rsidP="00B4392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154</w:t>
            </w:r>
            <w:r w:rsidR="00E025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941</w:t>
            </w:r>
          </w:p>
        </w:tc>
        <w:tc>
          <w:tcPr>
            <w:tcW w:w="90" w:type="dxa"/>
          </w:tcPr>
          <w:p w14:paraId="52AB78D8" w14:textId="77777777" w:rsidR="00A901A1" w:rsidRPr="005F47A5" w:rsidRDefault="00A901A1" w:rsidP="00A901A1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</w:tcBorders>
          </w:tcPr>
          <w:p w14:paraId="1747EA03" w14:textId="11F049D3" w:rsidR="00A901A1" w:rsidRPr="005F47A5" w:rsidRDefault="00F07A8D" w:rsidP="00A901A1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154</w:t>
            </w:r>
            <w:r w:rsidR="00A901A1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415</w:t>
            </w:r>
          </w:p>
        </w:tc>
      </w:tr>
      <w:tr w:rsidR="00DD50BC" w:rsidRPr="005F47A5" w14:paraId="3A22E85F" w14:textId="77777777" w:rsidTr="00134DFA">
        <w:tc>
          <w:tcPr>
            <w:tcW w:w="4266" w:type="dxa"/>
          </w:tcPr>
          <w:p w14:paraId="584A4E66" w14:textId="77777777" w:rsidR="00DD50BC" w:rsidRPr="005F47A5" w:rsidRDefault="00DD50BC" w:rsidP="00DD50BC">
            <w:pPr>
              <w:snapToGrid w:val="0"/>
              <w:ind w:left="540"/>
              <w:rPr>
                <w:rFonts w:asciiTheme="majorBidi" w:hAnsiTheme="majorBidi" w:cstheme="majorBidi"/>
                <w:sz w:val="26"/>
                <w:szCs w:val="26"/>
                <w:shd w:val="clear" w:color="auto" w:fill="FFFF00"/>
                <w:lang w:val="en-US"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double" w:sz="4" w:space="0" w:color="auto"/>
            </w:tcBorders>
          </w:tcPr>
          <w:p w14:paraId="35AE7AB1" w14:textId="00820D3B" w:rsidR="00DD50BC" w:rsidRPr="005F47A5" w:rsidRDefault="00F07A8D" w:rsidP="00ED7464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366</w:t>
            </w:r>
            <w:r w:rsidR="00E025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825</w:t>
            </w:r>
          </w:p>
        </w:tc>
        <w:tc>
          <w:tcPr>
            <w:tcW w:w="90" w:type="dxa"/>
          </w:tcPr>
          <w:p w14:paraId="01A5B7C3" w14:textId="77777777" w:rsidR="00DD50BC" w:rsidRPr="005F47A5" w:rsidRDefault="00DD50BC" w:rsidP="00DD50BC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</w:tcPr>
          <w:p w14:paraId="4D87770D" w14:textId="2BA41C32" w:rsidR="00DD50BC" w:rsidRPr="005F47A5" w:rsidRDefault="00F07A8D" w:rsidP="00DD50BC">
            <w:pPr>
              <w:tabs>
                <w:tab w:val="decimal" w:pos="100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332</w:t>
            </w:r>
            <w:r w:rsidR="00DD50BC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227</w:t>
            </w:r>
          </w:p>
        </w:tc>
        <w:tc>
          <w:tcPr>
            <w:tcW w:w="90" w:type="dxa"/>
          </w:tcPr>
          <w:p w14:paraId="60EF04F0" w14:textId="77777777" w:rsidR="00DD50BC" w:rsidRPr="005F47A5" w:rsidRDefault="00DD50BC" w:rsidP="00DD50BC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</w:tcPr>
          <w:p w14:paraId="4C9D60F9" w14:textId="0CC21119" w:rsidR="00DD50BC" w:rsidRPr="005F47A5" w:rsidRDefault="00F07A8D" w:rsidP="00DD50BC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404</w:t>
            </w:r>
            <w:r w:rsidR="00E025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727</w:t>
            </w:r>
          </w:p>
        </w:tc>
        <w:tc>
          <w:tcPr>
            <w:tcW w:w="90" w:type="dxa"/>
          </w:tcPr>
          <w:p w14:paraId="4C9E1EFA" w14:textId="77777777" w:rsidR="00DD50BC" w:rsidRPr="005F47A5" w:rsidRDefault="00DD50BC" w:rsidP="00DD50BC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double" w:sz="4" w:space="0" w:color="auto"/>
            </w:tcBorders>
          </w:tcPr>
          <w:p w14:paraId="69173396" w14:textId="5B613DB5" w:rsidR="00DD50BC" w:rsidRPr="005F47A5" w:rsidRDefault="00F07A8D" w:rsidP="00DD50BC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367</w:t>
            </w:r>
            <w:r w:rsidR="00DD50BC" w:rsidRPr="005F47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002</w:t>
            </w:r>
          </w:p>
        </w:tc>
      </w:tr>
    </w:tbl>
    <w:p w14:paraId="63B8DFC8" w14:textId="77777777" w:rsidR="00C22FE8" w:rsidRPr="005F47A5" w:rsidRDefault="00C22FE8">
      <w:pPr>
        <w:suppressAutoHyphens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14:paraId="6839470C" w14:textId="2B94AD0C" w:rsidR="00612811" w:rsidRPr="005F47A5" w:rsidRDefault="00F07A8D" w:rsidP="00391E0A">
      <w:pPr>
        <w:spacing w:before="360"/>
        <w:ind w:left="540" w:hanging="54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F07A8D">
        <w:rPr>
          <w:rFonts w:asciiTheme="majorBidi" w:hAnsiTheme="majorBidi" w:cstheme="majorBidi"/>
          <w:b/>
          <w:bCs/>
          <w:sz w:val="32"/>
          <w:szCs w:val="32"/>
          <w:lang w:val="en-US"/>
        </w:rPr>
        <w:t>14</w:t>
      </w:r>
      <w:r w:rsidR="00F56166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F56166" w:rsidRPr="005F47A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bookmarkStart w:id="1" w:name="_Hlk127375111"/>
      <w:r w:rsidR="00612811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หนี้สินตามสัญญาเช่า</w:t>
      </w:r>
      <w:bookmarkEnd w:id="1"/>
    </w:p>
    <w:p w14:paraId="78677C96" w14:textId="4FC1D447" w:rsidR="00612811" w:rsidRPr="005F47A5" w:rsidRDefault="00612811" w:rsidP="00006354">
      <w:pPr>
        <w:pStyle w:val="BodyTextIndent2"/>
        <w:tabs>
          <w:tab w:val="left" w:pos="540"/>
        </w:tabs>
        <w:ind w:left="547" w:firstLine="0"/>
        <w:jc w:val="thaiDistribute"/>
        <w:outlineLvl w:val="0"/>
        <w:rPr>
          <w:rFonts w:asciiTheme="majorBidi" w:hAnsiTheme="majorBidi" w:cstheme="majorBidi"/>
          <w:color w:val="auto"/>
          <w:cs/>
        </w:rPr>
      </w:pPr>
      <w:r w:rsidRPr="005F47A5">
        <w:rPr>
          <w:rFonts w:asciiTheme="majorBidi" w:hAnsiTheme="majorBidi" w:cstheme="majorBidi"/>
          <w:color w:val="auto"/>
          <w:spacing w:val="-2"/>
          <w:cs/>
        </w:rPr>
        <w:t>บริษัทและบริษัทย่อยได้ทำสัญญาเช่าสำหรับ</w:t>
      </w:r>
      <w:r w:rsidR="00EC4488" w:rsidRPr="005F47A5">
        <w:rPr>
          <w:rFonts w:asciiTheme="majorBidi" w:hAnsiTheme="majorBidi" w:cstheme="majorBidi"/>
          <w:color w:val="auto"/>
          <w:spacing w:val="-2"/>
          <w:cs/>
        </w:rPr>
        <w:t>อาคาร ส่วนปรับปรุงอาคาร</w:t>
      </w:r>
      <w:r w:rsidR="00293DC8" w:rsidRPr="005F47A5">
        <w:rPr>
          <w:rFonts w:asciiTheme="majorBidi" w:hAnsiTheme="majorBidi" w:cstheme="majorBidi"/>
          <w:color w:val="auto"/>
          <w:spacing w:val="-2"/>
          <w:cs/>
          <w:lang w:val="en-US"/>
        </w:rPr>
        <w:t xml:space="preserve"> เครื่องตกแต่ง ติดตั้งและอุปกรณ์</w:t>
      </w:r>
      <w:r w:rsidR="00EC4488" w:rsidRPr="005F47A5">
        <w:rPr>
          <w:rFonts w:asciiTheme="majorBidi" w:hAnsiTheme="majorBidi" w:cstheme="majorBidi"/>
          <w:color w:val="auto"/>
          <w:spacing w:val="6"/>
          <w:cs/>
        </w:rPr>
        <w:t xml:space="preserve"> และยานพาหน</w:t>
      </w:r>
      <w:r w:rsidR="00482A3C" w:rsidRPr="005F47A5">
        <w:rPr>
          <w:rFonts w:asciiTheme="majorBidi" w:hAnsiTheme="majorBidi" w:cstheme="majorBidi"/>
          <w:color w:val="auto"/>
          <w:spacing w:val="6"/>
          <w:cs/>
        </w:rPr>
        <w:t>ะ</w:t>
      </w:r>
      <w:r w:rsidR="00293DC8" w:rsidRPr="005F47A5">
        <w:rPr>
          <w:rFonts w:asciiTheme="majorBidi" w:hAnsiTheme="majorBidi" w:cstheme="majorBidi"/>
          <w:color w:val="auto"/>
          <w:spacing w:val="6"/>
          <w:cs/>
        </w:rPr>
        <w:t xml:space="preserve"> </w:t>
      </w:r>
      <w:r w:rsidRPr="005F47A5">
        <w:rPr>
          <w:rFonts w:asciiTheme="majorBidi" w:hAnsiTheme="majorBidi" w:cstheme="majorBidi"/>
          <w:color w:val="auto"/>
          <w:spacing w:val="-6"/>
          <w:cs/>
          <w:lang w:val="en-US"/>
        </w:rPr>
        <w:t>โดยหนี้สิน</w:t>
      </w:r>
      <w:r w:rsidRPr="005F47A5">
        <w:rPr>
          <w:rFonts w:asciiTheme="majorBidi" w:hAnsiTheme="majorBidi" w:cstheme="majorBidi"/>
          <w:color w:val="auto"/>
          <w:cs/>
          <w:lang w:val="en-US"/>
        </w:rPr>
        <w:t xml:space="preserve">ตามสัญญาเช่า </w:t>
      </w:r>
      <w:r w:rsidRPr="005F47A5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F07A8D" w:rsidRPr="00F07A8D">
        <w:rPr>
          <w:rFonts w:asciiTheme="majorBidi" w:hAnsiTheme="majorBidi" w:cstheme="majorBidi"/>
          <w:color w:val="auto"/>
          <w:lang w:val="en-US"/>
        </w:rPr>
        <w:t>30</w:t>
      </w:r>
      <w:r w:rsidR="007069E9">
        <w:rPr>
          <w:rFonts w:asciiTheme="majorBidi" w:hAnsiTheme="majorBidi" w:cs="Angsana New"/>
          <w:color w:val="auto"/>
          <w:cs/>
          <w:lang w:val="en-US"/>
        </w:rPr>
        <w:t xml:space="preserve"> </w:t>
      </w:r>
      <w:r w:rsidR="007069E9">
        <w:rPr>
          <w:rFonts w:asciiTheme="majorBidi" w:hAnsiTheme="majorBidi" w:cstheme="majorBidi"/>
          <w:color w:val="auto"/>
          <w:cs/>
          <w:lang w:val="en-US"/>
        </w:rPr>
        <w:t>มิถุนายน</w:t>
      </w:r>
      <w:r w:rsidR="000175F2" w:rsidRPr="005F47A5">
        <w:rPr>
          <w:rFonts w:asciiTheme="majorBidi" w:hAnsiTheme="majorBidi" w:cstheme="majorBidi"/>
          <w:color w:val="auto"/>
          <w:cs/>
        </w:rPr>
        <w:t xml:space="preserve"> </w:t>
      </w:r>
      <w:r w:rsidR="00F07A8D" w:rsidRPr="00F07A8D">
        <w:rPr>
          <w:rFonts w:asciiTheme="majorBidi" w:hAnsiTheme="majorBidi" w:cstheme="majorBidi"/>
          <w:color w:val="auto"/>
          <w:spacing w:val="-6"/>
          <w:lang w:val="en-US"/>
        </w:rPr>
        <w:t>2569</w:t>
      </w:r>
      <w:r w:rsidR="000175F2" w:rsidRPr="005F47A5">
        <w:rPr>
          <w:rFonts w:asciiTheme="majorBidi" w:hAnsiTheme="majorBidi" w:cstheme="majorBidi"/>
          <w:color w:val="auto"/>
          <w:spacing w:val="-6"/>
          <w:cs/>
          <w:lang w:val="en-US"/>
        </w:rPr>
        <w:t xml:space="preserve"> </w:t>
      </w:r>
      <w:r w:rsidR="000175F2" w:rsidRPr="005F47A5">
        <w:rPr>
          <w:rFonts w:asciiTheme="majorBidi" w:hAnsiTheme="majorBidi" w:cstheme="majorBidi"/>
          <w:color w:val="auto"/>
          <w:cs/>
          <w:lang w:val="en-US"/>
        </w:rPr>
        <w:t>และ</w:t>
      </w:r>
      <w:r w:rsidR="000175F2" w:rsidRPr="005F47A5">
        <w:rPr>
          <w:rFonts w:asciiTheme="majorBidi" w:hAnsiTheme="majorBidi" w:cstheme="majorBidi"/>
          <w:color w:val="auto"/>
          <w:cs/>
        </w:rPr>
        <w:t xml:space="preserve">วันที่ </w:t>
      </w:r>
      <w:r w:rsidR="00F07A8D" w:rsidRPr="00F07A8D">
        <w:rPr>
          <w:rFonts w:asciiTheme="majorBidi" w:hAnsiTheme="majorBidi" w:cstheme="majorBidi"/>
          <w:color w:val="auto"/>
          <w:lang w:val="en-US"/>
        </w:rPr>
        <w:t>31</w:t>
      </w:r>
      <w:r w:rsidR="000175F2" w:rsidRPr="005F47A5">
        <w:rPr>
          <w:rFonts w:asciiTheme="majorBidi" w:hAnsiTheme="majorBidi" w:cstheme="majorBidi"/>
          <w:color w:val="auto"/>
          <w:cs/>
        </w:rPr>
        <w:t xml:space="preserve"> ธันวาคม </w:t>
      </w:r>
      <w:r w:rsidR="00F07A8D" w:rsidRPr="00F07A8D">
        <w:rPr>
          <w:rFonts w:asciiTheme="majorBidi" w:hAnsiTheme="majorBidi" w:cstheme="majorBidi"/>
          <w:color w:val="auto"/>
          <w:lang w:val="en-US"/>
        </w:rPr>
        <w:t>2568</w:t>
      </w:r>
      <w:r w:rsidRPr="005F47A5">
        <w:rPr>
          <w:rFonts w:asciiTheme="majorBidi" w:hAnsiTheme="majorBidi" w:cstheme="majorBidi"/>
          <w:color w:val="auto"/>
          <w:cs/>
        </w:rPr>
        <w:t xml:space="preserve"> มีดังนี้</w:t>
      </w:r>
    </w:p>
    <w:p w14:paraId="35236F8B" w14:textId="397EE9FD" w:rsidR="00612811" w:rsidRPr="005F47A5" w:rsidRDefault="00DF3CAC" w:rsidP="00612811">
      <w:pPr>
        <w:ind w:left="547" w:right="-7"/>
        <w:jc w:val="right"/>
        <w:rPr>
          <w:rFonts w:asciiTheme="majorBidi" w:hAnsiTheme="majorBidi" w:cstheme="majorBidi"/>
          <w:b/>
          <w:bCs/>
          <w:cs/>
          <w:lang w:val="en-US"/>
        </w:rPr>
      </w:pPr>
      <w:r w:rsidRPr="005F47A5">
        <w:rPr>
          <w:rFonts w:asciiTheme="majorBidi" w:hAnsiTheme="majorBidi" w:cstheme="majorBidi"/>
          <w:b/>
          <w:bCs/>
          <w:cs/>
          <w:lang w:val="en-US"/>
        </w:rPr>
        <w:t xml:space="preserve">หน่วย : </w:t>
      </w:r>
      <w:r w:rsidR="00DD50BC" w:rsidRPr="005F47A5">
        <w:rPr>
          <w:rFonts w:asciiTheme="majorBidi" w:hAnsiTheme="majorBidi" w:cstheme="majorBidi"/>
          <w:b/>
          <w:bCs/>
          <w:cs/>
          <w:lang w:val="en-US"/>
        </w:rPr>
        <w:t>พัน</w:t>
      </w:r>
      <w:r w:rsidR="00612811" w:rsidRPr="005F47A5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5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3"/>
        <w:gridCol w:w="90"/>
        <w:gridCol w:w="1167"/>
        <w:gridCol w:w="180"/>
        <w:gridCol w:w="1195"/>
        <w:gridCol w:w="90"/>
        <w:gridCol w:w="1166"/>
      </w:tblGrid>
      <w:tr w:rsidR="00612811" w:rsidRPr="005F47A5" w14:paraId="0EF94C72" w14:textId="77777777" w:rsidTr="00DF3CAC">
        <w:trPr>
          <w:trHeight w:val="328"/>
        </w:trPr>
        <w:tc>
          <w:tcPr>
            <w:tcW w:w="3690" w:type="dxa"/>
          </w:tcPr>
          <w:p w14:paraId="2B7AF473" w14:textId="77777777" w:rsidR="00612811" w:rsidRPr="005F47A5" w:rsidRDefault="00612811" w:rsidP="00657200">
            <w:pPr>
              <w:ind w:left="5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</w:tcPr>
          <w:p w14:paraId="2700A829" w14:textId="77777777" w:rsidR="00612811" w:rsidRPr="005F47A5" w:rsidRDefault="00612811" w:rsidP="0065720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F3FF234" w14:textId="77777777" w:rsidR="00612811" w:rsidRPr="005F47A5" w:rsidRDefault="00612811" w:rsidP="0065720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51" w:type="dxa"/>
            <w:gridSpan w:val="3"/>
          </w:tcPr>
          <w:p w14:paraId="333B8F68" w14:textId="77777777" w:rsidR="00612811" w:rsidRPr="005F47A5" w:rsidRDefault="00612811" w:rsidP="0065720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</w:t>
            </w: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กิจการ</w:t>
            </w:r>
          </w:p>
        </w:tc>
      </w:tr>
      <w:tr w:rsidR="00DD50BC" w:rsidRPr="005F47A5" w14:paraId="297DBD95" w14:textId="77777777" w:rsidTr="00657200">
        <w:trPr>
          <w:trHeight w:val="328"/>
        </w:trPr>
        <w:tc>
          <w:tcPr>
            <w:tcW w:w="3690" w:type="dxa"/>
          </w:tcPr>
          <w:p w14:paraId="0CF70335" w14:textId="77777777" w:rsidR="00DD50BC" w:rsidRPr="005F47A5" w:rsidRDefault="00DD50BC" w:rsidP="00DD50BC">
            <w:pPr>
              <w:ind w:left="5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3" w:type="dxa"/>
          </w:tcPr>
          <w:p w14:paraId="7B42CE62" w14:textId="6BCB0CAA" w:rsidR="00DD50BC" w:rsidRPr="005F47A5" w:rsidRDefault="00DD50BC" w:rsidP="00DD50BC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CF48667" w14:textId="77777777" w:rsidR="00DD50BC" w:rsidRPr="005F47A5" w:rsidRDefault="00DD50BC" w:rsidP="00DD50B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7" w:type="dxa"/>
          </w:tcPr>
          <w:p w14:paraId="5BD5008C" w14:textId="441B3590" w:rsidR="00DD50BC" w:rsidRPr="005F47A5" w:rsidRDefault="00DD50BC" w:rsidP="00DD50BC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1582E09D" w14:textId="77777777" w:rsidR="00DD50BC" w:rsidRPr="005F47A5" w:rsidRDefault="00DD50BC" w:rsidP="00DD50B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5" w:type="dxa"/>
          </w:tcPr>
          <w:p w14:paraId="58EFB423" w14:textId="228B8466" w:rsidR="00DD50BC" w:rsidRPr="005F47A5" w:rsidRDefault="00DD50BC" w:rsidP="00DD50BC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EDE7907" w14:textId="77777777" w:rsidR="00DD50BC" w:rsidRPr="005F47A5" w:rsidRDefault="00DD50BC" w:rsidP="00DD50B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</w:tcPr>
          <w:p w14:paraId="37D60B56" w14:textId="3A361632" w:rsidR="00DD50BC" w:rsidRPr="005F47A5" w:rsidRDefault="00DD50BC" w:rsidP="00DD50BC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DD50BC" w:rsidRPr="005F47A5" w14:paraId="0C6ADF8B" w14:textId="77777777" w:rsidTr="00657200">
        <w:trPr>
          <w:trHeight w:val="328"/>
        </w:trPr>
        <w:tc>
          <w:tcPr>
            <w:tcW w:w="3690" w:type="dxa"/>
          </w:tcPr>
          <w:p w14:paraId="397AD608" w14:textId="77777777" w:rsidR="00DD50BC" w:rsidRPr="005F47A5" w:rsidRDefault="00DD50BC" w:rsidP="00DD50BC">
            <w:pPr>
              <w:ind w:left="5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3" w:type="dxa"/>
          </w:tcPr>
          <w:p w14:paraId="3871B697" w14:textId="12430525" w:rsidR="00DD50BC" w:rsidRPr="005F47A5" w:rsidRDefault="00F07A8D" w:rsidP="00DD50B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7D7695D8" w14:textId="77777777" w:rsidR="00DD50BC" w:rsidRPr="005F47A5" w:rsidRDefault="00DD50BC" w:rsidP="00DD50B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7" w:type="dxa"/>
          </w:tcPr>
          <w:p w14:paraId="495F7B40" w14:textId="3556D962" w:rsidR="00DD50BC" w:rsidRPr="005F47A5" w:rsidRDefault="00F07A8D" w:rsidP="00DD50B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DD50BC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</w:tcPr>
          <w:p w14:paraId="6F0822C9" w14:textId="77777777" w:rsidR="00DD50BC" w:rsidRPr="005F47A5" w:rsidRDefault="00DD50BC" w:rsidP="00DD50B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5" w:type="dxa"/>
          </w:tcPr>
          <w:p w14:paraId="262B5F60" w14:textId="71FF1987" w:rsidR="00DD50BC" w:rsidRPr="005F47A5" w:rsidRDefault="00F07A8D" w:rsidP="00DD50BC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68F69E25" w14:textId="77777777" w:rsidR="00DD50BC" w:rsidRPr="005F47A5" w:rsidRDefault="00DD50BC" w:rsidP="00DD50B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</w:tcPr>
          <w:p w14:paraId="581DDB17" w14:textId="62D85090" w:rsidR="00DD50BC" w:rsidRPr="005F47A5" w:rsidRDefault="00F07A8D" w:rsidP="00DD50BC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DD50BC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DD50BC" w:rsidRPr="005F47A5" w14:paraId="35627798" w14:textId="77777777" w:rsidTr="00657200">
        <w:trPr>
          <w:trHeight w:val="328"/>
        </w:trPr>
        <w:tc>
          <w:tcPr>
            <w:tcW w:w="3690" w:type="dxa"/>
          </w:tcPr>
          <w:p w14:paraId="0CF665B8" w14:textId="77777777" w:rsidR="00DD50BC" w:rsidRPr="005F47A5" w:rsidRDefault="00DD50BC" w:rsidP="00DD50BC">
            <w:pPr>
              <w:ind w:left="5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3" w:type="dxa"/>
          </w:tcPr>
          <w:p w14:paraId="63A8EF13" w14:textId="52C9C2B7" w:rsidR="00DD50BC" w:rsidRPr="005F47A5" w:rsidRDefault="00F07A8D" w:rsidP="00DD50BC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62E8A4AF" w14:textId="77777777" w:rsidR="00DD50BC" w:rsidRPr="005F47A5" w:rsidRDefault="00DD50BC" w:rsidP="00DD50B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7" w:type="dxa"/>
          </w:tcPr>
          <w:p w14:paraId="1202C649" w14:textId="7231534C" w:rsidR="00DD50BC" w:rsidRPr="005F47A5" w:rsidRDefault="00F07A8D" w:rsidP="00DD50BC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80" w:type="dxa"/>
          </w:tcPr>
          <w:p w14:paraId="0F7DA9E7" w14:textId="77777777" w:rsidR="00DD50BC" w:rsidRPr="005F47A5" w:rsidRDefault="00DD50BC" w:rsidP="00DD50B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5" w:type="dxa"/>
          </w:tcPr>
          <w:p w14:paraId="62EBAC0D" w14:textId="25715F15" w:rsidR="00DD50BC" w:rsidRPr="005F47A5" w:rsidRDefault="00F07A8D" w:rsidP="00DD50B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06346437" w14:textId="77777777" w:rsidR="00DD50BC" w:rsidRPr="005F47A5" w:rsidRDefault="00DD50BC" w:rsidP="00DD50B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</w:tcPr>
          <w:p w14:paraId="22F53E44" w14:textId="103FB062" w:rsidR="00DD50BC" w:rsidRPr="005F47A5" w:rsidRDefault="00F07A8D" w:rsidP="00DD50B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DD50BC" w:rsidRPr="005F47A5" w14:paraId="3161763D" w14:textId="77777777" w:rsidTr="00FB0AE5">
        <w:trPr>
          <w:trHeight w:val="328"/>
        </w:trPr>
        <w:tc>
          <w:tcPr>
            <w:tcW w:w="3690" w:type="dxa"/>
          </w:tcPr>
          <w:p w14:paraId="1D92C13C" w14:textId="77777777" w:rsidR="00DD50BC" w:rsidRPr="005F47A5" w:rsidRDefault="00DD50BC" w:rsidP="00DD50BC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73" w:type="dxa"/>
            <w:vAlign w:val="bottom"/>
          </w:tcPr>
          <w:p w14:paraId="220BEB6C" w14:textId="7376F918" w:rsidR="00DD50BC" w:rsidRPr="005F47A5" w:rsidRDefault="00F07A8D" w:rsidP="00F65D9E">
            <w:pPr>
              <w:tabs>
                <w:tab w:val="decimal" w:pos="1079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60</w:t>
            </w:r>
            <w:r w:rsidR="00F8661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725</w:t>
            </w:r>
          </w:p>
        </w:tc>
        <w:tc>
          <w:tcPr>
            <w:tcW w:w="90" w:type="dxa"/>
          </w:tcPr>
          <w:p w14:paraId="3E5352CB" w14:textId="77777777" w:rsidR="00DD50BC" w:rsidRPr="005F47A5" w:rsidRDefault="00DD50BC" w:rsidP="00DD50B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  <w:vAlign w:val="bottom"/>
          </w:tcPr>
          <w:p w14:paraId="1D9C174E" w14:textId="544E3567" w:rsidR="00DD50BC" w:rsidRPr="005F47A5" w:rsidRDefault="00F07A8D" w:rsidP="00DD50BC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64</w:t>
            </w:r>
            <w:r w:rsidR="00DD50BC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142</w:t>
            </w:r>
          </w:p>
        </w:tc>
        <w:tc>
          <w:tcPr>
            <w:tcW w:w="180" w:type="dxa"/>
          </w:tcPr>
          <w:p w14:paraId="0836D1D9" w14:textId="77777777" w:rsidR="00DD50BC" w:rsidRPr="005F47A5" w:rsidRDefault="00DD50BC" w:rsidP="00DD50BC">
            <w:pPr>
              <w:tabs>
                <w:tab w:val="decimal" w:pos="872"/>
                <w:tab w:val="decimal" w:pos="1350"/>
              </w:tabs>
              <w:ind w:left="16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5" w:type="dxa"/>
          </w:tcPr>
          <w:p w14:paraId="3A1D2263" w14:textId="49E94786" w:rsidR="00DD50BC" w:rsidRPr="005F47A5" w:rsidRDefault="00F07A8D" w:rsidP="00DD50BC">
            <w:pPr>
              <w:tabs>
                <w:tab w:val="decimal" w:pos="984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20</w:t>
            </w:r>
            <w:r w:rsidR="00F8661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219</w:t>
            </w:r>
          </w:p>
        </w:tc>
        <w:tc>
          <w:tcPr>
            <w:tcW w:w="90" w:type="dxa"/>
          </w:tcPr>
          <w:p w14:paraId="0ABCFE6B" w14:textId="77777777" w:rsidR="00DD50BC" w:rsidRPr="005F47A5" w:rsidRDefault="00DD50BC" w:rsidP="00DD50B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6" w:type="dxa"/>
          </w:tcPr>
          <w:p w14:paraId="0F79092B" w14:textId="1529E78B" w:rsidR="00DD50BC" w:rsidRPr="005F47A5" w:rsidRDefault="00F07A8D" w:rsidP="00DD50BC">
            <w:pPr>
              <w:tabs>
                <w:tab w:val="decimal" w:pos="1050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26</w:t>
            </w:r>
            <w:r w:rsidR="00DD50BC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196</w:t>
            </w:r>
          </w:p>
        </w:tc>
      </w:tr>
      <w:tr w:rsidR="00DD50BC" w:rsidRPr="005F47A5" w14:paraId="20A0DF29" w14:textId="77777777" w:rsidTr="00657200">
        <w:trPr>
          <w:trHeight w:val="328"/>
        </w:trPr>
        <w:tc>
          <w:tcPr>
            <w:tcW w:w="3690" w:type="dxa"/>
          </w:tcPr>
          <w:p w14:paraId="0301BDCF" w14:textId="77777777" w:rsidR="00DD50BC" w:rsidRPr="005F47A5" w:rsidRDefault="00DD50BC" w:rsidP="00DD50BC">
            <w:pPr>
              <w:ind w:right="144"/>
              <w:jc w:val="both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F47A5">
              <w:rPr>
                <w:rFonts w:asciiTheme="majorBidi" w:hAnsiTheme="majorBidi" w:cstheme="majorBidi"/>
                <w:cs/>
              </w:rPr>
              <w:t xml:space="preserve"> ดอกเบี้ยตามสัญญาเช่ารอตัดบัญชี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4DB51CA" w14:textId="5DF6BA40" w:rsidR="00DD50BC" w:rsidRPr="005F47A5" w:rsidRDefault="00F86615" w:rsidP="00DD50BC">
            <w:pPr>
              <w:tabs>
                <w:tab w:val="decimal" w:pos="1079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6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462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1CDD96F1" w14:textId="77777777" w:rsidR="00DD50BC" w:rsidRPr="005F47A5" w:rsidRDefault="00DD50BC" w:rsidP="00DD50B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7BF45CF6" w14:textId="55CD5849" w:rsidR="00DD50BC" w:rsidRPr="005F47A5" w:rsidRDefault="00DD50BC" w:rsidP="00DD50BC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7</w:t>
            </w:r>
            <w:r w:rsidRPr="005F47A5">
              <w:rPr>
                <w:rFonts w:asciiTheme="majorBidi" w:hAnsiTheme="majorBidi" w:cstheme="majorBidi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039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689F3928" w14:textId="77777777" w:rsidR="00DD50BC" w:rsidRPr="005F47A5" w:rsidRDefault="00DD50BC" w:rsidP="00DD50BC">
            <w:pPr>
              <w:tabs>
                <w:tab w:val="decimal" w:pos="1350"/>
              </w:tabs>
              <w:ind w:left="16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3F60B409" w14:textId="1B6B8F68" w:rsidR="00DD50BC" w:rsidRPr="005F47A5" w:rsidRDefault="00F86615" w:rsidP="002035DD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569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7BE78473" w14:textId="77777777" w:rsidR="00DD50BC" w:rsidRPr="005F47A5" w:rsidRDefault="00DD50BC" w:rsidP="00DD50B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BD11F0B" w14:textId="1DA880CA" w:rsidR="00DD50BC" w:rsidRPr="005F47A5" w:rsidRDefault="00DD50BC" w:rsidP="00DD50BC">
            <w:pPr>
              <w:tabs>
                <w:tab w:val="decimal" w:pos="1050"/>
              </w:tabs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850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DD50BC" w:rsidRPr="005F47A5" w14:paraId="4E290769" w14:textId="77777777" w:rsidTr="00657200">
        <w:trPr>
          <w:trHeight w:val="314"/>
        </w:trPr>
        <w:tc>
          <w:tcPr>
            <w:tcW w:w="3690" w:type="dxa"/>
            <w:vAlign w:val="bottom"/>
          </w:tcPr>
          <w:p w14:paraId="569DEC9A" w14:textId="77777777" w:rsidR="00DD50BC" w:rsidRPr="005F47A5" w:rsidRDefault="00DD50BC" w:rsidP="00DD50BC">
            <w:pPr>
              <w:ind w:right="144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 xml:space="preserve">หนี้สินตามสัญญาเช่า 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8ABF71" w14:textId="78AB4A70" w:rsidR="00DD50BC" w:rsidRPr="005F47A5" w:rsidRDefault="00F07A8D" w:rsidP="00F65D9E">
            <w:pPr>
              <w:tabs>
                <w:tab w:val="decimal" w:pos="1079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54</w:t>
            </w:r>
            <w:r w:rsidR="00F8661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263</w:t>
            </w:r>
          </w:p>
        </w:tc>
        <w:tc>
          <w:tcPr>
            <w:tcW w:w="90" w:type="dxa"/>
          </w:tcPr>
          <w:p w14:paraId="7CDF1050" w14:textId="77777777" w:rsidR="00DD50BC" w:rsidRPr="005F47A5" w:rsidRDefault="00DD50BC" w:rsidP="00DD50BC">
            <w:pPr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81CB18" w14:textId="14227A1C" w:rsidR="00DD50BC" w:rsidRPr="005F47A5" w:rsidRDefault="00F07A8D" w:rsidP="00DD50BC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57</w:t>
            </w:r>
            <w:r w:rsidR="00DD50BC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103</w:t>
            </w:r>
          </w:p>
        </w:tc>
        <w:tc>
          <w:tcPr>
            <w:tcW w:w="180" w:type="dxa"/>
          </w:tcPr>
          <w:p w14:paraId="52591F46" w14:textId="77777777" w:rsidR="00DD50BC" w:rsidRPr="005F47A5" w:rsidRDefault="00DD50BC" w:rsidP="00DD50BC">
            <w:pPr>
              <w:tabs>
                <w:tab w:val="decimal" w:pos="872"/>
                <w:tab w:val="decimal" w:pos="1350"/>
              </w:tabs>
              <w:ind w:left="16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11AC2D" w14:textId="49BAB052" w:rsidR="00DD50BC" w:rsidRPr="005F47A5" w:rsidRDefault="00F07A8D" w:rsidP="00787FC0">
            <w:pPr>
              <w:tabs>
                <w:tab w:val="decimal" w:pos="984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19</w:t>
            </w:r>
            <w:r w:rsidR="00F8661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650</w:t>
            </w:r>
          </w:p>
        </w:tc>
        <w:tc>
          <w:tcPr>
            <w:tcW w:w="90" w:type="dxa"/>
          </w:tcPr>
          <w:p w14:paraId="01071BD5" w14:textId="77777777" w:rsidR="00DD50BC" w:rsidRPr="005F47A5" w:rsidRDefault="00DD50BC" w:rsidP="00DD50BC">
            <w:pPr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379EC" w14:textId="65397CEE" w:rsidR="00DD50BC" w:rsidRPr="005F47A5" w:rsidRDefault="00F07A8D" w:rsidP="00DD50BC">
            <w:pPr>
              <w:tabs>
                <w:tab w:val="decimal" w:pos="1050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25</w:t>
            </w:r>
            <w:r w:rsidR="00DD50BC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346</w:t>
            </w:r>
          </w:p>
        </w:tc>
      </w:tr>
      <w:tr w:rsidR="00DD50BC" w:rsidRPr="005F47A5" w14:paraId="1A940807" w14:textId="77777777" w:rsidTr="00657200">
        <w:trPr>
          <w:trHeight w:val="34"/>
        </w:trPr>
        <w:tc>
          <w:tcPr>
            <w:tcW w:w="3690" w:type="dxa"/>
          </w:tcPr>
          <w:p w14:paraId="170E20B9" w14:textId="77777777" w:rsidR="00DD50BC" w:rsidRPr="005F47A5" w:rsidRDefault="00DD50BC" w:rsidP="00DD50BC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140A25A3" w14:textId="77777777" w:rsidR="00DD50BC" w:rsidRPr="005F47A5" w:rsidRDefault="00DD50BC" w:rsidP="00DD50BC">
            <w:pPr>
              <w:tabs>
                <w:tab w:val="decimal" w:pos="1000"/>
                <w:tab w:val="decimal" w:pos="107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4529C2E" w14:textId="77777777" w:rsidR="00DD50BC" w:rsidRPr="005F47A5" w:rsidRDefault="00DD50BC" w:rsidP="00DD50B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503E72DE" w14:textId="77777777" w:rsidR="00DD50BC" w:rsidRPr="005F47A5" w:rsidRDefault="00DD50BC" w:rsidP="00DD50BC">
            <w:pPr>
              <w:tabs>
                <w:tab w:val="decimal" w:pos="630"/>
                <w:tab w:val="decimal" w:pos="87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6C9868B" w14:textId="77777777" w:rsidR="00DD50BC" w:rsidRPr="005F47A5" w:rsidRDefault="00DD50BC" w:rsidP="00DD50B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</w:tcPr>
          <w:p w14:paraId="7C3B3871" w14:textId="77777777" w:rsidR="00DD50BC" w:rsidRPr="005F47A5" w:rsidRDefault="00DD50BC" w:rsidP="00DD50BC">
            <w:pPr>
              <w:tabs>
                <w:tab w:val="decimal" w:pos="984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6F13EDD" w14:textId="77777777" w:rsidR="00DD50BC" w:rsidRPr="005F47A5" w:rsidRDefault="00DD50BC" w:rsidP="00DD50B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700568D8" w14:textId="77777777" w:rsidR="00DD50BC" w:rsidRPr="005F47A5" w:rsidRDefault="00DD50BC" w:rsidP="00DD50BC">
            <w:pPr>
              <w:tabs>
                <w:tab w:val="decimal" w:pos="630"/>
                <w:tab w:val="decimal" w:pos="103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D50BC" w:rsidRPr="005F47A5" w14:paraId="7C5F73CF" w14:textId="77777777" w:rsidTr="00657200">
        <w:trPr>
          <w:trHeight w:val="328"/>
        </w:trPr>
        <w:tc>
          <w:tcPr>
            <w:tcW w:w="3690" w:type="dxa"/>
          </w:tcPr>
          <w:p w14:paraId="3C04BB33" w14:textId="41A76473" w:rsidR="00DD50BC" w:rsidRPr="005F47A5" w:rsidRDefault="00DD50BC" w:rsidP="00DD50BC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ส่วนของหนี้สินตามสัญญาเช่า</w:t>
            </w:r>
          </w:p>
        </w:tc>
        <w:tc>
          <w:tcPr>
            <w:tcW w:w="1173" w:type="dxa"/>
          </w:tcPr>
          <w:p w14:paraId="1C8E7862" w14:textId="77777777" w:rsidR="00DD50BC" w:rsidRPr="005F47A5" w:rsidRDefault="00DD50BC" w:rsidP="00DD50BC">
            <w:pPr>
              <w:tabs>
                <w:tab w:val="left" w:pos="630"/>
                <w:tab w:val="decimal" w:pos="1079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0AD0DD0" w14:textId="77777777" w:rsidR="00DD50BC" w:rsidRPr="005F47A5" w:rsidRDefault="00DD50BC" w:rsidP="00DD50BC">
            <w:pPr>
              <w:tabs>
                <w:tab w:val="left" w:pos="630"/>
                <w:tab w:val="decimal" w:pos="983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14:paraId="29F79F9C" w14:textId="77777777" w:rsidR="00DD50BC" w:rsidRPr="005F47A5" w:rsidRDefault="00DD50BC" w:rsidP="00DD50BC">
            <w:pPr>
              <w:tabs>
                <w:tab w:val="decimal" w:pos="63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</w:tcPr>
          <w:p w14:paraId="1BB2DC3F" w14:textId="77777777" w:rsidR="00DD50BC" w:rsidRPr="005F47A5" w:rsidRDefault="00DD50BC" w:rsidP="00DD50BC">
            <w:pPr>
              <w:tabs>
                <w:tab w:val="decimal" w:pos="872"/>
                <w:tab w:val="decimal" w:pos="1350"/>
              </w:tabs>
              <w:ind w:left="16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5" w:type="dxa"/>
          </w:tcPr>
          <w:p w14:paraId="37B815AF" w14:textId="77777777" w:rsidR="00DD50BC" w:rsidRPr="005F47A5" w:rsidRDefault="00DD50BC" w:rsidP="00DD50BC">
            <w:pPr>
              <w:tabs>
                <w:tab w:val="left" w:pos="630"/>
                <w:tab w:val="decimal" w:pos="984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C24A847" w14:textId="77777777" w:rsidR="00DD50BC" w:rsidRPr="005F47A5" w:rsidRDefault="00DD50BC" w:rsidP="00DD50BC">
            <w:pPr>
              <w:tabs>
                <w:tab w:val="left" w:pos="630"/>
                <w:tab w:val="decimal" w:pos="983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6" w:type="dxa"/>
          </w:tcPr>
          <w:p w14:paraId="15586D22" w14:textId="77777777" w:rsidR="00DD50BC" w:rsidRPr="005F47A5" w:rsidRDefault="00DD50BC" w:rsidP="00DD50BC">
            <w:pPr>
              <w:tabs>
                <w:tab w:val="decimal" w:pos="63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D3745" w:rsidRPr="005F47A5" w14:paraId="06DD967B" w14:textId="77777777" w:rsidTr="00657200">
        <w:trPr>
          <w:trHeight w:val="314"/>
        </w:trPr>
        <w:tc>
          <w:tcPr>
            <w:tcW w:w="3690" w:type="dxa"/>
          </w:tcPr>
          <w:p w14:paraId="74EAD0D2" w14:textId="62E98A4E" w:rsidR="00FD3745" w:rsidRPr="005F47A5" w:rsidRDefault="00FD3745" w:rsidP="00FD3745">
            <w:pPr>
              <w:tabs>
                <w:tab w:val="left" w:pos="583"/>
              </w:tabs>
              <w:ind w:left="90"/>
              <w:jc w:val="thaiDistribute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ที่ถึงกำหนดชำระภายใน</w:t>
            </w:r>
            <w:r w:rsidR="00934893" w:rsidRPr="005F47A5">
              <w:rPr>
                <w:rFonts w:asciiTheme="majorBidi" w:hAnsiTheme="majorBidi" w:cstheme="majorBidi"/>
                <w:cs/>
              </w:rPr>
              <w:t>หนึ่ง</w:t>
            </w:r>
            <w:r w:rsidRPr="005F47A5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173" w:type="dxa"/>
          </w:tcPr>
          <w:p w14:paraId="6F59F59B" w14:textId="33A6F410" w:rsidR="00FD3745" w:rsidRPr="005F47A5" w:rsidRDefault="00F07A8D" w:rsidP="00FD3745">
            <w:pPr>
              <w:tabs>
                <w:tab w:val="decimal" w:pos="1079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17</w:t>
            </w:r>
            <w:r w:rsidR="00F8661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394</w:t>
            </w:r>
          </w:p>
        </w:tc>
        <w:tc>
          <w:tcPr>
            <w:tcW w:w="90" w:type="dxa"/>
          </w:tcPr>
          <w:p w14:paraId="69303C1C" w14:textId="77777777" w:rsidR="00FD3745" w:rsidRPr="005F47A5" w:rsidRDefault="00FD3745" w:rsidP="00FD3745">
            <w:pPr>
              <w:tabs>
                <w:tab w:val="decimal" w:pos="98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67" w:type="dxa"/>
          </w:tcPr>
          <w:p w14:paraId="7A7EE14C" w14:textId="0B6C3B93" w:rsidR="00FD3745" w:rsidRPr="005F47A5" w:rsidRDefault="00F07A8D" w:rsidP="00FD3745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16</w:t>
            </w:r>
            <w:r w:rsidR="00FD3745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918</w:t>
            </w:r>
          </w:p>
        </w:tc>
        <w:tc>
          <w:tcPr>
            <w:tcW w:w="180" w:type="dxa"/>
          </w:tcPr>
          <w:p w14:paraId="70962CB9" w14:textId="77777777" w:rsidR="00FD3745" w:rsidRPr="005F47A5" w:rsidRDefault="00FD3745" w:rsidP="00FD3745">
            <w:pPr>
              <w:tabs>
                <w:tab w:val="decimal" w:pos="872"/>
                <w:tab w:val="decimal" w:pos="1350"/>
              </w:tabs>
              <w:ind w:left="166"/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5" w:type="dxa"/>
          </w:tcPr>
          <w:p w14:paraId="4C3EA8D2" w14:textId="17D7B2BB" w:rsidR="00FD3745" w:rsidRPr="005F47A5" w:rsidRDefault="00F07A8D" w:rsidP="00F86615">
            <w:pPr>
              <w:tabs>
                <w:tab w:val="decimal" w:pos="984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12</w:t>
            </w:r>
            <w:r w:rsidR="00F8661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536</w:t>
            </w:r>
          </w:p>
        </w:tc>
        <w:tc>
          <w:tcPr>
            <w:tcW w:w="90" w:type="dxa"/>
          </w:tcPr>
          <w:p w14:paraId="1ADF649F" w14:textId="77777777" w:rsidR="00FD3745" w:rsidRPr="005F47A5" w:rsidRDefault="00FD3745" w:rsidP="00FD3745">
            <w:pPr>
              <w:tabs>
                <w:tab w:val="decimal" w:pos="98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66" w:type="dxa"/>
          </w:tcPr>
          <w:p w14:paraId="0723E38F" w14:textId="015F0085" w:rsidR="00FD3745" w:rsidRPr="005F47A5" w:rsidRDefault="00F07A8D" w:rsidP="00FD3745">
            <w:pPr>
              <w:tabs>
                <w:tab w:val="decimal" w:pos="1050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13</w:t>
            </w:r>
            <w:r w:rsidR="00FD3745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891</w:t>
            </w:r>
          </w:p>
        </w:tc>
      </w:tr>
      <w:tr w:rsidR="00FD3745" w:rsidRPr="005F47A5" w14:paraId="640A8FF7" w14:textId="77777777" w:rsidTr="00657200">
        <w:trPr>
          <w:trHeight w:val="314"/>
        </w:trPr>
        <w:tc>
          <w:tcPr>
            <w:tcW w:w="3690" w:type="dxa"/>
            <w:vAlign w:val="bottom"/>
          </w:tcPr>
          <w:p w14:paraId="7DE2A2A1" w14:textId="0A8AB136" w:rsidR="00FD3745" w:rsidRPr="005F47A5" w:rsidRDefault="00FD3745" w:rsidP="00FD3745">
            <w:pPr>
              <w:ind w:right="144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>หนี้สินตามสัญญาเช่า - สุทธิ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85F24C" w14:textId="04AAF89D" w:rsidR="00FD3745" w:rsidRPr="005F47A5" w:rsidRDefault="00F07A8D" w:rsidP="00F65D9E">
            <w:pPr>
              <w:tabs>
                <w:tab w:val="decimal" w:pos="1079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36</w:t>
            </w:r>
            <w:r w:rsidR="00F8661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869</w:t>
            </w:r>
          </w:p>
        </w:tc>
        <w:tc>
          <w:tcPr>
            <w:tcW w:w="90" w:type="dxa"/>
          </w:tcPr>
          <w:p w14:paraId="7FAD3887" w14:textId="77777777" w:rsidR="00FD3745" w:rsidRPr="005F47A5" w:rsidRDefault="00FD3745" w:rsidP="00FD3745">
            <w:pPr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E9B0A" w14:textId="2E1C6B77" w:rsidR="00FD3745" w:rsidRPr="005F47A5" w:rsidRDefault="00F07A8D" w:rsidP="00FD3745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40</w:t>
            </w:r>
            <w:r w:rsidR="00FD3745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185</w:t>
            </w:r>
          </w:p>
        </w:tc>
        <w:tc>
          <w:tcPr>
            <w:tcW w:w="180" w:type="dxa"/>
          </w:tcPr>
          <w:p w14:paraId="4F6E9C2F" w14:textId="77777777" w:rsidR="00FD3745" w:rsidRPr="005F47A5" w:rsidRDefault="00FD3745" w:rsidP="00FD3745">
            <w:pPr>
              <w:tabs>
                <w:tab w:val="decimal" w:pos="872"/>
                <w:tab w:val="decimal" w:pos="1350"/>
              </w:tabs>
              <w:ind w:left="16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6A90D6" w14:textId="3204E23B" w:rsidR="00FD3745" w:rsidRPr="005F47A5" w:rsidRDefault="00F07A8D" w:rsidP="00F86615">
            <w:pPr>
              <w:tabs>
                <w:tab w:val="decimal" w:pos="984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7</w:t>
            </w:r>
            <w:r w:rsidR="00F8661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114</w:t>
            </w:r>
          </w:p>
        </w:tc>
        <w:tc>
          <w:tcPr>
            <w:tcW w:w="90" w:type="dxa"/>
          </w:tcPr>
          <w:p w14:paraId="504352CF" w14:textId="77777777" w:rsidR="00FD3745" w:rsidRPr="005F47A5" w:rsidRDefault="00FD3745" w:rsidP="00FD3745">
            <w:pPr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CACB6" w14:textId="796EE383" w:rsidR="00FD3745" w:rsidRPr="005F47A5" w:rsidRDefault="00F07A8D" w:rsidP="00FD3745">
            <w:pPr>
              <w:tabs>
                <w:tab w:val="decimal" w:pos="1050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11</w:t>
            </w:r>
            <w:r w:rsidR="00FD3745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455</w:t>
            </w:r>
          </w:p>
        </w:tc>
      </w:tr>
    </w:tbl>
    <w:p w14:paraId="3AD0E492" w14:textId="3B0960E4" w:rsidR="00C04FF8" w:rsidRPr="005F47A5" w:rsidRDefault="00C04FF8" w:rsidP="007867F9">
      <w:pPr>
        <w:suppressAutoHyphens w:val="0"/>
        <w:spacing w:before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F47A5">
        <w:rPr>
          <w:rFonts w:asciiTheme="majorBidi" w:hAnsiTheme="majorBidi" w:cstheme="majorBidi"/>
          <w:spacing w:val="-4"/>
          <w:sz w:val="32"/>
          <w:szCs w:val="32"/>
          <w:cs/>
        </w:rPr>
        <w:t>รายการเคลื่อนไหวของหนี้สินตามสัญญาเช่าที่เกิดขึ้นในระหว่าง</w:t>
      </w:r>
      <w:r w:rsidR="00303A2C" w:rsidRPr="005F47A5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r w:rsidR="002A3192">
        <w:rPr>
          <w:rFonts w:asciiTheme="majorBidi" w:hAnsiTheme="majorBidi" w:cstheme="majorBidi" w:hint="cs"/>
          <w:spacing w:val="-4"/>
          <w:sz w:val="32"/>
          <w:szCs w:val="32"/>
          <w:cs/>
        </w:rPr>
        <w:t>หก</w:t>
      </w:r>
      <w:r w:rsidR="00303A2C" w:rsidRPr="005F47A5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Pr="005F47A5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F07A8D" w:rsidRPr="00F07A8D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7069E9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</w:t>
      </w:r>
      <w:r w:rsidR="007069E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มิถุนายน</w:t>
      </w:r>
      <w:r w:rsidRPr="005F47A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ประกอบด้วย</w:t>
      </w:r>
    </w:p>
    <w:p w14:paraId="1E0FD6CC" w14:textId="799BA53E" w:rsidR="00C04FF8" w:rsidRPr="005F47A5" w:rsidRDefault="00C04FF8" w:rsidP="00C04FF8">
      <w:pPr>
        <w:ind w:left="547" w:right="-7"/>
        <w:jc w:val="right"/>
        <w:rPr>
          <w:rFonts w:asciiTheme="majorBidi" w:hAnsiTheme="majorBidi" w:cstheme="majorBidi"/>
          <w:b/>
          <w:bCs/>
          <w:cs/>
          <w:lang w:val="en-US"/>
        </w:rPr>
      </w:pPr>
      <w:r w:rsidRPr="005F47A5">
        <w:rPr>
          <w:rFonts w:asciiTheme="majorBidi" w:hAnsiTheme="majorBidi" w:cstheme="majorBidi"/>
          <w:b/>
          <w:bCs/>
          <w:cs/>
          <w:lang w:val="en-US"/>
        </w:rPr>
        <w:t xml:space="preserve">หน่วย : </w:t>
      </w:r>
      <w:r w:rsidR="00303A2C" w:rsidRPr="005F47A5">
        <w:rPr>
          <w:rFonts w:asciiTheme="majorBidi" w:hAnsiTheme="majorBidi" w:cstheme="majorBidi"/>
          <w:b/>
          <w:bCs/>
          <w:cs/>
          <w:lang w:val="en-US"/>
        </w:rPr>
        <w:t>พัน</w:t>
      </w:r>
      <w:r w:rsidRPr="005F47A5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5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3"/>
        <w:gridCol w:w="90"/>
        <w:gridCol w:w="1167"/>
        <w:gridCol w:w="180"/>
        <w:gridCol w:w="1195"/>
        <w:gridCol w:w="90"/>
        <w:gridCol w:w="1166"/>
      </w:tblGrid>
      <w:tr w:rsidR="00C04FF8" w:rsidRPr="005F47A5" w14:paraId="09A782F5" w14:textId="77777777" w:rsidTr="0016352F">
        <w:trPr>
          <w:trHeight w:val="328"/>
        </w:trPr>
        <w:tc>
          <w:tcPr>
            <w:tcW w:w="3690" w:type="dxa"/>
          </w:tcPr>
          <w:p w14:paraId="60B018DD" w14:textId="77777777" w:rsidR="00C04FF8" w:rsidRPr="005F47A5" w:rsidRDefault="00C04FF8" w:rsidP="0016352F">
            <w:pPr>
              <w:ind w:left="5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</w:tcPr>
          <w:p w14:paraId="5EB6BE6F" w14:textId="77777777" w:rsidR="00C04FF8" w:rsidRPr="005F47A5" w:rsidRDefault="00C04FF8" w:rsidP="001635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3B49499" w14:textId="77777777" w:rsidR="00C04FF8" w:rsidRPr="005F47A5" w:rsidRDefault="00C04FF8" w:rsidP="001635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51" w:type="dxa"/>
            <w:gridSpan w:val="3"/>
          </w:tcPr>
          <w:p w14:paraId="61B5771D" w14:textId="77777777" w:rsidR="00C04FF8" w:rsidRPr="005F47A5" w:rsidRDefault="00C04FF8" w:rsidP="0016352F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</w:t>
            </w: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กิจการ</w:t>
            </w:r>
          </w:p>
        </w:tc>
      </w:tr>
      <w:tr w:rsidR="00C04FF8" w:rsidRPr="005F47A5" w14:paraId="3B4D657F" w14:textId="77777777" w:rsidTr="0016352F">
        <w:trPr>
          <w:trHeight w:val="328"/>
        </w:trPr>
        <w:tc>
          <w:tcPr>
            <w:tcW w:w="3690" w:type="dxa"/>
          </w:tcPr>
          <w:p w14:paraId="7A57A84C" w14:textId="77777777" w:rsidR="00C04FF8" w:rsidRPr="005F47A5" w:rsidRDefault="00C04FF8" w:rsidP="0016352F">
            <w:pPr>
              <w:ind w:left="5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3" w:type="dxa"/>
          </w:tcPr>
          <w:p w14:paraId="0FE06DC3" w14:textId="41FC9B8D" w:rsidR="00C04FF8" w:rsidRPr="005F47A5" w:rsidRDefault="00F07A8D" w:rsidP="0016352F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2FDF98F3" w14:textId="77777777" w:rsidR="00C04FF8" w:rsidRPr="005F47A5" w:rsidRDefault="00C04FF8" w:rsidP="0016352F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7" w:type="dxa"/>
          </w:tcPr>
          <w:p w14:paraId="2FFB6437" w14:textId="04C67983" w:rsidR="00C04FF8" w:rsidRPr="005F47A5" w:rsidRDefault="00F07A8D" w:rsidP="0016352F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80" w:type="dxa"/>
          </w:tcPr>
          <w:p w14:paraId="5A4065D3" w14:textId="77777777" w:rsidR="00C04FF8" w:rsidRPr="005F47A5" w:rsidRDefault="00C04FF8" w:rsidP="0016352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5" w:type="dxa"/>
          </w:tcPr>
          <w:p w14:paraId="738F334E" w14:textId="767D91CA" w:rsidR="00C04FF8" w:rsidRPr="005F47A5" w:rsidRDefault="00F07A8D" w:rsidP="0016352F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57B02781" w14:textId="77777777" w:rsidR="00C04FF8" w:rsidRPr="005F47A5" w:rsidRDefault="00C04FF8" w:rsidP="0016352F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</w:tcPr>
          <w:p w14:paraId="1BE8568F" w14:textId="507F40E2" w:rsidR="00C04FF8" w:rsidRPr="005F47A5" w:rsidRDefault="00F07A8D" w:rsidP="0016352F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7A2ADD" w:rsidRPr="005F47A5" w14:paraId="5C895768" w14:textId="77777777" w:rsidTr="0016352F">
        <w:trPr>
          <w:trHeight w:val="328"/>
        </w:trPr>
        <w:tc>
          <w:tcPr>
            <w:tcW w:w="3690" w:type="dxa"/>
          </w:tcPr>
          <w:p w14:paraId="233B7FCC" w14:textId="7C317744" w:rsidR="007A2ADD" w:rsidRPr="005F47A5" w:rsidRDefault="007A2ADD" w:rsidP="007A2ADD">
            <w:pPr>
              <w:ind w:right="144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ยอดคงเหลือต้นงวด</w:t>
            </w:r>
          </w:p>
        </w:tc>
        <w:tc>
          <w:tcPr>
            <w:tcW w:w="1173" w:type="dxa"/>
          </w:tcPr>
          <w:p w14:paraId="3CA2739A" w14:textId="273641E4" w:rsidR="007A2ADD" w:rsidRPr="005F47A5" w:rsidRDefault="00F07A8D" w:rsidP="00A155DD">
            <w:pPr>
              <w:tabs>
                <w:tab w:val="decimal" w:pos="1079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57</w:t>
            </w:r>
            <w:r w:rsidR="00E74B7F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103</w:t>
            </w:r>
          </w:p>
        </w:tc>
        <w:tc>
          <w:tcPr>
            <w:tcW w:w="90" w:type="dxa"/>
          </w:tcPr>
          <w:p w14:paraId="3F39A127" w14:textId="77777777" w:rsidR="007A2ADD" w:rsidRPr="005F47A5" w:rsidRDefault="007A2ADD" w:rsidP="007A2AD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14:paraId="20E83694" w14:textId="4F9C744F" w:rsidR="007A2ADD" w:rsidRPr="005F47A5" w:rsidRDefault="00F07A8D" w:rsidP="007A2ADD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74</w:t>
            </w:r>
            <w:r w:rsidR="007A2ADD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008</w:t>
            </w:r>
          </w:p>
        </w:tc>
        <w:tc>
          <w:tcPr>
            <w:tcW w:w="180" w:type="dxa"/>
          </w:tcPr>
          <w:p w14:paraId="07828457" w14:textId="77777777" w:rsidR="007A2ADD" w:rsidRPr="005F47A5" w:rsidRDefault="007A2ADD" w:rsidP="007A2ADD">
            <w:pPr>
              <w:tabs>
                <w:tab w:val="decimal" w:pos="872"/>
                <w:tab w:val="decimal" w:pos="1350"/>
              </w:tabs>
              <w:ind w:left="16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5" w:type="dxa"/>
          </w:tcPr>
          <w:p w14:paraId="351BB667" w14:textId="72C271F3" w:rsidR="007A2ADD" w:rsidRPr="005F47A5" w:rsidRDefault="00F07A8D" w:rsidP="007A2ADD">
            <w:pPr>
              <w:tabs>
                <w:tab w:val="decimal" w:pos="1079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25</w:t>
            </w:r>
            <w:r w:rsidR="00E74B7F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346</w:t>
            </w:r>
          </w:p>
        </w:tc>
        <w:tc>
          <w:tcPr>
            <w:tcW w:w="90" w:type="dxa"/>
          </w:tcPr>
          <w:p w14:paraId="03315B1F" w14:textId="77777777" w:rsidR="007A2ADD" w:rsidRPr="005F47A5" w:rsidRDefault="007A2ADD" w:rsidP="007A2AD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6" w:type="dxa"/>
          </w:tcPr>
          <w:p w14:paraId="1781759A" w14:textId="55FFFB21" w:rsidR="007A2ADD" w:rsidRPr="005F47A5" w:rsidRDefault="00F07A8D" w:rsidP="007A2ADD">
            <w:pPr>
              <w:tabs>
                <w:tab w:val="decimal" w:pos="1050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37</w:t>
            </w:r>
            <w:r w:rsidR="007A2ADD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653</w:t>
            </w:r>
          </w:p>
        </w:tc>
      </w:tr>
      <w:tr w:rsidR="007A2ADD" w:rsidRPr="005F47A5" w14:paraId="28ED7B9C" w14:textId="77777777" w:rsidTr="00C04FF8">
        <w:trPr>
          <w:trHeight w:val="328"/>
        </w:trPr>
        <w:tc>
          <w:tcPr>
            <w:tcW w:w="3690" w:type="dxa"/>
            <w:vAlign w:val="bottom"/>
          </w:tcPr>
          <w:p w14:paraId="1BEB260C" w14:textId="504DD024" w:rsidR="007A2ADD" w:rsidRPr="005F47A5" w:rsidRDefault="007A2ADD" w:rsidP="007A2ADD">
            <w:pPr>
              <w:ind w:right="144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173" w:type="dxa"/>
          </w:tcPr>
          <w:p w14:paraId="271F581A" w14:textId="2ED0EB7E" w:rsidR="007A2ADD" w:rsidRPr="005F47A5" w:rsidRDefault="00F07A8D" w:rsidP="007A2ADD">
            <w:pPr>
              <w:tabs>
                <w:tab w:val="decimal" w:pos="1079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6</w:t>
            </w:r>
            <w:r w:rsidR="00A155DD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638</w:t>
            </w:r>
          </w:p>
        </w:tc>
        <w:tc>
          <w:tcPr>
            <w:tcW w:w="90" w:type="dxa"/>
          </w:tcPr>
          <w:p w14:paraId="7883AAB1" w14:textId="77777777" w:rsidR="007A2ADD" w:rsidRPr="005F47A5" w:rsidRDefault="007A2ADD" w:rsidP="007A2AD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7" w:type="dxa"/>
          </w:tcPr>
          <w:p w14:paraId="6E3852EA" w14:textId="7EC41869" w:rsidR="007A2ADD" w:rsidRPr="005F47A5" w:rsidRDefault="00F07A8D" w:rsidP="007A2ADD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5</w:t>
            </w:r>
            <w:r w:rsidR="002A3192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248</w:t>
            </w:r>
          </w:p>
        </w:tc>
        <w:tc>
          <w:tcPr>
            <w:tcW w:w="180" w:type="dxa"/>
          </w:tcPr>
          <w:p w14:paraId="01D1DCB6" w14:textId="77777777" w:rsidR="007A2ADD" w:rsidRPr="005F47A5" w:rsidRDefault="007A2ADD" w:rsidP="007A2ADD">
            <w:pPr>
              <w:tabs>
                <w:tab w:val="decimal" w:pos="1350"/>
              </w:tabs>
              <w:ind w:left="16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5" w:type="dxa"/>
          </w:tcPr>
          <w:p w14:paraId="6B0CF5C6" w14:textId="7049333F" w:rsidR="007A2ADD" w:rsidRPr="005F47A5" w:rsidRDefault="00F07A8D" w:rsidP="007A2ADD">
            <w:pPr>
              <w:tabs>
                <w:tab w:val="decimal" w:pos="1079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</w:t>
            </w:r>
            <w:r w:rsidR="00A155DD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480</w:t>
            </w:r>
          </w:p>
        </w:tc>
        <w:tc>
          <w:tcPr>
            <w:tcW w:w="90" w:type="dxa"/>
          </w:tcPr>
          <w:p w14:paraId="6B3DADF5" w14:textId="77777777" w:rsidR="007A2ADD" w:rsidRPr="005F47A5" w:rsidRDefault="007A2ADD" w:rsidP="007A2AD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6" w:type="dxa"/>
          </w:tcPr>
          <w:p w14:paraId="384778AE" w14:textId="057F9A50" w:rsidR="007A2ADD" w:rsidRPr="005F47A5" w:rsidRDefault="00F07A8D" w:rsidP="007A2ADD">
            <w:pPr>
              <w:tabs>
                <w:tab w:val="decimal" w:pos="1050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5</w:t>
            </w:r>
            <w:r w:rsidR="002A3192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248</w:t>
            </w:r>
          </w:p>
        </w:tc>
      </w:tr>
      <w:tr w:rsidR="007A2ADD" w:rsidRPr="005F47A5" w14:paraId="7138601E" w14:textId="77777777" w:rsidTr="00C04FF8">
        <w:trPr>
          <w:trHeight w:val="314"/>
        </w:trPr>
        <w:tc>
          <w:tcPr>
            <w:tcW w:w="3690" w:type="dxa"/>
            <w:vAlign w:val="bottom"/>
          </w:tcPr>
          <w:p w14:paraId="39ABE5B1" w14:textId="58AC5C83" w:rsidR="007A2ADD" w:rsidRPr="005F47A5" w:rsidRDefault="007A2ADD" w:rsidP="007A2ADD">
            <w:pPr>
              <w:ind w:right="144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1173" w:type="dxa"/>
            <w:vAlign w:val="bottom"/>
          </w:tcPr>
          <w:p w14:paraId="12977EDC" w14:textId="7B269D63" w:rsidR="007A2ADD" w:rsidRPr="005F47A5" w:rsidRDefault="00F07A8D" w:rsidP="007A2ADD">
            <w:pPr>
              <w:tabs>
                <w:tab w:val="decimal" w:pos="1079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888</w:t>
            </w:r>
          </w:p>
        </w:tc>
        <w:tc>
          <w:tcPr>
            <w:tcW w:w="90" w:type="dxa"/>
          </w:tcPr>
          <w:p w14:paraId="58EA834E" w14:textId="77777777" w:rsidR="007A2ADD" w:rsidRPr="005F47A5" w:rsidRDefault="007A2ADD" w:rsidP="007A2ADD">
            <w:pPr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67" w:type="dxa"/>
            <w:vAlign w:val="bottom"/>
          </w:tcPr>
          <w:p w14:paraId="37BC28D2" w14:textId="4E19E024" w:rsidR="007A2ADD" w:rsidRPr="005F47A5" w:rsidRDefault="00F07A8D" w:rsidP="007A2ADD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</w:t>
            </w:r>
            <w:r w:rsidR="002A3192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049</w:t>
            </w:r>
          </w:p>
        </w:tc>
        <w:tc>
          <w:tcPr>
            <w:tcW w:w="180" w:type="dxa"/>
          </w:tcPr>
          <w:p w14:paraId="4876BFD4" w14:textId="77777777" w:rsidR="007A2ADD" w:rsidRPr="005F47A5" w:rsidRDefault="007A2ADD" w:rsidP="007A2ADD">
            <w:pPr>
              <w:tabs>
                <w:tab w:val="decimal" w:pos="872"/>
                <w:tab w:val="decimal" w:pos="1350"/>
              </w:tabs>
              <w:ind w:left="16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5" w:type="dxa"/>
            <w:vAlign w:val="bottom"/>
          </w:tcPr>
          <w:p w14:paraId="0EAA030F" w14:textId="329010BA" w:rsidR="007A2ADD" w:rsidRPr="005F47A5" w:rsidRDefault="00F07A8D" w:rsidP="007A2ADD">
            <w:pPr>
              <w:tabs>
                <w:tab w:val="decimal" w:pos="1079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349</w:t>
            </w:r>
          </w:p>
        </w:tc>
        <w:tc>
          <w:tcPr>
            <w:tcW w:w="90" w:type="dxa"/>
          </w:tcPr>
          <w:p w14:paraId="2B43FE2A" w14:textId="77777777" w:rsidR="007A2ADD" w:rsidRPr="005F47A5" w:rsidRDefault="007A2ADD" w:rsidP="007A2ADD">
            <w:pPr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A7A4F12" w14:textId="7FC0DB8D" w:rsidR="007A2ADD" w:rsidRPr="005F47A5" w:rsidRDefault="00F07A8D" w:rsidP="007A2ADD">
            <w:pPr>
              <w:tabs>
                <w:tab w:val="decimal" w:pos="1050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519</w:t>
            </w:r>
          </w:p>
        </w:tc>
      </w:tr>
      <w:tr w:rsidR="007A2ADD" w:rsidRPr="005F47A5" w14:paraId="386597B8" w14:textId="77777777" w:rsidTr="00C04FF8">
        <w:trPr>
          <w:trHeight w:val="34"/>
        </w:trPr>
        <w:tc>
          <w:tcPr>
            <w:tcW w:w="3690" w:type="dxa"/>
            <w:vAlign w:val="bottom"/>
          </w:tcPr>
          <w:p w14:paraId="1ACC6566" w14:textId="6765F331" w:rsidR="007A2ADD" w:rsidRPr="005F47A5" w:rsidRDefault="007A2ADD" w:rsidP="007A2ADD">
            <w:pPr>
              <w:ind w:right="144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การลดลงของสัญญาเช่า / จ่ายชำระคืน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E5AAF55" w14:textId="20A0D79C" w:rsidR="007A2ADD" w:rsidRPr="005F47A5" w:rsidRDefault="00A155DD" w:rsidP="00A155DD">
            <w:pPr>
              <w:tabs>
                <w:tab w:val="decimal" w:pos="1079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10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366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680508F9" w14:textId="77777777" w:rsidR="007A2ADD" w:rsidRPr="005F47A5" w:rsidRDefault="007A2ADD" w:rsidP="007A2AD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4362208" w14:textId="1B8442EF" w:rsidR="007A2ADD" w:rsidRPr="005F47A5" w:rsidRDefault="002A3192" w:rsidP="007A2ADD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14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795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4BC4641F" w14:textId="77777777" w:rsidR="007A2ADD" w:rsidRPr="005F47A5" w:rsidRDefault="007A2ADD" w:rsidP="007A2AD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4841E396" w14:textId="29330EC6" w:rsidR="007A2ADD" w:rsidRPr="005F47A5" w:rsidRDefault="00A155DD" w:rsidP="00A155DD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7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525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22C4C1AB" w14:textId="77777777" w:rsidR="007A2ADD" w:rsidRPr="005F47A5" w:rsidRDefault="007A2ADD" w:rsidP="007A2AD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1467E3B" w14:textId="69E3E0C0" w:rsidR="007A2ADD" w:rsidRPr="005F47A5" w:rsidRDefault="002A3192" w:rsidP="007A2ADD">
            <w:pPr>
              <w:tabs>
                <w:tab w:val="decimal" w:pos="1038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12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038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</w:tr>
      <w:tr w:rsidR="007A2ADD" w:rsidRPr="005F47A5" w14:paraId="47C1FBB5" w14:textId="77777777" w:rsidTr="0016352F">
        <w:trPr>
          <w:trHeight w:val="328"/>
        </w:trPr>
        <w:tc>
          <w:tcPr>
            <w:tcW w:w="3690" w:type="dxa"/>
            <w:vAlign w:val="bottom"/>
          </w:tcPr>
          <w:p w14:paraId="2C7A321B" w14:textId="6C1854AC" w:rsidR="007A2ADD" w:rsidRPr="005F47A5" w:rsidRDefault="007A2ADD" w:rsidP="007A2ADD">
            <w:pPr>
              <w:ind w:right="144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ยอดคงเหลือปลายงวด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0FB7D" w14:textId="1CCCC111" w:rsidR="007A2ADD" w:rsidRPr="005F47A5" w:rsidRDefault="00F07A8D" w:rsidP="007A2ADD">
            <w:pPr>
              <w:tabs>
                <w:tab w:val="decimal" w:pos="1079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54</w:t>
            </w:r>
            <w:r w:rsidR="00A155DD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263</w:t>
            </w:r>
          </w:p>
        </w:tc>
        <w:tc>
          <w:tcPr>
            <w:tcW w:w="90" w:type="dxa"/>
          </w:tcPr>
          <w:p w14:paraId="601CE7C3" w14:textId="77777777" w:rsidR="007A2ADD" w:rsidRPr="005F47A5" w:rsidRDefault="007A2ADD" w:rsidP="007A2ADD">
            <w:pPr>
              <w:tabs>
                <w:tab w:val="left" w:pos="630"/>
                <w:tab w:val="decimal" w:pos="983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F41F9F" w14:textId="7CDF3B15" w:rsidR="007A2ADD" w:rsidRPr="005F47A5" w:rsidRDefault="00F07A8D" w:rsidP="007A2ADD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65</w:t>
            </w:r>
            <w:r w:rsidR="002A3192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510</w:t>
            </w:r>
          </w:p>
        </w:tc>
        <w:tc>
          <w:tcPr>
            <w:tcW w:w="180" w:type="dxa"/>
          </w:tcPr>
          <w:p w14:paraId="636DF34C" w14:textId="77777777" w:rsidR="007A2ADD" w:rsidRPr="005F47A5" w:rsidRDefault="007A2ADD" w:rsidP="007A2ADD">
            <w:pPr>
              <w:tabs>
                <w:tab w:val="decimal" w:pos="872"/>
                <w:tab w:val="decimal" w:pos="1350"/>
              </w:tabs>
              <w:ind w:left="16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1B90F7" w14:textId="2C60C777" w:rsidR="007A2ADD" w:rsidRPr="005F47A5" w:rsidRDefault="00F07A8D" w:rsidP="007A2ADD">
            <w:pPr>
              <w:tabs>
                <w:tab w:val="decimal" w:pos="1079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19</w:t>
            </w:r>
            <w:r w:rsidR="00A155DD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650</w:t>
            </w:r>
          </w:p>
        </w:tc>
        <w:tc>
          <w:tcPr>
            <w:tcW w:w="90" w:type="dxa"/>
          </w:tcPr>
          <w:p w14:paraId="18950BDB" w14:textId="77777777" w:rsidR="007A2ADD" w:rsidRPr="005F47A5" w:rsidRDefault="007A2ADD" w:rsidP="007A2ADD">
            <w:pPr>
              <w:tabs>
                <w:tab w:val="left" w:pos="630"/>
                <w:tab w:val="decimal" w:pos="983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485E9" w14:textId="27A2AFF8" w:rsidR="007A2ADD" w:rsidRPr="005F47A5" w:rsidRDefault="00F07A8D" w:rsidP="007A2ADD">
            <w:pPr>
              <w:tabs>
                <w:tab w:val="decimal" w:pos="105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31</w:t>
            </w:r>
            <w:r w:rsidR="002A3192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382</w:t>
            </w:r>
          </w:p>
        </w:tc>
      </w:tr>
    </w:tbl>
    <w:p w14:paraId="639D088D" w14:textId="77777777" w:rsidR="00B17741" w:rsidRPr="005F47A5" w:rsidRDefault="00B17741">
      <w:pPr>
        <w:suppressAutoHyphens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14:paraId="689B0A28" w14:textId="6B7AA893" w:rsidR="000175F2" w:rsidRPr="005F47A5" w:rsidRDefault="00F07A8D" w:rsidP="000175F2">
      <w:pPr>
        <w:tabs>
          <w:tab w:val="left" w:pos="9090"/>
        </w:tabs>
        <w:spacing w:before="360"/>
        <w:ind w:left="547" w:hanging="547"/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</w:pPr>
      <w:r w:rsidRPr="00F07A8D">
        <w:rPr>
          <w:rFonts w:asciiTheme="majorBidi" w:hAnsiTheme="majorBidi" w:cstheme="majorBidi"/>
          <w:b/>
          <w:bCs/>
          <w:sz w:val="32"/>
          <w:szCs w:val="32"/>
          <w:lang w:val="en-US"/>
        </w:rPr>
        <w:t>15</w:t>
      </w:r>
      <w:r w:rsidR="008E1083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977775" w:rsidRPr="005F47A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175F2" w:rsidRPr="00AF4AE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ประมาณการหนี้สิน</w:t>
      </w:r>
      <w:r w:rsidR="000175F2" w:rsidRPr="00AF4AEF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ผลประโยชน์พนักงาน</w:t>
      </w:r>
    </w:p>
    <w:p w14:paraId="1EE1A070" w14:textId="26FDE050" w:rsidR="000175F2" w:rsidRPr="005F47A5" w:rsidRDefault="000175F2" w:rsidP="000175F2">
      <w:pPr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บริษัทและบริษัทย่อยมีโครงการผลประโยชน์พนักงานหลังออกจากงานตามพระราชบัญญัติคุ้มครองแรงงานและ</w:t>
      </w:r>
      <w:r w:rsidRPr="005F47A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ตามระเบียบการเกษียณอายุพนักงาน</w:t>
      </w:r>
      <w:r w:rsidR="004B1503" w:rsidRPr="005F47A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ของบริษัทและบริษัทย่อย</w:t>
      </w:r>
      <w:r w:rsidR="009C1D0A" w:rsidRPr="005F47A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ซึ่งจัดเป็นโครงการผลประโยชน์</w:t>
      </w:r>
      <w:r w:rsidR="000C68E3" w:rsidRPr="005F47A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br/>
      </w:r>
      <w:r w:rsidRPr="005F47A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ที่กำหนดไว้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ที่ไม่ได้จัดให้มีกองทุน</w:t>
      </w:r>
    </w:p>
    <w:p w14:paraId="50D49E7C" w14:textId="77777777" w:rsidR="000175F2" w:rsidRPr="005F47A5" w:rsidRDefault="000175F2" w:rsidP="000175F2">
      <w:pPr>
        <w:ind w:left="540" w:right="-3" w:hanging="540"/>
        <w:jc w:val="right"/>
        <w:rPr>
          <w:rFonts w:asciiTheme="majorBidi" w:hAnsiTheme="majorBidi" w:cstheme="majorBidi"/>
          <w:u w:val="single"/>
          <w:cs/>
        </w:rPr>
      </w:pPr>
      <w:r w:rsidRPr="005F47A5">
        <w:rPr>
          <w:rFonts w:asciiTheme="majorBidi" w:hAnsiTheme="majorBidi" w:cstheme="majorBidi"/>
          <w:b/>
          <w:bCs/>
          <w:cs/>
          <w:lang w:val="en-US"/>
        </w:rPr>
        <w:t xml:space="preserve">  </w:t>
      </w:r>
      <w:r w:rsidRPr="005F47A5">
        <w:rPr>
          <w:rFonts w:asciiTheme="majorBidi" w:hAnsiTheme="majorBidi" w:cstheme="majorBidi"/>
          <w:b/>
          <w:bCs/>
          <w:cs/>
        </w:rPr>
        <w:t xml:space="preserve">หน่วย </w:t>
      </w:r>
      <w:r w:rsidRPr="005F47A5">
        <w:rPr>
          <w:rFonts w:asciiTheme="majorBidi" w:hAnsiTheme="majorBidi" w:cstheme="majorBidi"/>
          <w:b/>
          <w:bCs/>
          <w:cs/>
          <w:lang w:val="en-US"/>
        </w:rPr>
        <w:t>: พันบาท</w:t>
      </w:r>
    </w:p>
    <w:tbl>
      <w:tblPr>
        <w:tblW w:w="8669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1"/>
        <w:gridCol w:w="1170"/>
        <w:gridCol w:w="86"/>
        <w:gridCol w:w="1176"/>
        <w:gridCol w:w="86"/>
        <w:gridCol w:w="1174"/>
        <w:gridCol w:w="86"/>
        <w:gridCol w:w="1190"/>
      </w:tblGrid>
      <w:tr w:rsidR="000175F2" w:rsidRPr="005F47A5" w14:paraId="67D059DB" w14:textId="77777777" w:rsidTr="00323371">
        <w:tc>
          <w:tcPr>
            <w:tcW w:w="3701" w:type="dxa"/>
          </w:tcPr>
          <w:p w14:paraId="07D0E4ED" w14:textId="77777777" w:rsidR="000175F2" w:rsidRPr="005F47A5" w:rsidRDefault="000175F2" w:rsidP="00E57FBC">
            <w:pPr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2432" w:type="dxa"/>
            <w:gridSpan w:val="3"/>
          </w:tcPr>
          <w:p w14:paraId="73EAFE75" w14:textId="77777777" w:rsidR="000175F2" w:rsidRPr="005F47A5" w:rsidRDefault="000175F2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1930CEB5" w14:textId="77777777" w:rsidR="000175F2" w:rsidRPr="005F47A5" w:rsidRDefault="000175F2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2450" w:type="dxa"/>
            <w:gridSpan w:val="3"/>
          </w:tcPr>
          <w:p w14:paraId="0076C781" w14:textId="77777777" w:rsidR="000175F2" w:rsidRPr="005F47A5" w:rsidRDefault="000175F2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175F2" w:rsidRPr="005F47A5" w14:paraId="5E30D9C9" w14:textId="77777777" w:rsidTr="00323371">
        <w:tc>
          <w:tcPr>
            <w:tcW w:w="3701" w:type="dxa"/>
          </w:tcPr>
          <w:p w14:paraId="3F141707" w14:textId="77777777" w:rsidR="000175F2" w:rsidRPr="005F47A5" w:rsidRDefault="000175F2" w:rsidP="00E57FBC">
            <w:pPr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0C43F23" w14:textId="7335B0D8" w:rsidR="000175F2" w:rsidRPr="005F47A5" w:rsidRDefault="002D4711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eastAsia="Calibr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86" w:type="dxa"/>
          </w:tcPr>
          <w:p w14:paraId="03B6E228" w14:textId="77777777" w:rsidR="000175F2" w:rsidRPr="005F47A5" w:rsidRDefault="000175F2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1176" w:type="dxa"/>
          </w:tcPr>
          <w:p w14:paraId="1A0ED41A" w14:textId="1A37C1A7" w:rsidR="000175F2" w:rsidRPr="005F47A5" w:rsidRDefault="002D4711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eastAsia="Calibr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86" w:type="dxa"/>
          </w:tcPr>
          <w:p w14:paraId="45EBB7EE" w14:textId="77777777" w:rsidR="000175F2" w:rsidRPr="005F47A5" w:rsidRDefault="000175F2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1174" w:type="dxa"/>
          </w:tcPr>
          <w:p w14:paraId="7EFBEECB" w14:textId="680CD724" w:rsidR="000175F2" w:rsidRPr="005F47A5" w:rsidRDefault="002D4711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eastAsia="Calibr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86" w:type="dxa"/>
          </w:tcPr>
          <w:p w14:paraId="2204E326" w14:textId="77777777" w:rsidR="000175F2" w:rsidRPr="005F47A5" w:rsidRDefault="000175F2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1190" w:type="dxa"/>
          </w:tcPr>
          <w:p w14:paraId="308AF6F5" w14:textId="4FA6781D" w:rsidR="000175F2" w:rsidRPr="005F47A5" w:rsidRDefault="002D4711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eastAsia="Calibr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2D4711" w:rsidRPr="005F47A5" w14:paraId="00DCCAD3" w14:textId="77777777" w:rsidTr="00323371">
        <w:tc>
          <w:tcPr>
            <w:tcW w:w="3701" w:type="dxa"/>
          </w:tcPr>
          <w:p w14:paraId="0307CF7E" w14:textId="77777777" w:rsidR="002D4711" w:rsidRPr="005F47A5" w:rsidRDefault="002D4711" w:rsidP="00E57FBC">
            <w:pPr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DAFD031" w14:textId="2C05E683" w:rsidR="002D4711" w:rsidRPr="005F47A5" w:rsidRDefault="00F07A8D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eastAsia="Calibri" w:hAnsiTheme="majorBidi" w:cstheme="majorBidi"/>
                <w:b/>
                <w:bCs/>
                <w:lang w:val="en-US"/>
              </w:rPr>
              <w:t>30</w:t>
            </w:r>
            <w:r w:rsidR="007069E9">
              <w:rPr>
                <w:rFonts w:asciiTheme="majorBidi" w:eastAsia="Calibri" w:hAnsiTheme="majorBidi" w:cs="Angsana New"/>
                <w:b/>
                <w:bCs/>
                <w:cs/>
                <w:lang w:val="en-US"/>
              </w:rPr>
              <w:t xml:space="preserve"> </w:t>
            </w:r>
            <w:r w:rsidR="007069E9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86" w:type="dxa"/>
          </w:tcPr>
          <w:p w14:paraId="3CD2C337" w14:textId="77777777" w:rsidR="002D4711" w:rsidRPr="005F47A5" w:rsidRDefault="002D4711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1176" w:type="dxa"/>
          </w:tcPr>
          <w:p w14:paraId="7C97F689" w14:textId="4D06195B" w:rsidR="002D4711" w:rsidRPr="005F47A5" w:rsidRDefault="00F07A8D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eastAsia="Calibri" w:hAnsiTheme="majorBidi" w:cstheme="majorBidi"/>
                <w:b/>
                <w:bCs/>
                <w:lang w:val="en-US"/>
              </w:rPr>
              <w:t>31</w:t>
            </w:r>
            <w:r w:rsidR="002D4711" w:rsidRPr="005F47A5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86" w:type="dxa"/>
          </w:tcPr>
          <w:p w14:paraId="6CD9D2A3" w14:textId="77777777" w:rsidR="002D4711" w:rsidRPr="005F47A5" w:rsidRDefault="002D4711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1174" w:type="dxa"/>
          </w:tcPr>
          <w:p w14:paraId="7B72B491" w14:textId="06C7CFF3" w:rsidR="002D4711" w:rsidRPr="005F47A5" w:rsidRDefault="00F07A8D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eastAsia="Calibri" w:hAnsiTheme="majorBidi" w:cstheme="majorBidi"/>
                <w:b/>
                <w:bCs/>
                <w:lang w:val="en-US"/>
              </w:rPr>
              <w:t>30</w:t>
            </w:r>
            <w:r w:rsidR="007069E9">
              <w:rPr>
                <w:rFonts w:asciiTheme="majorBidi" w:eastAsia="Calibri" w:hAnsiTheme="majorBidi" w:cs="Angsana New"/>
                <w:b/>
                <w:bCs/>
                <w:cs/>
                <w:lang w:val="en-US"/>
              </w:rPr>
              <w:t xml:space="preserve"> </w:t>
            </w:r>
            <w:r w:rsidR="007069E9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86" w:type="dxa"/>
          </w:tcPr>
          <w:p w14:paraId="7A861A87" w14:textId="77777777" w:rsidR="002D4711" w:rsidRPr="005F47A5" w:rsidRDefault="002D4711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1190" w:type="dxa"/>
          </w:tcPr>
          <w:p w14:paraId="05B4B6FD" w14:textId="0F2340DB" w:rsidR="002D4711" w:rsidRPr="005F47A5" w:rsidRDefault="00F07A8D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eastAsia="Calibri" w:hAnsiTheme="majorBidi" w:cstheme="majorBidi"/>
                <w:b/>
                <w:bCs/>
                <w:lang w:val="en-US"/>
              </w:rPr>
              <w:t>31</w:t>
            </w:r>
            <w:r w:rsidR="002D4711" w:rsidRPr="005F47A5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2D4711" w:rsidRPr="005F47A5" w14:paraId="0FC57FBC" w14:textId="77777777" w:rsidTr="00323371">
        <w:tc>
          <w:tcPr>
            <w:tcW w:w="3701" w:type="dxa"/>
          </w:tcPr>
          <w:p w14:paraId="63D4B21B" w14:textId="77777777" w:rsidR="002D4711" w:rsidRPr="005F47A5" w:rsidRDefault="002D4711" w:rsidP="00E57FBC">
            <w:pPr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70" w:type="dxa"/>
          </w:tcPr>
          <w:p w14:paraId="71C19B55" w14:textId="4610C1FB" w:rsidR="002D4711" w:rsidRPr="005F47A5" w:rsidRDefault="00F07A8D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eastAsia="Calibr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86" w:type="dxa"/>
          </w:tcPr>
          <w:p w14:paraId="2B7110CE" w14:textId="77777777" w:rsidR="002D4711" w:rsidRPr="005F47A5" w:rsidRDefault="002D4711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1176" w:type="dxa"/>
          </w:tcPr>
          <w:p w14:paraId="2B9E6B4E" w14:textId="301BAA45" w:rsidR="002D4711" w:rsidRPr="005F47A5" w:rsidRDefault="00F07A8D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eastAsia="Calibr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86" w:type="dxa"/>
          </w:tcPr>
          <w:p w14:paraId="77875936" w14:textId="77777777" w:rsidR="002D4711" w:rsidRPr="005F47A5" w:rsidRDefault="002D4711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1174" w:type="dxa"/>
          </w:tcPr>
          <w:p w14:paraId="1E767091" w14:textId="5955AB80" w:rsidR="002D4711" w:rsidRPr="005F47A5" w:rsidRDefault="00F07A8D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eastAsia="Calibr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86" w:type="dxa"/>
          </w:tcPr>
          <w:p w14:paraId="40C93F92" w14:textId="77777777" w:rsidR="002D4711" w:rsidRPr="005F47A5" w:rsidRDefault="002D4711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1190" w:type="dxa"/>
          </w:tcPr>
          <w:p w14:paraId="0398962A" w14:textId="6A27B4C6" w:rsidR="002D4711" w:rsidRPr="005F47A5" w:rsidRDefault="00F07A8D" w:rsidP="00E57FBC">
            <w:pPr>
              <w:jc w:val="center"/>
              <w:rPr>
                <w:rFonts w:asciiTheme="majorBidi" w:eastAsia="Calibr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eastAsia="Calibr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2D4711" w:rsidRPr="005F47A5" w14:paraId="5E2412C1" w14:textId="77777777" w:rsidTr="00323371">
        <w:tc>
          <w:tcPr>
            <w:tcW w:w="3701" w:type="dxa"/>
          </w:tcPr>
          <w:p w14:paraId="131FEA7C" w14:textId="77777777" w:rsidR="002D4711" w:rsidRPr="005F47A5" w:rsidRDefault="002D4711" w:rsidP="00E57FBC">
            <w:pPr>
              <w:rPr>
                <w:rFonts w:asciiTheme="majorBidi" w:eastAsia="Calibri" w:hAnsiTheme="majorBidi" w:cstheme="majorBidi"/>
                <w:cs/>
              </w:rPr>
            </w:pPr>
            <w:r w:rsidRPr="005F47A5">
              <w:rPr>
                <w:rFonts w:asciiTheme="majorBidi" w:eastAsia="Calibri" w:hAnsiTheme="majorBidi" w:cstheme="majorBidi"/>
                <w:cs/>
              </w:rPr>
              <w:t>ประมาณการหนี้สินหมุนเวียน</w:t>
            </w:r>
          </w:p>
        </w:tc>
        <w:tc>
          <w:tcPr>
            <w:tcW w:w="1170" w:type="dxa"/>
          </w:tcPr>
          <w:p w14:paraId="4A735131" w14:textId="77777777" w:rsidR="002D4711" w:rsidRPr="005F47A5" w:rsidRDefault="002D4711" w:rsidP="00E57FBC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86" w:type="dxa"/>
          </w:tcPr>
          <w:p w14:paraId="44FE9CD7" w14:textId="77777777" w:rsidR="002D4711" w:rsidRPr="005F47A5" w:rsidRDefault="002D4711" w:rsidP="00E57FBC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76" w:type="dxa"/>
          </w:tcPr>
          <w:p w14:paraId="76D3CE5A" w14:textId="77777777" w:rsidR="002D4711" w:rsidRPr="005F47A5" w:rsidRDefault="002D4711" w:rsidP="00E57FBC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86" w:type="dxa"/>
          </w:tcPr>
          <w:p w14:paraId="36A04244" w14:textId="77777777" w:rsidR="002D4711" w:rsidRPr="005F47A5" w:rsidRDefault="002D4711" w:rsidP="00E57FBC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74" w:type="dxa"/>
          </w:tcPr>
          <w:p w14:paraId="3D1AF003" w14:textId="77777777" w:rsidR="002D4711" w:rsidRPr="005F47A5" w:rsidRDefault="002D4711" w:rsidP="00E57FBC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86" w:type="dxa"/>
          </w:tcPr>
          <w:p w14:paraId="4D767D9A" w14:textId="77777777" w:rsidR="002D4711" w:rsidRPr="005F47A5" w:rsidRDefault="002D4711" w:rsidP="00E57FBC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90" w:type="dxa"/>
          </w:tcPr>
          <w:p w14:paraId="55BD66F8" w14:textId="77777777" w:rsidR="002D4711" w:rsidRPr="005F47A5" w:rsidRDefault="002D4711" w:rsidP="00E57FBC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2D4711" w:rsidRPr="005F47A5" w14:paraId="74264A1F" w14:textId="77777777" w:rsidTr="00323371">
        <w:tc>
          <w:tcPr>
            <w:tcW w:w="3701" w:type="dxa"/>
          </w:tcPr>
          <w:p w14:paraId="28F06E13" w14:textId="77777777" w:rsidR="002D4711" w:rsidRPr="005F47A5" w:rsidRDefault="002D4711" w:rsidP="00E57FBC">
            <w:pPr>
              <w:rPr>
                <w:rFonts w:asciiTheme="majorBidi" w:eastAsia="Calibri" w:hAnsiTheme="majorBidi" w:cstheme="majorBidi"/>
                <w:cs/>
              </w:rPr>
            </w:pPr>
            <w:r w:rsidRPr="005F47A5">
              <w:rPr>
                <w:rFonts w:asciiTheme="majorBidi" w:eastAsia="Calibri" w:hAnsiTheme="majorBidi" w:cstheme="majorBidi"/>
                <w:cs/>
              </w:rPr>
              <w:t xml:space="preserve">     สำหรับผลประโยชน์พนักงาน</w:t>
            </w:r>
          </w:p>
        </w:tc>
        <w:tc>
          <w:tcPr>
            <w:tcW w:w="1170" w:type="dxa"/>
          </w:tcPr>
          <w:p w14:paraId="2ABBA153" w14:textId="2F5AE72F" w:rsidR="002D4711" w:rsidRPr="005F47A5" w:rsidRDefault="00F07A8D" w:rsidP="0066533D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49</w:t>
            </w:r>
            <w:r w:rsidR="0033058E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337</w:t>
            </w:r>
          </w:p>
        </w:tc>
        <w:tc>
          <w:tcPr>
            <w:tcW w:w="86" w:type="dxa"/>
          </w:tcPr>
          <w:p w14:paraId="7B28BF7F" w14:textId="77777777" w:rsidR="002D4711" w:rsidRPr="005F47A5" w:rsidRDefault="002D4711" w:rsidP="00E57FBC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76" w:type="dxa"/>
          </w:tcPr>
          <w:p w14:paraId="65475CE0" w14:textId="400BC97C" w:rsidR="002D4711" w:rsidRPr="005F47A5" w:rsidRDefault="00F07A8D" w:rsidP="0066533D">
            <w:pPr>
              <w:tabs>
                <w:tab w:val="decimal" w:pos="1079"/>
              </w:tabs>
              <w:ind w:left="-97" w:right="90"/>
              <w:rPr>
                <w:rFonts w:asciiTheme="majorBidi" w:eastAsia="Calibri" w:hAnsiTheme="majorBidi" w:cstheme="majorBidi"/>
                <w:lang w:val="en-US"/>
              </w:rPr>
            </w:pPr>
            <w:r w:rsidRPr="00F07A8D">
              <w:rPr>
                <w:rFonts w:asciiTheme="majorBidi" w:eastAsia="Calibri" w:hAnsiTheme="majorBidi" w:cstheme="majorBidi"/>
                <w:lang w:val="en-US"/>
              </w:rPr>
              <w:t>51</w:t>
            </w:r>
            <w:r w:rsidR="002D4711" w:rsidRPr="005F47A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F07A8D">
              <w:rPr>
                <w:rFonts w:asciiTheme="majorBidi" w:eastAsia="Calibri" w:hAnsiTheme="majorBidi" w:cstheme="majorBidi"/>
                <w:lang w:val="en-US"/>
              </w:rPr>
              <w:t>837</w:t>
            </w:r>
          </w:p>
        </w:tc>
        <w:tc>
          <w:tcPr>
            <w:tcW w:w="86" w:type="dxa"/>
          </w:tcPr>
          <w:p w14:paraId="7DC2F362" w14:textId="77777777" w:rsidR="002D4711" w:rsidRPr="005F47A5" w:rsidRDefault="002D4711" w:rsidP="00E57FBC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74" w:type="dxa"/>
          </w:tcPr>
          <w:p w14:paraId="3AFFFA07" w14:textId="15F221DA" w:rsidR="002D4711" w:rsidRPr="005F47A5" w:rsidRDefault="00F07A8D" w:rsidP="003A306C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37</w:t>
            </w:r>
            <w:r w:rsidR="0033058E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378</w:t>
            </w:r>
          </w:p>
        </w:tc>
        <w:tc>
          <w:tcPr>
            <w:tcW w:w="86" w:type="dxa"/>
          </w:tcPr>
          <w:p w14:paraId="0927A91A" w14:textId="77777777" w:rsidR="002D4711" w:rsidRPr="005F47A5" w:rsidRDefault="002D4711" w:rsidP="00E57FBC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90" w:type="dxa"/>
          </w:tcPr>
          <w:p w14:paraId="518EF3A8" w14:textId="07ADC6E2" w:rsidR="002D4711" w:rsidRPr="005F47A5" w:rsidRDefault="00F07A8D" w:rsidP="008475F4">
            <w:pPr>
              <w:tabs>
                <w:tab w:val="decimal" w:pos="1116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39</w:t>
            </w:r>
            <w:r w:rsidR="002D4711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877</w:t>
            </w:r>
          </w:p>
        </w:tc>
      </w:tr>
      <w:tr w:rsidR="002D4711" w:rsidRPr="005F47A5" w14:paraId="040A92F3" w14:textId="77777777" w:rsidTr="00323371">
        <w:tc>
          <w:tcPr>
            <w:tcW w:w="3701" w:type="dxa"/>
          </w:tcPr>
          <w:p w14:paraId="7BF67C26" w14:textId="77777777" w:rsidR="002D4711" w:rsidRPr="005F47A5" w:rsidRDefault="002D4711" w:rsidP="00E57FBC">
            <w:pPr>
              <w:rPr>
                <w:rFonts w:asciiTheme="majorBidi" w:eastAsia="Calibri" w:hAnsiTheme="majorBidi" w:cstheme="majorBidi"/>
                <w:cs/>
              </w:rPr>
            </w:pPr>
            <w:r w:rsidRPr="005F47A5">
              <w:rPr>
                <w:rFonts w:asciiTheme="majorBidi" w:eastAsia="Calibri" w:hAnsiTheme="majorBidi" w:cstheme="majorBidi"/>
                <w:cs/>
              </w:rPr>
              <w:t>ประมาณการหนี้สินไม่หมุนเวียน</w:t>
            </w:r>
          </w:p>
        </w:tc>
        <w:tc>
          <w:tcPr>
            <w:tcW w:w="1170" w:type="dxa"/>
          </w:tcPr>
          <w:p w14:paraId="3A05A56E" w14:textId="77777777" w:rsidR="002D4711" w:rsidRPr="005F47A5" w:rsidRDefault="002D4711" w:rsidP="0066533D">
            <w:pPr>
              <w:tabs>
                <w:tab w:val="decimal" w:pos="1020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" w:type="dxa"/>
          </w:tcPr>
          <w:p w14:paraId="05A84EE5" w14:textId="77777777" w:rsidR="002D4711" w:rsidRPr="005F47A5" w:rsidRDefault="002D4711" w:rsidP="00E57FBC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76" w:type="dxa"/>
          </w:tcPr>
          <w:p w14:paraId="24E76A2E" w14:textId="77777777" w:rsidR="002D4711" w:rsidRPr="005F47A5" w:rsidRDefault="002D4711" w:rsidP="0066533D">
            <w:pPr>
              <w:tabs>
                <w:tab w:val="decimal" w:pos="1070"/>
              </w:tabs>
              <w:ind w:left="-97" w:right="90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86" w:type="dxa"/>
          </w:tcPr>
          <w:p w14:paraId="5CE12905" w14:textId="77777777" w:rsidR="002D4711" w:rsidRPr="005F47A5" w:rsidRDefault="002D4711" w:rsidP="00E57FBC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74" w:type="dxa"/>
          </w:tcPr>
          <w:p w14:paraId="44EF9B81" w14:textId="77777777" w:rsidR="002D4711" w:rsidRPr="005F47A5" w:rsidRDefault="002D4711" w:rsidP="0066533D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" w:type="dxa"/>
          </w:tcPr>
          <w:p w14:paraId="372D72EA" w14:textId="77777777" w:rsidR="002D4711" w:rsidRPr="005F47A5" w:rsidRDefault="002D4711" w:rsidP="00E57FBC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90" w:type="dxa"/>
          </w:tcPr>
          <w:p w14:paraId="659E46AF" w14:textId="77777777" w:rsidR="002D4711" w:rsidRPr="005F47A5" w:rsidRDefault="002D4711" w:rsidP="008475F4">
            <w:pPr>
              <w:tabs>
                <w:tab w:val="decimal" w:pos="1116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D4711" w:rsidRPr="005F47A5" w14:paraId="640D5CAE" w14:textId="77777777" w:rsidTr="00323371">
        <w:tc>
          <w:tcPr>
            <w:tcW w:w="3701" w:type="dxa"/>
          </w:tcPr>
          <w:p w14:paraId="24B432EB" w14:textId="77777777" w:rsidR="002D4711" w:rsidRPr="005F47A5" w:rsidRDefault="002D4711" w:rsidP="00E57FBC">
            <w:pPr>
              <w:rPr>
                <w:rFonts w:asciiTheme="majorBidi" w:eastAsia="Calibri" w:hAnsiTheme="majorBidi" w:cstheme="majorBidi"/>
                <w:cs/>
              </w:rPr>
            </w:pPr>
            <w:r w:rsidRPr="005F47A5">
              <w:rPr>
                <w:rFonts w:asciiTheme="majorBidi" w:eastAsia="Calibri" w:hAnsiTheme="majorBidi" w:cstheme="majorBidi"/>
                <w:cs/>
              </w:rPr>
              <w:t xml:space="preserve">     สำหรับผลประโยชน์พนักงาน</w:t>
            </w:r>
          </w:p>
        </w:tc>
        <w:tc>
          <w:tcPr>
            <w:tcW w:w="1170" w:type="dxa"/>
          </w:tcPr>
          <w:p w14:paraId="30123584" w14:textId="0B2942CE" w:rsidR="002D4711" w:rsidRPr="005F47A5" w:rsidRDefault="00F07A8D" w:rsidP="0066533D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373</w:t>
            </w:r>
            <w:r w:rsidR="0033058E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881</w:t>
            </w:r>
          </w:p>
        </w:tc>
        <w:tc>
          <w:tcPr>
            <w:tcW w:w="86" w:type="dxa"/>
          </w:tcPr>
          <w:p w14:paraId="459BE21E" w14:textId="77777777" w:rsidR="002D4711" w:rsidRPr="005F47A5" w:rsidRDefault="002D4711" w:rsidP="00E57FBC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76" w:type="dxa"/>
          </w:tcPr>
          <w:p w14:paraId="083E7896" w14:textId="24D3E34B" w:rsidR="002D4711" w:rsidRPr="005F47A5" w:rsidRDefault="00F07A8D" w:rsidP="00E57FBC">
            <w:pPr>
              <w:tabs>
                <w:tab w:val="decimal" w:pos="1079"/>
              </w:tabs>
              <w:ind w:left="-97" w:right="90"/>
              <w:rPr>
                <w:rFonts w:asciiTheme="majorBidi" w:eastAsia="Calibri" w:hAnsiTheme="majorBidi" w:cstheme="majorBidi"/>
                <w:lang w:val="en-US"/>
              </w:rPr>
            </w:pPr>
            <w:r w:rsidRPr="00F07A8D">
              <w:rPr>
                <w:rFonts w:asciiTheme="majorBidi" w:eastAsia="Calibri" w:hAnsiTheme="majorBidi" w:cstheme="majorBidi"/>
                <w:lang w:val="en-US"/>
              </w:rPr>
              <w:t>360</w:t>
            </w:r>
            <w:r w:rsidR="002D4711" w:rsidRPr="005F47A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F07A8D">
              <w:rPr>
                <w:rFonts w:asciiTheme="majorBidi" w:eastAsia="Calibri" w:hAnsiTheme="majorBidi" w:cstheme="majorBidi"/>
                <w:lang w:val="en-US"/>
              </w:rPr>
              <w:t>201</w:t>
            </w:r>
          </w:p>
        </w:tc>
        <w:tc>
          <w:tcPr>
            <w:tcW w:w="86" w:type="dxa"/>
          </w:tcPr>
          <w:p w14:paraId="5FA4C43E" w14:textId="77777777" w:rsidR="002D4711" w:rsidRPr="005F47A5" w:rsidRDefault="002D4711" w:rsidP="00E57FBC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74" w:type="dxa"/>
          </w:tcPr>
          <w:p w14:paraId="4F096FBD" w14:textId="6D5E863A" w:rsidR="002D4711" w:rsidRPr="005F47A5" w:rsidRDefault="00F07A8D" w:rsidP="0066533D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279</w:t>
            </w:r>
            <w:r w:rsidR="0033058E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129</w:t>
            </w:r>
          </w:p>
        </w:tc>
        <w:tc>
          <w:tcPr>
            <w:tcW w:w="86" w:type="dxa"/>
          </w:tcPr>
          <w:p w14:paraId="3810911C" w14:textId="77777777" w:rsidR="002D4711" w:rsidRPr="005F47A5" w:rsidRDefault="002D4711" w:rsidP="00E57FBC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90" w:type="dxa"/>
          </w:tcPr>
          <w:p w14:paraId="6E9BA4C7" w14:textId="322D9007" w:rsidR="002D4711" w:rsidRPr="005F47A5" w:rsidRDefault="00F07A8D" w:rsidP="008475F4">
            <w:pPr>
              <w:tabs>
                <w:tab w:val="decimal" w:pos="1116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270</w:t>
            </w:r>
            <w:r w:rsidR="002D4711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217</w:t>
            </w:r>
          </w:p>
        </w:tc>
      </w:tr>
      <w:tr w:rsidR="002D4711" w:rsidRPr="005F47A5" w14:paraId="208595D1" w14:textId="77777777" w:rsidTr="00323371">
        <w:tc>
          <w:tcPr>
            <w:tcW w:w="3701" w:type="dxa"/>
          </w:tcPr>
          <w:p w14:paraId="6FA958BF" w14:textId="77777777" w:rsidR="002D4711" w:rsidRPr="005F47A5" w:rsidRDefault="002D4711" w:rsidP="00E57FBC">
            <w:pPr>
              <w:ind w:firstLine="517"/>
              <w:rPr>
                <w:rFonts w:asciiTheme="majorBidi" w:eastAsia="Calibri" w:hAnsiTheme="majorBidi" w:cstheme="majorBidi"/>
                <w:cs/>
              </w:rPr>
            </w:pPr>
            <w:r w:rsidRPr="005F47A5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BE99E9" w14:textId="6A193AD3" w:rsidR="002D4711" w:rsidRPr="005F47A5" w:rsidRDefault="00F07A8D" w:rsidP="0066533D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423</w:t>
            </w:r>
            <w:r w:rsidR="0033058E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218</w:t>
            </w:r>
          </w:p>
        </w:tc>
        <w:tc>
          <w:tcPr>
            <w:tcW w:w="86" w:type="dxa"/>
          </w:tcPr>
          <w:p w14:paraId="012369AC" w14:textId="77777777" w:rsidR="002D4711" w:rsidRPr="005F47A5" w:rsidRDefault="002D4711" w:rsidP="00E57FBC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46999FC9" w14:textId="4C2D021A" w:rsidR="002D4711" w:rsidRPr="005F47A5" w:rsidRDefault="00F07A8D" w:rsidP="00E57FBC">
            <w:pPr>
              <w:tabs>
                <w:tab w:val="decimal" w:pos="1079"/>
              </w:tabs>
              <w:ind w:left="-97" w:right="90"/>
              <w:rPr>
                <w:rFonts w:asciiTheme="majorBidi" w:eastAsia="Calibri" w:hAnsiTheme="majorBidi" w:cstheme="majorBidi"/>
                <w:lang w:val="en-US"/>
              </w:rPr>
            </w:pPr>
            <w:r w:rsidRPr="00F07A8D">
              <w:rPr>
                <w:rFonts w:asciiTheme="majorBidi" w:eastAsia="Calibri" w:hAnsiTheme="majorBidi" w:cstheme="majorBidi"/>
                <w:lang w:val="en-US"/>
              </w:rPr>
              <w:t>412</w:t>
            </w:r>
            <w:r w:rsidR="002D4711" w:rsidRPr="005F47A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F07A8D">
              <w:rPr>
                <w:rFonts w:asciiTheme="majorBidi" w:eastAsia="Calibri" w:hAnsiTheme="majorBidi" w:cstheme="majorBidi"/>
                <w:lang w:val="en-US"/>
              </w:rPr>
              <w:t>038</w:t>
            </w:r>
          </w:p>
        </w:tc>
        <w:tc>
          <w:tcPr>
            <w:tcW w:w="86" w:type="dxa"/>
            <w:tcBorders>
              <w:bottom w:val="nil"/>
            </w:tcBorders>
          </w:tcPr>
          <w:p w14:paraId="0E93B39F" w14:textId="77777777" w:rsidR="002D4711" w:rsidRPr="005F47A5" w:rsidRDefault="002D4711" w:rsidP="00E57FBC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535E9248" w14:textId="77DB0559" w:rsidR="002D4711" w:rsidRPr="005F47A5" w:rsidRDefault="00F07A8D" w:rsidP="0066533D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316</w:t>
            </w:r>
            <w:r w:rsidR="0033058E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507</w:t>
            </w:r>
          </w:p>
        </w:tc>
        <w:tc>
          <w:tcPr>
            <w:tcW w:w="86" w:type="dxa"/>
          </w:tcPr>
          <w:p w14:paraId="6E1EC4D9" w14:textId="77777777" w:rsidR="002D4711" w:rsidRPr="005F47A5" w:rsidRDefault="002D4711" w:rsidP="00E57FBC">
            <w:pPr>
              <w:jc w:val="righ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2D7299DE" w14:textId="4CB16EC2" w:rsidR="002D4711" w:rsidRPr="005F47A5" w:rsidRDefault="00F07A8D" w:rsidP="008475F4">
            <w:pPr>
              <w:tabs>
                <w:tab w:val="decimal" w:pos="1116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310</w:t>
            </w:r>
            <w:r w:rsidR="002D4711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094</w:t>
            </w:r>
          </w:p>
        </w:tc>
      </w:tr>
    </w:tbl>
    <w:p w14:paraId="2279B88C" w14:textId="2B76856F" w:rsidR="000175F2" w:rsidRPr="005F47A5" w:rsidRDefault="000175F2" w:rsidP="00006354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การเปลี่ยนแปลงในมูลค่าปัจจุบันของประมาณการหนี้สินผลประโยชน์พนักงานหลังออกจากงาน </w:t>
      </w:r>
      <w:r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สำหรับงวด</w:t>
      </w:r>
      <w:r w:rsidR="00234B11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หก</w:t>
      </w:r>
      <w:r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เดือนสิ้นสุด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069E9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7069E9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มีดังนี้</w:t>
      </w:r>
    </w:p>
    <w:p w14:paraId="2C1A5831" w14:textId="77777777" w:rsidR="00A428C4" w:rsidRPr="005F47A5" w:rsidRDefault="00A428C4" w:rsidP="00A428C4">
      <w:pPr>
        <w:ind w:left="540" w:right="-3" w:hanging="540"/>
        <w:jc w:val="right"/>
        <w:rPr>
          <w:rFonts w:asciiTheme="majorBidi" w:hAnsiTheme="majorBidi" w:cstheme="majorBidi"/>
          <w:u w:val="single"/>
          <w:cs/>
        </w:rPr>
      </w:pPr>
      <w:r w:rsidRPr="005F47A5">
        <w:rPr>
          <w:rFonts w:asciiTheme="majorBidi" w:hAnsiTheme="majorBidi" w:cstheme="majorBidi"/>
          <w:b/>
          <w:bCs/>
          <w:cs/>
        </w:rPr>
        <w:t xml:space="preserve">หน่วย </w:t>
      </w:r>
      <w:r w:rsidRPr="005F47A5">
        <w:rPr>
          <w:rFonts w:asciiTheme="majorBidi" w:hAnsiTheme="majorBidi" w:cstheme="majorBidi"/>
          <w:b/>
          <w:bCs/>
          <w:cs/>
          <w:lang w:val="en-US"/>
        </w:rPr>
        <w:t>: พันบาท</w:t>
      </w:r>
    </w:p>
    <w:tbl>
      <w:tblPr>
        <w:tblW w:w="869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01"/>
        <w:gridCol w:w="1170"/>
        <w:gridCol w:w="90"/>
        <w:gridCol w:w="1174"/>
        <w:gridCol w:w="7"/>
        <w:gridCol w:w="83"/>
        <w:gridCol w:w="7"/>
        <w:gridCol w:w="1170"/>
        <w:gridCol w:w="90"/>
        <w:gridCol w:w="1199"/>
        <w:gridCol w:w="7"/>
      </w:tblGrid>
      <w:tr w:rsidR="000175F2" w:rsidRPr="005F47A5" w14:paraId="02821CB9" w14:textId="77777777" w:rsidTr="00272D8A">
        <w:trPr>
          <w:gridAfter w:val="1"/>
          <w:wAfter w:w="7" w:type="dxa"/>
          <w:trHeight w:val="20"/>
        </w:trPr>
        <w:tc>
          <w:tcPr>
            <w:tcW w:w="3701" w:type="dxa"/>
          </w:tcPr>
          <w:p w14:paraId="16F9E61B" w14:textId="77777777" w:rsidR="000175F2" w:rsidRPr="005F47A5" w:rsidRDefault="000175F2" w:rsidP="00E57FBC">
            <w:pPr>
              <w:snapToGrid w:val="0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2434" w:type="dxa"/>
            <w:gridSpan w:val="3"/>
          </w:tcPr>
          <w:p w14:paraId="0BFD4FC3" w14:textId="77777777" w:rsidR="000175F2" w:rsidRPr="005F47A5" w:rsidRDefault="000175F2" w:rsidP="00E57FB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0FE996ED" w14:textId="77777777" w:rsidR="000175F2" w:rsidRPr="005F47A5" w:rsidRDefault="000175F2" w:rsidP="00E57FB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66" w:type="dxa"/>
            <w:gridSpan w:val="4"/>
          </w:tcPr>
          <w:p w14:paraId="0F4FC696" w14:textId="77777777" w:rsidR="000175F2" w:rsidRPr="005F47A5" w:rsidRDefault="000175F2" w:rsidP="00E57FB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175F2" w:rsidRPr="005F47A5" w14:paraId="0E61A8F2" w14:textId="77777777" w:rsidTr="00272D8A">
        <w:trPr>
          <w:trHeight w:val="20"/>
        </w:trPr>
        <w:tc>
          <w:tcPr>
            <w:tcW w:w="3701" w:type="dxa"/>
            <w:vAlign w:val="bottom"/>
          </w:tcPr>
          <w:p w14:paraId="54948979" w14:textId="77777777" w:rsidR="000175F2" w:rsidRPr="005F47A5" w:rsidRDefault="000175F2" w:rsidP="00E57FB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616ABD80" w14:textId="7C791138" w:rsidR="000175F2" w:rsidRPr="005F47A5" w:rsidRDefault="00F07A8D" w:rsidP="00E57FB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56F4C079" w14:textId="77777777" w:rsidR="000175F2" w:rsidRPr="005F47A5" w:rsidRDefault="000175F2" w:rsidP="00E57FB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0688CE28" w14:textId="764EC08E" w:rsidR="000175F2" w:rsidRPr="005F47A5" w:rsidRDefault="00F07A8D" w:rsidP="00E57FB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gridSpan w:val="2"/>
          </w:tcPr>
          <w:p w14:paraId="49599319" w14:textId="77777777" w:rsidR="000175F2" w:rsidRPr="005F47A5" w:rsidRDefault="000175F2" w:rsidP="00E57FB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0C6CF343" w14:textId="6B5A4E05" w:rsidR="000175F2" w:rsidRPr="005F47A5" w:rsidRDefault="00F07A8D" w:rsidP="00E57FB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4ABD0843" w14:textId="77777777" w:rsidR="000175F2" w:rsidRPr="005F47A5" w:rsidRDefault="000175F2" w:rsidP="00E57FB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  <w:gridSpan w:val="2"/>
            <w:vAlign w:val="bottom"/>
          </w:tcPr>
          <w:p w14:paraId="50F2D1A6" w14:textId="55D75574" w:rsidR="000175F2" w:rsidRPr="005F47A5" w:rsidRDefault="00F07A8D" w:rsidP="00E57FB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0175F2" w:rsidRPr="005F47A5" w14:paraId="52FD1527" w14:textId="77777777" w:rsidTr="00272D8A">
        <w:trPr>
          <w:trHeight w:val="20"/>
        </w:trPr>
        <w:tc>
          <w:tcPr>
            <w:tcW w:w="3701" w:type="dxa"/>
          </w:tcPr>
          <w:p w14:paraId="539B0502" w14:textId="77777777" w:rsidR="000175F2" w:rsidRPr="005F47A5" w:rsidRDefault="000175F2" w:rsidP="00E57FBC">
            <w:pPr>
              <w:pStyle w:val="BodyTextIndent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0" w:type="dxa"/>
          </w:tcPr>
          <w:p w14:paraId="7D1C074C" w14:textId="77777777" w:rsidR="000175F2" w:rsidRPr="005F47A5" w:rsidRDefault="000175F2" w:rsidP="00E57FBC">
            <w:pPr>
              <w:tabs>
                <w:tab w:val="decimal" w:pos="1080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750EC31" w14:textId="77777777" w:rsidR="000175F2" w:rsidRPr="005F47A5" w:rsidRDefault="000175F2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1" w:type="dxa"/>
            <w:gridSpan w:val="2"/>
          </w:tcPr>
          <w:p w14:paraId="3681D7C3" w14:textId="77777777" w:rsidR="000175F2" w:rsidRPr="005F47A5" w:rsidRDefault="000175F2" w:rsidP="00E57FBC">
            <w:pPr>
              <w:tabs>
                <w:tab w:val="decimal" w:pos="1080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2E3F2404" w14:textId="77777777" w:rsidR="000175F2" w:rsidRPr="005F47A5" w:rsidRDefault="000175F2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7556E91" w14:textId="77777777" w:rsidR="000175F2" w:rsidRPr="005F47A5" w:rsidRDefault="000175F2" w:rsidP="00E57FBC">
            <w:pPr>
              <w:tabs>
                <w:tab w:val="decimal" w:pos="1081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37F8499" w14:textId="77777777" w:rsidR="000175F2" w:rsidRPr="005F47A5" w:rsidRDefault="000175F2" w:rsidP="00E57FBC">
            <w:pPr>
              <w:snapToGrid w:val="0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gridSpan w:val="2"/>
          </w:tcPr>
          <w:p w14:paraId="3E0EA5D8" w14:textId="77777777" w:rsidR="000175F2" w:rsidRPr="005F47A5" w:rsidRDefault="000175F2" w:rsidP="00E57FBC">
            <w:pPr>
              <w:tabs>
                <w:tab w:val="decimal" w:pos="1044"/>
              </w:tabs>
              <w:ind w:left="-97"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E6F54" w:rsidRPr="005F47A5" w14:paraId="323DDC92" w14:textId="77777777" w:rsidTr="00272D8A">
        <w:trPr>
          <w:trHeight w:val="20"/>
        </w:trPr>
        <w:tc>
          <w:tcPr>
            <w:tcW w:w="3701" w:type="dxa"/>
          </w:tcPr>
          <w:p w14:paraId="52215029" w14:textId="6673A457" w:rsidR="004E6F54" w:rsidRPr="005F47A5" w:rsidRDefault="004E6F54" w:rsidP="004E6F54">
            <w:pPr>
              <w:ind w:firstLine="270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หลัง</w:t>
            </w:r>
            <w:r w:rsidRPr="005F47A5">
              <w:rPr>
                <w:rFonts w:asciiTheme="majorBidi" w:eastAsia="Calibri" w:hAnsiTheme="majorBidi" w:cstheme="majorBidi"/>
                <w:cs/>
              </w:rPr>
              <w:t>ออก</w:t>
            </w:r>
            <w:r w:rsidRPr="005F47A5">
              <w:rPr>
                <w:rFonts w:asciiTheme="majorBidi" w:hAnsiTheme="majorBidi" w:cstheme="majorBidi"/>
                <w:cs/>
              </w:rPr>
              <w:t xml:space="preserve">จากงาน ณ วันที่ 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1</w:t>
            </w:r>
            <w:r w:rsidRPr="005F47A5">
              <w:rPr>
                <w:rFonts w:asciiTheme="majorBidi" w:hAnsiTheme="majorBidi" w:cstheme="majorBidi"/>
                <w:cs/>
                <w:lang w:val="en-US"/>
              </w:rPr>
              <w:t xml:space="preserve"> มกราคม</w:t>
            </w:r>
          </w:p>
        </w:tc>
        <w:tc>
          <w:tcPr>
            <w:tcW w:w="1170" w:type="dxa"/>
          </w:tcPr>
          <w:p w14:paraId="630D0A50" w14:textId="4074504F" w:rsidR="004E6F54" w:rsidRPr="005F47A5" w:rsidRDefault="00F07A8D" w:rsidP="008569DB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412</w:t>
            </w:r>
            <w:r w:rsidR="003A306C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038</w:t>
            </w:r>
          </w:p>
        </w:tc>
        <w:tc>
          <w:tcPr>
            <w:tcW w:w="90" w:type="dxa"/>
          </w:tcPr>
          <w:p w14:paraId="06517B9A" w14:textId="77777777" w:rsidR="004E6F54" w:rsidRPr="005F47A5" w:rsidRDefault="004E6F54" w:rsidP="004E6F54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1" w:type="dxa"/>
            <w:gridSpan w:val="2"/>
          </w:tcPr>
          <w:p w14:paraId="7EFF82EE" w14:textId="68769771" w:rsidR="004E6F54" w:rsidRPr="005F47A5" w:rsidRDefault="00F07A8D" w:rsidP="008569DB">
            <w:pPr>
              <w:tabs>
                <w:tab w:val="decimal" w:pos="1070"/>
              </w:tabs>
              <w:ind w:left="-97" w:right="90"/>
              <w:rPr>
                <w:rFonts w:asciiTheme="majorBidi" w:eastAsia="Calibr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506</w:t>
            </w:r>
            <w:r w:rsidR="004E6F54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120</w:t>
            </w:r>
          </w:p>
        </w:tc>
        <w:tc>
          <w:tcPr>
            <w:tcW w:w="90" w:type="dxa"/>
            <w:gridSpan w:val="2"/>
          </w:tcPr>
          <w:p w14:paraId="2B4EE94F" w14:textId="77777777" w:rsidR="004E6F54" w:rsidRPr="005F47A5" w:rsidRDefault="004E6F54" w:rsidP="004E6F54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D59577D" w14:textId="1DBF5588" w:rsidR="004E6F54" w:rsidRPr="005F47A5" w:rsidRDefault="00F07A8D" w:rsidP="004E6F54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310</w:t>
            </w:r>
            <w:r w:rsidR="003A306C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094</w:t>
            </w:r>
          </w:p>
        </w:tc>
        <w:tc>
          <w:tcPr>
            <w:tcW w:w="90" w:type="dxa"/>
          </w:tcPr>
          <w:p w14:paraId="377E1D71" w14:textId="77777777" w:rsidR="004E6F54" w:rsidRPr="005F47A5" w:rsidRDefault="004E6F54" w:rsidP="004E6F54">
            <w:pPr>
              <w:snapToGrid w:val="0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gridSpan w:val="2"/>
          </w:tcPr>
          <w:p w14:paraId="7C3C5961" w14:textId="1A5A1B4C" w:rsidR="004E6F54" w:rsidRPr="005F47A5" w:rsidRDefault="00F07A8D" w:rsidP="008569DB">
            <w:pPr>
              <w:tabs>
                <w:tab w:val="decimal" w:pos="1116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399</w:t>
            </w:r>
            <w:r w:rsidR="004E6F54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357</w:t>
            </w:r>
          </w:p>
        </w:tc>
      </w:tr>
      <w:tr w:rsidR="004E6F54" w:rsidRPr="005F47A5" w14:paraId="2F44E90F" w14:textId="77777777" w:rsidTr="00272D8A">
        <w:trPr>
          <w:trHeight w:val="20"/>
        </w:trPr>
        <w:tc>
          <w:tcPr>
            <w:tcW w:w="3701" w:type="dxa"/>
          </w:tcPr>
          <w:p w14:paraId="0A438A1C" w14:textId="5C9E6842" w:rsidR="004E6F54" w:rsidRPr="005F47A5" w:rsidRDefault="004E6F54" w:rsidP="00E32F06">
            <w:pPr>
              <w:pStyle w:val="BodyTextIndent2"/>
              <w:ind w:left="899" w:hanging="5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  <w:t>บวก</w:t>
            </w:r>
            <w:r w:rsidR="00E32F06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ab/>
            </w: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5C160912" w14:textId="6F6D953E" w:rsidR="004E6F54" w:rsidRPr="005F47A5" w:rsidRDefault="00F07A8D" w:rsidP="0033058E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15</w:t>
            </w:r>
            <w:r w:rsidR="0033058E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401</w:t>
            </w:r>
          </w:p>
        </w:tc>
        <w:tc>
          <w:tcPr>
            <w:tcW w:w="90" w:type="dxa"/>
          </w:tcPr>
          <w:p w14:paraId="5466DA85" w14:textId="77777777" w:rsidR="004E6F54" w:rsidRPr="005F47A5" w:rsidRDefault="004E6F54" w:rsidP="004E6F54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1" w:type="dxa"/>
            <w:gridSpan w:val="2"/>
          </w:tcPr>
          <w:p w14:paraId="08D9F823" w14:textId="61CECCD4" w:rsidR="004E6F54" w:rsidRPr="005F47A5" w:rsidRDefault="00F07A8D" w:rsidP="004E6F54">
            <w:pPr>
              <w:tabs>
                <w:tab w:val="decimal" w:pos="1079"/>
              </w:tabs>
              <w:ind w:left="-97" w:right="90"/>
              <w:rPr>
                <w:rFonts w:asciiTheme="majorBidi" w:eastAsia="Calibri" w:hAnsiTheme="majorBidi" w:cstheme="majorBidi"/>
                <w:lang w:val="en-US"/>
              </w:rPr>
            </w:pPr>
            <w:r w:rsidRPr="00F07A8D">
              <w:rPr>
                <w:rFonts w:asciiTheme="majorBidi" w:eastAsia="Calibri" w:hAnsiTheme="majorBidi" w:cstheme="majorBidi"/>
                <w:lang w:val="en-US"/>
              </w:rPr>
              <w:t>22</w:t>
            </w:r>
            <w:r w:rsidR="00234B11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F07A8D">
              <w:rPr>
                <w:rFonts w:asciiTheme="majorBidi" w:eastAsia="Calibri" w:hAnsiTheme="majorBidi" w:cstheme="majorBidi"/>
                <w:lang w:val="en-US"/>
              </w:rPr>
              <w:t>978</w:t>
            </w:r>
          </w:p>
        </w:tc>
        <w:tc>
          <w:tcPr>
            <w:tcW w:w="90" w:type="dxa"/>
            <w:gridSpan w:val="2"/>
          </w:tcPr>
          <w:p w14:paraId="2D1105B2" w14:textId="77777777" w:rsidR="004E6F54" w:rsidRPr="005F47A5" w:rsidRDefault="004E6F54" w:rsidP="004E6F54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114533D" w14:textId="458F1834" w:rsidR="004E6F54" w:rsidRPr="005F47A5" w:rsidRDefault="00F07A8D" w:rsidP="0033058E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11</w:t>
            </w:r>
            <w:r w:rsidR="0033058E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916</w:t>
            </w:r>
          </w:p>
        </w:tc>
        <w:tc>
          <w:tcPr>
            <w:tcW w:w="90" w:type="dxa"/>
          </w:tcPr>
          <w:p w14:paraId="03C9E8E9" w14:textId="77777777" w:rsidR="004E6F54" w:rsidRPr="005F47A5" w:rsidRDefault="004E6F54" w:rsidP="004E6F54">
            <w:pPr>
              <w:snapToGrid w:val="0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gridSpan w:val="2"/>
          </w:tcPr>
          <w:p w14:paraId="73F8EA64" w14:textId="2EB5C537" w:rsidR="004E6F54" w:rsidRPr="005F47A5" w:rsidRDefault="00F07A8D" w:rsidP="004E6F54">
            <w:pPr>
              <w:tabs>
                <w:tab w:val="decimal" w:pos="1116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19</w:t>
            </w:r>
            <w:r w:rsidR="00994FC2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046</w:t>
            </w:r>
          </w:p>
        </w:tc>
      </w:tr>
      <w:tr w:rsidR="004E6F54" w:rsidRPr="005F47A5" w14:paraId="39BA0937" w14:textId="77777777" w:rsidTr="00272D8A">
        <w:trPr>
          <w:trHeight w:val="20"/>
        </w:trPr>
        <w:tc>
          <w:tcPr>
            <w:tcW w:w="3701" w:type="dxa"/>
          </w:tcPr>
          <w:p w14:paraId="01ADC03E" w14:textId="1936C2F3" w:rsidR="004E6F54" w:rsidRPr="005F47A5" w:rsidRDefault="004E6F54" w:rsidP="00E32F06">
            <w:pPr>
              <w:pStyle w:val="BodyTextIndent2"/>
              <w:ind w:firstLine="5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70" w:type="dxa"/>
          </w:tcPr>
          <w:p w14:paraId="01B4AB32" w14:textId="37831998" w:rsidR="004E6F54" w:rsidRPr="005F47A5" w:rsidRDefault="00F07A8D" w:rsidP="004E6F54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5</w:t>
            </w:r>
            <w:r w:rsidR="0033058E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058</w:t>
            </w:r>
          </w:p>
        </w:tc>
        <w:tc>
          <w:tcPr>
            <w:tcW w:w="90" w:type="dxa"/>
          </w:tcPr>
          <w:p w14:paraId="0B185823" w14:textId="77777777" w:rsidR="004E6F54" w:rsidRPr="005F47A5" w:rsidRDefault="004E6F54" w:rsidP="004E6F54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1" w:type="dxa"/>
            <w:gridSpan w:val="2"/>
          </w:tcPr>
          <w:p w14:paraId="3FF9FF51" w14:textId="14B4D0CD" w:rsidR="004E6F54" w:rsidRPr="005F47A5" w:rsidRDefault="00F07A8D" w:rsidP="004E6F54">
            <w:pPr>
              <w:tabs>
                <w:tab w:val="decimal" w:pos="1079"/>
              </w:tabs>
              <w:ind w:left="-97" w:right="90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F07A8D">
              <w:rPr>
                <w:rFonts w:asciiTheme="majorBidi" w:eastAsia="Calibri" w:hAnsiTheme="majorBidi" w:cstheme="majorBidi"/>
                <w:lang w:val="en-US"/>
              </w:rPr>
              <w:t>5</w:t>
            </w:r>
            <w:r w:rsidR="00234B11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F07A8D">
              <w:rPr>
                <w:rFonts w:asciiTheme="majorBidi" w:eastAsia="Calibri" w:hAnsiTheme="majorBidi" w:cstheme="majorBidi"/>
                <w:lang w:val="en-US"/>
              </w:rPr>
              <w:t>467</w:t>
            </w:r>
          </w:p>
        </w:tc>
        <w:tc>
          <w:tcPr>
            <w:tcW w:w="90" w:type="dxa"/>
            <w:gridSpan w:val="2"/>
          </w:tcPr>
          <w:p w14:paraId="74C49903" w14:textId="77777777" w:rsidR="004E6F54" w:rsidRPr="005F47A5" w:rsidRDefault="004E6F54" w:rsidP="004E6F54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52F06DF" w14:textId="10EF0325" w:rsidR="004E6F54" w:rsidRPr="005F47A5" w:rsidRDefault="00F07A8D" w:rsidP="008569DB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3</w:t>
            </w:r>
            <w:r w:rsidR="0033058E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776</w:t>
            </w:r>
          </w:p>
        </w:tc>
        <w:tc>
          <w:tcPr>
            <w:tcW w:w="90" w:type="dxa"/>
          </w:tcPr>
          <w:p w14:paraId="6827595F" w14:textId="77777777" w:rsidR="004E6F54" w:rsidRPr="005F47A5" w:rsidRDefault="004E6F54" w:rsidP="004E6F54">
            <w:pPr>
              <w:snapToGrid w:val="0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gridSpan w:val="2"/>
          </w:tcPr>
          <w:p w14:paraId="489C92D6" w14:textId="273D8381" w:rsidR="004E6F54" w:rsidRPr="005F47A5" w:rsidRDefault="00F07A8D" w:rsidP="004E6F54">
            <w:pPr>
              <w:tabs>
                <w:tab w:val="decimal" w:pos="1116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4</w:t>
            </w:r>
            <w:r w:rsidR="00994FC2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172</w:t>
            </w:r>
          </w:p>
        </w:tc>
      </w:tr>
      <w:tr w:rsidR="00B86CD4" w:rsidRPr="005F47A5" w14:paraId="07A3CF29" w14:textId="77777777" w:rsidTr="00272D8A">
        <w:trPr>
          <w:trHeight w:val="20"/>
        </w:trPr>
        <w:tc>
          <w:tcPr>
            <w:tcW w:w="3701" w:type="dxa"/>
          </w:tcPr>
          <w:p w14:paraId="25AC767B" w14:textId="423D1583" w:rsidR="00B86CD4" w:rsidRPr="005F47A5" w:rsidRDefault="00B86CD4" w:rsidP="00E32F06">
            <w:pPr>
              <w:pStyle w:val="BodyTextIndent2"/>
              <w:ind w:left="899" w:hanging="54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</w:t>
            </w:r>
            <w:r w:rsidR="00E32F06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ab/>
            </w: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โอนย้ายผลประโยชน์พนักงาน</w:t>
            </w:r>
          </w:p>
        </w:tc>
        <w:tc>
          <w:tcPr>
            <w:tcW w:w="1170" w:type="dxa"/>
          </w:tcPr>
          <w:p w14:paraId="644A02B4" w14:textId="6BEFC2E6" w:rsidR="00B86CD4" w:rsidRPr="005F47A5" w:rsidRDefault="0033058E" w:rsidP="0033058E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6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779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0656B22C" w14:textId="77777777" w:rsidR="00B86CD4" w:rsidRPr="005F47A5" w:rsidRDefault="00B86CD4" w:rsidP="00B86CD4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1" w:type="dxa"/>
            <w:gridSpan w:val="2"/>
          </w:tcPr>
          <w:p w14:paraId="46FE0259" w14:textId="59260E74" w:rsidR="00B86CD4" w:rsidRPr="005F47A5" w:rsidRDefault="00234B11" w:rsidP="008569DB">
            <w:pPr>
              <w:tabs>
                <w:tab w:val="decimal" w:pos="1079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50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959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19ACEB4C" w14:textId="77777777" w:rsidR="00B86CD4" w:rsidRPr="005F47A5" w:rsidRDefault="00B86CD4" w:rsidP="00B86CD4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19CB89B8" w14:textId="7FCA0671" w:rsidR="00B86CD4" w:rsidRPr="005F47A5" w:rsidRDefault="0033058E" w:rsidP="0033058E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6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779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06F19C8" w14:textId="77777777" w:rsidR="00B86CD4" w:rsidRPr="005F47A5" w:rsidRDefault="00B86CD4" w:rsidP="00B86CD4">
            <w:pPr>
              <w:snapToGrid w:val="0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gridSpan w:val="2"/>
          </w:tcPr>
          <w:p w14:paraId="313CE181" w14:textId="3B9DF285" w:rsidR="00B86CD4" w:rsidRPr="005F47A5" w:rsidRDefault="00994FC2" w:rsidP="00B86CD4">
            <w:pPr>
              <w:tabs>
                <w:tab w:val="decimal" w:pos="1116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50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959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</w:tr>
      <w:tr w:rsidR="003A306C" w:rsidRPr="005F47A5" w14:paraId="4B34CCCD" w14:textId="77777777" w:rsidTr="00272D8A">
        <w:trPr>
          <w:trHeight w:val="20"/>
        </w:trPr>
        <w:tc>
          <w:tcPr>
            <w:tcW w:w="3701" w:type="dxa"/>
          </w:tcPr>
          <w:p w14:paraId="7636EBBC" w14:textId="4AEE858D" w:rsidR="003A306C" w:rsidRPr="005F47A5" w:rsidRDefault="003A306C" w:rsidP="00E32F06">
            <w:pPr>
              <w:pStyle w:val="BodyTextIndent2"/>
              <w:ind w:left="899" w:hanging="540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</w:pP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</w:t>
            </w:r>
            <w:r w:rsidR="00E32F06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ab/>
            </w: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ผลประโยชน์ที่จ่าย</w:t>
            </w:r>
          </w:p>
        </w:tc>
        <w:tc>
          <w:tcPr>
            <w:tcW w:w="1170" w:type="dxa"/>
          </w:tcPr>
          <w:p w14:paraId="33FE8DE6" w14:textId="534EB455" w:rsidR="003A306C" w:rsidRPr="005F47A5" w:rsidRDefault="0033058E" w:rsidP="0033058E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2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500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47967B1C" w14:textId="77777777" w:rsidR="003A306C" w:rsidRPr="005F47A5" w:rsidRDefault="003A306C" w:rsidP="003A306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1" w:type="dxa"/>
            <w:gridSpan w:val="2"/>
          </w:tcPr>
          <w:p w14:paraId="72FDB0BE" w14:textId="57525913" w:rsidR="003A306C" w:rsidRPr="005F47A5" w:rsidRDefault="00BD4D03" w:rsidP="003A306C">
            <w:pPr>
              <w:tabs>
                <w:tab w:val="decimal" w:pos="1070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13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763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0972657C" w14:textId="77777777" w:rsidR="003A306C" w:rsidRPr="005F47A5" w:rsidRDefault="003A306C" w:rsidP="003A306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4ABEE4A" w14:textId="0FD191BC" w:rsidR="003A306C" w:rsidRPr="005F47A5" w:rsidRDefault="0033058E" w:rsidP="0033058E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2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500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52E12EC0" w14:textId="77777777" w:rsidR="003A306C" w:rsidRPr="005F47A5" w:rsidRDefault="003A306C" w:rsidP="003A306C">
            <w:pPr>
              <w:snapToGrid w:val="0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gridSpan w:val="2"/>
          </w:tcPr>
          <w:p w14:paraId="23CB597D" w14:textId="0A4C0BAB" w:rsidR="003A306C" w:rsidRPr="005F47A5" w:rsidRDefault="00994FC2" w:rsidP="003A306C">
            <w:pPr>
              <w:tabs>
                <w:tab w:val="decimal" w:pos="1116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13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763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</w:tr>
      <w:tr w:rsidR="00BD4D03" w:rsidRPr="005F47A5" w14:paraId="5A77F328" w14:textId="77777777" w:rsidTr="00272D8A">
        <w:trPr>
          <w:trHeight w:val="20"/>
        </w:trPr>
        <w:tc>
          <w:tcPr>
            <w:tcW w:w="3701" w:type="dxa"/>
          </w:tcPr>
          <w:p w14:paraId="2443AB61" w14:textId="5F18EB6D" w:rsidR="00BD4D03" w:rsidRPr="00E528B3" w:rsidRDefault="00E528B3" w:rsidP="00E32F06">
            <w:pPr>
              <w:pStyle w:val="BodyTextIndent2"/>
              <w:ind w:firstLine="539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ขาดทุน (กำไร) จาการประมาณการ</w:t>
            </w:r>
          </w:p>
        </w:tc>
        <w:tc>
          <w:tcPr>
            <w:tcW w:w="1170" w:type="dxa"/>
          </w:tcPr>
          <w:p w14:paraId="53125F03" w14:textId="77777777" w:rsidR="00BD4D03" w:rsidRPr="005F47A5" w:rsidRDefault="00BD4D03" w:rsidP="003A306C">
            <w:pPr>
              <w:tabs>
                <w:tab w:val="decimal" w:pos="666"/>
              </w:tabs>
              <w:ind w:left="296" w:right="4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2D3C777" w14:textId="77777777" w:rsidR="00BD4D03" w:rsidRPr="005F47A5" w:rsidRDefault="00BD4D03" w:rsidP="003A306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1" w:type="dxa"/>
            <w:gridSpan w:val="2"/>
          </w:tcPr>
          <w:p w14:paraId="1197DDC0" w14:textId="77777777" w:rsidR="00BD4D03" w:rsidRDefault="00BD4D03" w:rsidP="003A306C">
            <w:pPr>
              <w:tabs>
                <w:tab w:val="decimal" w:pos="107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0A22C71A" w14:textId="77777777" w:rsidR="00BD4D03" w:rsidRPr="005F47A5" w:rsidRDefault="00BD4D03" w:rsidP="003A306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733CEB56" w14:textId="77777777" w:rsidR="00BD4D03" w:rsidRPr="005F47A5" w:rsidRDefault="00BD4D03" w:rsidP="003A306C">
            <w:pPr>
              <w:tabs>
                <w:tab w:val="decimal" w:pos="666"/>
              </w:tabs>
              <w:ind w:left="296" w:right="4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31D399B" w14:textId="77777777" w:rsidR="00BD4D03" w:rsidRPr="005F47A5" w:rsidRDefault="00BD4D03" w:rsidP="003A306C">
            <w:pPr>
              <w:snapToGrid w:val="0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gridSpan w:val="2"/>
          </w:tcPr>
          <w:p w14:paraId="1337B06D" w14:textId="77777777" w:rsidR="00BD4D03" w:rsidRPr="005F47A5" w:rsidRDefault="00BD4D03" w:rsidP="003A306C">
            <w:pPr>
              <w:tabs>
                <w:tab w:val="decimal" w:pos="1116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528B3" w:rsidRPr="005F47A5" w14:paraId="13B48CA7" w14:textId="77777777" w:rsidTr="00272D8A">
        <w:trPr>
          <w:trHeight w:val="20"/>
        </w:trPr>
        <w:tc>
          <w:tcPr>
            <w:tcW w:w="3701" w:type="dxa"/>
          </w:tcPr>
          <w:p w14:paraId="68D9B343" w14:textId="361F184C" w:rsidR="00E528B3" w:rsidRDefault="00E528B3" w:rsidP="00E528B3">
            <w:pPr>
              <w:pStyle w:val="BodyTextIndent2"/>
              <w:ind w:firstLine="809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ตามหลักคณิตศาสตร์ประกันภัย</w:t>
            </w:r>
          </w:p>
        </w:tc>
        <w:tc>
          <w:tcPr>
            <w:tcW w:w="1170" w:type="dxa"/>
          </w:tcPr>
          <w:p w14:paraId="02BF081B" w14:textId="43E024B3" w:rsidR="00E528B3" w:rsidRPr="005F47A5" w:rsidRDefault="0033058E" w:rsidP="003A306C">
            <w:pPr>
              <w:tabs>
                <w:tab w:val="decimal" w:pos="666"/>
              </w:tabs>
              <w:ind w:left="296" w:right="4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5A6A376" w14:textId="77777777" w:rsidR="00E528B3" w:rsidRPr="005F47A5" w:rsidRDefault="00E528B3" w:rsidP="003A306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1" w:type="dxa"/>
            <w:gridSpan w:val="2"/>
          </w:tcPr>
          <w:p w14:paraId="14D9D3CB" w14:textId="48B73EB2" w:rsidR="00E528B3" w:rsidRDefault="00F07A8D" w:rsidP="003A306C">
            <w:pPr>
              <w:tabs>
                <w:tab w:val="decimal" w:pos="1070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8</w:t>
            </w:r>
            <w:r w:rsidR="00F01E33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067</w:t>
            </w:r>
          </w:p>
        </w:tc>
        <w:tc>
          <w:tcPr>
            <w:tcW w:w="90" w:type="dxa"/>
            <w:gridSpan w:val="2"/>
          </w:tcPr>
          <w:p w14:paraId="039EC8C6" w14:textId="77777777" w:rsidR="00E528B3" w:rsidRPr="005F47A5" w:rsidRDefault="00E528B3" w:rsidP="003A306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7D8905FA" w14:textId="399E7687" w:rsidR="00E528B3" w:rsidRPr="005F47A5" w:rsidRDefault="0033058E" w:rsidP="003A306C">
            <w:pPr>
              <w:tabs>
                <w:tab w:val="decimal" w:pos="666"/>
              </w:tabs>
              <w:ind w:left="296" w:right="4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CB754EA" w14:textId="77777777" w:rsidR="00E528B3" w:rsidRPr="005F47A5" w:rsidRDefault="00E528B3" w:rsidP="003A306C">
            <w:pPr>
              <w:snapToGrid w:val="0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gridSpan w:val="2"/>
          </w:tcPr>
          <w:p w14:paraId="704149AE" w14:textId="48B803FA" w:rsidR="00E528B3" w:rsidRPr="005F47A5" w:rsidRDefault="00BA199A" w:rsidP="003A306C">
            <w:pPr>
              <w:tabs>
                <w:tab w:val="decimal" w:pos="1116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2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139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</w:tr>
      <w:tr w:rsidR="00B86CD4" w:rsidRPr="005F47A5" w14:paraId="4BE4B3C2" w14:textId="77777777" w:rsidTr="00272D8A">
        <w:trPr>
          <w:trHeight w:val="20"/>
        </w:trPr>
        <w:tc>
          <w:tcPr>
            <w:tcW w:w="3701" w:type="dxa"/>
          </w:tcPr>
          <w:p w14:paraId="71608ABD" w14:textId="77777777" w:rsidR="00B86CD4" w:rsidRPr="005F47A5" w:rsidRDefault="00B86CD4" w:rsidP="00B86CD4">
            <w:pPr>
              <w:pStyle w:val="BodyTextIndent2"/>
              <w:ind w:left="504" w:hanging="50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FB757B8" w14:textId="77777777" w:rsidR="00B86CD4" w:rsidRPr="005F47A5" w:rsidRDefault="00B86CD4" w:rsidP="00B86CD4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7ACE66A" w14:textId="77777777" w:rsidR="00B86CD4" w:rsidRPr="005F47A5" w:rsidRDefault="00B86CD4" w:rsidP="00B86CD4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</w:tcBorders>
          </w:tcPr>
          <w:p w14:paraId="1F104FAB" w14:textId="0CB597A2" w:rsidR="00B86CD4" w:rsidRPr="005F47A5" w:rsidRDefault="00B86CD4" w:rsidP="00B86CD4">
            <w:pPr>
              <w:tabs>
                <w:tab w:val="decimal" w:pos="1022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4FCD20D2" w14:textId="77777777" w:rsidR="00B86CD4" w:rsidRPr="005F47A5" w:rsidRDefault="00B86CD4" w:rsidP="00B86CD4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B70FFFE" w14:textId="77777777" w:rsidR="00B86CD4" w:rsidRPr="005F47A5" w:rsidRDefault="00B86CD4" w:rsidP="00B86CD4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91975BD" w14:textId="77777777" w:rsidR="00B86CD4" w:rsidRPr="005F47A5" w:rsidRDefault="00B86CD4" w:rsidP="00B86CD4">
            <w:pPr>
              <w:snapToGrid w:val="0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</w:tcBorders>
          </w:tcPr>
          <w:p w14:paraId="30C68B8F" w14:textId="77777777" w:rsidR="00B86CD4" w:rsidRPr="005F47A5" w:rsidRDefault="00B86CD4" w:rsidP="00B86CD4">
            <w:pPr>
              <w:tabs>
                <w:tab w:val="decimal" w:pos="1065"/>
                <w:tab w:val="decimal" w:pos="1116"/>
              </w:tabs>
              <w:ind w:left="-97"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86CD4" w:rsidRPr="005F47A5" w14:paraId="1AF474A2" w14:textId="77777777" w:rsidTr="00272D8A">
        <w:trPr>
          <w:trHeight w:val="20"/>
        </w:trPr>
        <w:tc>
          <w:tcPr>
            <w:tcW w:w="3701" w:type="dxa"/>
          </w:tcPr>
          <w:p w14:paraId="1FD0E5E8" w14:textId="558D3142" w:rsidR="00B86CD4" w:rsidRPr="005F47A5" w:rsidRDefault="00B86CD4" w:rsidP="00B86CD4">
            <w:pPr>
              <w:ind w:firstLine="270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</w:rPr>
              <w:t xml:space="preserve">หลังออกจากงาน ณ วันที่ 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cs/>
                <w:lang w:val="en-US"/>
              </w:rPr>
              <w:t>มิถุนายน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C10B340" w14:textId="7B024BA4" w:rsidR="00B86CD4" w:rsidRPr="005F47A5" w:rsidRDefault="00F07A8D" w:rsidP="00B86CD4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423</w:t>
            </w:r>
            <w:r w:rsidR="0033058E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218</w:t>
            </w:r>
          </w:p>
        </w:tc>
        <w:tc>
          <w:tcPr>
            <w:tcW w:w="90" w:type="dxa"/>
          </w:tcPr>
          <w:p w14:paraId="17B95A0C" w14:textId="77777777" w:rsidR="00B86CD4" w:rsidRPr="005F47A5" w:rsidRDefault="00B86CD4" w:rsidP="00B86CD4">
            <w:pPr>
              <w:snapToGrid w:val="0"/>
              <w:ind w:left="-97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1" w:type="dxa"/>
            <w:gridSpan w:val="2"/>
            <w:tcBorders>
              <w:bottom w:val="double" w:sz="4" w:space="0" w:color="auto"/>
            </w:tcBorders>
          </w:tcPr>
          <w:p w14:paraId="3CC02FE3" w14:textId="222FC4E4" w:rsidR="00B86CD4" w:rsidRPr="005F47A5" w:rsidRDefault="00F07A8D" w:rsidP="00B86CD4">
            <w:pPr>
              <w:tabs>
                <w:tab w:val="decimal" w:pos="1079"/>
              </w:tabs>
              <w:ind w:left="-97" w:right="90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477</w:t>
            </w:r>
            <w:r w:rsidR="00994FC2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910</w:t>
            </w:r>
          </w:p>
        </w:tc>
        <w:tc>
          <w:tcPr>
            <w:tcW w:w="90" w:type="dxa"/>
            <w:gridSpan w:val="2"/>
          </w:tcPr>
          <w:p w14:paraId="33F9F3C7" w14:textId="77777777" w:rsidR="00B86CD4" w:rsidRPr="005F47A5" w:rsidRDefault="00B86CD4" w:rsidP="00B86CD4">
            <w:pPr>
              <w:snapToGrid w:val="0"/>
              <w:ind w:left="-97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709EABE" w14:textId="1ADF82F6" w:rsidR="00B86CD4" w:rsidRPr="005F47A5" w:rsidRDefault="00F07A8D" w:rsidP="00B86CD4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316</w:t>
            </w:r>
            <w:r w:rsidR="0033058E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507</w:t>
            </w:r>
          </w:p>
        </w:tc>
        <w:tc>
          <w:tcPr>
            <w:tcW w:w="90" w:type="dxa"/>
          </w:tcPr>
          <w:p w14:paraId="727F3F81" w14:textId="77777777" w:rsidR="00B86CD4" w:rsidRPr="005F47A5" w:rsidRDefault="00B86CD4" w:rsidP="00B86CD4">
            <w:pPr>
              <w:snapToGrid w:val="0"/>
              <w:ind w:left="-97" w:right="-351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gridSpan w:val="2"/>
            <w:tcBorders>
              <w:bottom w:val="double" w:sz="4" w:space="0" w:color="auto"/>
            </w:tcBorders>
          </w:tcPr>
          <w:p w14:paraId="16B438D1" w14:textId="72E8A7EC" w:rsidR="00B86CD4" w:rsidRPr="005F47A5" w:rsidRDefault="00F07A8D" w:rsidP="00B86CD4">
            <w:pPr>
              <w:tabs>
                <w:tab w:val="decimal" w:pos="1116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355</w:t>
            </w:r>
            <w:r w:rsidR="00A54524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714</w:t>
            </w:r>
          </w:p>
        </w:tc>
      </w:tr>
    </w:tbl>
    <w:p w14:paraId="0108B883" w14:textId="5D22F486" w:rsidR="006505E9" w:rsidRDefault="008F6C8B" w:rsidP="001000B9">
      <w:pPr>
        <w:spacing w:before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AF4AE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สำหรับงวด</w:t>
      </w:r>
      <w:r w:rsidR="004D45A5" w:rsidRPr="00AF4AEF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หก</w:t>
      </w:r>
      <w:r w:rsidRPr="00AF4AE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เดือนสิ้นสุดวันที่ </w:t>
      </w:r>
      <w:r w:rsidR="00F07A8D" w:rsidRPr="00F07A8D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7069E9" w:rsidRPr="00AF4AEF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</w:t>
      </w:r>
      <w:r w:rsidR="007069E9" w:rsidRPr="00AF4AE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มิถุนายน</w:t>
      </w:r>
      <w:r w:rsidRPr="00AF4AE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F07A8D" w:rsidRPr="00F07A8D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Pr="00AF4AE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บริษัทโอนพนักงานไปบริษัทที่เกี่ยวข้องกันและ</w:t>
      </w:r>
      <w:r w:rsidR="00B309DF" w:rsidRPr="00AF4AE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/>
      </w:r>
      <w:r w:rsidRPr="00AF4AE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บริษัทอื่น</w:t>
      </w:r>
      <w:r w:rsidRPr="00AF4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โดยบริษัทจะชำระเงินจำนวนดังกล่าวให้บริษัทที่เกี่ยวข้องกันและบริษัทอื่นในภายหลัง ส่งผลให้ประมาณการหนี้สินผลประโยชน์พนักงานลดลง จำนวน </w:t>
      </w:r>
      <w:r w:rsidR="00F07A8D" w:rsidRPr="00F07A8D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="00AF4AEF" w:rsidRPr="00AF4AEF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F07A8D" w:rsidRPr="00F07A8D">
        <w:rPr>
          <w:rFonts w:asciiTheme="majorBidi" w:hAnsiTheme="majorBidi" w:cstheme="majorBidi"/>
          <w:spacing w:val="-6"/>
          <w:sz w:val="32"/>
          <w:szCs w:val="32"/>
          <w:lang w:val="en-US"/>
        </w:rPr>
        <w:t>78</w:t>
      </w:r>
      <w:r w:rsidRPr="00AF4AE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ล้านบาท </w:t>
      </w:r>
      <w:r w:rsidR="005C1B50" w:rsidRPr="00AF4AE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="00F07A8D" w:rsidRPr="00F07A8D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7069E9" w:rsidRPr="00AF4AEF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</w:t>
      </w:r>
      <w:r w:rsidR="007069E9" w:rsidRPr="00AF4AE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มิถุนายน</w:t>
      </w:r>
      <w:r w:rsidR="005C1B50" w:rsidRPr="00AF4AE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F07A8D" w:rsidRPr="00F07A8D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="005C1B50" w:rsidRPr="00AF4AE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5A722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/>
      </w:r>
      <w:r w:rsidR="005C1B50" w:rsidRPr="00AF4AE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บริษัทแสดงรายการดังกล่าว เป็นเจ้าหนี้หมุนเวียนอื่นและเจ้าหนี้ไม่หมุนเวียนอื่น จำนวน </w:t>
      </w:r>
      <w:r w:rsidR="00F07A8D" w:rsidRPr="00F07A8D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AF4AEF" w:rsidRPr="00AF4AEF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F07A8D" w:rsidRPr="00F07A8D">
        <w:rPr>
          <w:rFonts w:asciiTheme="majorBidi" w:hAnsiTheme="majorBidi" w:cstheme="majorBidi"/>
          <w:spacing w:val="-6"/>
          <w:sz w:val="32"/>
          <w:szCs w:val="32"/>
          <w:lang w:val="en-US"/>
        </w:rPr>
        <w:t>57</w:t>
      </w:r>
      <w:r w:rsidR="005C1B50" w:rsidRPr="00AF4AEF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</w:t>
      </w:r>
      <w:r w:rsidR="005C1B50" w:rsidRPr="00AF4AE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และ </w:t>
      </w:r>
      <w:r w:rsidR="00F07A8D" w:rsidRPr="00F07A8D">
        <w:rPr>
          <w:rFonts w:asciiTheme="majorBidi" w:hAnsiTheme="majorBidi" w:cstheme="majorBidi"/>
          <w:spacing w:val="-6"/>
          <w:sz w:val="32"/>
          <w:szCs w:val="32"/>
          <w:lang w:val="en-US"/>
        </w:rPr>
        <w:t>36</w:t>
      </w:r>
      <w:r w:rsidR="00AF4AEF" w:rsidRPr="00AF4AEF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F07A8D" w:rsidRPr="00F07A8D">
        <w:rPr>
          <w:rFonts w:asciiTheme="majorBidi" w:hAnsiTheme="majorBidi" w:cstheme="majorBidi"/>
          <w:spacing w:val="-6"/>
          <w:sz w:val="32"/>
          <w:szCs w:val="32"/>
          <w:lang w:val="en-US"/>
        </w:rPr>
        <w:t>58</w:t>
      </w:r>
      <w:r w:rsidR="005C1B50" w:rsidRPr="00AF4AEF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</w:t>
      </w:r>
      <w:r w:rsidR="005C1B50" w:rsidRPr="00AF4AE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 ตามลำดับ</w:t>
      </w:r>
      <w:r w:rsidR="006505E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 w:type="page"/>
      </w:r>
    </w:p>
    <w:p w14:paraId="1F5EFAC1" w14:textId="55DB14A6" w:rsidR="00AC445A" w:rsidRPr="005F47A5" w:rsidRDefault="00F42E95" w:rsidP="005C1B50">
      <w:pPr>
        <w:spacing w:before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สำหรับงวด</w:t>
      </w:r>
      <w:r w:rsidR="001000B9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หก</w:t>
      </w:r>
      <w:r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เดือนสิ้นสุดวันที่ </w:t>
      </w:r>
      <w:r w:rsidR="00F07A8D" w:rsidRPr="00F07A8D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7069E9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</w:t>
      </w:r>
      <w:r w:rsidR="007069E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มิถุนายน</w:t>
      </w:r>
      <w:r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F07A8D" w:rsidRPr="00F07A8D">
        <w:rPr>
          <w:rFonts w:asciiTheme="majorBidi" w:hAnsiTheme="majorBidi" w:cstheme="majorBidi"/>
          <w:spacing w:val="-6"/>
          <w:sz w:val="32"/>
          <w:szCs w:val="32"/>
          <w:lang w:val="en-US"/>
        </w:rPr>
        <w:t>2568</w:t>
      </w:r>
      <w:r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บริษัทโอนพนักงานไปบริษัทที่เกี่ยวข้องกันและ</w:t>
      </w:r>
      <w:r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/>
        <w:t>บริษัทอื่น</w:t>
      </w:r>
      <w:r w:rsidRPr="005F47A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โดยบริษัทจะชำระเงินจำนวนดังกล่าวให้บริษัทที่เกี่ยวข้องกันและบริษัทอื่นในภายหลัง ส่งผลให้ประมาณการหนี้สินผลประโยชน์พนักงานลดลง จำนวน </w:t>
      </w:r>
      <w:r w:rsidR="00F07A8D" w:rsidRPr="00F07A8D">
        <w:rPr>
          <w:rFonts w:asciiTheme="majorBidi" w:hAnsiTheme="majorBidi" w:cstheme="majorBidi" w:hint="cs"/>
          <w:spacing w:val="-4"/>
          <w:sz w:val="32"/>
          <w:szCs w:val="32"/>
          <w:lang w:val="en-US"/>
        </w:rPr>
        <w:t>50</w:t>
      </w:r>
      <w:r w:rsidR="00540F42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.</w:t>
      </w:r>
      <w:r w:rsidR="00F07A8D" w:rsidRPr="00F07A8D">
        <w:rPr>
          <w:rFonts w:asciiTheme="majorBidi" w:hAnsiTheme="majorBidi" w:cstheme="majorBidi" w:hint="cs"/>
          <w:spacing w:val="-4"/>
          <w:sz w:val="32"/>
          <w:szCs w:val="32"/>
          <w:lang w:val="en-US"/>
        </w:rPr>
        <w:t>96</w:t>
      </w:r>
      <w:r w:rsidRPr="005F47A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ล้านบาท</w:t>
      </w:r>
    </w:p>
    <w:p w14:paraId="1EB30DCD" w14:textId="606E4655" w:rsidR="00736EC3" w:rsidRPr="005F47A5" w:rsidRDefault="00F07A8D" w:rsidP="000F3551">
      <w:pPr>
        <w:suppressAutoHyphens w:val="0"/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F07A8D">
        <w:rPr>
          <w:rFonts w:asciiTheme="majorBidi" w:hAnsiTheme="majorBidi" w:cstheme="majorBidi"/>
          <w:b/>
          <w:bCs/>
          <w:sz w:val="32"/>
          <w:szCs w:val="32"/>
          <w:lang w:val="en-US"/>
        </w:rPr>
        <w:t>16</w:t>
      </w:r>
      <w:r w:rsidR="00736EC3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736EC3" w:rsidRPr="005F47A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36EC3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</w:t>
      </w:r>
      <w:bookmarkStart w:id="2" w:name="_Hlk196136563"/>
      <w:r w:rsidR="004062E2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หมุนเวียนอื่น</w:t>
      </w:r>
      <w:bookmarkEnd w:id="2"/>
    </w:p>
    <w:p w14:paraId="5625423F" w14:textId="25ADB1A8" w:rsidR="00736EC3" w:rsidRPr="005F47A5" w:rsidRDefault="00736EC3" w:rsidP="0023544C">
      <w:pPr>
        <w:ind w:left="450" w:firstLine="9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F47A5">
        <w:rPr>
          <w:rFonts w:asciiTheme="majorBidi" w:hAnsiTheme="majorBidi" w:cstheme="majorBidi"/>
          <w:spacing w:val="-4"/>
          <w:sz w:val="32"/>
          <w:szCs w:val="32"/>
          <w:cs/>
        </w:rPr>
        <w:t>หนี้สิน</w:t>
      </w:r>
      <w:r w:rsidR="004062E2" w:rsidRPr="005F47A5">
        <w:rPr>
          <w:rFonts w:asciiTheme="majorBidi" w:hAnsiTheme="majorBidi" w:cstheme="majorBidi"/>
          <w:spacing w:val="-4"/>
          <w:sz w:val="32"/>
          <w:szCs w:val="32"/>
          <w:cs/>
        </w:rPr>
        <w:t>หมุนเวียนอื่น</w:t>
      </w:r>
      <w:r w:rsidRPr="005F47A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="00F07A8D" w:rsidRPr="00F07A8D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7069E9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</w:t>
      </w:r>
      <w:r w:rsidR="007069E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มิถุนายน</w:t>
      </w:r>
      <w:r w:rsidRPr="005F47A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07A8D" w:rsidRPr="00F07A8D">
        <w:rPr>
          <w:rFonts w:asciiTheme="majorBidi" w:hAnsiTheme="majorBidi" w:cstheme="majorBidi"/>
          <w:spacing w:val="-4"/>
          <w:sz w:val="32"/>
          <w:szCs w:val="32"/>
          <w:lang w:val="en-US"/>
        </w:rPr>
        <w:t>2569</w:t>
      </w:r>
      <w:r w:rsidRPr="005F47A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</w:t>
      </w:r>
      <w:r w:rsidRPr="005F47A5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F07A8D" w:rsidRPr="00F07A8D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5F47A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F07A8D" w:rsidRPr="00F07A8D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  <w:r w:rsidRPr="005F47A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p w14:paraId="6E6B3D61" w14:textId="77777777" w:rsidR="00736EC3" w:rsidRPr="005F47A5" w:rsidRDefault="00736EC3" w:rsidP="00736EC3">
      <w:pPr>
        <w:ind w:left="720" w:right="-156"/>
        <w:jc w:val="right"/>
        <w:rPr>
          <w:rFonts w:asciiTheme="majorBidi" w:hAnsiTheme="majorBidi" w:cstheme="majorBidi"/>
          <w:u w:val="single"/>
          <w:cs/>
        </w:rPr>
      </w:pPr>
      <w:r w:rsidRPr="005F47A5">
        <w:rPr>
          <w:rFonts w:asciiTheme="majorBidi" w:hAnsiTheme="majorBidi" w:cstheme="majorBidi"/>
          <w:b/>
          <w:bCs/>
          <w:cs/>
        </w:rPr>
        <w:t xml:space="preserve">หน่วย </w:t>
      </w:r>
      <w:r w:rsidRPr="005F47A5">
        <w:rPr>
          <w:rFonts w:asciiTheme="majorBidi" w:hAnsiTheme="majorBidi" w:cstheme="majorBidi"/>
          <w:b/>
          <w:bCs/>
          <w:cs/>
          <w:lang w:val="en-US"/>
        </w:rPr>
        <w:t>: พันบาท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170"/>
        <w:gridCol w:w="180"/>
        <w:gridCol w:w="1166"/>
        <w:gridCol w:w="90"/>
        <w:gridCol w:w="1174"/>
      </w:tblGrid>
      <w:tr w:rsidR="00736EC3" w:rsidRPr="005F47A5" w14:paraId="166F501D" w14:textId="77777777" w:rsidTr="000C511C">
        <w:tc>
          <w:tcPr>
            <w:tcW w:w="3960" w:type="dxa"/>
          </w:tcPr>
          <w:p w14:paraId="231EB1EB" w14:textId="77777777" w:rsidR="00736EC3" w:rsidRPr="005F47A5" w:rsidRDefault="00736EC3" w:rsidP="000C511C">
            <w:pPr>
              <w:snapToGrid w:val="0"/>
              <w:ind w:left="612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B9C4BA0" w14:textId="77777777" w:rsidR="00736EC3" w:rsidRPr="005F47A5" w:rsidRDefault="00736EC3" w:rsidP="000C51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60E2F5C" w14:textId="77777777" w:rsidR="00736EC3" w:rsidRPr="005F47A5" w:rsidRDefault="00736EC3" w:rsidP="000C511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93BCE8A" w14:textId="77777777" w:rsidR="00736EC3" w:rsidRPr="005F47A5" w:rsidRDefault="00736EC3" w:rsidP="000C51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736EC3" w:rsidRPr="005F47A5" w14:paraId="164D8E37" w14:textId="77777777" w:rsidTr="000C511C">
        <w:tc>
          <w:tcPr>
            <w:tcW w:w="3960" w:type="dxa"/>
          </w:tcPr>
          <w:p w14:paraId="4761230E" w14:textId="77777777" w:rsidR="00736EC3" w:rsidRPr="005F47A5" w:rsidRDefault="00736EC3" w:rsidP="000C511C">
            <w:pPr>
              <w:snapToGrid w:val="0"/>
              <w:ind w:left="612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748AA49A" w14:textId="77777777" w:rsidR="00736EC3" w:rsidRPr="005F47A5" w:rsidRDefault="00736EC3" w:rsidP="000C51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05D9A3F5" w14:textId="77777777" w:rsidR="00736EC3" w:rsidRPr="005F47A5" w:rsidRDefault="00736EC3" w:rsidP="000C511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097392CC" w14:textId="77777777" w:rsidR="00736EC3" w:rsidRPr="005F47A5" w:rsidRDefault="00736EC3" w:rsidP="000C51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31D356B4" w14:textId="77777777" w:rsidR="00736EC3" w:rsidRPr="005F47A5" w:rsidRDefault="00736EC3" w:rsidP="000C511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vAlign w:val="bottom"/>
          </w:tcPr>
          <w:p w14:paraId="13B212E2" w14:textId="77777777" w:rsidR="00736EC3" w:rsidRPr="005F47A5" w:rsidRDefault="00736EC3" w:rsidP="000C51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18B1343" w14:textId="77777777" w:rsidR="00736EC3" w:rsidRPr="005F47A5" w:rsidRDefault="00736EC3" w:rsidP="000C511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4" w:type="dxa"/>
            <w:vAlign w:val="bottom"/>
          </w:tcPr>
          <w:p w14:paraId="3F6EBCCB" w14:textId="77777777" w:rsidR="00736EC3" w:rsidRPr="005F47A5" w:rsidRDefault="00736EC3" w:rsidP="000C51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736EC3" w:rsidRPr="005F47A5" w14:paraId="2E0AD9BB" w14:textId="77777777" w:rsidTr="000C511C">
        <w:tc>
          <w:tcPr>
            <w:tcW w:w="3960" w:type="dxa"/>
          </w:tcPr>
          <w:p w14:paraId="38559EFC" w14:textId="77777777" w:rsidR="00736EC3" w:rsidRPr="005F47A5" w:rsidRDefault="00736EC3" w:rsidP="000C511C">
            <w:pPr>
              <w:snapToGrid w:val="0"/>
              <w:ind w:left="612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47C0FC91" w14:textId="349F2204" w:rsidR="00736EC3" w:rsidRPr="005F47A5" w:rsidRDefault="00F07A8D" w:rsidP="000C51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51A62A68" w14:textId="77777777" w:rsidR="00736EC3" w:rsidRPr="005F47A5" w:rsidRDefault="00736EC3" w:rsidP="000C511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6EB5A88D" w14:textId="1749BCBE" w:rsidR="00736EC3" w:rsidRPr="005F47A5" w:rsidRDefault="00F07A8D" w:rsidP="000C51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736EC3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</w:tcPr>
          <w:p w14:paraId="4A102215" w14:textId="77777777" w:rsidR="00736EC3" w:rsidRPr="005F47A5" w:rsidRDefault="00736EC3" w:rsidP="000C511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vAlign w:val="bottom"/>
          </w:tcPr>
          <w:p w14:paraId="67F85904" w14:textId="13EE656C" w:rsidR="00736EC3" w:rsidRPr="005F47A5" w:rsidRDefault="00F07A8D" w:rsidP="000C51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3D7BE30B" w14:textId="77777777" w:rsidR="00736EC3" w:rsidRPr="005F47A5" w:rsidRDefault="00736EC3" w:rsidP="000C511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4" w:type="dxa"/>
            <w:vAlign w:val="bottom"/>
          </w:tcPr>
          <w:p w14:paraId="54C1E8BF" w14:textId="424F1A81" w:rsidR="00736EC3" w:rsidRPr="005F47A5" w:rsidRDefault="00F07A8D" w:rsidP="000C51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736EC3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736EC3" w:rsidRPr="005F47A5" w14:paraId="7CD94D74" w14:textId="77777777" w:rsidTr="000C511C">
        <w:tc>
          <w:tcPr>
            <w:tcW w:w="3960" w:type="dxa"/>
          </w:tcPr>
          <w:p w14:paraId="714F9573" w14:textId="77777777" w:rsidR="00736EC3" w:rsidRPr="005F47A5" w:rsidRDefault="00736EC3" w:rsidP="000C511C">
            <w:pPr>
              <w:snapToGrid w:val="0"/>
              <w:ind w:left="612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152557AA" w14:textId="79FB65B1" w:rsidR="00736EC3" w:rsidRPr="005F47A5" w:rsidRDefault="00F07A8D" w:rsidP="000C51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54A0C409" w14:textId="77777777" w:rsidR="00736EC3" w:rsidRPr="005F47A5" w:rsidRDefault="00736EC3" w:rsidP="000C511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368D7EB6" w14:textId="46E6ACA7" w:rsidR="00736EC3" w:rsidRPr="005F47A5" w:rsidRDefault="00F07A8D" w:rsidP="000C51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80" w:type="dxa"/>
          </w:tcPr>
          <w:p w14:paraId="6D42E61B" w14:textId="77777777" w:rsidR="00736EC3" w:rsidRPr="005F47A5" w:rsidRDefault="00736EC3" w:rsidP="000C511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vAlign w:val="bottom"/>
          </w:tcPr>
          <w:p w14:paraId="3A82796B" w14:textId="12B4B1C8" w:rsidR="00736EC3" w:rsidRPr="005F47A5" w:rsidRDefault="00F07A8D" w:rsidP="000C51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3A78CF05" w14:textId="77777777" w:rsidR="00736EC3" w:rsidRPr="005F47A5" w:rsidRDefault="00736EC3" w:rsidP="000C511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4" w:type="dxa"/>
            <w:vAlign w:val="bottom"/>
          </w:tcPr>
          <w:p w14:paraId="47AAC1CA" w14:textId="6563A011" w:rsidR="00736EC3" w:rsidRPr="005F47A5" w:rsidRDefault="00F07A8D" w:rsidP="000C51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4062E2" w:rsidRPr="005F47A5" w14:paraId="16CA473C" w14:textId="77777777" w:rsidTr="000C511C">
        <w:tc>
          <w:tcPr>
            <w:tcW w:w="3960" w:type="dxa"/>
          </w:tcPr>
          <w:p w14:paraId="0DDA6AEF" w14:textId="4C7D52D7" w:rsidR="004062E2" w:rsidRPr="005F47A5" w:rsidRDefault="004062E2" w:rsidP="004062E2">
            <w:pPr>
              <w:pStyle w:val="BodyTextIndent2"/>
              <w:ind w:left="72" w:firstLine="25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0F450F72" w14:textId="77777777" w:rsidR="004062E2" w:rsidRPr="005F47A5" w:rsidRDefault="004062E2" w:rsidP="000C51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676E39DD" w14:textId="77777777" w:rsidR="004062E2" w:rsidRPr="005F47A5" w:rsidRDefault="004062E2" w:rsidP="000C511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0AAECEFF" w14:textId="77777777" w:rsidR="004062E2" w:rsidRPr="005F47A5" w:rsidRDefault="004062E2" w:rsidP="000C51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0" w:type="dxa"/>
          </w:tcPr>
          <w:p w14:paraId="6F47BBD7" w14:textId="77777777" w:rsidR="004062E2" w:rsidRPr="005F47A5" w:rsidRDefault="004062E2" w:rsidP="000C511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vAlign w:val="bottom"/>
          </w:tcPr>
          <w:p w14:paraId="2DFE1194" w14:textId="77777777" w:rsidR="004062E2" w:rsidRPr="005F47A5" w:rsidRDefault="004062E2" w:rsidP="000C51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06F538F4" w14:textId="77777777" w:rsidR="004062E2" w:rsidRPr="005F47A5" w:rsidRDefault="004062E2" w:rsidP="000C511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4" w:type="dxa"/>
            <w:vAlign w:val="bottom"/>
          </w:tcPr>
          <w:p w14:paraId="0896A87C" w14:textId="77777777" w:rsidR="004062E2" w:rsidRPr="005F47A5" w:rsidRDefault="004062E2" w:rsidP="000C511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4062E2" w:rsidRPr="005F47A5" w14:paraId="37E5B3BE" w14:textId="77777777" w:rsidTr="000C511C">
        <w:tc>
          <w:tcPr>
            <w:tcW w:w="3960" w:type="dxa"/>
          </w:tcPr>
          <w:p w14:paraId="377D4AA3" w14:textId="39C1FBE1" w:rsidR="004062E2" w:rsidRPr="005F47A5" w:rsidRDefault="004062E2" w:rsidP="004062E2">
            <w:pPr>
              <w:pStyle w:val="BodyTextIndent2"/>
              <w:ind w:left="72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ประมาณการสินค้ารับคืน</w:t>
            </w:r>
          </w:p>
        </w:tc>
        <w:tc>
          <w:tcPr>
            <w:tcW w:w="1170" w:type="dxa"/>
          </w:tcPr>
          <w:p w14:paraId="5CA50D7B" w14:textId="4338C112" w:rsidR="004062E2" w:rsidRPr="005F47A5" w:rsidRDefault="00F07A8D" w:rsidP="004062E2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63</w:t>
            </w:r>
            <w:r w:rsidR="00104DBF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800</w:t>
            </w:r>
          </w:p>
        </w:tc>
        <w:tc>
          <w:tcPr>
            <w:tcW w:w="90" w:type="dxa"/>
          </w:tcPr>
          <w:p w14:paraId="4302FF5A" w14:textId="77777777" w:rsidR="004062E2" w:rsidRPr="005F47A5" w:rsidRDefault="004062E2" w:rsidP="004062E2">
            <w:pPr>
              <w:snapToGrid w:val="0"/>
              <w:ind w:right="-72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50AE71A" w14:textId="636E5B8D" w:rsidR="004062E2" w:rsidRPr="005F47A5" w:rsidRDefault="00F07A8D" w:rsidP="004062E2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65</w:t>
            </w:r>
            <w:r w:rsidR="004062E2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400</w:t>
            </w:r>
          </w:p>
        </w:tc>
        <w:tc>
          <w:tcPr>
            <w:tcW w:w="180" w:type="dxa"/>
          </w:tcPr>
          <w:p w14:paraId="6E50AE41" w14:textId="77777777" w:rsidR="004062E2" w:rsidRPr="005F47A5" w:rsidRDefault="004062E2" w:rsidP="004062E2">
            <w:pPr>
              <w:snapToGrid w:val="0"/>
              <w:ind w:right="-72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6" w:type="dxa"/>
            <w:vAlign w:val="center"/>
          </w:tcPr>
          <w:p w14:paraId="2839DD57" w14:textId="6BA13F64" w:rsidR="004062E2" w:rsidRPr="005F47A5" w:rsidRDefault="00F07A8D" w:rsidP="004062E2">
            <w:pPr>
              <w:tabs>
                <w:tab w:val="decimal" w:pos="990"/>
              </w:tabs>
              <w:ind w:right="40"/>
              <w:jc w:val="center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63</w:t>
            </w:r>
            <w:r w:rsidR="00104DBF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800</w:t>
            </w:r>
          </w:p>
        </w:tc>
        <w:tc>
          <w:tcPr>
            <w:tcW w:w="90" w:type="dxa"/>
          </w:tcPr>
          <w:p w14:paraId="4EED1178" w14:textId="77777777" w:rsidR="004062E2" w:rsidRPr="005F47A5" w:rsidRDefault="004062E2" w:rsidP="004062E2">
            <w:pPr>
              <w:snapToGrid w:val="0"/>
              <w:ind w:right="-72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4" w:type="dxa"/>
          </w:tcPr>
          <w:p w14:paraId="77C411A4" w14:textId="09D50DAE" w:rsidR="004062E2" w:rsidRPr="005F47A5" w:rsidRDefault="00F07A8D" w:rsidP="004062E2">
            <w:pPr>
              <w:tabs>
                <w:tab w:val="decimal" w:pos="99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65</w:t>
            </w:r>
            <w:r w:rsidR="004062E2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400</w:t>
            </w:r>
          </w:p>
        </w:tc>
      </w:tr>
      <w:tr w:rsidR="004062E2" w:rsidRPr="005F47A5" w14:paraId="443CC794" w14:textId="77777777" w:rsidTr="000C511C">
        <w:tc>
          <w:tcPr>
            <w:tcW w:w="3960" w:type="dxa"/>
          </w:tcPr>
          <w:p w14:paraId="022D60E9" w14:textId="45DA30A4" w:rsidR="004062E2" w:rsidRPr="005F47A5" w:rsidRDefault="004062E2" w:rsidP="004062E2">
            <w:pPr>
              <w:ind w:left="99" w:firstLine="81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GB"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1EB78CD" w14:textId="6F16F964" w:rsidR="004062E2" w:rsidRPr="005F47A5" w:rsidRDefault="00F07A8D" w:rsidP="004062E2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3</w:t>
            </w:r>
            <w:r w:rsidR="00104DBF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642</w:t>
            </w:r>
          </w:p>
        </w:tc>
        <w:tc>
          <w:tcPr>
            <w:tcW w:w="90" w:type="dxa"/>
          </w:tcPr>
          <w:p w14:paraId="6186261E" w14:textId="77777777" w:rsidR="004062E2" w:rsidRPr="005F47A5" w:rsidRDefault="004062E2" w:rsidP="004062E2">
            <w:pPr>
              <w:snapToGrid w:val="0"/>
              <w:ind w:left="99" w:firstLine="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2712EFA" w14:textId="5FD379B6" w:rsidR="004062E2" w:rsidRPr="005F47A5" w:rsidRDefault="00F07A8D" w:rsidP="004062E2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3</w:t>
            </w:r>
            <w:r w:rsidR="004062E2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403</w:t>
            </w:r>
          </w:p>
        </w:tc>
        <w:tc>
          <w:tcPr>
            <w:tcW w:w="180" w:type="dxa"/>
          </w:tcPr>
          <w:p w14:paraId="7B24241A" w14:textId="77777777" w:rsidR="004062E2" w:rsidRPr="005F47A5" w:rsidRDefault="004062E2" w:rsidP="004062E2">
            <w:pPr>
              <w:snapToGrid w:val="0"/>
              <w:ind w:left="99" w:firstLine="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14:paraId="348A003E" w14:textId="274D5320" w:rsidR="004062E2" w:rsidRPr="005F47A5" w:rsidRDefault="00F07A8D" w:rsidP="00104DBF">
            <w:pPr>
              <w:tabs>
                <w:tab w:val="decimal" w:pos="990"/>
              </w:tabs>
              <w:ind w:right="40"/>
              <w:jc w:val="center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586</w:t>
            </w:r>
          </w:p>
        </w:tc>
        <w:tc>
          <w:tcPr>
            <w:tcW w:w="90" w:type="dxa"/>
          </w:tcPr>
          <w:p w14:paraId="2D381BAC" w14:textId="77777777" w:rsidR="004062E2" w:rsidRPr="005F47A5" w:rsidRDefault="004062E2" w:rsidP="004062E2">
            <w:pPr>
              <w:snapToGrid w:val="0"/>
              <w:ind w:left="99" w:firstLine="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14:paraId="5C8A6475" w14:textId="0200BC48" w:rsidR="004062E2" w:rsidRPr="005F47A5" w:rsidRDefault="00F07A8D" w:rsidP="004062E2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322</w:t>
            </w:r>
          </w:p>
        </w:tc>
      </w:tr>
      <w:tr w:rsidR="004062E2" w:rsidRPr="005F47A5" w14:paraId="6B7CE473" w14:textId="77777777" w:rsidTr="000C511C">
        <w:tc>
          <w:tcPr>
            <w:tcW w:w="3960" w:type="dxa"/>
          </w:tcPr>
          <w:p w14:paraId="6AC141E5" w14:textId="77777777" w:rsidR="004062E2" w:rsidRPr="005F47A5" w:rsidRDefault="004062E2" w:rsidP="004062E2">
            <w:pPr>
              <w:ind w:left="99" w:firstLine="81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09D2D3" w14:textId="3CCDB5EC" w:rsidR="004062E2" w:rsidRPr="005F47A5" w:rsidRDefault="00F07A8D" w:rsidP="004062E2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67</w:t>
            </w:r>
            <w:r w:rsidR="00104DBF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442</w:t>
            </w:r>
          </w:p>
        </w:tc>
        <w:tc>
          <w:tcPr>
            <w:tcW w:w="90" w:type="dxa"/>
          </w:tcPr>
          <w:p w14:paraId="7AE999F4" w14:textId="77777777" w:rsidR="004062E2" w:rsidRPr="005F47A5" w:rsidRDefault="004062E2" w:rsidP="004062E2">
            <w:pPr>
              <w:snapToGrid w:val="0"/>
              <w:ind w:left="99" w:firstLine="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C41368" w14:textId="1E3E123D" w:rsidR="004062E2" w:rsidRPr="005F47A5" w:rsidRDefault="00F07A8D" w:rsidP="004062E2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68</w:t>
            </w:r>
            <w:r w:rsidR="004062E2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803</w:t>
            </w:r>
          </w:p>
        </w:tc>
        <w:tc>
          <w:tcPr>
            <w:tcW w:w="180" w:type="dxa"/>
          </w:tcPr>
          <w:p w14:paraId="73298107" w14:textId="77777777" w:rsidR="004062E2" w:rsidRPr="005F47A5" w:rsidRDefault="004062E2" w:rsidP="004062E2">
            <w:pPr>
              <w:snapToGrid w:val="0"/>
              <w:ind w:left="99" w:firstLine="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47DA50" w14:textId="3417ECF1" w:rsidR="004062E2" w:rsidRPr="005F47A5" w:rsidRDefault="00F07A8D" w:rsidP="004062E2">
            <w:pPr>
              <w:tabs>
                <w:tab w:val="decimal" w:pos="990"/>
              </w:tabs>
              <w:ind w:right="40"/>
              <w:jc w:val="center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64</w:t>
            </w:r>
            <w:r w:rsidR="00104DBF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386</w:t>
            </w:r>
          </w:p>
        </w:tc>
        <w:tc>
          <w:tcPr>
            <w:tcW w:w="90" w:type="dxa"/>
          </w:tcPr>
          <w:p w14:paraId="518EF0C6" w14:textId="77777777" w:rsidR="004062E2" w:rsidRPr="005F47A5" w:rsidRDefault="004062E2" w:rsidP="004062E2">
            <w:pPr>
              <w:snapToGrid w:val="0"/>
              <w:ind w:left="99" w:firstLine="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B7C13B" w14:textId="48CD09E8" w:rsidR="004062E2" w:rsidRPr="005F47A5" w:rsidRDefault="00F07A8D" w:rsidP="004062E2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65</w:t>
            </w:r>
            <w:r w:rsidR="004062E2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722</w:t>
            </w:r>
          </w:p>
        </w:tc>
      </w:tr>
    </w:tbl>
    <w:p w14:paraId="0441EC5F" w14:textId="4A39C78A" w:rsidR="008E1083" w:rsidRPr="005F47A5" w:rsidRDefault="00F07A8D" w:rsidP="00977775">
      <w:pPr>
        <w:spacing w:before="36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F07A8D">
        <w:rPr>
          <w:rFonts w:asciiTheme="majorBidi" w:hAnsiTheme="majorBidi" w:cstheme="majorBidi"/>
          <w:b/>
          <w:bCs/>
          <w:sz w:val="32"/>
          <w:szCs w:val="32"/>
          <w:lang w:val="en-US"/>
        </w:rPr>
        <w:t>17</w:t>
      </w:r>
      <w:r w:rsidR="000175F2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0175F2" w:rsidRPr="005F47A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4C092E" w:rsidRPr="005816F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 (</w:t>
      </w:r>
      <w:r w:rsidR="008E1083" w:rsidRPr="005816F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</w:t>
      </w:r>
      <w:r w:rsidR="004C092E" w:rsidRPr="005816F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) </w:t>
      </w:r>
      <w:r w:rsidR="008E1083" w:rsidRPr="005816F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ภาษีเงินได้รอการตัดบัญชี</w:t>
      </w:r>
    </w:p>
    <w:p w14:paraId="7015B2BA" w14:textId="757275D7" w:rsidR="008E1083" w:rsidRPr="005F47A5" w:rsidRDefault="00F75D87" w:rsidP="000175F2">
      <w:pPr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F47A5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 (</w:t>
      </w:r>
      <w:r w:rsidR="008E1083" w:rsidRPr="005F47A5">
        <w:rPr>
          <w:rFonts w:asciiTheme="majorBidi" w:hAnsiTheme="majorBidi" w:cstheme="majorBidi"/>
          <w:spacing w:val="-4"/>
          <w:sz w:val="32"/>
          <w:szCs w:val="32"/>
          <w:cs/>
        </w:rPr>
        <w:t>หนี้สิน</w:t>
      </w:r>
      <w:r w:rsidRPr="005F47A5">
        <w:rPr>
          <w:rFonts w:asciiTheme="majorBidi" w:hAnsiTheme="majorBidi" w:cstheme="majorBidi"/>
          <w:spacing w:val="-4"/>
          <w:sz w:val="32"/>
          <w:szCs w:val="32"/>
          <w:cs/>
        </w:rPr>
        <w:t xml:space="preserve">) </w:t>
      </w:r>
      <w:r w:rsidR="008E1083" w:rsidRPr="005F47A5">
        <w:rPr>
          <w:rFonts w:asciiTheme="majorBidi" w:hAnsiTheme="majorBidi" w:cstheme="majorBidi"/>
          <w:spacing w:val="-4"/>
          <w:sz w:val="32"/>
          <w:szCs w:val="32"/>
          <w:cs/>
        </w:rPr>
        <w:t>ภาษีเงินได้รอ</w:t>
      </w:r>
      <w:r w:rsidR="009D5C11" w:rsidRPr="005F47A5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="008E1083" w:rsidRPr="005F47A5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ตัดบัญชี ณ วันที่ </w:t>
      </w:r>
      <w:r w:rsidR="00F07A8D" w:rsidRPr="00F07A8D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7069E9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</w:t>
      </w:r>
      <w:r w:rsidR="007069E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มิถุนายน</w:t>
      </w:r>
      <w:r w:rsidR="000175F2" w:rsidRPr="005F47A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07A8D" w:rsidRPr="00F07A8D">
        <w:rPr>
          <w:rFonts w:asciiTheme="majorBidi" w:hAnsiTheme="majorBidi" w:cstheme="majorBidi"/>
          <w:spacing w:val="-4"/>
          <w:sz w:val="32"/>
          <w:szCs w:val="32"/>
          <w:lang w:val="en-US"/>
        </w:rPr>
        <w:t>2569</w:t>
      </w:r>
      <w:r w:rsidR="000175F2" w:rsidRPr="005F47A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</w:t>
      </w:r>
      <w:r w:rsidR="000175F2" w:rsidRPr="005F47A5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F07A8D" w:rsidRPr="00F07A8D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0175F2" w:rsidRPr="005F47A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F07A8D" w:rsidRPr="00F07A8D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  <w:r w:rsidR="000175F2" w:rsidRPr="005F47A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8E1083" w:rsidRPr="005F47A5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p w14:paraId="6DBA97A4" w14:textId="0605412D" w:rsidR="00A6581B" w:rsidRPr="005F47A5" w:rsidRDefault="00A6581B" w:rsidP="00A6581B">
      <w:pPr>
        <w:ind w:left="720" w:right="-156"/>
        <w:jc w:val="right"/>
        <w:rPr>
          <w:rFonts w:asciiTheme="majorBidi" w:hAnsiTheme="majorBidi" w:cstheme="majorBidi"/>
          <w:u w:val="single"/>
          <w:cs/>
        </w:rPr>
      </w:pPr>
      <w:r w:rsidRPr="005F47A5">
        <w:rPr>
          <w:rFonts w:asciiTheme="majorBidi" w:hAnsiTheme="majorBidi" w:cstheme="majorBidi"/>
          <w:b/>
          <w:bCs/>
          <w:cs/>
        </w:rPr>
        <w:t xml:space="preserve">หน่วย </w:t>
      </w:r>
      <w:r w:rsidRPr="005F47A5">
        <w:rPr>
          <w:rFonts w:asciiTheme="majorBidi" w:hAnsiTheme="majorBidi" w:cstheme="majorBidi"/>
          <w:b/>
          <w:bCs/>
          <w:cs/>
          <w:lang w:val="en-US"/>
        </w:rPr>
        <w:t xml:space="preserve">: </w:t>
      </w:r>
      <w:r w:rsidR="00307608" w:rsidRPr="005F47A5">
        <w:rPr>
          <w:rFonts w:asciiTheme="majorBidi" w:hAnsiTheme="majorBidi" w:cstheme="majorBidi"/>
          <w:b/>
          <w:bCs/>
          <w:cs/>
          <w:lang w:val="en-US"/>
        </w:rPr>
        <w:t>พัน</w:t>
      </w:r>
      <w:r w:rsidRPr="005F47A5">
        <w:rPr>
          <w:rFonts w:asciiTheme="majorBidi" w:hAnsiTheme="majorBidi" w:cstheme="majorBidi"/>
          <w:b/>
          <w:bCs/>
          <w:cs/>
          <w:lang w:val="en-US"/>
        </w:rPr>
        <w:t>บาท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170"/>
        <w:gridCol w:w="180"/>
        <w:gridCol w:w="1166"/>
        <w:gridCol w:w="90"/>
        <w:gridCol w:w="1174"/>
      </w:tblGrid>
      <w:tr w:rsidR="00A6581B" w:rsidRPr="005F47A5" w14:paraId="3036B1E0" w14:textId="77777777" w:rsidTr="00323174">
        <w:tc>
          <w:tcPr>
            <w:tcW w:w="3960" w:type="dxa"/>
          </w:tcPr>
          <w:p w14:paraId="2A586E8F" w14:textId="77777777" w:rsidR="00A6581B" w:rsidRPr="005F47A5" w:rsidRDefault="00A6581B" w:rsidP="00DA578E">
            <w:pPr>
              <w:snapToGrid w:val="0"/>
              <w:ind w:left="612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D9620B8" w14:textId="77777777" w:rsidR="00A6581B" w:rsidRPr="005F47A5" w:rsidRDefault="00A6581B" w:rsidP="00DA578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371F23C" w14:textId="77777777" w:rsidR="00A6581B" w:rsidRPr="005F47A5" w:rsidRDefault="00A6581B" w:rsidP="00DA578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566B4E5" w14:textId="77777777" w:rsidR="00A6581B" w:rsidRPr="005F47A5" w:rsidRDefault="00A6581B" w:rsidP="00DA578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307608" w:rsidRPr="005F47A5" w14:paraId="513511D3" w14:textId="77777777" w:rsidTr="00323174">
        <w:tc>
          <w:tcPr>
            <w:tcW w:w="3960" w:type="dxa"/>
          </w:tcPr>
          <w:p w14:paraId="5D1B7045" w14:textId="77777777" w:rsidR="00307608" w:rsidRPr="005F47A5" w:rsidRDefault="00307608" w:rsidP="00307608">
            <w:pPr>
              <w:snapToGrid w:val="0"/>
              <w:ind w:left="612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00AF0134" w14:textId="652C79F6" w:rsidR="00307608" w:rsidRPr="005F47A5" w:rsidRDefault="00307608" w:rsidP="0030760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4CDDE36" w14:textId="77777777" w:rsidR="00307608" w:rsidRPr="005F47A5" w:rsidRDefault="00307608" w:rsidP="00307608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78D2B1E7" w14:textId="49A90320" w:rsidR="00307608" w:rsidRPr="005F47A5" w:rsidRDefault="00307608" w:rsidP="0030760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45FFF2FD" w14:textId="77777777" w:rsidR="00307608" w:rsidRPr="005F47A5" w:rsidRDefault="00307608" w:rsidP="00307608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vAlign w:val="bottom"/>
          </w:tcPr>
          <w:p w14:paraId="0719A85C" w14:textId="66E125AD" w:rsidR="00307608" w:rsidRPr="005F47A5" w:rsidRDefault="00307608" w:rsidP="0030760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E5C79BB" w14:textId="77777777" w:rsidR="00307608" w:rsidRPr="005F47A5" w:rsidRDefault="00307608" w:rsidP="00307608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4" w:type="dxa"/>
            <w:vAlign w:val="bottom"/>
          </w:tcPr>
          <w:p w14:paraId="3CB6F07F" w14:textId="06B1D38B" w:rsidR="00307608" w:rsidRPr="005F47A5" w:rsidRDefault="00307608" w:rsidP="0030760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307608" w:rsidRPr="005F47A5" w14:paraId="22B5F7A3" w14:textId="77777777" w:rsidTr="00323174">
        <w:tc>
          <w:tcPr>
            <w:tcW w:w="3960" w:type="dxa"/>
          </w:tcPr>
          <w:p w14:paraId="3C62D75D" w14:textId="77777777" w:rsidR="00307608" w:rsidRPr="005F47A5" w:rsidRDefault="00307608" w:rsidP="00307608">
            <w:pPr>
              <w:snapToGrid w:val="0"/>
              <w:ind w:left="612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36ECEE24" w14:textId="25E2E644" w:rsidR="00307608" w:rsidRPr="005F47A5" w:rsidRDefault="00F07A8D" w:rsidP="0030760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3A78AF60" w14:textId="77777777" w:rsidR="00307608" w:rsidRPr="005F47A5" w:rsidRDefault="00307608" w:rsidP="00307608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42ECB69D" w14:textId="36593310" w:rsidR="00307608" w:rsidRPr="005F47A5" w:rsidRDefault="00F07A8D" w:rsidP="0030760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307608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</w:tcPr>
          <w:p w14:paraId="0E267C7B" w14:textId="77777777" w:rsidR="00307608" w:rsidRPr="005F47A5" w:rsidRDefault="00307608" w:rsidP="00307608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vAlign w:val="bottom"/>
          </w:tcPr>
          <w:p w14:paraId="75822D2F" w14:textId="4649AB62" w:rsidR="00307608" w:rsidRPr="005F47A5" w:rsidRDefault="00F07A8D" w:rsidP="0030760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1E0C4E40" w14:textId="77777777" w:rsidR="00307608" w:rsidRPr="005F47A5" w:rsidRDefault="00307608" w:rsidP="00307608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4" w:type="dxa"/>
            <w:vAlign w:val="bottom"/>
          </w:tcPr>
          <w:p w14:paraId="5922AF8F" w14:textId="33905CF4" w:rsidR="00307608" w:rsidRPr="005F47A5" w:rsidRDefault="00F07A8D" w:rsidP="0030760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307608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307608" w:rsidRPr="005F47A5" w14:paraId="73483484" w14:textId="77777777" w:rsidTr="00323174">
        <w:tc>
          <w:tcPr>
            <w:tcW w:w="3960" w:type="dxa"/>
          </w:tcPr>
          <w:p w14:paraId="3D529B71" w14:textId="77777777" w:rsidR="00307608" w:rsidRPr="005F47A5" w:rsidRDefault="00307608" w:rsidP="00307608">
            <w:pPr>
              <w:snapToGrid w:val="0"/>
              <w:ind w:left="612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25221951" w14:textId="2F68E7A9" w:rsidR="00307608" w:rsidRPr="005F47A5" w:rsidRDefault="00F07A8D" w:rsidP="0030760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2831F50B" w14:textId="77777777" w:rsidR="00307608" w:rsidRPr="005F47A5" w:rsidRDefault="00307608" w:rsidP="00307608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1F927ED0" w14:textId="546AEBF2" w:rsidR="00307608" w:rsidRPr="005F47A5" w:rsidRDefault="00F07A8D" w:rsidP="0030760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80" w:type="dxa"/>
          </w:tcPr>
          <w:p w14:paraId="5217C6E8" w14:textId="77777777" w:rsidR="00307608" w:rsidRPr="005F47A5" w:rsidRDefault="00307608" w:rsidP="00307608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vAlign w:val="bottom"/>
          </w:tcPr>
          <w:p w14:paraId="753687D9" w14:textId="28341FD7" w:rsidR="00307608" w:rsidRPr="005F47A5" w:rsidRDefault="00F07A8D" w:rsidP="0030760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48067A4E" w14:textId="77777777" w:rsidR="00307608" w:rsidRPr="005F47A5" w:rsidRDefault="00307608" w:rsidP="00307608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4" w:type="dxa"/>
            <w:vAlign w:val="bottom"/>
          </w:tcPr>
          <w:p w14:paraId="3B8EE085" w14:textId="5239AFDD" w:rsidR="00307608" w:rsidRPr="005F47A5" w:rsidRDefault="00F07A8D" w:rsidP="0030760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307608" w:rsidRPr="005F47A5" w14:paraId="0870C464" w14:textId="77777777" w:rsidTr="00323174">
        <w:tc>
          <w:tcPr>
            <w:tcW w:w="3960" w:type="dxa"/>
          </w:tcPr>
          <w:p w14:paraId="3413A2DE" w14:textId="77777777" w:rsidR="00307608" w:rsidRPr="005F47A5" w:rsidRDefault="00307608" w:rsidP="00307608">
            <w:pPr>
              <w:pStyle w:val="BodyTextIndent2"/>
              <w:ind w:left="72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705BDC50" w14:textId="4B47BAB3" w:rsidR="00307608" w:rsidRPr="005F47A5" w:rsidRDefault="00F07A8D" w:rsidP="00962E41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14</w:t>
            </w:r>
            <w:r w:rsidR="001B061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453</w:t>
            </w:r>
          </w:p>
        </w:tc>
        <w:tc>
          <w:tcPr>
            <w:tcW w:w="90" w:type="dxa"/>
          </w:tcPr>
          <w:p w14:paraId="0F1FD5B6" w14:textId="77777777" w:rsidR="00307608" w:rsidRPr="005F47A5" w:rsidRDefault="00307608" w:rsidP="00307608">
            <w:pPr>
              <w:snapToGrid w:val="0"/>
              <w:ind w:right="-72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3566947" w14:textId="0448B9D8" w:rsidR="00307608" w:rsidRPr="005F47A5" w:rsidRDefault="00F07A8D" w:rsidP="00962E41">
            <w:pPr>
              <w:tabs>
                <w:tab w:val="decimal" w:pos="99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18</w:t>
            </w:r>
            <w:r w:rsidR="000E4966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710</w:t>
            </w:r>
          </w:p>
        </w:tc>
        <w:tc>
          <w:tcPr>
            <w:tcW w:w="180" w:type="dxa"/>
          </w:tcPr>
          <w:p w14:paraId="3511B18B" w14:textId="77777777" w:rsidR="00307608" w:rsidRPr="005F47A5" w:rsidRDefault="00307608" w:rsidP="00307608">
            <w:pPr>
              <w:snapToGrid w:val="0"/>
              <w:ind w:right="-72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6" w:type="dxa"/>
            <w:vAlign w:val="center"/>
          </w:tcPr>
          <w:p w14:paraId="02D4F8CB" w14:textId="039AE15B" w:rsidR="00307608" w:rsidRPr="005F47A5" w:rsidRDefault="001B0615" w:rsidP="00DB1F3C">
            <w:pPr>
              <w:tabs>
                <w:tab w:val="decimal" w:pos="630"/>
              </w:tabs>
              <w:ind w:right="4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F592850" w14:textId="77777777" w:rsidR="00307608" w:rsidRPr="005F47A5" w:rsidRDefault="00307608" w:rsidP="00307608">
            <w:pPr>
              <w:snapToGrid w:val="0"/>
              <w:ind w:right="-72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4" w:type="dxa"/>
            <w:vAlign w:val="center"/>
          </w:tcPr>
          <w:p w14:paraId="5A6C511E" w14:textId="1336BFE8" w:rsidR="00307608" w:rsidRPr="005F47A5" w:rsidRDefault="00F07A8D" w:rsidP="00E8488B">
            <w:pPr>
              <w:tabs>
                <w:tab w:val="decimal" w:pos="99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2</w:t>
            </w:r>
            <w:r w:rsidR="007F6B6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099</w:t>
            </w:r>
          </w:p>
        </w:tc>
      </w:tr>
      <w:tr w:rsidR="00307608" w:rsidRPr="005F47A5" w14:paraId="1F01B968" w14:textId="77777777" w:rsidTr="00323174">
        <w:tc>
          <w:tcPr>
            <w:tcW w:w="3960" w:type="dxa"/>
          </w:tcPr>
          <w:p w14:paraId="692AF7A8" w14:textId="520DEA14" w:rsidR="00307608" w:rsidRPr="005F47A5" w:rsidRDefault="00307608" w:rsidP="00307608">
            <w:pPr>
              <w:ind w:left="99" w:firstLine="81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06BE53D" w14:textId="39E03D3B" w:rsidR="00307608" w:rsidRPr="005F47A5" w:rsidRDefault="001B0615" w:rsidP="00EB728F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="Angsana New"/>
                <w:lang w:val="en-US"/>
              </w:rPr>
              <w:t>270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6461CA5" w14:textId="77777777" w:rsidR="00307608" w:rsidRPr="005F47A5" w:rsidRDefault="00307608" w:rsidP="00307608">
            <w:pPr>
              <w:snapToGrid w:val="0"/>
              <w:ind w:left="99" w:firstLine="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AC5A45B" w14:textId="45147794" w:rsidR="00307608" w:rsidRPr="005F47A5" w:rsidRDefault="000E4966" w:rsidP="00E8488B">
            <w:pPr>
              <w:tabs>
                <w:tab w:val="decimal" w:pos="630"/>
              </w:tabs>
              <w:ind w:right="40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4B3F1CA9" w14:textId="77777777" w:rsidR="00307608" w:rsidRPr="005F47A5" w:rsidRDefault="00307608" w:rsidP="00307608">
            <w:pPr>
              <w:snapToGrid w:val="0"/>
              <w:ind w:left="99" w:firstLine="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14:paraId="4F3B64EC" w14:textId="08D1F000" w:rsidR="00307608" w:rsidRPr="005F47A5" w:rsidRDefault="00EE52D7" w:rsidP="00962E41">
            <w:pPr>
              <w:tabs>
                <w:tab w:val="decimal" w:pos="990"/>
              </w:tabs>
              <w:ind w:right="4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292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349B904B" w14:textId="77777777" w:rsidR="00307608" w:rsidRPr="005F47A5" w:rsidRDefault="00307608" w:rsidP="00307608">
            <w:pPr>
              <w:snapToGrid w:val="0"/>
              <w:ind w:left="99" w:firstLine="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14:paraId="4EFB6FED" w14:textId="618B111A" w:rsidR="00307608" w:rsidRPr="005F47A5" w:rsidRDefault="007F6B60" w:rsidP="00E8488B">
            <w:pPr>
              <w:tabs>
                <w:tab w:val="decimal" w:pos="630"/>
              </w:tabs>
              <w:ind w:right="40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307608" w:rsidRPr="005F47A5" w14:paraId="41E24F84" w14:textId="77777777" w:rsidTr="00323174">
        <w:tc>
          <w:tcPr>
            <w:tcW w:w="3960" w:type="dxa"/>
          </w:tcPr>
          <w:p w14:paraId="20328A3F" w14:textId="134606AB" w:rsidR="00307608" w:rsidRPr="005F47A5" w:rsidRDefault="00307608" w:rsidP="00307608">
            <w:pPr>
              <w:ind w:left="99" w:firstLine="81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EE66F5" w14:textId="3F76E714" w:rsidR="00307608" w:rsidRPr="005F47A5" w:rsidRDefault="00F07A8D" w:rsidP="0079389F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14</w:t>
            </w:r>
            <w:r w:rsidR="001B061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183</w:t>
            </w:r>
          </w:p>
        </w:tc>
        <w:tc>
          <w:tcPr>
            <w:tcW w:w="90" w:type="dxa"/>
          </w:tcPr>
          <w:p w14:paraId="4DF09733" w14:textId="77777777" w:rsidR="00307608" w:rsidRPr="005F47A5" w:rsidRDefault="00307608" w:rsidP="00307608">
            <w:pPr>
              <w:snapToGrid w:val="0"/>
              <w:ind w:left="99" w:firstLine="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E56356" w14:textId="3F4E18B9" w:rsidR="00307608" w:rsidRPr="005F47A5" w:rsidRDefault="00F07A8D" w:rsidP="00CD507B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18</w:t>
            </w:r>
            <w:r w:rsidR="000E4966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710</w:t>
            </w:r>
          </w:p>
        </w:tc>
        <w:tc>
          <w:tcPr>
            <w:tcW w:w="180" w:type="dxa"/>
          </w:tcPr>
          <w:p w14:paraId="78208B9E" w14:textId="77777777" w:rsidR="00307608" w:rsidRPr="005F47A5" w:rsidRDefault="00307608" w:rsidP="00307608">
            <w:pPr>
              <w:snapToGrid w:val="0"/>
              <w:ind w:left="99" w:firstLine="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992124" w14:textId="4CFD295D" w:rsidR="00307608" w:rsidRPr="005F47A5" w:rsidRDefault="00EE52D7" w:rsidP="0079389F">
            <w:pPr>
              <w:tabs>
                <w:tab w:val="decimal" w:pos="990"/>
              </w:tabs>
              <w:ind w:right="4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lang w:val="en-US"/>
              </w:rPr>
              <w:t>292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7499158D" w14:textId="77777777" w:rsidR="00307608" w:rsidRPr="005F47A5" w:rsidRDefault="00307608" w:rsidP="00307608">
            <w:pPr>
              <w:snapToGrid w:val="0"/>
              <w:ind w:left="99" w:firstLine="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DCBA42" w14:textId="0535E0A3" w:rsidR="00307608" w:rsidRPr="005F47A5" w:rsidRDefault="00F07A8D" w:rsidP="00CD507B">
            <w:pPr>
              <w:tabs>
                <w:tab w:val="decimal" w:pos="990"/>
              </w:tabs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2</w:t>
            </w:r>
            <w:r w:rsidR="007F6B60" w:rsidRPr="005F47A5">
              <w:rPr>
                <w:rFonts w:asciiTheme="majorBidi" w:hAnsiTheme="majorBidi" w:cstheme="majorBidi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lang w:val="en-US"/>
              </w:rPr>
              <w:t>099</w:t>
            </w:r>
          </w:p>
        </w:tc>
      </w:tr>
    </w:tbl>
    <w:p w14:paraId="54ED5EA4" w14:textId="77777777" w:rsidR="005851C9" w:rsidRPr="005F47A5" w:rsidRDefault="005851C9">
      <w:pPr>
        <w:suppressAutoHyphens w:val="0"/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</w:pPr>
      <w:r w:rsidRPr="005F47A5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br w:type="page"/>
      </w:r>
    </w:p>
    <w:p w14:paraId="0B768EF2" w14:textId="5E4695CA" w:rsidR="008E1083" w:rsidRPr="005F47A5" w:rsidRDefault="008E1083" w:rsidP="00A6581B">
      <w:pPr>
        <w:spacing w:before="240"/>
        <w:ind w:left="720" w:right="-156"/>
        <w:jc w:val="right"/>
        <w:rPr>
          <w:rFonts w:asciiTheme="majorBidi" w:hAnsiTheme="majorBidi" w:cstheme="majorBidi"/>
          <w:u w:val="single"/>
          <w:cs/>
        </w:rPr>
      </w:pPr>
      <w:r w:rsidRPr="005F47A5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5F47A5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: </w:t>
      </w:r>
      <w:r w:rsidR="009C0AF4" w:rsidRPr="005F47A5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พัน</w:t>
      </w:r>
      <w:r w:rsidRPr="005F47A5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บาท</w:t>
      </w:r>
    </w:p>
    <w:tbl>
      <w:tblPr>
        <w:tblW w:w="897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90"/>
        <w:gridCol w:w="1010"/>
        <w:gridCol w:w="70"/>
        <w:gridCol w:w="1028"/>
        <w:gridCol w:w="79"/>
        <w:gridCol w:w="1024"/>
      </w:tblGrid>
      <w:tr w:rsidR="008E1083" w:rsidRPr="005F47A5" w14:paraId="756AF1DA" w14:textId="77777777" w:rsidTr="003B30A2">
        <w:tc>
          <w:tcPr>
            <w:tcW w:w="4680" w:type="dxa"/>
          </w:tcPr>
          <w:p w14:paraId="5E5699AD" w14:textId="77777777" w:rsidR="008E1083" w:rsidRPr="005F47A5" w:rsidRDefault="008E1083" w:rsidP="00ED0C4B">
            <w:pPr>
              <w:snapToGrid w:val="0"/>
              <w:ind w:left="612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2090" w:type="dxa"/>
            <w:gridSpan w:val="3"/>
            <w:vAlign w:val="bottom"/>
          </w:tcPr>
          <w:p w14:paraId="3B5271CB" w14:textId="77777777" w:rsidR="008E1083" w:rsidRPr="005F47A5" w:rsidRDefault="008E1083" w:rsidP="00ED0C4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0" w:type="dxa"/>
          </w:tcPr>
          <w:p w14:paraId="64E43A75" w14:textId="77777777" w:rsidR="008E1083" w:rsidRPr="005F47A5" w:rsidRDefault="008E1083" w:rsidP="00ED0C4B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  <w:vAlign w:val="bottom"/>
          </w:tcPr>
          <w:p w14:paraId="22A37FCF" w14:textId="77777777" w:rsidR="008E1083" w:rsidRPr="005F47A5" w:rsidRDefault="008E1083" w:rsidP="00ED0C4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C0AF4" w:rsidRPr="005F47A5" w14:paraId="1F231216" w14:textId="77777777" w:rsidTr="003B30A2">
        <w:tc>
          <w:tcPr>
            <w:tcW w:w="4680" w:type="dxa"/>
          </w:tcPr>
          <w:p w14:paraId="286D833C" w14:textId="77777777" w:rsidR="009C0AF4" w:rsidRPr="005F47A5" w:rsidRDefault="009C0AF4" w:rsidP="009C0AF4">
            <w:pPr>
              <w:snapToGrid w:val="0"/>
              <w:ind w:left="61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0C506D5E" w14:textId="32C931AF" w:rsidR="009C0AF4" w:rsidRPr="005F47A5" w:rsidRDefault="009C0AF4" w:rsidP="009C0AF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04805717" w14:textId="77777777" w:rsidR="009C0AF4" w:rsidRPr="005F47A5" w:rsidRDefault="009C0AF4" w:rsidP="009C0AF4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bottom"/>
          </w:tcPr>
          <w:p w14:paraId="4A99B9B6" w14:textId="69D7F64E" w:rsidR="009C0AF4" w:rsidRPr="005F47A5" w:rsidRDefault="009C0AF4" w:rsidP="009C0AF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70" w:type="dxa"/>
          </w:tcPr>
          <w:p w14:paraId="06766957" w14:textId="77777777" w:rsidR="009C0AF4" w:rsidRPr="005F47A5" w:rsidRDefault="009C0AF4" w:rsidP="009C0AF4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bottom"/>
          </w:tcPr>
          <w:p w14:paraId="07B3E981" w14:textId="7DD33523" w:rsidR="009C0AF4" w:rsidRPr="005F47A5" w:rsidRDefault="009C0AF4" w:rsidP="009C0AF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79" w:type="dxa"/>
          </w:tcPr>
          <w:p w14:paraId="1C11A480" w14:textId="77777777" w:rsidR="009C0AF4" w:rsidRPr="005F47A5" w:rsidRDefault="009C0AF4" w:rsidP="009C0AF4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6BE08389" w14:textId="0408F401" w:rsidR="009C0AF4" w:rsidRPr="005F47A5" w:rsidRDefault="009C0AF4" w:rsidP="009C0AF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9C0AF4" w:rsidRPr="005F47A5" w14:paraId="1AEB5D04" w14:textId="77777777" w:rsidTr="003B30A2">
        <w:tc>
          <w:tcPr>
            <w:tcW w:w="4680" w:type="dxa"/>
          </w:tcPr>
          <w:p w14:paraId="6062D0E1" w14:textId="77777777" w:rsidR="009C0AF4" w:rsidRPr="005F47A5" w:rsidRDefault="009C0AF4" w:rsidP="009C0AF4">
            <w:pPr>
              <w:snapToGrid w:val="0"/>
              <w:ind w:left="61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49F42ADE" w14:textId="624B55AD" w:rsidR="009C0AF4" w:rsidRPr="005F47A5" w:rsidRDefault="00F07A8D" w:rsidP="009C0AF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371D6C67" w14:textId="77777777" w:rsidR="009C0AF4" w:rsidRPr="005F47A5" w:rsidRDefault="009C0AF4" w:rsidP="009C0AF4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bottom"/>
          </w:tcPr>
          <w:p w14:paraId="7ED47884" w14:textId="72705B1C" w:rsidR="009C0AF4" w:rsidRPr="005F47A5" w:rsidRDefault="00F07A8D" w:rsidP="009C0AF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9C0AF4"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70" w:type="dxa"/>
          </w:tcPr>
          <w:p w14:paraId="38205CA2" w14:textId="77777777" w:rsidR="009C0AF4" w:rsidRPr="005F47A5" w:rsidRDefault="009C0AF4" w:rsidP="009C0AF4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bottom"/>
          </w:tcPr>
          <w:p w14:paraId="4C8E9648" w14:textId="31240680" w:rsidR="009C0AF4" w:rsidRPr="005F47A5" w:rsidRDefault="00F07A8D" w:rsidP="009C0AF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79" w:type="dxa"/>
          </w:tcPr>
          <w:p w14:paraId="1528236C" w14:textId="77777777" w:rsidR="009C0AF4" w:rsidRPr="005F47A5" w:rsidRDefault="009C0AF4" w:rsidP="009C0AF4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3FE3A2DA" w14:textId="5E3EDDCD" w:rsidR="009C0AF4" w:rsidRPr="005F47A5" w:rsidRDefault="00F07A8D" w:rsidP="009C0AF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9C0AF4" w:rsidRPr="005F47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9C0AF4" w:rsidRPr="005F47A5" w14:paraId="392D16B8" w14:textId="77777777" w:rsidTr="003B30A2">
        <w:tc>
          <w:tcPr>
            <w:tcW w:w="4680" w:type="dxa"/>
          </w:tcPr>
          <w:p w14:paraId="22CD273E" w14:textId="77777777" w:rsidR="009C0AF4" w:rsidRPr="005F47A5" w:rsidRDefault="009C0AF4" w:rsidP="009C0AF4">
            <w:pPr>
              <w:snapToGrid w:val="0"/>
              <w:ind w:left="61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3367307E" w14:textId="77E899C8" w:rsidR="009C0AF4" w:rsidRPr="005F47A5" w:rsidRDefault="00F07A8D" w:rsidP="009C0AF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18BC29BE" w14:textId="77777777" w:rsidR="009C0AF4" w:rsidRPr="005F47A5" w:rsidRDefault="009C0AF4" w:rsidP="009C0AF4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bottom"/>
          </w:tcPr>
          <w:p w14:paraId="059A1AF2" w14:textId="42AC9CC6" w:rsidR="009C0AF4" w:rsidRPr="005F47A5" w:rsidRDefault="00F07A8D" w:rsidP="009C0AF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70" w:type="dxa"/>
          </w:tcPr>
          <w:p w14:paraId="04085CE1" w14:textId="77777777" w:rsidR="009C0AF4" w:rsidRPr="005F47A5" w:rsidRDefault="009C0AF4" w:rsidP="009C0AF4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bottom"/>
          </w:tcPr>
          <w:p w14:paraId="4FDFE899" w14:textId="5D43A44B" w:rsidR="009C0AF4" w:rsidRPr="005F47A5" w:rsidRDefault="00F07A8D" w:rsidP="009C0AF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79" w:type="dxa"/>
          </w:tcPr>
          <w:p w14:paraId="5BEB0CA6" w14:textId="77777777" w:rsidR="009C0AF4" w:rsidRPr="005F47A5" w:rsidRDefault="009C0AF4" w:rsidP="009C0AF4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635118B0" w14:textId="74BFB33D" w:rsidR="009C0AF4" w:rsidRPr="005F47A5" w:rsidRDefault="00F07A8D" w:rsidP="009C0AF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9C0AF4" w:rsidRPr="005F47A5" w14:paraId="6206612A" w14:textId="77777777" w:rsidTr="003B30A2">
        <w:tc>
          <w:tcPr>
            <w:tcW w:w="4680" w:type="dxa"/>
          </w:tcPr>
          <w:p w14:paraId="11CD5136" w14:textId="2B353622" w:rsidR="009C0AF4" w:rsidRPr="005F47A5" w:rsidRDefault="009C0AF4" w:rsidP="009C0AF4">
            <w:pPr>
              <w:pStyle w:val="BodyTextIndent2"/>
              <w:ind w:left="7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GB"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990" w:type="dxa"/>
          </w:tcPr>
          <w:p w14:paraId="0CB13938" w14:textId="77777777" w:rsidR="009C0AF4" w:rsidRPr="005F47A5" w:rsidRDefault="009C0AF4" w:rsidP="009C0AF4">
            <w:pPr>
              <w:snapToGrid w:val="0"/>
              <w:ind w:right="144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5ECE074" w14:textId="77777777" w:rsidR="009C0AF4" w:rsidRPr="005F47A5" w:rsidRDefault="009C0AF4" w:rsidP="009C0AF4">
            <w:pPr>
              <w:snapToGrid w:val="0"/>
              <w:ind w:right="-72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</w:tcPr>
          <w:p w14:paraId="6B6B8413" w14:textId="16525DBA" w:rsidR="009C0AF4" w:rsidRPr="005F47A5" w:rsidRDefault="009C0AF4" w:rsidP="009C0AF4">
            <w:pPr>
              <w:snapToGrid w:val="0"/>
              <w:ind w:right="144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0" w:type="dxa"/>
          </w:tcPr>
          <w:p w14:paraId="16B6C71D" w14:textId="77777777" w:rsidR="009C0AF4" w:rsidRPr="005F47A5" w:rsidRDefault="009C0AF4" w:rsidP="009C0AF4">
            <w:pPr>
              <w:snapToGrid w:val="0"/>
              <w:ind w:right="-72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</w:tcPr>
          <w:p w14:paraId="7D0160E6" w14:textId="77777777" w:rsidR="009C0AF4" w:rsidRPr="005F47A5" w:rsidRDefault="009C0AF4" w:rsidP="009C0AF4">
            <w:pPr>
              <w:snapToGrid w:val="0"/>
              <w:ind w:right="144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9" w:type="dxa"/>
          </w:tcPr>
          <w:p w14:paraId="38EF4EB1" w14:textId="77777777" w:rsidR="009C0AF4" w:rsidRPr="005F47A5" w:rsidRDefault="009C0AF4" w:rsidP="009C0AF4">
            <w:pPr>
              <w:snapToGrid w:val="0"/>
              <w:ind w:right="-72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</w:tcPr>
          <w:p w14:paraId="4FAAAEF2" w14:textId="77777777" w:rsidR="009C0AF4" w:rsidRPr="005F47A5" w:rsidRDefault="009C0AF4" w:rsidP="009C0AF4">
            <w:pPr>
              <w:snapToGrid w:val="0"/>
              <w:ind w:right="144" w:hanging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45A71" w:rsidRPr="005F47A5" w14:paraId="42AACB03" w14:textId="77777777" w:rsidTr="00D20D06">
        <w:tc>
          <w:tcPr>
            <w:tcW w:w="4680" w:type="dxa"/>
          </w:tcPr>
          <w:p w14:paraId="29CA6DA3" w14:textId="77777777" w:rsidR="00945A71" w:rsidRPr="005F47A5" w:rsidRDefault="00945A71" w:rsidP="00945A71">
            <w:pPr>
              <w:ind w:left="99" w:firstLine="8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รายการสินค้าฝากขาย</w:t>
            </w:r>
          </w:p>
        </w:tc>
        <w:tc>
          <w:tcPr>
            <w:tcW w:w="990" w:type="dxa"/>
            <w:vAlign w:val="center"/>
          </w:tcPr>
          <w:p w14:paraId="55DCD6D6" w14:textId="0CFCD612" w:rsidR="00945A71" w:rsidRPr="005F47A5" w:rsidRDefault="00F07A8D" w:rsidP="00BC6ED2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945A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194</w:t>
            </w:r>
          </w:p>
        </w:tc>
        <w:tc>
          <w:tcPr>
            <w:tcW w:w="90" w:type="dxa"/>
          </w:tcPr>
          <w:p w14:paraId="142ABAAB" w14:textId="77777777" w:rsidR="00945A71" w:rsidRPr="005F47A5" w:rsidRDefault="00945A71" w:rsidP="00945A71">
            <w:pPr>
              <w:snapToGrid w:val="0"/>
              <w:ind w:left="99" w:firstLine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center"/>
          </w:tcPr>
          <w:p w14:paraId="4647ED50" w14:textId="4239BD5F" w:rsidR="00945A71" w:rsidRPr="005F47A5" w:rsidRDefault="00F07A8D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945A71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903</w:t>
            </w:r>
          </w:p>
        </w:tc>
        <w:tc>
          <w:tcPr>
            <w:tcW w:w="70" w:type="dxa"/>
          </w:tcPr>
          <w:p w14:paraId="506802EF" w14:textId="77777777" w:rsidR="00945A71" w:rsidRPr="005F47A5" w:rsidRDefault="00945A71" w:rsidP="00945A71">
            <w:pPr>
              <w:snapToGri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414561BE" w14:textId="1BCBD49A" w:rsidR="00945A71" w:rsidRPr="005F47A5" w:rsidRDefault="00F07A8D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945A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194</w:t>
            </w:r>
          </w:p>
        </w:tc>
        <w:tc>
          <w:tcPr>
            <w:tcW w:w="79" w:type="dxa"/>
          </w:tcPr>
          <w:p w14:paraId="1DC3847A" w14:textId="77777777" w:rsidR="00945A71" w:rsidRPr="005F47A5" w:rsidRDefault="00945A71" w:rsidP="00945A71">
            <w:pPr>
              <w:snapToGrid w:val="0"/>
              <w:ind w:left="99" w:firstLine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center"/>
          </w:tcPr>
          <w:p w14:paraId="70BDF69D" w14:textId="4513734A" w:rsidR="00945A71" w:rsidRPr="005F47A5" w:rsidRDefault="00F07A8D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945A71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903</w:t>
            </w:r>
          </w:p>
        </w:tc>
      </w:tr>
      <w:tr w:rsidR="00945A71" w:rsidRPr="005F47A5" w14:paraId="21E6D2DE" w14:textId="77777777" w:rsidTr="003B30A2">
        <w:tc>
          <w:tcPr>
            <w:tcW w:w="4680" w:type="dxa"/>
          </w:tcPr>
          <w:p w14:paraId="2D3B142C" w14:textId="77777777" w:rsidR="00945A71" w:rsidRPr="005F47A5" w:rsidRDefault="00945A71" w:rsidP="00945A71">
            <w:pPr>
              <w:ind w:left="99" w:firstLine="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ค่าเผื่อการลดมูลค่าของสินค้าสำเร็จรูป</w:t>
            </w:r>
          </w:p>
        </w:tc>
        <w:tc>
          <w:tcPr>
            <w:tcW w:w="990" w:type="dxa"/>
            <w:vAlign w:val="center"/>
          </w:tcPr>
          <w:p w14:paraId="4E81ACE8" w14:textId="2E4CC01C" w:rsidR="00945A71" w:rsidRPr="005F47A5" w:rsidRDefault="00F07A8D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</w:p>
        </w:tc>
        <w:tc>
          <w:tcPr>
            <w:tcW w:w="90" w:type="dxa"/>
          </w:tcPr>
          <w:p w14:paraId="5FD320B6" w14:textId="77777777" w:rsidR="00945A71" w:rsidRPr="005F47A5" w:rsidRDefault="00945A71" w:rsidP="00945A71">
            <w:pPr>
              <w:snapToGrid w:val="0"/>
              <w:ind w:left="99" w:firstLine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center"/>
          </w:tcPr>
          <w:p w14:paraId="419ADD8E" w14:textId="12F80AF3" w:rsidR="00945A71" w:rsidRPr="005F47A5" w:rsidRDefault="00F07A8D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</w:p>
        </w:tc>
        <w:tc>
          <w:tcPr>
            <w:tcW w:w="70" w:type="dxa"/>
          </w:tcPr>
          <w:p w14:paraId="6D325897" w14:textId="77777777" w:rsidR="00945A71" w:rsidRPr="005F47A5" w:rsidRDefault="00945A71" w:rsidP="00945A71">
            <w:pPr>
              <w:snapToGrid w:val="0"/>
              <w:ind w:left="99" w:firstLine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3F7D880D" w14:textId="3C7C5B97" w:rsidR="00945A71" w:rsidRPr="005F47A5" w:rsidRDefault="00F07A8D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</w:p>
        </w:tc>
        <w:tc>
          <w:tcPr>
            <w:tcW w:w="79" w:type="dxa"/>
          </w:tcPr>
          <w:p w14:paraId="4DD9237A" w14:textId="77777777" w:rsidR="00945A71" w:rsidRPr="005F47A5" w:rsidRDefault="00945A71" w:rsidP="00945A71">
            <w:pPr>
              <w:snapToGrid w:val="0"/>
              <w:ind w:left="99" w:firstLine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center"/>
          </w:tcPr>
          <w:p w14:paraId="1E32E779" w14:textId="414E76D4" w:rsidR="00945A71" w:rsidRPr="005F47A5" w:rsidRDefault="00F07A8D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</w:p>
        </w:tc>
      </w:tr>
      <w:tr w:rsidR="00945A71" w:rsidRPr="005F47A5" w14:paraId="3BC46447" w14:textId="77777777" w:rsidTr="003B30A2">
        <w:tc>
          <w:tcPr>
            <w:tcW w:w="4680" w:type="dxa"/>
          </w:tcPr>
          <w:p w14:paraId="48A9BC39" w14:textId="012FD74E" w:rsidR="00945A71" w:rsidRPr="005F47A5" w:rsidRDefault="00945A71" w:rsidP="00945A71">
            <w:pPr>
              <w:ind w:left="99" w:firstLine="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990" w:type="dxa"/>
            <w:vAlign w:val="center"/>
          </w:tcPr>
          <w:p w14:paraId="32A6B50B" w14:textId="653F8A88" w:rsidR="00945A71" w:rsidRPr="005F47A5" w:rsidRDefault="00F07A8D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45A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649</w:t>
            </w:r>
          </w:p>
        </w:tc>
        <w:tc>
          <w:tcPr>
            <w:tcW w:w="90" w:type="dxa"/>
          </w:tcPr>
          <w:p w14:paraId="407C34C6" w14:textId="77777777" w:rsidR="00945A71" w:rsidRPr="005F47A5" w:rsidRDefault="00945A71" w:rsidP="00945A71">
            <w:pPr>
              <w:snapToGrid w:val="0"/>
              <w:ind w:left="99" w:firstLine="8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center"/>
          </w:tcPr>
          <w:p w14:paraId="7801583B" w14:textId="479B12EA" w:rsidR="00945A71" w:rsidRPr="005F47A5" w:rsidRDefault="00F07A8D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45A71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649</w:t>
            </w:r>
          </w:p>
        </w:tc>
        <w:tc>
          <w:tcPr>
            <w:tcW w:w="70" w:type="dxa"/>
          </w:tcPr>
          <w:p w14:paraId="66A2DA80" w14:textId="77777777" w:rsidR="00945A71" w:rsidRPr="005F47A5" w:rsidRDefault="00945A71" w:rsidP="00945A71">
            <w:pPr>
              <w:snapToGrid w:val="0"/>
              <w:ind w:left="99" w:firstLine="8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10A53F23" w14:textId="54A2266C" w:rsidR="00945A71" w:rsidRPr="005F47A5" w:rsidRDefault="00945A71" w:rsidP="00945A71">
            <w:pPr>
              <w:tabs>
                <w:tab w:val="decimal" w:pos="53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9" w:type="dxa"/>
          </w:tcPr>
          <w:p w14:paraId="2E73E500" w14:textId="77777777" w:rsidR="00945A71" w:rsidRPr="005F47A5" w:rsidRDefault="00945A71" w:rsidP="00945A71">
            <w:pPr>
              <w:snapToGrid w:val="0"/>
              <w:ind w:left="99" w:firstLine="8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center"/>
          </w:tcPr>
          <w:p w14:paraId="2F250F30" w14:textId="51908FB3" w:rsidR="00945A71" w:rsidRPr="005F47A5" w:rsidRDefault="00945A71" w:rsidP="00945A71">
            <w:pPr>
              <w:tabs>
                <w:tab w:val="decimal" w:pos="53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945A71" w:rsidRPr="005F47A5" w14:paraId="38DA0BD9" w14:textId="77777777" w:rsidTr="003B30A2">
        <w:tc>
          <w:tcPr>
            <w:tcW w:w="4680" w:type="dxa"/>
          </w:tcPr>
          <w:p w14:paraId="35BE319C" w14:textId="67C7907C" w:rsidR="00945A71" w:rsidRPr="005F47A5" w:rsidRDefault="00945A71" w:rsidP="00945A71">
            <w:pPr>
              <w:ind w:left="99" w:firstLine="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ค่าเผื่อการด้อยค่าของเงินลงทุน</w:t>
            </w:r>
          </w:p>
        </w:tc>
        <w:tc>
          <w:tcPr>
            <w:tcW w:w="990" w:type="dxa"/>
            <w:vAlign w:val="center"/>
          </w:tcPr>
          <w:p w14:paraId="5C820BB5" w14:textId="1B797CAF" w:rsidR="00945A71" w:rsidRPr="005F47A5" w:rsidRDefault="00F07A8D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945A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741</w:t>
            </w:r>
          </w:p>
        </w:tc>
        <w:tc>
          <w:tcPr>
            <w:tcW w:w="90" w:type="dxa"/>
          </w:tcPr>
          <w:p w14:paraId="0407F706" w14:textId="77777777" w:rsidR="00945A71" w:rsidRPr="005F47A5" w:rsidRDefault="00945A71" w:rsidP="00945A71">
            <w:pPr>
              <w:snapToGrid w:val="0"/>
              <w:ind w:left="99" w:firstLine="8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center"/>
          </w:tcPr>
          <w:p w14:paraId="409C539B" w14:textId="0899B605" w:rsidR="00945A71" w:rsidRPr="005F47A5" w:rsidRDefault="00F07A8D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945A71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721</w:t>
            </w:r>
          </w:p>
        </w:tc>
        <w:tc>
          <w:tcPr>
            <w:tcW w:w="70" w:type="dxa"/>
          </w:tcPr>
          <w:p w14:paraId="48404483" w14:textId="77777777" w:rsidR="00945A71" w:rsidRPr="005F47A5" w:rsidRDefault="00945A71" w:rsidP="00945A71">
            <w:pPr>
              <w:snapToGrid w:val="0"/>
              <w:ind w:left="99" w:firstLine="8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6491424F" w14:textId="1A894578" w:rsidR="00945A71" w:rsidRPr="005F47A5" w:rsidRDefault="00F07A8D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945A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424</w:t>
            </w:r>
          </w:p>
        </w:tc>
        <w:tc>
          <w:tcPr>
            <w:tcW w:w="79" w:type="dxa"/>
          </w:tcPr>
          <w:p w14:paraId="33A9C00B" w14:textId="77777777" w:rsidR="00945A71" w:rsidRPr="005F47A5" w:rsidRDefault="00945A71" w:rsidP="00945A71">
            <w:pPr>
              <w:snapToGrid w:val="0"/>
              <w:ind w:left="99" w:firstLine="8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center"/>
          </w:tcPr>
          <w:p w14:paraId="12393CB1" w14:textId="2EA79B88" w:rsidR="00945A71" w:rsidRPr="005F47A5" w:rsidRDefault="00F07A8D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945A71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424</w:t>
            </w:r>
          </w:p>
        </w:tc>
      </w:tr>
      <w:tr w:rsidR="00945A71" w:rsidRPr="005F47A5" w14:paraId="779E2A39" w14:textId="77777777" w:rsidTr="003B30A2">
        <w:tc>
          <w:tcPr>
            <w:tcW w:w="4680" w:type="dxa"/>
          </w:tcPr>
          <w:p w14:paraId="1333FCC0" w14:textId="77777777" w:rsidR="00945A71" w:rsidRPr="005F47A5" w:rsidRDefault="00945A71" w:rsidP="00945A71">
            <w:pPr>
              <w:ind w:left="99" w:firstLine="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ประมาณการสินค้ารับคืน</w:t>
            </w:r>
          </w:p>
        </w:tc>
        <w:tc>
          <w:tcPr>
            <w:tcW w:w="990" w:type="dxa"/>
            <w:vAlign w:val="center"/>
          </w:tcPr>
          <w:p w14:paraId="4C73FE56" w14:textId="770384BD" w:rsidR="00945A71" w:rsidRPr="005F47A5" w:rsidRDefault="00F07A8D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945A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</w:p>
        </w:tc>
        <w:tc>
          <w:tcPr>
            <w:tcW w:w="90" w:type="dxa"/>
          </w:tcPr>
          <w:p w14:paraId="18F0F6A5" w14:textId="77777777" w:rsidR="00945A71" w:rsidRPr="005F47A5" w:rsidRDefault="00945A71" w:rsidP="00945A71">
            <w:pPr>
              <w:snapToGrid w:val="0"/>
              <w:ind w:left="99" w:firstLine="8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center"/>
          </w:tcPr>
          <w:p w14:paraId="6F32E3C4" w14:textId="46C94C07" w:rsidR="00945A71" w:rsidRPr="005F47A5" w:rsidRDefault="00F07A8D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945A71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020</w:t>
            </w:r>
          </w:p>
        </w:tc>
        <w:tc>
          <w:tcPr>
            <w:tcW w:w="70" w:type="dxa"/>
          </w:tcPr>
          <w:p w14:paraId="0E58CF84" w14:textId="77777777" w:rsidR="00945A71" w:rsidRPr="005F47A5" w:rsidRDefault="00945A71" w:rsidP="00945A71">
            <w:pPr>
              <w:snapToGrid w:val="0"/>
              <w:ind w:left="99" w:firstLine="8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001DB16E" w14:textId="23034D7B" w:rsidR="00945A71" w:rsidRPr="005F47A5" w:rsidRDefault="00F07A8D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945A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</w:p>
        </w:tc>
        <w:tc>
          <w:tcPr>
            <w:tcW w:w="79" w:type="dxa"/>
          </w:tcPr>
          <w:p w14:paraId="0E2C7E77" w14:textId="77777777" w:rsidR="00945A71" w:rsidRPr="005F47A5" w:rsidRDefault="00945A71" w:rsidP="00945A71">
            <w:pPr>
              <w:snapToGrid w:val="0"/>
              <w:ind w:left="99" w:firstLine="8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center"/>
          </w:tcPr>
          <w:p w14:paraId="5BFC42DE" w14:textId="28E111E0" w:rsidR="00945A71" w:rsidRPr="005F47A5" w:rsidRDefault="00F07A8D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945A71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020</w:t>
            </w:r>
          </w:p>
        </w:tc>
      </w:tr>
      <w:tr w:rsidR="00945A71" w:rsidRPr="005F47A5" w14:paraId="449614B7" w14:textId="77777777" w:rsidTr="003B30A2">
        <w:tc>
          <w:tcPr>
            <w:tcW w:w="4680" w:type="dxa"/>
          </w:tcPr>
          <w:p w14:paraId="09C6CE7D" w14:textId="77777777" w:rsidR="00945A71" w:rsidRPr="005F47A5" w:rsidRDefault="00945A71" w:rsidP="00945A71">
            <w:pPr>
              <w:ind w:left="99" w:firstLine="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90" w:type="dxa"/>
            <w:vAlign w:val="center"/>
          </w:tcPr>
          <w:p w14:paraId="2AEC359A" w14:textId="13082700" w:rsidR="00945A71" w:rsidRPr="005F47A5" w:rsidRDefault="00F07A8D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</w:t>
            </w:r>
            <w:r w:rsidR="00945A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184</w:t>
            </w:r>
          </w:p>
        </w:tc>
        <w:tc>
          <w:tcPr>
            <w:tcW w:w="90" w:type="dxa"/>
          </w:tcPr>
          <w:p w14:paraId="42D12485" w14:textId="77777777" w:rsidR="00945A71" w:rsidRPr="005F47A5" w:rsidRDefault="00945A71" w:rsidP="00945A71">
            <w:pPr>
              <w:snapToGrid w:val="0"/>
              <w:ind w:left="99" w:firstLine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center"/>
          </w:tcPr>
          <w:p w14:paraId="6C72D868" w14:textId="5FE766D8" w:rsidR="00945A71" w:rsidRPr="005F47A5" w:rsidRDefault="00F07A8D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</w:t>
            </w:r>
            <w:r w:rsidR="00945A71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433</w:t>
            </w:r>
          </w:p>
        </w:tc>
        <w:tc>
          <w:tcPr>
            <w:tcW w:w="70" w:type="dxa"/>
          </w:tcPr>
          <w:p w14:paraId="0CE502AC" w14:textId="77777777" w:rsidR="00945A71" w:rsidRPr="005F47A5" w:rsidRDefault="00945A71" w:rsidP="00945A71">
            <w:pPr>
              <w:snapToGrid w:val="0"/>
              <w:ind w:left="99" w:firstLine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48A441BF" w14:textId="3B007EA5" w:rsidR="00945A71" w:rsidRPr="005F47A5" w:rsidRDefault="00F07A8D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  <w:r w:rsidR="00945A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627</w:t>
            </w:r>
          </w:p>
        </w:tc>
        <w:tc>
          <w:tcPr>
            <w:tcW w:w="79" w:type="dxa"/>
          </w:tcPr>
          <w:p w14:paraId="607B1E3E" w14:textId="77777777" w:rsidR="00945A71" w:rsidRPr="005F47A5" w:rsidRDefault="00945A71" w:rsidP="00945A71">
            <w:pPr>
              <w:snapToGrid w:val="0"/>
              <w:ind w:left="99" w:firstLine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center"/>
          </w:tcPr>
          <w:p w14:paraId="6E4412E7" w14:textId="764DA962" w:rsidR="00945A71" w:rsidRPr="005F47A5" w:rsidRDefault="00F07A8D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  <w:r w:rsidR="00945A71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</w:p>
        </w:tc>
      </w:tr>
      <w:tr w:rsidR="00945A71" w:rsidRPr="005F47A5" w14:paraId="79FAF22C" w14:textId="77777777" w:rsidTr="003B30A2">
        <w:tc>
          <w:tcPr>
            <w:tcW w:w="4680" w:type="dxa"/>
          </w:tcPr>
          <w:p w14:paraId="6B717E80" w14:textId="2D9DFB93" w:rsidR="00945A71" w:rsidRPr="005F47A5" w:rsidRDefault="00945A71" w:rsidP="00945A71">
            <w:pPr>
              <w:ind w:left="99" w:firstLine="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หนี้สินภายใต้สัญญาเช่า</w:t>
            </w:r>
          </w:p>
        </w:tc>
        <w:tc>
          <w:tcPr>
            <w:tcW w:w="990" w:type="dxa"/>
            <w:vAlign w:val="center"/>
          </w:tcPr>
          <w:p w14:paraId="7C0EF633" w14:textId="71BE493C" w:rsidR="00945A71" w:rsidRPr="005F47A5" w:rsidRDefault="00F07A8D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945A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853</w:t>
            </w:r>
          </w:p>
        </w:tc>
        <w:tc>
          <w:tcPr>
            <w:tcW w:w="90" w:type="dxa"/>
          </w:tcPr>
          <w:p w14:paraId="6507EC8D" w14:textId="77777777" w:rsidR="00945A71" w:rsidRPr="005F47A5" w:rsidRDefault="00945A71" w:rsidP="00945A71">
            <w:pPr>
              <w:snapToGrid w:val="0"/>
              <w:ind w:left="99" w:firstLine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center"/>
          </w:tcPr>
          <w:p w14:paraId="7C0AB7F5" w14:textId="6D6FB0F2" w:rsidR="00945A71" w:rsidRPr="005F47A5" w:rsidRDefault="00F07A8D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945A71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004</w:t>
            </w:r>
          </w:p>
        </w:tc>
        <w:tc>
          <w:tcPr>
            <w:tcW w:w="70" w:type="dxa"/>
          </w:tcPr>
          <w:p w14:paraId="424030EF" w14:textId="77777777" w:rsidR="00945A71" w:rsidRPr="005F47A5" w:rsidRDefault="00945A71" w:rsidP="00945A71">
            <w:pPr>
              <w:snapToGrid w:val="0"/>
              <w:ind w:left="99" w:firstLine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33A20F46" w14:textId="3ABF055A" w:rsidR="00945A71" w:rsidRPr="005F47A5" w:rsidRDefault="00F07A8D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45A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930</w:t>
            </w:r>
          </w:p>
        </w:tc>
        <w:tc>
          <w:tcPr>
            <w:tcW w:w="79" w:type="dxa"/>
          </w:tcPr>
          <w:p w14:paraId="6B30D116" w14:textId="77777777" w:rsidR="00945A71" w:rsidRPr="005F47A5" w:rsidRDefault="00945A71" w:rsidP="00945A71">
            <w:pPr>
              <w:snapToGrid w:val="0"/>
              <w:ind w:left="99" w:firstLine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center"/>
          </w:tcPr>
          <w:p w14:paraId="4AD21EF8" w14:textId="3BAA20E5" w:rsidR="00945A71" w:rsidRPr="005F47A5" w:rsidRDefault="00F07A8D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45A71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069</w:t>
            </w:r>
          </w:p>
        </w:tc>
      </w:tr>
      <w:tr w:rsidR="00945A71" w:rsidRPr="005F47A5" w14:paraId="437774AE" w14:textId="77777777" w:rsidTr="003B30A2">
        <w:tc>
          <w:tcPr>
            <w:tcW w:w="4680" w:type="dxa"/>
          </w:tcPr>
          <w:p w14:paraId="4CA5806E" w14:textId="30052060" w:rsidR="00945A71" w:rsidRPr="005F47A5" w:rsidRDefault="00945A71" w:rsidP="00945A71">
            <w:pPr>
              <w:ind w:left="99" w:firstLine="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ผลขาดทุนจากการดำเนินงาน</w:t>
            </w:r>
          </w:p>
        </w:tc>
        <w:tc>
          <w:tcPr>
            <w:tcW w:w="990" w:type="dxa"/>
            <w:vAlign w:val="center"/>
          </w:tcPr>
          <w:p w14:paraId="043CCE89" w14:textId="7A323CCA" w:rsidR="00945A71" w:rsidRPr="005F47A5" w:rsidRDefault="00F07A8D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  <w:r w:rsidR="00945A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010</w:t>
            </w:r>
          </w:p>
        </w:tc>
        <w:tc>
          <w:tcPr>
            <w:tcW w:w="90" w:type="dxa"/>
          </w:tcPr>
          <w:p w14:paraId="2BCC17B1" w14:textId="77777777" w:rsidR="00945A71" w:rsidRPr="005F47A5" w:rsidRDefault="00945A71" w:rsidP="00945A71">
            <w:pPr>
              <w:tabs>
                <w:tab w:val="decimal" w:pos="915"/>
              </w:tabs>
              <w:snapToGrid w:val="0"/>
              <w:ind w:left="99" w:firstLine="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vAlign w:val="center"/>
          </w:tcPr>
          <w:p w14:paraId="4FB5A470" w14:textId="6A8C516D" w:rsidR="00945A71" w:rsidRPr="005F47A5" w:rsidRDefault="00F07A8D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 w:rsidR="00945A71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534</w:t>
            </w:r>
          </w:p>
        </w:tc>
        <w:tc>
          <w:tcPr>
            <w:tcW w:w="70" w:type="dxa"/>
          </w:tcPr>
          <w:p w14:paraId="06722CF1" w14:textId="77777777" w:rsidR="00945A71" w:rsidRPr="005F47A5" w:rsidRDefault="00945A71" w:rsidP="00945A71">
            <w:pPr>
              <w:snapToGrid w:val="0"/>
              <w:ind w:left="99" w:firstLine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6532BB44" w14:textId="5DBF8DEE" w:rsidR="00945A71" w:rsidRPr="005F47A5" w:rsidRDefault="00F07A8D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945A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417</w:t>
            </w:r>
          </w:p>
        </w:tc>
        <w:tc>
          <w:tcPr>
            <w:tcW w:w="79" w:type="dxa"/>
          </w:tcPr>
          <w:p w14:paraId="664715DD" w14:textId="77777777" w:rsidR="00945A71" w:rsidRPr="005F47A5" w:rsidRDefault="00945A71" w:rsidP="00945A71">
            <w:pPr>
              <w:tabs>
                <w:tab w:val="decimal" w:pos="603"/>
              </w:tabs>
              <w:snapToGrid w:val="0"/>
              <w:ind w:left="99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01EAA48" w14:textId="4B981CAB" w:rsidR="00945A71" w:rsidRPr="005F47A5" w:rsidRDefault="00F07A8D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945A71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519</w:t>
            </w:r>
          </w:p>
        </w:tc>
      </w:tr>
      <w:tr w:rsidR="00945A71" w:rsidRPr="005F47A5" w14:paraId="2E666600" w14:textId="77777777" w:rsidTr="003B30A2">
        <w:tc>
          <w:tcPr>
            <w:tcW w:w="4680" w:type="dxa"/>
          </w:tcPr>
          <w:p w14:paraId="4F26011C" w14:textId="5BB32B17" w:rsidR="00945A71" w:rsidRPr="005F47A5" w:rsidRDefault="00945A71" w:rsidP="00945A71">
            <w:pPr>
              <w:ind w:left="99" w:firstLine="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ขาดทุน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>ที่ยังไม่เกิดขึ้นจากการแปลงค่างบการเงิน</w:t>
            </w:r>
          </w:p>
        </w:tc>
        <w:tc>
          <w:tcPr>
            <w:tcW w:w="990" w:type="dxa"/>
            <w:vAlign w:val="center"/>
          </w:tcPr>
          <w:p w14:paraId="0005778D" w14:textId="77777777" w:rsidR="00945A71" w:rsidRPr="005F47A5" w:rsidRDefault="00945A71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CC810AC" w14:textId="77777777" w:rsidR="00945A71" w:rsidRPr="005F47A5" w:rsidRDefault="00945A71" w:rsidP="00945A71">
            <w:pPr>
              <w:tabs>
                <w:tab w:val="decimal" w:pos="915"/>
              </w:tabs>
              <w:snapToGrid w:val="0"/>
              <w:ind w:left="99" w:firstLine="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vAlign w:val="center"/>
          </w:tcPr>
          <w:p w14:paraId="52347605" w14:textId="77777777" w:rsidR="00945A71" w:rsidRPr="005F47A5" w:rsidRDefault="00945A71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</w:tcPr>
          <w:p w14:paraId="41A075DB" w14:textId="77777777" w:rsidR="00945A71" w:rsidRPr="005F47A5" w:rsidRDefault="00945A71" w:rsidP="00945A71">
            <w:pPr>
              <w:snapToGrid w:val="0"/>
              <w:ind w:left="99" w:firstLine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43D63CCF" w14:textId="77777777" w:rsidR="00945A71" w:rsidRPr="005F47A5" w:rsidRDefault="00945A71" w:rsidP="00945A71">
            <w:pPr>
              <w:tabs>
                <w:tab w:val="decimal" w:pos="932"/>
              </w:tabs>
              <w:ind w:right="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</w:tcPr>
          <w:p w14:paraId="0CE79A68" w14:textId="77777777" w:rsidR="00945A71" w:rsidRPr="005F47A5" w:rsidRDefault="00945A71" w:rsidP="00945A71">
            <w:pPr>
              <w:tabs>
                <w:tab w:val="decimal" w:pos="603"/>
              </w:tabs>
              <w:snapToGrid w:val="0"/>
              <w:ind w:left="99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2C1B4D04" w14:textId="77777777" w:rsidR="00945A71" w:rsidRPr="005F47A5" w:rsidRDefault="00945A71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45A71" w:rsidRPr="005F47A5" w14:paraId="585421EF" w14:textId="77777777" w:rsidTr="003B30A2">
        <w:tc>
          <w:tcPr>
            <w:tcW w:w="4680" w:type="dxa"/>
          </w:tcPr>
          <w:p w14:paraId="7ED85EAC" w14:textId="2B74D521" w:rsidR="00945A71" w:rsidRPr="005F47A5" w:rsidRDefault="00945A71" w:rsidP="00945A71">
            <w:pPr>
              <w:ind w:left="99" w:firstLine="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จากการดำเนินงานในต่างประเทศ</w:t>
            </w:r>
          </w:p>
        </w:tc>
        <w:tc>
          <w:tcPr>
            <w:tcW w:w="990" w:type="dxa"/>
            <w:vAlign w:val="center"/>
          </w:tcPr>
          <w:p w14:paraId="4DB4EC89" w14:textId="3E73EECC" w:rsidR="00945A71" w:rsidRPr="005F47A5" w:rsidRDefault="00F07A8D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</w:tcPr>
          <w:p w14:paraId="30E32DF2" w14:textId="77777777" w:rsidR="00945A71" w:rsidRPr="005F47A5" w:rsidRDefault="00945A71" w:rsidP="00945A71">
            <w:pPr>
              <w:tabs>
                <w:tab w:val="decimal" w:pos="915"/>
              </w:tabs>
              <w:snapToGrid w:val="0"/>
              <w:ind w:left="99" w:firstLine="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vAlign w:val="center"/>
          </w:tcPr>
          <w:p w14:paraId="16665F27" w14:textId="7E100ECD" w:rsidR="00945A71" w:rsidRPr="005F47A5" w:rsidRDefault="00F07A8D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70" w:type="dxa"/>
          </w:tcPr>
          <w:p w14:paraId="705D2485" w14:textId="77777777" w:rsidR="00945A71" w:rsidRPr="005F47A5" w:rsidRDefault="00945A71" w:rsidP="00945A71">
            <w:pPr>
              <w:snapToGrid w:val="0"/>
              <w:ind w:left="99" w:firstLine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404EFBDA" w14:textId="52A18CDA" w:rsidR="00945A71" w:rsidRPr="005F47A5" w:rsidRDefault="00945A71" w:rsidP="00945A71">
            <w:pPr>
              <w:tabs>
                <w:tab w:val="decimal" w:pos="53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9" w:type="dxa"/>
          </w:tcPr>
          <w:p w14:paraId="3120A5A6" w14:textId="77777777" w:rsidR="00945A71" w:rsidRPr="005F47A5" w:rsidRDefault="00945A71" w:rsidP="00945A71">
            <w:pPr>
              <w:tabs>
                <w:tab w:val="decimal" w:pos="603"/>
              </w:tabs>
              <w:snapToGrid w:val="0"/>
              <w:ind w:left="99" w:firstLine="27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4C7FA7C6" w14:textId="7409E646" w:rsidR="00945A71" w:rsidRPr="005F47A5" w:rsidRDefault="00945A71" w:rsidP="00945A71">
            <w:pPr>
              <w:tabs>
                <w:tab w:val="decimal" w:pos="53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945A71" w:rsidRPr="005F47A5" w14:paraId="5D8876C2" w14:textId="77777777" w:rsidTr="003B30A2">
        <w:tc>
          <w:tcPr>
            <w:tcW w:w="4680" w:type="dxa"/>
          </w:tcPr>
          <w:p w14:paraId="163731BE" w14:textId="2E1D5D78" w:rsidR="00945A71" w:rsidRPr="005F47A5" w:rsidRDefault="00945A71" w:rsidP="00945A71">
            <w:pPr>
              <w:pStyle w:val="BodyTextIndent2"/>
              <w:ind w:left="72" w:firstLine="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กำไรจากมูลค่ายุติธรรมของสินทรัพย์ทางการเงิน</w:t>
            </w:r>
          </w:p>
        </w:tc>
        <w:tc>
          <w:tcPr>
            <w:tcW w:w="990" w:type="dxa"/>
            <w:vAlign w:val="center"/>
          </w:tcPr>
          <w:p w14:paraId="5E7C100D" w14:textId="77777777" w:rsidR="00945A71" w:rsidRPr="005F47A5" w:rsidRDefault="00945A71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880AE3E" w14:textId="77777777" w:rsidR="00945A71" w:rsidRPr="005F47A5" w:rsidRDefault="00945A71" w:rsidP="00945A71">
            <w:pPr>
              <w:tabs>
                <w:tab w:val="decimal" w:pos="990"/>
              </w:tabs>
              <w:snapToGrid w:val="0"/>
              <w:ind w:right="108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center"/>
          </w:tcPr>
          <w:p w14:paraId="5BA97376" w14:textId="0C2A49CA" w:rsidR="00945A71" w:rsidRPr="005F47A5" w:rsidRDefault="00945A71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</w:tcPr>
          <w:p w14:paraId="0EBF6823" w14:textId="77777777" w:rsidR="00945A71" w:rsidRPr="005F47A5" w:rsidRDefault="00945A71" w:rsidP="00945A71">
            <w:pPr>
              <w:tabs>
                <w:tab w:val="decimal" w:pos="990"/>
              </w:tabs>
              <w:snapToGrid w:val="0"/>
              <w:ind w:right="108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600ABA44" w14:textId="77777777" w:rsidR="00945A71" w:rsidRPr="005F47A5" w:rsidRDefault="00945A71" w:rsidP="00945A71">
            <w:pPr>
              <w:tabs>
                <w:tab w:val="decimal" w:pos="915"/>
              </w:tabs>
              <w:ind w:right="4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</w:tcPr>
          <w:p w14:paraId="16989B59" w14:textId="77777777" w:rsidR="00945A71" w:rsidRPr="005F47A5" w:rsidRDefault="00945A71" w:rsidP="00945A71">
            <w:pPr>
              <w:tabs>
                <w:tab w:val="decimal" w:pos="990"/>
              </w:tabs>
              <w:snapToGrid w:val="0"/>
              <w:ind w:right="108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center"/>
          </w:tcPr>
          <w:p w14:paraId="778C543C" w14:textId="0E605762" w:rsidR="00945A71" w:rsidRPr="005F47A5" w:rsidRDefault="00945A71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945A71" w:rsidRPr="005F47A5" w14:paraId="520D626D" w14:textId="77777777" w:rsidTr="003B30A2">
        <w:trPr>
          <w:trHeight w:val="80"/>
        </w:trPr>
        <w:tc>
          <w:tcPr>
            <w:tcW w:w="4680" w:type="dxa"/>
          </w:tcPr>
          <w:p w14:paraId="45A9A470" w14:textId="06AEACE9" w:rsidR="00945A71" w:rsidRPr="005F47A5" w:rsidRDefault="00945A71" w:rsidP="00945A71">
            <w:pPr>
              <w:pStyle w:val="BodyTextIndent2"/>
              <w:ind w:left="72" w:firstLine="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   ที่รับรู้ผ่านกำไร</w:t>
            </w:r>
            <w:r w:rsidRPr="005F47A5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หรือขาดทุน</w:t>
            </w:r>
          </w:p>
        </w:tc>
        <w:tc>
          <w:tcPr>
            <w:tcW w:w="990" w:type="dxa"/>
            <w:vAlign w:val="center"/>
          </w:tcPr>
          <w:p w14:paraId="181645AA" w14:textId="6A1995C5" w:rsidR="00945A71" w:rsidRPr="005F47A5" w:rsidRDefault="00945A71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297B5098" w14:textId="77777777" w:rsidR="00945A71" w:rsidRPr="005F47A5" w:rsidRDefault="00945A71" w:rsidP="00945A71">
            <w:pPr>
              <w:tabs>
                <w:tab w:val="decimal" w:pos="990"/>
              </w:tabs>
              <w:snapToGrid w:val="0"/>
              <w:ind w:right="108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center"/>
          </w:tcPr>
          <w:p w14:paraId="7ACF95C8" w14:textId="1EE549D2" w:rsidR="00945A71" w:rsidRPr="005F47A5" w:rsidRDefault="00945A71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</w:tcPr>
          <w:p w14:paraId="08B20D33" w14:textId="77777777" w:rsidR="00945A71" w:rsidRPr="005F47A5" w:rsidRDefault="00945A71" w:rsidP="00945A71">
            <w:pPr>
              <w:tabs>
                <w:tab w:val="decimal" w:pos="990"/>
              </w:tabs>
              <w:snapToGrid w:val="0"/>
              <w:ind w:right="108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31B1149A" w14:textId="53E40868" w:rsidR="00945A71" w:rsidRPr="005F47A5" w:rsidRDefault="00945A71" w:rsidP="00945A71">
            <w:pPr>
              <w:tabs>
                <w:tab w:val="decimal" w:pos="90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9" w:type="dxa"/>
          </w:tcPr>
          <w:p w14:paraId="71701ED3" w14:textId="77777777" w:rsidR="00945A71" w:rsidRPr="005F47A5" w:rsidRDefault="00945A71" w:rsidP="00945A71">
            <w:pPr>
              <w:tabs>
                <w:tab w:val="decimal" w:pos="990"/>
              </w:tabs>
              <w:snapToGrid w:val="0"/>
              <w:ind w:right="108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center"/>
          </w:tcPr>
          <w:p w14:paraId="755B7E68" w14:textId="5E9A2CC6" w:rsidR="00945A71" w:rsidRPr="005F47A5" w:rsidRDefault="00945A71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45A71" w:rsidRPr="005F47A5" w14:paraId="618FFF70" w14:textId="77777777" w:rsidTr="003B30A2">
        <w:tc>
          <w:tcPr>
            <w:tcW w:w="4680" w:type="dxa"/>
          </w:tcPr>
          <w:p w14:paraId="5740DF25" w14:textId="68C582BB" w:rsidR="00945A71" w:rsidRPr="005F47A5" w:rsidRDefault="00945A71" w:rsidP="00945A71">
            <w:pPr>
              <w:pStyle w:val="BodyTextIndent2"/>
              <w:ind w:left="72" w:firstLine="108"/>
              <w:rPr>
                <w:rFonts w:asciiTheme="majorBidi" w:hAnsiTheme="majorBidi" w:cstheme="majorBidi"/>
                <w:color w:val="auto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/>
              </w:rPr>
              <w:t>กำไรจากมูลค่ายุติธรรมของสินทรัพย์ทางการเงิน</w:t>
            </w:r>
          </w:p>
        </w:tc>
        <w:tc>
          <w:tcPr>
            <w:tcW w:w="990" w:type="dxa"/>
            <w:vAlign w:val="center"/>
          </w:tcPr>
          <w:p w14:paraId="6EBD7324" w14:textId="77777777" w:rsidR="00945A71" w:rsidRPr="005F47A5" w:rsidRDefault="00945A71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4F73113" w14:textId="77777777" w:rsidR="00945A71" w:rsidRPr="005F47A5" w:rsidRDefault="00945A71" w:rsidP="00945A71">
            <w:pPr>
              <w:tabs>
                <w:tab w:val="decimal" w:pos="990"/>
              </w:tabs>
              <w:snapToGrid w:val="0"/>
              <w:ind w:right="108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center"/>
          </w:tcPr>
          <w:p w14:paraId="4A228FA0" w14:textId="6AD04DC2" w:rsidR="00945A71" w:rsidRPr="005F47A5" w:rsidRDefault="00945A71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</w:tcPr>
          <w:p w14:paraId="2AECD25B" w14:textId="77777777" w:rsidR="00945A71" w:rsidRPr="005F47A5" w:rsidRDefault="00945A71" w:rsidP="00945A71">
            <w:pPr>
              <w:tabs>
                <w:tab w:val="decimal" w:pos="990"/>
              </w:tabs>
              <w:snapToGrid w:val="0"/>
              <w:ind w:right="108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5A4EAFBE" w14:textId="77777777" w:rsidR="00945A71" w:rsidRPr="005F47A5" w:rsidRDefault="00945A71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</w:tcPr>
          <w:p w14:paraId="17B8FF31" w14:textId="77777777" w:rsidR="00945A71" w:rsidRPr="005F47A5" w:rsidRDefault="00945A71" w:rsidP="00945A71">
            <w:pPr>
              <w:tabs>
                <w:tab w:val="decimal" w:pos="990"/>
              </w:tabs>
              <w:snapToGrid w:val="0"/>
              <w:ind w:right="108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center"/>
          </w:tcPr>
          <w:p w14:paraId="2F22B53F" w14:textId="6A596543" w:rsidR="00945A71" w:rsidRPr="005F47A5" w:rsidRDefault="00945A71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45A71" w:rsidRPr="005F47A5" w14:paraId="50014FB4" w14:textId="77777777" w:rsidTr="003B30A2">
        <w:tc>
          <w:tcPr>
            <w:tcW w:w="4680" w:type="dxa"/>
          </w:tcPr>
          <w:p w14:paraId="7368CA50" w14:textId="2AC1CD6B" w:rsidR="00945A71" w:rsidRPr="005F47A5" w:rsidRDefault="00945A71" w:rsidP="00945A71">
            <w:pPr>
              <w:pStyle w:val="BodyTextIndent2"/>
              <w:ind w:left="72" w:firstLine="10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   ที่รับรู้</w:t>
            </w:r>
            <w:r w:rsidRPr="005F47A5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/>
              </w:rPr>
              <w:t>ผ่านกำไร</w:t>
            </w:r>
            <w:r w:rsidRPr="005F47A5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ขาดทุน</w:t>
            </w:r>
            <w:r w:rsidRPr="005F47A5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/>
              </w:rPr>
              <w:t>เบ็ดเสร็จอื่น</w:t>
            </w:r>
          </w:p>
        </w:tc>
        <w:tc>
          <w:tcPr>
            <w:tcW w:w="990" w:type="dxa"/>
            <w:vAlign w:val="center"/>
          </w:tcPr>
          <w:p w14:paraId="16266496" w14:textId="23581D6D" w:rsidR="00945A71" w:rsidRPr="005F47A5" w:rsidRDefault="00945A71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167</w:t>
            </w:r>
            <w:r w:rsidR="00EE52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  <w:r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59ED9C57" w14:textId="77777777" w:rsidR="00945A71" w:rsidRPr="005F47A5" w:rsidRDefault="00945A71" w:rsidP="00945A71">
            <w:pPr>
              <w:tabs>
                <w:tab w:val="decimal" w:pos="990"/>
              </w:tabs>
              <w:snapToGrid w:val="0"/>
              <w:ind w:right="108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center"/>
          </w:tcPr>
          <w:p w14:paraId="0B93AB3F" w14:textId="383EAB6C" w:rsidR="00945A71" w:rsidRPr="005F47A5" w:rsidRDefault="00945A71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163</w:t>
            </w:r>
            <w:r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169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</w:tcPr>
          <w:p w14:paraId="3B1D4A1B" w14:textId="77777777" w:rsidR="00945A71" w:rsidRPr="005F47A5" w:rsidRDefault="00945A71" w:rsidP="00945A71">
            <w:pPr>
              <w:tabs>
                <w:tab w:val="decimal" w:pos="990"/>
              </w:tabs>
              <w:snapToGrid w:val="0"/>
              <w:ind w:right="108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6DB0CCD1" w14:textId="432F1790" w:rsidR="00945A71" w:rsidRPr="005F47A5" w:rsidRDefault="00945A71" w:rsidP="00945A71">
            <w:pPr>
              <w:tabs>
                <w:tab w:val="decimal" w:pos="90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153</w:t>
            </w:r>
            <w:r w:rsidR="00A0080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239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9" w:type="dxa"/>
          </w:tcPr>
          <w:p w14:paraId="32AE540E" w14:textId="77777777" w:rsidR="00945A71" w:rsidRPr="005F47A5" w:rsidRDefault="00945A71" w:rsidP="00945A71">
            <w:pPr>
              <w:tabs>
                <w:tab w:val="decimal" w:pos="990"/>
              </w:tabs>
              <w:snapToGrid w:val="0"/>
              <w:ind w:right="108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center"/>
          </w:tcPr>
          <w:p w14:paraId="64DB66BD" w14:textId="3E3341FB" w:rsidR="00945A71" w:rsidRPr="005F47A5" w:rsidRDefault="00945A71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149</w:t>
            </w:r>
            <w:r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055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45A71" w:rsidRPr="005F47A5" w14:paraId="0608024A" w14:textId="77777777" w:rsidTr="003B30A2">
        <w:tc>
          <w:tcPr>
            <w:tcW w:w="4680" w:type="dxa"/>
          </w:tcPr>
          <w:p w14:paraId="6F384866" w14:textId="63809B21" w:rsidR="00945A71" w:rsidRPr="005F47A5" w:rsidRDefault="00945A71" w:rsidP="00945A71">
            <w:pPr>
              <w:ind w:left="99" w:firstLine="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สิทธิการใช้</w:t>
            </w:r>
          </w:p>
        </w:tc>
        <w:tc>
          <w:tcPr>
            <w:tcW w:w="990" w:type="dxa"/>
            <w:vAlign w:val="center"/>
          </w:tcPr>
          <w:p w14:paraId="5D3E74DA" w14:textId="3E4A0696" w:rsidR="00945A71" w:rsidRPr="005F47A5" w:rsidRDefault="00945A71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212</w:t>
            </w:r>
            <w:r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4015BC84" w14:textId="77777777" w:rsidR="00945A71" w:rsidRPr="005F47A5" w:rsidRDefault="00945A71" w:rsidP="00945A71">
            <w:pPr>
              <w:tabs>
                <w:tab w:val="decimal" w:pos="990"/>
              </w:tabs>
              <w:snapToGrid w:val="0"/>
              <w:ind w:right="108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center"/>
          </w:tcPr>
          <w:p w14:paraId="1CEDEE52" w14:textId="7427AA0E" w:rsidR="00945A71" w:rsidRPr="005F47A5" w:rsidRDefault="00945A71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418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</w:tcPr>
          <w:p w14:paraId="6EDC7583" w14:textId="77777777" w:rsidR="00945A71" w:rsidRPr="005F47A5" w:rsidRDefault="00945A71" w:rsidP="00945A71">
            <w:pPr>
              <w:tabs>
                <w:tab w:val="decimal" w:pos="990"/>
              </w:tabs>
              <w:snapToGrid w:val="0"/>
              <w:ind w:right="108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vAlign w:val="center"/>
          </w:tcPr>
          <w:p w14:paraId="1A95057F" w14:textId="7EB41A6B" w:rsidR="00945A71" w:rsidRPr="005F47A5" w:rsidRDefault="00945A71" w:rsidP="00945A71">
            <w:pPr>
              <w:tabs>
                <w:tab w:val="decimal" w:pos="90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821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9" w:type="dxa"/>
            <w:vAlign w:val="center"/>
          </w:tcPr>
          <w:p w14:paraId="6200A9FC" w14:textId="77777777" w:rsidR="00945A71" w:rsidRPr="005F47A5" w:rsidRDefault="00945A71" w:rsidP="00945A71">
            <w:pPr>
              <w:tabs>
                <w:tab w:val="decimal" w:pos="990"/>
              </w:tabs>
              <w:snapToGrid w:val="0"/>
              <w:ind w:right="108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center"/>
          </w:tcPr>
          <w:p w14:paraId="4E860203" w14:textId="25A14ED2" w:rsidR="00945A71" w:rsidRPr="005F47A5" w:rsidRDefault="00945A71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943</w:t>
            </w: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45A71" w:rsidRPr="005F47A5" w14:paraId="70308D0C" w14:textId="77777777" w:rsidTr="003B30A2">
        <w:tc>
          <w:tcPr>
            <w:tcW w:w="4680" w:type="dxa"/>
          </w:tcPr>
          <w:p w14:paraId="2BF1F6FC" w14:textId="1ACBB9B8" w:rsidR="00945A71" w:rsidRPr="005F47A5" w:rsidRDefault="00945A71" w:rsidP="00945A71">
            <w:pPr>
              <w:pStyle w:val="BodyTextIndent2"/>
              <w:ind w:left="72" w:firstLine="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สินทรัพย์ </w:t>
            </w:r>
            <w:r w:rsidRPr="005F47A5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/>
              </w:rPr>
              <w:t>(</w:t>
            </w:r>
            <w:r w:rsidRPr="005F47A5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หนี้สิน) ภาษีเงินได้รอการตัดบัญชี </w:t>
            </w:r>
            <w:r w:rsidRPr="005F47A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14:paraId="7C9CFDB5" w14:textId="1A4A93B9" w:rsidR="00945A71" w:rsidRPr="005F47A5" w:rsidRDefault="00F07A8D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945A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</w:t>
            </w:r>
          </w:p>
        </w:tc>
        <w:tc>
          <w:tcPr>
            <w:tcW w:w="90" w:type="dxa"/>
          </w:tcPr>
          <w:p w14:paraId="2DBDF2A1" w14:textId="77777777" w:rsidR="00945A71" w:rsidRPr="005F47A5" w:rsidRDefault="00945A71" w:rsidP="00945A71">
            <w:pPr>
              <w:tabs>
                <w:tab w:val="decimal" w:pos="990"/>
              </w:tabs>
              <w:snapToGrid w:val="0"/>
              <w:ind w:right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14:paraId="6B11D74A" w14:textId="589F55FF" w:rsidR="00945A71" w:rsidRPr="005F47A5" w:rsidRDefault="00F07A8D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945A71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70" w:type="dxa"/>
          </w:tcPr>
          <w:p w14:paraId="267D12B1" w14:textId="77777777" w:rsidR="00945A71" w:rsidRPr="005F47A5" w:rsidRDefault="00945A71" w:rsidP="00945A71">
            <w:pPr>
              <w:tabs>
                <w:tab w:val="decimal" w:pos="990"/>
              </w:tabs>
              <w:snapToGrid w:val="0"/>
              <w:ind w:right="108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14:paraId="2742DDDA" w14:textId="5CE26D3A" w:rsidR="00945A71" w:rsidRPr="005F47A5" w:rsidRDefault="00945A71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292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9" w:type="dxa"/>
          </w:tcPr>
          <w:p w14:paraId="4B45CDF6" w14:textId="77777777" w:rsidR="00945A71" w:rsidRPr="005F47A5" w:rsidRDefault="00945A71" w:rsidP="00945A71">
            <w:pPr>
              <w:tabs>
                <w:tab w:val="decimal" w:pos="990"/>
              </w:tabs>
              <w:snapToGrid w:val="0"/>
              <w:ind w:right="108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14:paraId="4FFB2112" w14:textId="24BF35DD" w:rsidR="00945A71" w:rsidRPr="005F47A5" w:rsidRDefault="00F07A8D" w:rsidP="00945A71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45A71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099</w:t>
            </w:r>
          </w:p>
        </w:tc>
      </w:tr>
    </w:tbl>
    <w:p w14:paraId="5024E0F9" w14:textId="3C071BB3" w:rsidR="008E1083" w:rsidRPr="005F47A5" w:rsidRDefault="008E1083" w:rsidP="00E57FBC">
      <w:pPr>
        <w:spacing w:before="240"/>
        <w:ind w:left="547"/>
        <w:rPr>
          <w:rFonts w:asciiTheme="majorBidi" w:hAnsiTheme="majorBidi" w:cstheme="majorBidi"/>
          <w:sz w:val="32"/>
          <w:szCs w:val="32"/>
          <w:cs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รายการเคลื่อนไหวของสินทรัพย์และหนี้สินภาษีเงินได้รอกา</w:t>
      </w:r>
      <w:r w:rsidR="00F15105" w:rsidRPr="005F47A5">
        <w:rPr>
          <w:rFonts w:asciiTheme="majorBidi" w:hAnsiTheme="majorBidi" w:cstheme="majorBidi"/>
          <w:sz w:val="32"/>
          <w:szCs w:val="32"/>
          <w:cs/>
        </w:rPr>
        <w:t>รตัดบัญชีที่เกิดขึ้นในระหว่าง</w:t>
      </w:r>
      <w:r w:rsidR="00B1143A" w:rsidRPr="005F47A5">
        <w:rPr>
          <w:rFonts w:asciiTheme="majorBidi" w:hAnsiTheme="majorBidi" w:cstheme="majorBidi"/>
          <w:sz w:val="32"/>
          <w:szCs w:val="32"/>
          <w:cs/>
        </w:rPr>
        <w:t>งวด</w:t>
      </w:r>
      <w:r w:rsidRPr="005F47A5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60FBE4FF" w14:textId="77777777" w:rsidR="00881159" w:rsidRPr="005F47A5" w:rsidRDefault="00881159" w:rsidP="00881159">
      <w:pPr>
        <w:ind w:right="-115"/>
        <w:jc w:val="right"/>
        <w:rPr>
          <w:rFonts w:asciiTheme="majorBidi" w:hAnsiTheme="majorBidi" w:cstheme="majorBidi"/>
          <w:sz w:val="22"/>
          <w:szCs w:val="22"/>
          <w:cs/>
          <w:lang w:val="en-US"/>
        </w:rPr>
      </w:pPr>
      <w:bookmarkStart w:id="3" w:name="_Hlk106884583"/>
      <w:r w:rsidRPr="005F47A5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5F47A5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: พัน</w:t>
      </w:r>
      <w:r w:rsidRPr="005F47A5">
        <w:rPr>
          <w:rFonts w:asciiTheme="majorBidi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8972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2"/>
        <w:gridCol w:w="1238"/>
        <w:gridCol w:w="106"/>
        <w:gridCol w:w="1238"/>
        <w:gridCol w:w="106"/>
        <w:gridCol w:w="1238"/>
        <w:gridCol w:w="106"/>
        <w:gridCol w:w="1248"/>
      </w:tblGrid>
      <w:tr w:rsidR="00881159" w:rsidRPr="005F47A5" w14:paraId="70CA1FB7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3A8CF017" w14:textId="77777777" w:rsidR="00881159" w:rsidRPr="005F47A5" w:rsidRDefault="00881159" w:rsidP="000C511C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280" w:type="dxa"/>
            <w:gridSpan w:val="7"/>
            <w:shd w:val="clear" w:color="FFFFFF" w:fill="auto"/>
          </w:tcPr>
          <w:p w14:paraId="4BE379F2" w14:textId="77777777" w:rsidR="00881159" w:rsidRPr="005F47A5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81159" w:rsidRPr="005F47A5" w14:paraId="1A8FF016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152F916A" w14:textId="77777777" w:rsidR="00881159" w:rsidRPr="005F47A5" w:rsidRDefault="00881159" w:rsidP="000C511C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5CEA5291" w14:textId="77777777" w:rsidR="00881159" w:rsidRPr="005F47A5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6" w:type="dxa"/>
            <w:shd w:val="clear" w:color="FFFFFF" w:fill="auto"/>
          </w:tcPr>
          <w:p w14:paraId="246E7452" w14:textId="77777777" w:rsidR="00881159" w:rsidRPr="005F47A5" w:rsidRDefault="00881159" w:rsidP="000C511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3C7139FE" w14:textId="77777777" w:rsidR="00881159" w:rsidRPr="005F47A5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5ECA94B2" w14:textId="77777777" w:rsidR="00881159" w:rsidRPr="005F47A5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1CB75F30" w14:textId="77777777" w:rsidR="00881159" w:rsidRPr="005F47A5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41CB64D7" w14:textId="77777777" w:rsidR="00881159" w:rsidRPr="005F47A5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32E872FC" w14:textId="77777777" w:rsidR="00881159" w:rsidRPr="005F47A5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881159" w:rsidRPr="005F47A5" w14:paraId="31E78832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1EFA3ADC" w14:textId="77777777" w:rsidR="00881159" w:rsidRPr="005F47A5" w:rsidRDefault="00881159" w:rsidP="000C511C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00B0CC9D" w14:textId="193828BC" w:rsidR="00881159" w:rsidRPr="005F47A5" w:rsidRDefault="00F07A8D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881159"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6" w:type="dxa"/>
            <w:shd w:val="clear" w:color="FFFFFF" w:fill="auto"/>
          </w:tcPr>
          <w:p w14:paraId="19A6497A" w14:textId="77777777" w:rsidR="00881159" w:rsidRPr="005F47A5" w:rsidRDefault="00881159" w:rsidP="000C511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1B5D87C5" w14:textId="77777777" w:rsidR="00881159" w:rsidRPr="005F47A5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06" w:type="dxa"/>
            <w:shd w:val="clear" w:color="FFFFFF" w:fill="auto"/>
          </w:tcPr>
          <w:p w14:paraId="6E2E4341" w14:textId="77777777" w:rsidR="00881159" w:rsidRPr="005F47A5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7FD6FD06" w14:textId="77777777" w:rsidR="00881159" w:rsidRPr="005F47A5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06" w:type="dxa"/>
            <w:shd w:val="clear" w:color="FFFFFF" w:fill="auto"/>
          </w:tcPr>
          <w:p w14:paraId="75B5C0B1" w14:textId="77777777" w:rsidR="00881159" w:rsidRPr="005F47A5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58AE4DB2" w14:textId="32543ECE" w:rsidR="00881159" w:rsidRPr="005F47A5" w:rsidRDefault="00F07A8D" w:rsidP="000C511C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</w:p>
        </w:tc>
      </w:tr>
      <w:tr w:rsidR="00881159" w:rsidRPr="005F47A5" w14:paraId="13BFD5D1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1A60BA89" w14:textId="77777777" w:rsidR="00881159" w:rsidRPr="005F47A5" w:rsidRDefault="00881159" w:rsidP="000C511C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0BE0E17B" w14:textId="58EDFF4D" w:rsidR="00881159" w:rsidRPr="005F47A5" w:rsidRDefault="00F07A8D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2569</w:t>
            </w:r>
          </w:p>
        </w:tc>
        <w:tc>
          <w:tcPr>
            <w:tcW w:w="106" w:type="dxa"/>
            <w:shd w:val="clear" w:color="FFFFFF" w:fill="auto"/>
          </w:tcPr>
          <w:p w14:paraId="4D36D8A4" w14:textId="77777777" w:rsidR="00881159" w:rsidRPr="005F47A5" w:rsidRDefault="00881159" w:rsidP="000C511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4C21E4D1" w14:textId="77777777" w:rsidR="00881159" w:rsidRPr="005F47A5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06" w:type="dxa"/>
            <w:shd w:val="clear" w:color="FFFFFF" w:fill="auto"/>
          </w:tcPr>
          <w:p w14:paraId="4B540C94" w14:textId="77777777" w:rsidR="00881159" w:rsidRPr="005F47A5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72735DC2" w14:textId="77777777" w:rsidR="00881159" w:rsidRPr="005F47A5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6" w:type="dxa"/>
            <w:shd w:val="clear" w:color="FFFFFF" w:fill="auto"/>
          </w:tcPr>
          <w:p w14:paraId="4EE0CD11" w14:textId="77777777" w:rsidR="00881159" w:rsidRPr="005F47A5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2127ED1B" w14:textId="5CFC52A9" w:rsidR="00881159" w:rsidRPr="005F47A5" w:rsidRDefault="00F07A8D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2569</w:t>
            </w:r>
          </w:p>
        </w:tc>
      </w:tr>
      <w:tr w:rsidR="00881159" w:rsidRPr="005F47A5" w14:paraId="5EC3ECA1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417A5E76" w14:textId="77777777" w:rsidR="00881159" w:rsidRPr="005F47A5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0E869CCD" w14:textId="77777777" w:rsidR="00881159" w:rsidRPr="005F47A5" w:rsidRDefault="00881159" w:rsidP="000C511C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5D3A2655" w14:textId="77777777" w:rsidR="00881159" w:rsidRPr="005F47A5" w:rsidRDefault="00881159" w:rsidP="000C511C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1ADD7E1F" w14:textId="77777777" w:rsidR="00881159" w:rsidRPr="005F47A5" w:rsidRDefault="00881159" w:rsidP="000C511C">
            <w:pPr>
              <w:tabs>
                <w:tab w:val="decimal" w:pos="504"/>
              </w:tabs>
              <w:spacing w:line="260" w:lineRule="exact"/>
              <w:ind w:right="50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3E3C2CAD" w14:textId="77777777" w:rsidR="00881159" w:rsidRPr="005F47A5" w:rsidRDefault="00881159" w:rsidP="000C511C">
            <w:pPr>
              <w:spacing w:line="260" w:lineRule="exact"/>
              <w:ind w:right="171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258AB248" w14:textId="77777777" w:rsidR="00881159" w:rsidRPr="005F47A5" w:rsidRDefault="00881159" w:rsidP="000C511C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54E627EE" w14:textId="77777777" w:rsidR="00881159" w:rsidRPr="005F47A5" w:rsidRDefault="00881159" w:rsidP="000C511C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C96C302" w14:textId="77777777" w:rsidR="00881159" w:rsidRPr="005F47A5" w:rsidRDefault="00881159" w:rsidP="000C511C">
            <w:pPr>
              <w:tabs>
                <w:tab w:val="decimal" w:pos="901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AE59BD" w:rsidRPr="005F47A5" w14:paraId="054FB90A" w14:textId="77777777" w:rsidTr="00BC6530">
        <w:trPr>
          <w:trHeight w:val="19"/>
        </w:trPr>
        <w:tc>
          <w:tcPr>
            <w:tcW w:w="3692" w:type="dxa"/>
            <w:shd w:val="clear" w:color="FFFFFF" w:fill="auto"/>
          </w:tcPr>
          <w:p w14:paraId="1D59D294" w14:textId="77777777" w:rsidR="00AE59BD" w:rsidRPr="005F47A5" w:rsidRDefault="00AE59BD" w:rsidP="00AE59BD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38" w:type="dxa"/>
            <w:shd w:val="clear" w:color="FFFFFF" w:fill="auto"/>
          </w:tcPr>
          <w:p w14:paraId="19F0356F" w14:textId="1E9B6431" w:rsidR="00AE59BD" w:rsidRPr="005F47A5" w:rsidRDefault="00F07A8D" w:rsidP="00AE59BD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</w:t>
            </w:r>
            <w:r w:rsidR="00AE59BD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903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F3EA99C" w14:textId="77777777" w:rsidR="00AE59BD" w:rsidRPr="005F47A5" w:rsidRDefault="00AE59BD" w:rsidP="00AE59B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D87B0" w14:textId="48F0ABCA" w:rsidR="00AE59BD" w:rsidRPr="005F47A5" w:rsidRDefault="00DD1EC4" w:rsidP="00AE59BD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709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464B1F63" w14:textId="77777777" w:rsidR="00AE59BD" w:rsidRPr="005F47A5" w:rsidRDefault="00AE59BD" w:rsidP="00AE59BD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AFFF880" w14:textId="3E4B6715" w:rsidR="00AE59BD" w:rsidRPr="005F47A5" w:rsidRDefault="00ED53D6" w:rsidP="00AE59B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58ED10AE" w14:textId="77777777" w:rsidR="00AE59BD" w:rsidRPr="005F47A5" w:rsidRDefault="00AE59BD" w:rsidP="00AE59BD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center"/>
          </w:tcPr>
          <w:p w14:paraId="19A5B64F" w14:textId="6B3543DB" w:rsidR="00AE59BD" w:rsidRPr="005F47A5" w:rsidRDefault="00F07A8D" w:rsidP="00AE59BD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</w:t>
            </w:r>
            <w:r w:rsidR="00945A7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194</w:t>
            </w:r>
          </w:p>
        </w:tc>
      </w:tr>
      <w:tr w:rsidR="00AE59BD" w:rsidRPr="005F47A5" w14:paraId="76BBE19D" w14:textId="77777777" w:rsidTr="00BC6530">
        <w:trPr>
          <w:trHeight w:val="19"/>
        </w:trPr>
        <w:tc>
          <w:tcPr>
            <w:tcW w:w="3692" w:type="dxa"/>
            <w:shd w:val="clear" w:color="FFFFFF" w:fill="auto"/>
          </w:tcPr>
          <w:p w14:paraId="5E7A5AEB" w14:textId="77777777" w:rsidR="00AE59BD" w:rsidRPr="005F47A5" w:rsidRDefault="00AE59BD" w:rsidP="00AE59BD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5F47A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38" w:type="dxa"/>
            <w:shd w:val="clear" w:color="FFFFFF" w:fill="auto"/>
          </w:tcPr>
          <w:p w14:paraId="16FEE29C" w14:textId="7CDB29C3" w:rsidR="00AE59BD" w:rsidRPr="005F47A5" w:rsidRDefault="00F07A8D" w:rsidP="00AE59BD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B482A1A" w14:textId="77777777" w:rsidR="00AE59BD" w:rsidRPr="005F47A5" w:rsidRDefault="00AE59BD" w:rsidP="00AE59B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40076" w14:textId="4206EAA4" w:rsidR="00AE59BD" w:rsidRPr="005F47A5" w:rsidRDefault="00F07A8D" w:rsidP="00AE59BD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512809E" w14:textId="77777777" w:rsidR="00AE59BD" w:rsidRPr="005F47A5" w:rsidRDefault="00AE59BD" w:rsidP="00AE59BD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51DCE764" w14:textId="4DDAF899" w:rsidR="00AE59BD" w:rsidRPr="005F47A5" w:rsidRDefault="00ED53D6" w:rsidP="00AE59B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22A5D7CC" w14:textId="77777777" w:rsidR="00AE59BD" w:rsidRPr="005F47A5" w:rsidRDefault="00AE59BD" w:rsidP="00AE59BD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center"/>
          </w:tcPr>
          <w:p w14:paraId="4F54793C" w14:textId="7E226981" w:rsidR="00AE59BD" w:rsidRPr="005F47A5" w:rsidRDefault="00F07A8D" w:rsidP="00AE59BD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62</w:t>
            </w:r>
          </w:p>
        </w:tc>
      </w:tr>
      <w:tr w:rsidR="00AE59BD" w:rsidRPr="005F47A5" w14:paraId="081A073B" w14:textId="77777777" w:rsidTr="00BC6530">
        <w:trPr>
          <w:trHeight w:val="19"/>
        </w:trPr>
        <w:tc>
          <w:tcPr>
            <w:tcW w:w="3692" w:type="dxa"/>
            <w:shd w:val="clear" w:color="FFFFFF" w:fill="auto"/>
          </w:tcPr>
          <w:p w14:paraId="20CB36AD" w14:textId="77777777" w:rsidR="00AE59BD" w:rsidRPr="005F47A5" w:rsidRDefault="00AE59BD" w:rsidP="00AE59BD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2EFD6164" w14:textId="0EF36375" w:rsidR="00AE59BD" w:rsidRPr="005F47A5" w:rsidRDefault="00F07A8D" w:rsidP="00AE59BD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AE59BD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649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98E0B4D" w14:textId="77777777" w:rsidR="00AE59BD" w:rsidRPr="005F47A5" w:rsidRDefault="00AE59BD" w:rsidP="00AE59B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695457DF" w14:textId="1F489F42" w:rsidR="00AE59BD" w:rsidRPr="005F47A5" w:rsidRDefault="00DD1EC4" w:rsidP="0074111B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3BBEA1D" w14:textId="77777777" w:rsidR="00AE59BD" w:rsidRPr="005F47A5" w:rsidRDefault="00AE59BD" w:rsidP="00AE59BD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3B114E26" w14:textId="5A2B8E3D" w:rsidR="00AE59BD" w:rsidRPr="005F47A5" w:rsidRDefault="00ED53D6" w:rsidP="00AE59B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21EFEC10" w14:textId="77777777" w:rsidR="00AE59BD" w:rsidRPr="005F47A5" w:rsidRDefault="00AE59BD" w:rsidP="00AE59BD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center"/>
          </w:tcPr>
          <w:p w14:paraId="0C3FD6A4" w14:textId="3FA07082" w:rsidR="00AE59BD" w:rsidRPr="005F47A5" w:rsidRDefault="00F07A8D" w:rsidP="00AE59BD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945A7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649</w:t>
            </w:r>
          </w:p>
        </w:tc>
      </w:tr>
      <w:tr w:rsidR="00AE59BD" w:rsidRPr="005F47A5" w14:paraId="0E398935" w14:textId="77777777" w:rsidTr="00BC6530">
        <w:trPr>
          <w:trHeight w:val="19"/>
        </w:trPr>
        <w:tc>
          <w:tcPr>
            <w:tcW w:w="3692" w:type="dxa"/>
            <w:shd w:val="clear" w:color="FFFFFF" w:fill="auto"/>
          </w:tcPr>
          <w:p w14:paraId="69941801" w14:textId="77777777" w:rsidR="00AE59BD" w:rsidRPr="005F47A5" w:rsidRDefault="00AE59BD" w:rsidP="00AE59BD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7169D9B1" w14:textId="33F698DA" w:rsidR="00AE59BD" w:rsidRPr="005F47A5" w:rsidRDefault="00F07A8D" w:rsidP="00AE59BD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</w:t>
            </w:r>
            <w:r w:rsidR="00AE59BD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721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4D15AC2" w14:textId="77777777" w:rsidR="00AE59BD" w:rsidRPr="005F47A5" w:rsidRDefault="00AE59BD" w:rsidP="00AE59B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6E9376E7" w14:textId="332D289B" w:rsidR="00AE59BD" w:rsidRPr="005F47A5" w:rsidRDefault="00F07A8D" w:rsidP="00AE59BD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A455F20" w14:textId="77777777" w:rsidR="00AE59BD" w:rsidRPr="005F47A5" w:rsidRDefault="00AE59BD" w:rsidP="00AE59BD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25F14FC" w14:textId="70002B1C" w:rsidR="00AE59BD" w:rsidRPr="005F47A5" w:rsidRDefault="00ED53D6" w:rsidP="00AE59B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54B4D087" w14:textId="77777777" w:rsidR="00AE59BD" w:rsidRPr="005F47A5" w:rsidRDefault="00AE59BD" w:rsidP="00AE59BD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center"/>
          </w:tcPr>
          <w:p w14:paraId="37B0A1BC" w14:textId="7FF40AE3" w:rsidR="00AE59BD" w:rsidRPr="005F47A5" w:rsidRDefault="00F07A8D" w:rsidP="00AE59BD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</w:t>
            </w:r>
            <w:r w:rsidR="00945A7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741</w:t>
            </w:r>
          </w:p>
        </w:tc>
      </w:tr>
      <w:tr w:rsidR="00AE59BD" w:rsidRPr="005F47A5" w14:paraId="665CD746" w14:textId="77777777" w:rsidTr="00BC6530">
        <w:trPr>
          <w:trHeight w:val="19"/>
        </w:trPr>
        <w:tc>
          <w:tcPr>
            <w:tcW w:w="3692" w:type="dxa"/>
            <w:shd w:val="clear" w:color="FFFFFF" w:fill="auto"/>
          </w:tcPr>
          <w:p w14:paraId="50517CE9" w14:textId="77777777" w:rsidR="00AE59BD" w:rsidRPr="005F47A5" w:rsidRDefault="00AE59BD" w:rsidP="00AE59BD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ประมาณการสินค้ารับ</w:t>
            </w:r>
            <w:r w:rsidRPr="005F47A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38" w:type="dxa"/>
            <w:shd w:val="clear" w:color="FFFFFF" w:fill="auto"/>
          </w:tcPr>
          <w:p w14:paraId="6131DB7F" w14:textId="333E446B" w:rsidR="00AE59BD" w:rsidRPr="005F47A5" w:rsidRDefault="00F07A8D" w:rsidP="00AE59BD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AE59BD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020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50BE83B5" w14:textId="77777777" w:rsidR="00AE59BD" w:rsidRPr="005F47A5" w:rsidRDefault="00AE59BD" w:rsidP="00AE59B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F9829" w14:textId="2AD71D7E" w:rsidR="00AE59BD" w:rsidRPr="005F47A5" w:rsidRDefault="00F07A8D" w:rsidP="00AE59BD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160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320D3BD4" w14:textId="77777777" w:rsidR="00AE59BD" w:rsidRPr="005F47A5" w:rsidRDefault="00AE59BD" w:rsidP="00AE59BD">
            <w:pPr>
              <w:tabs>
                <w:tab w:val="decimal" w:pos="560"/>
                <w:tab w:val="decimal" w:pos="765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0BD132D" w14:textId="6E9E050C" w:rsidR="00AE59BD" w:rsidRPr="005F47A5" w:rsidRDefault="00ED53D6" w:rsidP="00AE59B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3095730D" w14:textId="77777777" w:rsidR="00AE59BD" w:rsidRPr="005F47A5" w:rsidRDefault="00AE59BD" w:rsidP="00AE59BD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center"/>
          </w:tcPr>
          <w:p w14:paraId="706B7B0F" w14:textId="337F0024" w:rsidR="00AE59BD" w:rsidRPr="005F47A5" w:rsidRDefault="00F07A8D" w:rsidP="00AE59BD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945A7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180</w:t>
            </w:r>
          </w:p>
        </w:tc>
      </w:tr>
      <w:tr w:rsidR="00AE59BD" w:rsidRPr="005F47A5" w14:paraId="291AB5B1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12BB76C4" w14:textId="77777777" w:rsidR="00AE59BD" w:rsidRPr="005F47A5" w:rsidRDefault="00AE59BD" w:rsidP="00AE59BD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3CC80AFB" w14:textId="53B0BD99" w:rsidR="00AE59BD" w:rsidRPr="005F47A5" w:rsidRDefault="00F07A8D" w:rsidP="00AE59BD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</w:t>
            </w:r>
            <w:r w:rsidR="00AE59BD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433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15A077D" w14:textId="77777777" w:rsidR="00AE59BD" w:rsidRPr="005F47A5" w:rsidRDefault="00AE59BD" w:rsidP="00AE59B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E2B1D" w14:textId="370C11C4" w:rsidR="00AE59BD" w:rsidRPr="005F47A5" w:rsidRDefault="00DD1EC4" w:rsidP="00AE59BD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249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728D62B" w14:textId="77777777" w:rsidR="00AE59BD" w:rsidRPr="005F47A5" w:rsidRDefault="00AE59BD" w:rsidP="00AE59BD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4AD1946" w14:textId="11D1C8F8" w:rsidR="00AE59BD" w:rsidRPr="005F47A5" w:rsidRDefault="00ED53D6" w:rsidP="001147A5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7FAF4A3F" w14:textId="77777777" w:rsidR="00AE59BD" w:rsidRPr="005F47A5" w:rsidRDefault="00AE59BD" w:rsidP="00AE59BD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02C05F75" w14:textId="29C7B252" w:rsidR="00AE59BD" w:rsidRPr="005F47A5" w:rsidRDefault="00F07A8D" w:rsidP="00AE59BD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</w:t>
            </w:r>
            <w:r w:rsidR="00945A7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184</w:t>
            </w:r>
          </w:p>
        </w:tc>
      </w:tr>
      <w:tr w:rsidR="00AE59BD" w:rsidRPr="005F47A5" w14:paraId="4E555840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00B904E6" w14:textId="77777777" w:rsidR="00AE59BD" w:rsidRPr="005F47A5" w:rsidRDefault="00AE59BD" w:rsidP="00AE59BD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54FD9B82" w14:textId="43CCC2AB" w:rsidR="00AE59BD" w:rsidRPr="005F47A5" w:rsidRDefault="00F07A8D" w:rsidP="00AE59BD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="00AE59BD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004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043ADA9" w14:textId="77777777" w:rsidR="00AE59BD" w:rsidRPr="005F47A5" w:rsidRDefault="00AE59BD" w:rsidP="00AE59B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9ECC2" w14:textId="2AD45681" w:rsidR="00AE59BD" w:rsidRPr="005F47A5" w:rsidRDefault="00DD1EC4" w:rsidP="00AE59BD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061FA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151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7DACA970" w14:textId="77777777" w:rsidR="00AE59BD" w:rsidRPr="005F47A5" w:rsidRDefault="00AE59BD" w:rsidP="00AE59BD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63ED1B28" w14:textId="5F02C82F" w:rsidR="00AE59BD" w:rsidRPr="005F47A5" w:rsidRDefault="00ED53D6" w:rsidP="00AE59B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1A37B5E9" w14:textId="77777777" w:rsidR="00AE59BD" w:rsidRPr="005F47A5" w:rsidRDefault="00AE59BD" w:rsidP="00AE59BD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664A6018" w14:textId="37741942" w:rsidR="00AE59BD" w:rsidRPr="005F47A5" w:rsidRDefault="00F07A8D" w:rsidP="00AE59BD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="00945A7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853</w:t>
            </w:r>
          </w:p>
        </w:tc>
      </w:tr>
      <w:tr w:rsidR="00AE59BD" w:rsidRPr="005F47A5" w14:paraId="78B8AA85" w14:textId="77777777" w:rsidTr="00BC6530">
        <w:trPr>
          <w:trHeight w:val="19"/>
        </w:trPr>
        <w:tc>
          <w:tcPr>
            <w:tcW w:w="3692" w:type="dxa"/>
            <w:shd w:val="clear" w:color="FFFFFF" w:fill="auto"/>
          </w:tcPr>
          <w:p w14:paraId="3B277FCB" w14:textId="77777777" w:rsidR="00AE59BD" w:rsidRPr="005F47A5" w:rsidRDefault="00AE59BD" w:rsidP="00AE59BD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ผลขาดทุนจากการดำเนินงาน</w:t>
            </w:r>
          </w:p>
        </w:tc>
        <w:tc>
          <w:tcPr>
            <w:tcW w:w="1238" w:type="dxa"/>
            <w:shd w:val="clear" w:color="FFFFFF" w:fill="auto"/>
          </w:tcPr>
          <w:p w14:paraId="755E61D7" w14:textId="05D3A386" w:rsidR="00AE59BD" w:rsidRPr="005F47A5" w:rsidRDefault="00F07A8D" w:rsidP="00AE59BD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</w:t>
            </w:r>
            <w:r w:rsidR="00AE59BD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534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0DC5FCE" w14:textId="77777777" w:rsidR="00AE59BD" w:rsidRPr="005F47A5" w:rsidRDefault="00AE59BD" w:rsidP="00AE59B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42E7C" w14:textId="0AC2E30C" w:rsidR="00AE59BD" w:rsidRPr="005F47A5" w:rsidRDefault="00F07A8D" w:rsidP="00AE59BD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DD1EC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476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75884447" w14:textId="77777777" w:rsidR="00AE59BD" w:rsidRPr="005F47A5" w:rsidRDefault="00AE59BD" w:rsidP="00AE59BD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7B053F4" w14:textId="7DBCC220" w:rsidR="00AE59BD" w:rsidRPr="005F47A5" w:rsidRDefault="00ED53D6" w:rsidP="00AE59BD">
            <w:pPr>
              <w:tabs>
                <w:tab w:val="decimal" w:pos="0"/>
                <w:tab w:val="decimal" w:pos="896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12916A5F" w14:textId="77777777" w:rsidR="00AE59BD" w:rsidRPr="005F47A5" w:rsidRDefault="00AE59BD" w:rsidP="00AE59BD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6FAA70DC" w14:textId="1F363296" w:rsidR="00AE59BD" w:rsidRPr="005F47A5" w:rsidRDefault="00F07A8D" w:rsidP="00AE59BD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</w:t>
            </w:r>
            <w:r w:rsidR="00945A7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010</w:t>
            </w:r>
          </w:p>
        </w:tc>
      </w:tr>
      <w:tr w:rsidR="00AE59BD" w:rsidRPr="005F47A5" w14:paraId="14618E3D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5F72A13B" w14:textId="56892FE2" w:rsidR="00AE59BD" w:rsidRPr="005F47A5" w:rsidRDefault="00AE59BD" w:rsidP="00AE59BD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ขาดทุนที่ยังไม่เกิดขึ้นจากการแปลงค่างบการเงิน</w:t>
            </w:r>
          </w:p>
        </w:tc>
        <w:tc>
          <w:tcPr>
            <w:tcW w:w="1238" w:type="dxa"/>
            <w:shd w:val="clear" w:color="FFFFFF" w:fill="auto"/>
          </w:tcPr>
          <w:p w14:paraId="4BA04A72" w14:textId="77777777" w:rsidR="00AE59BD" w:rsidRPr="005F47A5" w:rsidRDefault="00AE59BD" w:rsidP="00AE59BD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5F54D479" w14:textId="77777777" w:rsidR="00AE59BD" w:rsidRPr="005F47A5" w:rsidRDefault="00AE59BD" w:rsidP="00AE59B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816B9" w14:textId="77777777" w:rsidR="00AE59BD" w:rsidRPr="005F47A5" w:rsidRDefault="00AE59BD" w:rsidP="00AE59BD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383C9F35" w14:textId="77777777" w:rsidR="00AE59BD" w:rsidRPr="005F47A5" w:rsidRDefault="00AE59BD" w:rsidP="00AE59BD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8B49298" w14:textId="77777777" w:rsidR="00AE59BD" w:rsidRPr="005F47A5" w:rsidRDefault="00AE59BD" w:rsidP="00AE59BD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126878A2" w14:textId="77777777" w:rsidR="00AE59BD" w:rsidRPr="005F47A5" w:rsidRDefault="00AE59BD" w:rsidP="00AE59BD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4CE8A728" w14:textId="77777777" w:rsidR="00AE59BD" w:rsidRPr="005F47A5" w:rsidRDefault="00AE59BD" w:rsidP="00AE59BD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AE59BD" w:rsidRPr="005F47A5" w14:paraId="20B9334F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7D9A726E" w14:textId="77777777" w:rsidR="00AE59BD" w:rsidRPr="005F47A5" w:rsidRDefault="00AE59BD" w:rsidP="00AE59BD">
            <w:pPr>
              <w:snapToGrid w:val="0"/>
              <w:spacing w:line="260" w:lineRule="exact"/>
              <w:ind w:left="99" w:firstLine="26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จากการดำเนินงานในต่างประเทศ</w:t>
            </w:r>
          </w:p>
        </w:tc>
        <w:tc>
          <w:tcPr>
            <w:tcW w:w="1238" w:type="dxa"/>
            <w:shd w:val="clear" w:color="FFFFFF" w:fill="auto"/>
          </w:tcPr>
          <w:p w14:paraId="2924CF9D" w14:textId="0D18811D" w:rsidR="00AE59BD" w:rsidRPr="005F47A5" w:rsidRDefault="00F07A8D" w:rsidP="00AE59BD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43D7203" w14:textId="77777777" w:rsidR="00AE59BD" w:rsidRPr="005F47A5" w:rsidRDefault="00AE59BD" w:rsidP="00AE59B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B8481" w14:textId="3B4373E4" w:rsidR="00AE59BD" w:rsidRPr="005F47A5" w:rsidRDefault="00ED53D6" w:rsidP="00AE59BD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2027112C" w14:textId="77777777" w:rsidR="00AE59BD" w:rsidRPr="005F47A5" w:rsidRDefault="00AE59BD" w:rsidP="00AE59BD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15CA8354" w14:textId="16D725E2" w:rsidR="00AE59BD" w:rsidRPr="005F47A5" w:rsidRDefault="00F07A8D" w:rsidP="00ED53D6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6" w:type="dxa"/>
            <w:shd w:val="clear" w:color="FFFFFF" w:fill="auto"/>
          </w:tcPr>
          <w:p w14:paraId="151CE5CA" w14:textId="77777777" w:rsidR="00AE59BD" w:rsidRPr="005F47A5" w:rsidRDefault="00AE59BD" w:rsidP="00AE59BD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0A839AC" w14:textId="6010987F" w:rsidR="00AE59BD" w:rsidRPr="005F47A5" w:rsidRDefault="00F07A8D" w:rsidP="00AE59BD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07A8D">
              <w:rPr>
                <w:rFonts w:asciiTheme="majorBidi" w:hAnsiTheme="majorBidi" w:cs="Angsana New"/>
                <w:sz w:val="22"/>
                <w:szCs w:val="22"/>
                <w:lang w:val="en-US"/>
              </w:rPr>
              <w:t>2</w:t>
            </w:r>
          </w:p>
        </w:tc>
      </w:tr>
      <w:tr w:rsidR="00AE59BD" w:rsidRPr="005F47A5" w14:paraId="3A5F6686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7BF21D89" w14:textId="77777777" w:rsidR="00AE59BD" w:rsidRPr="005F47A5" w:rsidRDefault="00AE59BD" w:rsidP="00AE59BD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กำไรจากมูลค่ายุติธรรมของสินทรัพย์ทางการเงิน</w:t>
            </w:r>
          </w:p>
        </w:tc>
        <w:tc>
          <w:tcPr>
            <w:tcW w:w="1238" w:type="dxa"/>
          </w:tcPr>
          <w:p w14:paraId="126407AF" w14:textId="77777777" w:rsidR="00AE59BD" w:rsidRPr="005F47A5" w:rsidRDefault="00AE59BD" w:rsidP="00AE59BD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vAlign w:val="bottom"/>
          </w:tcPr>
          <w:p w14:paraId="2287823E" w14:textId="77777777" w:rsidR="00AE59BD" w:rsidRPr="005F47A5" w:rsidRDefault="00AE59BD" w:rsidP="00AE59BD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439C4ACE" w14:textId="77777777" w:rsidR="00AE59BD" w:rsidRPr="005F47A5" w:rsidRDefault="00AE59BD" w:rsidP="00AE59BD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vAlign w:val="center"/>
          </w:tcPr>
          <w:p w14:paraId="5DEEA936" w14:textId="77777777" w:rsidR="00AE59BD" w:rsidRPr="005F47A5" w:rsidRDefault="00AE59BD" w:rsidP="00AE59BD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27DE576F" w14:textId="77777777" w:rsidR="00AE59BD" w:rsidRPr="005F47A5" w:rsidRDefault="00AE59BD" w:rsidP="00AE59BD">
            <w:pPr>
              <w:tabs>
                <w:tab w:val="decimal" w:pos="570"/>
                <w:tab w:val="decimal" w:pos="896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17CCF67F" w14:textId="77777777" w:rsidR="00AE59BD" w:rsidRPr="005F47A5" w:rsidRDefault="00AE59BD" w:rsidP="00AE59BD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2D193051" w14:textId="77777777" w:rsidR="00AE59BD" w:rsidRPr="005F47A5" w:rsidRDefault="00AE59BD" w:rsidP="00AE59BD">
            <w:pPr>
              <w:tabs>
                <w:tab w:val="decimal" w:pos="570"/>
                <w:tab w:val="decimal" w:pos="1012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AE59BD" w:rsidRPr="005F47A5" w14:paraId="2D095292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78ECE703" w14:textId="77777777" w:rsidR="00AE59BD" w:rsidRPr="005F47A5" w:rsidRDefault="00AE59BD" w:rsidP="00AE59BD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38" w:type="dxa"/>
            <w:shd w:val="clear" w:color="FFFFFF" w:fill="auto"/>
          </w:tcPr>
          <w:p w14:paraId="3367511B" w14:textId="46B43A42" w:rsidR="00AE59BD" w:rsidRPr="005F47A5" w:rsidRDefault="00AE59BD" w:rsidP="00AE59BD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1D9F4BC2" w14:textId="77777777" w:rsidR="00AE59BD" w:rsidRPr="005F47A5" w:rsidRDefault="00AE59BD" w:rsidP="00AE59BD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32A07E1" w14:textId="0DD60630" w:rsidR="00AE59BD" w:rsidRPr="005F47A5" w:rsidRDefault="00ED53D6" w:rsidP="00AE59BD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7E7CF144" w14:textId="77777777" w:rsidR="00AE59BD" w:rsidRPr="005F47A5" w:rsidRDefault="00AE59BD" w:rsidP="00AE59BD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1A40B631" w14:textId="383C6A66" w:rsidR="00AE59BD" w:rsidRPr="005F47A5" w:rsidRDefault="00ED53D6" w:rsidP="00AE59B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3F9A435A" w14:textId="77777777" w:rsidR="00AE59BD" w:rsidRPr="005F47A5" w:rsidRDefault="00AE59BD" w:rsidP="00AE59BD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C16AD76" w14:textId="4A2247AE" w:rsidR="00AE59BD" w:rsidRPr="005F47A5" w:rsidRDefault="00DD1EC4" w:rsidP="00AE59BD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AE59BD" w:rsidRPr="005F47A5" w14:paraId="43BB51AB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59B1888C" w14:textId="77777777" w:rsidR="00AE59BD" w:rsidRPr="005F47A5" w:rsidRDefault="00AE59BD" w:rsidP="00AE59BD">
            <w:pPr>
              <w:pStyle w:val="BodyTextIndent2"/>
              <w:spacing w:line="260" w:lineRule="exact"/>
              <w:ind w:left="180"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กำไรจากมูลค่ายุติธรรมของสินทรัพย์ทางการเงิน</w:t>
            </w:r>
          </w:p>
        </w:tc>
        <w:tc>
          <w:tcPr>
            <w:tcW w:w="1238" w:type="dxa"/>
          </w:tcPr>
          <w:p w14:paraId="0AD05714" w14:textId="77777777" w:rsidR="00AE59BD" w:rsidRPr="005F47A5" w:rsidRDefault="00AE59BD" w:rsidP="00AE59BD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vAlign w:val="bottom"/>
          </w:tcPr>
          <w:p w14:paraId="75A9432C" w14:textId="77777777" w:rsidR="00AE59BD" w:rsidRPr="005F47A5" w:rsidRDefault="00AE59BD" w:rsidP="00AE59B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7982F5ED" w14:textId="77777777" w:rsidR="00AE59BD" w:rsidRPr="005F47A5" w:rsidRDefault="00AE59BD" w:rsidP="00AE59BD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vAlign w:val="center"/>
          </w:tcPr>
          <w:p w14:paraId="30218A8C" w14:textId="77777777" w:rsidR="00AE59BD" w:rsidRPr="005F47A5" w:rsidRDefault="00AE59BD" w:rsidP="00AE59BD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11CCE3AB" w14:textId="77777777" w:rsidR="00AE59BD" w:rsidRPr="005F47A5" w:rsidRDefault="00AE59BD" w:rsidP="00AE59BD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7C46E38B" w14:textId="77777777" w:rsidR="00AE59BD" w:rsidRPr="005F47A5" w:rsidRDefault="00AE59BD" w:rsidP="00AE59BD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46945630" w14:textId="77777777" w:rsidR="00AE59BD" w:rsidRPr="005F47A5" w:rsidRDefault="00AE59BD" w:rsidP="00AE59BD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AE59BD" w:rsidRPr="005F47A5" w14:paraId="0E89B998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0438EBFC" w14:textId="77777777" w:rsidR="00AE59BD" w:rsidRPr="005F47A5" w:rsidRDefault="00AE59BD" w:rsidP="00AE59BD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38" w:type="dxa"/>
          </w:tcPr>
          <w:p w14:paraId="16C1D461" w14:textId="41219101" w:rsidR="00AE59BD" w:rsidRPr="005F47A5" w:rsidRDefault="00AE59BD" w:rsidP="00AE59BD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163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169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vAlign w:val="bottom"/>
          </w:tcPr>
          <w:p w14:paraId="24FD38B3" w14:textId="77777777" w:rsidR="00AE59BD" w:rsidRPr="005F47A5" w:rsidRDefault="00AE59BD" w:rsidP="00AE59B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2174EBFE" w14:textId="52E6DD51" w:rsidR="00AE59BD" w:rsidRPr="005F47A5" w:rsidRDefault="00ED53D6" w:rsidP="00AE59BD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1D8E3542" w14:textId="77777777" w:rsidR="00AE59BD" w:rsidRPr="005F47A5" w:rsidRDefault="00AE59BD" w:rsidP="00AE59BD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739DF17A" w14:textId="425B677C" w:rsidR="00AE59BD" w:rsidRPr="005F47A5" w:rsidRDefault="00ED53D6" w:rsidP="00AE59BD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A0080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241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</w:tcPr>
          <w:p w14:paraId="0D45C09F" w14:textId="77777777" w:rsidR="00AE59BD" w:rsidRPr="005F47A5" w:rsidRDefault="00AE59BD" w:rsidP="00AE59BD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47FB4B6F" w14:textId="397C7600" w:rsidR="00AE59BD" w:rsidRPr="005F47A5" w:rsidRDefault="00DD1EC4" w:rsidP="00AE59BD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167</w:t>
            </w:r>
            <w:r w:rsidR="00A0080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410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AE59BD" w:rsidRPr="005F47A5" w14:paraId="61C5E233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54A1AEA5" w14:textId="77777777" w:rsidR="00AE59BD" w:rsidRPr="005F47A5" w:rsidRDefault="00AE59BD" w:rsidP="00AE59BD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5F47A5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38" w:type="dxa"/>
            <w:vAlign w:val="bottom"/>
          </w:tcPr>
          <w:p w14:paraId="59B5D325" w14:textId="385EC184" w:rsidR="00AE59BD" w:rsidRPr="005F47A5" w:rsidRDefault="00AE59BD" w:rsidP="00AE59BD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418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vAlign w:val="bottom"/>
          </w:tcPr>
          <w:p w14:paraId="2F721F2A" w14:textId="77777777" w:rsidR="00AE59BD" w:rsidRPr="005F47A5" w:rsidRDefault="00AE59BD" w:rsidP="00AE59B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4822573D" w14:textId="2651E58B" w:rsidR="00AE59BD" w:rsidRPr="005F47A5" w:rsidRDefault="00F07A8D" w:rsidP="00AE59BD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D43A7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206</w:t>
            </w:r>
          </w:p>
        </w:tc>
        <w:tc>
          <w:tcPr>
            <w:tcW w:w="106" w:type="dxa"/>
            <w:vAlign w:val="center"/>
          </w:tcPr>
          <w:p w14:paraId="687995DA" w14:textId="77777777" w:rsidR="00AE59BD" w:rsidRPr="005F47A5" w:rsidRDefault="00AE59BD" w:rsidP="00AE59BD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1B76AC1B" w14:textId="1C127BCD" w:rsidR="00AE59BD" w:rsidRPr="005F47A5" w:rsidRDefault="00ED53D6" w:rsidP="00AE59BD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</w:tcPr>
          <w:p w14:paraId="32B54E78" w14:textId="77777777" w:rsidR="00AE59BD" w:rsidRPr="005F47A5" w:rsidRDefault="00AE59BD" w:rsidP="00AE59BD">
            <w:pPr>
              <w:tabs>
                <w:tab w:val="decimal" w:pos="565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70901015" w14:textId="68B7188D" w:rsidR="00AE59BD" w:rsidRPr="005F47A5" w:rsidRDefault="00DD1EC4" w:rsidP="00AE59BD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212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AE59BD" w:rsidRPr="005F47A5" w14:paraId="070D5A3C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7F83A001" w14:textId="77777777" w:rsidR="00AE59BD" w:rsidRPr="005F47A5" w:rsidRDefault="00AE59BD" w:rsidP="00AE59BD">
            <w:pPr>
              <w:snapToGrid w:val="0"/>
              <w:spacing w:line="260" w:lineRule="exact"/>
              <w:ind w:left="180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สินทรัพย์ (หนี้สิน) ภาษีเงินได้รอการตัดบัญชี </w:t>
            </w:r>
            <w:r w:rsidRPr="005F47A5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>- 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779E52A0" w14:textId="011C6276" w:rsidR="00AE59BD" w:rsidRPr="005F47A5" w:rsidRDefault="00F07A8D" w:rsidP="00AE59BD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AE59BD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710</w:t>
            </w:r>
          </w:p>
        </w:tc>
        <w:tc>
          <w:tcPr>
            <w:tcW w:w="106" w:type="dxa"/>
            <w:vAlign w:val="bottom"/>
          </w:tcPr>
          <w:p w14:paraId="0FD4C588" w14:textId="77777777" w:rsidR="00AE59BD" w:rsidRPr="005F47A5" w:rsidRDefault="00AE59BD" w:rsidP="00AE59BD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AA9A31" w14:textId="67FF5CE6" w:rsidR="00AE59BD" w:rsidRPr="005F47A5" w:rsidRDefault="00ED53D6" w:rsidP="00AE59BD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287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vAlign w:val="bottom"/>
          </w:tcPr>
          <w:p w14:paraId="5BEA34F2" w14:textId="77777777" w:rsidR="00AE59BD" w:rsidRPr="005F47A5" w:rsidRDefault="00AE59BD" w:rsidP="00AE59BD">
            <w:pPr>
              <w:snapToGrid w:val="0"/>
              <w:spacing w:line="260" w:lineRule="exact"/>
              <w:ind w:right="3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FE1E87" w14:textId="5BE4328E" w:rsidR="00AE59BD" w:rsidRPr="005F47A5" w:rsidRDefault="00ED53D6" w:rsidP="00AE59BD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A0080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07A8D"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240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</w:tcPr>
          <w:p w14:paraId="29E5E920" w14:textId="77777777" w:rsidR="00AE59BD" w:rsidRPr="005F47A5" w:rsidRDefault="00AE59BD" w:rsidP="00AE59BD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742D406C" w14:textId="5946BD9B" w:rsidR="00AE59BD" w:rsidRPr="005F47A5" w:rsidRDefault="00F07A8D" w:rsidP="00AE59BD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="Angsana New"/>
                <w:sz w:val="22"/>
                <w:szCs w:val="22"/>
                <w:lang w:val="en-US"/>
              </w:rPr>
              <w:t>1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DD1EC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183</w:t>
            </w:r>
          </w:p>
        </w:tc>
      </w:tr>
    </w:tbl>
    <w:p w14:paraId="145483EE" w14:textId="77777777" w:rsidR="00E57FBC" w:rsidRPr="005F47A5" w:rsidRDefault="00E57FBC">
      <w:pPr>
        <w:suppressAutoHyphens w:val="0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5F47A5"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bookmarkEnd w:id="3"/>
    <w:p w14:paraId="6CCAAD90" w14:textId="77777777" w:rsidR="00DB645D" w:rsidRPr="00796FCC" w:rsidRDefault="00DB645D" w:rsidP="00DB645D">
      <w:pPr>
        <w:ind w:right="-115"/>
        <w:jc w:val="right"/>
        <w:rPr>
          <w:rFonts w:ascii="Angsana New" w:hAnsi="Angsana New" w:cs="Angsana New"/>
          <w:sz w:val="22"/>
          <w:szCs w:val="22"/>
          <w:cs/>
          <w:lang w:val="en-US"/>
        </w:rPr>
      </w:pPr>
      <w:r w:rsidRPr="00796FC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พัน</w:t>
      </w:r>
      <w:r w:rsidRPr="00796FCC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8972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2"/>
        <w:gridCol w:w="1238"/>
        <w:gridCol w:w="106"/>
        <w:gridCol w:w="1238"/>
        <w:gridCol w:w="106"/>
        <w:gridCol w:w="1238"/>
        <w:gridCol w:w="106"/>
        <w:gridCol w:w="1248"/>
      </w:tblGrid>
      <w:tr w:rsidR="00DB645D" w:rsidRPr="00796FCC" w14:paraId="1EDE7018" w14:textId="77777777" w:rsidTr="00F33AFE">
        <w:trPr>
          <w:trHeight w:val="19"/>
        </w:trPr>
        <w:tc>
          <w:tcPr>
            <w:tcW w:w="3692" w:type="dxa"/>
            <w:shd w:val="clear" w:color="FFFFFF" w:fill="auto"/>
          </w:tcPr>
          <w:p w14:paraId="367152FE" w14:textId="77777777" w:rsidR="00DB645D" w:rsidRPr="00796FCC" w:rsidRDefault="00DB645D" w:rsidP="00F33AFE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280" w:type="dxa"/>
            <w:gridSpan w:val="7"/>
            <w:shd w:val="clear" w:color="FFFFFF" w:fill="auto"/>
          </w:tcPr>
          <w:p w14:paraId="3489A07B" w14:textId="77777777" w:rsidR="00DB645D" w:rsidRPr="00796FCC" w:rsidRDefault="00DB645D" w:rsidP="00F33AFE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B645D" w:rsidRPr="00796FCC" w14:paraId="2CC09A20" w14:textId="77777777" w:rsidTr="00F33AFE">
        <w:trPr>
          <w:trHeight w:val="19"/>
        </w:trPr>
        <w:tc>
          <w:tcPr>
            <w:tcW w:w="3692" w:type="dxa"/>
            <w:shd w:val="clear" w:color="FFFFFF" w:fill="auto"/>
          </w:tcPr>
          <w:p w14:paraId="567F014A" w14:textId="77777777" w:rsidR="00DB645D" w:rsidRPr="00796FCC" w:rsidRDefault="00DB645D" w:rsidP="00F33AFE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6161530A" w14:textId="77777777" w:rsidR="00DB645D" w:rsidRPr="00796FCC" w:rsidRDefault="00DB645D" w:rsidP="00F33AFE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6" w:type="dxa"/>
            <w:shd w:val="clear" w:color="FFFFFF" w:fill="auto"/>
          </w:tcPr>
          <w:p w14:paraId="6DBB9AB2" w14:textId="77777777" w:rsidR="00DB645D" w:rsidRPr="00796FCC" w:rsidRDefault="00DB645D" w:rsidP="00F33AFE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512A865D" w14:textId="77777777" w:rsidR="00DB645D" w:rsidRPr="00796FCC" w:rsidRDefault="00DB645D" w:rsidP="00F33AFE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6771869C" w14:textId="77777777" w:rsidR="00DB645D" w:rsidRPr="00796FCC" w:rsidRDefault="00DB645D" w:rsidP="00F33AFE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0945ECEF" w14:textId="77777777" w:rsidR="00DB645D" w:rsidRPr="00796FCC" w:rsidRDefault="00DB645D" w:rsidP="00F33AFE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5A9F53A1" w14:textId="77777777" w:rsidR="00DB645D" w:rsidRPr="00796FCC" w:rsidRDefault="00DB645D" w:rsidP="00F33AFE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2D583A48" w14:textId="77777777" w:rsidR="00DB645D" w:rsidRPr="00796FCC" w:rsidRDefault="00DB645D" w:rsidP="00F33AFE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DB645D" w:rsidRPr="00796FCC" w14:paraId="48B80D45" w14:textId="77777777" w:rsidTr="00F33AFE">
        <w:trPr>
          <w:trHeight w:val="19"/>
        </w:trPr>
        <w:tc>
          <w:tcPr>
            <w:tcW w:w="3692" w:type="dxa"/>
            <w:shd w:val="clear" w:color="FFFFFF" w:fill="auto"/>
          </w:tcPr>
          <w:p w14:paraId="73E5796A" w14:textId="77777777" w:rsidR="00DB645D" w:rsidRPr="00796FCC" w:rsidRDefault="00DB645D" w:rsidP="00F33AFE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456FD5C3" w14:textId="613BD513" w:rsidR="00DB645D" w:rsidRPr="00796FCC" w:rsidRDefault="00F07A8D" w:rsidP="00F33AFE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DB645D"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6" w:type="dxa"/>
            <w:shd w:val="clear" w:color="FFFFFF" w:fill="auto"/>
          </w:tcPr>
          <w:p w14:paraId="6E687639" w14:textId="77777777" w:rsidR="00DB645D" w:rsidRPr="00796FCC" w:rsidRDefault="00DB645D" w:rsidP="00F33AFE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388C677D" w14:textId="77777777" w:rsidR="00DB645D" w:rsidRPr="00796FCC" w:rsidRDefault="00DB645D" w:rsidP="00F33AFE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06" w:type="dxa"/>
            <w:shd w:val="clear" w:color="FFFFFF" w:fill="auto"/>
          </w:tcPr>
          <w:p w14:paraId="7D6AE6C5" w14:textId="77777777" w:rsidR="00DB645D" w:rsidRPr="00796FCC" w:rsidRDefault="00DB645D" w:rsidP="00F33AFE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092414E5" w14:textId="77777777" w:rsidR="00DB645D" w:rsidRPr="00796FCC" w:rsidRDefault="00DB645D" w:rsidP="00F33AFE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06" w:type="dxa"/>
            <w:shd w:val="clear" w:color="FFFFFF" w:fill="auto"/>
          </w:tcPr>
          <w:p w14:paraId="48425C73" w14:textId="77777777" w:rsidR="00DB645D" w:rsidRPr="00796FCC" w:rsidRDefault="00DB645D" w:rsidP="00F33AFE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34E177A7" w14:textId="29A12325" w:rsidR="00DB645D" w:rsidRPr="00796FCC" w:rsidRDefault="00F07A8D" w:rsidP="00F33AFE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DB645D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DB645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</w:p>
        </w:tc>
      </w:tr>
      <w:tr w:rsidR="00DB645D" w:rsidRPr="00796FCC" w14:paraId="254D30E7" w14:textId="77777777" w:rsidTr="00F33AFE">
        <w:trPr>
          <w:trHeight w:val="19"/>
        </w:trPr>
        <w:tc>
          <w:tcPr>
            <w:tcW w:w="3692" w:type="dxa"/>
            <w:shd w:val="clear" w:color="FFFFFF" w:fill="auto"/>
          </w:tcPr>
          <w:p w14:paraId="57E1F478" w14:textId="77777777" w:rsidR="00DB645D" w:rsidRPr="00796FCC" w:rsidRDefault="00DB645D" w:rsidP="00F33AFE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126C88B9" w14:textId="0A5A4B56" w:rsidR="00DB645D" w:rsidRPr="00796FCC" w:rsidRDefault="00F07A8D" w:rsidP="00F33AFE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F07A8D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06" w:type="dxa"/>
            <w:shd w:val="clear" w:color="FFFFFF" w:fill="auto"/>
          </w:tcPr>
          <w:p w14:paraId="68C5CE9D" w14:textId="77777777" w:rsidR="00DB645D" w:rsidRPr="00796FCC" w:rsidRDefault="00DB645D" w:rsidP="00F33AFE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079439BA" w14:textId="77777777" w:rsidR="00DB645D" w:rsidRPr="00796FCC" w:rsidRDefault="00DB645D" w:rsidP="00F33AFE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06" w:type="dxa"/>
            <w:shd w:val="clear" w:color="FFFFFF" w:fill="auto"/>
          </w:tcPr>
          <w:p w14:paraId="5C773C22" w14:textId="77777777" w:rsidR="00DB645D" w:rsidRPr="00796FCC" w:rsidRDefault="00DB645D" w:rsidP="00F33AFE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654ABA98" w14:textId="77777777" w:rsidR="00DB645D" w:rsidRPr="00796FCC" w:rsidRDefault="00DB645D" w:rsidP="00F33AFE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6" w:type="dxa"/>
            <w:shd w:val="clear" w:color="FFFFFF" w:fill="auto"/>
          </w:tcPr>
          <w:p w14:paraId="7EE535AD" w14:textId="77777777" w:rsidR="00DB645D" w:rsidRPr="00796FCC" w:rsidRDefault="00DB645D" w:rsidP="00F33AFE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3A493398" w14:textId="0099B2E6" w:rsidR="00DB645D" w:rsidRPr="00796FCC" w:rsidRDefault="00F07A8D" w:rsidP="00F33AFE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F07A8D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lang w:val="en-US"/>
              </w:rPr>
              <w:t>8</w:t>
            </w:r>
          </w:p>
        </w:tc>
      </w:tr>
      <w:tr w:rsidR="00DB645D" w:rsidRPr="00796FCC" w14:paraId="450F8460" w14:textId="77777777" w:rsidTr="00F33AFE">
        <w:trPr>
          <w:trHeight w:val="19"/>
        </w:trPr>
        <w:tc>
          <w:tcPr>
            <w:tcW w:w="3692" w:type="dxa"/>
            <w:shd w:val="clear" w:color="FFFFFF" w:fill="auto"/>
          </w:tcPr>
          <w:p w14:paraId="1D59C9DD" w14:textId="77777777" w:rsidR="00DB645D" w:rsidRPr="00E70ADB" w:rsidRDefault="00DB645D" w:rsidP="00F33AFE">
            <w:pPr>
              <w:snapToGrid w:val="0"/>
              <w:spacing w:line="260" w:lineRule="exact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70AD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18A1E2C1" w14:textId="77777777" w:rsidR="00DB645D" w:rsidRPr="00E70ADB" w:rsidRDefault="00DB645D" w:rsidP="00F33AFE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1584B3D3" w14:textId="77777777" w:rsidR="00DB645D" w:rsidRPr="00E70ADB" w:rsidRDefault="00DB645D" w:rsidP="00F33AFE">
            <w:pPr>
              <w:tabs>
                <w:tab w:val="decimal" w:pos="720"/>
              </w:tabs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1EF3517D" w14:textId="77777777" w:rsidR="00DB645D" w:rsidRPr="00E70ADB" w:rsidRDefault="00DB645D" w:rsidP="00F33AFE">
            <w:pPr>
              <w:tabs>
                <w:tab w:val="decimal" w:pos="504"/>
              </w:tabs>
              <w:spacing w:line="260" w:lineRule="exact"/>
              <w:ind w:right="50"/>
              <w:jc w:val="center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7789E5D9" w14:textId="77777777" w:rsidR="00DB645D" w:rsidRPr="00E70ADB" w:rsidRDefault="00DB645D" w:rsidP="00F33AFE">
            <w:pPr>
              <w:spacing w:line="260" w:lineRule="exact"/>
              <w:ind w:right="171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043B3F1" w14:textId="77777777" w:rsidR="00DB645D" w:rsidRPr="00E70ADB" w:rsidRDefault="00DB645D" w:rsidP="00F33AFE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405ACCA3" w14:textId="77777777" w:rsidR="00DB645D" w:rsidRPr="00E70ADB" w:rsidRDefault="00DB645D" w:rsidP="00F33AFE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766969DF" w14:textId="77777777" w:rsidR="00DB645D" w:rsidRPr="00E70ADB" w:rsidRDefault="00DB645D" w:rsidP="00F33AFE">
            <w:pPr>
              <w:tabs>
                <w:tab w:val="decimal" w:pos="901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DB645D" w:rsidRPr="00796FCC" w14:paraId="38F66A6B" w14:textId="77777777" w:rsidTr="00F33AFE">
        <w:trPr>
          <w:trHeight w:val="19"/>
        </w:trPr>
        <w:tc>
          <w:tcPr>
            <w:tcW w:w="3692" w:type="dxa"/>
            <w:shd w:val="clear" w:color="FFFFFF" w:fill="auto"/>
          </w:tcPr>
          <w:p w14:paraId="7F563428" w14:textId="77777777" w:rsidR="00DB645D" w:rsidRPr="00E70ADB" w:rsidRDefault="00DB645D" w:rsidP="00F33AFE">
            <w:pPr>
              <w:snapToGrid w:val="0"/>
              <w:spacing w:line="260" w:lineRule="exact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38" w:type="dxa"/>
            <w:shd w:val="clear" w:color="FFFFFF" w:fill="auto"/>
          </w:tcPr>
          <w:p w14:paraId="291BE834" w14:textId="25FFE618" w:rsidR="00DB645D" w:rsidRPr="00E70ADB" w:rsidRDefault="00F07A8D" w:rsidP="00F33AFE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 w:rsidR="00DB645D"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425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EA7EE88" w14:textId="77777777" w:rsidR="00DB645D" w:rsidRPr="00E70ADB" w:rsidRDefault="00DB645D" w:rsidP="00F33AFE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69080" w14:textId="3C2911FC" w:rsidR="00DB645D" w:rsidRPr="00E70ADB" w:rsidRDefault="00F07A8D" w:rsidP="00F33AFE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DB645D"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326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0E926814" w14:textId="77777777" w:rsidR="00DB645D" w:rsidRPr="00E70ADB" w:rsidRDefault="00DB645D" w:rsidP="00F33AFE">
            <w:pPr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21AF7832" w14:textId="77777777" w:rsidR="00DB645D" w:rsidRPr="00E70ADB" w:rsidRDefault="00DB645D" w:rsidP="00F33AFE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63A2E117" w14:textId="77777777" w:rsidR="00DB645D" w:rsidRPr="00E70ADB" w:rsidRDefault="00DB645D" w:rsidP="00F33AFE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7AA221C5" w14:textId="65B82B2D" w:rsidR="00DB645D" w:rsidRPr="00E70ADB" w:rsidRDefault="00F07A8D" w:rsidP="00F33AFE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21</w:t>
            </w:r>
            <w:r w:rsidR="00DB645D"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751</w:t>
            </w:r>
          </w:p>
        </w:tc>
      </w:tr>
      <w:tr w:rsidR="00DB645D" w:rsidRPr="00796FCC" w14:paraId="5E6D9EDC" w14:textId="77777777" w:rsidTr="00F33AFE">
        <w:trPr>
          <w:trHeight w:val="19"/>
        </w:trPr>
        <w:tc>
          <w:tcPr>
            <w:tcW w:w="3692" w:type="dxa"/>
            <w:shd w:val="clear" w:color="FFFFFF" w:fill="auto"/>
          </w:tcPr>
          <w:p w14:paraId="605D5B6B" w14:textId="77777777" w:rsidR="00DB645D" w:rsidRPr="00E70ADB" w:rsidRDefault="00DB645D" w:rsidP="00F33AFE">
            <w:pPr>
              <w:snapToGrid w:val="0"/>
              <w:spacing w:line="260" w:lineRule="exact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E70ADB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38" w:type="dxa"/>
            <w:shd w:val="clear" w:color="FFFFFF" w:fill="auto"/>
          </w:tcPr>
          <w:p w14:paraId="7888FBD3" w14:textId="7735758F" w:rsidR="00DB645D" w:rsidRPr="00E70ADB" w:rsidRDefault="00F07A8D" w:rsidP="00F33AFE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92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3A31B355" w14:textId="77777777" w:rsidR="00DB645D" w:rsidRPr="00E70ADB" w:rsidRDefault="00DB645D" w:rsidP="00F33AFE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98A17" w14:textId="6B5423F8" w:rsidR="00DB645D" w:rsidRPr="00E70ADB" w:rsidRDefault="00DB645D" w:rsidP="00F33AFE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BF34F67" w14:textId="77777777" w:rsidR="00DB645D" w:rsidRPr="00E70ADB" w:rsidRDefault="00DB645D" w:rsidP="00F33AFE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3039DAFD" w14:textId="77777777" w:rsidR="00DB645D" w:rsidRPr="00E70ADB" w:rsidRDefault="00DB645D" w:rsidP="00F33AFE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3692FB12" w14:textId="77777777" w:rsidR="00DB645D" w:rsidRPr="00E70ADB" w:rsidRDefault="00DB645D" w:rsidP="00F33AFE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3FB6AF3D" w14:textId="37E64565" w:rsidR="00DB645D" w:rsidRPr="00E70ADB" w:rsidRDefault="00F07A8D" w:rsidP="00F33AFE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82</w:t>
            </w:r>
          </w:p>
        </w:tc>
      </w:tr>
      <w:tr w:rsidR="00DB645D" w:rsidRPr="00796FCC" w14:paraId="3C8CE5A1" w14:textId="77777777" w:rsidTr="00F33AFE">
        <w:trPr>
          <w:trHeight w:val="19"/>
        </w:trPr>
        <w:tc>
          <w:tcPr>
            <w:tcW w:w="3692" w:type="dxa"/>
            <w:shd w:val="clear" w:color="FFFFFF" w:fill="auto"/>
          </w:tcPr>
          <w:p w14:paraId="2E7446BF" w14:textId="77777777" w:rsidR="00DB645D" w:rsidRPr="00E70ADB" w:rsidRDefault="00DB645D" w:rsidP="00F33AFE">
            <w:pPr>
              <w:snapToGrid w:val="0"/>
              <w:spacing w:line="260" w:lineRule="exact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3DCAEBA6" w14:textId="0E62AD66" w:rsidR="00DB645D" w:rsidRPr="00E70ADB" w:rsidRDefault="00F07A8D" w:rsidP="00F33AFE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DB645D"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253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CBF061D" w14:textId="77777777" w:rsidR="00DB645D" w:rsidRPr="00E70ADB" w:rsidRDefault="00DB645D" w:rsidP="00F33AFE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375A52F6" w14:textId="611EC1CB" w:rsidR="00DB645D" w:rsidRPr="00E70ADB" w:rsidRDefault="00DB645D" w:rsidP="00F33AFE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1F2D8BB3" w14:textId="77777777" w:rsidR="00DB645D" w:rsidRPr="00E70ADB" w:rsidRDefault="00DB645D" w:rsidP="00F33AFE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31550DD2" w14:textId="77777777" w:rsidR="00DB645D" w:rsidRPr="00E70ADB" w:rsidRDefault="00DB645D" w:rsidP="00F33AFE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2700092F" w14:textId="77777777" w:rsidR="00DB645D" w:rsidRPr="00E70ADB" w:rsidRDefault="00DB645D" w:rsidP="00F33AFE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476D0606" w14:textId="5F8D0EAE" w:rsidR="00DB645D" w:rsidRPr="00E70ADB" w:rsidRDefault="00F07A8D" w:rsidP="00F33AFE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DB645D"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223</w:t>
            </w:r>
          </w:p>
        </w:tc>
      </w:tr>
      <w:tr w:rsidR="00DB645D" w:rsidRPr="00796FCC" w14:paraId="170F0FE0" w14:textId="77777777" w:rsidTr="00F33AFE">
        <w:trPr>
          <w:trHeight w:val="19"/>
        </w:trPr>
        <w:tc>
          <w:tcPr>
            <w:tcW w:w="3692" w:type="dxa"/>
            <w:shd w:val="clear" w:color="FFFFFF" w:fill="auto"/>
          </w:tcPr>
          <w:p w14:paraId="045215FA" w14:textId="77777777" w:rsidR="00DB645D" w:rsidRPr="00E70ADB" w:rsidRDefault="00DB645D" w:rsidP="00F33AFE">
            <w:pPr>
              <w:snapToGrid w:val="0"/>
              <w:spacing w:line="260" w:lineRule="exact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5C21CC0B" w14:textId="6E313DB0" w:rsidR="00DB645D" w:rsidRPr="00E70ADB" w:rsidRDefault="00F07A8D" w:rsidP="00F33AFE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19</w:t>
            </w:r>
            <w:r w:rsidR="00DB645D"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088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179DB2FE" w14:textId="77777777" w:rsidR="00DB645D" w:rsidRPr="00E70ADB" w:rsidRDefault="00DB645D" w:rsidP="00F33AFE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17E86A75" w14:textId="19C6E7B2" w:rsidR="00DB645D" w:rsidRPr="00E70ADB" w:rsidRDefault="00DB645D" w:rsidP="00F33AFE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A48B61D" w14:textId="77777777" w:rsidR="00DB645D" w:rsidRPr="00E70ADB" w:rsidRDefault="00DB645D" w:rsidP="00F33AFE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627F456F" w14:textId="77777777" w:rsidR="00DB645D" w:rsidRPr="00E70ADB" w:rsidRDefault="00DB645D" w:rsidP="00F33AFE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4797976E" w14:textId="77777777" w:rsidR="00DB645D" w:rsidRPr="00E70ADB" w:rsidRDefault="00DB645D" w:rsidP="00F33AFE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1D992437" w14:textId="3140E80A" w:rsidR="00DB645D" w:rsidRPr="00E70ADB" w:rsidRDefault="00F07A8D" w:rsidP="00F33AFE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19</w:t>
            </w:r>
            <w:r w:rsidR="00DB645D"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080</w:t>
            </w:r>
          </w:p>
        </w:tc>
      </w:tr>
      <w:tr w:rsidR="00DB645D" w:rsidRPr="00796FCC" w14:paraId="266336FB" w14:textId="77777777" w:rsidTr="00F33AFE">
        <w:trPr>
          <w:trHeight w:val="19"/>
        </w:trPr>
        <w:tc>
          <w:tcPr>
            <w:tcW w:w="3692" w:type="dxa"/>
            <w:shd w:val="clear" w:color="FFFFFF" w:fill="auto"/>
          </w:tcPr>
          <w:p w14:paraId="37E0B933" w14:textId="77777777" w:rsidR="00DB645D" w:rsidRPr="00E70ADB" w:rsidRDefault="00DB645D" w:rsidP="00F33AFE">
            <w:pPr>
              <w:snapToGrid w:val="0"/>
              <w:spacing w:line="260" w:lineRule="exact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ประมาณการสินค้ารับ</w:t>
            </w:r>
            <w:r w:rsidRPr="00E70ADB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38" w:type="dxa"/>
            <w:shd w:val="clear" w:color="FFFFFF" w:fill="auto"/>
          </w:tcPr>
          <w:p w14:paraId="432DB58A" w14:textId="3DFC799A" w:rsidR="00DB645D" w:rsidRPr="00E70ADB" w:rsidRDefault="00F07A8D" w:rsidP="00F33AFE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DB645D"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420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B9A4B12" w14:textId="77777777" w:rsidR="00DB645D" w:rsidRPr="00E70ADB" w:rsidRDefault="00DB645D" w:rsidP="00F33AFE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EC681" w14:textId="3B2925E9" w:rsidR="00DB645D" w:rsidRPr="00E70ADB" w:rsidRDefault="00DB645D" w:rsidP="00F33AFE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980</w:t>
            </w: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78524250" w14:textId="77777777" w:rsidR="00DB645D" w:rsidRPr="00E70ADB" w:rsidRDefault="00DB645D" w:rsidP="00F33AFE">
            <w:pPr>
              <w:tabs>
                <w:tab w:val="decimal" w:pos="560"/>
                <w:tab w:val="decimal" w:pos="765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6C6F638" w14:textId="77777777" w:rsidR="00DB645D" w:rsidRPr="00E70ADB" w:rsidRDefault="00DB645D" w:rsidP="00F33AFE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19E07F43" w14:textId="77777777" w:rsidR="00DB645D" w:rsidRPr="00E70ADB" w:rsidRDefault="00DB645D" w:rsidP="00F33AFE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547EFAAA" w14:textId="11A01FB7" w:rsidR="00DB645D" w:rsidRPr="00E70ADB" w:rsidRDefault="00F07A8D" w:rsidP="00F33AFE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DB645D"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440</w:t>
            </w:r>
          </w:p>
        </w:tc>
      </w:tr>
      <w:tr w:rsidR="00DB645D" w:rsidRPr="00796FCC" w14:paraId="2B5ED6C1" w14:textId="77777777" w:rsidTr="00F33AFE">
        <w:trPr>
          <w:trHeight w:val="19"/>
        </w:trPr>
        <w:tc>
          <w:tcPr>
            <w:tcW w:w="3692" w:type="dxa"/>
            <w:shd w:val="clear" w:color="FFFFFF" w:fill="auto"/>
          </w:tcPr>
          <w:p w14:paraId="47411240" w14:textId="77777777" w:rsidR="00DB645D" w:rsidRPr="00E70ADB" w:rsidRDefault="00DB645D" w:rsidP="00F33AFE">
            <w:pPr>
              <w:snapToGrid w:val="0"/>
              <w:spacing w:line="260" w:lineRule="exact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2665FDA3" w14:textId="0BDAA094" w:rsidR="00DB645D" w:rsidRPr="00E70ADB" w:rsidRDefault="00F07A8D" w:rsidP="00F33AFE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92</w:t>
            </w:r>
            <w:r w:rsidR="00DB645D"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019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31C02EA2" w14:textId="77777777" w:rsidR="00DB645D" w:rsidRPr="00E70ADB" w:rsidRDefault="00DB645D" w:rsidP="00F33AFE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9BD37" w14:textId="220D60AE" w:rsidR="00DB645D" w:rsidRPr="00E70ADB" w:rsidRDefault="00F07A8D" w:rsidP="00F33AFE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DB645D"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065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3A6CC1F2" w14:textId="77777777" w:rsidR="00DB645D" w:rsidRPr="00E70ADB" w:rsidRDefault="00DB645D" w:rsidP="00F33AFE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79592805" w14:textId="47B5B498" w:rsidR="00DB645D" w:rsidRPr="00E70ADB" w:rsidRDefault="00F07A8D" w:rsidP="00F33AFE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DB645D"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247</w:t>
            </w:r>
          </w:p>
        </w:tc>
        <w:tc>
          <w:tcPr>
            <w:tcW w:w="106" w:type="dxa"/>
            <w:shd w:val="clear" w:color="FFFFFF" w:fill="auto"/>
          </w:tcPr>
          <w:p w14:paraId="6C61301D" w14:textId="77777777" w:rsidR="00DB645D" w:rsidRPr="00E70ADB" w:rsidRDefault="00DB645D" w:rsidP="00F33AFE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677FC2BE" w14:textId="39039354" w:rsidR="00DB645D" w:rsidRPr="00E70ADB" w:rsidRDefault="00F07A8D" w:rsidP="00F33AFE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96</w:t>
            </w:r>
            <w:r w:rsidR="00DB645D"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331</w:t>
            </w:r>
          </w:p>
        </w:tc>
      </w:tr>
      <w:tr w:rsidR="00DB645D" w:rsidRPr="00796FCC" w14:paraId="45B7A35E" w14:textId="77777777" w:rsidTr="00F33AFE">
        <w:trPr>
          <w:trHeight w:val="19"/>
        </w:trPr>
        <w:tc>
          <w:tcPr>
            <w:tcW w:w="3692" w:type="dxa"/>
            <w:shd w:val="clear" w:color="FFFFFF" w:fill="auto"/>
          </w:tcPr>
          <w:p w14:paraId="70617AE2" w14:textId="77777777" w:rsidR="00DB645D" w:rsidRPr="00E70ADB" w:rsidRDefault="00DB645D" w:rsidP="00F33AFE">
            <w:pPr>
              <w:snapToGrid w:val="0"/>
              <w:spacing w:line="260" w:lineRule="exact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66B428F5" w14:textId="035D60A1" w:rsidR="00DB645D" w:rsidRPr="00E70ADB" w:rsidRDefault="00F07A8D" w:rsidP="00F33AFE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17</w:t>
            </w:r>
            <w:r w:rsidR="00DB645D"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612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8943EC2" w14:textId="77777777" w:rsidR="00DB645D" w:rsidRPr="00E70ADB" w:rsidRDefault="00DB645D" w:rsidP="00F33AFE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866B3" w14:textId="38B7DCDE" w:rsidR="00DB645D" w:rsidRPr="00E70ADB" w:rsidRDefault="00DB645D" w:rsidP="00F33AFE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232</w:t>
            </w: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0C8D325" w14:textId="77777777" w:rsidR="00DB645D" w:rsidRPr="00E70ADB" w:rsidRDefault="00DB645D" w:rsidP="00F33AFE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7358FE6A" w14:textId="77777777" w:rsidR="00DB645D" w:rsidRPr="00E70ADB" w:rsidRDefault="00DB645D" w:rsidP="00F33AFE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38252FC1" w14:textId="77777777" w:rsidR="00DB645D" w:rsidRPr="00E70ADB" w:rsidRDefault="00DB645D" w:rsidP="00F33AFE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05A5D3B6" w14:textId="5DD19987" w:rsidR="00DB645D" w:rsidRPr="00E70ADB" w:rsidRDefault="00F07A8D" w:rsidP="00F33AFE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15</w:t>
            </w:r>
            <w:r w:rsidR="00DB645D"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380</w:t>
            </w:r>
          </w:p>
        </w:tc>
      </w:tr>
      <w:tr w:rsidR="00DB645D" w:rsidRPr="00796FCC" w14:paraId="75CA3FA5" w14:textId="77777777" w:rsidTr="00F33AFE">
        <w:trPr>
          <w:trHeight w:val="19"/>
        </w:trPr>
        <w:tc>
          <w:tcPr>
            <w:tcW w:w="3692" w:type="dxa"/>
            <w:shd w:val="clear" w:color="FFFFFF" w:fill="auto"/>
          </w:tcPr>
          <w:p w14:paraId="3103141B" w14:textId="77777777" w:rsidR="00DB645D" w:rsidRPr="00E70ADB" w:rsidRDefault="00DB645D" w:rsidP="00F33AFE">
            <w:pPr>
              <w:snapToGrid w:val="0"/>
              <w:spacing w:line="260" w:lineRule="exact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ผลขาดทุนจากการดำเนินงาน</w:t>
            </w:r>
          </w:p>
        </w:tc>
        <w:tc>
          <w:tcPr>
            <w:tcW w:w="1238" w:type="dxa"/>
            <w:shd w:val="clear" w:color="FFFFFF" w:fill="auto"/>
          </w:tcPr>
          <w:p w14:paraId="5E272A2C" w14:textId="259BB411" w:rsidR="00DB645D" w:rsidRPr="00E70ADB" w:rsidRDefault="00F07A8D" w:rsidP="00F33AFE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79</w:t>
            </w:r>
            <w:r w:rsidR="00DB645D"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694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1F89B613" w14:textId="77777777" w:rsidR="00DB645D" w:rsidRPr="00E70ADB" w:rsidRDefault="00DB645D" w:rsidP="00F33AFE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AB373" w14:textId="554558A9" w:rsidR="00DB645D" w:rsidRPr="00E70ADB" w:rsidRDefault="00F07A8D" w:rsidP="00F33AFE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35</w:t>
            </w:r>
            <w:r w:rsidR="00DB645D"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057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7862ED42" w14:textId="77777777" w:rsidR="00DB645D" w:rsidRPr="00E70ADB" w:rsidRDefault="00DB645D" w:rsidP="00F33AFE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634FCCF" w14:textId="77777777" w:rsidR="00DB645D" w:rsidRPr="00E70ADB" w:rsidRDefault="00DB645D" w:rsidP="00F33AFE">
            <w:pPr>
              <w:tabs>
                <w:tab w:val="decimal" w:pos="0"/>
                <w:tab w:val="decimal" w:pos="896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39D34B92" w14:textId="77777777" w:rsidR="00DB645D" w:rsidRPr="00E70ADB" w:rsidRDefault="00DB645D" w:rsidP="00F33AFE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7A06E69E" w14:textId="6F122BB8" w:rsidR="00DB645D" w:rsidRPr="00E70ADB" w:rsidRDefault="00F07A8D" w:rsidP="00F33AFE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114</w:t>
            </w:r>
            <w:r w:rsidR="00DB645D"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751</w:t>
            </w:r>
          </w:p>
        </w:tc>
      </w:tr>
      <w:tr w:rsidR="00DB645D" w:rsidRPr="00796FCC" w14:paraId="4140334B" w14:textId="77777777" w:rsidTr="00F33AFE">
        <w:trPr>
          <w:trHeight w:val="19"/>
        </w:trPr>
        <w:tc>
          <w:tcPr>
            <w:tcW w:w="3692" w:type="dxa"/>
            <w:shd w:val="clear" w:color="FFFFFF" w:fill="auto"/>
          </w:tcPr>
          <w:p w14:paraId="6AF88DB5" w14:textId="77777777" w:rsidR="00DB645D" w:rsidRPr="00E70ADB" w:rsidRDefault="00DB645D" w:rsidP="00F33AFE">
            <w:pPr>
              <w:snapToGrid w:val="0"/>
              <w:spacing w:line="260" w:lineRule="exact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(กำไร) ขาดทุนที่ยังไม่เกิดขึ้นจากการแปลงค่างบการเงิน</w:t>
            </w:r>
          </w:p>
        </w:tc>
        <w:tc>
          <w:tcPr>
            <w:tcW w:w="1238" w:type="dxa"/>
            <w:shd w:val="clear" w:color="FFFFFF" w:fill="auto"/>
          </w:tcPr>
          <w:p w14:paraId="5C6140D4" w14:textId="77777777" w:rsidR="00DB645D" w:rsidRPr="00E70ADB" w:rsidRDefault="00DB645D" w:rsidP="00F33AFE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1A00EA65" w14:textId="77777777" w:rsidR="00DB645D" w:rsidRPr="00E70ADB" w:rsidRDefault="00DB645D" w:rsidP="00F33AFE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CF551" w14:textId="77777777" w:rsidR="00DB645D" w:rsidRPr="00E70ADB" w:rsidRDefault="00DB645D" w:rsidP="00F33AFE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47CBE8FC" w14:textId="77777777" w:rsidR="00DB645D" w:rsidRPr="00E70ADB" w:rsidRDefault="00DB645D" w:rsidP="00F33AFE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74B5ED1A" w14:textId="77777777" w:rsidR="00DB645D" w:rsidRPr="00E70ADB" w:rsidRDefault="00DB645D" w:rsidP="00F33AFE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0255EB52" w14:textId="77777777" w:rsidR="00DB645D" w:rsidRPr="00E70ADB" w:rsidRDefault="00DB645D" w:rsidP="00F33AFE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3531596B" w14:textId="77777777" w:rsidR="00DB645D" w:rsidRPr="00E70ADB" w:rsidRDefault="00DB645D" w:rsidP="00F33AFE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DB645D" w:rsidRPr="00796FCC" w14:paraId="529F0C6D" w14:textId="77777777" w:rsidTr="00F33AFE">
        <w:trPr>
          <w:trHeight w:val="19"/>
        </w:trPr>
        <w:tc>
          <w:tcPr>
            <w:tcW w:w="3692" w:type="dxa"/>
            <w:shd w:val="clear" w:color="FFFFFF" w:fill="auto"/>
          </w:tcPr>
          <w:p w14:paraId="56FC916C" w14:textId="77777777" w:rsidR="00DB645D" w:rsidRPr="00E70ADB" w:rsidRDefault="00DB645D" w:rsidP="00F33AFE">
            <w:pPr>
              <w:snapToGrid w:val="0"/>
              <w:spacing w:line="260" w:lineRule="exact"/>
              <w:ind w:left="99" w:firstLine="261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จากการดำเนินงานในต่างประเทศ</w:t>
            </w:r>
          </w:p>
        </w:tc>
        <w:tc>
          <w:tcPr>
            <w:tcW w:w="1238" w:type="dxa"/>
            <w:shd w:val="clear" w:color="FFFFFF" w:fill="auto"/>
          </w:tcPr>
          <w:p w14:paraId="3263B985" w14:textId="1539A0FE" w:rsidR="00DB645D" w:rsidRPr="00E70ADB" w:rsidRDefault="00DB645D" w:rsidP="00F33AFE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36D102A0" w14:textId="77777777" w:rsidR="00DB645D" w:rsidRPr="00E70ADB" w:rsidRDefault="00DB645D" w:rsidP="00F33AFE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E8FC4" w14:textId="77777777" w:rsidR="00DB645D" w:rsidRPr="00E70ADB" w:rsidRDefault="00DB645D" w:rsidP="00F33AFE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45BE0B4C" w14:textId="77777777" w:rsidR="00DB645D" w:rsidRPr="00E70ADB" w:rsidRDefault="00DB645D" w:rsidP="00F33AFE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26C44C2F" w14:textId="47D3C978" w:rsidR="00DB645D" w:rsidRPr="00E70ADB" w:rsidRDefault="00F07A8D" w:rsidP="00F33AFE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06" w:type="dxa"/>
            <w:shd w:val="clear" w:color="FFFFFF" w:fill="auto"/>
          </w:tcPr>
          <w:p w14:paraId="53AB7E4A" w14:textId="77777777" w:rsidR="00DB645D" w:rsidRPr="00E70ADB" w:rsidRDefault="00DB645D" w:rsidP="00F33AFE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7518C734" w14:textId="25A40D01" w:rsidR="00DB645D" w:rsidRPr="00E70ADB" w:rsidRDefault="00F07A8D" w:rsidP="00F33AFE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</w:tr>
      <w:tr w:rsidR="00DB645D" w:rsidRPr="00796FCC" w14:paraId="76EA20A9" w14:textId="77777777" w:rsidTr="00F33AFE">
        <w:trPr>
          <w:trHeight w:val="19"/>
        </w:trPr>
        <w:tc>
          <w:tcPr>
            <w:tcW w:w="3692" w:type="dxa"/>
            <w:shd w:val="clear" w:color="FFFFFF" w:fill="auto"/>
          </w:tcPr>
          <w:p w14:paraId="3AAC9939" w14:textId="77777777" w:rsidR="00DB645D" w:rsidRPr="00E70ADB" w:rsidRDefault="00DB645D" w:rsidP="00F33AFE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E70ADB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กำไรจากมูลค่ายุติธรรมของสินทรัพย์ทางการเงิน</w:t>
            </w:r>
          </w:p>
        </w:tc>
        <w:tc>
          <w:tcPr>
            <w:tcW w:w="1238" w:type="dxa"/>
          </w:tcPr>
          <w:p w14:paraId="0A7F0191" w14:textId="77777777" w:rsidR="00DB645D" w:rsidRPr="00E70ADB" w:rsidRDefault="00DB645D" w:rsidP="00F33AFE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vAlign w:val="bottom"/>
          </w:tcPr>
          <w:p w14:paraId="456BD3B1" w14:textId="77777777" w:rsidR="00DB645D" w:rsidRPr="00E70ADB" w:rsidRDefault="00DB645D" w:rsidP="00F33AFE">
            <w:pPr>
              <w:tabs>
                <w:tab w:val="decimal" w:pos="72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54A51A19" w14:textId="77777777" w:rsidR="00DB645D" w:rsidRPr="00E70ADB" w:rsidRDefault="00DB645D" w:rsidP="00F33AFE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vAlign w:val="center"/>
          </w:tcPr>
          <w:p w14:paraId="5CE70107" w14:textId="77777777" w:rsidR="00DB645D" w:rsidRPr="00E70ADB" w:rsidRDefault="00DB645D" w:rsidP="00F33AFE">
            <w:pPr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251F627B" w14:textId="77777777" w:rsidR="00DB645D" w:rsidRPr="00E70ADB" w:rsidRDefault="00DB645D" w:rsidP="00F33AFE">
            <w:pPr>
              <w:tabs>
                <w:tab w:val="decimal" w:pos="570"/>
                <w:tab w:val="decimal" w:pos="896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4011C29A" w14:textId="77777777" w:rsidR="00DB645D" w:rsidRPr="00E70ADB" w:rsidRDefault="00DB645D" w:rsidP="00F33AFE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04637773" w14:textId="77777777" w:rsidR="00DB645D" w:rsidRPr="00E70ADB" w:rsidRDefault="00DB645D" w:rsidP="00F33AFE">
            <w:pPr>
              <w:tabs>
                <w:tab w:val="decimal" w:pos="570"/>
                <w:tab w:val="decimal" w:pos="1012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DB645D" w:rsidRPr="00796FCC" w14:paraId="58961572" w14:textId="77777777" w:rsidTr="00F33AFE">
        <w:trPr>
          <w:trHeight w:val="19"/>
        </w:trPr>
        <w:tc>
          <w:tcPr>
            <w:tcW w:w="3692" w:type="dxa"/>
            <w:shd w:val="clear" w:color="FFFFFF" w:fill="auto"/>
          </w:tcPr>
          <w:p w14:paraId="0EF3E1D8" w14:textId="77777777" w:rsidR="00DB645D" w:rsidRPr="00E70ADB" w:rsidRDefault="00DB645D" w:rsidP="00F33AFE">
            <w:pPr>
              <w:pStyle w:val="BodyTextIndent2"/>
              <w:spacing w:line="260" w:lineRule="exact"/>
              <w:ind w:firstLine="0"/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</w:pPr>
            <w:r w:rsidRPr="00E70ADB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E70ADB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38" w:type="dxa"/>
            <w:shd w:val="clear" w:color="FFFFFF" w:fill="auto"/>
          </w:tcPr>
          <w:p w14:paraId="3D2BC50E" w14:textId="7C057A21" w:rsidR="00DB645D" w:rsidRPr="00E70ADB" w:rsidRDefault="00DB645D" w:rsidP="00F33AFE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95</w:t>
            </w: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53337CA8" w14:textId="77777777" w:rsidR="00DB645D" w:rsidRPr="00E70ADB" w:rsidRDefault="00DB645D" w:rsidP="00F33AFE">
            <w:pPr>
              <w:tabs>
                <w:tab w:val="decimal" w:pos="72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79421950" w14:textId="2ECC9448" w:rsidR="00DB645D" w:rsidRPr="00E70ADB" w:rsidRDefault="00DB645D" w:rsidP="00F33AFE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77D1FB8F" w14:textId="77777777" w:rsidR="00DB645D" w:rsidRPr="00E70ADB" w:rsidRDefault="00DB645D" w:rsidP="00F33AFE">
            <w:pPr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DAC938F" w14:textId="77777777" w:rsidR="00DB645D" w:rsidRPr="00E70ADB" w:rsidRDefault="00DB645D" w:rsidP="00F33AFE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70A5C377" w14:textId="77777777" w:rsidR="00DB645D" w:rsidRPr="00E70ADB" w:rsidRDefault="00DB645D" w:rsidP="00F33AFE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2248A95D" w14:textId="51C6D0E0" w:rsidR="00DB645D" w:rsidRPr="00E70ADB" w:rsidRDefault="00DB645D" w:rsidP="00F33AFE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102</w:t>
            </w: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DB645D" w:rsidRPr="00796FCC" w14:paraId="06B36438" w14:textId="77777777" w:rsidTr="00F33AFE">
        <w:trPr>
          <w:trHeight w:val="19"/>
        </w:trPr>
        <w:tc>
          <w:tcPr>
            <w:tcW w:w="3692" w:type="dxa"/>
            <w:shd w:val="clear" w:color="FFFFFF" w:fill="auto"/>
          </w:tcPr>
          <w:p w14:paraId="10C1AD41" w14:textId="77777777" w:rsidR="00DB645D" w:rsidRPr="00E70ADB" w:rsidRDefault="00DB645D" w:rsidP="00F33AFE">
            <w:pPr>
              <w:pStyle w:val="BodyTextIndent2"/>
              <w:spacing w:line="260" w:lineRule="exact"/>
              <w:ind w:left="180" w:firstLine="0"/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US"/>
              </w:rPr>
            </w:pPr>
            <w:r w:rsidRPr="00E70ADB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US"/>
              </w:rPr>
              <w:t>กำไรจากมูลค่ายุติธรรมของสินทรัพย์ทางการเงิน</w:t>
            </w:r>
          </w:p>
        </w:tc>
        <w:tc>
          <w:tcPr>
            <w:tcW w:w="1238" w:type="dxa"/>
          </w:tcPr>
          <w:p w14:paraId="71204D3C" w14:textId="77777777" w:rsidR="00DB645D" w:rsidRPr="00E70ADB" w:rsidRDefault="00DB645D" w:rsidP="00F33AFE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vAlign w:val="bottom"/>
          </w:tcPr>
          <w:p w14:paraId="7F3FE098" w14:textId="77777777" w:rsidR="00DB645D" w:rsidRPr="00E70ADB" w:rsidRDefault="00DB645D" w:rsidP="00F33AFE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50981357" w14:textId="77777777" w:rsidR="00DB645D" w:rsidRPr="00E70ADB" w:rsidRDefault="00DB645D" w:rsidP="00F33AFE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vAlign w:val="center"/>
          </w:tcPr>
          <w:p w14:paraId="752ACEA3" w14:textId="77777777" w:rsidR="00DB645D" w:rsidRPr="00E70ADB" w:rsidRDefault="00DB645D" w:rsidP="00F33AFE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064641D9" w14:textId="77777777" w:rsidR="00DB645D" w:rsidRPr="00E70ADB" w:rsidRDefault="00DB645D" w:rsidP="00F33AFE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5058D468" w14:textId="77777777" w:rsidR="00DB645D" w:rsidRPr="00E70ADB" w:rsidRDefault="00DB645D" w:rsidP="00F33AFE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7AD98AEB" w14:textId="77777777" w:rsidR="00DB645D" w:rsidRPr="00E70ADB" w:rsidRDefault="00DB645D" w:rsidP="00F33AFE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DB645D" w:rsidRPr="00796FCC" w14:paraId="2FB9AAC3" w14:textId="77777777" w:rsidTr="00F33AFE">
        <w:trPr>
          <w:trHeight w:val="19"/>
        </w:trPr>
        <w:tc>
          <w:tcPr>
            <w:tcW w:w="3692" w:type="dxa"/>
            <w:shd w:val="clear" w:color="FFFFFF" w:fill="auto"/>
          </w:tcPr>
          <w:p w14:paraId="2B185BC9" w14:textId="77777777" w:rsidR="00DB645D" w:rsidRPr="00E70ADB" w:rsidRDefault="00DB645D" w:rsidP="00F33AFE">
            <w:pPr>
              <w:pStyle w:val="BodyTextIndent2"/>
              <w:spacing w:line="260" w:lineRule="exact"/>
              <w:ind w:firstLine="0"/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US"/>
              </w:rPr>
            </w:pPr>
            <w:r w:rsidRPr="00E70ADB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E70ADB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E70ADB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38" w:type="dxa"/>
          </w:tcPr>
          <w:p w14:paraId="608604A3" w14:textId="08464732" w:rsidR="00DB645D" w:rsidRPr="00E70ADB" w:rsidRDefault="00DB645D" w:rsidP="00F33AFE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219</w:t>
            </w:r>
            <w:r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166</w:t>
            </w: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vAlign w:val="bottom"/>
          </w:tcPr>
          <w:p w14:paraId="106CBA28" w14:textId="77777777" w:rsidR="00DB645D" w:rsidRPr="00E70ADB" w:rsidRDefault="00DB645D" w:rsidP="00F33AFE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362E5B50" w14:textId="77777777" w:rsidR="00DB645D" w:rsidRPr="00E70ADB" w:rsidRDefault="00DB645D" w:rsidP="00F33AFE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vAlign w:val="center"/>
          </w:tcPr>
          <w:p w14:paraId="2B71CA2E" w14:textId="77777777" w:rsidR="00DB645D" w:rsidRPr="00E70ADB" w:rsidRDefault="00DB645D" w:rsidP="00F33AFE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47661071" w14:textId="49FB4107" w:rsidR="00DB645D" w:rsidRPr="00E70ADB" w:rsidRDefault="00DB645D" w:rsidP="00F33AFE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988</w:t>
            </w: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</w:tcPr>
          <w:p w14:paraId="31918EB3" w14:textId="77777777" w:rsidR="00DB645D" w:rsidRPr="00E70ADB" w:rsidRDefault="00DB645D" w:rsidP="00F33AFE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381C4617" w14:textId="5813F9B2" w:rsidR="00DB645D" w:rsidRPr="00E70ADB" w:rsidRDefault="00DB645D" w:rsidP="00F33AFE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225</w:t>
            </w:r>
            <w:r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154</w:t>
            </w: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DB645D" w:rsidRPr="00796FCC" w14:paraId="3DDE2222" w14:textId="77777777" w:rsidTr="00F33AFE">
        <w:trPr>
          <w:trHeight w:val="19"/>
        </w:trPr>
        <w:tc>
          <w:tcPr>
            <w:tcW w:w="3692" w:type="dxa"/>
            <w:shd w:val="clear" w:color="FFFFFF" w:fill="auto"/>
          </w:tcPr>
          <w:p w14:paraId="00D8BC7B" w14:textId="77777777" w:rsidR="00DB645D" w:rsidRPr="00E70ADB" w:rsidRDefault="00DB645D" w:rsidP="00F33AFE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</w:pPr>
            <w:r w:rsidRPr="00E70ADB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38" w:type="dxa"/>
            <w:vAlign w:val="bottom"/>
          </w:tcPr>
          <w:p w14:paraId="15C372A8" w14:textId="14191212" w:rsidR="00DB645D" w:rsidRPr="00E70ADB" w:rsidRDefault="00DB645D" w:rsidP="00F33AFE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17</w:t>
            </w:r>
            <w:r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198</w:t>
            </w: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vAlign w:val="bottom"/>
          </w:tcPr>
          <w:p w14:paraId="061264D0" w14:textId="77777777" w:rsidR="00DB645D" w:rsidRPr="00E70ADB" w:rsidRDefault="00DB645D" w:rsidP="00F33AFE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0AB22D03" w14:textId="5BD489A0" w:rsidR="00DB645D" w:rsidRPr="00E70ADB" w:rsidRDefault="00F07A8D" w:rsidP="00F33AFE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DB645D"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6" w:type="dxa"/>
            <w:vAlign w:val="center"/>
          </w:tcPr>
          <w:p w14:paraId="707572B6" w14:textId="77777777" w:rsidR="00DB645D" w:rsidRPr="00E70ADB" w:rsidRDefault="00DB645D" w:rsidP="00F33AFE">
            <w:pPr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64BEB586" w14:textId="77777777" w:rsidR="00DB645D" w:rsidRPr="00E70ADB" w:rsidRDefault="00DB645D" w:rsidP="00F33AFE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</w:tcPr>
          <w:p w14:paraId="0346D297" w14:textId="77777777" w:rsidR="00DB645D" w:rsidRPr="00E70ADB" w:rsidRDefault="00DB645D" w:rsidP="00F33AFE">
            <w:pPr>
              <w:tabs>
                <w:tab w:val="decimal" w:pos="565"/>
                <w:tab w:val="decimal" w:pos="830"/>
              </w:tabs>
              <w:spacing w:line="26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4F099677" w14:textId="3D86A644" w:rsidR="00DB645D" w:rsidRPr="00E70ADB" w:rsidRDefault="00DB645D" w:rsidP="00F33AFE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14</w:t>
            </w:r>
            <w:r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881</w:t>
            </w: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DB645D" w:rsidRPr="00796FCC" w14:paraId="51AFFCFD" w14:textId="77777777" w:rsidTr="00F33AFE">
        <w:trPr>
          <w:trHeight w:val="19"/>
        </w:trPr>
        <w:tc>
          <w:tcPr>
            <w:tcW w:w="3692" w:type="dxa"/>
            <w:shd w:val="clear" w:color="FFFFFF" w:fill="auto"/>
          </w:tcPr>
          <w:p w14:paraId="0DD04719" w14:textId="77777777" w:rsidR="00DB645D" w:rsidRPr="00E70ADB" w:rsidRDefault="00DB645D" w:rsidP="00F33AFE">
            <w:pPr>
              <w:snapToGrid w:val="0"/>
              <w:spacing w:line="260" w:lineRule="exact"/>
              <w:ind w:left="180"/>
              <w:rPr>
                <w:rFonts w:ascii="Angsana New" w:hAnsi="Angsana New" w:cs="Angsana New"/>
                <w:color w:val="000000"/>
                <w:spacing w:val="-6"/>
                <w:sz w:val="22"/>
                <w:szCs w:val="22"/>
                <w:cs/>
              </w:rPr>
            </w:pPr>
            <w:r w:rsidRPr="00E70ADB">
              <w:rPr>
                <w:rFonts w:ascii="Angsana New" w:hAnsi="Angsana New" w:cs="Angsana New"/>
                <w:color w:val="000000"/>
                <w:spacing w:val="-6"/>
                <w:sz w:val="22"/>
                <w:szCs w:val="22"/>
                <w:cs/>
              </w:rPr>
              <w:t xml:space="preserve">สินทรัพย์ (หนี้สิน) ภาษีเงินได้รอการตัดบัญชี </w:t>
            </w:r>
            <w:r w:rsidRPr="00E70ADB">
              <w:rPr>
                <w:rFonts w:ascii="Angsana New" w:hAnsi="Angsana New" w:cs="Angsana New"/>
                <w:color w:val="000000"/>
                <w:spacing w:val="-6"/>
                <w:sz w:val="22"/>
                <w:szCs w:val="22"/>
                <w:cs/>
                <w:lang w:val="en-US"/>
              </w:rPr>
              <w:t>- 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0A444E45" w14:textId="705F315D" w:rsidR="00DB645D" w:rsidRPr="00E70ADB" w:rsidRDefault="00DB645D" w:rsidP="00F33AFE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861</w:t>
            </w: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vAlign w:val="bottom"/>
          </w:tcPr>
          <w:p w14:paraId="797B6BC7" w14:textId="77777777" w:rsidR="00DB645D" w:rsidRPr="00E70ADB" w:rsidRDefault="00DB645D" w:rsidP="00F33AFE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E2B2C6" w14:textId="6FCB663F" w:rsidR="00DB645D" w:rsidRPr="00E70ADB" w:rsidRDefault="00F07A8D" w:rsidP="00F33AFE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41</w:t>
            </w:r>
            <w:r w:rsidR="00DB645D"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498</w:t>
            </w:r>
          </w:p>
        </w:tc>
        <w:tc>
          <w:tcPr>
            <w:tcW w:w="106" w:type="dxa"/>
            <w:vAlign w:val="bottom"/>
          </w:tcPr>
          <w:p w14:paraId="29F1049D" w14:textId="77777777" w:rsidR="00DB645D" w:rsidRPr="00E70ADB" w:rsidRDefault="00DB645D" w:rsidP="00F33AFE">
            <w:pPr>
              <w:snapToGrid w:val="0"/>
              <w:spacing w:line="260" w:lineRule="exact"/>
              <w:ind w:right="3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4AB4BB" w14:textId="2AEE7620" w:rsidR="00DB645D" w:rsidRPr="00E70ADB" w:rsidRDefault="00DB645D" w:rsidP="00F33AFE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735</w:t>
            </w: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</w:tcPr>
          <w:p w14:paraId="33043E87" w14:textId="77777777" w:rsidR="00DB645D" w:rsidRPr="00E70ADB" w:rsidRDefault="00DB645D" w:rsidP="00F33AFE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44DF9DA8" w14:textId="4D8C1A51" w:rsidR="00DB645D" w:rsidRPr="00E70ADB" w:rsidRDefault="00F07A8D" w:rsidP="00F33AFE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33</w:t>
            </w:r>
            <w:r w:rsidR="00DB645D"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902</w:t>
            </w:r>
          </w:p>
        </w:tc>
      </w:tr>
    </w:tbl>
    <w:p w14:paraId="6FB66458" w14:textId="5F3F08A5" w:rsidR="00DF48CD" w:rsidRPr="005F47A5" w:rsidRDefault="003F453B" w:rsidP="000B47A8">
      <w:pPr>
        <w:tabs>
          <w:tab w:val="left" w:pos="9090"/>
        </w:tabs>
        <w:spacing w:before="240"/>
        <w:ind w:left="547"/>
        <w:jc w:val="thaiDistribute"/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069E9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7069E9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5C41F3" w:rsidRPr="005F47A5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743AD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บริษัทและบริษัทย่อยมีรายการขาดทุนทางภาษีที่</w:t>
      </w:r>
      <w:r w:rsidR="0015313F"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มีสิทธินำมาหักกับ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กำไรทางภาษีในอนาคตเป็นจำนวนเงิน </w:t>
      </w:r>
      <w:r w:rsidR="00F07A8D" w:rsidRPr="00F07A8D">
        <w:rPr>
          <w:rFonts w:asciiTheme="majorBidi" w:hAnsiTheme="majorBidi" w:cstheme="majorBidi"/>
          <w:spacing w:val="-8"/>
          <w:sz w:val="32"/>
          <w:szCs w:val="32"/>
          <w:lang w:val="en-US"/>
        </w:rPr>
        <w:t>43</w:t>
      </w:r>
      <w:r w:rsidR="00962316"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="00F07A8D" w:rsidRPr="00F07A8D">
        <w:rPr>
          <w:rFonts w:asciiTheme="majorBidi" w:hAnsiTheme="majorBidi" w:cstheme="majorBidi"/>
          <w:spacing w:val="-8"/>
          <w:sz w:val="32"/>
          <w:szCs w:val="32"/>
          <w:lang w:val="en-US"/>
        </w:rPr>
        <w:t>01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ล้านบาท และ </w:t>
      </w:r>
      <w:r w:rsidR="00F07A8D" w:rsidRPr="00F07A8D">
        <w:rPr>
          <w:rFonts w:asciiTheme="majorBidi" w:hAnsiTheme="majorBidi" w:cstheme="majorBidi"/>
          <w:spacing w:val="-8"/>
          <w:sz w:val="32"/>
          <w:szCs w:val="32"/>
          <w:lang w:val="en-US"/>
        </w:rPr>
        <w:t>40</w:t>
      </w:r>
      <w:r w:rsidR="006F1B5A"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="00F07A8D" w:rsidRPr="00F07A8D">
        <w:rPr>
          <w:rFonts w:asciiTheme="majorBidi" w:hAnsiTheme="majorBidi" w:cstheme="majorBidi"/>
          <w:spacing w:val="-8"/>
          <w:sz w:val="32"/>
          <w:szCs w:val="32"/>
          <w:lang w:val="en-US"/>
        </w:rPr>
        <w:t>53</w:t>
      </w:r>
      <w:r w:rsidR="00C75F04"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ล้านบาท</w:t>
      </w:r>
      <w:r w:rsidR="00607EEF" w:rsidRPr="005F47A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ตามลำดับ</w:t>
      </w:r>
      <w:r w:rsidR="00C562C0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ซึ่งขาดทุนทางภาษีที่ยังไม่ได้ใช้ยกไปจะหมดอายุในปี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2570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ถึง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257</w:t>
      </w:r>
      <w:bookmarkStart w:id="4" w:name="_Hlk77939850"/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3</w:t>
      </w:r>
    </w:p>
    <w:p w14:paraId="7601C1D5" w14:textId="77777777" w:rsidR="008162E1" w:rsidRPr="005F47A5" w:rsidRDefault="008162E1" w:rsidP="008162E1">
      <w:pPr>
        <w:ind w:left="720" w:right="-118"/>
        <w:jc w:val="right"/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r w:rsidRPr="005F47A5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5F47A5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: พันบาท</w:t>
      </w:r>
    </w:p>
    <w:tbl>
      <w:tblPr>
        <w:tblW w:w="8975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1"/>
        <w:gridCol w:w="1248"/>
        <w:gridCol w:w="110"/>
        <w:gridCol w:w="1248"/>
        <w:gridCol w:w="110"/>
        <w:gridCol w:w="1248"/>
        <w:gridCol w:w="110"/>
        <w:gridCol w:w="1250"/>
      </w:tblGrid>
      <w:tr w:rsidR="008162E1" w:rsidRPr="005F47A5" w14:paraId="626C549C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3C760CC7" w14:textId="77777777" w:rsidR="008162E1" w:rsidRPr="005F47A5" w:rsidRDefault="008162E1" w:rsidP="000C511C">
            <w:pPr>
              <w:snapToGrid w:val="0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24" w:type="dxa"/>
            <w:gridSpan w:val="7"/>
            <w:shd w:val="clear" w:color="FFFFFF" w:fill="auto"/>
          </w:tcPr>
          <w:p w14:paraId="17D506A3" w14:textId="77777777" w:rsidR="008162E1" w:rsidRPr="005F47A5" w:rsidRDefault="008162E1" w:rsidP="000C511C">
            <w:pPr>
              <w:snapToGrid w:val="0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18"/>
                <w:szCs w:val="22"/>
                <w:cs/>
              </w:rPr>
              <w:t>งบการเงินเฉพาะกิจการ</w:t>
            </w:r>
          </w:p>
        </w:tc>
      </w:tr>
      <w:tr w:rsidR="008162E1" w:rsidRPr="005F47A5" w14:paraId="6BE8F2A8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70F6C3C1" w14:textId="77777777" w:rsidR="008162E1" w:rsidRPr="005F47A5" w:rsidRDefault="008162E1" w:rsidP="000C511C">
            <w:pPr>
              <w:snapToGrid w:val="0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45C0B035" w14:textId="77777777" w:rsidR="008162E1" w:rsidRPr="005F47A5" w:rsidRDefault="008162E1" w:rsidP="000C511C">
            <w:pPr>
              <w:snapToGrid w:val="0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  <w:shd w:val="clear" w:color="FFFFFF" w:fill="auto"/>
          </w:tcPr>
          <w:p w14:paraId="0C34CD14" w14:textId="77777777" w:rsidR="008162E1" w:rsidRPr="005F47A5" w:rsidRDefault="008162E1" w:rsidP="000C511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60AC3A5A" w14:textId="77777777" w:rsidR="008162E1" w:rsidRPr="005F47A5" w:rsidRDefault="008162E1" w:rsidP="000C511C">
            <w:pPr>
              <w:snapToGrid w:val="0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4A47707A" w14:textId="77777777" w:rsidR="008162E1" w:rsidRPr="005F47A5" w:rsidRDefault="008162E1" w:rsidP="000C511C">
            <w:pPr>
              <w:snapToGrid w:val="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31B2D3BC" w14:textId="77777777" w:rsidR="008162E1" w:rsidRPr="005F47A5" w:rsidRDefault="008162E1" w:rsidP="000C511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34719DDA" w14:textId="77777777" w:rsidR="008162E1" w:rsidRPr="005F47A5" w:rsidRDefault="008162E1" w:rsidP="000C511C">
            <w:pPr>
              <w:snapToGrid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05C183C6" w14:textId="77777777" w:rsidR="008162E1" w:rsidRPr="005F47A5" w:rsidRDefault="008162E1" w:rsidP="000C511C">
            <w:pPr>
              <w:snapToGrid w:val="0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8162E1" w:rsidRPr="005F47A5" w14:paraId="3CB675B0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62B20BEB" w14:textId="77777777" w:rsidR="008162E1" w:rsidRPr="005F47A5" w:rsidRDefault="008162E1" w:rsidP="000C511C">
            <w:pPr>
              <w:snapToGrid w:val="0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63801DFF" w14:textId="43BA48D8" w:rsidR="008162E1" w:rsidRPr="005F47A5" w:rsidRDefault="00F07A8D" w:rsidP="000C511C">
            <w:pPr>
              <w:snapToGrid w:val="0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8162E1"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0" w:type="dxa"/>
            <w:shd w:val="clear" w:color="FFFFFF" w:fill="auto"/>
          </w:tcPr>
          <w:p w14:paraId="450BA17E" w14:textId="77777777" w:rsidR="008162E1" w:rsidRPr="005F47A5" w:rsidRDefault="008162E1" w:rsidP="000C511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6A3F4127" w14:textId="77777777" w:rsidR="008162E1" w:rsidRPr="005F47A5" w:rsidRDefault="008162E1" w:rsidP="000C511C">
            <w:pPr>
              <w:snapToGrid w:val="0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10" w:type="dxa"/>
            <w:shd w:val="clear" w:color="FFFFFF" w:fill="auto"/>
          </w:tcPr>
          <w:p w14:paraId="17B361F7" w14:textId="77777777" w:rsidR="008162E1" w:rsidRPr="005F47A5" w:rsidRDefault="008162E1" w:rsidP="000C511C">
            <w:pPr>
              <w:snapToGrid w:val="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57C210AE" w14:textId="77777777" w:rsidR="008162E1" w:rsidRPr="005F47A5" w:rsidRDefault="008162E1" w:rsidP="000C511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10" w:type="dxa"/>
            <w:shd w:val="clear" w:color="FFFFFF" w:fill="auto"/>
          </w:tcPr>
          <w:p w14:paraId="4B06B5C8" w14:textId="77777777" w:rsidR="008162E1" w:rsidRPr="005F47A5" w:rsidRDefault="008162E1" w:rsidP="000C511C">
            <w:pPr>
              <w:snapToGrid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5B7899F0" w14:textId="64C87E47" w:rsidR="008162E1" w:rsidRPr="005F47A5" w:rsidRDefault="00F07A8D" w:rsidP="000C511C">
            <w:pPr>
              <w:ind w:left="-90" w:right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</w:p>
        </w:tc>
      </w:tr>
      <w:tr w:rsidR="008162E1" w:rsidRPr="005F47A5" w14:paraId="2527805D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3ECDB130" w14:textId="77777777" w:rsidR="008162E1" w:rsidRPr="005F47A5" w:rsidRDefault="008162E1" w:rsidP="000C511C">
            <w:pPr>
              <w:snapToGrid w:val="0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74134684" w14:textId="54FFD9B7" w:rsidR="008162E1" w:rsidRPr="005F47A5" w:rsidRDefault="00F07A8D" w:rsidP="000C511C">
            <w:pPr>
              <w:snapToGrid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2569</w:t>
            </w:r>
          </w:p>
        </w:tc>
        <w:tc>
          <w:tcPr>
            <w:tcW w:w="110" w:type="dxa"/>
            <w:shd w:val="clear" w:color="FFFFFF" w:fill="auto"/>
          </w:tcPr>
          <w:p w14:paraId="22852C1E" w14:textId="77777777" w:rsidR="008162E1" w:rsidRPr="005F47A5" w:rsidRDefault="008162E1" w:rsidP="000C511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69FA3F9B" w14:textId="77777777" w:rsidR="008162E1" w:rsidRPr="005F47A5" w:rsidRDefault="008162E1" w:rsidP="000C511C">
            <w:pPr>
              <w:snapToGrid w:val="0"/>
              <w:ind w:left="-136" w:right="-95" w:firstLine="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10" w:type="dxa"/>
            <w:shd w:val="clear" w:color="FFFFFF" w:fill="auto"/>
          </w:tcPr>
          <w:p w14:paraId="40670CCD" w14:textId="77777777" w:rsidR="008162E1" w:rsidRPr="005F47A5" w:rsidRDefault="008162E1" w:rsidP="000C511C">
            <w:pPr>
              <w:snapToGrid w:val="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C62F91A" w14:textId="77777777" w:rsidR="008162E1" w:rsidRPr="005F47A5" w:rsidRDefault="008162E1" w:rsidP="000C511C">
            <w:pPr>
              <w:snapToGrid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0" w:type="dxa"/>
            <w:shd w:val="clear" w:color="FFFFFF" w:fill="auto"/>
          </w:tcPr>
          <w:p w14:paraId="0BFB321D" w14:textId="77777777" w:rsidR="008162E1" w:rsidRPr="005F47A5" w:rsidRDefault="008162E1" w:rsidP="000C511C">
            <w:pPr>
              <w:snapToGrid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3EBE49F1" w14:textId="7BFDF5E5" w:rsidR="008162E1" w:rsidRPr="005F47A5" w:rsidRDefault="00F07A8D" w:rsidP="000C511C">
            <w:pPr>
              <w:snapToGrid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2569</w:t>
            </w:r>
          </w:p>
        </w:tc>
      </w:tr>
      <w:tr w:rsidR="008162E1" w:rsidRPr="005F47A5" w14:paraId="0E384703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77743325" w14:textId="77777777" w:rsidR="008162E1" w:rsidRPr="00E70ADB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70ADB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3FDAF798" w14:textId="77777777" w:rsidR="008162E1" w:rsidRPr="00E70ADB" w:rsidRDefault="008162E1" w:rsidP="000C511C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4E596473" w14:textId="77777777" w:rsidR="008162E1" w:rsidRPr="00E70ADB" w:rsidRDefault="008162E1" w:rsidP="000C511C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566F6EA3" w14:textId="77777777" w:rsidR="008162E1" w:rsidRPr="00E70ADB" w:rsidRDefault="008162E1" w:rsidP="000C511C">
            <w:pPr>
              <w:tabs>
                <w:tab w:val="decimal" w:pos="504"/>
              </w:tabs>
              <w:ind w:right="50"/>
              <w:jc w:val="center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FFFFFF" w:fill="auto"/>
            <w:vAlign w:val="center"/>
          </w:tcPr>
          <w:p w14:paraId="0BF43B69" w14:textId="77777777" w:rsidR="008162E1" w:rsidRPr="00E70ADB" w:rsidRDefault="008162E1" w:rsidP="000C511C">
            <w:pPr>
              <w:ind w:right="171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3397D69B" w14:textId="77777777" w:rsidR="008162E1" w:rsidRPr="00E70ADB" w:rsidRDefault="008162E1" w:rsidP="000C511C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6310B945" w14:textId="77777777" w:rsidR="008162E1" w:rsidRPr="00E70ADB" w:rsidRDefault="008162E1" w:rsidP="000C511C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13A0786A" w14:textId="77777777" w:rsidR="008162E1" w:rsidRPr="00E70ADB" w:rsidRDefault="008162E1" w:rsidP="000C511C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32071D" w:rsidRPr="005F47A5" w14:paraId="44BC7945" w14:textId="77777777" w:rsidTr="00BC6530">
        <w:trPr>
          <w:trHeight w:val="18"/>
        </w:trPr>
        <w:tc>
          <w:tcPr>
            <w:tcW w:w="3651" w:type="dxa"/>
            <w:shd w:val="clear" w:color="FFFFFF" w:fill="auto"/>
          </w:tcPr>
          <w:p w14:paraId="20090307" w14:textId="77777777" w:rsidR="0032071D" w:rsidRPr="00E70ADB" w:rsidRDefault="0032071D" w:rsidP="0032071D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48" w:type="dxa"/>
            <w:shd w:val="clear" w:color="FFFFFF" w:fill="auto"/>
          </w:tcPr>
          <w:p w14:paraId="14C5DB38" w14:textId="24148464" w:rsidR="0032071D" w:rsidRPr="00E70ADB" w:rsidRDefault="00F07A8D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24</w:t>
            </w:r>
            <w:r w:rsidR="0032071D"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903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577A540" w14:textId="77777777" w:rsidR="0032071D" w:rsidRPr="00E70ADB" w:rsidRDefault="0032071D" w:rsidP="0032071D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A0B3AAD" w14:textId="0667C024" w:rsidR="0032071D" w:rsidRPr="00E70ADB" w:rsidRDefault="00144206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709</w:t>
            </w: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7BD6E20D" w14:textId="77777777" w:rsidR="0032071D" w:rsidRPr="00E70ADB" w:rsidRDefault="0032071D" w:rsidP="0032071D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DAAF971" w14:textId="6255402D" w:rsidR="0032071D" w:rsidRPr="00E70ADB" w:rsidRDefault="00144206" w:rsidP="0032071D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23305379" w14:textId="77777777" w:rsidR="0032071D" w:rsidRPr="00E70ADB" w:rsidRDefault="0032071D" w:rsidP="0032071D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0FFF0055" w14:textId="7FB43A2D" w:rsidR="0032071D" w:rsidRPr="00E70ADB" w:rsidRDefault="00F07A8D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24</w:t>
            </w:r>
            <w:r w:rsidR="009C6CAE"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194</w:t>
            </w:r>
          </w:p>
        </w:tc>
      </w:tr>
      <w:tr w:rsidR="0032071D" w:rsidRPr="005F47A5" w14:paraId="2A9EBDFB" w14:textId="77777777" w:rsidTr="00BC6530">
        <w:trPr>
          <w:trHeight w:val="18"/>
        </w:trPr>
        <w:tc>
          <w:tcPr>
            <w:tcW w:w="3651" w:type="dxa"/>
            <w:shd w:val="clear" w:color="FFFFFF" w:fill="auto"/>
          </w:tcPr>
          <w:p w14:paraId="0D853558" w14:textId="77777777" w:rsidR="0032071D" w:rsidRPr="00E70ADB" w:rsidRDefault="0032071D" w:rsidP="0032071D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E70ADB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48" w:type="dxa"/>
            <w:shd w:val="clear" w:color="FFFFFF" w:fill="auto"/>
          </w:tcPr>
          <w:p w14:paraId="4A5C2C50" w14:textId="7A67E271" w:rsidR="0032071D" w:rsidRPr="00E70ADB" w:rsidRDefault="00F07A8D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53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4D1CCD82" w14:textId="77777777" w:rsidR="0032071D" w:rsidRPr="00E70ADB" w:rsidRDefault="0032071D" w:rsidP="0032071D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504C2E6" w14:textId="7B22C861" w:rsidR="0032071D" w:rsidRPr="00E70ADB" w:rsidRDefault="00F07A8D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2B5E71F" w14:textId="77777777" w:rsidR="0032071D" w:rsidRPr="00E70ADB" w:rsidRDefault="0032071D" w:rsidP="0032071D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17704384" w14:textId="232EEDDC" w:rsidR="0032071D" w:rsidRPr="00E70ADB" w:rsidRDefault="00144206" w:rsidP="0032071D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48DADBB9" w14:textId="77777777" w:rsidR="0032071D" w:rsidRPr="00E70ADB" w:rsidRDefault="0032071D" w:rsidP="0032071D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0F2C1E9A" w14:textId="2CB889D5" w:rsidR="0032071D" w:rsidRPr="00E70ADB" w:rsidRDefault="00F07A8D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62</w:t>
            </w:r>
          </w:p>
        </w:tc>
      </w:tr>
      <w:tr w:rsidR="0032071D" w:rsidRPr="005F47A5" w14:paraId="60AAB551" w14:textId="77777777" w:rsidTr="00BC6530">
        <w:trPr>
          <w:trHeight w:val="18"/>
        </w:trPr>
        <w:tc>
          <w:tcPr>
            <w:tcW w:w="3651" w:type="dxa"/>
            <w:shd w:val="clear" w:color="FFFFFF" w:fill="auto"/>
          </w:tcPr>
          <w:p w14:paraId="58A36BCC" w14:textId="77777777" w:rsidR="0032071D" w:rsidRPr="00E70ADB" w:rsidRDefault="0032071D" w:rsidP="0032071D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106B6720" w14:textId="2E6ED13C" w:rsidR="0032071D" w:rsidRPr="00E70ADB" w:rsidRDefault="00F07A8D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26</w:t>
            </w:r>
            <w:r w:rsidR="0032071D"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424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35FED54" w14:textId="77777777" w:rsidR="0032071D" w:rsidRPr="00E70ADB" w:rsidRDefault="0032071D" w:rsidP="0032071D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1220538F" w14:textId="0050397A" w:rsidR="0032071D" w:rsidRPr="00E70ADB" w:rsidRDefault="00144206" w:rsidP="0032071D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7D325695" w14:textId="77777777" w:rsidR="0032071D" w:rsidRPr="00E70ADB" w:rsidRDefault="0032071D" w:rsidP="0032071D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0F3096D5" w14:textId="33D09033" w:rsidR="0032071D" w:rsidRPr="00E70ADB" w:rsidRDefault="00144206" w:rsidP="0032071D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561710DD" w14:textId="77777777" w:rsidR="0032071D" w:rsidRPr="00E70ADB" w:rsidRDefault="0032071D" w:rsidP="0032071D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4DEEE3EC" w14:textId="63EE9727" w:rsidR="0032071D" w:rsidRPr="00E70ADB" w:rsidRDefault="00F07A8D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26</w:t>
            </w:r>
            <w:r w:rsidR="009C6CAE"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424</w:t>
            </w:r>
          </w:p>
        </w:tc>
      </w:tr>
      <w:tr w:rsidR="0032071D" w:rsidRPr="005F47A5" w14:paraId="75C43BB0" w14:textId="77777777" w:rsidTr="00BC6530">
        <w:trPr>
          <w:trHeight w:val="18"/>
        </w:trPr>
        <w:tc>
          <w:tcPr>
            <w:tcW w:w="3651" w:type="dxa"/>
            <w:shd w:val="clear" w:color="FFFFFF" w:fill="auto"/>
          </w:tcPr>
          <w:p w14:paraId="0FFAC370" w14:textId="77777777" w:rsidR="0032071D" w:rsidRPr="00E70ADB" w:rsidRDefault="0032071D" w:rsidP="0032071D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ประมาณการสินค้ารับ</w:t>
            </w:r>
            <w:r w:rsidRPr="00E70ADB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48" w:type="dxa"/>
            <w:shd w:val="clear" w:color="FFFFFF" w:fill="auto"/>
          </w:tcPr>
          <w:p w14:paraId="22285F74" w14:textId="7F26F3F6" w:rsidR="0032071D" w:rsidRPr="00E70ADB" w:rsidRDefault="00F07A8D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32071D"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020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1E2AEB9" w14:textId="77777777" w:rsidR="0032071D" w:rsidRPr="00E70ADB" w:rsidRDefault="0032071D" w:rsidP="0032071D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055B0EB" w14:textId="447A6446" w:rsidR="0032071D" w:rsidRPr="00E70ADB" w:rsidRDefault="00F07A8D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160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22710CAE" w14:textId="77777777" w:rsidR="0032071D" w:rsidRPr="00E70ADB" w:rsidRDefault="0032071D" w:rsidP="0032071D">
            <w:pPr>
              <w:tabs>
                <w:tab w:val="decimal" w:pos="560"/>
                <w:tab w:val="decimal" w:pos="765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6002994" w14:textId="5DE86D9E" w:rsidR="0032071D" w:rsidRPr="00E70ADB" w:rsidRDefault="00144206" w:rsidP="0032071D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2F47FFB6" w14:textId="77777777" w:rsidR="0032071D" w:rsidRPr="00E70ADB" w:rsidRDefault="0032071D" w:rsidP="0032071D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7829C700" w14:textId="13221BC3" w:rsidR="0032071D" w:rsidRPr="00E70ADB" w:rsidRDefault="00F07A8D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9C6CAE"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180</w:t>
            </w:r>
          </w:p>
        </w:tc>
      </w:tr>
      <w:tr w:rsidR="0032071D" w:rsidRPr="005F47A5" w14:paraId="3E2F4394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0432D656" w14:textId="77777777" w:rsidR="0032071D" w:rsidRPr="00E70ADB" w:rsidRDefault="0032071D" w:rsidP="0032071D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2D555D69" w14:textId="579472EE" w:rsidR="0032071D" w:rsidRPr="00E70ADB" w:rsidRDefault="00F07A8D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67</w:t>
            </w:r>
            <w:r w:rsidR="0032071D"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115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3EED5984" w14:textId="77777777" w:rsidR="0032071D" w:rsidRPr="00E70ADB" w:rsidRDefault="0032071D" w:rsidP="0032071D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328FE4A9" w14:textId="596D3033" w:rsidR="0032071D" w:rsidRPr="00E70ADB" w:rsidRDefault="00F07A8D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144206"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512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5543FAB7" w14:textId="77777777" w:rsidR="0032071D" w:rsidRPr="00E70ADB" w:rsidRDefault="0032071D" w:rsidP="0032071D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2BF617B9" w14:textId="31E2583E" w:rsidR="0032071D" w:rsidRPr="00E70ADB" w:rsidRDefault="00144206" w:rsidP="00522DF7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1AF8D480" w14:textId="77777777" w:rsidR="0032071D" w:rsidRPr="00E70ADB" w:rsidRDefault="0032071D" w:rsidP="0032071D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56FCE021" w14:textId="1E3AB013" w:rsidR="0032071D" w:rsidRPr="00E70ADB" w:rsidRDefault="00F07A8D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69</w:t>
            </w:r>
            <w:r w:rsidR="009C6CAE"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627</w:t>
            </w:r>
          </w:p>
        </w:tc>
      </w:tr>
      <w:tr w:rsidR="0032071D" w:rsidRPr="005F47A5" w14:paraId="6974CDE5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36406CB1" w14:textId="77777777" w:rsidR="0032071D" w:rsidRPr="00E70ADB" w:rsidRDefault="0032071D" w:rsidP="0032071D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609699AA" w14:textId="1F9306A5" w:rsidR="0032071D" w:rsidRPr="00E70ADB" w:rsidRDefault="00F07A8D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32071D"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069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C920705" w14:textId="77777777" w:rsidR="0032071D" w:rsidRPr="00E70ADB" w:rsidRDefault="0032071D" w:rsidP="0032071D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92412BF" w14:textId="592DE219" w:rsidR="0032071D" w:rsidRPr="00E70ADB" w:rsidRDefault="00144206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139</w:t>
            </w: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57F0119C" w14:textId="77777777" w:rsidR="0032071D" w:rsidRPr="00E70ADB" w:rsidRDefault="0032071D" w:rsidP="0032071D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2FE080EA" w14:textId="2B2E0768" w:rsidR="0032071D" w:rsidRPr="00E70ADB" w:rsidRDefault="00144206" w:rsidP="0032071D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52BE526B" w14:textId="77777777" w:rsidR="0032071D" w:rsidRPr="00E70ADB" w:rsidRDefault="0032071D" w:rsidP="0032071D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6A6CC2A9" w14:textId="6AF26A88" w:rsidR="0032071D" w:rsidRPr="00E70ADB" w:rsidRDefault="00F07A8D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9C6CAE"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930</w:t>
            </w:r>
          </w:p>
        </w:tc>
      </w:tr>
      <w:tr w:rsidR="0032071D" w:rsidRPr="005F47A5" w14:paraId="1D422C2D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410BB7BD" w14:textId="77777777" w:rsidR="0032071D" w:rsidRPr="00E70ADB" w:rsidRDefault="0032071D" w:rsidP="0032071D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</w:rPr>
              <w:t>ผลขาดทุนจากการดำเนินงาน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79949690" w14:textId="6F282186" w:rsidR="0032071D" w:rsidRPr="00E70ADB" w:rsidRDefault="00F07A8D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26</w:t>
            </w:r>
            <w:r w:rsidR="0032071D"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519</w:t>
            </w:r>
          </w:p>
        </w:tc>
        <w:tc>
          <w:tcPr>
            <w:tcW w:w="110" w:type="dxa"/>
            <w:shd w:val="clear" w:color="FFFFFF" w:fill="auto"/>
          </w:tcPr>
          <w:p w14:paraId="54610866" w14:textId="77777777" w:rsidR="0032071D" w:rsidRPr="00E70ADB" w:rsidRDefault="0032071D" w:rsidP="0032071D">
            <w:pPr>
              <w:ind w:right="-72" w:hanging="1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298C1516" w14:textId="004C28E3" w:rsidR="0032071D" w:rsidRPr="00E70ADB" w:rsidRDefault="00144206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102</w:t>
            </w: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</w:tcPr>
          <w:p w14:paraId="7E11B345" w14:textId="77777777" w:rsidR="0032071D" w:rsidRPr="00E70ADB" w:rsidRDefault="0032071D" w:rsidP="0032071D">
            <w:pPr>
              <w:ind w:right="-72" w:hanging="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08176CCF" w14:textId="18E00F57" w:rsidR="0032071D" w:rsidRPr="00E70ADB" w:rsidRDefault="00144206" w:rsidP="0032071D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05B5F5BA" w14:textId="77777777" w:rsidR="0032071D" w:rsidRPr="00E70ADB" w:rsidRDefault="0032071D" w:rsidP="0032071D">
            <w:pPr>
              <w:ind w:right="-72" w:hanging="1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30A0A0B6" w14:textId="12881564" w:rsidR="0032071D" w:rsidRPr="00E70ADB" w:rsidRDefault="00F07A8D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26</w:t>
            </w:r>
            <w:r w:rsidR="009C6CAE"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417</w:t>
            </w:r>
          </w:p>
        </w:tc>
      </w:tr>
      <w:tr w:rsidR="0032071D" w:rsidRPr="005F47A5" w14:paraId="164F8804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0EA58DD2" w14:textId="77777777" w:rsidR="0032071D" w:rsidRPr="00E70ADB" w:rsidRDefault="0032071D" w:rsidP="0032071D">
            <w:pPr>
              <w:pStyle w:val="BodyTextIndent2"/>
              <w:snapToGrid w:val="0"/>
              <w:ind w:left="72" w:firstLine="108"/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US"/>
              </w:rPr>
            </w:pPr>
            <w:r w:rsidRPr="00E70ADB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Pr="00E70ADB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  <w:shd w:val="clear" w:color="FFFFFF" w:fill="auto"/>
          </w:tcPr>
          <w:p w14:paraId="003E721B" w14:textId="77777777" w:rsidR="0032071D" w:rsidRPr="00E70ADB" w:rsidRDefault="0032071D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76AC2DDA" w14:textId="77777777" w:rsidR="0032071D" w:rsidRPr="00E70ADB" w:rsidRDefault="0032071D" w:rsidP="0032071D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4667FF4E" w14:textId="77777777" w:rsidR="0032071D" w:rsidRPr="00E70ADB" w:rsidRDefault="0032071D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1EBA25FC" w14:textId="77777777" w:rsidR="0032071D" w:rsidRPr="00E70ADB" w:rsidRDefault="0032071D" w:rsidP="0032071D">
            <w:pPr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664FF56F" w14:textId="77777777" w:rsidR="0032071D" w:rsidRPr="00E70ADB" w:rsidRDefault="0032071D" w:rsidP="0032071D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248788B4" w14:textId="77777777" w:rsidR="0032071D" w:rsidRPr="00E70ADB" w:rsidRDefault="0032071D" w:rsidP="0032071D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7E943203" w14:textId="77777777" w:rsidR="0032071D" w:rsidRPr="00E70ADB" w:rsidRDefault="0032071D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32071D" w:rsidRPr="005F47A5" w14:paraId="1661B915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0421BCBA" w14:textId="77777777" w:rsidR="0032071D" w:rsidRPr="00E70ADB" w:rsidRDefault="0032071D" w:rsidP="0032071D">
            <w:pPr>
              <w:pStyle w:val="BodyTextIndent2"/>
              <w:ind w:firstLine="0"/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</w:pPr>
            <w:r w:rsidRPr="00E70ADB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E70ADB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48" w:type="dxa"/>
            <w:shd w:val="clear" w:color="FFFFFF" w:fill="auto"/>
          </w:tcPr>
          <w:p w14:paraId="1D51D2AF" w14:textId="02BEC4DD" w:rsidR="0032071D" w:rsidRPr="00E70ADB" w:rsidRDefault="0032071D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vAlign w:val="bottom"/>
          </w:tcPr>
          <w:p w14:paraId="670C565E" w14:textId="77777777" w:rsidR="0032071D" w:rsidRPr="00E70ADB" w:rsidRDefault="0032071D" w:rsidP="0032071D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5F5A4956" w14:textId="0145878C" w:rsidR="0032071D" w:rsidRPr="00E70ADB" w:rsidRDefault="00144206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60</w:t>
            </w: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vAlign w:val="center"/>
          </w:tcPr>
          <w:p w14:paraId="25BC4561" w14:textId="77777777" w:rsidR="0032071D" w:rsidRPr="00E70ADB" w:rsidRDefault="0032071D" w:rsidP="0032071D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2BE6B9C" w14:textId="426DADD2" w:rsidR="0032071D" w:rsidRPr="00E70ADB" w:rsidRDefault="00144206" w:rsidP="0032071D">
            <w:pPr>
              <w:tabs>
                <w:tab w:val="decimal" w:pos="565"/>
                <w:tab w:val="decimal" w:pos="90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1E33238E" w14:textId="77777777" w:rsidR="0032071D" w:rsidRPr="00E70ADB" w:rsidRDefault="0032071D" w:rsidP="0032071D">
            <w:pPr>
              <w:tabs>
                <w:tab w:val="decimal" w:pos="565"/>
                <w:tab w:val="decimal" w:pos="83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2AE7B6EF" w14:textId="03532AB3" w:rsidR="0032071D" w:rsidRPr="00E70ADB" w:rsidRDefault="009C6CAE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66</w:t>
            </w: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32071D" w:rsidRPr="005F47A5" w14:paraId="013A1CE1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3E060E54" w14:textId="77777777" w:rsidR="0032071D" w:rsidRPr="00E70ADB" w:rsidRDefault="0032071D" w:rsidP="0032071D">
            <w:pPr>
              <w:pStyle w:val="BodyTextIndent2"/>
              <w:ind w:left="180" w:firstLine="0"/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US"/>
              </w:rPr>
            </w:pPr>
            <w:r w:rsidRPr="00E70ADB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US"/>
              </w:rPr>
              <w:t>กำไรจากมูลค่ายุติธรรมของสินทรัพย์ทางการเงิน</w:t>
            </w:r>
          </w:p>
        </w:tc>
        <w:tc>
          <w:tcPr>
            <w:tcW w:w="1248" w:type="dxa"/>
          </w:tcPr>
          <w:p w14:paraId="09609319" w14:textId="77777777" w:rsidR="0032071D" w:rsidRPr="00E70ADB" w:rsidRDefault="0032071D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vAlign w:val="bottom"/>
          </w:tcPr>
          <w:p w14:paraId="58F7CCBE" w14:textId="77777777" w:rsidR="0032071D" w:rsidRPr="00E70ADB" w:rsidRDefault="0032071D" w:rsidP="0032071D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35768ABD" w14:textId="77777777" w:rsidR="0032071D" w:rsidRPr="00E70ADB" w:rsidRDefault="0032071D" w:rsidP="0032071D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1FB535DA" w14:textId="77777777" w:rsidR="0032071D" w:rsidRPr="00E70ADB" w:rsidRDefault="0032071D" w:rsidP="0032071D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05DFA0B9" w14:textId="77777777" w:rsidR="0032071D" w:rsidRPr="00E70ADB" w:rsidRDefault="0032071D" w:rsidP="0032071D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</w:tcPr>
          <w:p w14:paraId="6F259958" w14:textId="77777777" w:rsidR="0032071D" w:rsidRPr="00E70ADB" w:rsidRDefault="0032071D" w:rsidP="0032071D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1078B165" w14:textId="77777777" w:rsidR="0032071D" w:rsidRPr="00E70ADB" w:rsidRDefault="0032071D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32071D" w:rsidRPr="005F47A5" w14:paraId="09A80059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2D728528" w14:textId="77777777" w:rsidR="0032071D" w:rsidRPr="00E70ADB" w:rsidRDefault="0032071D" w:rsidP="0032071D">
            <w:pPr>
              <w:pStyle w:val="BodyTextIndent2"/>
              <w:ind w:firstLine="0"/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US"/>
              </w:rPr>
            </w:pPr>
            <w:r w:rsidRPr="00E70ADB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E70ADB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E70ADB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48" w:type="dxa"/>
          </w:tcPr>
          <w:p w14:paraId="1D6B29D3" w14:textId="657CD7AC" w:rsidR="0032071D" w:rsidRPr="00E70ADB" w:rsidRDefault="0032071D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149</w:t>
            </w:r>
            <w:r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055</w:t>
            </w: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vAlign w:val="bottom"/>
          </w:tcPr>
          <w:p w14:paraId="33303DE9" w14:textId="77777777" w:rsidR="0032071D" w:rsidRPr="00E70ADB" w:rsidRDefault="0032071D" w:rsidP="0032071D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5CC3E2F4" w14:textId="2AB08B7F" w:rsidR="0032071D" w:rsidRPr="00E70ADB" w:rsidRDefault="00144206" w:rsidP="0032071D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vAlign w:val="center"/>
          </w:tcPr>
          <w:p w14:paraId="61E6A1E3" w14:textId="77777777" w:rsidR="0032071D" w:rsidRPr="00E70ADB" w:rsidRDefault="0032071D" w:rsidP="0032071D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center"/>
          </w:tcPr>
          <w:p w14:paraId="67DD718E" w14:textId="0CACF19C" w:rsidR="0032071D" w:rsidRPr="00E70ADB" w:rsidRDefault="00144206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5E6D99"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184</w:t>
            </w: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</w:tcPr>
          <w:p w14:paraId="355A4A99" w14:textId="77777777" w:rsidR="0032071D" w:rsidRPr="00E70ADB" w:rsidRDefault="0032071D" w:rsidP="0032071D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63ECACA4" w14:textId="7BA8F6E2" w:rsidR="0032071D" w:rsidRPr="00E70ADB" w:rsidRDefault="009C6CAE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153</w:t>
            </w:r>
            <w:r w:rsidR="005E6D99"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239</w:t>
            </w: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32071D" w:rsidRPr="005F47A5" w14:paraId="5E592F19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0D2217F9" w14:textId="77777777" w:rsidR="0032071D" w:rsidRPr="00E70ADB" w:rsidRDefault="0032071D" w:rsidP="0032071D">
            <w:pPr>
              <w:pStyle w:val="BodyTextIndent2"/>
              <w:snapToGrid w:val="0"/>
              <w:spacing w:line="280" w:lineRule="exact"/>
              <w:ind w:left="72" w:firstLine="108"/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</w:pPr>
            <w:r w:rsidRPr="00E70ADB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6FFE636D" w14:textId="4E9122AD" w:rsidR="0032071D" w:rsidRPr="00E70ADB" w:rsidRDefault="0032071D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943</w:t>
            </w: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vAlign w:val="bottom"/>
          </w:tcPr>
          <w:p w14:paraId="0D3940BD" w14:textId="77777777" w:rsidR="0032071D" w:rsidRPr="00E70ADB" w:rsidRDefault="0032071D" w:rsidP="0032071D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68755B1D" w14:textId="031F57B8" w:rsidR="0032071D" w:rsidRPr="00E70ADB" w:rsidRDefault="00F07A8D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144206"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122</w:t>
            </w:r>
          </w:p>
        </w:tc>
        <w:tc>
          <w:tcPr>
            <w:tcW w:w="110" w:type="dxa"/>
            <w:vAlign w:val="center"/>
          </w:tcPr>
          <w:p w14:paraId="79355A2C" w14:textId="77777777" w:rsidR="0032071D" w:rsidRPr="00E70ADB" w:rsidRDefault="0032071D" w:rsidP="0032071D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0ED146BE" w14:textId="78B761C0" w:rsidR="0032071D" w:rsidRPr="00E70ADB" w:rsidRDefault="00144206" w:rsidP="0032071D">
            <w:pPr>
              <w:tabs>
                <w:tab w:val="decimal" w:pos="565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0D93AB23" w14:textId="77777777" w:rsidR="0032071D" w:rsidRPr="00E70ADB" w:rsidRDefault="0032071D" w:rsidP="0032071D">
            <w:pPr>
              <w:tabs>
                <w:tab w:val="decimal" w:pos="565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75191575" w14:textId="40B6F92E" w:rsidR="0032071D" w:rsidRPr="00E70ADB" w:rsidRDefault="009C6CAE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821</w:t>
            </w: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32071D" w:rsidRPr="005F47A5" w14:paraId="416CE249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1E70CD31" w14:textId="77777777" w:rsidR="0032071D" w:rsidRPr="00E70ADB" w:rsidRDefault="0032071D" w:rsidP="0032071D">
            <w:pPr>
              <w:snapToGrid w:val="0"/>
              <w:ind w:left="18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E70ADB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7C94FC" w14:textId="3AD12BF6" w:rsidR="0032071D" w:rsidRPr="00E70ADB" w:rsidRDefault="00F07A8D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32071D"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099</w:t>
            </w:r>
          </w:p>
        </w:tc>
        <w:tc>
          <w:tcPr>
            <w:tcW w:w="110" w:type="dxa"/>
            <w:vAlign w:val="bottom"/>
          </w:tcPr>
          <w:p w14:paraId="0E6C6CA1" w14:textId="77777777" w:rsidR="0032071D" w:rsidRPr="00E70ADB" w:rsidRDefault="0032071D" w:rsidP="0032071D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90113C" w14:textId="0A7C4122" w:rsidR="0032071D" w:rsidRPr="00E70ADB" w:rsidRDefault="00F07A8D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144206"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793</w:t>
            </w:r>
          </w:p>
        </w:tc>
        <w:tc>
          <w:tcPr>
            <w:tcW w:w="110" w:type="dxa"/>
            <w:vAlign w:val="bottom"/>
          </w:tcPr>
          <w:p w14:paraId="61F22634" w14:textId="77777777" w:rsidR="0032071D" w:rsidRPr="00E70ADB" w:rsidRDefault="0032071D" w:rsidP="0032071D">
            <w:pPr>
              <w:snapToGrid w:val="0"/>
              <w:ind w:right="3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B07907" w14:textId="09293A9E" w:rsidR="0032071D" w:rsidRPr="00E70ADB" w:rsidRDefault="00144206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5E6D99" w:rsidRPr="00E70AD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184</w:t>
            </w: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</w:tcPr>
          <w:p w14:paraId="0A1FB6BF" w14:textId="77777777" w:rsidR="0032071D" w:rsidRPr="00E70ADB" w:rsidRDefault="0032071D" w:rsidP="0032071D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B26F83" w14:textId="09CD5026" w:rsidR="0032071D" w:rsidRPr="00E70ADB" w:rsidRDefault="009C6CAE" w:rsidP="0032071D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292</w:t>
            </w:r>
            <w:r w:rsidRPr="00E70AD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</w:tbl>
    <w:p w14:paraId="25E22200" w14:textId="77777777" w:rsidR="00E57FBC" w:rsidRPr="005F47A5" w:rsidRDefault="00E57FBC" w:rsidP="00E57FBC">
      <w:pPr>
        <w:ind w:left="720" w:right="-115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622B4506" w14:textId="77777777" w:rsidR="00E57FBC" w:rsidRPr="005F47A5" w:rsidRDefault="00E57FBC">
      <w:pPr>
        <w:suppressAutoHyphens w:val="0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5F47A5"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bookmarkEnd w:id="4"/>
    <w:p w14:paraId="04842909" w14:textId="77777777" w:rsidR="00893285" w:rsidRPr="00796FCC" w:rsidRDefault="00893285" w:rsidP="00893285">
      <w:pPr>
        <w:ind w:left="720" w:right="-118"/>
        <w:jc w:val="right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796FC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พันบาท</w:t>
      </w:r>
    </w:p>
    <w:tbl>
      <w:tblPr>
        <w:tblW w:w="8975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1"/>
        <w:gridCol w:w="1248"/>
        <w:gridCol w:w="110"/>
        <w:gridCol w:w="1248"/>
        <w:gridCol w:w="110"/>
        <w:gridCol w:w="1248"/>
        <w:gridCol w:w="110"/>
        <w:gridCol w:w="1250"/>
      </w:tblGrid>
      <w:tr w:rsidR="00893285" w:rsidRPr="00796FCC" w14:paraId="781AC670" w14:textId="77777777" w:rsidTr="00F33AFE">
        <w:trPr>
          <w:trHeight w:val="18"/>
        </w:trPr>
        <w:tc>
          <w:tcPr>
            <w:tcW w:w="3651" w:type="dxa"/>
            <w:shd w:val="clear" w:color="FFFFFF" w:fill="auto"/>
          </w:tcPr>
          <w:p w14:paraId="5D26E5AE" w14:textId="77777777" w:rsidR="00893285" w:rsidRPr="00796FCC" w:rsidRDefault="00893285" w:rsidP="00F33AFE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24" w:type="dxa"/>
            <w:gridSpan w:val="7"/>
            <w:shd w:val="clear" w:color="FFFFFF" w:fill="auto"/>
          </w:tcPr>
          <w:p w14:paraId="384632E1" w14:textId="77777777" w:rsidR="00893285" w:rsidRPr="00796FCC" w:rsidRDefault="00893285" w:rsidP="00F33AFE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B548D">
              <w:rPr>
                <w:rFonts w:ascii="Angsana New" w:hAnsi="Angsana New" w:cs="Angsana New"/>
                <w:b/>
                <w:bCs/>
                <w:sz w:val="18"/>
                <w:szCs w:val="22"/>
                <w:cs/>
              </w:rPr>
              <w:t>งบการเงินเฉพาะกิจการ</w:t>
            </w:r>
          </w:p>
        </w:tc>
      </w:tr>
      <w:tr w:rsidR="00893285" w:rsidRPr="00796FCC" w14:paraId="0617212C" w14:textId="77777777" w:rsidTr="00F33AFE">
        <w:trPr>
          <w:trHeight w:val="18"/>
        </w:trPr>
        <w:tc>
          <w:tcPr>
            <w:tcW w:w="3651" w:type="dxa"/>
            <w:shd w:val="clear" w:color="FFFFFF" w:fill="auto"/>
          </w:tcPr>
          <w:p w14:paraId="363BBBB0" w14:textId="77777777" w:rsidR="00893285" w:rsidRPr="00796FCC" w:rsidRDefault="00893285" w:rsidP="00F33AFE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2C9C124D" w14:textId="77777777" w:rsidR="00893285" w:rsidRPr="00796FCC" w:rsidRDefault="00893285" w:rsidP="00F33AFE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  <w:shd w:val="clear" w:color="FFFFFF" w:fill="auto"/>
          </w:tcPr>
          <w:p w14:paraId="7A76D2C2" w14:textId="77777777" w:rsidR="00893285" w:rsidRPr="00796FCC" w:rsidRDefault="00893285" w:rsidP="00F33AF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3B8064EC" w14:textId="77777777" w:rsidR="00893285" w:rsidRPr="00796FCC" w:rsidRDefault="00893285" w:rsidP="00F33AFE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47AC82BB" w14:textId="77777777" w:rsidR="00893285" w:rsidRPr="00796FCC" w:rsidRDefault="00893285" w:rsidP="00F33AFE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40202756" w14:textId="77777777" w:rsidR="00893285" w:rsidRPr="00796FCC" w:rsidRDefault="00893285" w:rsidP="00F33AFE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2C91DB32" w14:textId="77777777" w:rsidR="00893285" w:rsidRPr="00796FCC" w:rsidRDefault="00893285" w:rsidP="00F33AFE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7292D58B" w14:textId="77777777" w:rsidR="00893285" w:rsidRPr="00796FCC" w:rsidRDefault="00893285" w:rsidP="00F33AFE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893285" w:rsidRPr="00796FCC" w14:paraId="1662E09E" w14:textId="77777777" w:rsidTr="00F33AFE">
        <w:trPr>
          <w:trHeight w:val="18"/>
        </w:trPr>
        <w:tc>
          <w:tcPr>
            <w:tcW w:w="3651" w:type="dxa"/>
            <w:shd w:val="clear" w:color="FFFFFF" w:fill="auto"/>
          </w:tcPr>
          <w:p w14:paraId="40604936" w14:textId="77777777" w:rsidR="00893285" w:rsidRPr="00796FCC" w:rsidRDefault="00893285" w:rsidP="00F33AFE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8E5673F" w14:textId="053052D9" w:rsidR="00893285" w:rsidRPr="00796FCC" w:rsidRDefault="00F07A8D" w:rsidP="00F33AFE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07A8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893285"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0" w:type="dxa"/>
            <w:shd w:val="clear" w:color="FFFFFF" w:fill="auto"/>
          </w:tcPr>
          <w:p w14:paraId="23B6B26E" w14:textId="77777777" w:rsidR="00893285" w:rsidRPr="00796FCC" w:rsidRDefault="00893285" w:rsidP="00F33AF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32E7F7EF" w14:textId="77777777" w:rsidR="00893285" w:rsidRPr="00796FCC" w:rsidRDefault="00893285" w:rsidP="00F33AFE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10" w:type="dxa"/>
            <w:shd w:val="clear" w:color="FFFFFF" w:fill="auto"/>
          </w:tcPr>
          <w:p w14:paraId="081F5ABA" w14:textId="77777777" w:rsidR="00893285" w:rsidRPr="00796FCC" w:rsidRDefault="00893285" w:rsidP="00F33AFE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35E84F50" w14:textId="77777777" w:rsidR="00893285" w:rsidRPr="00796FCC" w:rsidRDefault="00893285" w:rsidP="00F33AFE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10" w:type="dxa"/>
            <w:shd w:val="clear" w:color="FFFFFF" w:fill="auto"/>
          </w:tcPr>
          <w:p w14:paraId="2C377D51" w14:textId="77777777" w:rsidR="00893285" w:rsidRPr="00796FCC" w:rsidRDefault="00893285" w:rsidP="00F33AFE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67CF4A50" w14:textId="71387E0B" w:rsidR="00893285" w:rsidRPr="00796FCC" w:rsidRDefault="00F07A8D" w:rsidP="00F33AFE">
            <w:pPr>
              <w:ind w:left="-90" w:right="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="00893285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 มิถุนายน</w:t>
            </w:r>
          </w:p>
        </w:tc>
      </w:tr>
      <w:tr w:rsidR="00893285" w:rsidRPr="00796FCC" w14:paraId="0BF6F0F5" w14:textId="77777777" w:rsidTr="00F33AFE">
        <w:trPr>
          <w:trHeight w:val="18"/>
        </w:trPr>
        <w:tc>
          <w:tcPr>
            <w:tcW w:w="3651" w:type="dxa"/>
            <w:shd w:val="clear" w:color="FFFFFF" w:fill="auto"/>
          </w:tcPr>
          <w:p w14:paraId="6A4FC30B" w14:textId="77777777" w:rsidR="00893285" w:rsidRPr="00796FCC" w:rsidRDefault="00893285" w:rsidP="00F33AFE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10FA7F4D" w14:textId="142C180F" w:rsidR="00893285" w:rsidRPr="00796FCC" w:rsidRDefault="00F07A8D" w:rsidP="00F33AFE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F07A8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10" w:type="dxa"/>
            <w:shd w:val="clear" w:color="FFFFFF" w:fill="auto"/>
          </w:tcPr>
          <w:p w14:paraId="74F25B93" w14:textId="77777777" w:rsidR="00893285" w:rsidRPr="00796FCC" w:rsidRDefault="00893285" w:rsidP="00F33AF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10B015DC" w14:textId="77777777" w:rsidR="00893285" w:rsidRPr="00796FCC" w:rsidRDefault="00893285" w:rsidP="00F33AFE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10" w:type="dxa"/>
            <w:shd w:val="clear" w:color="FFFFFF" w:fill="auto"/>
          </w:tcPr>
          <w:p w14:paraId="4E434B59" w14:textId="77777777" w:rsidR="00893285" w:rsidRPr="00796FCC" w:rsidRDefault="00893285" w:rsidP="00F33AFE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06AE788A" w14:textId="77777777" w:rsidR="00893285" w:rsidRPr="00796FCC" w:rsidRDefault="00893285" w:rsidP="00F33AFE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0" w:type="dxa"/>
            <w:shd w:val="clear" w:color="FFFFFF" w:fill="auto"/>
          </w:tcPr>
          <w:p w14:paraId="6E530C7D" w14:textId="77777777" w:rsidR="00893285" w:rsidRPr="00796FCC" w:rsidRDefault="00893285" w:rsidP="00F33AFE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031306C2" w14:textId="74AD2E96" w:rsidR="00893285" w:rsidRPr="00796FCC" w:rsidRDefault="00F07A8D" w:rsidP="00F33AFE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F07A8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</w:tr>
      <w:tr w:rsidR="00893285" w:rsidRPr="00796FCC" w14:paraId="4DA1D1A2" w14:textId="77777777" w:rsidTr="00F33AFE">
        <w:trPr>
          <w:trHeight w:val="18"/>
        </w:trPr>
        <w:tc>
          <w:tcPr>
            <w:tcW w:w="3651" w:type="dxa"/>
            <w:shd w:val="clear" w:color="FFFFFF" w:fill="auto"/>
          </w:tcPr>
          <w:p w14:paraId="1B86AE7E" w14:textId="77777777" w:rsidR="00893285" w:rsidRPr="00796FCC" w:rsidRDefault="00893285" w:rsidP="00F33AFE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สินทรัพย์ </w:t>
            </w: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GB"/>
              </w:rPr>
              <w:t xml:space="preserve">(หนี้สิน) 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18E0C6D2" w14:textId="77777777" w:rsidR="00893285" w:rsidRPr="00796FCC" w:rsidRDefault="00893285" w:rsidP="00F33AFE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02383395" w14:textId="77777777" w:rsidR="00893285" w:rsidRPr="00796FCC" w:rsidRDefault="00893285" w:rsidP="00F33AFE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11F8953" w14:textId="77777777" w:rsidR="00893285" w:rsidRPr="00796FCC" w:rsidRDefault="00893285" w:rsidP="00F33AFE">
            <w:pPr>
              <w:tabs>
                <w:tab w:val="decimal" w:pos="504"/>
              </w:tabs>
              <w:ind w:right="50"/>
              <w:jc w:val="center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FFFFFF" w:fill="auto"/>
            <w:vAlign w:val="center"/>
          </w:tcPr>
          <w:p w14:paraId="71E3FB19" w14:textId="77777777" w:rsidR="00893285" w:rsidRPr="00796FCC" w:rsidRDefault="00893285" w:rsidP="00F33AFE">
            <w:pPr>
              <w:ind w:right="171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224E13F" w14:textId="77777777" w:rsidR="00893285" w:rsidRPr="00796FCC" w:rsidRDefault="00893285" w:rsidP="00F33AFE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6BE20EC4" w14:textId="77777777" w:rsidR="00893285" w:rsidRPr="00796FCC" w:rsidRDefault="00893285" w:rsidP="00F33AFE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5A5D7016" w14:textId="77777777" w:rsidR="00893285" w:rsidRPr="00796FCC" w:rsidRDefault="00893285" w:rsidP="00F33AFE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93285" w:rsidRPr="00796FCC" w14:paraId="51EC7B0E" w14:textId="77777777" w:rsidTr="00F33AFE">
        <w:trPr>
          <w:trHeight w:val="18"/>
        </w:trPr>
        <w:tc>
          <w:tcPr>
            <w:tcW w:w="3651" w:type="dxa"/>
            <w:shd w:val="clear" w:color="FFFFFF" w:fill="auto"/>
          </w:tcPr>
          <w:p w14:paraId="53F4254B" w14:textId="77777777" w:rsidR="00893285" w:rsidRPr="00796FCC" w:rsidRDefault="00893285" w:rsidP="00F33AFE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48" w:type="dxa"/>
            <w:shd w:val="clear" w:color="FFFFFF" w:fill="auto"/>
          </w:tcPr>
          <w:p w14:paraId="5847883C" w14:textId="527AE126" w:rsidR="00893285" w:rsidRPr="00796FCC" w:rsidRDefault="00F07A8D" w:rsidP="00F33AFE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 w:rsidR="0089328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425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4B424568" w14:textId="77777777" w:rsidR="00893285" w:rsidRPr="00796FCC" w:rsidRDefault="00893285" w:rsidP="00F33AFE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86D77EE" w14:textId="0BB9CC81" w:rsidR="00893285" w:rsidRPr="00796FCC" w:rsidRDefault="00F07A8D" w:rsidP="00F33AFE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89328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326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2A9EB470" w14:textId="77777777" w:rsidR="00893285" w:rsidRPr="00796FCC" w:rsidRDefault="00893285" w:rsidP="00F33AFE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257CF166" w14:textId="77777777" w:rsidR="00893285" w:rsidRPr="00796FCC" w:rsidRDefault="00893285" w:rsidP="00F33AFE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45459F2F" w14:textId="77777777" w:rsidR="00893285" w:rsidRPr="00796FCC" w:rsidRDefault="00893285" w:rsidP="00F33AFE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1AF8B2B5" w14:textId="4FC62289" w:rsidR="00893285" w:rsidRPr="00796FCC" w:rsidRDefault="00F07A8D" w:rsidP="00F33AFE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21</w:t>
            </w:r>
            <w:r w:rsidR="0089328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751</w:t>
            </w:r>
          </w:p>
        </w:tc>
      </w:tr>
      <w:tr w:rsidR="00893285" w:rsidRPr="00796FCC" w14:paraId="79D83891" w14:textId="77777777" w:rsidTr="00F33AFE">
        <w:trPr>
          <w:trHeight w:val="18"/>
        </w:trPr>
        <w:tc>
          <w:tcPr>
            <w:tcW w:w="3651" w:type="dxa"/>
            <w:shd w:val="clear" w:color="FFFFFF" w:fill="auto"/>
          </w:tcPr>
          <w:p w14:paraId="7839B5DA" w14:textId="77777777" w:rsidR="00893285" w:rsidRPr="00796FCC" w:rsidRDefault="00893285" w:rsidP="00F33AFE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796FC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48" w:type="dxa"/>
            <w:shd w:val="clear" w:color="FFFFFF" w:fill="auto"/>
          </w:tcPr>
          <w:p w14:paraId="5902705E" w14:textId="24D99C5F" w:rsidR="00893285" w:rsidRPr="00796FCC" w:rsidRDefault="00F07A8D" w:rsidP="00F33AFE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92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4D9DAFDF" w14:textId="77777777" w:rsidR="00893285" w:rsidRPr="00796FCC" w:rsidRDefault="00893285" w:rsidP="00F33AFE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3570E32A" w14:textId="56EB3647" w:rsidR="00893285" w:rsidRPr="00796FCC" w:rsidRDefault="00893285" w:rsidP="00F33AFE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46C7A457" w14:textId="77777777" w:rsidR="00893285" w:rsidRPr="00796FCC" w:rsidRDefault="00893285" w:rsidP="00F33AFE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3F86E86" w14:textId="77777777" w:rsidR="00893285" w:rsidRPr="00796FCC" w:rsidRDefault="00893285" w:rsidP="00F33AFE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1CB5117A" w14:textId="77777777" w:rsidR="00893285" w:rsidRPr="00796FCC" w:rsidRDefault="00893285" w:rsidP="00F33AFE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696C4677" w14:textId="006CD893" w:rsidR="00893285" w:rsidRPr="00796FCC" w:rsidRDefault="00F07A8D" w:rsidP="00F33AFE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82</w:t>
            </w:r>
          </w:p>
        </w:tc>
      </w:tr>
      <w:tr w:rsidR="00893285" w:rsidRPr="00796FCC" w14:paraId="17F899CD" w14:textId="77777777" w:rsidTr="00F33AFE">
        <w:trPr>
          <w:trHeight w:val="18"/>
        </w:trPr>
        <w:tc>
          <w:tcPr>
            <w:tcW w:w="3651" w:type="dxa"/>
            <w:shd w:val="clear" w:color="FFFFFF" w:fill="auto"/>
          </w:tcPr>
          <w:p w14:paraId="76FEFDBF" w14:textId="77777777" w:rsidR="00893285" w:rsidRPr="00796FCC" w:rsidRDefault="00893285" w:rsidP="00F33AFE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2F5977F5" w14:textId="2A78F92B" w:rsidR="00893285" w:rsidRPr="00796FCC" w:rsidRDefault="00F07A8D" w:rsidP="00F33AFE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554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65BB751" w14:textId="77777777" w:rsidR="00893285" w:rsidRPr="00796FCC" w:rsidRDefault="00893285" w:rsidP="00F33AFE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7945293" w14:textId="77777777" w:rsidR="00893285" w:rsidRPr="00796FCC" w:rsidRDefault="00893285" w:rsidP="00F33AFE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7030BB6C" w14:textId="77777777" w:rsidR="00893285" w:rsidRPr="00796FCC" w:rsidRDefault="00893285" w:rsidP="00F33AFE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18931F43" w14:textId="77777777" w:rsidR="00893285" w:rsidRPr="00796FCC" w:rsidRDefault="00893285" w:rsidP="00F33AFE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5F231F16" w14:textId="77777777" w:rsidR="00893285" w:rsidRPr="00796FCC" w:rsidRDefault="00893285" w:rsidP="00F33AFE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616C6F59" w14:textId="7D93D3B0" w:rsidR="00893285" w:rsidRPr="00796FCC" w:rsidRDefault="00F07A8D" w:rsidP="00F33AFE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554</w:t>
            </w:r>
          </w:p>
        </w:tc>
      </w:tr>
      <w:tr w:rsidR="00893285" w:rsidRPr="00796FCC" w14:paraId="1E543E8D" w14:textId="77777777" w:rsidTr="00F33AFE">
        <w:trPr>
          <w:trHeight w:val="18"/>
        </w:trPr>
        <w:tc>
          <w:tcPr>
            <w:tcW w:w="3651" w:type="dxa"/>
            <w:shd w:val="clear" w:color="FFFFFF" w:fill="auto"/>
          </w:tcPr>
          <w:p w14:paraId="3731199A" w14:textId="77777777" w:rsidR="00893285" w:rsidRPr="00796FCC" w:rsidRDefault="00893285" w:rsidP="00F33AFE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71AFF166" w14:textId="786C86DD" w:rsidR="00893285" w:rsidRPr="00796FCC" w:rsidRDefault="00F07A8D" w:rsidP="00F33AFE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89328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824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5CCC8B3" w14:textId="77777777" w:rsidR="00893285" w:rsidRPr="00796FCC" w:rsidRDefault="00893285" w:rsidP="00F33AFE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1C3C2B35" w14:textId="77777777" w:rsidR="00893285" w:rsidRPr="00796FCC" w:rsidRDefault="00893285" w:rsidP="00F33AFE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4B52623A" w14:textId="77777777" w:rsidR="00893285" w:rsidRPr="00796FCC" w:rsidRDefault="00893285" w:rsidP="00F33AFE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328F19F9" w14:textId="77777777" w:rsidR="00893285" w:rsidRPr="00796FCC" w:rsidRDefault="00893285" w:rsidP="00F33AFE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36E42333" w14:textId="77777777" w:rsidR="00893285" w:rsidRPr="00796FCC" w:rsidRDefault="00893285" w:rsidP="00F33AFE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692728C7" w14:textId="78B431F3" w:rsidR="00893285" w:rsidRPr="00796FCC" w:rsidRDefault="00F07A8D" w:rsidP="00F33AFE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89328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824</w:t>
            </w:r>
          </w:p>
        </w:tc>
      </w:tr>
      <w:tr w:rsidR="00893285" w:rsidRPr="00796FCC" w14:paraId="5D7DFF5C" w14:textId="77777777" w:rsidTr="00F33AFE">
        <w:trPr>
          <w:trHeight w:val="18"/>
        </w:trPr>
        <w:tc>
          <w:tcPr>
            <w:tcW w:w="3651" w:type="dxa"/>
            <w:shd w:val="clear" w:color="FFFFFF" w:fill="auto"/>
          </w:tcPr>
          <w:p w14:paraId="20F05C0D" w14:textId="77777777" w:rsidR="00893285" w:rsidRPr="00796FCC" w:rsidRDefault="00893285" w:rsidP="00F33AFE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ประมาณการสินค้ารับ</w:t>
            </w:r>
            <w:r w:rsidRPr="00796FC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48" w:type="dxa"/>
            <w:shd w:val="clear" w:color="FFFFFF" w:fill="auto"/>
          </w:tcPr>
          <w:p w14:paraId="4008145F" w14:textId="4BDFC9F9" w:rsidR="00893285" w:rsidRPr="00796FCC" w:rsidRDefault="00F07A8D" w:rsidP="00F33AFE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89328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420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1025C74" w14:textId="77777777" w:rsidR="00893285" w:rsidRPr="00796FCC" w:rsidRDefault="00893285" w:rsidP="00F33AFE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22A17CC0" w14:textId="6EA268E6" w:rsidR="00893285" w:rsidRPr="00796FCC" w:rsidRDefault="00893285" w:rsidP="00F33AFE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980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283B847A" w14:textId="77777777" w:rsidR="00893285" w:rsidRPr="00796FCC" w:rsidRDefault="00893285" w:rsidP="00F33AFE">
            <w:pPr>
              <w:tabs>
                <w:tab w:val="decimal" w:pos="560"/>
                <w:tab w:val="decimal" w:pos="765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0E56150A" w14:textId="77777777" w:rsidR="00893285" w:rsidRPr="00796FCC" w:rsidRDefault="00893285" w:rsidP="00F33AFE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1771D682" w14:textId="77777777" w:rsidR="00893285" w:rsidRPr="00796FCC" w:rsidRDefault="00893285" w:rsidP="00F33AFE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053F03B6" w14:textId="73FC704F" w:rsidR="00893285" w:rsidRPr="00796FCC" w:rsidRDefault="00F07A8D" w:rsidP="00F33AFE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89328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440</w:t>
            </w:r>
          </w:p>
        </w:tc>
      </w:tr>
      <w:tr w:rsidR="00893285" w:rsidRPr="00796FCC" w14:paraId="7E35D0EA" w14:textId="77777777" w:rsidTr="00F33AFE">
        <w:trPr>
          <w:trHeight w:val="18"/>
        </w:trPr>
        <w:tc>
          <w:tcPr>
            <w:tcW w:w="3651" w:type="dxa"/>
            <w:shd w:val="clear" w:color="FFFFFF" w:fill="auto"/>
          </w:tcPr>
          <w:p w14:paraId="45BA46A3" w14:textId="77777777" w:rsidR="00893285" w:rsidRPr="00796FCC" w:rsidRDefault="00893285" w:rsidP="00F33AFE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1634A95E" w14:textId="0BF848EF" w:rsidR="00893285" w:rsidRPr="00796FCC" w:rsidRDefault="00F07A8D" w:rsidP="00F33AFE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74</w:t>
            </w:r>
            <w:r w:rsidR="0089328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117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7D523FEE" w14:textId="77777777" w:rsidR="00893285" w:rsidRPr="00796FCC" w:rsidRDefault="00893285" w:rsidP="00F33AFE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76B83EC" w14:textId="25EADC8E" w:rsidR="00893285" w:rsidRPr="00796FCC" w:rsidRDefault="00F07A8D" w:rsidP="00F33AFE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89328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487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52B0D551" w14:textId="77777777" w:rsidR="00893285" w:rsidRPr="00796FCC" w:rsidRDefault="00893285" w:rsidP="00F33AFE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4F4636F" w14:textId="50E37251" w:rsidR="00893285" w:rsidRPr="00796FCC" w:rsidRDefault="00893285" w:rsidP="00F33AFE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428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</w:tcPr>
          <w:p w14:paraId="0E977F74" w14:textId="77777777" w:rsidR="00893285" w:rsidRPr="00796FCC" w:rsidRDefault="00893285" w:rsidP="00F33AFE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65014EB8" w14:textId="4CCF1062" w:rsidR="00893285" w:rsidRPr="00796FCC" w:rsidRDefault="00F07A8D" w:rsidP="00F33AFE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76</w:t>
            </w:r>
            <w:r w:rsidR="0089328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176</w:t>
            </w:r>
          </w:p>
        </w:tc>
      </w:tr>
      <w:tr w:rsidR="00893285" w:rsidRPr="00796FCC" w14:paraId="29F1CE9C" w14:textId="77777777" w:rsidTr="00F33AFE">
        <w:trPr>
          <w:trHeight w:val="18"/>
        </w:trPr>
        <w:tc>
          <w:tcPr>
            <w:tcW w:w="3651" w:type="dxa"/>
            <w:shd w:val="clear" w:color="FFFFFF" w:fill="auto"/>
          </w:tcPr>
          <w:p w14:paraId="719CACAC" w14:textId="77777777" w:rsidR="00893285" w:rsidRPr="00796FCC" w:rsidRDefault="00893285" w:rsidP="00F33AFE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หนี้สิน</w:t>
            </w:r>
            <w:r w:rsidRPr="00796FC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ตาม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สัญญาเช่า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22993281" w14:textId="269BE3F3" w:rsidR="00893285" w:rsidRPr="00796FCC" w:rsidRDefault="00F07A8D" w:rsidP="00F33AFE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89328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531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6A33479E" w14:textId="77777777" w:rsidR="00893285" w:rsidRPr="00796FCC" w:rsidRDefault="00893285" w:rsidP="00F33AFE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C4F608C" w14:textId="3EBD52CE" w:rsidR="00893285" w:rsidRPr="00796FCC" w:rsidRDefault="00893285" w:rsidP="00F33AFE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255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C37C722" w14:textId="77777777" w:rsidR="00893285" w:rsidRPr="00796FCC" w:rsidRDefault="00893285" w:rsidP="00F33AFE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22DF28E3" w14:textId="77777777" w:rsidR="00893285" w:rsidRPr="00796FCC" w:rsidRDefault="00893285" w:rsidP="00F33AFE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66305585" w14:textId="77777777" w:rsidR="00893285" w:rsidRPr="00796FCC" w:rsidRDefault="00893285" w:rsidP="00F33AFE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674DACFA" w14:textId="0EEBCC82" w:rsidR="00893285" w:rsidRPr="00796FCC" w:rsidRDefault="00F07A8D" w:rsidP="00F33AFE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89328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276</w:t>
            </w:r>
          </w:p>
        </w:tc>
      </w:tr>
      <w:tr w:rsidR="00893285" w:rsidRPr="00796FCC" w14:paraId="1517FC9C" w14:textId="77777777" w:rsidTr="00F33AFE">
        <w:trPr>
          <w:trHeight w:val="18"/>
        </w:trPr>
        <w:tc>
          <w:tcPr>
            <w:tcW w:w="3651" w:type="dxa"/>
            <w:shd w:val="clear" w:color="FFFFFF" w:fill="auto"/>
          </w:tcPr>
          <w:p w14:paraId="3C8FFDB4" w14:textId="77777777" w:rsidR="00893285" w:rsidRPr="00796FCC" w:rsidRDefault="00893285" w:rsidP="00F33AFE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sz w:val="22"/>
                <w:szCs w:val="22"/>
                <w:cs/>
              </w:rPr>
              <w:t>ผลขาดทุนจากการดำเนินงาน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7B04C3B8" w14:textId="3BDEFEE9" w:rsidR="00893285" w:rsidRPr="00796FCC" w:rsidRDefault="00F07A8D" w:rsidP="00F33AFE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64</w:t>
            </w:r>
            <w:r w:rsidR="0089328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676</w:t>
            </w:r>
          </w:p>
        </w:tc>
        <w:tc>
          <w:tcPr>
            <w:tcW w:w="110" w:type="dxa"/>
            <w:shd w:val="clear" w:color="FFFFFF" w:fill="auto"/>
          </w:tcPr>
          <w:p w14:paraId="00D5682D" w14:textId="77777777" w:rsidR="00893285" w:rsidRPr="00796FCC" w:rsidRDefault="00893285" w:rsidP="00F33AFE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160A436B" w14:textId="61050253" w:rsidR="00893285" w:rsidRPr="00796FCC" w:rsidRDefault="00F07A8D" w:rsidP="00F33AFE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33</w:t>
            </w:r>
            <w:r w:rsidR="0089328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495</w:t>
            </w:r>
          </w:p>
        </w:tc>
        <w:tc>
          <w:tcPr>
            <w:tcW w:w="110" w:type="dxa"/>
            <w:shd w:val="clear" w:color="FFFFFF" w:fill="auto"/>
          </w:tcPr>
          <w:p w14:paraId="22C914C6" w14:textId="77777777" w:rsidR="00893285" w:rsidRPr="00796FCC" w:rsidRDefault="00893285" w:rsidP="00F33AFE">
            <w:pPr>
              <w:ind w:right="-72" w:hanging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172EB80D" w14:textId="77777777" w:rsidR="00893285" w:rsidRPr="00796FCC" w:rsidRDefault="00893285" w:rsidP="00F33AFE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76578AD2" w14:textId="77777777" w:rsidR="00893285" w:rsidRPr="00796FCC" w:rsidRDefault="00893285" w:rsidP="00F33AFE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17759669" w14:textId="163E63CC" w:rsidR="00893285" w:rsidRPr="00796FCC" w:rsidRDefault="00F07A8D" w:rsidP="00F33AFE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98</w:t>
            </w:r>
            <w:r w:rsidR="0089328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171</w:t>
            </w:r>
          </w:p>
        </w:tc>
      </w:tr>
      <w:tr w:rsidR="00893285" w:rsidRPr="00796FCC" w14:paraId="07B08266" w14:textId="77777777" w:rsidTr="00F33AFE">
        <w:trPr>
          <w:trHeight w:val="18"/>
        </w:trPr>
        <w:tc>
          <w:tcPr>
            <w:tcW w:w="3651" w:type="dxa"/>
            <w:shd w:val="clear" w:color="FFFFFF" w:fill="auto"/>
          </w:tcPr>
          <w:p w14:paraId="5442A491" w14:textId="77777777" w:rsidR="00893285" w:rsidRPr="00796FCC" w:rsidRDefault="00893285" w:rsidP="00F33AFE">
            <w:pPr>
              <w:pStyle w:val="BodyTextIndent2"/>
              <w:snapToGrid w:val="0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  <w:shd w:val="clear" w:color="FFFFFF" w:fill="auto"/>
          </w:tcPr>
          <w:p w14:paraId="1BB03BD9" w14:textId="77777777" w:rsidR="00893285" w:rsidRPr="00796FCC" w:rsidRDefault="00893285" w:rsidP="00F33AFE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52F4C042" w14:textId="77777777" w:rsidR="00893285" w:rsidRPr="00796FCC" w:rsidRDefault="00893285" w:rsidP="00F33AFE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280884F" w14:textId="77777777" w:rsidR="00893285" w:rsidRPr="00796FCC" w:rsidRDefault="00893285" w:rsidP="00F33AFE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67F9FA7D" w14:textId="77777777" w:rsidR="00893285" w:rsidRPr="00796FCC" w:rsidRDefault="00893285" w:rsidP="00F33AFE">
            <w:pPr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7C0B8BA9" w14:textId="77777777" w:rsidR="00893285" w:rsidRPr="00796FCC" w:rsidRDefault="00893285" w:rsidP="00F33AFE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61F9D511" w14:textId="77777777" w:rsidR="00893285" w:rsidRPr="00796FCC" w:rsidRDefault="00893285" w:rsidP="00F33AFE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486FE4FC" w14:textId="77777777" w:rsidR="00893285" w:rsidRPr="00796FCC" w:rsidRDefault="00893285" w:rsidP="00F33AFE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93285" w:rsidRPr="00796FCC" w14:paraId="30451723" w14:textId="77777777" w:rsidTr="00F33AFE">
        <w:trPr>
          <w:trHeight w:val="18"/>
        </w:trPr>
        <w:tc>
          <w:tcPr>
            <w:tcW w:w="3651" w:type="dxa"/>
            <w:shd w:val="clear" w:color="FFFFFF" w:fill="auto"/>
          </w:tcPr>
          <w:p w14:paraId="19873748" w14:textId="77777777" w:rsidR="00893285" w:rsidRPr="00796FCC" w:rsidRDefault="00893285" w:rsidP="00F33AFE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48" w:type="dxa"/>
            <w:shd w:val="clear" w:color="FFFFFF" w:fill="auto"/>
          </w:tcPr>
          <w:p w14:paraId="73608FC8" w14:textId="51AF4A1F" w:rsidR="00893285" w:rsidRPr="00796FCC" w:rsidRDefault="00893285" w:rsidP="00F33AFE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vAlign w:val="bottom"/>
          </w:tcPr>
          <w:p w14:paraId="5A78E88F" w14:textId="77777777" w:rsidR="00893285" w:rsidRPr="00796FCC" w:rsidRDefault="00893285" w:rsidP="00F33AFE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6B7EAE5B" w14:textId="3FD1A293" w:rsidR="00893285" w:rsidRPr="00796FCC" w:rsidRDefault="00893285" w:rsidP="00F33AFE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40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vAlign w:val="center"/>
          </w:tcPr>
          <w:p w14:paraId="75F3D549" w14:textId="77777777" w:rsidR="00893285" w:rsidRPr="00796FCC" w:rsidRDefault="00893285" w:rsidP="00F33AFE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264A5805" w14:textId="77777777" w:rsidR="00893285" w:rsidRPr="00796FCC" w:rsidRDefault="00893285" w:rsidP="00F33AFE">
            <w:pPr>
              <w:tabs>
                <w:tab w:val="decimal" w:pos="565"/>
                <w:tab w:val="decimal" w:pos="90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0D1F6D18" w14:textId="77777777" w:rsidR="00893285" w:rsidRPr="00796FCC" w:rsidRDefault="00893285" w:rsidP="00F33AFE">
            <w:pPr>
              <w:tabs>
                <w:tab w:val="decimal" w:pos="565"/>
                <w:tab w:val="decimal" w:pos="83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09A8EAD1" w14:textId="4D2F811B" w:rsidR="00893285" w:rsidRPr="00796FCC" w:rsidRDefault="00893285" w:rsidP="00F33AFE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48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893285" w:rsidRPr="00796FCC" w14:paraId="7432D5CD" w14:textId="77777777" w:rsidTr="00F33AFE">
        <w:trPr>
          <w:trHeight w:val="18"/>
        </w:trPr>
        <w:tc>
          <w:tcPr>
            <w:tcW w:w="3651" w:type="dxa"/>
            <w:shd w:val="clear" w:color="FFFFFF" w:fill="auto"/>
          </w:tcPr>
          <w:p w14:paraId="659570EE" w14:textId="77777777" w:rsidR="00893285" w:rsidRPr="00796FCC" w:rsidRDefault="00893285" w:rsidP="00F33AFE">
            <w:pPr>
              <w:pStyle w:val="BodyTextIndent2"/>
              <w:ind w:left="180"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กำไร</w:t>
            </w:r>
            <w:r w:rsidRPr="00796FC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</w:tcPr>
          <w:p w14:paraId="311A44C9" w14:textId="77777777" w:rsidR="00893285" w:rsidRPr="00796FCC" w:rsidRDefault="00893285" w:rsidP="00F33AFE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vAlign w:val="bottom"/>
          </w:tcPr>
          <w:p w14:paraId="57CDA331" w14:textId="77777777" w:rsidR="00893285" w:rsidRPr="00796FCC" w:rsidRDefault="00893285" w:rsidP="00F33AFE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06FA7648" w14:textId="77777777" w:rsidR="00893285" w:rsidRPr="00796FCC" w:rsidRDefault="00893285" w:rsidP="00F33AFE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519855B6" w14:textId="77777777" w:rsidR="00893285" w:rsidRPr="00796FCC" w:rsidRDefault="00893285" w:rsidP="00F33AFE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5C1D11BD" w14:textId="77777777" w:rsidR="00893285" w:rsidRPr="00796FCC" w:rsidRDefault="00893285" w:rsidP="00F33AFE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</w:tcPr>
          <w:p w14:paraId="623E6BB4" w14:textId="77777777" w:rsidR="00893285" w:rsidRPr="00796FCC" w:rsidRDefault="00893285" w:rsidP="00F33AFE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0FB6D5C0" w14:textId="77777777" w:rsidR="00893285" w:rsidRPr="00796FCC" w:rsidRDefault="00893285" w:rsidP="00F33AFE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93285" w:rsidRPr="00796FCC" w14:paraId="19EADFF3" w14:textId="77777777" w:rsidTr="00F33AFE">
        <w:trPr>
          <w:trHeight w:val="18"/>
        </w:trPr>
        <w:tc>
          <w:tcPr>
            <w:tcW w:w="3651" w:type="dxa"/>
            <w:shd w:val="clear" w:color="FFFFFF" w:fill="auto"/>
          </w:tcPr>
          <w:p w14:paraId="5D411C5F" w14:textId="77777777" w:rsidR="00893285" w:rsidRPr="00796FCC" w:rsidRDefault="00893285" w:rsidP="00F33AFE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48" w:type="dxa"/>
          </w:tcPr>
          <w:p w14:paraId="25EA4EF1" w14:textId="057DDBE9" w:rsidR="00893285" w:rsidRPr="00796FCC" w:rsidRDefault="00893285" w:rsidP="00F33AFE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202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366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vAlign w:val="bottom"/>
          </w:tcPr>
          <w:p w14:paraId="28E332A4" w14:textId="77777777" w:rsidR="00893285" w:rsidRPr="00796FCC" w:rsidRDefault="00893285" w:rsidP="00F33AFE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2F1A952C" w14:textId="77777777" w:rsidR="00893285" w:rsidRPr="00796FCC" w:rsidRDefault="00893285" w:rsidP="00F33AFE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vAlign w:val="center"/>
          </w:tcPr>
          <w:p w14:paraId="29D9796D" w14:textId="77777777" w:rsidR="00893285" w:rsidRPr="00796FCC" w:rsidRDefault="00893285" w:rsidP="00F33AFE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center"/>
          </w:tcPr>
          <w:p w14:paraId="1714062B" w14:textId="0E77FC4D" w:rsidR="00893285" w:rsidRPr="00796FCC" w:rsidRDefault="00893285" w:rsidP="00F33AFE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703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</w:tcPr>
          <w:p w14:paraId="763D629B" w14:textId="77777777" w:rsidR="00893285" w:rsidRPr="00796FCC" w:rsidRDefault="00893285" w:rsidP="00F33AFE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2BFCBCFC" w14:textId="200D7993" w:rsidR="00893285" w:rsidRPr="00796FCC" w:rsidRDefault="00893285" w:rsidP="00F33AFE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209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069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893285" w:rsidRPr="00796FCC" w14:paraId="4870AA43" w14:textId="77777777" w:rsidTr="00F33AFE">
        <w:trPr>
          <w:trHeight w:val="18"/>
        </w:trPr>
        <w:tc>
          <w:tcPr>
            <w:tcW w:w="3651" w:type="dxa"/>
            <w:shd w:val="clear" w:color="FFFFFF" w:fill="auto"/>
          </w:tcPr>
          <w:p w14:paraId="629E1CEE" w14:textId="77777777" w:rsidR="00893285" w:rsidRPr="00796FCC" w:rsidRDefault="00893285" w:rsidP="00F33AFE">
            <w:pPr>
              <w:pStyle w:val="BodyTextIndent2"/>
              <w:snapToGrid w:val="0"/>
              <w:spacing w:line="280" w:lineRule="exact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66C8C461" w14:textId="028E4331" w:rsidR="00893285" w:rsidRPr="00796FCC" w:rsidRDefault="00893285" w:rsidP="00F33AFE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425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vAlign w:val="bottom"/>
          </w:tcPr>
          <w:p w14:paraId="3F22A8FC" w14:textId="77777777" w:rsidR="00893285" w:rsidRPr="00796FCC" w:rsidRDefault="00893285" w:rsidP="00F33AFE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2FB9AD08" w14:textId="17B83D09" w:rsidR="00893285" w:rsidRPr="00796FCC" w:rsidRDefault="00F07A8D" w:rsidP="00F33AFE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89328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253</w:t>
            </w:r>
          </w:p>
        </w:tc>
        <w:tc>
          <w:tcPr>
            <w:tcW w:w="110" w:type="dxa"/>
            <w:vAlign w:val="center"/>
          </w:tcPr>
          <w:p w14:paraId="012FCB73" w14:textId="77777777" w:rsidR="00893285" w:rsidRPr="00796FCC" w:rsidRDefault="00893285" w:rsidP="00F33AFE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219CAF74" w14:textId="77777777" w:rsidR="00893285" w:rsidRPr="00796FCC" w:rsidRDefault="00893285" w:rsidP="00F33AFE">
            <w:pPr>
              <w:tabs>
                <w:tab w:val="decimal" w:pos="565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1303C338" w14:textId="77777777" w:rsidR="00893285" w:rsidRPr="00796FCC" w:rsidRDefault="00893285" w:rsidP="00F33AFE">
            <w:pPr>
              <w:tabs>
                <w:tab w:val="decimal" w:pos="565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126504AA" w14:textId="72F6FAC6" w:rsidR="00893285" w:rsidRPr="00796FCC" w:rsidRDefault="00893285" w:rsidP="00F33AFE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172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893285" w:rsidRPr="00796FCC" w14:paraId="29EA44B9" w14:textId="77777777" w:rsidTr="00F33AFE">
        <w:trPr>
          <w:trHeight w:val="18"/>
        </w:trPr>
        <w:tc>
          <w:tcPr>
            <w:tcW w:w="3651" w:type="dxa"/>
            <w:shd w:val="clear" w:color="FFFFFF" w:fill="auto"/>
          </w:tcPr>
          <w:p w14:paraId="2540ACE3" w14:textId="77777777" w:rsidR="00893285" w:rsidRPr="00796FCC" w:rsidRDefault="00893285" w:rsidP="00F33AFE">
            <w:pPr>
              <w:snapToGrid w:val="0"/>
              <w:ind w:left="18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สินทรัพย์ (หนี้สิน) ภาษีเงินได้รอการตัดบัญชี </w:t>
            </w:r>
            <w:r w:rsidRPr="00796FC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-</w:t>
            </w:r>
            <w:r w:rsidRPr="00796FC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3548D9" w14:textId="1491373A" w:rsidR="00893285" w:rsidRPr="00796FCC" w:rsidRDefault="00893285" w:rsidP="00F33AFE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160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vAlign w:val="bottom"/>
          </w:tcPr>
          <w:p w14:paraId="40387224" w14:textId="77777777" w:rsidR="00893285" w:rsidRPr="00796FCC" w:rsidRDefault="00893285" w:rsidP="00F33AFE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7FA997" w14:textId="032B9296" w:rsidR="00893285" w:rsidRPr="00796FCC" w:rsidRDefault="00F07A8D" w:rsidP="00F33AFE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39</w:t>
            </w:r>
            <w:r w:rsidR="0089328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276</w:t>
            </w:r>
          </w:p>
        </w:tc>
        <w:tc>
          <w:tcPr>
            <w:tcW w:w="110" w:type="dxa"/>
            <w:vAlign w:val="bottom"/>
          </w:tcPr>
          <w:p w14:paraId="4C99EFE1" w14:textId="77777777" w:rsidR="00893285" w:rsidRPr="00796FCC" w:rsidRDefault="00893285" w:rsidP="00F33AFE">
            <w:pPr>
              <w:snapToGrid w:val="0"/>
              <w:ind w:right="3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946567" w14:textId="3237142A" w:rsidR="00893285" w:rsidRPr="00796FCC" w:rsidRDefault="00893285" w:rsidP="00F33AFE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131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</w:tcPr>
          <w:p w14:paraId="0002F205" w14:textId="77777777" w:rsidR="00893285" w:rsidRPr="00796FCC" w:rsidRDefault="00893285" w:rsidP="00F33AFE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0B55E1" w14:textId="44A44268" w:rsidR="00893285" w:rsidRPr="00796FCC" w:rsidRDefault="00F07A8D" w:rsidP="00F33AFE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15</w:t>
            </w:r>
            <w:r w:rsidR="0089328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2"/>
                <w:szCs w:val="22"/>
                <w:lang w:val="en-US"/>
              </w:rPr>
              <w:t>985</w:t>
            </w:r>
          </w:p>
        </w:tc>
      </w:tr>
    </w:tbl>
    <w:p w14:paraId="6E1DCB61" w14:textId="161D597F" w:rsidR="00411BC3" w:rsidRPr="005F47A5" w:rsidRDefault="00E021B9" w:rsidP="00411BC3">
      <w:pPr>
        <w:tabs>
          <w:tab w:val="left" w:pos="9090"/>
        </w:tabs>
        <w:spacing w:before="120" w:after="36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F07A8D" w:rsidRPr="00F07A8D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7069E9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</w:t>
      </w:r>
      <w:r w:rsidR="007069E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มิถุนายน</w:t>
      </w:r>
      <w:r w:rsidR="000175F2" w:rsidRPr="005F47A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07A8D" w:rsidRPr="00F07A8D">
        <w:rPr>
          <w:rFonts w:asciiTheme="majorBidi" w:hAnsiTheme="majorBidi" w:cstheme="majorBidi"/>
          <w:spacing w:val="-4"/>
          <w:sz w:val="32"/>
          <w:szCs w:val="32"/>
          <w:lang w:val="en-US"/>
        </w:rPr>
        <w:t>2569</w:t>
      </w:r>
      <w:r w:rsidR="000175F2" w:rsidRPr="005F47A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</w:t>
      </w:r>
      <w:r w:rsidR="000175F2" w:rsidRPr="005F47A5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F07A8D" w:rsidRPr="00F07A8D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EC7EA8" w:rsidRPr="005F47A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="000175F2" w:rsidRPr="005F47A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07A8D" w:rsidRPr="00F07A8D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  <w:r w:rsidRPr="005F47A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บริษัทมีรายการขาดทุนทางภาษี</w:t>
      </w:r>
      <w:r w:rsidR="0015313F" w:rsidRPr="005F47A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ที่มีสิทธินำมาหักกับ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กำไรทางภาษีในอนาคตเป็นจำนวนเงิน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26</w:t>
      </w:r>
      <w:r w:rsidR="007A07AB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42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26</w:t>
      </w:r>
      <w:r w:rsidR="007A07AB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52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</w:t>
      </w:r>
      <w:r w:rsidR="00DE760C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ตามลำดับ</w:t>
      </w:r>
      <w:r w:rsidR="00DE760C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ซึ่งขาดทุนทางภาษีที่ยังไม่ได้ใช้ยกไปจะหมดอายุในปี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2570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ถึง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2573</w:t>
      </w:r>
    </w:p>
    <w:p w14:paraId="17D4C68B" w14:textId="4946763C" w:rsidR="008E1083" w:rsidRPr="005F47A5" w:rsidRDefault="00F07A8D" w:rsidP="009E3EB5">
      <w:pPr>
        <w:tabs>
          <w:tab w:val="left" w:pos="540"/>
        </w:tabs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F07A8D">
        <w:rPr>
          <w:rFonts w:asciiTheme="majorBidi" w:hAnsiTheme="majorBidi" w:cstheme="majorBidi"/>
          <w:b/>
          <w:bCs/>
          <w:sz w:val="32"/>
          <w:szCs w:val="32"/>
          <w:lang w:val="en-US"/>
        </w:rPr>
        <w:t>18</w:t>
      </w:r>
      <w:r w:rsidR="008E1083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8E1083" w:rsidRPr="005F47A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E1083" w:rsidRPr="00531901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รายได้จากการขายสินค้าและการให้บริการ</w:t>
      </w:r>
    </w:p>
    <w:p w14:paraId="58D17EBD" w14:textId="114CE370" w:rsidR="008E1083" w:rsidRPr="005F47A5" w:rsidRDefault="008E1083" w:rsidP="00933DA2">
      <w:pPr>
        <w:spacing w:line="320" w:lineRule="exact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5F47A5">
        <w:rPr>
          <w:rFonts w:asciiTheme="majorBidi" w:hAnsiTheme="majorBidi" w:cstheme="majorBidi"/>
          <w:spacing w:val="-2"/>
          <w:sz w:val="32"/>
          <w:szCs w:val="32"/>
          <w:cs/>
        </w:rPr>
        <w:t>รายได้จากการขายสินค้าและการให้บริการ</w:t>
      </w:r>
      <w:r w:rsidR="006C3D04" w:rsidRPr="005F47A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5538C2" w:rsidRPr="005F47A5">
        <w:rPr>
          <w:rFonts w:asciiTheme="majorBidi" w:hAnsiTheme="majorBidi" w:cstheme="majorBidi"/>
          <w:spacing w:val="-2"/>
          <w:sz w:val="32"/>
          <w:szCs w:val="32"/>
          <w:cs/>
        </w:rPr>
        <w:t>มีดังนี้</w:t>
      </w:r>
    </w:p>
    <w:p w14:paraId="34ECBEF8" w14:textId="458A5E76" w:rsidR="00544B4B" w:rsidRDefault="00544B4B" w:rsidP="00544B4B">
      <w:pPr>
        <w:spacing w:before="240" w:line="320" w:lineRule="exact"/>
        <w:ind w:left="547"/>
        <w:rPr>
          <w:rFonts w:ascii="Angsana New" w:hAnsi="Angsana New" w:cs="Angsana New"/>
          <w:b/>
          <w:bCs/>
          <w:cs/>
          <w:lang w:val="en-US"/>
        </w:rPr>
      </w:pPr>
      <w:bookmarkStart w:id="5" w:name="_Hlk200371873"/>
      <w:r>
        <w:rPr>
          <w:rFonts w:ascii="Angsana New" w:hAnsi="Angsana New" w:cs="Angsana New" w:hint="cs"/>
          <w:b/>
          <w:bCs/>
          <w:cs/>
          <w:lang w:val="en-US"/>
        </w:rPr>
        <w:t xml:space="preserve">สำหรับงวดสามเดือนสิ้นสุดวันที่ </w:t>
      </w:r>
      <w:r w:rsidR="00F07A8D" w:rsidRPr="00F07A8D">
        <w:rPr>
          <w:rFonts w:ascii="Angsana New" w:hAnsi="Angsana New" w:cs="Angsana New"/>
          <w:b/>
          <w:bCs/>
          <w:lang w:val="en-US"/>
        </w:rPr>
        <w:t>30</w:t>
      </w:r>
      <w:r>
        <w:rPr>
          <w:rFonts w:ascii="Angsana New" w:hAnsi="Angsana New" w:cs="Angsana New" w:hint="cs"/>
          <w:b/>
          <w:bCs/>
          <w:cs/>
          <w:lang w:val="en-US"/>
        </w:rPr>
        <w:t xml:space="preserve"> มิถุนายน</w:t>
      </w:r>
    </w:p>
    <w:p w14:paraId="7967007D" w14:textId="77777777" w:rsidR="00544B4B" w:rsidRPr="007159A7" w:rsidRDefault="00544B4B" w:rsidP="00544B4B">
      <w:pPr>
        <w:spacing w:line="320" w:lineRule="exact"/>
        <w:jc w:val="right"/>
        <w:rPr>
          <w:rFonts w:ascii="Angsana New" w:hAnsi="Angsana New" w:cs="Angsana New"/>
          <w:cs/>
        </w:rPr>
      </w:pPr>
      <w:r w:rsidRPr="007159A7">
        <w:rPr>
          <w:rFonts w:ascii="Angsana New" w:hAnsi="Angsana New" w:cs="Angsana New"/>
          <w:b/>
          <w:bCs/>
          <w:cs/>
        </w:rPr>
        <w:t xml:space="preserve">หน่วย </w:t>
      </w:r>
      <w:r w:rsidRPr="007159A7">
        <w:rPr>
          <w:rFonts w:ascii="Angsana New" w:hAnsi="Angsana New" w:cs="Angsana New"/>
          <w:b/>
          <w:bCs/>
          <w:cs/>
          <w:lang w:val="en-US"/>
        </w:rPr>
        <w:t>: พันบาท</w:t>
      </w:r>
    </w:p>
    <w:tbl>
      <w:tblPr>
        <w:tblW w:w="87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0"/>
        <w:gridCol w:w="1260"/>
        <w:gridCol w:w="108"/>
        <w:gridCol w:w="1012"/>
        <w:gridCol w:w="90"/>
        <w:gridCol w:w="1030"/>
        <w:gridCol w:w="90"/>
        <w:gridCol w:w="1030"/>
      </w:tblGrid>
      <w:tr w:rsidR="00544B4B" w:rsidRPr="00C553F0" w14:paraId="286F2719" w14:textId="77777777" w:rsidTr="00F33AFE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7F8AB7CA" w14:textId="77777777" w:rsidR="00544B4B" w:rsidRPr="007159A7" w:rsidRDefault="00544B4B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9AE4E" w14:textId="77777777" w:rsidR="00544B4B" w:rsidRPr="00966F68" w:rsidRDefault="00544B4B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66F6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60ABCB" w14:textId="77777777" w:rsidR="00544B4B" w:rsidRPr="00966F68" w:rsidRDefault="00544B4B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AB7333" w14:textId="77777777" w:rsidR="00544B4B" w:rsidRPr="00966F68" w:rsidRDefault="00544B4B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66F6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44B4B" w:rsidRPr="00966F68" w14:paraId="5CEF2AE0" w14:textId="77777777" w:rsidTr="00F33AFE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4B3BAD11" w14:textId="77777777" w:rsidR="00544B4B" w:rsidRPr="00966F68" w:rsidRDefault="00544B4B" w:rsidP="00F33AFE">
            <w:pPr>
              <w:ind w:right="10" w:hanging="36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6B4DDA" w14:textId="19B46E24" w:rsidR="00544B4B" w:rsidRPr="00966F68" w:rsidRDefault="00F07A8D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07A8D">
              <w:rPr>
                <w:rFonts w:ascii="Angsana New" w:hAnsi="Angsana New" w:cs="Angsana New"/>
                <w:b/>
                <w:bCs/>
                <w:lang w:val="en-US"/>
              </w:rPr>
              <w:t>2569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E967484" w14:textId="77777777" w:rsidR="00544B4B" w:rsidRPr="00966F68" w:rsidRDefault="00544B4B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D00E15E" w14:textId="48189842" w:rsidR="00544B4B" w:rsidRPr="00966F68" w:rsidRDefault="00F07A8D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07A8D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D29EE7" w14:textId="77777777" w:rsidR="00544B4B" w:rsidRPr="00966F68" w:rsidRDefault="00544B4B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C26CFE5" w14:textId="19050E27" w:rsidR="00544B4B" w:rsidRPr="00966F68" w:rsidRDefault="00F07A8D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026513" w14:textId="77777777" w:rsidR="00544B4B" w:rsidRPr="00966F68" w:rsidRDefault="00544B4B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EEC5E6C" w14:textId="7C019BBE" w:rsidR="00544B4B" w:rsidRPr="00966F68" w:rsidRDefault="00F07A8D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</w:tr>
      <w:tr w:rsidR="00544B4B" w:rsidRPr="00966F68" w14:paraId="53C505E7" w14:textId="77777777" w:rsidTr="00F33AFE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5E4CC4D1" w14:textId="77777777" w:rsidR="00544B4B" w:rsidRPr="00966F68" w:rsidRDefault="00544B4B" w:rsidP="00F33AFE">
            <w:pPr>
              <w:snapToGrid w:val="0"/>
              <w:ind w:left="90" w:right="10"/>
              <w:rPr>
                <w:rFonts w:ascii="Angsana New" w:hAnsi="Angsana New" w:cs="Angsana New"/>
                <w:b/>
                <w:bCs/>
                <w:cs/>
              </w:rPr>
            </w:pPr>
            <w:r w:rsidRPr="00966F68">
              <w:rPr>
                <w:rFonts w:ascii="Angsana New" w:hAnsi="Angsana New" w:cs="Angsana New"/>
                <w:b/>
                <w:bCs/>
                <w:cs/>
              </w:rPr>
              <w:t>ช่วงเวลาแห่งการรับรู้รายได้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275FEA" w14:textId="77777777" w:rsidR="00544B4B" w:rsidRPr="00966F68" w:rsidRDefault="00544B4B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B97739D" w14:textId="77777777" w:rsidR="00544B4B" w:rsidRPr="00966F68" w:rsidRDefault="00544B4B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C3B458B" w14:textId="77777777" w:rsidR="00544B4B" w:rsidRPr="00966F68" w:rsidRDefault="00544B4B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E7DAEA" w14:textId="77777777" w:rsidR="00544B4B" w:rsidRPr="00966F68" w:rsidRDefault="00544B4B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1C5E866" w14:textId="77777777" w:rsidR="00544B4B" w:rsidRPr="00966F68" w:rsidRDefault="00544B4B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715D08" w14:textId="77777777" w:rsidR="00544B4B" w:rsidRPr="00966F68" w:rsidRDefault="00544B4B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80ADCC9" w14:textId="77777777" w:rsidR="00544B4B" w:rsidRPr="00966F68" w:rsidRDefault="00544B4B" w:rsidP="00F33AFE">
            <w:pPr>
              <w:ind w:right="10" w:hanging="36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544B4B" w:rsidRPr="00966F68" w14:paraId="0845EBE7" w14:textId="77777777" w:rsidTr="00F33AFE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48804490" w14:textId="77777777" w:rsidR="00544B4B" w:rsidRPr="00966F68" w:rsidRDefault="00544B4B" w:rsidP="00F33AFE">
            <w:pPr>
              <w:snapToGrid w:val="0"/>
              <w:ind w:left="90" w:right="10"/>
              <w:rPr>
                <w:rFonts w:ascii="Angsana New" w:hAnsi="Angsana New" w:cs="Angsana New"/>
                <w:cs/>
              </w:rPr>
            </w:pPr>
            <w:r w:rsidRPr="00966F68">
              <w:rPr>
                <w:rFonts w:ascii="Angsana New" w:hAnsi="Angsana New" w:cs="Angsana New"/>
                <w:cs/>
              </w:rPr>
              <w:t>ณ เวลาใดเวลาหนึ่ง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D31363" w14:textId="77777777" w:rsidR="00544B4B" w:rsidRPr="00966F68" w:rsidRDefault="00544B4B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B9BBD51" w14:textId="77777777" w:rsidR="00544B4B" w:rsidRPr="00966F68" w:rsidRDefault="00544B4B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0BAAC1C" w14:textId="77777777" w:rsidR="00544B4B" w:rsidRPr="00966F68" w:rsidRDefault="00544B4B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69865D" w14:textId="77777777" w:rsidR="00544B4B" w:rsidRPr="00966F68" w:rsidRDefault="00544B4B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F546F9A" w14:textId="77777777" w:rsidR="00544B4B" w:rsidRPr="00966F68" w:rsidRDefault="00544B4B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4A74A2" w14:textId="77777777" w:rsidR="00544B4B" w:rsidRPr="00966F68" w:rsidRDefault="00544B4B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4695745" w14:textId="77777777" w:rsidR="00544B4B" w:rsidRPr="00966F68" w:rsidRDefault="00544B4B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544B4B" w:rsidRPr="007159A7" w14:paraId="2F6AACA9" w14:textId="77777777" w:rsidTr="00F33AFE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7D77BDE1" w14:textId="77777777" w:rsidR="00544B4B" w:rsidRPr="00966F68" w:rsidRDefault="00544B4B" w:rsidP="00544B4B">
            <w:pPr>
              <w:ind w:left="360" w:right="-318"/>
              <w:jc w:val="both"/>
              <w:rPr>
                <w:rFonts w:ascii="Angsana New" w:hAnsi="Angsana New" w:cs="Angsana New"/>
                <w:cs/>
              </w:rPr>
            </w:pPr>
            <w:r w:rsidRPr="00966F68">
              <w:rPr>
                <w:rFonts w:ascii="Angsana New" w:hAnsi="Angsana New" w:cs="Angsana New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BC4D15" w14:textId="554C65A2" w:rsidR="00544B4B" w:rsidRPr="00966F68" w:rsidRDefault="00F07A8D" w:rsidP="00544B4B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735</w:t>
            </w:r>
            <w:r w:rsidR="00231453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606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3E611A5" w14:textId="77777777" w:rsidR="00544B4B" w:rsidRPr="00966F68" w:rsidRDefault="00544B4B" w:rsidP="00544B4B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3C3FB9E3" w14:textId="40090D04" w:rsidR="00544B4B" w:rsidRPr="00966F68" w:rsidRDefault="00F07A8D" w:rsidP="00544B4B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704</w:t>
            </w:r>
            <w:r w:rsidR="00544B4B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557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CB1639" w14:textId="77777777" w:rsidR="00544B4B" w:rsidRPr="00966F68" w:rsidRDefault="00544B4B" w:rsidP="00544B4B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12083F7" w14:textId="54101C55" w:rsidR="00544B4B" w:rsidRPr="00966F68" w:rsidRDefault="00F07A8D" w:rsidP="00544B4B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782</w:t>
            </w:r>
            <w:r w:rsidR="00231453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241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736CED" w14:textId="77777777" w:rsidR="00544B4B" w:rsidRPr="00966F68" w:rsidRDefault="00544B4B" w:rsidP="00544B4B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226A3E7" w14:textId="06A0A849" w:rsidR="00544B4B" w:rsidRPr="007159A7" w:rsidRDefault="00F07A8D" w:rsidP="00544B4B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779</w:t>
            </w:r>
            <w:r w:rsidR="00544B4B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846</w:t>
            </w:r>
          </w:p>
        </w:tc>
      </w:tr>
      <w:tr w:rsidR="00544B4B" w:rsidRPr="007159A7" w14:paraId="0D5D1C80" w14:textId="77777777" w:rsidTr="00F33AFE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2A6E9DC5" w14:textId="77777777" w:rsidR="00544B4B" w:rsidRPr="007159A7" w:rsidRDefault="00544B4B" w:rsidP="00544B4B">
            <w:pPr>
              <w:ind w:left="360" w:right="-318"/>
              <w:jc w:val="both"/>
              <w:rPr>
                <w:rFonts w:ascii="Angsana New" w:hAnsi="Angsana New" w:cs="Angsana New"/>
                <w:cs/>
              </w:rPr>
            </w:pPr>
            <w:r w:rsidRPr="007159A7">
              <w:rPr>
                <w:rFonts w:ascii="Angsana New" w:hAnsi="Angsana New" w:cs="Angsana New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A76841" w14:textId="15ADBCDA" w:rsidR="00544B4B" w:rsidRPr="007159A7" w:rsidRDefault="00F07A8D" w:rsidP="00544B4B">
            <w:pPr>
              <w:ind w:left="-1063" w:right="63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4</w:t>
            </w:r>
            <w:r w:rsidR="00231453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620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1576FB6" w14:textId="77777777" w:rsidR="00544B4B" w:rsidRPr="007159A7" w:rsidRDefault="00544B4B" w:rsidP="00544B4B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657ABF" w14:textId="1DEA9E84" w:rsidR="00544B4B" w:rsidRPr="007159A7" w:rsidRDefault="00F07A8D" w:rsidP="00544B4B">
            <w:pPr>
              <w:ind w:left="-1063" w:right="63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4</w:t>
            </w:r>
            <w:r w:rsidR="00544B4B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389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22E53A" w14:textId="77777777" w:rsidR="00544B4B" w:rsidRPr="007159A7" w:rsidRDefault="00544B4B" w:rsidP="00544B4B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C0B504" w14:textId="2136D8A9" w:rsidR="00544B4B" w:rsidRPr="007159A7" w:rsidRDefault="00F07A8D" w:rsidP="00544B4B">
            <w:pPr>
              <w:ind w:left="-1063" w:right="63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716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ED3736" w14:textId="77777777" w:rsidR="00544B4B" w:rsidRPr="007159A7" w:rsidRDefault="00544B4B" w:rsidP="00544B4B">
            <w:pPr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6C0DE0" w14:textId="61F61D5E" w:rsidR="00544B4B" w:rsidRPr="007159A7" w:rsidRDefault="00F07A8D" w:rsidP="00544B4B">
            <w:pPr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409</w:t>
            </w:r>
          </w:p>
        </w:tc>
      </w:tr>
      <w:tr w:rsidR="00544B4B" w:rsidRPr="007159A7" w14:paraId="0B476691" w14:textId="77777777" w:rsidTr="00F33AFE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481B10F9" w14:textId="77777777" w:rsidR="00544B4B" w:rsidRPr="007159A7" w:rsidRDefault="00544B4B" w:rsidP="00544B4B">
            <w:pPr>
              <w:ind w:left="540" w:right="-3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66FC52" w14:textId="5738F95F" w:rsidR="00544B4B" w:rsidRPr="007159A7" w:rsidRDefault="00F07A8D" w:rsidP="00544B4B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740</w:t>
            </w:r>
            <w:r w:rsidR="00231453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226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6EAA3C9" w14:textId="77777777" w:rsidR="00544B4B" w:rsidRPr="007159A7" w:rsidRDefault="00544B4B" w:rsidP="00544B4B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9A5999" w14:textId="365A39B8" w:rsidR="00544B4B" w:rsidRPr="007159A7" w:rsidRDefault="00F07A8D" w:rsidP="00544B4B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708</w:t>
            </w:r>
            <w:r w:rsidR="00544B4B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946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6BF490" w14:textId="77777777" w:rsidR="00544B4B" w:rsidRPr="007159A7" w:rsidRDefault="00544B4B" w:rsidP="00544B4B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91F1B5" w14:textId="45EFE918" w:rsidR="00544B4B" w:rsidRPr="007159A7" w:rsidRDefault="00F07A8D" w:rsidP="00544B4B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782</w:t>
            </w:r>
            <w:r w:rsidR="00231453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957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F28BD6" w14:textId="77777777" w:rsidR="00544B4B" w:rsidRPr="007159A7" w:rsidRDefault="00544B4B" w:rsidP="00544B4B">
            <w:pPr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EB7DD6" w14:textId="368DA12E" w:rsidR="00544B4B" w:rsidRPr="007159A7" w:rsidRDefault="00F07A8D" w:rsidP="00544B4B">
            <w:pPr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780</w:t>
            </w:r>
            <w:r w:rsidR="00544B4B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255</w:t>
            </w:r>
          </w:p>
        </w:tc>
      </w:tr>
      <w:bookmarkEnd w:id="5"/>
    </w:tbl>
    <w:p w14:paraId="4D368AC3" w14:textId="77777777" w:rsidR="00544B4B" w:rsidRDefault="00544B4B" w:rsidP="00544B4B">
      <w:pPr>
        <w:suppressAutoHyphens w:val="0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cs/>
          <w:lang w:val="en-US"/>
        </w:rPr>
        <w:br w:type="page"/>
      </w:r>
    </w:p>
    <w:p w14:paraId="40763C9F" w14:textId="433A5C22" w:rsidR="00544B4B" w:rsidRDefault="00544B4B" w:rsidP="00544B4B">
      <w:pPr>
        <w:spacing w:before="240" w:line="320" w:lineRule="exact"/>
        <w:ind w:left="547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 w:hint="cs"/>
          <w:b/>
          <w:bCs/>
          <w:cs/>
          <w:lang w:val="en-US"/>
        </w:rPr>
        <w:t xml:space="preserve">สำหรับงวดหกเดือนสิ้นสุดวันที่ </w:t>
      </w:r>
      <w:r w:rsidR="00F07A8D" w:rsidRPr="00F07A8D">
        <w:rPr>
          <w:rFonts w:ascii="Angsana New" w:hAnsi="Angsana New" w:cs="Angsana New"/>
          <w:b/>
          <w:bCs/>
          <w:lang w:val="en-US"/>
        </w:rPr>
        <w:t>30</w:t>
      </w:r>
      <w:r>
        <w:rPr>
          <w:rFonts w:ascii="Angsana New" w:hAnsi="Angsana New" w:cs="Angsana New" w:hint="cs"/>
          <w:b/>
          <w:bCs/>
          <w:cs/>
          <w:lang w:val="en-US"/>
        </w:rPr>
        <w:t xml:space="preserve"> มิถุนายน</w:t>
      </w:r>
    </w:p>
    <w:p w14:paraId="13007B2D" w14:textId="77777777" w:rsidR="00544B4B" w:rsidRPr="007159A7" w:rsidRDefault="00544B4B" w:rsidP="00544B4B">
      <w:pPr>
        <w:spacing w:line="320" w:lineRule="exact"/>
        <w:jc w:val="right"/>
        <w:rPr>
          <w:rFonts w:ascii="Angsana New" w:hAnsi="Angsana New" w:cs="Angsana New"/>
          <w:cs/>
        </w:rPr>
      </w:pPr>
      <w:r w:rsidRPr="007159A7">
        <w:rPr>
          <w:rFonts w:ascii="Angsana New" w:hAnsi="Angsana New" w:cs="Angsana New"/>
          <w:b/>
          <w:bCs/>
          <w:cs/>
        </w:rPr>
        <w:t xml:space="preserve">หน่วย </w:t>
      </w:r>
      <w:r w:rsidRPr="007159A7">
        <w:rPr>
          <w:rFonts w:ascii="Angsana New" w:hAnsi="Angsana New" w:cs="Angsana New"/>
          <w:b/>
          <w:bCs/>
          <w:cs/>
          <w:lang w:val="en-US"/>
        </w:rPr>
        <w:t>: พันบาท</w:t>
      </w:r>
    </w:p>
    <w:tbl>
      <w:tblPr>
        <w:tblW w:w="87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0"/>
        <w:gridCol w:w="1260"/>
        <w:gridCol w:w="108"/>
        <w:gridCol w:w="1012"/>
        <w:gridCol w:w="90"/>
        <w:gridCol w:w="1030"/>
        <w:gridCol w:w="90"/>
        <w:gridCol w:w="1030"/>
      </w:tblGrid>
      <w:tr w:rsidR="00544B4B" w:rsidRPr="00C553F0" w14:paraId="7F291D9B" w14:textId="77777777" w:rsidTr="00F33AFE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148237E7" w14:textId="77777777" w:rsidR="00544B4B" w:rsidRPr="007159A7" w:rsidRDefault="00544B4B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A7687D" w14:textId="77777777" w:rsidR="00544B4B" w:rsidRPr="00966F68" w:rsidRDefault="00544B4B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66F6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607FDE" w14:textId="77777777" w:rsidR="00544B4B" w:rsidRPr="00966F68" w:rsidRDefault="00544B4B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16362C" w14:textId="77777777" w:rsidR="00544B4B" w:rsidRPr="00966F68" w:rsidRDefault="00544B4B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66F6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44B4B" w:rsidRPr="00966F68" w14:paraId="09FBA807" w14:textId="77777777" w:rsidTr="00F33AFE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6761CB87" w14:textId="77777777" w:rsidR="00544B4B" w:rsidRPr="00966F68" w:rsidRDefault="00544B4B" w:rsidP="00F33AFE">
            <w:pPr>
              <w:ind w:right="10" w:hanging="36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C9DC93" w14:textId="41FD0884" w:rsidR="00544B4B" w:rsidRPr="00966F68" w:rsidRDefault="00F07A8D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07A8D">
              <w:rPr>
                <w:rFonts w:ascii="Angsana New" w:hAnsi="Angsana New" w:cs="Angsana New"/>
                <w:b/>
                <w:bCs/>
                <w:lang w:val="en-US"/>
              </w:rPr>
              <w:t>2569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41FC7C6" w14:textId="77777777" w:rsidR="00544B4B" w:rsidRPr="00966F68" w:rsidRDefault="00544B4B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23FBEA3" w14:textId="3B38F477" w:rsidR="00544B4B" w:rsidRPr="00966F68" w:rsidRDefault="00F07A8D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07A8D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81468A" w14:textId="77777777" w:rsidR="00544B4B" w:rsidRPr="00966F68" w:rsidRDefault="00544B4B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47BCF02" w14:textId="643445C7" w:rsidR="00544B4B" w:rsidRPr="00966F68" w:rsidRDefault="00F07A8D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C16661" w14:textId="77777777" w:rsidR="00544B4B" w:rsidRPr="00966F68" w:rsidRDefault="00544B4B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2816B3C" w14:textId="17DA4FF1" w:rsidR="00544B4B" w:rsidRPr="00966F68" w:rsidRDefault="00F07A8D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</w:tr>
      <w:tr w:rsidR="00544B4B" w:rsidRPr="00966F68" w14:paraId="18B1CC78" w14:textId="77777777" w:rsidTr="00F33AFE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1669D61C" w14:textId="77777777" w:rsidR="00544B4B" w:rsidRPr="00966F68" w:rsidRDefault="00544B4B" w:rsidP="00F33AFE">
            <w:pPr>
              <w:snapToGrid w:val="0"/>
              <w:ind w:left="90" w:right="10"/>
              <w:rPr>
                <w:rFonts w:ascii="Angsana New" w:hAnsi="Angsana New" w:cs="Angsana New"/>
                <w:b/>
                <w:bCs/>
                <w:cs/>
              </w:rPr>
            </w:pPr>
            <w:r w:rsidRPr="00966F68">
              <w:rPr>
                <w:rFonts w:ascii="Angsana New" w:hAnsi="Angsana New" w:cs="Angsana New"/>
                <w:b/>
                <w:bCs/>
                <w:cs/>
              </w:rPr>
              <w:t>ช่วงเวลาแห่งการรับรู้รายได้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47A12C" w14:textId="77777777" w:rsidR="00544B4B" w:rsidRPr="00966F68" w:rsidRDefault="00544B4B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7FF0D3E" w14:textId="77777777" w:rsidR="00544B4B" w:rsidRPr="00966F68" w:rsidRDefault="00544B4B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EABF1E4" w14:textId="77777777" w:rsidR="00544B4B" w:rsidRPr="00966F68" w:rsidRDefault="00544B4B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6BA705" w14:textId="77777777" w:rsidR="00544B4B" w:rsidRPr="00966F68" w:rsidRDefault="00544B4B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DF359F0" w14:textId="77777777" w:rsidR="00544B4B" w:rsidRPr="00966F68" w:rsidRDefault="00544B4B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CE0DFA" w14:textId="77777777" w:rsidR="00544B4B" w:rsidRPr="00966F68" w:rsidRDefault="00544B4B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AFAF5BA" w14:textId="77777777" w:rsidR="00544B4B" w:rsidRPr="00966F68" w:rsidRDefault="00544B4B" w:rsidP="00F33AFE">
            <w:pPr>
              <w:ind w:right="10" w:hanging="36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544B4B" w:rsidRPr="00966F68" w14:paraId="2DECB0FB" w14:textId="77777777" w:rsidTr="00F33AFE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77FDE0A5" w14:textId="77777777" w:rsidR="00544B4B" w:rsidRPr="00966F68" w:rsidRDefault="00544B4B" w:rsidP="00F33AFE">
            <w:pPr>
              <w:snapToGrid w:val="0"/>
              <w:ind w:left="90" w:right="10"/>
              <w:rPr>
                <w:rFonts w:ascii="Angsana New" w:hAnsi="Angsana New" w:cs="Angsana New"/>
                <w:cs/>
              </w:rPr>
            </w:pPr>
            <w:r w:rsidRPr="00966F68">
              <w:rPr>
                <w:rFonts w:ascii="Angsana New" w:hAnsi="Angsana New" w:cs="Angsana New"/>
                <w:cs/>
              </w:rPr>
              <w:t>ณ เวลาใดเวลาหนึ่ง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A01DF7" w14:textId="77777777" w:rsidR="00544B4B" w:rsidRPr="00966F68" w:rsidRDefault="00544B4B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6AA68AB" w14:textId="77777777" w:rsidR="00544B4B" w:rsidRPr="00966F68" w:rsidRDefault="00544B4B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27E3D17" w14:textId="77777777" w:rsidR="00544B4B" w:rsidRPr="00966F68" w:rsidRDefault="00544B4B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FA7473" w14:textId="77777777" w:rsidR="00544B4B" w:rsidRPr="00966F68" w:rsidRDefault="00544B4B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6521221" w14:textId="77777777" w:rsidR="00544B4B" w:rsidRPr="00966F68" w:rsidRDefault="00544B4B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8E5839" w14:textId="77777777" w:rsidR="00544B4B" w:rsidRPr="00966F68" w:rsidRDefault="00544B4B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0DB738C" w14:textId="77777777" w:rsidR="00544B4B" w:rsidRPr="00966F68" w:rsidRDefault="00544B4B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544B4B" w:rsidRPr="007159A7" w14:paraId="3F66E05A" w14:textId="77777777" w:rsidTr="00F33AFE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6C4E4F0B" w14:textId="77777777" w:rsidR="00544B4B" w:rsidRPr="00966F68" w:rsidRDefault="00544B4B" w:rsidP="00544B4B">
            <w:pPr>
              <w:ind w:left="360" w:right="-318"/>
              <w:jc w:val="both"/>
              <w:rPr>
                <w:rFonts w:ascii="Angsana New" w:hAnsi="Angsana New" w:cs="Angsana New"/>
                <w:cs/>
              </w:rPr>
            </w:pPr>
            <w:r w:rsidRPr="00966F68">
              <w:rPr>
                <w:rFonts w:ascii="Angsana New" w:hAnsi="Angsana New" w:cs="Angsana New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3B4C3D" w14:textId="3018C456" w:rsidR="00544B4B" w:rsidRPr="00966F68" w:rsidRDefault="00F07A8D" w:rsidP="00544B4B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1</w:t>
            </w:r>
            <w:r w:rsidR="00231453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406</w:t>
            </w:r>
            <w:r w:rsidR="00231453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515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4E881B8" w14:textId="77777777" w:rsidR="00544B4B" w:rsidRPr="00966F68" w:rsidRDefault="00544B4B" w:rsidP="00544B4B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6C56D93" w14:textId="1564F15E" w:rsidR="00544B4B" w:rsidRPr="00966F68" w:rsidRDefault="00F07A8D" w:rsidP="00544B4B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1</w:t>
            </w:r>
            <w:r w:rsidR="00544B4B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427</w:t>
            </w:r>
            <w:r w:rsidR="00544B4B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178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09724D" w14:textId="77777777" w:rsidR="00544B4B" w:rsidRPr="00966F68" w:rsidRDefault="00544B4B" w:rsidP="00544B4B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872BBE7" w14:textId="12935F4C" w:rsidR="00544B4B" w:rsidRPr="00966F68" w:rsidRDefault="00F07A8D" w:rsidP="00544B4B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1</w:t>
            </w:r>
            <w:r w:rsidR="00231453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496</w:t>
            </w:r>
            <w:r w:rsidR="00231453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362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9F7524" w14:textId="77777777" w:rsidR="00544B4B" w:rsidRPr="00966F68" w:rsidRDefault="00544B4B" w:rsidP="00544B4B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45DD952" w14:textId="4A2FCE5F" w:rsidR="00544B4B" w:rsidRPr="007159A7" w:rsidRDefault="00F07A8D" w:rsidP="00544B4B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1</w:t>
            </w:r>
            <w:r w:rsidR="00544B4B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570</w:t>
            </w:r>
            <w:r w:rsidR="00544B4B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349</w:t>
            </w:r>
          </w:p>
        </w:tc>
      </w:tr>
      <w:tr w:rsidR="00544B4B" w:rsidRPr="007159A7" w14:paraId="53C7F325" w14:textId="77777777" w:rsidTr="00F33AFE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68B9B40F" w14:textId="77777777" w:rsidR="00544B4B" w:rsidRPr="007159A7" w:rsidRDefault="00544B4B" w:rsidP="00544B4B">
            <w:pPr>
              <w:ind w:left="360" w:right="-318"/>
              <w:jc w:val="both"/>
              <w:rPr>
                <w:rFonts w:ascii="Angsana New" w:hAnsi="Angsana New" w:cs="Angsana New"/>
                <w:cs/>
              </w:rPr>
            </w:pPr>
            <w:r w:rsidRPr="007159A7">
              <w:rPr>
                <w:rFonts w:ascii="Angsana New" w:hAnsi="Angsana New" w:cs="Angsana New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D9BB6" w14:textId="3555900F" w:rsidR="00544B4B" w:rsidRPr="007159A7" w:rsidRDefault="00F07A8D" w:rsidP="00544B4B">
            <w:pPr>
              <w:ind w:left="-1063" w:right="63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9</w:t>
            </w:r>
            <w:r w:rsidR="00231453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416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18B5D0C" w14:textId="77777777" w:rsidR="00544B4B" w:rsidRPr="007159A7" w:rsidRDefault="00544B4B" w:rsidP="00544B4B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7D7D95" w14:textId="51C8B5B8" w:rsidR="00544B4B" w:rsidRPr="007159A7" w:rsidRDefault="00F07A8D" w:rsidP="00544B4B">
            <w:pPr>
              <w:ind w:left="-1063" w:right="63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8</w:t>
            </w:r>
            <w:r w:rsidR="00544B4B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168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47B05E" w14:textId="77777777" w:rsidR="00544B4B" w:rsidRPr="007159A7" w:rsidRDefault="00544B4B" w:rsidP="00544B4B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5EDED" w14:textId="22688240" w:rsidR="00544B4B" w:rsidRPr="007159A7" w:rsidRDefault="00F07A8D" w:rsidP="00544B4B">
            <w:pPr>
              <w:ind w:left="-1063" w:right="63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2</w:t>
            </w:r>
            <w:r w:rsidR="00231453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046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C5669A" w14:textId="77777777" w:rsidR="00544B4B" w:rsidRPr="007159A7" w:rsidRDefault="00544B4B" w:rsidP="00544B4B">
            <w:pPr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FE030D" w14:textId="6B73BD72" w:rsidR="00544B4B" w:rsidRPr="007159A7" w:rsidRDefault="00F07A8D" w:rsidP="00544B4B">
            <w:pPr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748</w:t>
            </w:r>
          </w:p>
        </w:tc>
      </w:tr>
      <w:tr w:rsidR="00544B4B" w:rsidRPr="007159A7" w14:paraId="6B9C14DF" w14:textId="77777777" w:rsidTr="00F33AFE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38C7C216" w14:textId="77777777" w:rsidR="00544B4B" w:rsidRPr="007159A7" w:rsidRDefault="00544B4B" w:rsidP="00544B4B">
            <w:pPr>
              <w:ind w:left="540" w:right="-3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6D9231" w14:textId="27246070" w:rsidR="00544B4B" w:rsidRPr="007159A7" w:rsidRDefault="00F07A8D" w:rsidP="00544B4B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1</w:t>
            </w:r>
            <w:r w:rsidR="00231453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415</w:t>
            </w:r>
            <w:r w:rsidR="00231453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931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08E5797" w14:textId="77777777" w:rsidR="00544B4B" w:rsidRPr="007159A7" w:rsidRDefault="00544B4B" w:rsidP="00544B4B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C30404" w14:textId="70338C77" w:rsidR="00544B4B" w:rsidRPr="007159A7" w:rsidRDefault="00F07A8D" w:rsidP="00544B4B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1</w:t>
            </w:r>
            <w:r w:rsidR="00544B4B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435</w:t>
            </w:r>
            <w:r w:rsidR="00544B4B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346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7DBDDB" w14:textId="77777777" w:rsidR="00544B4B" w:rsidRPr="007159A7" w:rsidRDefault="00544B4B" w:rsidP="00544B4B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E96170" w14:textId="0F7D5C72" w:rsidR="00544B4B" w:rsidRPr="007159A7" w:rsidRDefault="00F07A8D" w:rsidP="00544B4B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1</w:t>
            </w:r>
            <w:r w:rsidR="00231453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498</w:t>
            </w:r>
            <w:r w:rsidR="00231453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408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4BC839" w14:textId="77777777" w:rsidR="00544B4B" w:rsidRPr="007159A7" w:rsidRDefault="00544B4B" w:rsidP="00544B4B">
            <w:pPr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4D17F0" w14:textId="3B3D9E2C" w:rsidR="00544B4B" w:rsidRPr="007159A7" w:rsidRDefault="00F07A8D" w:rsidP="00544B4B">
            <w:pPr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1</w:t>
            </w:r>
            <w:r w:rsidR="00544B4B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571</w:t>
            </w:r>
            <w:r w:rsidR="00544B4B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097</w:t>
            </w:r>
          </w:p>
        </w:tc>
      </w:tr>
    </w:tbl>
    <w:p w14:paraId="527676CD" w14:textId="375A07B4" w:rsidR="003001C8" w:rsidRPr="005F47A5" w:rsidRDefault="00F07A8D" w:rsidP="008112A2">
      <w:pPr>
        <w:tabs>
          <w:tab w:val="left" w:pos="540"/>
        </w:tabs>
        <w:spacing w:before="360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F07A8D">
        <w:rPr>
          <w:rFonts w:asciiTheme="majorBidi" w:hAnsiTheme="majorBidi" w:cstheme="majorBidi"/>
          <w:b/>
          <w:bCs/>
          <w:sz w:val="32"/>
          <w:szCs w:val="32"/>
          <w:lang w:val="en-US"/>
        </w:rPr>
        <w:t>19</w:t>
      </w:r>
      <w:r w:rsidR="003001C8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3001C8" w:rsidRPr="005F47A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1028F1" w:rsidRPr="005F47A5">
        <w:rPr>
          <w:rFonts w:asciiTheme="majorBidi" w:hAnsiTheme="majorBidi" w:cstheme="majorBidi"/>
          <w:b/>
          <w:bCs/>
          <w:sz w:val="32"/>
          <w:szCs w:val="32"/>
          <w:cs/>
        </w:rPr>
        <w:t>ต้นทุน</w:t>
      </w:r>
      <w:r w:rsidR="003001C8" w:rsidRPr="005F47A5">
        <w:rPr>
          <w:rFonts w:asciiTheme="majorBidi" w:hAnsiTheme="majorBidi" w:cstheme="majorBidi"/>
          <w:b/>
          <w:bCs/>
          <w:sz w:val="32"/>
          <w:szCs w:val="32"/>
          <w:cs/>
        </w:rPr>
        <w:t>ขายและ</w:t>
      </w:r>
      <w:r w:rsidR="001028F1" w:rsidRPr="005F47A5">
        <w:rPr>
          <w:rFonts w:asciiTheme="majorBidi" w:hAnsiTheme="majorBidi" w:cstheme="majorBidi"/>
          <w:b/>
          <w:bCs/>
          <w:sz w:val="32"/>
          <w:szCs w:val="32"/>
          <w:cs/>
        </w:rPr>
        <w:t>ต้นทุน</w:t>
      </w:r>
      <w:r w:rsidR="003001C8" w:rsidRPr="005F47A5">
        <w:rPr>
          <w:rFonts w:asciiTheme="majorBidi" w:hAnsiTheme="majorBidi" w:cstheme="majorBidi"/>
          <w:b/>
          <w:bCs/>
          <w:sz w:val="32"/>
          <w:szCs w:val="32"/>
          <w:cs/>
        </w:rPr>
        <w:t>การให้บริการ</w:t>
      </w:r>
    </w:p>
    <w:p w14:paraId="25B87B67" w14:textId="492159D0" w:rsidR="003001C8" w:rsidRPr="005F47A5" w:rsidRDefault="001028F1" w:rsidP="00FD3603">
      <w:pPr>
        <w:spacing w:line="32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ต้นทุนขายและต้นทุนการให้บริการ</w:t>
      </w:r>
      <w:r w:rsidR="005538C2" w:rsidRPr="005F47A5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790011E9" w14:textId="7042222A" w:rsidR="00DD2836" w:rsidRDefault="00DD2836" w:rsidP="00DD2836">
      <w:pPr>
        <w:spacing w:before="240" w:line="320" w:lineRule="exact"/>
        <w:ind w:left="547"/>
        <w:rPr>
          <w:rFonts w:ascii="Angsana New" w:hAnsi="Angsana New" w:cs="Angsana New"/>
          <w:b/>
          <w:bCs/>
          <w:cs/>
          <w:lang w:val="en-US"/>
        </w:rPr>
      </w:pPr>
      <w:bookmarkStart w:id="6" w:name="_Hlk200372018"/>
      <w:r>
        <w:rPr>
          <w:rFonts w:ascii="Angsana New" w:hAnsi="Angsana New" w:cs="Angsana New" w:hint="cs"/>
          <w:b/>
          <w:bCs/>
          <w:cs/>
          <w:lang w:val="en-US"/>
        </w:rPr>
        <w:t xml:space="preserve">สำหรับงวดสามเดือนสิ้นสุดวันที่ </w:t>
      </w:r>
      <w:r w:rsidR="00F07A8D" w:rsidRPr="00F07A8D">
        <w:rPr>
          <w:rFonts w:ascii="Angsana New" w:hAnsi="Angsana New" w:cs="Angsana New"/>
          <w:b/>
          <w:bCs/>
          <w:lang w:val="en-US"/>
        </w:rPr>
        <w:t>30</w:t>
      </w:r>
      <w:r>
        <w:rPr>
          <w:rFonts w:ascii="Angsana New" w:hAnsi="Angsana New" w:cs="Angsana New" w:hint="cs"/>
          <w:b/>
          <w:bCs/>
          <w:cs/>
          <w:lang w:val="en-US"/>
        </w:rPr>
        <w:t xml:space="preserve"> มิถุนายน</w:t>
      </w:r>
    </w:p>
    <w:p w14:paraId="12BBFD66" w14:textId="77777777" w:rsidR="00DD2836" w:rsidRPr="007159A7" w:rsidRDefault="00DD2836" w:rsidP="00DD2836">
      <w:pPr>
        <w:jc w:val="right"/>
        <w:rPr>
          <w:rFonts w:ascii="Angsana New" w:hAnsi="Angsana New" w:cs="Angsana New"/>
          <w:b/>
          <w:bCs/>
          <w:cs/>
        </w:rPr>
      </w:pPr>
      <w:r w:rsidRPr="007159A7">
        <w:rPr>
          <w:rFonts w:ascii="Angsana New" w:hAnsi="Angsana New" w:cs="Angsana New"/>
          <w:b/>
          <w:bCs/>
          <w:cs/>
        </w:rPr>
        <w:t xml:space="preserve">หน่วย </w:t>
      </w:r>
      <w:r w:rsidRPr="007159A7">
        <w:rPr>
          <w:rFonts w:ascii="Angsana New" w:hAnsi="Angsana New" w:cs="Angsana New"/>
          <w:b/>
          <w:bCs/>
          <w:cs/>
          <w:lang w:val="en-US"/>
        </w:rPr>
        <w:t>: 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170"/>
        <w:gridCol w:w="117"/>
        <w:gridCol w:w="963"/>
        <w:gridCol w:w="108"/>
        <w:gridCol w:w="1017"/>
        <w:gridCol w:w="115"/>
        <w:gridCol w:w="1010"/>
      </w:tblGrid>
      <w:tr w:rsidR="00DD2836" w:rsidRPr="007159A7" w14:paraId="5DBED1A9" w14:textId="77777777" w:rsidTr="00F33AFE">
        <w:trPr>
          <w:trHeight w:val="144"/>
        </w:trPr>
        <w:tc>
          <w:tcPr>
            <w:tcW w:w="4212" w:type="dxa"/>
          </w:tcPr>
          <w:p w14:paraId="50F4FF4E" w14:textId="77777777" w:rsidR="00DD2836" w:rsidRPr="007159A7" w:rsidRDefault="00DD2836" w:rsidP="00F33AFE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50" w:type="dxa"/>
            <w:gridSpan w:val="3"/>
          </w:tcPr>
          <w:p w14:paraId="61F33797" w14:textId="77777777" w:rsidR="00DD2836" w:rsidRPr="007159A7" w:rsidRDefault="00DD2836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4AA8770B" w14:textId="77777777" w:rsidR="00DD2836" w:rsidRPr="007159A7" w:rsidRDefault="00DD2836" w:rsidP="00F33AFE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42" w:type="dxa"/>
            <w:gridSpan w:val="3"/>
          </w:tcPr>
          <w:p w14:paraId="3BEBBD02" w14:textId="77777777" w:rsidR="00DD2836" w:rsidRPr="007159A7" w:rsidRDefault="00DD2836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D2836" w:rsidRPr="007159A7" w14:paraId="0AEE3426" w14:textId="77777777" w:rsidTr="00F33AFE">
        <w:trPr>
          <w:trHeight w:val="144"/>
        </w:trPr>
        <w:tc>
          <w:tcPr>
            <w:tcW w:w="4212" w:type="dxa"/>
          </w:tcPr>
          <w:p w14:paraId="7C7E3BB9" w14:textId="77777777" w:rsidR="00DD2836" w:rsidRPr="007159A7" w:rsidRDefault="00DD2836" w:rsidP="00F33AFE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1C627AA" w14:textId="079D1067" w:rsidR="00DD2836" w:rsidRPr="007159A7" w:rsidRDefault="00F07A8D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lang w:val="en-US"/>
              </w:rPr>
              <w:t>2569</w:t>
            </w:r>
          </w:p>
        </w:tc>
        <w:tc>
          <w:tcPr>
            <w:tcW w:w="117" w:type="dxa"/>
          </w:tcPr>
          <w:p w14:paraId="79EC572E" w14:textId="77777777" w:rsidR="00DD2836" w:rsidRPr="007159A7" w:rsidRDefault="00DD2836" w:rsidP="00F33AFE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63" w:type="dxa"/>
          </w:tcPr>
          <w:p w14:paraId="7AD98947" w14:textId="1E3C6A10" w:rsidR="00DD2836" w:rsidRPr="007159A7" w:rsidRDefault="00F07A8D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08" w:type="dxa"/>
          </w:tcPr>
          <w:p w14:paraId="06745585" w14:textId="77777777" w:rsidR="00DD2836" w:rsidRPr="007159A7" w:rsidRDefault="00DD2836" w:rsidP="00F33AFE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7" w:type="dxa"/>
          </w:tcPr>
          <w:p w14:paraId="38017202" w14:textId="00F108BB" w:rsidR="00DD2836" w:rsidRPr="007159A7" w:rsidRDefault="00F07A8D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lang w:val="en-US"/>
              </w:rPr>
              <w:t>2569</w:t>
            </w:r>
          </w:p>
        </w:tc>
        <w:tc>
          <w:tcPr>
            <w:tcW w:w="115" w:type="dxa"/>
          </w:tcPr>
          <w:p w14:paraId="2A7F9463" w14:textId="77777777" w:rsidR="00DD2836" w:rsidRPr="007159A7" w:rsidRDefault="00DD2836" w:rsidP="00F33AFE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10" w:type="dxa"/>
          </w:tcPr>
          <w:p w14:paraId="7B6C75C0" w14:textId="1EF4C9C7" w:rsidR="00DD2836" w:rsidRPr="007159A7" w:rsidRDefault="00F07A8D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</w:tr>
      <w:tr w:rsidR="00DD2836" w:rsidRPr="007159A7" w14:paraId="63BEBEAB" w14:textId="77777777" w:rsidTr="00F33AFE">
        <w:trPr>
          <w:trHeight w:val="144"/>
        </w:trPr>
        <w:tc>
          <w:tcPr>
            <w:tcW w:w="4212" w:type="dxa"/>
          </w:tcPr>
          <w:p w14:paraId="6F5350C5" w14:textId="77777777" w:rsidR="00DD2836" w:rsidRPr="00531901" w:rsidRDefault="00DD2836" w:rsidP="00DD2836">
            <w:pPr>
              <w:ind w:left="360" w:right="-318" w:hanging="110"/>
              <w:jc w:val="both"/>
              <w:rPr>
                <w:rFonts w:ascii="Angsana New" w:hAnsi="Angsana New" w:cs="Angsana New"/>
                <w:cs/>
              </w:rPr>
            </w:pPr>
            <w:r w:rsidRPr="00531901">
              <w:rPr>
                <w:rFonts w:ascii="Angsana New" w:hAnsi="Angsana New" w:cs="Angsana New"/>
                <w:cs/>
              </w:rPr>
              <w:t>ต้นทุนขายสินค้า</w:t>
            </w:r>
          </w:p>
        </w:tc>
        <w:tc>
          <w:tcPr>
            <w:tcW w:w="1170" w:type="dxa"/>
          </w:tcPr>
          <w:p w14:paraId="6A4E93E5" w14:textId="46B7FBD3" w:rsidR="00DD2836" w:rsidRPr="00531901" w:rsidRDefault="00F07A8D" w:rsidP="00DD2836">
            <w:pPr>
              <w:ind w:left="-1063" w:right="90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461</w:t>
            </w:r>
            <w:r w:rsidR="00DE1877" w:rsidRPr="00531901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184</w:t>
            </w:r>
          </w:p>
        </w:tc>
        <w:tc>
          <w:tcPr>
            <w:tcW w:w="117" w:type="dxa"/>
          </w:tcPr>
          <w:p w14:paraId="638C9B9F" w14:textId="77777777" w:rsidR="00DD2836" w:rsidRPr="007159A7" w:rsidRDefault="00DD2836" w:rsidP="00DD2836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63" w:type="dxa"/>
          </w:tcPr>
          <w:p w14:paraId="243AFE07" w14:textId="23C7DFCA" w:rsidR="00DD2836" w:rsidRPr="007159A7" w:rsidRDefault="00F07A8D" w:rsidP="00DD2836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511</w:t>
            </w:r>
            <w:r w:rsidR="00DD2836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072</w:t>
            </w:r>
          </w:p>
        </w:tc>
        <w:tc>
          <w:tcPr>
            <w:tcW w:w="108" w:type="dxa"/>
          </w:tcPr>
          <w:p w14:paraId="06300F2A" w14:textId="77777777" w:rsidR="00DD2836" w:rsidRPr="007159A7" w:rsidRDefault="00DD2836" w:rsidP="00DD2836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7" w:type="dxa"/>
          </w:tcPr>
          <w:p w14:paraId="7CC26FB5" w14:textId="63367813" w:rsidR="00DD2836" w:rsidRPr="007159A7" w:rsidRDefault="00F07A8D" w:rsidP="00DD2836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527</w:t>
            </w:r>
            <w:r w:rsidR="00DE1877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613</w:t>
            </w:r>
          </w:p>
        </w:tc>
        <w:tc>
          <w:tcPr>
            <w:tcW w:w="115" w:type="dxa"/>
          </w:tcPr>
          <w:p w14:paraId="4A446E76" w14:textId="77777777" w:rsidR="00DD2836" w:rsidRPr="007159A7" w:rsidRDefault="00DD2836" w:rsidP="00DD2836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0" w:type="dxa"/>
          </w:tcPr>
          <w:p w14:paraId="3E4E7A83" w14:textId="34A39565" w:rsidR="00DD2836" w:rsidRPr="007159A7" w:rsidRDefault="00F07A8D" w:rsidP="00DD2836">
            <w:pPr>
              <w:ind w:left="-1063" w:right="117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600</w:t>
            </w:r>
            <w:r w:rsidR="00DD2836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834</w:t>
            </w:r>
          </w:p>
        </w:tc>
      </w:tr>
      <w:tr w:rsidR="00DD2836" w:rsidRPr="007159A7" w14:paraId="7BA3EA01" w14:textId="77777777" w:rsidTr="00F33AFE">
        <w:trPr>
          <w:trHeight w:val="144"/>
        </w:trPr>
        <w:tc>
          <w:tcPr>
            <w:tcW w:w="4212" w:type="dxa"/>
          </w:tcPr>
          <w:p w14:paraId="27A5801D" w14:textId="77777777" w:rsidR="00DD2836" w:rsidRPr="00531901" w:rsidRDefault="00DD2836" w:rsidP="00DD2836">
            <w:pPr>
              <w:ind w:left="360" w:right="-318" w:hanging="110"/>
              <w:jc w:val="both"/>
              <w:rPr>
                <w:rFonts w:ascii="Angsana New" w:hAnsi="Angsana New" w:cs="Angsana New"/>
                <w:cs/>
              </w:rPr>
            </w:pPr>
            <w:r w:rsidRPr="00531901">
              <w:rPr>
                <w:rFonts w:ascii="Angsana New" w:hAnsi="Angsana New" w:cs="Angsana New"/>
                <w:cs/>
              </w:rPr>
              <w:t>ต้นทุนการให้บริการ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133091C9" w14:textId="3AE145FE" w:rsidR="00DD2836" w:rsidRPr="00531901" w:rsidRDefault="00F07A8D" w:rsidP="00DD2836">
            <w:pPr>
              <w:ind w:left="-1063" w:right="90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3</w:t>
            </w:r>
            <w:r w:rsidR="00DE1877" w:rsidRPr="00531901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010</w:t>
            </w:r>
          </w:p>
        </w:tc>
        <w:tc>
          <w:tcPr>
            <w:tcW w:w="117" w:type="dxa"/>
          </w:tcPr>
          <w:p w14:paraId="495576CE" w14:textId="77777777" w:rsidR="00DD2836" w:rsidRPr="007159A7" w:rsidRDefault="00DD2836" w:rsidP="00DD2836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63" w:type="dxa"/>
            <w:tcBorders>
              <w:bottom w:val="single" w:sz="4" w:space="0" w:color="000000"/>
            </w:tcBorders>
          </w:tcPr>
          <w:p w14:paraId="6EBB8BCF" w14:textId="6BDB47B5" w:rsidR="00DD2836" w:rsidRPr="007159A7" w:rsidRDefault="00F07A8D" w:rsidP="00DD2836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5</w:t>
            </w:r>
            <w:r w:rsidR="00DD2836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137</w:t>
            </w:r>
          </w:p>
        </w:tc>
        <w:tc>
          <w:tcPr>
            <w:tcW w:w="108" w:type="dxa"/>
          </w:tcPr>
          <w:p w14:paraId="2BEF6F46" w14:textId="77777777" w:rsidR="00DD2836" w:rsidRPr="007159A7" w:rsidRDefault="00DD2836" w:rsidP="00DD2836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bottom w:val="single" w:sz="4" w:space="0" w:color="000000"/>
            </w:tcBorders>
          </w:tcPr>
          <w:p w14:paraId="1B8C99A3" w14:textId="29EFE890" w:rsidR="00DD2836" w:rsidRPr="007159A7" w:rsidRDefault="00F07A8D" w:rsidP="00DD2836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629</w:t>
            </w:r>
          </w:p>
        </w:tc>
        <w:tc>
          <w:tcPr>
            <w:tcW w:w="115" w:type="dxa"/>
          </w:tcPr>
          <w:p w14:paraId="7BEEC772" w14:textId="77777777" w:rsidR="00DD2836" w:rsidRPr="007159A7" w:rsidRDefault="00DD2836" w:rsidP="00DD2836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0" w:type="dxa"/>
            <w:tcBorders>
              <w:bottom w:val="single" w:sz="4" w:space="0" w:color="000000"/>
            </w:tcBorders>
          </w:tcPr>
          <w:p w14:paraId="12665A53" w14:textId="3685283B" w:rsidR="00DD2836" w:rsidRPr="007159A7" w:rsidRDefault="00F07A8D" w:rsidP="00DD2836">
            <w:pPr>
              <w:ind w:left="-1063" w:right="117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409</w:t>
            </w:r>
          </w:p>
        </w:tc>
      </w:tr>
      <w:tr w:rsidR="00DD2836" w:rsidRPr="007159A7" w14:paraId="781E0244" w14:textId="77777777" w:rsidTr="00F33AFE">
        <w:trPr>
          <w:trHeight w:val="144"/>
        </w:trPr>
        <w:tc>
          <w:tcPr>
            <w:tcW w:w="4212" w:type="dxa"/>
          </w:tcPr>
          <w:p w14:paraId="5A552FFB" w14:textId="77777777" w:rsidR="00DD2836" w:rsidRPr="00531901" w:rsidRDefault="00DD2836" w:rsidP="00DD2836">
            <w:pPr>
              <w:ind w:left="540" w:right="-318" w:hanging="11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</w:tcPr>
          <w:p w14:paraId="111EA7B3" w14:textId="1B5F31A0" w:rsidR="00DD2836" w:rsidRPr="00531901" w:rsidRDefault="00F07A8D" w:rsidP="00DD2836">
            <w:pPr>
              <w:ind w:left="-1063" w:right="90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464</w:t>
            </w:r>
            <w:r w:rsidR="00DE1877" w:rsidRPr="00531901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194</w:t>
            </w:r>
          </w:p>
        </w:tc>
        <w:tc>
          <w:tcPr>
            <w:tcW w:w="117" w:type="dxa"/>
          </w:tcPr>
          <w:p w14:paraId="601426A3" w14:textId="77777777" w:rsidR="00DD2836" w:rsidRPr="007159A7" w:rsidRDefault="00DD2836" w:rsidP="00DD2836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63" w:type="dxa"/>
            <w:tcBorders>
              <w:top w:val="single" w:sz="4" w:space="0" w:color="000000"/>
              <w:bottom w:val="double" w:sz="4" w:space="0" w:color="auto"/>
            </w:tcBorders>
          </w:tcPr>
          <w:p w14:paraId="001B264B" w14:textId="41A9C298" w:rsidR="00DD2836" w:rsidRPr="007159A7" w:rsidRDefault="00F07A8D" w:rsidP="00DD2836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516</w:t>
            </w:r>
            <w:r w:rsidR="00DD2836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209</w:t>
            </w:r>
          </w:p>
        </w:tc>
        <w:tc>
          <w:tcPr>
            <w:tcW w:w="108" w:type="dxa"/>
          </w:tcPr>
          <w:p w14:paraId="2C98AE04" w14:textId="77777777" w:rsidR="00DD2836" w:rsidRPr="007159A7" w:rsidRDefault="00DD2836" w:rsidP="00DD2836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000000"/>
              <w:bottom w:val="double" w:sz="4" w:space="0" w:color="auto"/>
            </w:tcBorders>
          </w:tcPr>
          <w:p w14:paraId="78588DB8" w14:textId="5D16DF41" w:rsidR="00DD2836" w:rsidRPr="007159A7" w:rsidRDefault="00F07A8D" w:rsidP="00DD2836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528</w:t>
            </w:r>
            <w:r w:rsidR="00DE1877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242</w:t>
            </w:r>
          </w:p>
        </w:tc>
        <w:tc>
          <w:tcPr>
            <w:tcW w:w="115" w:type="dxa"/>
          </w:tcPr>
          <w:p w14:paraId="7841B1E5" w14:textId="77777777" w:rsidR="00DD2836" w:rsidRPr="007159A7" w:rsidRDefault="00DD2836" w:rsidP="00DD2836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auto"/>
            </w:tcBorders>
          </w:tcPr>
          <w:p w14:paraId="0B528752" w14:textId="40694B7E" w:rsidR="00DD2836" w:rsidRPr="007159A7" w:rsidRDefault="00F07A8D" w:rsidP="00DD2836">
            <w:pPr>
              <w:ind w:left="-1063" w:right="117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601</w:t>
            </w:r>
            <w:r w:rsidR="00DD2836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243</w:t>
            </w:r>
          </w:p>
        </w:tc>
      </w:tr>
    </w:tbl>
    <w:p w14:paraId="3249F4B9" w14:textId="3A672AB2" w:rsidR="00DD2836" w:rsidRDefault="00DD2836" w:rsidP="00DD2836">
      <w:pPr>
        <w:spacing w:before="240" w:line="320" w:lineRule="exact"/>
        <w:ind w:left="547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 w:hint="cs"/>
          <w:b/>
          <w:bCs/>
          <w:cs/>
          <w:lang w:val="en-US"/>
        </w:rPr>
        <w:t xml:space="preserve">สำหรับงวดหกเดือนสิ้นสุดวันที่ </w:t>
      </w:r>
      <w:r w:rsidR="00F07A8D" w:rsidRPr="00F07A8D">
        <w:rPr>
          <w:rFonts w:ascii="Angsana New" w:hAnsi="Angsana New" w:cs="Angsana New"/>
          <w:b/>
          <w:bCs/>
          <w:lang w:val="en-US"/>
        </w:rPr>
        <w:t>30</w:t>
      </w:r>
      <w:r>
        <w:rPr>
          <w:rFonts w:ascii="Angsana New" w:hAnsi="Angsana New" w:cs="Angsana New" w:hint="cs"/>
          <w:b/>
          <w:bCs/>
          <w:cs/>
          <w:lang w:val="en-US"/>
        </w:rPr>
        <w:t xml:space="preserve"> มิถุนายน</w:t>
      </w:r>
    </w:p>
    <w:p w14:paraId="5A3E2729" w14:textId="77777777" w:rsidR="00DD2836" w:rsidRPr="007159A7" w:rsidRDefault="00DD2836" w:rsidP="00DD2836">
      <w:pPr>
        <w:jc w:val="right"/>
        <w:rPr>
          <w:rFonts w:ascii="Angsana New" w:hAnsi="Angsana New" w:cs="Angsana New"/>
          <w:b/>
          <w:bCs/>
          <w:cs/>
        </w:rPr>
      </w:pPr>
      <w:r w:rsidRPr="007159A7">
        <w:rPr>
          <w:rFonts w:ascii="Angsana New" w:hAnsi="Angsana New" w:cs="Angsana New"/>
          <w:b/>
          <w:bCs/>
          <w:cs/>
        </w:rPr>
        <w:t xml:space="preserve">หน่วย </w:t>
      </w:r>
      <w:r w:rsidRPr="007159A7">
        <w:rPr>
          <w:rFonts w:ascii="Angsana New" w:hAnsi="Angsana New" w:cs="Angsana New"/>
          <w:b/>
          <w:bCs/>
          <w:cs/>
          <w:lang w:val="en-US"/>
        </w:rPr>
        <w:t>: 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170"/>
        <w:gridCol w:w="117"/>
        <w:gridCol w:w="963"/>
        <w:gridCol w:w="108"/>
        <w:gridCol w:w="1017"/>
        <w:gridCol w:w="115"/>
        <w:gridCol w:w="1010"/>
      </w:tblGrid>
      <w:tr w:rsidR="00DD2836" w:rsidRPr="007159A7" w14:paraId="1ADA52F3" w14:textId="77777777" w:rsidTr="00F33AFE">
        <w:trPr>
          <w:trHeight w:val="144"/>
        </w:trPr>
        <w:tc>
          <w:tcPr>
            <w:tcW w:w="4212" w:type="dxa"/>
          </w:tcPr>
          <w:p w14:paraId="1D713473" w14:textId="77777777" w:rsidR="00DD2836" w:rsidRPr="007159A7" w:rsidRDefault="00DD2836" w:rsidP="00F33AFE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50" w:type="dxa"/>
            <w:gridSpan w:val="3"/>
          </w:tcPr>
          <w:p w14:paraId="1AF5F07A" w14:textId="77777777" w:rsidR="00DD2836" w:rsidRPr="007159A7" w:rsidRDefault="00DD2836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681743D9" w14:textId="77777777" w:rsidR="00DD2836" w:rsidRPr="007159A7" w:rsidRDefault="00DD2836" w:rsidP="00F33AFE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42" w:type="dxa"/>
            <w:gridSpan w:val="3"/>
          </w:tcPr>
          <w:p w14:paraId="5F92B944" w14:textId="77777777" w:rsidR="00DD2836" w:rsidRPr="007159A7" w:rsidRDefault="00DD2836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D2836" w:rsidRPr="007159A7" w14:paraId="7E05A28C" w14:textId="77777777" w:rsidTr="00F33AFE">
        <w:trPr>
          <w:trHeight w:val="144"/>
        </w:trPr>
        <w:tc>
          <w:tcPr>
            <w:tcW w:w="4212" w:type="dxa"/>
          </w:tcPr>
          <w:p w14:paraId="44AD07AC" w14:textId="77777777" w:rsidR="00DD2836" w:rsidRPr="007159A7" w:rsidRDefault="00DD2836" w:rsidP="00F33AFE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3D0C31B1" w14:textId="611963BE" w:rsidR="00DD2836" w:rsidRPr="007159A7" w:rsidRDefault="00F07A8D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lang w:val="en-US"/>
              </w:rPr>
              <w:t>2569</w:t>
            </w:r>
          </w:p>
        </w:tc>
        <w:tc>
          <w:tcPr>
            <w:tcW w:w="117" w:type="dxa"/>
          </w:tcPr>
          <w:p w14:paraId="17DB35D6" w14:textId="77777777" w:rsidR="00DD2836" w:rsidRPr="007159A7" w:rsidRDefault="00DD2836" w:rsidP="00F33AFE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63" w:type="dxa"/>
          </w:tcPr>
          <w:p w14:paraId="4FAD00BF" w14:textId="2885EF1C" w:rsidR="00DD2836" w:rsidRPr="007159A7" w:rsidRDefault="00F07A8D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08" w:type="dxa"/>
          </w:tcPr>
          <w:p w14:paraId="3B028D75" w14:textId="77777777" w:rsidR="00DD2836" w:rsidRPr="007159A7" w:rsidRDefault="00DD2836" w:rsidP="00F33AFE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7" w:type="dxa"/>
          </w:tcPr>
          <w:p w14:paraId="6BF994D2" w14:textId="735CB536" w:rsidR="00DD2836" w:rsidRPr="007159A7" w:rsidRDefault="00F07A8D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lang w:val="en-US"/>
              </w:rPr>
              <w:t>2569</w:t>
            </w:r>
          </w:p>
        </w:tc>
        <w:tc>
          <w:tcPr>
            <w:tcW w:w="115" w:type="dxa"/>
          </w:tcPr>
          <w:p w14:paraId="60CF3BE4" w14:textId="77777777" w:rsidR="00DD2836" w:rsidRPr="007159A7" w:rsidRDefault="00DD2836" w:rsidP="00F33AFE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10" w:type="dxa"/>
          </w:tcPr>
          <w:p w14:paraId="0939808F" w14:textId="77FC11CA" w:rsidR="00DD2836" w:rsidRPr="007159A7" w:rsidRDefault="00F07A8D" w:rsidP="00F33AFE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</w:tr>
      <w:tr w:rsidR="00DD2836" w:rsidRPr="007159A7" w14:paraId="3A1686F4" w14:textId="77777777" w:rsidTr="00F33AFE">
        <w:trPr>
          <w:trHeight w:val="144"/>
        </w:trPr>
        <w:tc>
          <w:tcPr>
            <w:tcW w:w="4212" w:type="dxa"/>
          </w:tcPr>
          <w:p w14:paraId="3939C255" w14:textId="77777777" w:rsidR="00DD2836" w:rsidRPr="007159A7" w:rsidRDefault="00DD2836" w:rsidP="00DD2836">
            <w:pPr>
              <w:ind w:left="360" w:right="-318" w:hanging="110"/>
              <w:jc w:val="both"/>
              <w:rPr>
                <w:rFonts w:ascii="Angsana New" w:hAnsi="Angsana New" w:cs="Angsana New"/>
                <w:cs/>
              </w:rPr>
            </w:pPr>
            <w:r w:rsidRPr="007159A7">
              <w:rPr>
                <w:rFonts w:ascii="Angsana New" w:hAnsi="Angsana New" w:cs="Angsana New"/>
                <w:cs/>
              </w:rPr>
              <w:t>ต้นทุนขายสินค้า</w:t>
            </w:r>
          </w:p>
        </w:tc>
        <w:tc>
          <w:tcPr>
            <w:tcW w:w="1170" w:type="dxa"/>
          </w:tcPr>
          <w:p w14:paraId="77E0F8E3" w14:textId="24D5B497" w:rsidR="00DD2836" w:rsidRPr="007159A7" w:rsidRDefault="00F07A8D" w:rsidP="00DE1877">
            <w:pPr>
              <w:ind w:left="-1063" w:right="90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884</w:t>
            </w:r>
            <w:r w:rsidR="00DE1877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294</w:t>
            </w:r>
          </w:p>
        </w:tc>
        <w:tc>
          <w:tcPr>
            <w:tcW w:w="117" w:type="dxa"/>
          </w:tcPr>
          <w:p w14:paraId="0CB91DA5" w14:textId="77777777" w:rsidR="00DD2836" w:rsidRPr="007159A7" w:rsidRDefault="00DD2836" w:rsidP="00DD2836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63" w:type="dxa"/>
          </w:tcPr>
          <w:p w14:paraId="34B2FC1D" w14:textId="488FC619" w:rsidR="00DD2836" w:rsidRPr="007159A7" w:rsidRDefault="00F07A8D" w:rsidP="00DD2836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1</w:t>
            </w:r>
            <w:r w:rsidR="00DD2836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016</w:t>
            </w:r>
            <w:r w:rsidR="00DD2836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636</w:t>
            </w:r>
          </w:p>
        </w:tc>
        <w:tc>
          <w:tcPr>
            <w:tcW w:w="108" w:type="dxa"/>
          </w:tcPr>
          <w:p w14:paraId="517EAEB7" w14:textId="77777777" w:rsidR="00DD2836" w:rsidRPr="007159A7" w:rsidRDefault="00DD2836" w:rsidP="00DD2836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7" w:type="dxa"/>
          </w:tcPr>
          <w:p w14:paraId="04017594" w14:textId="1B87DDA5" w:rsidR="00DD2836" w:rsidRPr="007159A7" w:rsidRDefault="00F07A8D" w:rsidP="00DD2836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1</w:t>
            </w:r>
            <w:r w:rsidR="00DE1877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007</w:t>
            </w:r>
            <w:r w:rsidR="00DE1877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871</w:t>
            </w:r>
          </w:p>
        </w:tc>
        <w:tc>
          <w:tcPr>
            <w:tcW w:w="115" w:type="dxa"/>
          </w:tcPr>
          <w:p w14:paraId="4708731A" w14:textId="77777777" w:rsidR="00DD2836" w:rsidRPr="007159A7" w:rsidRDefault="00DD2836" w:rsidP="00DD2836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0" w:type="dxa"/>
          </w:tcPr>
          <w:p w14:paraId="2A347919" w14:textId="253E9BAD" w:rsidR="00DD2836" w:rsidRPr="007159A7" w:rsidRDefault="00F07A8D" w:rsidP="00DD2836">
            <w:pPr>
              <w:ind w:left="-1063" w:right="117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1</w:t>
            </w:r>
            <w:r w:rsidR="00DD2836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187</w:t>
            </w:r>
            <w:r w:rsidR="00DD2836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358</w:t>
            </w:r>
          </w:p>
        </w:tc>
      </w:tr>
      <w:tr w:rsidR="00DD2836" w:rsidRPr="007159A7" w14:paraId="0BF22770" w14:textId="77777777" w:rsidTr="00F33AFE">
        <w:trPr>
          <w:trHeight w:val="144"/>
        </w:trPr>
        <w:tc>
          <w:tcPr>
            <w:tcW w:w="4212" w:type="dxa"/>
          </w:tcPr>
          <w:p w14:paraId="0D441470" w14:textId="77777777" w:rsidR="00DD2836" w:rsidRPr="007159A7" w:rsidRDefault="00DD2836" w:rsidP="00DD2836">
            <w:pPr>
              <w:ind w:left="360" w:right="-318" w:hanging="110"/>
              <w:jc w:val="both"/>
              <w:rPr>
                <w:rFonts w:ascii="Angsana New" w:hAnsi="Angsana New" w:cs="Angsana New"/>
                <w:cs/>
              </w:rPr>
            </w:pPr>
            <w:r w:rsidRPr="007159A7">
              <w:rPr>
                <w:rFonts w:ascii="Angsana New" w:hAnsi="Angsana New" w:cs="Angsana New"/>
                <w:cs/>
              </w:rPr>
              <w:t>ต้นทุนการให้บริการ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07D0BF58" w14:textId="7EB7824E" w:rsidR="00DD2836" w:rsidRPr="007159A7" w:rsidRDefault="00F07A8D" w:rsidP="00DD2836">
            <w:pPr>
              <w:ind w:left="-1063" w:right="90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6</w:t>
            </w:r>
            <w:r w:rsidR="00DE1877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570</w:t>
            </w:r>
          </w:p>
        </w:tc>
        <w:tc>
          <w:tcPr>
            <w:tcW w:w="117" w:type="dxa"/>
          </w:tcPr>
          <w:p w14:paraId="6E493E5A" w14:textId="77777777" w:rsidR="00DD2836" w:rsidRPr="007159A7" w:rsidRDefault="00DD2836" w:rsidP="00DD2836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63" w:type="dxa"/>
            <w:tcBorders>
              <w:bottom w:val="single" w:sz="4" w:space="0" w:color="000000"/>
            </w:tcBorders>
          </w:tcPr>
          <w:p w14:paraId="0AE9E30F" w14:textId="57EFD4C1" w:rsidR="00DD2836" w:rsidRPr="007159A7" w:rsidRDefault="00F07A8D" w:rsidP="00DD2836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8</w:t>
            </w:r>
            <w:r w:rsidR="00DD2836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483</w:t>
            </w:r>
          </w:p>
        </w:tc>
        <w:tc>
          <w:tcPr>
            <w:tcW w:w="108" w:type="dxa"/>
          </w:tcPr>
          <w:p w14:paraId="49B85A57" w14:textId="77777777" w:rsidR="00DD2836" w:rsidRPr="007159A7" w:rsidRDefault="00DD2836" w:rsidP="00DD2836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bottom w:val="single" w:sz="4" w:space="0" w:color="000000"/>
            </w:tcBorders>
          </w:tcPr>
          <w:p w14:paraId="406E95AB" w14:textId="359C2659" w:rsidR="00DD2836" w:rsidRPr="007159A7" w:rsidRDefault="00F07A8D" w:rsidP="00DD2836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1</w:t>
            </w:r>
            <w:r w:rsidR="00DE1877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614</w:t>
            </w:r>
          </w:p>
        </w:tc>
        <w:tc>
          <w:tcPr>
            <w:tcW w:w="115" w:type="dxa"/>
          </w:tcPr>
          <w:p w14:paraId="6D70A7B2" w14:textId="77777777" w:rsidR="00DD2836" w:rsidRPr="007159A7" w:rsidRDefault="00DD2836" w:rsidP="00DD2836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0" w:type="dxa"/>
            <w:tcBorders>
              <w:bottom w:val="single" w:sz="4" w:space="0" w:color="000000"/>
            </w:tcBorders>
          </w:tcPr>
          <w:p w14:paraId="15DE4B0E" w14:textId="14FD99CF" w:rsidR="00DD2836" w:rsidRPr="007159A7" w:rsidRDefault="00F07A8D" w:rsidP="00DD2836">
            <w:pPr>
              <w:ind w:left="-1063" w:right="117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703</w:t>
            </w:r>
          </w:p>
        </w:tc>
      </w:tr>
      <w:tr w:rsidR="00DD2836" w:rsidRPr="007159A7" w14:paraId="10C09AEB" w14:textId="77777777" w:rsidTr="00F33AFE">
        <w:trPr>
          <w:trHeight w:val="144"/>
        </w:trPr>
        <w:tc>
          <w:tcPr>
            <w:tcW w:w="4212" w:type="dxa"/>
          </w:tcPr>
          <w:p w14:paraId="63DFB4E0" w14:textId="77777777" w:rsidR="00DD2836" w:rsidRPr="007159A7" w:rsidRDefault="00DD2836" w:rsidP="00DD2836">
            <w:pPr>
              <w:ind w:left="540" w:right="-318" w:hanging="11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</w:tcPr>
          <w:p w14:paraId="182AD044" w14:textId="331286AE" w:rsidR="00DD2836" w:rsidRPr="007159A7" w:rsidRDefault="00F07A8D" w:rsidP="00DD2836">
            <w:pPr>
              <w:ind w:left="-1063" w:right="90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890</w:t>
            </w:r>
            <w:r w:rsidR="00DE1877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864</w:t>
            </w:r>
          </w:p>
        </w:tc>
        <w:tc>
          <w:tcPr>
            <w:tcW w:w="117" w:type="dxa"/>
          </w:tcPr>
          <w:p w14:paraId="3D8480D8" w14:textId="77777777" w:rsidR="00DD2836" w:rsidRPr="007159A7" w:rsidRDefault="00DD2836" w:rsidP="00DD2836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63" w:type="dxa"/>
            <w:tcBorders>
              <w:top w:val="single" w:sz="4" w:space="0" w:color="000000"/>
              <w:bottom w:val="double" w:sz="4" w:space="0" w:color="auto"/>
            </w:tcBorders>
          </w:tcPr>
          <w:p w14:paraId="1F4FA487" w14:textId="0066ED10" w:rsidR="00DD2836" w:rsidRPr="007159A7" w:rsidRDefault="00F07A8D" w:rsidP="00DD2836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1</w:t>
            </w:r>
            <w:r w:rsidR="00DD2836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025</w:t>
            </w:r>
            <w:r w:rsidR="00DD2836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119</w:t>
            </w:r>
          </w:p>
        </w:tc>
        <w:tc>
          <w:tcPr>
            <w:tcW w:w="108" w:type="dxa"/>
          </w:tcPr>
          <w:p w14:paraId="4D67A283" w14:textId="77777777" w:rsidR="00DD2836" w:rsidRPr="007159A7" w:rsidRDefault="00DD2836" w:rsidP="00DD2836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000000"/>
              <w:bottom w:val="double" w:sz="4" w:space="0" w:color="auto"/>
            </w:tcBorders>
          </w:tcPr>
          <w:p w14:paraId="1BD262C5" w14:textId="4C7DC4CA" w:rsidR="00DD2836" w:rsidRPr="007159A7" w:rsidRDefault="00F07A8D" w:rsidP="00DD2836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1</w:t>
            </w:r>
            <w:r w:rsidR="00DE1877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009</w:t>
            </w:r>
            <w:r w:rsidR="00DE1877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485</w:t>
            </w:r>
          </w:p>
        </w:tc>
        <w:tc>
          <w:tcPr>
            <w:tcW w:w="115" w:type="dxa"/>
          </w:tcPr>
          <w:p w14:paraId="7123D79C" w14:textId="77777777" w:rsidR="00DD2836" w:rsidRPr="007159A7" w:rsidRDefault="00DD2836" w:rsidP="00DD2836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auto"/>
            </w:tcBorders>
          </w:tcPr>
          <w:p w14:paraId="071376C8" w14:textId="503CE5C2" w:rsidR="00DD2836" w:rsidRPr="007159A7" w:rsidRDefault="00F07A8D" w:rsidP="00DD2836">
            <w:pPr>
              <w:ind w:left="-1063" w:right="117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1</w:t>
            </w:r>
            <w:r w:rsidR="00DD2836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188</w:t>
            </w:r>
            <w:r w:rsidR="00DD2836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061</w:t>
            </w:r>
          </w:p>
        </w:tc>
      </w:tr>
    </w:tbl>
    <w:p w14:paraId="3B699D17" w14:textId="77777777" w:rsidR="00544B4B" w:rsidRDefault="00544B4B" w:rsidP="00FD3603">
      <w:pPr>
        <w:jc w:val="right"/>
        <w:rPr>
          <w:rFonts w:asciiTheme="majorBidi" w:hAnsiTheme="majorBidi" w:cstheme="majorBidi"/>
          <w:b/>
          <w:bCs/>
          <w:lang w:val="en-US"/>
        </w:rPr>
      </w:pPr>
    </w:p>
    <w:p w14:paraId="1EBDFE16" w14:textId="77777777" w:rsidR="00544B4B" w:rsidRDefault="00544B4B" w:rsidP="00FD3603">
      <w:pPr>
        <w:jc w:val="right"/>
        <w:rPr>
          <w:rFonts w:asciiTheme="majorBidi" w:hAnsiTheme="majorBidi" w:cstheme="majorBidi"/>
          <w:b/>
          <w:bCs/>
          <w:lang w:val="en-US"/>
        </w:rPr>
      </w:pPr>
    </w:p>
    <w:bookmarkEnd w:id="6"/>
    <w:p w14:paraId="37A2EB8E" w14:textId="77777777" w:rsidR="00DD2836" w:rsidRDefault="00DD2836">
      <w:pPr>
        <w:suppressAutoHyphens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="Angsana New"/>
          <w:b/>
          <w:bCs/>
          <w:sz w:val="32"/>
          <w:szCs w:val="32"/>
          <w:cs/>
          <w:lang w:val="en-US"/>
        </w:rPr>
        <w:br w:type="page"/>
      </w:r>
    </w:p>
    <w:p w14:paraId="411D1456" w14:textId="11910349" w:rsidR="008E1083" w:rsidRPr="00CD1FEF" w:rsidRDefault="00F07A8D" w:rsidP="00B00FB0">
      <w:pPr>
        <w:spacing w:before="360"/>
        <w:ind w:left="547" w:hanging="547"/>
        <w:rPr>
          <w:rFonts w:asciiTheme="majorBidi" w:hAnsiTheme="majorBidi" w:cstheme="majorBidi"/>
          <w:sz w:val="32"/>
          <w:szCs w:val="32"/>
          <w:cs/>
        </w:rPr>
      </w:pPr>
      <w:r w:rsidRPr="00F07A8D">
        <w:rPr>
          <w:rFonts w:asciiTheme="majorBidi" w:hAnsiTheme="majorBidi" w:cstheme="majorBidi"/>
          <w:b/>
          <w:bCs/>
          <w:sz w:val="32"/>
          <w:szCs w:val="32"/>
          <w:lang w:val="en-US"/>
        </w:rPr>
        <w:t>20</w:t>
      </w:r>
      <w:r w:rsidR="008E1083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8E1083" w:rsidRPr="005F47A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E1083" w:rsidRPr="005816F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ภาษีเงินได้</w:t>
      </w:r>
    </w:p>
    <w:p w14:paraId="17BC2648" w14:textId="0F41DC9A" w:rsidR="00B45BF8" w:rsidRPr="00796FCC" w:rsidRDefault="00B45BF8" w:rsidP="00B45BF8">
      <w:pPr>
        <w:spacing w:after="120"/>
        <w:ind w:left="547"/>
        <w:rPr>
          <w:rFonts w:ascii="Angsana New" w:hAnsi="Angsana New" w:cs="Angsana New"/>
          <w:b/>
          <w:bCs/>
          <w:cs/>
        </w:rPr>
      </w:pPr>
      <w:bookmarkStart w:id="7" w:name="_Hlk166746160"/>
      <w:bookmarkStart w:id="8" w:name="_Hlk200439912"/>
      <w:r w:rsidRPr="00796FCC">
        <w:rPr>
          <w:rFonts w:ascii="Angsana New" w:hAnsi="Angsana New" w:cs="Angsana New"/>
          <w:sz w:val="32"/>
          <w:szCs w:val="32"/>
          <w:cs/>
        </w:rPr>
        <w:t>ภาษีเงินได้</w:t>
      </w:r>
      <w:r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</w:rPr>
        <w:t>งวดสามเดือน</w:t>
      </w:r>
      <w:r w:rsidRPr="00796FCC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 w:rsidR="00F07A8D" w:rsidRPr="00F07A8D">
        <w:rPr>
          <w:rFonts w:ascii="Angsana New" w:hAnsi="Angsana New" w:cs="Angsana New"/>
          <w:spacing w:val="-2"/>
          <w:sz w:val="32"/>
          <w:szCs w:val="32"/>
          <w:lang w:val="en-US"/>
        </w:rPr>
        <w:t>30</w:t>
      </w:r>
      <w:r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มิถุนายน</w:t>
      </w:r>
      <w:r w:rsidRPr="00796FC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มีดังนี้</w:t>
      </w:r>
    </w:p>
    <w:p w14:paraId="281545B7" w14:textId="77777777" w:rsidR="00B45BF8" w:rsidRPr="00796FCC" w:rsidRDefault="00B45BF8" w:rsidP="00B45BF8">
      <w:pPr>
        <w:ind w:left="540" w:hanging="540"/>
        <w:jc w:val="right"/>
        <w:rPr>
          <w:rFonts w:ascii="Angsana New" w:hAnsi="Angsana New" w:cs="Angsana New"/>
          <w:u w:val="single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88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34"/>
        <w:gridCol w:w="90"/>
        <w:gridCol w:w="1170"/>
        <w:gridCol w:w="90"/>
        <w:gridCol w:w="1170"/>
        <w:gridCol w:w="90"/>
        <w:gridCol w:w="1183"/>
      </w:tblGrid>
      <w:tr w:rsidR="00B45BF8" w:rsidRPr="00796FCC" w14:paraId="4F2B4C5F" w14:textId="77777777" w:rsidTr="00F33AFE">
        <w:tc>
          <w:tcPr>
            <w:tcW w:w="3960" w:type="dxa"/>
          </w:tcPr>
          <w:p w14:paraId="532041BD" w14:textId="77777777" w:rsidR="00B45BF8" w:rsidRPr="00796FCC" w:rsidRDefault="00B45BF8" w:rsidP="00F33AFE">
            <w:pPr>
              <w:snapToGrid w:val="0"/>
              <w:spacing w:line="320" w:lineRule="exact"/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394" w:type="dxa"/>
            <w:gridSpan w:val="3"/>
          </w:tcPr>
          <w:p w14:paraId="1786DBB6" w14:textId="77777777" w:rsidR="00B45BF8" w:rsidRPr="00796FCC" w:rsidRDefault="00B45BF8" w:rsidP="00F33AF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ม</w:t>
            </w:r>
          </w:p>
        </w:tc>
        <w:tc>
          <w:tcPr>
            <w:tcW w:w="90" w:type="dxa"/>
          </w:tcPr>
          <w:p w14:paraId="2BA785BF" w14:textId="77777777" w:rsidR="00B45BF8" w:rsidRPr="00796FCC" w:rsidRDefault="00B45BF8" w:rsidP="00F33AFE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43" w:type="dxa"/>
            <w:gridSpan w:val="3"/>
          </w:tcPr>
          <w:p w14:paraId="54C2C5CE" w14:textId="77777777" w:rsidR="00B45BF8" w:rsidRPr="00796FCC" w:rsidRDefault="00B45BF8" w:rsidP="00F33AFE">
            <w:pPr>
              <w:spacing w:line="320" w:lineRule="exact"/>
              <w:jc w:val="center"/>
              <w:rPr>
                <w:rFonts w:ascii="Angsana New" w:hAnsi="Angsana New" w:cs="Angsana New"/>
                <w:u w:val="single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45BF8" w:rsidRPr="00796FCC" w14:paraId="0CB89EA3" w14:textId="77777777" w:rsidTr="00F33AFE">
        <w:tc>
          <w:tcPr>
            <w:tcW w:w="3960" w:type="dxa"/>
          </w:tcPr>
          <w:p w14:paraId="4B1DBEDD" w14:textId="77777777" w:rsidR="00B45BF8" w:rsidRPr="00796FCC" w:rsidRDefault="00B45BF8" w:rsidP="00F33AFE">
            <w:pPr>
              <w:pStyle w:val="BodyTextIndent2"/>
              <w:tabs>
                <w:tab w:val="left" w:pos="720"/>
              </w:tabs>
              <w:snapToGrid w:val="0"/>
              <w:spacing w:line="320" w:lineRule="exact"/>
              <w:ind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4" w:type="dxa"/>
          </w:tcPr>
          <w:p w14:paraId="4F3002C5" w14:textId="07BA659E" w:rsidR="00B45BF8" w:rsidRPr="00796FCC" w:rsidRDefault="00F07A8D" w:rsidP="00F33AFE">
            <w:pPr>
              <w:spacing w:line="320" w:lineRule="exact"/>
              <w:ind w:left="-97" w:firstLine="150"/>
              <w:jc w:val="center"/>
              <w:rPr>
                <w:rFonts w:ascii="Angsana New" w:hAnsi="Angsana New" w:cs="Angsana New"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7FE71B46" w14:textId="77777777" w:rsidR="00B45BF8" w:rsidRPr="00796FCC" w:rsidRDefault="00B45BF8" w:rsidP="00F33AFE">
            <w:pPr>
              <w:snapToGrid w:val="0"/>
              <w:spacing w:line="320" w:lineRule="exact"/>
              <w:ind w:left="-97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600E5938" w14:textId="626DE020" w:rsidR="00B45BF8" w:rsidRPr="00796FCC" w:rsidRDefault="00F07A8D" w:rsidP="00F33AFE">
            <w:pPr>
              <w:spacing w:line="320" w:lineRule="exact"/>
              <w:ind w:left="-97" w:firstLine="150"/>
              <w:jc w:val="center"/>
              <w:rPr>
                <w:rFonts w:ascii="Angsana New" w:hAnsi="Angsana New" w:cs="Angsana New"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21819EE0" w14:textId="77777777" w:rsidR="00B45BF8" w:rsidRPr="00796FCC" w:rsidRDefault="00B45BF8" w:rsidP="00F33AFE">
            <w:pPr>
              <w:snapToGrid w:val="0"/>
              <w:spacing w:line="320" w:lineRule="exact"/>
              <w:ind w:left="-97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04B8AF93" w14:textId="65F736E6" w:rsidR="00B45BF8" w:rsidRPr="00796FCC" w:rsidRDefault="00F07A8D" w:rsidP="00F33AFE">
            <w:pPr>
              <w:spacing w:line="320" w:lineRule="exact"/>
              <w:ind w:left="-97" w:firstLine="159"/>
              <w:jc w:val="center"/>
              <w:rPr>
                <w:rFonts w:ascii="Angsana New" w:hAnsi="Angsana New" w:cs="Angsana New"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3C3456B8" w14:textId="77777777" w:rsidR="00B45BF8" w:rsidRPr="00796FCC" w:rsidRDefault="00B45BF8" w:rsidP="00F33AFE">
            <w:pPr>
              <w:snapToGrid w:val="0"/>
              <w:spacing w:line="320" w:lineRule="exact"/>
              <w:ind w:left="-97" w:right="9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3EEFB326" w14:textId="19452E64" w:rsidR="00B45BF8" w:rsidRPr="00796FCC" w:rsidRDefault="00F07A8D" w:rsidP="00F33AFE">
            <w:pPr>
              <w:spacing w:line="320" w:lineRule="exact"/>
              <w:ind w:left="-97" w:firstLine="177"/>
              <w:jc w:val="center"/>
              <w:rPr>
                <w:rFonts w:ascii="Angsana New" w:hAnsi="Angsana New" w:cs="Angsana New"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</w:tr>
      <w:tr w:rsidR="00B45BF8" w:rsidRPr="00796FCC" w14:paraId="72E516B4" w14:textId="77777777" w:rsidTr="00F33AFE">
        <w:tc>
          <w:tcPr>
            <w:tcW w:w="3960" w:type="dxa"/>
          </w:tcPr>
          <w:p w14:paraId="21AA80EC" w14:textId="77777777" w:rsidR="00B45BF8" w:rsidRPr="00796FCC" w:rsidRDefault="00B45BF8" w:rsidP="00F33AFE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ภาษีเงินได้ในงวดปัจจุบัน</w:t>
            </w:r>
          </w:p>
        </w:tc>
        <w:tc>
          <w:tcPr>
            <w:tcW w:w="1134" w:type="dxa"/>
          </w:tcPr>
          <w:p w14:paraId="2520AFEF" w14:textId="77777777" w:rsidR="00B45BF8" w:rsidRPr="00796FCC" w:rsidRDefault="00B45BF8" w:rsidP="00F33AFE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720A2143" w14:textId="77777777" w:rsidR="00B45BF8" w:rsidRPr="00796FCC" w:rsidRDefault="00B45BF8" w:rsidP="00F33AFE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09AB0573" w14:textId="77777777" w:rsidR="00B45BF8" w:rsidRPr="00796FCC" w:rsidRDefault="00B45BF8" w:rsidP="00F33AFE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00FCB4DE" w14:textId="77777777" w:rsidR="00B45BF8" w:rsidRPr="00796FCC" w:rsidRDefault="00B45BF8" w:rsidP="00F33AFE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79B362F1" w14:textId="77777777" w:rsidR="00B45BF8" w:rsidRPr="00796FCC" w:rsidRDefault="00B45BF8" w:rsidP="00F33AFE">
            <w:pPr>
              <w:tabs>
                <w:tab w:val="decimal" w:pos="960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71E79D87" w14:textId="77777777" w:rsidR="00B45BF8" w:rsidRPr="00796FCC" w:rsidRDefault="00B45BF8" w:rsidP="00F33AFE">
            <w:pPr>
              <w:snapToGrid w:val="0"/>
              <w:spacing w:line="320" w:lineRule="exact"/>
              <w:ind w:left="-97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5D9331A9" w14:textId="77777777" w:rsidR="00B45BF8" w:rsidRPr="00796FCC" w:rsidRDefault="00B45BF8" w:rsidP="00F33AFE">
            <w:pPr>
              <w:tabs>
                <w:tab w:val="decimal" w:pos="975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B45BF8" w:rsidRPr="00796FCC" w14:paraId="5D17E558" w14:textId="77777777" w:rsidTr="00F33AFE">
        <w:tc>
          <w:tcPr>
            <w:tcW w:w="3960" w:type="dxa"/>
          </w:tcPr>
          <w:p w14:paraId="59A4F053" w14:textId="77777777" w:rsidR="00B45BF8" w:rsidRPr="00796FCC" w:rsidRDefault="00B45BF8" w:rsidP="00B45BF8">
            <w:pPr>
              <w:pStyle w:val="BodyTextIndent2"/>
              <w:tabs>
                <w:tab w:val="left" w:pos="720"/>
              </w:tabs>
              <w:spacing w:line="320" w:lineRule="exact"/>
              <w:ind w:left="450" w:hanging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ค่าใช้จ่าย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ภ</w:t>
            </w: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าษีเงินได้ในงวดปัจจุบัน</w:t>
            </w:r>
          </w:p>
        </w:tc>
        <w:tc>
          <w:tcPr>
            <w:tcW w:w="1134" w:type="dxa"/>
          </w:tcPr>
          <w:p w14:paraId="27A48096" w14:textId="4F63E003" w:rsidR="00B45BF8" w:rsidRPr="00E230A9" w:rsidRDefault="004C35E9" w:rsidP="00B45BF8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E230A9">
              <w:rPr>
                <w:rFonts w:ascii="Angsana New" w:hAnsi="Angsana New" w:cs="Angsana New"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lang w:val="en-US"/>
              </w:rPr>
              <w:t>874</w:t>
            </w:r>
            <w:r w:rsidRPr="00E230A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</w:tcPr>
          <w:p w14:paraId="6CE5CB90" w14:textId="77777777" w:rsidR="00B45BF8" w:rsidRPr="00796FCC" w:rsidRDefault="00B45BF8" w:rsidP="00B45BF8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6BF41AF" w14:textId="1B0C4D25" w:rsidR="00B45BF8" w:rsidRPr="00796FCC" w:rsidRDefault="00B45BF8" w:rsidP="00B45BF8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lang w:val="en-US"/>
              </w:rPr>
              <w:t>648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2479F7B" w14:textId="77777777" w:rsidR="00B45BF8" w:rsidRPr="00796FCC" w:rsidRDefault="00B45BF8" w:rsidP="00B45BF8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00BE0169" w14:textId="399D7265" w:rsidR="00B45BF8" w:rsidRPr="00796FCC" w:rsidRDefault="004C35E9" w:rsidP="00B45BF8">
            <w:pPr>
              <w:tabs>
                <w:tab w:val="decimal" w:pos="58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</w:tcPr>
          <w:p w14:paraId="1448D6D0" w14:textId="77777777" w:rsidR="00B45BF8" w:rsidRPr="00796FCC" w:rsidRDefault="00B45BF8" w:rsidP="00B45BF8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4965AFD9" w14:textId="626BC1B9" w:rsidR="00B45BF8" w:rsidRPr="00796FCC" w:rsidRDefault="00B45BF8" w:rsidP="00D62D04">
            <w:pPr>
              <w:tabs>
                <w:tab w:val="decimal" w:pos="58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B45BF8" w:rsidRPr="00796FCC" w14:paraId="050C2D58" w14:textId="77777777" w:rsidTr="00F33AFE">
        <w:tc>
          <w:tcPr>
            <w:tcW w:w="3960" w:type="dxa"/>
          </w:tcPr>
          <w:p w14:paraId="78C64A77" w14:textId="77777777" w:rsidR="00B45BF8" w:rsidRPr="00796FCC" w:rsidRDefault="00B45BF8" w:rsidP="00B45BF8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34" w:type="dxa"/>
          </w:tcPr>
          <w:p w14:paraId="6A23ADD7" w14:textId="77777777" w:rsidR="00B45BF8" w:rsidRPr="00E230A9" w:rsidRDefault="00B45BF8" w:rsidP="00B45BF8">
            <w:pPr>
              <w:tabs>
                <w:tab w:val="decimal" w:pos="1005"/>
                <w:tab w:val="decimal" w:pos="1096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75D0FF9F" w14:textId="77777777" w:rsidR="00B45BF8" w:rsidRPr="00796FCC" w:rsidRDefault="00B45BF8" w:rsidP="00B45BF8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6DEB73E4" w14:textId="77777777" w:rsidR="00B45BF8" w:rsidRPr="00796FCC" w:rsidRDefault="00B45BF8" w:rsidP="00B45BF8">
            <w:pPr>
              <w:tabs>
                <w:tab w:val="decimal" w:pos="1050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7CC9D8DA" w14:textId="77777777" w:rsidR="00B45BF8" w:rsidRPr="00796FCC" w:rsidRDefault="00B45BF8" w:rsidP="00B45BF8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66911A1B" w14:textId="77777777" w:rsidR="00B45BF8" w:rsidRPr="00796FCC" w:rsidRDefault="00B45BF8" w:rsidP="00B45BF8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67A361D6" w14:textId="77777777" w:rsidR="00B45BF8" w:rsidRPr="00796FCC" w:rsidRDefault="00B45BF8" w:rsidP="00B45BF8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01ED3B64" w14:textId="77777777" w:rsidR="00B45BF8" w:rsidRPr="00796FCC" w:rsidRDefault="00B45BF8" w:rsidP="00B45BF8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45BF8" w:rsidRPr="00796FCC" w14:paraId="6B814535" w14:textId="77777777" w:rsidTr="00F33AFE">
        <w:tc>
          <w:tcPr>
            <w:tcW w:w="3960" w:type="dxa"/>
          </w:tcPr>
          <w:p w14:paraId="3F343D6C" w14:textId="77777777" w:rsidR="00B45BF8" w:rsidRPr="00796FCC" w:rsidRDefault="00B45BF8" w:rsidP="00B45BF8">
            <w:pPr>
              <w:pStyle w:val="BodyTextIndent2"/>
              <w:tabs>
                <w:tab w:val="left" w:pos="720"/>
              </w:tabs>
              <w:spacing w:line="320" w:lineRule="exact"/>
              <w:ind w:left="630" w:hanging="270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การเปลี่ยนแปลงของ</w:t>
            </w: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ผลต่างชั่วคราว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52252866" w14:textId="6134FA3A" w:rsidR="00B45BF8" w:rsidRPr="00E230A9" w:rsidRDefault="004C35E9" w:rsidP="00B45BF8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E230A9">
              <w:rPr>
                <w:rFonts w:ascii="Angsana New" w:hAnsi="Angsana New" w:cs="Angsana New"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lang w:val="en-US"/>
              </w:rPr>
              <w:t>95</w:t>
            </w:r>
            <w:r w:rsidRPr="00E230A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</w:tcPr>
          <w:p w14:paraId="768BA93E" w14:textId="77777777" w:rsidR="00B45BF8" w:rsidRPr="00796FCC" w:rsidRDefault="00B45BF8" w:rsidP="00B45BF8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66E8A7B5" w14:textId="69B42D7B" w:rsidR="00B45BF8" w:rsidRPr="00796FCC" w:rsidRDefault="00F07A8D" w:rsidP="00B45BF8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28</w:t>
            </w:r>
            <w:r w:rsidR="00B45BF8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262</w:t>
            </w:r>
          </w:p>
        </w:tc>
        <w:tc>
          <w:tcPr>
            <w:tcW w:w="90" w:type="dxa"/>
          </w:tcPr>
          <w:p w14:paraId="0676B215" w14:textId="77777777" w:rsidR="00B45BF8" w:rsidRPr="00796FCC" w:rsidRDefault="00B45BF8" w:rsidP="00B45BF8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129A959D" w14:textId="7A009132" w:rsidR="00B45BF8" w:rsidRPr="00796FCC" w:rsidRDefault="004C35E9" w:rsidP="00B45BF8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lang w:val="en-US"/>
              </w:rPr>
              <w:t>352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</w:tcPr>
          <w:p w14:paraId="4F6A7489" w14:textId="77777777" w:rsidR="00B45BF8" w:rsidRPr="00796FCC" w:rsidRDefault="00B45BF8" w:rsidP="00B45BF8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3" w:type="dxa"/>
            <w:tcBorders>
              <w:bottom w:val="single" w:sz="4" w:space="0" w:color="000000"/>
            </w:tcBorders>
          </w:tcPr>
          <w:p w14:paraId="42059711" w14:textId="7EA0949A" w:rsidR="00B45BF8" w:rsidRPr="00796FCC" w:rsidRDefault="00F07A8D" w:rsidP="00B45BF8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27</w:t>
            </w:r>
            <w:r w:rsidR="00B45BF8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425</w:t>
            </w:r>
          </w:p>
        </w:tc>
      </w:tr>
      <w:tr w:rsidR="00B45BF8" w:rsidRPr="00796FCC" w14:paraId="4B358819" w14:textId="77777777" w:rsidTr="00F33AFE">
        <w:tc>
          <w:tcPr>
            <w:tcW w:w="3960" w:type="dxa"/>
          </w:tcPr>
          <w:p w14:paraId="594900E2" w14:textId="77777777" w:rsidR="00B45BF8" w:rsidRPr="00796FCC" w:rsidRDefault="00B45BF8" w:rsidP="00B45BF8">
            <w:pPr>
              <w:pStyle w:val="BodyTextIndent2"/>
              <w:tabs>
                <w:tab w:val="left" w:pos="720"/>
              </w:tabs>
              <w:spacing w:line="320" w:lineRule="exact"/>
              <w:ind w:left="180" w:firstLine="711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</w:tcPr>
          <w:p w14:paraId="60B3B70A" w14:textId="5203F7DB" w:rsidR="00B45BF8" w:rsidRPr="00E230A9" w:rsidRDefault="004C35E9" w:rsidP="00B45BF8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E230A9">
              <w:rPr>
                <w:rFonts w:ascii="Angsana New" w:hAnsi="Angsana New" w:cs="Angsana New"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lang w:val="en-US"/>
              </w:rPr>
              <w:t>969</w:t>
            </w:r>
            <w:r w:rsidRPr="00E230A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</w:tcPr>
          <w:p w14:paraId="6981EBC6" w14:textId="77777777" w:rsidR="00B45BF8" w:rsidRPr="00796FCC" w:rsidRDefault="00B45BF8" w:rsidP="00B45BF8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</w:tcPr>
          <w:p w14:paraId="383EEF69" w14:textId="388F0F57" w:rsidR="00B45BF8" w:rsidRPr="00796FCC" w:rsidRDefault="00F07A8D" w:rsidP="00B45BF8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27</w:t>
            </w:r>
            <w:r w:rsidR="00B45BF8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614</w:t>
            </w:r>
          </w:p>
        </w:tc>
        <w:tc>
          <w:tcPr>
            <w:tcW w:w="90" w:type="dxa"/>
          </w:tcPr>
          <w:p w14:paraId="617358DF" w14:textId="77777777" w:rsidR="00B45BF8" w:rsidRPr="00796FCC" w:rsidRDefault="00B45BF8" w:rsidP="00B45BF8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</w:tcPr>
          <w:p w14:paraId="21255907" w14:textId="583335EB" w:rsidR="00B45BF8" w:rsidRPr="00796FCC" w:rsidRDefault="004C35E9" w:rsidP="00B45BF8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lang w:val="en-US"/>
              </w:rPr>
              <w:t>352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</w:tcPr>
          <w:p w14:paraId="30D5183E" w14:textId="77777777" w:rsidR="00B45BF8" w:rsidRPr="00796FCC" w:rsidRDefault="00B45BF8" w:rsidP="00B45BF8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3" w:type="dxa"/>
            <w:tcBorders>
              <w:top w:val="single" w:sz="4" w:space="0" w:color="000000"/>
              <w:bottom w:val="double" w:sz="4" w:space="0" w:color="auto"/>
            </w:tcBorders>
          </w:tcPr>
          <w:p w14:paraId="7A0FCCED" w14:textId="03779B43" w:rsidR="00B45BF8" w:rsidRPr="00796FCC" w:rsidRDefault="00F07A8D" w:rsidP="00B45BF8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27</w:t>
            </w:r>
            <w:r w:rsidR="00B45BF8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425</w:t>
            </w:r>
          </w:p>
        </w:tc>
      </w:tr>
    </w:tbl>
    <w:p w14:paraId="5FB3056A" w14:textId="03F9616E" w:rsidR="00B45BF8" w:rsidRPr="00796FCC" w:rsidRDefault="00B45BF8" w:rsidP="00B45BF8">
      <w:pPr>
        <w:spacing w:before="240" w:after="120"/>
        <w:ind w:left="547"/>
        <w:rPr>
          <w:rFonts w:ascii="Angsana New" w:hAnsi="Angsana New" w:cs="Angsana New"/>
          <w:b/>
          <w:bCs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ภาษีเงินได้</w:t>
      </w:r>
      <w:r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</w:rPr>
        <w:t>งวด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หก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</w:rPr>
        <w:t>เดือน</w:t>
      </w:r>
      <w:r w:rsidRPr="00796FCC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 w:rsidR="00F07A8D" w:rsidRPr="00F07A8D">
        <w:rPr>
          <w:rFonts w:ascii="Angsana New" w:hAnsi="Angsana New" w:cs="Angsana New"/>
          <w:spacing w:val="-2"/>
          <w:sz w:val="32"/>
          <w:szCs w:val="32"/>
          <w:lang w:val="en-US"/>
        </w:rPr>
        <w:t>30</w:t>
      </w:r>
      <w:r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มิถุนายน</w:t>
      </w:r>
      <w:r w:rsidRPr="00796FC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มีดังนี้</w:t>
      </w:r>
    </w:p>
    <w:p w14:paraId="71E3A7A5" w14:textId="77777777" w:rsidR="00B45BF8" w:rsidRPr="00796FCC" w:rsidRDefault="00B45BF8" w:rsidP="00B45BF8">
      <w:pPr>
        <w:ind w:left="540" w:hanging="540"/>
        <w:jc w:val="right"/>
        <w:rPr>
          <w:rFonts w:ascii="Angsana New" w:hAnsi="Angsana New" w:cs="Angsana New"/>
          <w:u w:val="single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88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34"/>
        <w:gridCol w:w="90"/>
        <w:gridCol w:w="1170"/>
        <w:gridCol w:w="90"/>
        <w:gridCol w:w="1170"/>
        <w:gridCol w:w="90"/>
        <w:gridCol w:w="1183"/>
      </w:tblGrid>
      <w:tr w:rsidR="00B45BF8" w:rsidRPr="00796FCC" w14:paraId="5BD338C3" w14:textId="77777777" w:rsidTr="00F33AFE">
        <w:tc>
          <w:tcPr>
            <w:tcW w:w="3960" w:type="dxa"/>
          </w:tcPr>
          <w:p w14:paraId="45A3539C" w14:textId="77777777" w:rsidR="00B45BF8" w:rsidRPr="00796FCC" w:rsidRDefault="00B45BF8" w:rsidP="00F33AFE">
            <w:pPr>
              <w:snapToGrid w:val="0"/>
              <w:spacing w:line="320" w:lineRule="exact"/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394" w:type="dxa"/>
            <w:gridSpan w:val="3"/>
          </w:tcPr>
          <w:p w14:paraId="25CB6C74" w14:textId="77777777" w:rsidR="00B45BF8" w:rsidRPr="00796FCC" w:rsidRDefault="00B45BF8" w:rsidP="00F33AF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ม</w:t>
            </w:r>
          </w:p>
        </w:tc>
        <w:tc>
          <w:tcPr>
            <w:tcW w:w="90" w:type="dxa"/>
          </w:tcPr>
          <w:p w14:paraId="080C5D62" w14:textId="77777777" w:rsidR="00B45BF8" w:rsidRPr="00796FCC" w:rsidRDefault="00B45BF8" w:rsidP="00F33AFE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43" w:type="dxa"/>
            <w:gridSpan w:val="3"/>
          </w:tcPr>
          <w:p w14:paraId="5D6737C4" w14:textId="77777777" w:rsidR="00B45BF8" w:rsidRPr="00796FCC" w:rsidRDefault="00B45BF8" w:rsidP="00F33AFE">
            <w:pPr>
              <w:spacing w:line="320" w:lineRule="exact"/>
              <w:jc w:val="center"/>
              <w:rPr>
                <w:rFonts w:ascii="Angsana New" w:hAnsi="Angsana New" w:cs="Angsana New"/>
                <w:u w:val="single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45BF8" w:rsidRPr="00796FCC" w14:paraId="75F597FF" w14:textId="77777777" w:rsidTr="00F33AFE">
        <w:tc>
          <w:tcPr>
            <w:tcW w:w="3960" w:type="dxa"/>
          </w:tcPr>
          <w:p w14:paraId="51357385" w14:textId="77777777" w:rsidR="00B45BF8" w:rsidRPr="00796FCC" w:rsidRDefault="00B45BF8" w:rsidP="00F33AFE">
            <w:pPr>
              <w:pStyle w:val="BodyTextIndent2"/>
              <w:tabs>
                <w:tab w:val="left" w:pos="720"/>
              </w:tabs>
              <w:snapToGrid w:val="0"/>
              <w:spacing w:line="320" w:lineRule="exact"/>
              <w:ind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4" w:type="dxa"/>
          </w:tcPr>
          <w:p w14:paraId="0A9D97A0" w14:textId="5ED7B9DA" w:rsidR="00B45BF8" w:rsidRPr="00796FCC" w:rsidRDefault="00F07A8D" w:rsidP="00F33AFE">
            <w:pPr>
              <w:spacing w:line="320" w:lineRule="exact"/>
              <w:ind w:left="-97" w:firstLine="150"/>
              <w:jc w:val="center"/>
              <w:rPr>
                <w:rFonts w:ascii="Angsana New" w:hAnsi="Angsana New" w:cs="Angsana New"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5ACE9497" w14:textId="77777777" w:rsidR="00B45BF8" w:rsidRPr="00796FCC" w:rsidRDefault="00B45BF8" w:rsidP="00F33AFE">
            <w:pPr>
              <w:snapToGrid w:val="0"/>
              <w:spacing w:line="320" w:lineRule="exact"/>
              <w:ind w:left="-97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22738ED" w14:textId="35A40C64" w:rsidR="00B45BF8" w:rsidRPr="00796FCC" w:rsidRDefault="00F07A8D" w:rsidP="00F33AFE">
            <w:pPr>
              <w:spacing w:line="320" w:lineRule="exact"/>
              <w:ind w:left="-97" w:firstLine="150"/>
              <w:jc w:val="center"/>
              <w:rPr>
                <w:rFonts w:ascii="Angsana New" w:hAnsi="Angsana New" w:cs="Angsana New"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75BFAE4B" w14:textId="77777777" w:rsidR="00B45BF8" w:rsidRPr="00796FCC" w:rsidRDefault="00B45BF8" w:rsidP="00F33AFE">
            <w:pPr>
              <w:snapToGrid w:val="0"/>
              <w:spacing w:line="320" w:lineRule="exact"/>
              <w:ind w:left="-97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558E570D" w14:textId="01F3D2C9" w:rsidR="00B45BF8" w:rsidRPr="00796FCC" w:rsidRDefault="00F07A8D" w:rsidP="00F33AFE">
            <w:pPr>
              <w:spacing w:line="320" w:lineRule="exact"/>
              <w:ind w:left="-97" w:firstLine="159"/>
              <w:jc w:val="center"/>
              <w:rPr>
                <w:rFonts w:ascii="Angsana New" w:hAnsi="Angsana New" w:cs="Angsana New"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</w:tcPr>
          <w:p w14:paraId="50AE6577" w14:textId="77777777" w:rsidR="00B45BF8" w:rsidRPr="00796FCC" w:rsidRDefault="00B45BF8" w:rsidP="00F33AFE">
            <w:pPr>
              <w:snapToGrid w:val="0"/>
              <w:spacing w:line="320" w:lineRule="exact"/>
              <w:ind w:left="-97" w:right="9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4D77549B" w14:textId="40C93965" w:rsidR="00B45BF8" w:rsidRPr="00796FCC" w:rsidRDefault="00F07A8D" w:rsidP="00F33AFE">
            <w:pPr>
              <w:spacing w:line="320" w:lineRule="exact"/>
              <w:ind w:left="-97" w:firstLine="177"/>
              <w:jc w:val="center"/>
              <w:rPr>
                <w:rFonts w:ascii="Angsana New" w:hAnsi="Angsana New" w:cs="Angsana New"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</w:tr>
      <w:tr w:rsidR="00B45BF8" w:rsidRPr="00796FCC" w14:paraId="5C11002B" w14:textId="77777777" w:rsidTr="00F33AFE">
        <w:tc>
          <w:tcPr>
            <w:tcW w:w="3960" w:type="dxa"/>
          </w:tcPr>
          <w:p w14:paraId="69D4FBBC" w14:textId="77777777" w:rsidR="00B45BF8" w:rsidRPr="00796FCC" w:rsidRDefault="00B45BF8" w:rsidP="00F33AFE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ภาษีเงินได้ในงวดปัจจุบัน</w:t>
            </w:r>
          </w:p>
        </w:tc>
        <w:tc>
          <w:tcPr>
            <w:tcW w:w="1134" w:type="dxa"/>
          </w:tcPr>
          <w:p w14:paraId="2ACA3CEE" w14:textId="77777777" w:rsidR="00B45BF8" w:rsidRPr="00796FCC" w:rsidRDefault="00B45BF8" w:rsidP="00F33AFE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2B9043F0" w14:textId="77777777" w:rsidR="00B45BF8" w:rsidRPr="00796FCC" w:rsidRDefault="00B45BF8" w:rsidP="00F33AFE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588B20FB" w14:textId="77777777" w:rsidR="00B45BF8" w:rsidRPr="00796FCC" w:rsidRDefault="00B45BF8" w:rsidP="00F33AFE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6C7D325E" w14:textId="77777777" w:rsidR="00B45BF8" w:rsidRPr="00796FCC" w:rsidRDefault="00B45BF8" w:rsidP="00F33AFE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1A0243A6" w14:textId="77777777" w:rsidR="00B45BF8" w:rsidRPr="00796FCC" w:rsidRDefault="00B45BF8" w:rsidP="00F33AFE">
            <w:pPr>
              <w:tabs>
                <w:tab w:val="decimal" w:pos="960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63EA08C0" w14:textId="77777777" w:rsidR="00B45BF8" w:rsidRPr="00796FCC" w:rsidRDefault="00B45BF8" w:rsidP="00F33AFE">
            <w:pPr>
              <w:snapToGrid w:val="0"/>
              <w:spacing w:line="320" w:lineRule="exact"/>
              <w:ind w:left="-97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245E989A" w14:textId="77777777" w:rsidR="00B45BF8" w:rsidRPr="00796FCC" w:rsidRDefault="00B45BF8" w:rsidP="00F33AFE">
            <w:pPr>
              <w:tabs>
                <w:tab w:val="decimal" w:pos="975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B45BF8" w:rsidRPr="00796FCC" w14:paraId="2593930F" w14:textId="77777777" w:rsidTr="00F33AFE">
        <w:tc>
          <w:tcPr>
            <w:tcW w:w="3960" w:type="dxa"/>
          </w:tcPr>
          <w:p w14:paraId="1340629E" w14:textId="77777777" w:rsidR="00B45BF8" w:rsidRPr="00796FCC" w:rsidRDefault="00B45BF8" w:rsidP="00B45BF8">
            <w:pPr>
              <w:pStyle w:val="BodyTextIndent2"/>
              <w:tabs>
                <w:tab w:val="left" w:pos="720"/>
              </w:tabs>
              <w:spacing w:line="320" w:lineRule="exact"/>
              <w:ind w:left="450" w:hanging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ค่าใช้จ่าย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ภ</w:t>
            </w: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าษีเงินได้ในงวดปัจจุบัน</w:t>
            </w:r>
          </w:p>
        </w:tc>
        <w:tc>
          <w:tcPr>
            <w:tcW w:w="1134" w:type="dxa"/>
          </w:tcPr>
          <w:p w14:paraId="2813F794" w14:textId="397D42EC" w:rsidR="00B45BF8" w:rsidRPr="00E230A9" w:rsidRDefault="00F07A8D" w:rsidP="00B45BF8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882</w:t>
            </w:r>
          </w:p>
        </w:tc>
        <w:tc>
          <w:tcPr>
            <w:tcW w:w="90" w:type="dxa"/>
          </w:tcPr>
          <w:p w14:paraId="210DBABD" w14:textId="77777777" w:rsidR="00B45BF8" w:rsidRPr="00796FCC" w:rsidRDefault="00B45BF8" w:rsidP="00B45BF8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26C1B390" w14:textId="799570B5" w:rsidR="00B45BF8" w:rsidRPr="00796FCC" w:rsidRDefault="00B45BF8" w:rsidP="00B45BF8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lang w:val="en-US"/>
              </w:rPr>
              <w:t>511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7012590D" w14:textId="77777777" w:rsidR="00B45BF8" w:rsidRPr="00796FCC" w:rsidRDefault="00B45BF8" w:rsidP="00B45BF8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0AEF3B57" w14:textId="1D3FE51D" w:rsidR="00B45BF8" w:rsidRPr="00796FCC" w:rsidRDefault="005F7D82" w:rsidP="005F7D82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16C43693" w14:textId="77777777" w:rsidR="00B45BF8" w:rsidRPr="00796FCC" w:rsidRDefault="00B45BF8" w:rsidP="00B45BF8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006E6133" w14:textId="40A45832" w:rsidR="00B45BF8" w:rsidRPr="00796FCC" w:rsidRDefault="00B45BF8" w:rsidP="00B45BF8">
            <w:pPr>
              <w:tabs>
                <w:tab w:val="decimal" w:pos="58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B45BF8" w:rsidRPr="00796FCC" w14:paraId="01D1F80D" w14:textId="77777777" w:rsidTr="00F33AFE">
        <w:tc>
          <w:tcPr>
            <w:tcW w:w="3960" w:type="dxa"/>
          </w:tcPr>
          <w:p w14:paraId="297D5C67" w14:textId="77777777" w:rsidR="00B45BF8" w:rsidRPr="00796FCC" w:rsidRDefault="00B45BF8" w:rsidP="00B45BF8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34" w:type="dxa"/>
          </w:tcPr>
          <w:p w14:paraId="494E9201" w14:textId="77777777" w:rsidR="00B45BF8" w:rsidRPr="00E230A9" w:rsidRDefault="00B45BF8" w:rsidP="00B45BF8">
            <w:pPr>
              <w:tabs>
                <w:tab w:val="decimal" w:pos="1005"/>
                <w:tab w:val="decimal" w:pos="1096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6644037F" w14:textId="77777777" w:rsidR="00B45BF8" w:rsidRPr="00796FCC" w:rsidRDefault="00B45BF8" w:rsidP="00B45BF8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5A46FA19" w14:textId="77777777" w:rsidR="00B45BF8" w:rsidRPr="00796FCC" w:rsidRDefault="00B45BF8" w:rsidP="00B45BF8">
            <w:pPr>
              <w:tabs>
                <w:tab w:val="decimal" w:pos="1050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6FF57E8D" w14:textId="77777777" w:rsidR="00B45BF8" w:rsidRPr="00796FCC" w:rsidRDefault="00B45BF8" w:rsidP="00B45BF8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804CF86" w14:textId="77777777" w:rsidR="00B45BF8" w:rsidRPr="00796FCC" w:rsidRDefault="00B45BF8" w:rsidP="00B45BF8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2B9A1B87" w14:textId="77777777" w:rsidR="00B45BF8" w:rsidRPr="00796FCC" w:rsidRDefault="00B45BF8" w:rsidP="00B45BF8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521EC755" w14:textId="77777777" w:rsidR="00B45BF8" w:rsidRPr="00796FCC" w:rsidRDefault="00B45BF8" w:rsidP="00B45BF8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45BF8" w:rsidRPr="00796FCC" w14:paraId="7C48208D" w14:textId="77777777" w:rsidTr="00F33AFE">
        <w:tc>
          <w:tcPr>
            <w:tcW w:w="3960" w:type="dxa"/>
          </w:tcPr>
          <w:p w14:paraId="6F25BAF9" w14:textId="77777777" w:rsidR="00B45BF8" w:rsidRPr="00796FCC" w:rsidRDefault="00B45BF8" w:rsidP="00B45BF8">
            <w:pPr>
              <w:pStyle w:val="BodyTextIndent2"/>
              <w:tabs>
                <w:tab w:val="left" w:pos="720"/>
              </w:tabs>
              <w:spacing w:line="320" w:lineRule="exact"/>
              <w:ind w:left="630" w:hanging="270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การเปลี่ยนแปลงของ</w:t>
            </w: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ผลต่างชั่วคราว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1582E1C4" w14:textId="00117880" w:rsidR="00B45BF8" w:rsidRPr="00E230A9" w:rsidRDefault="005F7D82" w:rsidP="00B45BF8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E230A9">
              <w:rPr>
                <w:rFonts w:ascii="Angsana New" w:hAnsi="Angsana New" w:cs="Angsana New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lang w:val="en-US"/>
              </w:rPr>
              <w:t>287</w:t>
            </w:r>
            <w:r w:rsidRPr="00E230A9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591BD79F" w14:textId="77777777" w:rsidR="00B45BF8" w:rsidRPr="00796FCC" w:rsidRDefault="00B45BF8" w:rsidP="00B45BF8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1C2BCA2D" w14:textId="0D2607E2" w:rsidR="00B45BF8" w:rsidRPr="00796FCC" w:rsidRDefault="00F07A8D" w:rsidP="00B45BF8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41</w:t>
            </w:r>
            <w:r w:rsidR="00B45BF8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498</w:t>
            </w:r>
          </w:p>
        </w:tc>
        <w:tc>
          <w:tcPr>
            <w:tcW w:w="90" w:type="dxa"/>
          </w:tcPr>
          <w:p w14:paraId="56F7EAE6" w14:textId="77777777" w:rsidR="00B45BF8" w:rsidRPr="00796FCC" w:rsidRDefault="00B45BF8" w:rsidP="00B45BF8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7FFB6F7D" w14:textId="055D4926" w:rsidR="00B45BF8" w:rsidRPr="00796FCC" w:rsidRDefault="00F07A8D" w:rsidP="00B45BF8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1</w:t>
            </w:r>
            <w:r w:rsidR="005F7D82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793</w:t>
            </w:r>
          </w:p>
        </w:tc>
        <w:tc>
          <w:tcPr>
            <w:tcW w:w="90" w:type="dxa"/>
          </w:tcPr>
          <w:p w14:paraId="6BF10ADD" w14:textId="77777777" w:rsidR="00B45BF8" w:rsidRPr="00796FCC" w:rsidRDefault="00B45BF8" w:rsidP="00B45BF8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3" w:type="dxa"/>
            <w:tcBorders>
              <w:bottom w:val="single" w:sz="4" w:space="0" w:color="000000"/>
            </w:tcBorders>
          </w:tcPr>
          <w:p w14:paraId="193AB540" w14:textId="3A273BEE" w:rsidR="00B45BF8" w:rsidRPr="00796FCC" w:rsidRDefault="00F07A8D" w:rsidP="00B45BF8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39</w:t>
            </w:r>
            <w:r w:rsidR="00B45BF8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276</w:t>
            </w:r>
          </w:p>
        </w:tc>
      </w:tr>
      <w:tr w:rsidR="00B45BF8" w:rsidRPr="00796FCC" w14:paraId="46854AF7" w14:textId="77777777" w:rsidTr="00F33AFE">
        <w:tc>
          <w:tcPr>
            <w:tcW w:w="3960" w:type="dxa"/>
          </w:tcPr>
          <w:p w14:paraId="7615CC49" w14:textId="77777777" w:rsidR="00B45BF8" w:rsidRPr="00796FCC" w:rsidRDefault="00B45BF8" w:rsidP="00B45BF8">
            <w:pPr>
              <w:pStyle w:val="BodyTextIndent2"/>
              <w:tabs>
                <w:tab w:val="left" w:pos="720"/>
              </w:tabs>
              <w:spacing w:line="320" w:lineRule="exact"/>
              <w:ind w:left="180" w:firstLine="711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</w:tcPr>
          <w:p w14:paraId="3D4B1185" w14:textId="54FA13A4" w:rsidR="00B45BF8" w:rsidRPr="00E230A9" w:rsidRDefault="00F07A8D" w:rsidP="00B45BF8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595</w:t>
            </w:r>
          </w:p>
        </w:tc>
        <w:tc>
          <w:tcPr>
            <w:tcW w:w="90" w:type="dxa"/>
          </w:tcPr>
          <w:p w14:paraId="03EBDEAE" w14:textId="77777777" w:rsidR="00B45BF8" w:rsidRPr="00796FCC" w:rsidRDefault="00B45BF8" w:rsidP="00B45BF8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</w:tcPr>
          <w:p w14:paraId="0ACA7801" w14:textId="26E01070" w:rsidR="00B45BF8" w:rsidRPr="00796FCC" w:rsidRDefault="00F07A8D" w:rsidP="00B45BF8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39</w:t>
            </w:r>
            <w:r w:rsidR="00B45BF8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987</w:t>
            </w:r>
          </w:p>
        </w:tc>
        <w:tc>
          <w:tcPr>
            <w:tcW w:w="90" w:type="dxa"/>
          </w:tcPr>
          <w:p w14:paraId="146A7A16" w14:textId="77777777" w:rsidR="00B45BF8" w:rsidRPr="00796FCC" w:rsidRDefault="00B45BF8" w:rsidP="00B45BF8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</w:tcPr>
          <w:p w14:paraId="53DA488D" w14:textId="3BCD4C4E" w:rsidR="00B45BF8" w:rsidRPr="00796FCC" w:rsidRDefault="00F07A8D" w:rsidP="00B45BF8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1</w:t>
            </w:r>
            <w:r w:rsidR="005F7D82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792</w:t>
            </w:r>
          </w:p>
        </w:tc>
        <w:tc>
          <w:tcPr>
            <w:tcW w:w="90" w:type="dxa"/>
          </w:tcPr>
          <w:p w14:paraId="781E29A7" w14:textId="77777777" w:rsidR="00B45BF8" w:rsidRPr="00796FCC" w:rsidRDefault="00B45BF8" w:rsidP="00B45BF8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3" w:type="dxa"/>
            <w:tcBorders>
              <w:top w:val="single" w:sz="4" w:space="0" w:color="000000"/>
              <w:bottom w:val="double" w:sz="4" w:space="0" w:color="auto"/>
            </w:tcBorders>
          </w:tcPr>
          <w:p w14:paraId="3830E31B" w14:textId="4F566E93" w:rsidR="00B45BF8" w:rsidRPr="00796FCC" w:rsidRDefault="00F07A8D" w:rsidP="00B45BF8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39</w:t>
            </w:r>
            <w:r w:rsidR="00B45BF8">
              <w:rPr>
                <w:rFonts w:ascii="Angsana New" w:hAnsi="Angsana New" w:cs="Angsana New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lang w:val="en-US"/>
              </w:rPr>
              <w:t>276</w:t>
            </w:r>
          </w:p>
        </w:tc>
      </w:tr>
    </w:tbl>
    <w:p w14:paraId="3C9A8B89" w14:textId="2C0A685C" w:rsidR="00663A36" w:rsidRPr="00DF767E" w:rsidRDefault="00663A36" w:rsidP="00663A36">
      <w:pPr>
        <w:spacing w:before="240" w:after="120"/>
        <w:ind w:left="547"/>
        <w:jc w:val="thaiDistribute"/>
        <w:rPr>
          <w:rFonts w:ascii="Angsana New" w:hAnsi="Angsana New" w:cs="Angsana New"/>
          <w:b/>
          <w:bCs/>
          <w:cs/>
        </w:rPr>
      </w:pPr>
      <w:bookmarkStart w:id="9" w:name="_Hlk166746139"/>
      <w:bookmarkEnd w:id="7"/>
      <w:r w:rsidRPr="00B41A33">
        <w:rPr>
          <w:rFonts w:ascii="Angsana New" w:hAnsi="Angsana New" w:cs="Angsana New"/>
          <w:sz w:val="32"/>
          <w:szCs w:val="32"/>
          <w:cs/>
          <w:lang w:val="en-GB"/>
        </w:rPr>
        <w:t>ภาษีเงินได้</w:t>
      </w:r>
      <w:r w:rsidRPr="00B41A3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B41A33">
        <w:rPr>
          <w:rFonts w:ascii="Angsana New" w:hAnsi="Angsana New" w:cs="Angsana New"/>
          <w:sz w:val="32"/>
          <w:szCs w:val="32"/>
          <w:cs/>
        </w:rPr>
        <w:t>สำหรับ</w:t>
      </w:r>
      <w:r w:rsidRPr="00B41A33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B41A33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07A8D" w:rsidRPr="00F07A8D">
        <w:rPr>
          <w:rFonts w:ascii="Angsana New" w:hAnsi="Angsana New" w:cs="Angsana New"/>
          <w:sz w:val="32"/>
          <w:szCs w:val="32"/>
          <w:lang w:val="en-US"/>
        </w:rPr>
        <w:t>30</w:t>
      </w:r>
      <w:r w:rsidRPr="00B41A33">
        <w:rPr>
          <w:rFonts w:ascii="Angsana New" w:hAnsi="Angsana New" w:cs="Angsana New"/>
          <w:sz w:val="32"/>
          <w:szCs w:val="32"/>
          <w:cs/>
          <w:lang w:val="en-US"/>
        </w:rPr>
        <w:t xml:space="preserve"> มิถุนายน</w:t>
      </w:r>
      <w:r w:rsidRPr="00B41A33">
        <w:rPr>
          <w:rFonts w:ascii="Angsana New" w:hAnsi="Angsana New" w:cs="Angsana New"/>
          <w:sz w:val="32"/>
          <w:szCs w:val="32"/>
          <w:cs/>
        </w:rPr>
        <w:t xml:space="preserve"> </w:t>
      </w:r>
      <w:r w:rsidRPr="00B41A33">
        <w:rPr>
          <w:rFonts w:ascii="Angsana New" w:hAnsi="Angsana New" w:cs="Angsana New" w:hint="cs"/>
          <w:sz w:val="32"/>
          <w:szCs w:val="32"/>
          <w:cs/>
          <w:lang w:val="en-US"/>
        </w:rPr>
        <w:t>สามารถกระทบยอดกำไร</w:t>
      </w:r>
      <w:r w:rsidR="002A18C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(ขาดทุน) </w:t>
      </w:r>
      <w:r w:rsidRPr="00B41A33">
        <w:rPr>
          <w:rFonts w:ascii="Angsana New" w:hAnsi="Angsana New" w:cs="Angsana New" w:hint="cs"/>
          <w:sz w:val="32"/>
          <w:szCs w:val="32"/>
          <w:cs/>
          <w:lang w:val="en-US"/>
        </w:rPr>
        <w:t>ทางบัญชีได้</w:t>
      </w:r>
      <w:r w:rsidRPr="00B41A33">
        <w:rPr>
          <w:rFonts w:ascii="Angsana New" w:hAnsi="Angsana New" w:cs="Angsana New"/>
          <w:sz w:val="32"/>
          <w:szCs w:val="32"/>
          <w:cs/>
          <w:lang w:val="en-GB"/>
        </w:rPr>
        <w:t>ดังนี้</w:t>
      </w:r>
    </w:p>
    <w:p w14:paraId="0FE7E34F" w14:textId="77777777" w:rsidR="00663A36" w:rsidRPr="00166D8C" w:rsidRDefault="00663A36" w:rsidP="00663A36">
      <w:pPr>
        <w:ind w:left="540" w:right="-28" w:hanging="540"/>
        <w:jc w:val="right"/>
        <w:rPr>
          <w:rFonts w:ascii="Angsana New" w:hAnsi="Angsana New" w:cs="Angsana New"/>
          <w:b/>
          <w:bCs/>
          <w:sz w:val="20"/>
          <w:szCs w:val="20"/>
          <w:lang w:val="en-US"/>
        </w:rPr>
      </w:pPr>
      <w:r w:rsidRPr="00166D8C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</w:t>
      </w:r>
      <w:r w:rsidRPr="00166D8C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663A36" w:rsidRPr="00607F0C" w14:paraId="581FBB57" w14:textId="77777777" w:rsidTr="00F33AFE">
        <w:tc>
          <w:tcPr>
            <w:tcW w:w="3060" w:type="dxa"/>
          </w:tcPr>
          <w:p w14:paraId="4E080DB0" w14:textId="77777777" w:rsidR="00663A36" w:rsidRPr="00607F0C" w:rsidRDefault="00663A36" w:rsidP="00F33AFE">
            <w:pPr>
              <w:snapToGrid w:val="0"/>
              <w:ind w:left="612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2880" w:type="dxa"/>
            <w:gridSpan w:val="4"/>
          </w:tcPr>
          <w:p w14:paraId="2601F76D" w14:textId="77777777" w:rsidR="00663A36" w:rsidRPr="00607F0C" w:rsidRDefault="00663A36" w:rsidP="00F33AFE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</w:t>
            </w: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</w:t>
            </w:r>
          </w:p>
        </w:tc>
        <w:tc>
          <w:tcPr>
            <w:tcW w:w="2880" w:type="dxa"/>
            <w:gridSpan w:val="4"/>
          </w:tcPr>
          <w:p w14:paraId="347DC5F3" w14:textId="77777777" w:rsidR="00663A36" w:rsidRPr="00607F0C" w:rsidRDefault="00663A36" w:rsidP="00F33AFE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63A36" w:rsidRPr="00607F0C" w14:paraId="53803F33" w14:textId="77777777" w:rsidTr="00F33AFE">
        <w:tc>
          <w:tcPr>
            <w:tcW w:w="3060" w:type="dxa"/>
          </w:tcPr>
          <w:p w14:paraId="5462DE0F" w14:textId="77777777" w:rsidR="00663A36" w:rsidRPr="00607F0C" w:rsidRDefault="00663A36" w:rsidP="00F33AFE">
            <w:pPr>
              <w:pStyle w:val="BodyTextIndent2"/>
              <w:tabs>
                <w:tab w:val="left" w:pos="720"/>
              </w:tabs>
              <w:snapToGrid w:val="0"/>
              <w:ind w:hanging="180"/>
              <w:rPr>
                <w:rFonts w:ascii="Angsana New" w:hAnsi="Angsana New"/>
                <w:color w:val="auto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720" w:type="dxa"/>
          </w:tcPr>
          <w:p w14:paraId="6FEDBD0A" w14:textId="4EB90886" w:rsidR="00663A36" w:rsidRPr="00607F0C" w:rsidRDefault="00F07A8D" w:rsidP="00F33AFE">
            <w:pPr>
              <w:ind w:left="-97" w:firstLine="15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720" w:type="dxa"/>
          </w:tcPr>
          <w:p w14:paraId="0E7A0F70" w14:textId="77777777" w:rsidR="00663A36" w:rsidRPr="00607F0C" w:rsidRDefault="00663A36" w:rsidP="00F33AFE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720" w:type="dxa"/>
          </w:tcPr>
          <w:p w14:paraId="7BAEF741" w14:textId="35B08D4B" w:rsidR="00663A36" w:rsidRPr="00607F0C" w:rsidRDefault="00F07A8D" w:rsidP="00F33AFE">
            <w:pPr>
              <w:ind w:left="-97" w:firstLine="15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720" w:type="dxa"/>
          </w:tcPr>
          <w:p w14:paraId="025061F7" w14:textId="77777777" w:rsidR="00663A36" w:rsidRPr="00607F0C" w:rsidRDefault="00663A36" w:rsidP="00F33AFE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720" w:type="dxa"/>
          </w:tcPr>
          <w:p w14:paraId="60CB0331" w14:textId="3DCDE4A4" w:rsidR="00663A36" w:rsidRPr="00607F0C" w:rsidRDefault="00F07A8D" w:rsidP="00F33AFE">
            <w:pPr>
              <w:ind w:left="-97" w:firstLine="1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720" w:type="dxa"/>
          </w:tcPr>
          <w:p w14:paraId="67464D10" w14:textId="77777777" w:rsidR="00663A36" w:rsidRPr="00607F0C" w:rsidRDefault="00663A36" w:rsidP="00F33AFE">
            <w:pPr>
              <w:snapToGrid w:val="0"/>
              <w:ind w:left="-97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  <w:t xml:space="preserve">     </w:t>
            </w: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720" w:type="dxa"/>
          </w:tcPr>
          <w:p w14:paraId="0F073CA0" w14:textId="3A1A4058" w:rsidR="00663A36" w:rsidRPr="00607F0C" w:rsidRDefault="00F07A8D" w:rsidP="00F33AFE">
            <w:pPr>
              <w:ind w:left="-97" w:firstLine="17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720" w:type="dxa"/>
          </w:tcPr>
          <w:p w14:paraId="23AD897D" w14:textId="77777777" w:rsidR="00663A36" w:rsidRPr="00607F0C" w:rsidRDefault="00663A36" w:rsidP="00F33AFE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</w:tr>
      <w:tr w:rsidR="00663A36" w:rsidRPr="00607F0C" w14:paraId="098AA34C" w14:textId="77777777" w:rsidTr="00F33AFE">
        <w:tc>
          <w:tcPr>
            <w:tcW w:w="3060" w:type="dxa"/>
          </w:tcPr>
          <w:p w14:paraId="7A05699B" w14:textId="77777777" w:rsidR="00663A36" w:rsidRPr="00607F0C" w:rsidRDefault="00663A36" w:rsidP="00F33AFE">
            <w:pPr>
              <w:pStyle w:val="BodyTextIndent2"/>
              <w:tabs>
                <w:tab w:val="left" w:pos="720"/>
              </w:tabs>
              <w:snapToGrid w:val="0"/>
              <w:ind w:hanging="180"/>
              <w:rPr>
                <w:rFonts w:ascii="Angsana New" w:hAnsi="Angsana New"/>
                <w:color w:val="auto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720" w:type="dxa"/>
          </w:tcPr>
          <w:p w14:paraId="3CB15698" w14:textId="77777777" w:rsidR="00663A36" w:rsidRPr="00607F0C" w:rsidRDefault="00663A36" w:rsidP="00F33AFE">
            <w:pPr>
              <w:ind w:left="-97" w:firstLine="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7A53E5A6" w14:textId="77777777" w:rsidR="00663A36" w:rsidRPr="00607F0C" w:rsidRDefault="00663A36" w:rsidP="00F33AFE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20" w:type="dxa"/>
          </w:tcPr>
          <w:p w14:paraId="7F9E08BD" w14:textId="77777777" w:rsidR="00663A36" w:rsidRPr="00607F0C" w:rsidRDefault="00663A36" w:rsidP="00F33AFE">
            <w:pPr>
              <w:ind w:left="-97" w:firstLine="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6CC2292D" w14:textId="77777777" w:rsidR="00663A36" w:rsidRPr="00607F0C" w:rsidRDefault="00663A36" w:rsidP="00F33AFE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20" w:type="dxa"/>
          </w:tcPr>
          <w:p w14:paraId="6FB2A08D" w14:textId="77777777" w:rsidR="00663A36" w:rsidRPr="00607F0C" w:rsidRDefault="00663A36" w:rsidP="00F33AFE">
            <w:pPr>
              <w:ind w:left="-97" w:firstLine="15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32C62F25" w14:textId="77777777" w:rsidR="00663A36" w:rsidRPr="00607F0C" w:rsidRDefault="00663A36" w:rsidP="00F33AFE">
            <w:pPr>
              <w:snapToGrid w:val="0"/>
              <w:ind w:left="-97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  <w:t xml:space="preserve">     </w:t>
            </w: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20" w:type="dxa"/>
          </w:tcPr>
          <w:p w14:paraId="780B63E6" w14:textId="77777777" w:rsidR="00663A36" w:rsidRPr="00607F0C" w:rsidRDefault="00663A36" w:rsidP="00F33AFE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68045701" w14:textId="77777777" w:rsidR="00663A36" w:rsidRPr="00607F0C" w:rsidRDefault="00663A36" w:rsidP="00F33AFE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</w:tr>
      <w:tr w:rsidR="00663A36" w:rsidRPr="00607F0C" w14:paraId="3458E74B" w14:textId="77777777" w:rsidTr="00F33AFE">
        <w:tc>
          <w:tcPr>
            <w:tcW w:w="3060" w:type="dxa"/>
          </w:tcPr>
          <w:p w14:paraId="26A75D99" w14:textId="77777777" w:rsidR="00663A36" w:rsidRPr="00607F0C" w:rsidRDefault="00663A36" w:rsidP="00F33AFE">
            <w:pPr>
              <w:pStyle w:val="BodyTextIndent2"/>
              <w:tabs>
                <w:tab w:val="left" w:pos="720"/>
              </w:tabs>
              <w:ind w:left="355" w:hanging="35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 xml:space="preserve">กำไร (ขาดทุน) </w:t>
            </w: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ก่อนภาษีเงินได้</w:t>
            </w:r>
          </w:p>
        </w:tc>
        <w:tc>
          <w:tcPr>
            <w:tcW w:w="720" w:type="dxa"/>
          </w:tcPr>
          <w:p w14:paraId="7DBE78E4" w14:textId="77777777" w:rsidR="00663A36" w:rsidRPr="00607F0C" w:rsidRDefault="00663A36" w:rsidP="00F33AFE">
            <w:pPr>
              <w:tabs>
                <w:tab w:val="decimal" w:pos="72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0F30B985" w14:textId="77777777" w:rsidR="00663A36" w:rsidRPr="00607F0C" w:rsidRDefault="00663A36" w:rsidP="00F33AFE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5B49CC00" w14:textId="77777777" w:rsidR="00663A36" w:rsidRPr="00607F0C" w:rsidRDefault="00663A36" w:rsidP="00F33AFE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39240E0B" w14:textId="77777777" w:rsidR="00663A36" w:rsidRPr="00607F0C" w:rsidRDefault="00663A36" w:rsidP="00F33AFE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73B8102" w14:textId="77777777" w:rsidR="00663A36" w:rsidRPr="00607F0C" w:rsidRDefault="00663A36" w:rsidP="00F33AFE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00D0E85F" w14:textId="77777777" w:rsidR="00663A36" w:rsidRPr="00607F0C" w:rsidRDefault="00663A36" w:rsidP="00F33AFE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696F324A" w14:textId="77777777" w:rsidR="00663A36" w:rsidRPr="00607F0C" w:rsidRDefault="00663A36" w:rsidP="00F33AFE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69E94069" w14:textId="77777777" w:rsidR="00663A36" w:rsidRPr="00607F0C" w:rsidRDefault="00663A36" w:rsidP="00F33AFE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663A36" w:rsidRPr="00607F0C" w14:paraId="54062F96" w14:textId="77777777" w:rsidTr="00F33AFE">
        <w:tc>
          <w:tcPr>
            <w:tcW w:w="3060" w:type="dxa"/>
          </w:tcPr>
          <w:p w14:paraId="51ADF858" w14:textId="77777777" w:rsidR="00663A36" w:rsidRDefault="00663A36" w:rsidP="00F33AFE">
            <w:pPr>
              <w:pStyle w:val="BodyTextIndent2"/>
              <w:tabs>
                <w:tab w:val="left" w:pos="720"/>
              </w:tabs>
              <w:ind w:left="180" w:hanging="5"/>
              <w:rPr>
                <w:rFonts w:ascii="Angsana New" w:hAnsi="Angsana New"/>
                <w:color w:val="auto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ส่วนที่ได้รับการส่งเสริมยกเว้นภาษีเงินได้</w:t>
            </w:r>
          </w:p>
        </w:tc>
        <w:tc>
          <w:tcPr>
            <w:tcW w:w="720" w:type="dxa"/>
          </w:tcPr>
          <w:p w14:paraId="1A1D287B" w14:textId="77777777" w:rsidR="00663A36" w:rsidRDefault="00663A36" w:rsidP="00F33AFE">
            <w:pPr>
              <w:tabs>
                <w:tab w:val="decimal" w:pos="72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6BA6A85C" w14:textId="77777777" w:rsidR="00663A36" w:rsidRPr="00607F0C" w:rsidRDefault="00663A36" w:rsidP="00F33AFE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395BBAB" w14:textId="77777777" w:rsidR="00663A36" w:rsidRDefault="00663A36" w:rsidP="00F33AFE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524D7ED7" w14:textId="77777777" w:rsidR="00663A36" w:rsidRPr="00607F0C" w:rsidRDefault="00663A36" w:rsidP="00F33AFE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0207D15B" w14:textId="77777777" w:rsidR="00663A36" w:rsidRDefault="00663A36" w:rsidP="00F33AFE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00F73BF9" w14:textId="77777777" w:rsidR="00663A36" w:rsidRPr="00607F0C" w:rsidRDefault="00663A36" w:rsidP="00F33AFE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7C45D82" w14:textId="77777777" w:rsidR="00663A36" w:rsidRDefault="00663A36" w:rsidP="00F33AFE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3344087B" w14:textId="77777777" w:rsidR="00663A36" w:rsidRPr="00607F0C" w:rsidRDefault="00663A36" w:rsidP="00F33AFE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93240" w:rsidRPr="00607F0C" w14:paraId="569C1852" w14:textId="77777777" w:rsidTr="00F33AFE">
        <w:tc>
          <w:tcPr>
            <w:tcW w:w="3060" w:type="dxa"/>
          </w:tcPr>
          <w:p w14:paraId="0C5C67F9" w14:textId="4CC35CA3" w:rsidR="00E93240" w:rsidRPr="00302A5C" w:rsidRDefault="00E93240" w:rsidP="00E93240">
            <w:pPr>
              <w:pStyle w:val="BodyTextIndent2"/>
              <w:tabs>
                <w:tab w:val="left" w:pos="720"/>
              </w:tabs>
              <w:ind w:firstLine="85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 w:rsidRPr="00DB711F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ในอัตราร้อยละ </w:t>
            </w:r>
            <w:r w:rsidR="00F07A8D" w:rsidRPr="00F07A8D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lang w:val="en-US"/>
              </w:rPr>
              <w:t>50</w:t>
            </w:r>
            <w:r w:rsidRPr="00DB711F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r w:rsidRPr="00DB711F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ของอัตราภาษี</w:t>
            </w:r>
          </w:p>
        </w:tc>
        <w:tc>
          <w:tcPr>
            <w:tcW w:w="720" w:type="dxa"/>
          </w:tcPr>
          <w:p w14:paraId="500D686A" w14:textId="4D21B59C" w:rsidR="00E93240" w:rsidRPr="00E230A9" w:rsidRDefault="00F07A8D" w:rsidP="00E93240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E93240" w:rsidRPr="00E230A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460</w:t>
            </w:r>
          </w:p>
        </w:tc>
        <w:tc>
          <w:tcPr>
            <w:tcW w:w="720" w:type="dxa"/>
          </w:tcPr>
          <w:p w14:paraId="2D6B83C0" w14:textId="77777777" w:rsidR="00E93240" w:rsidRPr="00607F0C" w:rsidRDefault="00E93240" w:rsidP="00E93240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10AA1D0B" w14:textId="106340EB" w:rsidR="00E93240" w:rsidRDefault="00E93240" w:rsidP="00E932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836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6928DCA0" w14:textId="77777777" w:rsidR="00E93240" w:rsidRPr="00607F0C" w:rsidRDefault="00E93240" w:rsidP="00E93240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5FA4D7B7" w14:textId="2AEF35DF" w:rsidR="00E93240" w:rsidRDefault="00E93240" w:rsidP="00E93240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</w:tcPr>
          <w:p w14:paraId="51F46F68" w14:textId="77777777" w:rsidR="00E93240" w:rsidRPr="00607F0C" w:rsidRDefault="00E93240" w:rsidP="00E93240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962C026" w14:textId="6D649208" w:rsidR="00E93240" w:rsidRDefault="00E93240" w:rsidP="00E93240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</w:tcPr>
          <w:p w14:paraId="4C7243B3" w14:textId="77777777" w:rsidR="00E93240" w:rsidRPr="00607F0C" w:rsidRDefault="00E93240" w:rsidP="00E93240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93240" w:rsidRPr="00607F0C" w14:paraId="45DE8591" w14:textId="77777777" w:rsidTr="00F33AFE">
        <w:tc>
          <w:tcPr>
            <w:tcW w:w="3060" w:type="dxa"/>
          </w:tcPr>
          <w:p w14:paraId="3D5DEA04" w14:textId="77777777" w:rsidR="00E93240" w:rsidRDefault="00E93240" w:rsidP="00E93240">
            <w:pPr>
              <w:pStyle w:val="BodyTextIndent2"/>
              <w:tabs>
                <w:tab w:val="left" w:pos="720"/>
              </w:tabs>
              <w:ind w:left="180" w:hanging="5"/>
              <w:rPr>
                <w:rFonts w:ascii="Angsana New" w:hAnsi="Angsana New"/>
                <w:color w:val="auto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ส่วนที่ไม่ได้รับการส่งเสริม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6E76854" w14:textId="297DBBF1" w:rsidR="00E93240" w:rsidRPr="00E230A9" w:rsidRDefault="00F07A8D" w:rsidP="00E93240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E93240" w:rsidRPr="00E230A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392</w:t>
            </w:r>
          </w:p>
        </w:tc>
        <w:tc>
          <w:tcPr>
            <w:tcW w:w="720" w:type="dxa"/>
          </w:tcPr>
          <w:p w14:paraId="069A464C" w14:textId="77777777" w:rsidR="00E93240" w:rsidRPr="00607F0C" w:rsidRDefault="00E93240" w:rsidP="00E93240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78774AC" w14:textId="2A4573CC" w:rsidR="00E93240" w:rsidRDefault="00E93240" w:rsidP="00E932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90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604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5293EAFC" w14:textId="77777777" w:rsidR="00E93240" w:rsidRPr="00607F0C" w:rsidRDefault="00E93240" w:rsidP="00E93240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FAAB318" w14:textId="262E64B8" w:rsidR="00E93240" w:rsidRDefault="00F07A8D" w:rsidP="00E932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  <w:r w:rsidR="00E9324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553</w:t>
            </w:r>
          </w:p>
        </w:tc>
        <w:tc>
          <w:tcPr>
            <w:tcW w:w="720" w:type="dxa"/>
          </w:tcPr>
          <w:p w14:paraId="22A568A0" w14:textId="77777777" w:rsidR="00E93240" w:rsidRPr="00607F0C" w:rsidRDefault="00E93240" w:rsidP="00E93240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EAB91D9" w14:textId="67929584" w:rsidR="00E93240" w:rsidRDefault="00E93240" w:rsidP="00E932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64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227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570715DC" w14:textId="77777777" w:rsidR="00E93240" w:rsidRPr="00607F0C" w:rsidRDefault="00E93240" w:rsidP="00E93240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93240" w:rsidRPr="00607F0C" w14:paraId="676ABD7E" w14:textId="77777777" w:rsidTr="00F33AFE">
        <w:tc>
          <w:tcPr>
            <w:tcW w:w="3060" w:type="dxa"/>
          </w:tcPr>
          <w:p w14:paraId="04B6F40E" w14:textId="77777777" w:rsidR="00E93240" w:rsidRPr="00CE0B1A" w:rsidRDefault="00E93240" w:rsidP="00E93240">
            <w:pPr>
              <w:pStyle w:val="BodyTextIndent2"/>
              <w:tabs>
                <w:tab w:val="left" w:pos="720"/>
              </w:tabs>
              <w:ind w:left="355" w:hanging="355"/>
              <w:rPr>
                <w:rFonts w:ascii="Angsana New" w:hAnsi="Angsana New"/>
                <w:color w:val="auto"/>
                <w:sz w:val="20"/>
                <w:szCs w:val="20"/>
                <w:lang w:val="en-US"/>
              </w:rPr>
            </w:pPr>
            <w:r w:rsidRPr="00CE0B1A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 xml:space="preserve">รวมกำไร (ขาดทุน) </w:t>
            </w:r>
            <w:r w:rsidRPr="00CE0B1A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ก่อนภาษีเงินได้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9BD7188" w14:textId="06591C4B" w:rsidR="00E93240" w:rsidRPr="00E230A9" w:rsidRDefault="00F07A8D" w:rsidP="00E93240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  <w:r w:rsidR="00E93240" w:rsidRPr="00E230A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852</w:t>
            </w:r>
          </w:p>
        </w:tc>
        <w:tc>
          <w:tcPr>
            <w:tcW w:w="720" w:type="dxa"/>
          </w:tcPr>
          <w:p w14:paraId="73B9744D" w14:textId="77777777" w:rsidR="00E93240" w:rsidRPr="00607F0C" w:rsidRDefault="00E93240" w:rsidP="00E93240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CAF9E97" w14:textId="2DDD363F" w:rsidR="00E93240" w:rsidRDefault="00E93240" w:rsidP="00E932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92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440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6863E0FE" w14:textId="77777777" w:rsidR="00E93240" w:rsidRPr="00607F0C" w:rsidRDefault="00E93240" w:rsidP="00E93240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ABB5DD1" w14:textId="5DDB15EB" w:rsidR="00E93240" w:rsidRDefault="00F07A8D" w:rsidP="00E932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  <w:r w:rsidR="00E9324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553</w:t>
            </w:r>
          </w:p>
        </w:tc>
        <w:tc>
          <w:tcPr>
            <w:tcW w:w="720" w:type="dxa"/>
          </w:tcPr>
          <w:p w14:paraId="610B0A31" w14:textId="77777777" w:rsidR="00E93240" w:rsidRPr="00607F0C" w:rsidRDefault="00E93240" w:rsidP="00E93240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F92EFE2" w14:textId="05E9560E" w:rsidR="00E93240" w:rsidRDefault="00E93240" w:rsidP="00E932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64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227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4309BB7F" w14:textId="77777777" w:rsidR="00E93240" w:rsidRPr="00607F0C" w:rsidRDefault="00E93240" w:rsidP="00E93240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93240" w:rsidRPr="00607F0C" w14:paraId="6E802CAF" w14:textId="77777777" w:rsidTr="00F33AFE">
        <w:tc>
          <w:tcPr>
            <w:tcW w:w="3060" w:type="dxa"/>
          </w:tcPr>
          <w:p w14:paraId="04F47A1F" w14:textId="77777777" w:rsidR="00E93240" w:rsidRPr="00607F0C" w:rsidRDefault="00E93240" w:rsidP="00E93240">
            <w:pPr>
              <w:pStyle w:val="BodyTextIndent2"/>
              <w:tabs>
                <w:tab w:val="left" w:pos="720"/>
              </w:tabs>
              <w:ind w:left="175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รายได้ (ค่าใช้จ่าย) ภาษีเงินได้ตามอัตราภาษีเงินได้</w:t>
            </w:r>
          </w:p>
        </w:tc>
        <w:tc>
          <w:tcPr>
            <w:tcW w:w="720" w:type="dxa"/>
          </w:tcPr>
          <w:p w14:paraId="31FDA797" w14:textId="360F75E1" w:rsidR="00E93240" w:rsidRPr="00E230A9" w:rsidRDefault="00E93240" w:rsidP="00E93240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E230A9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E230A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371</w:t>
            </w:r>
            <w:r w:rsidRPr="00E230A9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</w:tcPr>
          <w:p w14:paraId="6B132BC3" w14:textId="7E4AB2C9" w:rsidR="00E93240" w:rsidRPr="00607F0C" w:rsidRDefault="00F07A8D" w:rsidP="00E93240">
            <w:pPr>
              <w:tabs>
                <w:tab w:val="decimal" w:pos="447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720" w:type="dxa"/>
          </w:tcPr>
          <w:p w14:paraId="5982C4DC" w14:textId="209EC7E6" w:rsidR="00E93240" w:rsidRPr="00607F0C" w:rsidRDefault="00F07A8D" w:rsidP="00E932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  <w:r w:rsidR="00E9324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488</w:t>
            </w:r>
          </w:p>
        </w:tc>
        <w:tc>
          <w:tcPr>
            <w:tcW w:w="720" w:type="dxa"/>
          </w:tcPr>
          <w:p w14:paraId="08C710DB" w14:textId="7B21B032" w:rsidR="00E93240" w:rsidRPr="00607F0C" w:rsidRDefault="00F07A8D" w:rsidP="00E93240">
            <w:pPr>
              <w:tabs>
                <w:tab w:val="decimal" w:pos="453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720" w:type="dxa"/>
          </w:tcPr>
          <w:p w14:paraId="57DE485F" w14:textId="7C21D0B7" w:rsidR="00E93240" w:rsidRPr="00607F0C" w:rsidRDefault="00E93240" w:rsidP="00E932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311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</w:tcPr>
          <w:p w14:paraId="058B41CD" w14:textId="29F626D0" w:rsidR="00E93240" w:rsidRPr="00607F0C" w:rsidRDefault="00F07A8D" w:rsidP="00E93240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</w:p>
        </w:tc>
        <w:tc>
          <w:tcPr>
            <w:tcW w:w="720" w:type="dxa"/>
          </w:tcPr>
          <w:p w14:paraId="4A680E6B" w14:textId="4B1C3796" w:rsidR="00E93240" w:rsidRPr="00607F0C" w:rsidRDefault="00F07A8D" w:rsidP="00E932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  <w:r w:rsidR="00E9324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845</w:t>
            </w:r>
          </w:p>
        </w:tc>
        <w:tc>
          <w:tcPr>
            <w:tcW w:w="720" w:type="dxa"/>
          </w:tcPr>
          <w:p w14:paraId="14FDFA83" w14:textId="03FE451D" w:rsidR="00E93240" w:rsidRPr="00607F0C" w:rsidRDefault="00F07A8D" w:rsidP="00E93240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</w:tr>
      <w:tr w:rsidR="00E93240" w:rsidRPr="00607F0C" w14:paraId="41CB4CF0" w14:textId="77777777" w:rsidTr="00F33AFE">
        <w:tc>
          <w:tcPr>
            <w:tcW w:w="3060" w:type="dxa"/>
          </w:tcPr>
          <w:p w14:paraId="463F1F26" w14:textId="77777777" w:rsidR="00E93240" w:rsidRPr="00607F0C" w:rsidRDefault="00E93240" w:rsidP="00E93240">
            <w:pPr>
              <w:pStyle w:val="BodyTextIndent2"/>
              <w:tabs>
                <w:tab w:val="left" w:pos="720"/>
              </w:tabs>
              <w:ind w:left="0" w:firstLine="0"/>
              <w:rPr>
                <w:rFonts w:ascii="Angsana New" w:hAnsi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ผลกระทบ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ทางภาษีสำหรับ</w:t>
            </w:r>
          </w:p>
        </w:tc>
        <w:tc>
          <w:tcPr>
            <w:tcW w:w="720" w:type="dxa"/>
          </w:tcPr>
          <w:p w14:paraId="7E9ACC18" w14:textId="77777777" w:rsidR="00E93240" w:rsidRPr="00E230A9" w:rsidRDefault="00E93240" w:rsidP="00E93240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1394A603" w14:textId="77777777" w:rsidR="00E93240" w:rsidRPr="00607F0C" w:rsidRDefault="00E93240" w:rsidP="00E93240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48B18D24" w14:textId="77777777" w:rsidR="00E93240" w:rsidRPr="00B34B14" w:rsidRDefault="00E93240" w:rsidP="00E932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5E8085ED" w14:textId="77777777" w:rsidR="00E93240" w:rsidRPr="00607F0C" w:rsidRDefault="00E93240" w:rsidP="00E93240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039ECBDD" w14:textId="77777777" w:rsidR="00E93240" w:rsidRPr="00607F0C" w:rsidRDefault="00E93240" w:rsidP="00E932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7DFF8CF0" w14:textId="77777777" w:rsidR="00E93240" w:rsidRPr="00607F0C" w:rsidRDefault="00E93240" w:rsidP="00E93240">
            <w:pPr>
              <w:tabs>
                <w:tab w:val="decimal" w:pos="1710"/>
              </w:tabs>
              <w:snapToGrid w:val="0"/>
              <w:ind w:left="-97" w:right="9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FCEC11B" w14:textId="77777777" w:rsidR="00E93240" w:rsidRPr="00607F0C" w:rsidRDefault="00E93240" w:rsidP="00E932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49D314A1" w14:textId="77777777" w:rsidR="00E93240" w:rsidRPr="00607F0C" w:rsidRDefault="00E93240" w:rsidP="00E93240">
            <w:pPr>
              <w:tabs>
                <w:tab w:val="decimal" w:pos="900"/>
                <w:tab w:val="decimal" w:pos="1260"/>
              </w:tabs>
              <w:ind w:left="5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E93240" w:rsidRPr="00607F0C" w14:paraId="35C73ADB" w14:textId="77777777" w:rsidTr="00F33AFE">
        <w:tc>
          <w:tcPr>
            <w:tcW w:w="3060" w:type="dxa"/>
          </w:tcPr>
          <w:p w14:paraId="2F5374F8" w14:textId="77777777" w:rsidR="00E93240" w:rsidRPr="003453C3" w:rsidRDefault="00E93240" w:rsidP="00E93240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รายได้ที่ได้รับการยกเว้นภาษีเงินได้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720" w:type="dxa"/>
          </w:tcPr>
          <w:p w14:paraId="2FBB2982" w14:textId="77777777" w:rsidR="00E93240" w:rsidRPr="00E230A9" w:rsidRDefault="00E93240" w:rsidP="00E93240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3A342AC8" w14:textId="77777777" w:rsidR="00E93240" w:rsidRDefault="00E93240" w:rsidP="00E93240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E5A0A3A" w14:textId="77777777" w:rsidR="00E93240" w:rsidRPr="00D56B19" w:rsidRDefault="00E93240" w:rsidP="00E932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5F474F86" w14:textId="77777777" w:rsidR="00E93240" w:rsidRPr="00D56B19" w:rsidRDefault="00E93240" w:rsidP="00E93240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DC2BCA4" w14:textId="77777777" w:rsidR="00E93240" w:rsidRDefault="00E93240" w:rsidP="00E932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2CBCE2C" w14:textId="77777777" w:rsidR="00E93240" w:rsidRDefault="00E93240" w:rsidP="00E93240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1FB14BB9" w14:textId="77777777" w:rsidR="00E93240" w:rsidRPr="00D56B19" w:rsidRDefault="00E93240" w:rsidP="00E932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6FB2B499" w14:textId="77777777" w:rsidR="00E93240" w:rsidRPr="00D56B19" w:rsidRDefault="00E93240" w:rsidP="00E93240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93240" w:rsidRPr="00607F0C" w14:paraId="35A58FB0" w14:textId="77777777" w:rsidTr="00F33AFE">
        <w:tc>
          <w:tcPr>
            <w:tcW w:w="3060" w:type="dxa"/>
          </w:tcPr>
          <w:p w14:paraId="3729C557" w14:textId="77777777" w:rsidR="00E93240" w:rsidRDefault="00E93240" w:rsidP="00E93240">
            <w:pPr>
              <w:pStyle w:val="BodyTextIndent2"/>
              <w:tabs>
                <w:tab w:val="left" w:pos="720"/>
              </w:tabs>
              <w:ind w:firstLine="85"/>
              <w:rPr>
                <w:rFonts w:ascii="Angsana New" w:hAnsi="Angsana New"/>
                <w:color w:val="auto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และ</w:t>
            </w:r>
            <w:r w:rsidRPr="00E35FC2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>ขาดทุนสะสมที่ลดหย่อนภาษีในงวด</w:t>
            </w:r>
          </w:p>
        </w:tc>
        <w:tc>
          <w:tcPr>
            <w:tcW w:w="720" w:type="dxa"/>
          </w:tcPr>
          <w:p w14:paraId="58847604" w14:textId="5C0D98CC" w:rsidR="00E93240" w:rsidRPr="00E230A9" w:rsidRDefault="00F07A8D" w:rsidP="00E93240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="00E93240" w:rsidRPr="00E230A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032</w:t>
            </w:r>
          </w:p>
        </w:tc>
        <w:tc>
          <w:tcPr>
            <w:tcW w:w="720" w:type="dxa"/>
          </w:tcPr>
          <w:p w14:paraId="6CB0685E" w14:textId="77777777" w:rsidR="00E93240" w:rsidRDefault="00E93240" w:rsidP="00E93240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46A0D416" w14:textId="24E2A5C3" w:rsidR="00E93240" w:rsidRPr="0095471C" w:rsidRDefault="00F07A8D" w:rsidP="00E932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E9324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932</w:t>
            </w:r>
          </w:p>
        </w:tc>
        <w:tc>
          <w:tcPr>
            <w:tcW w:w="720" w:type="dxa"/>
          </w:tcPr>
          <w:p w14:paraId="22F5263D" w14:textId="77777777" w:rsidR="00E93240" w:rsidRPr="00D56B19" w:rsidRDefault="00E93240" w:rsidP="00E93240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31C8A842" w14:textId="060DBE88" w:rsidR="00E93240" w:rsidRDefault="00F07A8D" w:rsidP="00E932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4D351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686</w:t>
            </w:r>
          </w:p>
        </w:tc>
        <w:tc>
          <w:tcPr>
            <w:tcW w:w="720" w:type="dxa"/>
          </w:tcPr>
          <w:p w14:paraId="79EBCB5B" w14:textId="77777777" w:rsidR="00E93240" w:rsidRDefault="00E93240" w:rsidP="00E93240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65E56B07" w14:textId="3D3E8AAE" w:rsidR="00E93240" w:rsidRDefault="00F07A8D" w:rsidP="00E932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E9324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802</w:t>
            </w:r>
          </w:p>
        </w:tc>
        <w:tc>
          <w:tcPr>
            <w:tcW w:w="720" w:type="dxa"/>
          </w:tcPr>
          <w:p w14:paraId="2D47C6E2" w14:textId="77777777" w:rsidR="00E93240" w:rsidRPr="00D56B19" w:rsidRDefault="00E93240" w:rsidP="00E93240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93240" w:rsidRPr="00607F0C" w14:paraId="5BE444C0" w14:textId="77777777" w:rsidTr="00F33AFE">
        <w:tc>
          <w:tcPr>
            <w:tcW w:w="3060" w:type="dxa"/>
          </w:tcPr>
          <w:p w14:paraId="2B8626A2" w14:textId="77777777" w:rsidR="00E93240" w:rsidRPr="003453C3" w:rsidRDefault="00E93240" w:rsidP="00E93240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- </w:t>
            </w:r>
            <w:r w:rsidRPr="003453C3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720" w:type="dxa"/>
          </w:tcPr>
          <w:p w14:paraId="5484EA92" w14:textId="5391D96D" w:rsidR="00E93240" w:rsidRPr="00E230A9" w:rsidRDefault="00E93240" w:rsidP="00E93240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230A9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  <w:r w:rsidRPr="00E230A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989</w:t>
            </w:r>
            <w:r w:rsidRPr="00E230A9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</w:tcPr>
          <w:p w14:paraId="0A27B517" w14:textId="77777777" w:rsidR="00E93240" w:rsidRPr="00557D9B" w:rsidRDefault="00E93240" w:rsidP="00E93240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05AE2DC" w14:textId="7C5B837E" w:rsidR="00E93240" w:rsidRPr="00557D9B" w:rsidRDefault="00F07A8D" w:rsidP="00E932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393</w:t>
            </w:r>
          </w:p>
        </w:tc>
        <w:tc>
          <w:tcPr>
            <w:tcW w:w="720" w:type="dxa"/>
          </w:tcPr>
          <w:p w14:paraId="29BDF1E8" w14:textId="77777777" w:rsidR="00E93240" w:rsidRPr="00557D9B" w:rsidRDefault="00E93240" w:rsidP="00E93240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76F61EE7" w14:textId="51BF1338" w:rsidR="00E93240" w:rsidRPr="00557D9B" w:rsidRDefault="00E93240" w:rsidP="00E932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="004D351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740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</w:tcPr>
          <w:p w14:paraId="5B0C8B03" w14:textId="77777777" w:rsidR="00E93240" w:rsidRDefault="00E93240" w:rsidP="00E93240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0B3DDF1D" w14:textId="062ECC33" w:rsidR="00E93240" w:rsidRPr="00D56B19" w:rsidRDefault="00F07A8D" w:rsidP="00E932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E9324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765</w:t>
            </w:r>
          </w:p>
        </w:tc>
        <w:tc>
          <w:tcPr>
            <w:tcW w:w="720" w:type="dxa"/>
          </w:tcPr>
          <w:p w14:paraId="5FA51A06" w14:textId="77777777" w:rsidR="00E93240" w:rsidRPr="00D56B19" w:rsidRDefault="00E93240" w:rsidP="00E93240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93240" w:rsidRPr="00607F0C" w14:paraId="3A25895E" w14:textId="77777777" w:rsidTr="00F33AFE">
        <w:tc>
          <w:tcPr>
            <w:tcW w:w="3060" w:type="dxa"/>
          </w:tcPr>
          <w:p w14:paraId="5F2E5B28" w14:textId="77777777" w:rsidR="00E93240" w:rsidRPr="003453C3" w:rsidRDefault="00E93240" w:rsidP="00E93240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720" w:type="dxa"/>
          </w:tcPr>
          <w:p w14:paraId="106BEC78" w14:textId="218A22E6" w:rsidR="00E93240" w:rsidRPr="00E230A9" w:rsidRDefault="00F07A8D" w:rsidP="00E93240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359</w:t>
            </w:r>
          </w:p>
        </w:tc>
        <w:tc>
          <w:tcPr>
            <w:tcW w:w="720" w:type="dxa"/>
          </w:tcPr>
          <w:p w14:paraId="175B7064" w14:textId="77777777" w:rsidR="00E93240" w:rsidRPr="00557D9B" w:rsidRDefault="00E93240" w:rsidP="00E93240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9F37A08" w14:textId="3BBB662E" w:rsidR="00E93240" w:rsidRPr="00557D9B" w:rsidRDefault="00E93240" w:rsidP="00E932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126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7C9D463E" w14:textId="77777777" w:rsidR="00E93240" w:rsidRPr="00557D9B" w:rsidRDefault="00E93240" w:rsidP="00E93240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389CA159" w14:textId="06BDAC9F" w:rsidR="00E93240" w:rsidRPr="00557D9B" w:rsidRDefault="00F07A8D" w:rsidP="00E932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  <w:tc>
          <w:tcPr>
            <w:tcW w:w="720" w:type="dxa"/>
          </w:tcPr>
          <w:p w14:paraId="6BE6B1AA" w14:textId="77777777" w:rsidR="00E93240" w:rsidRDefault="00E93240" w:rsidP="00E93240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0C3ABAE6" w14:textId="09FC9075" w:rsidR="00E93240" w:rsidRPr="00D56B19" w:rsidRDefault="00F07A8D" w:rsidP="00E932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  <w:tc>
          <w:tcPr>
            <w:tcW w:w="720" w:type="dxa"/>
          </w:tcPr>
          <w:p w14:paraId="4420D203" w14:textId="77777777" w:rsidR="00E93240" w:rsidRPr="00D56B19" w:rsidRDefault="00E93240" w:rsidP="00E93240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93240" w:rsidRPr="00607F0C" w14:paraId="5A9A983B" w14:textId="77777777" w:rsidTr="00F33AFE">
        <w:tc>
          <w:tcPr>
            <w:tcW w:w="3060" w:type="dxa"/>
          </w:tcPr>
          <w:p w14:paraId="4D13B18A" w14:textId="77777777" w:rsidR="00E93240" w:rsidRDefault="00E93240" w:rsidP="00E93240">
            <w:pPr>
              <w:pStyle w:val="BodyTextIndent2"/>
              <w:tabs>
                <w:tab w:val="left" w:pos="720"/>
              </w:tabs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ผลขาดทุนทางภาษีสำหรับปีที่คาดว่าจะไม่ได้ใช้</w:t>
            </w:r>
          </w:p>
        </w:tc>
        <w:tc>
          <w:tcPr>
            <w:tcW w:w="720" w:type="dxa"/>
          </w:tcPr>
          <w:p w14:paraId="078EE589" w14:textId="30BEE2E7" w:rsidR="00E93240" w:rsidRPr="00E230A9" w:rsidRDefault="00E93240" w:rsidP="00FD741D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230A9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</w:tcPr>
          <w:p w14:paraId="1008698D" w14:textId="77777777" w:rsidR="00E93240" w:rsidRPr="00557D9B" w:rsidRDefault="00E93240" w:rsidP="00E93240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DC60337" w14:textId="10206FF4" w:rsidR="00E93240" w:rsidRDefault="00E93240" w:rsidP="00E932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73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20762947" w14:textId="77777777" w:rsidR="00E93240" w:rsidRPr="00557D9B" w:rsidRDefault="00E93240" w:rsidP="00E93240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701A4987" w14:textId="33F67A97" w:rsidR="00E93240" w:rsidRPr="00557D9B" w:rsidRDefault="00E93240" w:rsidP="00E93240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</w:tcPr>
          <w:p w14:paraId="3B83BDD9" w14:textId="77777777" w:rsidR="00E93240" w:rsidRDefault="00E93240" w:rsidP="00E93240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81706C6" w14:textId="716EDF85" w:rsidR="00E93240" w:rsidRDefault="00E93240" w:rsidP="00E93240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</w:tcPr>
          <w:p w14:paraId="366BA4B6" w14:textId="77777777" w:rsidR="00E93240" w:rsidRPr="00D56B19" w:rsidRDefault="00E93240" w:rsidP="00E93240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93240" w:rsidRPr="00607F0C" w14:paraId="711BF841" w14:textId="77777777" w:rsidTr="00F33AFE">
        <w:tc>
          <w:tcPr>
            <w:tcW w:w="3060" w:type="dxa"/>
          </w:tcPr>
          <w:p w14:paraId="77CEFF86" w14:textId="00C73E67" w:rsidR="00E93240" w:rsidRPr="00607F0C" w:rsidRDefault="00E93240" w:rsidP="00E93240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รายได้</w:t>
            </w:r>
            <w:r w:rsidR="00E57011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 xml:space="preserve"> (ค่าใช้จ่าย) </w:t>
            </w: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ภาษีเงินได้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</w:tcPr>
          <w:p w14:paraId="5B2DADB1" w14:textId="738FAF80" w:rsidR="00E93240" w:rsidRPr="00E230A9" w:rsidRDefault="00E93240" w:rsidP="00E93240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E230A9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969</w:t>
            </w:r>
            <w:r w:rsidRPr="00E230A9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</w:tcPr>
          <w:p w14:paraId="026D3C71" w14:textId="05C4B559" w:rsidR="00E93240" w:rsidRPr="00557D9B" w:rsidRDefault="00F07A8D" w:rsidP="00E93240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</w:tcPr>
          <w:p w14:paraId="33B46610" w14:textId="3B870865" w:rsidR="00E93240" w:rsidRPr="00557D9B" w:rsidRDefault="00F07A8D" w:rsidP="00E932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27</w:t>
            </w:r>
            <w:r w:rsidR="00E9324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614</w:t>
            </w:r>
          </w:p>
        </w:tc>
        <w:tc>
          <w:tcPr>
            <w:tcW w:w="720" w:type="dxa"/>
          </w:tcPr>
          <w:p w14:paraId="2ABC3155" w14:textId="4C3C4FDD" w:rsidR="00E93240" w:rsidRPr="00557D9B" w:rsidRDefault="00E93240" w:rsidP="00E93240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</w:tcPr>
          <w:p w14:paraId="10BD593B" w14:textId="03E3213C" w:rsidR="00E93240" w:rsidRPr="00557D9B" w:rsidRDefault="00E93240" w:rsidP="00E932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352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</w:tcPr>
          <w:p w14:paraId="4B14ED9F" w14:textId="19E31A62" w:rsidR="00E93240" w:rsidRPr="00607F0C" w:rsidRDefault="00F07A8D" w:rsidP="00E93240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</w:tcPr>
          <w:p w14:paraId="7CECC7A5" w14:textId="004DD658" w:rsidR="00E93240" w:rsidRPr="00607F0C" w:rsidRDefault="00F07A8D" w:rsidP="00E93240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27</w:t>
            </w:r>
            <w:r w:rsidR="00E93240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425</w:t>
            </w:r>
          </w:p>
        </w:tc>
        <w:tc>
          <w:tcPr>
            <w:tcW w:w="720" w:type="dxa"/>
          </w:tcPr>
          <w:p w14:paraId="22B411CF" w14:textId="3AA7B9EA" w:rsidR="00E93240" w:rsidRPr="00607F0C" w:rsidRDefault="00DF79B4" w:rsidP="00E93240">
            <w:pPr>
              <w:ind w:left="-97" w:firstLine="17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</w:tbl>
    <w:p w14:paraId="590FCF72" w14:textId="77777777" w:rsidR="00663A36" w:rsidRDefault="00663A36" w:rsidP="00663A36">
      <w:pPr>
        <w:ind w:left="540" w:hanging="540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4E962FBD" w14:textId="77777777" w:rsidR="00663A36" w:rsidRDefault="00663A36" w:rsidP="00663A36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72B25201" w14:textId="6886AE50" w:rsidR="00663A36" w:rsidRPr="00DF767E" w:rsidRDefault="00663A36" w:rsidP="00663A36">
      <w:pPr>
        <w:spacing w:before="240" w:after="120"/>
        <w:ind w:left="547"/>
        <w:jc w:val="thaiDistribute"/>
        <w:rPr>
          <w:rFonts w:ascii="Angsana New" w:hAnsi="Angsana New" w:cs="Angsana New"/>
          <w:b/>
          <w:bCs/>
          <w:cs/>
        </w:rPr>
      </w:pPr>
      <w:r w:rsidRPr="00B41A33">
        <w:rPr>
          <w:rFonts w:ascii="Angsana New" w:hAnsi="Angsana New" w:cs="Angsana New"/>
          <w:sz w:val="32"/>
          <w:szCs w:val="32"/>
          <w:cs/>
          <w:lang w:val="en-GB"/>
        </w:rPr>
        <w:t>ภาษีเงินได้</w:t>
      </w:r>
      <w:r w:rsidRPr="00B41A3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B41A33">
        <w:rPr>
          <w:rFonts w:ascii="Angsana New" w:hAnsi="Angsana New" w:cs="Angsana New"/>
          <w:sz w:val="32"/>
          <w:szCs w:val="32"/>
          <w:cs/>
        </w:rPr>
        <w:t>สำหรับ</w:t>
      </w:r>
      <w:r w:rsidRPr="00B41A33">
        <w:rPr>
          <w:rFonts w:ascii="Angsana New" w:hAnsi="Angsana New" w:cs="Angsana New" w:hint="cs"/>
          <w:sz w:val="32"/>
          <w:szCs w:val="32"/>
          <w:cs/>
        </w:rPr>
        <w:t>งวดหกเดือน</w:t>
      </w:r>
      <w:r w:rsidRPr="00B41A33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07A8D" w:rsidRPr="00F07A8D">
        <w:rPr>
          <w:rFonts w:ascii="Angsana New" w:hAnsi="Angsana New" w:cs="Angsana New"/>
          <w:sz w:val="32"/>
          <w:szCs w:val="32"/>
          <w:lang w:val="en-US"/>
        </w:rPr>
        <w:t>30</w:t>
      </w:r>
      <w:r w:rsidRPr="00B41A33">
        <w:rPr>
          <w:rFonts w:ascii="Angsana New" w:hAnsi="Angsana New" w:cs="Angsana New"/>
          <w:sz w:val="32"/>
          <w:szCs w:val="32"/>
          <w:cs/>
          <w:lang w:val="en-US"/>
        </w:rPr>
        <w:t xml:space="preserve"> มิถุนายน</w:t>
      </w:r>
      <w:r w:rsidRPr="00B41A33">
        <w:rPr>
          <w:rFonts w:ascii="Angsana New" w:hAnsi="Angsana New" w:cs="Angsana New"/>
          <w:sz w:val="32"/>
          <w:szCs w:val="32"/>
          <w:cs/>
        </w:rPr>
        <w:t xml:space="preserve"> </w:t>
      </w:r>
      <w:r w:rsidRPr="00B41A33">
        <w:rPr>
          <w:rFonts w:ascii="Angsana New" w:hAnsi="Angsana New" w:cs="Angsana New" w:hint="cs"/>
          <w:sz w:val="32"/>
          <w:szCs w:val="32"/>
          <w:cs/>
          <w:lang w:val="en-US"/>
        </w:rPr>
        <w:t>สามารถกระทบยอดกำไร</w:t>
      </w:r>
      <w:r w:rsidR="0096507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(ขาดทุน) </w:t>
      </w:r>
      <w:r w:rsidRPr="00B41A33">
        <w:rPr>
          <w:rFonts w:ascii="Angsana New" w:hAnsi="Angsana New" w:cs="Angsana New" w:hint="cs"/>
          <w:sz w:val="32"/>
          <w:szCs w:val="32"/>
          <w:cs/>
          <w:lang w:val="en-US"/>
        </w:rPr>
        <w:t>ทางบัญชีได้</w:t>
      </w:r>
      <w:r w:rsidRPr="00B41A33">
        <w:rPr>
          <w:rFonts w:ascii="Angsana New" w:hAnsi="Angsana New" w:cs="Angsana New"/>
          <w:sz w:val="32"/>
          <w:szCs w:val="32"/>
          <w:cs/>
          <w:lang w:val="en-GB"/>
        </w:rPr>
        <w:t>ดังนี้</w:t>
      </w:r>
    </w:p>
    <w:p w14:paraId="3E00E33B" w14:textId="77777777" w:rsidR="00663A36" w:rsidRPr="00166D8C" w:rsidRDefault="00663A36" w:rsidP="00663A36">
      <w:pPr>
        <w:ind w:left="540" w:right="-28" w:hanging="540"/>
        <w:jc w:val="right"/>
        <w:rPr>
          <w:rFonts w:ascii="Angsana New" w:hAnsi="Angsana New" w:cs="Angsana New"/>
          <w:b/>
          <w:bCs/>
          <w:sz w:val="20"/>
          <w:szCs w:val="20"/>
          <w:lang w:val="en-US"/>
        </w:rPr>
      </w:pPr>
      <w:r w:rsidRPr="00166D8C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</w:t>
      </w:r>
      <w:r w:rsidRPr="00166D8C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663A36" w:rsidRPr="00607F0C" w14:paraId="79F99C98" w14:textId="77777777" w:rsidTr="00F33AFE">
        <w:tc>
          <w:tcPr>
            <w:tcW w:w="3060" w:type="dxa"/>
          </w:tcPr>
          <w:p w14:paraId="431A1371" w14:textId="77777777" w:rsidR="00663A36" w:rsidRPr="00607F0C" w:rsidRDefault="00663A36" w:rsidP="00F33AFE">
            <w:pPr>
              <w:snapToGrid w:val="0"/>
              <w:ind w:left="612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2880" w:type="dxa"/>
            <w:gridSpan w:val="4"/>
          </w:tcPr>
          <w:p w14:paraId="5A68BB0E" w14:textId="77777777" w:rsidR="00663A36" w:rsidRPr="00607F0C" w:rsidRDefault="00663A36" w:rsidP="00F33AFE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</w:t>
            </w: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</w:t>
            </w:r>
          </w:p>
        </w:tc>
        <w:tc>
          <w:tcPr>
            <w:tcW w:w="2880" w:type="dxa"/>
            <w:gridSpan w:val="4"/>
          </w:tcPr>
          <w:p w14:paraId="7EDCDC3A" w14:textId="77777777" w:rsidR="00663A36" w:rsidRPr="00607F0C" w:rsidRDefault="00663A36" w:rsidP="00F33AFE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63A36" w:rsidRPr="00607F0C" w14:paraId="0A34492B" w14:textId="77777777" w:rsidTr="00F33AFE">
        <w:tc>
          <w:tcPr>
            <w:tcW w:w="3060" w:type="dxa"/>
          </w:tcPr>
          <w:p w14:paraId="77F9796A" w14:textId="77777777" w:rsidR="00663A36" w:rsidRPr="00607F0C" w:rsidRDefault="00663A36" w:rsidP="00F33AFE">
            <w:pPr>
              <w:pStyle w:val="BodyTextIndent2"/>
              <w:tabs>
                <w:tab w:val="left" w:pos="720"/>
              </w:tabs>
              <w:snapToGrid w:val="0"/>
              <w:ind w:hanging="180"/>
              <w:rPr>
                <w:rFonts w:ascii="Angsana New" w:hAnsi="Angsana New"/>
                <w:color w:val="auto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720" w:type="dxa"/>
          </w:tcPr>
          <w:p w14:paraId="38B3BDA3" w14:textId="1C59D774" w:rsidR="00663A36" w:rsidRPr="00607F0C" w:rsidRDefault="00F07A8D" w:rsidP="00F33AFE">
            <w:pPr>
              <w:ind w:left="-97" w:firstLine="15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720" w:type="dxa"/>
          </w:tcPr>
          <w:p w14:paraId="627EDFDE" w14:textId="77777777" w:rsidR="00663A36" w:rsidRPr="00607F0C" w:rsidRDefault="00663A36" w:rsidP="00F33AFE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720" w:type="dxa"/>
          </w:tcPr>
          <w:p w14:paraId="385F36B1" w14:textId="1C638060" w:rsidR="00663A36" w:rsidRPr="00607F0C" w:rsidRDefault="00F07A8D" w:rsidP="00F33AFE">
            <w:pPr>
              <w:ind w:left="-97" w:firstLine="15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720" w:type="dxa"/>
          </w:tcPr>
          <w:p w14:paraId="37C2057C" w14:textId="77777777" w:rsidR="00663A36" w:rsidRPr="00607F0C" w:rsidRDefault="00663A36" w:rsidP="00F33AFE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720" w:type="dxa"/>
          </w:tcPr>
          <w:p w14:paraId="29593014" w14:textId="6FE45BFC" w:rsidR="00663A36" w:rsidRPr="00607F0C" w:rsidRDefault="00F07A8D" w:rsidP="00F33AFE">
            <w:pPr>
              <w:ind w:left="-97" w:firstLine="1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720" w:type="dxa"/>
          </w:tcPr>
          <w:p w14:paraId="5D96346C" w14:textId="77777777" w:rsidR="00663A36" w:rsidRPr="00607F0C" w:rsidRDefault="00663A36" w:rsidP="00F33AFE">
            <w:pPr>
              <w:snapToGrid w:val="0"/>
              <w:ind w:left="-97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  <w:t xml:space="preserve">     </w:t>
            </w: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720" w:type="dxa"/>
          </w:tcPr>
          <w:p w14:paraId="6666062C" w14:textId="3A16BDE2" w:rsidR="00663A36" w:rsidRPr="00607F0C" w:rsidRDefault="00F07A8D" w:rsidP="00F33AFE">
            <w:pPr>
              <w:ind w:left="-97" w:firstLine="17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720" w:type="dxa"/>
          </w:tcPr>
          <w:p w14:paraId="7307B83F" w14:textId="77777777" w:rsidR="00663A36" w:rsidRPr="00607F0C" w:rsidRDefault="00663A36" w:rsidP="00F33AFE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</w:tr>
      <w:tr w:rsidR="00663A36" w:rsidRPr="00607F0C" w14:paraId="63446851" w14:textId="77777777" w:rsidTr="00F33AFE">
        <w:tc>
          <w:tcPr>
            <w:tcW w:w="3060" w:type="dxa"/>
          </w:tcPr>
          <w:p w14:paraId="12E7A8E7" w14:textId="77777777" w:rsidR="00663A36" w:rsidRPr="00607F0C" w:rsidRDefault="00663A36" w:rsidP="00F33AFE">
            <w:pPr>
              <w:pStyle w:val="BodyTextIndent2"/>
              <w:tabs>
                <w:tab w:val="left" w:pos="720"/>
              </w:tabs>
              <w:snapToGrid w:val="0"/>
              <w:ind w:hanging="180"/>
              <w:rPr>
                <w:rFonts w:ascii="Angsana New" w:hAnsi="Angsana New"/>
                <w:color w:val="auto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720" w:type="dxa"/>
          </w:tcPr>
          <w:p w14:paraId="5C4754D2" w14:textId="77777777" w:rsidR="00663A36" w:rsidRPr="00607F0C" w:rsidRDefault="00663A36" w:rsidP="00F33AFE">
            <w:pPr>
              <w:ind w:left="-97" w:firstLine="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5B6D12D8" w14:textId="77777777" w:rsidR="00663A36" w:rsidRPr="00607F0C" w:rsidRDefault="00663A36" w:rsidP="00F33AFE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20" w:type="dxa"/>
          </w:tcPr>
          <w:p w14:paraId="0278C635" w14:textId="77777777" w:rsidR="00663A36" w:rsidRPr="00607F0C" w:rsidRDefault="00663A36" w:rsidP="00F33AFE">
            <w:pPr>
              <w:ind w:left="-97" w:firstLine="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6E589BA5" w14:textId="77777777" w:rsidR="00663A36" w:rsidRPr="00607F0C" w:rsidRDefault="00663A36" w:rsidP="00F33AFE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20" w:type="dxa"/>
          </w:tcPr>
          <w:p w14:paraId="5857F238" w14:textId="77777777" w:rsidR="00663A36" w:rsidRPr="00607F0C" w:rsidRDefault="00663A36" w:rsidP="00F33AFE">
            <w:pPr>
              <w:ind w:left="-97" w:firstLine="15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0F420B1" w14:textId="77777777" w:rsidR="00663A36" w:rsidRPr="00607F0C" w:rsidRDefault="00663A36" w:rsidP="00F33AFE">
            <w:pPr>
              <w:snapToGrid w:val="0"/>
              <w:ind w:left="-97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  <w:t xml:space="preserve">     </w:t>
            </w: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20" w:type="dxa"/>
          </w:tcPr>
          <w:p w14:paraId="7096F1AD" w14:textId="77777777" w:rsidR="00663A36" w:rsidRPr="00607F0C" w:rsidRDefault="00663A36" w:rsidP="00F33AFE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69C26FB5" w14:textId="77777777" w:rsidR="00663A36" w:rsidRPr="00607F0C" w:rsidRDefault="00663A36" w:rsidP="00F33AFE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</w:tr>
      <w:tr w:rsidR="00663A36" w:rsidRPr="00607F0C" w14:paraId="32D1A174" w14:textId="77777777" w:rsidTr="00F33AFE">
        <w:tc>
          <w:tcPr>
            <w:tcW w:w="3060" w:type="dxa"/>
          </w:tcPr>
          <w:p w14:paraId="5262C50A" w14:textId="77777777" w:rsidR="00663A36" w:rsidRPr="00607F0C" w:rsidRDefault="00663A36" w:rsidP="00F33AFE">
            <w:pPr>
              <w:pStyle w:val="BodyTextIndent2"/>
              <w:tabs>
                <w:tab w:val="left" w:pos="720"/>
              </w:tabs>
              <w:ind w:left="355" w:hanging="35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 xml:space="preserve">กำไร (ขาดทุน) </w:t>
            </w: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ก่อนภาษีเงินได้</w:t>
            </w:r>
          </w:p>
        </w:tc>
        <w:tc>
          <w:tcPr>
            <w:tcW w:w="720" w:type="dxa"/>
          </w:tcPr>
          <w:p w14:paraId="322DF3C4" w14:textId="77777777" w:rsidR="00663A36" w:rsidRPr="00607F0C" w:rsidRDefault="00663A36" w:rsidP="00F33AFE">
            <w:pPr>
              <w:tabs>
                <w:tab w:val="decimal" w:pos="72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27ED6598" w14:textId="77777777" w:rsidR="00663A36" w:rsidRPr="00607F0C" w:rsidRDefault="00663A36" w:rsidP="00F33AFE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595F4552" w14:textId="77777777" w:rsidR="00663A36" w:rsidRPr="00607F0C" w:rsidRDefault="00663A36" w:rsidP="00F33AFE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36F3311B" w14:textId="77777777" w:rsidR="00663A36" w:rsidRPr="00607F0C" w:rsidRDefault="00663A36" w:rsidP="00F33AFE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AAFBC3D" w14:textId="77777777" w:rsidR="00663A36" w:rsidRPr="00607F0C" w:rsidRDefault="00663A36" w:rsidP="00F33AFE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32D54B6D" w14:textId="77777777" w:rsidR="00663A36" w:rsidRPr="00607F0C" w:rsidRDefault="00663A36" w:rsidP="00F33AFE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BBB5137" w14:textId="77777777" w:rsidR="00663A36" w:rsidRPr="00607F0C" w:rsidRDefault="00663A36" w:rsidP="00F33AFE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1C2782CD" w14:textId="77777777" w:rsidR="00663A36" w:rsidRPr="00607F0C" w:rsidRDefault="00663A36" w:rsidP="00F33AFE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663A36" w:rsidRPr="00607F0C" w14:paraId="238DD876" w14:textId="77777777" w:rsidTr="00F33AFE">
        <w:tc>
          <w:tcPr>
            <w:tcW w:w="3060" w:type="dxa"/>
          </w:tcPr>
          <w:p w14:paraId="2F2BB4B6" w14:textId="77777777" w:rsidR="00663A36" w:rsidRDefault="00663A36" w:rsidP="00F33AFE">
            <w:pPr>
              <w:pStyle w:val="BodyTextIndent2"/>
              <w:tabs>
                <w:tab w:val="left" w:pos="720"/>
              </w:tabs>
              <w:ind w:left="180" w:hanging="5"/>
              <w:rPr>
                <w:rFonts w:ascii="Angsana New" w:hAnsi="Angsana New"/>
                <w:color w:val="auto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ส่วนที่ได้รับการส่งเสริมยกเว้นภาษีเงินได้</w:t>
            </w:r>
          </w:p>
        </w:tc>
        <w:tc>
          <w:tcPr>
            <w:tcW w:w="720" w:type="dxa"/>
          </w:tcPr>
          <w:p w14:paraId="3AC06E3A" w14:textId="77777777" w:rsidR="00663A36" w:rsidRDefault="00663A36" w:rsidP="00F33AFE">
            <w:pPr>
              <w:tabs>
                <w:tab w:val="decimal" w:pos="72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0351852F" w14:textId="77777777" w:rsidR="00663A36" w:rsidRPr="00607F0C" w:rsidRDefault="00663A36" w:rsidP="00F33AFE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696F14F1" w14:textId="77777777" w:rsidR="00663A36" w:rsidRDefault="00663A36" w:rsidP="00F33AFE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65835C95" w14:textId="77777777" w:rsidR="00663A36" w:rsidRPr="00607F0C" w:rsidRDefault="00663A36" w:rsidP="00F33AFE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B83BAB5" w14:textId="77777777" w:rsidR="00663A36" w:rsidRDefault="00663A36" w:rsidP="00F33AFE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079EB841" w14:textId="77777777" w:rsidR="00663A36" w:rsidRPr="00607F0C" w:rsidRDefault="00663A36" w:rsidP="00F33AFE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6F0F4AE2" w14:textId="77777777" w:rsidR="00663A36" w:rsidRDefault="00663A36" w:rsidP="00F33AFE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38B8C5ED" w14:textId="77777777" w:rsidR="00663A36" w:rsidRPr="00607F0C" w:rsidRDefault="00663A36" w:rsidP="00F33AFE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350DF" w:rsidRPr="00607F0C" w14:paraId="686CE0DE" w14:textId="77777777" w:rsidTr="00F33AFE">
        <w:tc>
          <w:tcPr>
            <w:tcW w:w="3060" w:type="dxa"/>
          </w:tcPr>
          <w:p w14:paraId="13B5E5A9" w14:textId="1FB29ED3" w:rsidR="007350DF" w:rsidRPr="00302A5C" w:rsidRDefault="007350DF" w:rsidP="007350DF">
            <w:pPr>
              <w:pStyle w:val="BodyTextIndent2"/>
              <w:tabs>
                <w:tab w:val="left" w:pos="720"/>
              </w:tabs>
              <w:ind w:firstLine="85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 w:rsidRPr="00DB711F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ในอัตราร้อยละ </w:t>
            </w:r>
            <w:r w:rsidR="00F07A8D" w:rsidRPr="00F07A8D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lang w:val="en-US"/>
              </w:rPr>
              <w:t>50</w:t>
            </w:r>
            <w:r w:rsidRPr="00DB711F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r w:rsidRPr="00DB711F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ของอัตราภาษี</w:t>
            </w:r>
          </w:p>
        </w:tc>
        <w:tc>
          <w:tcPr>
            <w:tcW w:w="720" w:type="dxa"/>
          </w:tcPr>
          <w:p w14:paraId="4438401D" w14:textId="460DC136" w:rsidR="007350DF" w:rsidRPr="00314B35" w:rsidRDefault="00F07A8D" w:rsidP="007350DF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="007350DF" w:rsidRPr="00314B3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400</w:t>
            </w:r>
          </w:p>
        </w:tc>
        <w:tc>
          <w:tcPr>
            <w:tcW w:w="720" w:type="dxa"/>
          </w:tcPr>
          <w:p w14:paraId="3D006975" w14:textId="77777777" w:rsidR="007350DF" w:rsidRPr="00607F0C" w:rsidRDefault="007350DF" w:rsidP="007350D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53DA8DF0" w14:textId="2763FA55" w:rsidR="007350DF" w:rsidRDefault="007350DF" w:rsidP="007350DF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372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02840144" w14:textId="77777777" w:rsidR="007350DF" w:rsidRPr="00607F0C" w:rsidRDefault="007350DF" w:rsidP="007350D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1D312F59" w14:textId="65304067" w:rsidR="007350DF" w:rsidRDefault="007350DF" w:rsidP="007350DF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</w:tcPr>
          <w:p w14:paraId="02F2322B" w14:textId="77777777" w:rsidR="007350DF" w:rsidRPr="00607F0C" w:rsidRDefault="007350DF" w:rsidP="007350DF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07B5505" w14:textId="7FC2FFC6" w:rsidR="007350DF" w:rsidRDefault="007350DF" w:rsidP="007350DF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</w:tcPr>
          <w:p w14:paraId="3679598A" w14:textId="77777777" w:rsidR="007350DF" w:rsidRPr="00607F0C" w:rsidRDefault="007350DF" w:rsidP="007350DF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350DF" w:rsidRPr="00607F0C" w14:paraId="3D920B06" w14:textId="77777777" w:rsidTr="00F33AFE">
        <w:tc>
          <w:tcPr>
            <w:tcW w:w="3060" w:type="dxa"/>
          </w:tcPr>
          <w:p w14:paraId="33FB8768" w14:textId="77777777" w:rsidR="007350DF" w:rsidRDefault="007350DF" w:rsidP="007350DF">
            <w:pPr>
              <w:pStyle w:val="BodyTextIndent2"/>
              <w:tabs>
                <w:tab w:val="left" w:pos="720"/>
              </w:tabs>
              <w:ind w:left="180" w:hanging="5"/>
              <w:rPr>
                <w:rFonts w:ascii="Angsana New" w:hAnsi="Angsana New"/>
                <w:color w:val="auto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ส่วนที่ไม่ได้รับการส่งเสริม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38663B1" w14:textId="52779211" w:rsidR="007350DF" w:rsidRPr="00314B35" w:rsidRDefault="00F07A8D" w:rsidP="007350DF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7350DF" w:rsidRPr="00314B3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018</w:t>
            </w:r>
          </w:p>
        </w:tc>
        <w:tc>
          <w:tcPr>
            <w:tcW w:w="720" w:type="dxa"/>
          </w:tcPr>
          <w:p w14:paraId="65AB5F01" w14:textId="77777777" w:rsidR="007350DF" w:rsidRPr="00607F0C" w:rsidRDefault="007350DF" w:rsidP="007350D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A68A42B" w14:textId="48D85692" w:rsidR="007350DF" w:rsidRDefault="007350DF" w:rsidP="007350DF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157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712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1B6EFAA9" w14:textId="77777777" w:rsidR="007350DF" w:rsidRPr="00607F0C" w:rsidRDefault="007350DF" w:rsidP="007350D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B92F4BF" w14:textId="597A5EC7" w:rsidR="007350DF" w:rsidRDefault="00F07A8D" w:rsidP="007350DF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="007350D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742</w:t>
            </w:r>
          </w:p>
        </w:tc>
        <w:tc>
          <w:tcPr>
            <w:tcW w:w="720" w:type="dxa"/>
          </w:tcPr>
          <w:p w14:paraId="1FC40494" w14:textId="77777777" w:rsidR="007350DF" w:rsidRPr="00607F0C" w:rsidRDefault="007350DF" w:rsidP="007350DF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DF0564A" w14:textId="0BB93B53" w:rsidR="007350DF" w:rsidRDefault="007350DF" w:rsidP="007350DF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128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793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482B3B62" w14:textId="77777777" w:rsidR="007350DF" w:rsidRPr="00607F0C" w:rsidRDefault="007350DF" w:rsidP="007350DF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350DF" w:rsidRPr="00607F0C" w14:paraId="702E8DA6" w14:textId="77777777" w:rsidTr="00F33AFE">
        <w:tc>
          <w:tcPr>
            <w:tcW w:w="3060" w:type="dxa"/>
          </w:tcPr>
          <w:p w14:paraId="26BDB8A7" w14:textId="77777777" w:rsidR="007350DF" w:rsidRPr="007161CB" w:rsidRDefault="007350DF" w:rsidP="007350DF">
            <w:pPr>
              <w:pStyle w:val="BodyTextIndent2"/>
              <w:tabs>
                <w:tab w:val="left" w:pos="720"/>
              </w:tabs>
              <w:ind w:left="355" w:hanging="355"/>
              <w:rPr>
                <w:rFonts w:ascii="Angsana New" w:hAnsi="Angsana New"/>
                <w:color w:val="auto"/>
                <w:sz w:val="20"/>
                <w:szCs w:val="20"/>
                <w:lang w:val="en-US"/>
              </w:rPr>
            </w:pPr>
            <w:r w:rsidRPr="007161CB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 xml:space="preserve">รวมกำไร (ขาดทุน) </w:t>
            </w:r>
            <w:r w:rsidRPr="007161CB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ก่อนภาษีเงินได้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7619F7B" w14:textId="2B7DF02E" w:rsidR="007350DF" w:rsidRPr="00314B35" w:rsidRDefault="00F07A8D" w:rsidP="007350DF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  <w:r w:rsidR="007350DF" w:rsidRPr="00314B3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418</w:t>
            </w:r>
          </w:p>
        </w:tc>
        <w:tc>
          <w:tcPr>
            <w:tcW w:w="720" w:type="dxa"/>
          </w:tcPr>
          <w:p w14:paraId="57301018" w14:textId="77777777" w:rsidR="007350DF" w:rsidRPr="00607F0C" w:rsidRDefault="007350DF" w:rsidP="007350D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9E63D76" w14:textId="0A74A3DF" w:rsidR="007350DF" w:rsidRDefault="007350DF" w:rsidP="007350DF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160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084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40D0C26A" w14:textId="77777777" w:rsidR="007350DF" w:rsidRPr="00607F0C" w:rsidRDefault="007350DF" w:rsidP="007350D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3BF4197" w14:textId="2B2BBCFF" w:rsidR="007350DF" w:rsidRDefault="00F07A8D" w:rsidP="007350DF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="007350D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742</w:t>
            </w:r>
          </w:p>
        </w:tc>
        <w:tc>
          <w:tcPr>
            <w:tcW w:w="720" w:type="dxa"/>
          </w:tcPr>
          <w:p w14:paraId="7B43F29A" w14:textId="77777777" w:rsidR="007350DF" w:rsidRPr="00607F0C" w:rsidRDefault="007350DF" w:rsidP="007350DF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8BEF959" w14:textId="7F01619C" w:rsidR="007350DF" w:rsidRDefault="007350DF" w:rsidP="007350DF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128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793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5170D1D4" w14:textId="77777777" w:rsidR="007350DF" w:rsidRPr="00607F0C" w:rsidRDefault="007350DF" w:rsidP="007350DF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350DF" w:rsidRPr="00607F0C" w14:paraId="030DAC68" w14:textId="77777777" w:rsidTr="00F33AFE">
        <w:tc>
          <w:tcPr>
            <w:tcW w:w="3060" w:type="dxa"/>
          </w:tcPr>
          <w:p w14:paraId="44FD1F20" w14:textId="77777777" w:rsidR="007350DF" w:rsidRPr="00607F0C" w:rsidRDefault="007350DF" w:rsidP="007350DF">
            <w:pPr>
              <w:pStyle w:val="BodyTextIndent2"/>
              <w:tabs>
                <w:tab w:val="left" w:pos="720"/>
              </w:tabs>
              <w:ind w:left="175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รายได้ (ค่าใช้จ่าย) ภาษีเงินได้ตามอัตราภาษีเงินได้</w:t>
            </w:r>
          </w:p>
        </w:tc>
        <w:tc>
          <w:tcPr>
            <w:tcW w:w="720" w:type="dxa"/>
          </w:tcPr>
          <w:p w14:paraId="3D9FF859" w14:textId="0B8E2C35" w:rsidR="007350DF" w:rsidRPr="00314B35" w:rsidRDefault="007350DF" w:rsidP="007350DF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14B35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314B3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484</w:t>
            </w:r>
            <w:r w:rsidRPr="00314B35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</w:tcPr>
          <w:p w14:paraId="3D07537C" w14:textId="7D98DE5F" w:rsidR="007350DF" w:rsidRPr="00607F0C" w:rsidRDefault="00F07A8D" w:rsidP="007350DF">
            <w:pPr>
              <w:tabs>
                <w:tab w:val="decimal" w:pos="447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720" w:type="dxa"/>
          </w:tcPr>
          <w:p w14:paraId="5D1A9E20" w14:textId="08DADB3C" w:rsidR="007350DF" w:rsidRPr="00607F0C" w:rsidRDefault="00F07A8D" w:rsidP="007350DF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32</w:t>
            </w:r>
            <w:r w:rsidR="007350D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017</w:t>
            </w:r>
          </w:p>
        </w:tc>
        <w:tc>
          <w:tcPr>
            <w:tcW w:w="720" w:type="dxa"/>
          </w:tcPr>
          <w:p w14:paraId="613128E9" w14:textId="4DF51848" w:rsidR="007350DF" w:rsidRPr="00607F0C" w:rsidRDefault="00F07A8D" w:rsidP="007350DF">
            <w:pPr>
              <w:tabs>
                <w:tab w:val="decimal" w:pos="453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720" w:type="dxa"/>
          </w:tcPr>
          <w:p w14:paraId="35FB5314" w14:textId="7685EC81" w:rsidR="007350DF" w:rsidRPr="00607F0C" w:rsidRDefault="007350DF" w:rsidP="007350DF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948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</w:tcPr>
          <w:p w14:paraId="05AEF758" w14:textId="0506589B" w:rsidR="007350DF" w:rsidRPr="00DF79B4" w:rsidRDefault="00F07A8D" w:rsidP="00DF79B4">
            <w:pPr>
              <w:tabs>
                <w:tab w:val="decimal" w:pos="447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720" w:type="dxa"/>
          </w:tcPr>
          <w:p w14:paraId="24538C9D" w14:textId="44898E07" w:rsidR="007350DF" w:rsidRPr="00607F0C" w:rsidRDefault="00F07A8D" w:rsidP="007350DF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="007350D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759</w:t>
            </w:r>
          </w:p>
        </w:tc>
        <w:tc>
          <w:tcPr>
            <w:tcW w:w="720" w:type="dxa"/>
          </w:tcPr>
          <w:p w14:paraId="34462BDE" w14:textId="6970C703" w:rsidR="007350DF" w:rsidRPr="00607F0C" w:rsidRDefault="00F07A8D" w:rsidP="007350DF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</w:p>
        </w:tc>
      </w:tr>
      <w:tr w:rsidR="007350DF" w:rsidRPr="00607F0C" w14:paraId="1A818441" w14:textId="77777777" w:rsidTr="00F33AFE">
        <w:tc>
          <w:tcPr>
            <w:tcW w:w="3060" w:type="dxa"/>
          </w:tcPr>
          <w:p w14:paraId="3E9BD392" w14:textId="77777777" w:rsidR="007350DF" w:rsidRPr="00607F0C" w:rsidRDefault="007350DF" w:rsidP="007350DF">
            <w:pPr>
              <w:pStyle w:val="BodyTextIndent2"/>
              <w:tabs>
                <w:tab w:val="left" w:pos="720"/>
              </w:tabs>
              <w:ind w:left="0" w:firstLine="0"/>
              <w:rPr>
                <w:rFonts w:ascii="Angsana New" w:hAnsi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ผลกระทบ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ทางภาษีสำหรับ</w:t>
            </w:r>
          </w:p>
        </w:tc>
        <w:tc>
          <w:tcPr>
            <w:tcW w:w="720" w:type="dxa"/>
          </w:tcPr>
          <w:p w14:paraId="7B104DF2" w14:textId="77777777" w:rsidR="007350DF" w:rsidRPr="00314B35" w:rsidRDefault="007350DF" w:rsidP="007350DF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3B8B3FD0" w14:textId="77777777" w:rsidR="007350DF" w:rsidRPr="00607F0C" w:rsidRDefault="007350DF" w:rsidP="007350DF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681BF4FD" w14:textId="77777777" w:rsidR="007350DF" w:rsidRPr="00B34B14" w:rsidRDefault="007350DF" w:rsidP="007350DF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1392735E" w14:textId="77777777" w:rsidR="007350DF" w:rsidRPr="00607F0C" w:rsidRDefault="007350DF" w:rsidP="007350D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4608E60" w14:textId="77777777" w:rsidR="007350DF" w:rsidRPr="00607F0C" w:rsidRDefault="007350DF" w:rsidP="007350DF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3742DFAD" w14:textId="77777777" w:rsidR="007350DF" w:rsidRPr="00607F0C" w:rsidRDefault="007350DF" w:rsidP="007350DF">
            <w:pPr>
              <w:tabs>
                <w:tab w:val="decimal" w:pos="1710"/>
              </w:tabs>
              <w:snapToGrid w:val="0"/>
              <w:ind w:left="-97" w:right="9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1B8BD1C8" w14:textId="77777777" w:rsidR="007350DF" w:rsidRPr="00607F0C" w:rsidRDefault="007350DF" w:rsidP="007350DF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5DFBA8A4" w14:textId="77777777" w:rsidR="007350DF" w:rsidRPr="00607F0C" w:rsidRDefault="007350DF" w:rsidP="007350DF">
            <w:pPr>
              <w:tabs>
                <w:tab w:val="decimal" w:pos="900"/>
                <w:tab w:val="decimal" w:pos="1260"/>
              </w:tabs>
              <w:ind w:left="5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7350DF" w:rsidRPr="00607F0C" w14:paraId="5DC5F2C0" w14:textId="77777777" w:rsidTr="00F33AFE">
        <w:tc>
          <w:tcPr>
            <w:tcW w:w="3060" w:type="dxa"/>
          </w:tcPr>
          <w:p w14:paraId="75BB81EF" w14:textId="77777777" w:rsidR="007350DF" w:rsidRPr="003453C3" w:rsidRDefault="007350DF" w:rsidP="007350DF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รายได้ที่ได้รับการยกเว้นภาษีเงินได้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720" w:type="dxa"/>
          </w:tcPr>
          <w:p w14:paraId="3574A33D" w14:textId="77777777" w:rsidR="007350DF" w:rsidRPr="00314B35" w:rsidRDefault="007350DF" w:rsidP="007350DF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56A726E9" w14:textId="77777777" w:rsidR="007350DF" w:rsidRDefault="007350DF" w:rsidP="007350DF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658CAAFC" w14:textId="77777777" w:rsidR="007350DF" w:rsidRPr="00D56B19" w:rsidRDefault="007350DF" w:rsidP="007350DF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6088666D" w14:textId="77777777" w:rsidR="007350DF" w:rsidRPr="00D56B19" w:rsidRDefault="007350DF" w:rsidP="007350DF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6BCE5E7A" w14:textId="77777777" w:rsidR="007350DF" w:rsidRDefault="007350DF" w:rsidP="007350DF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670B6A53" w14:textId="77777777" w:rsidR="007350DF" w:rsidRDefault="007350DF" w:rsidP="007350DF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3BFAE3AB" w14:textId="77777777" w:rsidR="007350DF" w:rsidRPr="00D56B19" w:rsidRDefault="007350DF" w:rsidP="007350DF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22FCF815" w14:textId="77777777" w:rsidR="007350DF" w:rsidRPr="00D56B19" w:rsidRDefault="007350DF" w:rsidP="007350DF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350DF" w:rsidRPr="00607F0C" w14:paraId="03974690" w14:textId="77777777" w:rsidTr="00F33AFE">
        <w:tc>
          <w:tcPr>
            <w:tcW w:w="3060" w:type="dxa"/>
          </w:tcPr>
          <w:p w14:paraId="0DFEA7A3" w14:textId="77777777" w:rsidR="007350DF" w:rsidRDefault="007350DF" w:rsidP="007350DF">
            <w:pPr>
              <w:pStyle w:val="BodyTextIndent2"/>
              <w:tabs>
                <w:tab w:val="left" w:pos="720"/>
              </w:tabs>
              <w:ind w:firstLine="85"/>
              <w:rPr>
                <w:rFonts w:ascii="Angsana New" w:hAnsi="Angsana New"/>
                <w:color w:val="auto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และ</w:t>
            </w:r>
            <w:r w:rsidRPr="00E35FC2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>ขาดทุนสะสมที่ลดหย่อนภาษีในงวด</w:t>
            </w:r>
          </w:p>
        </w:tc>
        <w:tc>
          <w:tcPr>
            <w:tcW w:w="720" w:type="dxa"/>
          </w:tcPr>
          <w:p w14:paraId="7D71E3AA" w14:textId="4DAFBDF5" w:rsidR="007350DF" w:rsidRPr="00314B35" w:rsidRDefault="00F07A8D" w:rsidP="007350DF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  <w:r w:rsidR="007350DF" w:rsidRPr="00314B3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291</w:t>
            </w:r>
          </w:p>
        </w:tc>
        <w:tc>
          <w:tcPr>
            <w:tcW w:w="720" w:type="dxa"/>
          </w:tcPr>
          <w:p w14:paraId="1537ED97" w14:textId="77777777" w:rsidR="007350DF" w:rsidRDefault="007350DF" w:rsidP="007350DF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1DA28503" w14:textId="1732AF3B" w:rsidR="007350DF" w:rsidRPr="0095471C" w:rsidRDefault="00F07A8D" w:rsidP="007350DF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="007350D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93</w:t>
            </w: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720" w:type="dxa"/>
          </w:tcPr>
          <w:p w14:paraId="7ED57EAE" w14:textId="77777777" w:rsidR="007350DF" w:rsidRPr="00D56B19" w:rsidRDefault="007350DF" w:rsidP="007350DF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5F69DB0F" w14:textId="0ED1F335" w:rsidR="007350DF" w:rsidRDefault="00F07A8D" w:rsidP="007350DF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  <w:r w:rsidR="007350D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651</w:t>
            </w:r>
          </w:p>
        </w:tc>
        <w:tc>
          <w:tcPr>
            <w:tcW w:w="720" w:type="dxa"/>
          </w:tcPr>
          <w:p w14:paraId="7B05C668" w14:textId="77777777" w:rsidR="007350DF" w:rsidRDefault="007350DF" w:rsidP="007350DF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27997C91" w14:textId="2A671C0F" w:rsidR="007350DF" w:rsidRDefault="00F07A8D" w:rsidP="007350DF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="007350D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858</w:t>
            </w:r>
          </w:p>
        </w:tc>
        <w:tc>
          <w:tcPr>
            <w:tcW w:w="720" w:type="dxa"/>
          </w:tcPr>
          <w:p w14:paraId="464C9906" w14:textId="77777777" w:rsidR="007350DF" w:rsidRPr="00D56B19" w:rsidRDefault="007350DF" w:rsidP="007350DF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350DF" w:rsidRPr="00607F0C" w14:paraId="0C775485" w14:textId="77777777" w:rsidTr="00F33AFE">
        <w:tc>
          <w:tcPr>
            <w:tcW w:w="3060" w:type="dxa"/>
          </w:tcPr>
          <w:p w14:paraId="5D7AAB72" w14:textId="77777777" w:rsidR="007350DF" w:rsidRPr="003453C3" w:rsidRDefault="007350DF" w:rsidP="007350DF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- </w:t>
            </w:r>
            <w:r w:rsidRPr="003453C3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720" w:type="dxa"/>
          </w:tcPr>
          <w:p w14:paraId="461029E7" w14:textId="3CFEBF46" w:rsidR="007350DF" w:rsidRPr="00314B35" w:rsidRDefault="007350DF" w:rsidP="007350DF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14B35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Pr="00314B3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792</w:t>
            </w:r>
            <w:r w:rsidRPr="00314B35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</w:tcPr>
          <w:p w14:paraId="75245590" w14:textId="77777777" w:rsidR="007350DF" w:rsidRPr="00557D9B" w:rsidRDefault="007350DF" w:rsidP="007350DF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0DF35C91" w14:textId="4F1D8610" w:rsidR="007350DF" w:rsidRPr="00557D9B" w:rsidRDefault="007350DF" w:rsidP="007350DF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899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4C32E5D7" w14:textId="77777777" w:rsidR="007350DF" w:rsidRPr="00557D9B" w:rsidRDefault="007350DF" w:rsidP="007350DF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57A847AA" w14:textId="173170D3" w:rsidR="007350DF" w:rsidRPr="00557D9B" w:rsidRDefault="007350DF" w:rsidP="007350DF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937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</w:tcPr>
          <w:p w14:paraId="6DD22770" w14:textId="77777777" w:rsidR="007350DF" w:rsidRDefault="007350DF" w:rsidP="007350DF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323FD5FF" w14:textId="4D853B8E" w:rsidR="007350DF" w:rsidRPr="00D56B19" w:rsidRDefault="007350DF" w:rsidP="007350DF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367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5601571A" w14:textId="77777777" w:rsidR="007350DF" w:rsidRPr="00D56B19" w:rsidRDefault="007350DF" w:rsidP="007350DF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350DF" w:rsidRPr="00607F0C" w14:paraId="327A2211" w14:textId="77777777" w:rsidTr="00F33AFE">
        <w:tc>
          <w:tcPr>
            <w:tcW w:w="3060" w:type="dxa"/>
          </w:tcPr>
          <w:p w14:paraId="58F21E26" w14:textId="77777777" w:rsidR="007350DF" w:rsidRPr="003453C3" w:rsidRDefault="007350DF" w:rsidP="007350DF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720" w:type="dxa"/>
          </w:tcPr>
          <w:p w14:paraId="5B7B7B9C" w14:textId="5B4F4C17" w:rsidR="007350DF" w:rsidRPr="00314B35" w:rsidRDefault="00F07A8D" w:rsidP="007350DF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580</w:t>
            </w:r>
          </w:p>
        </w:tc>
        <w:tc>
          <w:tcPr>
            <w:tcW w:w="720" w:type="dxa"/>
          </w:tcPr>
          <w:p w14:paraId="2B41E76A" w14:textId="77777777" w:rsidR="007350DF" w:rsidRPr="00557D9B" w:rsidRDefault="007350DF" w:rsidP="007350DF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1A579BE3" w14:textId="4EF0D1F1" w:rsidR="007350DF" w:rsidRPr="00557D9B" w:rsidRDefault="00F07A8D" w:rsidP="007350DF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81</w:t>
            </w:r>
          </w:p>
        </w:tc>
        <w:tc>
          <w:tcPr>
            <w:tcW w:w="720" w:type="dxa"/>
          </w:tcPr>
          <w:p w14:paraId="2E0406CB" w14:textId="77777777" w:rsidR="007350DF" w:rsidRPr="00557D9B" w:rsidRDefault="007350DF" w:rsidP="007350DF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6B855D7B" w14:textId="5910B6A0" w:rsidR="007350DF" w:rsidRPr="00557D9B" w:rsidRDefault="00F07A8D" w:rsidP="007350DF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26</w:t>
            </w:r>
          </w:p>
        </w:tc>
        <w:tc>
          <w:tcPr>
            <w:tcW w:w="720" w:type="dxa"/>
          </w:tcPr>
          <w:p w14:paraId="76601950" w14:textId="77777777" w:rsidR="007350DF" w:rsidRDefault="007350DF" w:rsidP="007350DF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5FB805FA" w14:textId="7FF96486" w:rsidR="007350DF" w:rsidRPr="00D56B19" w:rsidRDefault="00F07A8D" w:rsidP="007350DF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26</w:t>
            </w:r>
          </w:p>
        </w:tc>
        <w:tc>
          <w:tcPr>
            <w:tcW w:w="720" w:type="dxa"/>
          </w:tcPr>
          <w:p w14:paraId="31CA21A9" w14:textId="77777777" w:rsidR="007350DF" w:rsidRPr="00D56B19" w:rsidRDefault="007350DF" w:rsidP="007350DF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350DF" w:rsidRPr="00607F0C" w14:paraId="64FDD1FE" w14:textId="77777777" w:rsidTr="00F33AFE">
        <w:tc>
          <w:tcPr>
            <w:tcW w:w="3060" w:type="dxa"/>
          </w:tcPr>
          <w:p w14:paraId="1279BF91" w14:textId="77777777" w:rsidR="007350DF" w:rsidRDefault="007350DF" w:rsidP="007350DF">
            <w:pPr>
              <w:pStyle w:val="BodyTextIndent2"/>
              <w:tabs>
                <w:tab w:val="left" w:pos="720"/>
              </w:tabs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ผลขาดทุนทางภาษีสำหรับปีที่คาดว่าจะไม่ได้ใช้</w:t>
            </w:r>
          </w:p>
        </w:tc>
        <w:tc>
          <w:tcPr>
            <w:tcW w:w="720" w:type="dxa"/>
          </w:tcPr>
          <w:p w14:paraId="63B6EBE6" w14:textId="09B9FF6E" w:rsidR="007350DF" w:rsidRPr="00314B35" w:rsidRDefault="007350DF" w:rsidP="007350DF">
            <w:pPr>
              <w:ind w:right="-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14B35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</w:tcPr>
          <w:p w14:paraId="7B84C8AB" w14:textId="77777777" w:rsidR="007350DF" w:rsidRPr="00557D9B" w:rsidRDefault="007350DF" w:rsidP="007350DF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0133A77" w14:textId="15D12C36" w:rsidR="007350DF" w:rsidRDefault="007350DF" w:rsidP="007350DF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146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6CB6A1E6" w14:textId="77777777" w:rsidR="007350DF" w:rsidRPr="00557D9B" w:rsidRDefault="007350DF" w:rsidP="007350DF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356DD703" w14:textId="1F888FD0" w:rsidR="007350DF" w:rsidRPr="00557D9B" w:rsidRDefault="007350DF" w:rsidP="007350DF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</w:tcPr>
          <w:p w14:paraId="51DE5BA4" w14:textId="77777777" w:rsidR="007350DF" w:rsidRDefault="007350DF" w:rsidP="007350DF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5A6E7C57" w14:textId="317BAF17" w:rsidR="007350DF" w:rsidRDefault="007350DF" w:rsidP="007350DF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</w:tcPr>
          <w:p w14:paraId="5BA506AC" w14:textId="77777777" w:rsidR="007350DF" w:rsidRPr="00D56B19" w:rsidRDefault="007350DF" w:rsidP="007350DF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350DF" w:rsidRPr="00607F0C" w14:paraId="20D11707" w14:textId="77777777" w:rsidTr="00F33AFE">
        <w:tc>
          <w:tcPr>
            <w:tcW w:w="3060" w:type="dxa"/>
          </w:tcPr>
          <w:p w14:paraId="786DF17C" w14:textId="77777777" w:rsidR="007350DF" w:rsidRPr="00607F0C" w:rsidRDefault="007350DF" w:rsidP="007350DF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รายได้</w:t>
            </w: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ภาษีเงินได้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</w:tcPr>
          <w:p w14:paraId="2CD617B0" w14:textId="570E98AC" w:rsidR="007350DF" w:rsidRPr="00314B35" w:rsidRDefault="00F07A8D" w:rsidP="007350DF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595</w:t>
            </w:r>
          </w:p>
        </w:tc>
        <w:tc>
          <w:tcPr>
            <w:tcW w:w="720" w:type="dxa"/>
          </w:tcPr>
          <w:p w14:paraId="2C57754F" w14:textId="5AF46F11" w:rsidR="007350DF" w:rsidRPr="00557D9B" w:rsidRDefault="00DF79B4" w:rsidP="007350DF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</w:tcPr>
          <w:p w14:paraId="323C1E48" w14:textId="4634E8CC" w:rsidR="007350DF" w:rsidRPr="00557D9B" w:rsidRDefault="00F07A8D" w:rsidP="007350DF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39</w:t>
            </w:r>
            <w:r w:rsidR="007350D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987</w:t>
            </w:r>
          </w:p>
        </w:tc>
        <w:tc>
          <w:tcPr>
            <w:tcW w:w="720" w:type="dxa"/>
          </w:tcPr>
          <w:p w14:paraId="47628E0B" w14:textId="47308EE8" w:rsidR="007350DF" w:rsidRPr="00557D9B" w:rsidRDefault="007350DF" w:rsidP="007350DF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</w:tcPr>
          <w:p w14:paraId="2AF00654" w14:textId="3385B91F" w:rsidR="007350DF" w:rsidRPr="00557D9B" w:rsidRDefault="00F07A8D" w:rsidP="007350DF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7350D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792</w:t>
            </w:r>
          </w:p>
        </w:tc>
        <w:tc>
          <w:tcPr>
            <w:tcW w:w="720" w:type="dxa"/>
          </w:tcPr>
          <w:p w14:paraId="552F7F2F" w14:textId="6E55C53A" w:rsidR="007350DF" w:rsidRPr="00607F0C" w:rsidRDefault="00DF79B4" w:rsidP="00DF79B4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</w:tcPr>
          <w:p w14:paraId="1A2F1088" w14:textId="3CDC2680" w:rsidR="007350DF" w:rsidRPr="00607F0C" w:rsidRDefault="00F07A8D" w:rsidP="007350DF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39</w:t>
            </w:r>
            <w:r w:rsidR="007350D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276</w:t>
            </w:r>
          </w:p>
        </w:tc>
        <w:tc>
          <w:tcPr>
            <w:tcW w:w="720" w:type="dxa"/>
          </w:tcPr>
          <w:p w14:paraId="1A99FECF" w14:textId="3B66EFDF" w:rsidR="007350DF" w:rsidRPr="00607F0C" w:rsidRDefault="007350DF" w:rsidP="007350DF">
            <w:pPr>
              <w:ind w:left="-97" w:firstLine="17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</w:tr>
    </w:tbl>
    <w:p w14:paraId="0C772663" w14:textId="77777777" w:rsidR="0075223C" w:rsidRDefault="0075223C" w:rsidP="0075223C">
      <w:pPr>
        <w:ind w:left="540" w:hanging="540"/>
        <w:rPr>
          <w:rFonts w:ascii="Angsana New" w:hAnsi="Angsana New" w:cs="Angsana New"/>
          <w:b/>
          <w:bCs/>
          <w:sz w:val="32"/>
          <w:szCs w:val="32"/>
          <w:cs/>
          <w:lang w:val="en-US"/>
        </w:rPr>
        <w:sectPr w:rsidR="0075223C" w:rsidSect="0075223C">
          <w:headerReference w:type="default" r:id="rId21"/>
          <w:pgSz w:w="11906" w:h="16838" w:code="9"/>
          <w:pgMar w:top="1440" w:right="1224" w:bottom="720" w:left="1440" w:header="864" w:footer="432" w:gutter="0"/>
          <w:cols w:space="720"/>
          <w:docGrid w:linePitch="360"/>
        </w:sectPr>
      </w:pPr>
    </w:p>
    <w:p w14:paraId="119DE904" w14:textId="587C0241" w:rsidR="00652C04" w:rsidRPr="007705DB" w:rsidRDefault="00F07A8D" w:rsidP="00652C04">
      <w:pPr>
        <w:tabs>
          <w:tab w:val="left" w:pos="1080"/>
        </w:tabs>
        <w:ind w:left="540"/>
        <w:rPr>
          <w:rFonts w:ascii="Angsana New" w:hAnsi="Angsana New" w:cs="Angsana New"/>
          <w:cs/>
          <w:lang w:val="en-US"/>
        </w:rPr>
      </w:pPr>
      <w:r w:rsidRPr="00F07A8D">
        <w:rPr>
          <w:rFonts w:ascii="Angsana New" w:hAnsi="Angsana New" w:cs="Angsana New" w:hint="cs"/>
          <w:b/>
          <w:bCs/>
          <w:sz w:val="32"/>
          <w:szCs w:val="32"/>
          <w:lang w:val="en-US"/>
        </w:rPr>
        <w:t>2</w:t>
      </w:r>
      <w:r w:rsidRPr="00F07A8D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652C04" w:rsidRPr="00796FC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52C04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52C04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เงินปันผลและสำรองทั่วไป</w:t>
      </w:r>
    </w:p>
    <w:p w14:paraId="7200F260" w14:textId="77777777" w:rsidR="00652C04" w:rsidRPr="00796FCC" w:rsidRDefault="00652C04" w:rsidP="005249AD">
      <w:pPr>
        <w:pStyle w:val="BodyTextIndent3"/>
        <w:tabs>
          <w:tab w:val="left" w:pos="13191"/>
        </w:tabs>
        <w:spacing w:after="120"/>
        <w:ind w:left="547" w:firstLine="547"/>
        <w:jc w:val="left"/>
        <w:rPr>
          <w:rFonts w:ascii="Angsana New" w:hAnsi="Angsana New" w:cs="Angsana New"/>
          <w:sz w:val="16"/>
          <w:szCs w:val="16"/>
          <w:lang w:val="en-US"/>
        </w:rPr>
      </w:pPr>
      <w:r>
        <w:rPr>
          <w:rFonts w:ascii="Angsana New" w:hAnsi="Angsana New" w:cs="Angsana New" w:hint="cs"/>
          <w:cs/>
        </w:rPr>
        <w:t>เงินปันผลจ่ายและการจัดสรรสำรองทั่วไปของบริษัทและบริษัทย่อย</w:t>
      </w:r>
      <w:r w:rsidRPr="00796FCC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>มี</w:t>
      </w:r>
      <w:r w:rsidRPr="00796FCC">
        <w:rPr>
          <w:rFonts w:ascii="Angsana New" w:hAnsi="Angsana New" w:cs="Angsana New"/>
          <w:cs/>
        </w:rPr>
        <w:t>ดังนี้</w:t>
      </w:r>
    </w:p>
    <w:tbl>
      <w:tblPr>
        <w:tblW w:w="14269" w:type="dxa"/>
        <w:tblInd w:w="1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49"/>
        <w:gridCol w:w="1530"/>
        <w:gridCol w:w="1350"/>
        <w:gridCol w:w="1440"/>
        <w:gridCol w:w="1350"/>
        <w:gridCol w:w="1530"/>
        <w:gridCol w:w="1350"/>
        <w:gridCol w:w="1530"/>
        <w:gridCol w:w="1440"/>
      </w:tblGrid>
      <w:tr w:rsidR="00652C04" w:rsidRPr="00796FCC" w14:paraId="40F5A037" w14:textId="77777777" w:rsidTr="00F33AFE">
        <w:trPr>
          <w:trHeight w:val="20"/>
        </w:trPr>
        <w:tc>
          <w:tcPr>
            <w:tcW w:w="2749" w:type="dxa"/>
            <w:vMerge w:val="restart"/>
            <w:vAlign w:val="center"/>
          </w:tcPr>
          <w:p w14:paraId="295F485C" w14:textId="77777777" w:rsidR="00652C04" w:rsidRPr="00114FA5" w:rsidRDefault="00652C04" w:rsidP="00F33AF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ชื่อบริษัท</w:t>
            </w:r>
          </w:p>
        </w:tc>
        <w:tc>
          <w:tcPr>
            <w:tcW w:w="5670" w:type="dxa"/>
            <w:gridSpan w:val="4"/>
          </w:tcPr>
          <w:p w14:paraId="4767B216" w14:textId="5E9E7E43" w:rsidR="00652C04" w:rsidRPr="00796FCC" w:rsidRDefault="00652C04" w:rsidP="00F33AF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ปี </w:t>
            </w:r>
            <w:r w:rsidR="00F07A8D" w:rsidRPr="00F07A8D">
              <w:rPr>
                <w:rFonts w:ascii="Angsana New" w:hAnsi="Angsana New" w:cs="Angsana New"/>
                <w:b/>
                <w:bCs/>
                <w:lang w:val="en-US"/>
              </w:rPr>
              <w:t>2569</w:t>
            </w:r>
          </w:p>
        </w:tc>
        <w:tc>
          <w:tcPr>
            <w:tcW w:w="5850" w:type="dxa"/>
            <w:gridSpan w:val="4"/>
          </w:tcPr>
          <w:p w14:paraId="7027C676" w14:textId="10EC36E2" w:rsidR="00652C04" w:rsidRPr="00796FCC" w:rsidRDefault="00652C04" w:rsidP="00F33AF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ปี </w:t>
            </w:r>
            <w:r w:rsidR="00F07A8D" w:rsidRPr="00F07A8D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</w:tr>
      <w:tr w:rsidR="00652C04" w:rsidRPr="00796FCC" w14:paraId="595CDDDD" w14:textId="77777777" w:rsidTr="00F33AFE">
        <w:trPr>
          <w:trHeight w:val="20"/>
        </w:trPr>
        <w:tc>
          <w:tcPr>
            <w:tcW w:w="2749" w:type="dxa"/>
            <w:vMerge/>
            <w:tcBorders>
              <w:bottom w:val="single" w:sz="4" w:space="0" w:color="auto"/>
            </w:tcBorders>
          </w:tcPr>
          <w:p w14:paraId="2A1047DB" w14:textId="77777777" w:rsidR="00652C04" w:rsidRPr="00796FCC" w:rsidRDefault="00652C04" w:rsidP="00F33AF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DA16949" w14:textId="77777777" w:rsidR="00652C04" w:rsidRDefault="00652C04" w:rsidP="00F33AF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วันประชุมสามัญ</w:t>
            </w:r>
          </w:p>
          <w:p w14:paraId="4450EF5C" w14:textId="77777777" w:rsidR="00652C04" w:rsidRPr="00796FCC" w:rsidRDefault="00652C04" w:rsidP="00F33AF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ผู้ถือหุ้น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FFB6E17" w14:textId="77777777" w:rsidR="00652C04" w:rsidRDefault="00652C04" w:rsidP="00F33AF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อัตราหุ้นละ</w:t>
            </w:r>
          </w:p>
          <w:p w14:paraId="1BBB681C" w14:textId="77777777" w:rsidR="00652C04" w:rsidRPr="00796FCC" w:rsidRDefault="00652C04" w:rsidP="00F33AF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(บาท)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95C878" w14:textId="77777777" w:rsidR="00652C04" w:rsidRDefault="00652C04" w:rsidP="00F33AF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จำนวนเงินรวม</w:t>
            </w:r>
          </w:p>
          <w:p w14:paraId="30389CAE" w14:textId="77777777" w:rsidR="00652C04" w:rsidRPr="00796FCC" w:rsidRDefault="00652C04" w:rsidP="00F33AF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(ล้านบาท)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DF8712" w14:textId="77777777" w:rsidR="00652C04" w:rsidRDefault="00652C04" w:rsidP="00F33AF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สำรองทั่วไป</w:t>
            </w:r>
          </w:p>
          <w:p w14:paraId="484D786F" w14:textId="77777777" w:rsidR="00652C04" w:rsidRPr="00796FCC" w:rsidRDefault="00652C04" w:rsidP="00F33AF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(ล้านบาท)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F120B52" w14:textId="77777777" w:rsidR="00652C04" w:rsidRDefault="00652C04" w:rsidP="00F33AF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วันประชุมสามัญ</w:t>
            </w:r>
          </w:p>
          <w:p w14:paraId="52493030" w14:textId="77777777" w:rsidR="00652C04" w:rsidRPr="00796FCC" w:rsidRDefault="00652C04" w:rsidP="00F33AF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ผู้ถือหุ้น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CA94C0" w14:textId="77777777" w:rsidR="00652C04" w:rsidRDefault="00652C04" w:rsidP="00F33AF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อัตราหุ้นละ</w:t>
            </w:r>
          </w:p>
          <w:p w14:paraId="62B9787E" w14:textId="77777777" w:rsidR="00652C04" w:rsidRPr="00796FCC" w:rsidRDefault="00652C04" w:rsidP="00F33AF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(บาท)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0506573" w14:textId="77777777" w:rsidR="00652C04" w:rsidRDefault="00652C04" w:rsidP="00F33AF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จำนวนเงินรวม</w:t>
            </w:r>
          </w:p>
          <w:p w14:paraId="2750A0EE" w14:textId="77777777" w:rsidR="00652C04" w:rsidRPr="00796FCC" w:rsidRDefault="00652C04" w:rsidP="00F33AF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(ล้านบาท)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3A8E1F" w14:textId="77777777" w:rsidR="00652C04" w:rsidRDefault="00652C04" w:rsidP="00F33AF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สำรองทั่วไป</w:t>
            </w:r>
          </w:p>
          <w:p w14:paraId="706B244F" w14:textId="77777777" w:rsidR="00652C04" w:rsidRPr="00796FCC" w:rsidRDefault="00652C04" w:rsidP="00F33AF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(ล้านบาท)</w:t>
            </w:r>
          </w:p>
        </w:tc>
      </w:tr>
      <w:tr w:rsidR="00363184" w:rsidRPr="00796FCC" w14:paraId="59C35D8F" w14:textId="77777777" w:rsidTr="00F33AFE">
        <w:trPr>
          <w:trHeight w:val="20"/>
        </w:trPr>
        <w:tc>
          <w:tcPr>
            <w:tcW w:w="2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B8482B" w14:textId="77777777" w:rsidR="00363184" w:rsidRPr="00114FA5" w:rsidRDefault="00363184" w:rsidP="00363184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114FA5">
              <w:rPr>
                <w:rFonts w:ascii="Angsana New" w:hAnsi="Angsana New" w:cs="Angsana New" w:hint="cs"/>
                <w:cs/>
              </w:rPr>
              <w:t>บริษัท ไทยวาโก้ จำกัด (มหาชน)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B56E23" w14:textId="42DE4F95" w:rsidR="00363184" w:rsidRPr="00114FA5" w:rsidRDefault="00F07A8D" w:rsidP="00363184">
            <w:pP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27</w:t>
            </w:r>
            <w:r w:rsidR="00363184" w:rsidRPr="005F47A5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0C34BB" w:rsidRPr="005F47A5">
              <w:rPr>
                <w:rFonts w:asciiTheme="majorBidi" w:hAnsiTheme="majorBidi" w:cstheme="majorBidi"/>
                <w:cs/>
                <w:lang w:val="en-US"/>
              </w:rPr>
              <w:t>เม</w:t>
            </w:r>
            <w:r w:rsidR="000C34BB">
              <w:rPr>
                <w:rFonts w:asciiTheme="majorBidi" w:hAnsiTheme="majorBidi" w:cstheme="majorBidi" w:hint="cs"/>
                <w:cs/>
                <w:lang w:val="en-US"/>
              </w:rPr>
              <w:t>ษายน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4F30B8" w14:textId="3C72AFA8" w:rsidR="00363184" w:rsidRPr="00114FA5" w:rsidRDefault="00F07A8D" w:rsidP="00363184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0</w:t>
            </w:r>
            <w:r w:rsidR="00363184" w:rsidRPr="005F47A5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lang w:val="en-US"/>
              </w:rPr>
              <w:t>55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0CF448" w14:textId="394491E2" w:rsidR="00363184" w:rsidRPr="00114FA5" w:rsidRDefault="00F07A8D" w:rsidP="00363184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66</w:t>
            </w:r>
            <w:r w:rsidR="00363184" w:rsidRPr="005F47A5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046E81" w14:textId="07C6E0E4" w:rsidR="00363184" w:rsidRPr="00114FA5" w:rsidRDefault="005F7D82" w:rsidP="00363184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1050E9" w14:textId="5EB991FA" w:rsidR="00363184" w:rsidRPr="00114FA5" w:rsidRDefault="00F07A8D" w:rsidP="00363184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/>
                <w:lang w:val="en-US"/>
              </w:rPr>
              <w:t>28</w:t>
            </w:r>
            <w:r w:rsidR="00363184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363184">
              <w:rPr>
                <w:rFonts w:ascii="Angsana New" w:hAnsi="Angsana New" w:cs="Angsana New" w:hint="cs"/>
                <w:cs/>
                <w:lang w:val="en-US"/>
              </w:rPr>
              <w:t>เมษายน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FCD2D6" w14:textId="30E28FF4" w:rsidR="00363184" w:rsidRPr="00114FA5" w:rsidRDefault="00F07A8D" w:rsidP="00363184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 w:hint="cs"/>
                <w:lang w:val="en-US"/>
              </w:rPr>
              <w:t>0</w:t>
            </w:r>
            <w:r w:rsidR="00363184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F07A8D">
              <w:rPr>
                <w:rFonts w:ascii="Angsana New" w:hAnsi="Angsana New" w:cs="Angsana New" w:hint="cs"/>
                <w:lang w:val="en-US"/>
              </w:rPr>
              <w:t>60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312D90" w14:textId="41ABBA16" w:rsidR="00363184" w:rsidRPr="00114FA5" w:rsidRDefault="00F07A8D" w:rsidP="00363184">
            <w:pPr>
              <w:tabs>
                <w:tab w:val="left" w:pos="703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 w:hint="cs"/>
                <w:lang w:val="en-US"/>
              </w:rPr>
              <w:t>72</w:t>
            </w:r>
            <w:r w:rsidR="00363184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F07A8D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ADD4A3" w14:textId="1DAE522F" w:rsidR="00363184" w:rsidRPr="00114FA5" w:rsidRDefault="00363184" w:rsidP="00363184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363184" w:rsidRPr="00796FCC" w14:paraId="72D63E2B" w14:textId="77777777" w:rsidTr="00F33AFE">
        <w:trPr>
          <w:trHeight w:val="20"/>
        </w:trPr>
        <w:tc>
          <w:tcPr>
            <w:tcW w:w="2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E929D1" w14:textId="77777777" w:rsidR="00363184" w:rsidRPr="00796FCC" w:rsidRDefault="00363184" w:rsidP="00363184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 วาโก้กบินทร์บุรี จำกัด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F5FBDD" w14:textId="67AF33EC" w:rsidR="00363184" w:rsidRPr="00114FA5" w:rsidRDefault="00F07A8D" w:rsidP="00363184">
            <w:pP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3</w:t>
            </w:r>
            <w:r w:rsidR="00363184" w:rsidRPr="005F47A5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="000C34BB" w:rsidRPr="005F47A5">
              <w:rPr>
                <w:rFonts w:asciiTheme="majorBidi" w:hAnsiTheme="majorBidi" w:cstheme="majorBidi"/>
                <w:cs/>
                <w:lang w:val="en-US"/>
              </w:rPr>
              <w:t>เม</w:t>
            </w:r>
            <w:r w:rsidR="000C34BB">
              <w:rPr>
                <w:rFonts w:asciiTheme="majorBidi" w:hAnsiTheme="majorBidi" w:cstheme="majorBidi" w:hint="cs"/>
                <w:cs/>
                <w:lang w:val="en-US"/>
              </w:rPr>
              <w:t>ษายน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CC04F5" w14:textId="3C605DCA" w:rsidR="00363184" w:rsidRPr="00796FCC" w:rsidRDefault="00F07A8D" w:rsidP="0036318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10</w:t>
            </w:r>
            <w:r w:rsidR="00363184" w:rsidRPr="005F47A5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E70346" w14:textId="4D188917" w:rsidR="00363184" w:rsidRPr="00796FCC" w:rsidRDefault="00F07A8D" w:rsidP="0036318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5</w:t>
            </w:r>
            <w:r w:rsidR="00363184" w:rsidRPr="005F47A5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7546DB" w14:textId="7C7E42D3" w:rsidR="00363184" w:rsidRPr="00796FCC" w:rsidRDefault="005F7D82" w:rsidP="0036318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C22C5" w14:textId="77C3BCFC" w:rsidR="00363184" w:rsidRPr="00796FCC" w:rsidRDefault="00F07A8D" w:rsidP="0036318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F07A8D">
              <w:rPr>
                <w:rFonts w:ascii="Angsana New" w:hAnsi="Angsana New" w:cs="Angsana New" w:hint="cs"/>
                <w:lang w:val="en-US"/>
              </w:rPr>
              <w:t>3</w:t>
            </w:r>
            <w:r w:rsidR="00363184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363184">
              <w:rPr>
                <w:rFonts w:ascii="Angsana New" w:hAnsi="Angsana New" w:cs="Angsana New" w:hint="cs"/>
                <w:cs/>
                <w:lang w:val="en-US"/>
              </w:rPr>
              <w:t>เมษายน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3E7F90" w14:textId="4F5B2800" w:rsidR="00363184" w:rsidRPr="00114FA5" w:rsidRDefault="00F07A8D" w:rsidP="00363184">
            <w:pP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07A8D">
              <w:rPr>
                <w:rFonts w:ascii="Angsana New" w:hAnsi="Angsana New" w:cs="Angsana New" w:hint="cs"/>
                <w:lang w:val="en-US"/>
              </w:rPr>
              <w:t>10</w:t>
            </w:r>
            <w:r w:rsidR="00363184">
              <w:rPr>
                <w:rFonts w:ascii="Angsana New" w:hAnsi="Angsana New" w:cs="Angsana New" w:hint="cs"/>
                <w:cs/>
              </w:rPr>
              <w:t>.</w:t>
            </w:r>
            <w:r w:rsidRPr="00F07A8D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B0804A" w14:textId="3A2BC041" w:rsidR="00363184" w:rsidRPr="00114FA5" w:rsidRDefault="00F07A8D" w:rsidP="00363184">
            <w:pP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07A8D">
              <w:rPr>
                <w:rFonts w:ascii="Angsana New" w:hAnsi="Angsana New" w:cs="Angsana New" w:hint="cs"/>
                <w:lang w:val="en-US"/>
              </w:rPr>
              <w:t>5</w:t>
            </w:r>
            <w:r w:rsidR="00363184">
              <w:rPr>
                <w:rFonts w:ascii="Angsana New" w:hAnsi="Angsana New" w:cs="Angsana New" w:hint="cs"/>
                <w:cs/>
              </w:rPr>
              <w:t>.</w:t>
            </w:r>
            <w:r w:rsidRPr="00F07A8D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3693F0" w14:textId="3C7F5B5D" w:rsidR="00363184" w:rsidRPr="00114FA5" w:rsidRDefault="00363184" w:rsidP="00363184">
            <w:pP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363184" w:rsidRPr="00796FCC" w14:paraId="19EAF410" w14:textId="77777777" w:rsidTr="00F33AFE">
        <w:trPr>
          <w:trHeight w:val="20"/>
        </w:trPr>
        <w:tc>
          <w:tcPr>
            <w:tcW w:w="2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1BEB9D" w14:textId="77777777" w:rsidR="00363184" w:rsidRPr="00796FCC" w:rsidRDefault="00363184" w:rsidP="00363184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bookmarkStart w:id="10" w:name="_Hlk200725948"/>
            <w:r>
              <w:rPr>
                <w:rFonts w:ascii="Angsana New" w:hAnsi="Angsana New" w:cs="Angsana New" w:hint="cs"/>
                <w:cs/>
              </w:rPr>
              <w:t>บริษัท ภัทยากบินทร์บุรี จำกัด</w:t>
            </w:r>
            <w:bookmarkEnd w:id="10"/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2AA067" w14:textId="5493E415" w:rsidR="00363184" w:rsidRPr="00796FCC" w:rsidRDefault="00F07A8D" w:rsidP="0036318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3</w:t>
            </w:r>
            <w:r w:rsidR="00363184" w:rsidRPr="005F47A5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="000C34BB" w:rsidRPr="005F47A5">
              <w:rPr>
                <w:rFonts w:asciiTheme="majorBidi" w:hAnsiTheme="majorBidi" w:cstheme="majorBidi"/>
                <w:cs/>
                <w:lang w:val="en-US"/>
              </w:rPr>
              <w:t>เม</w:t>
            </w:r>
            <w:r w:rsidR="000C34BB">
              <w:rPr>
                <w:rFonts w:asciiTheme="majorBidi" w:hAnsiTheme="majorBidi" w:cstheme="majorBidi" w:hint="cs"/>
                <w:cs/>
                <w:lang w:val="en-US"/>
              </w:rPr>
              <w:t>ษายน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587C5E" w14:textId="335509EF" w:rsidR="00363184" w:rsidRPr="00796FCC" w:rsidRDefault="00363184" w:rsidP="0036318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5F47A5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A7D9AB" w14:textId="06F09B89" w:rsidR="00363184" w:rsidRPr="00796FCC" w:rsidRDefault="00363184" w:rsidP="0036318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5F47A5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5665D1" w14:textId="4CEC88A6" w:rsidR="00363184" w:rsidRPr="00796FCC" w:rsidRDefault="005F7D82" w:rsidP="0036318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8CCBFC" w14:textId="0764E44A" w:rsidR="00363184" w:rsidRPr="00796FCC" w:rsidRDefault="00F07A8D" w:rsidP="0036318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F07A8D">
              <w:rPr>
                <w:rFonts w:ascii="Angsana New" w:hAnsi="Angsana New" w:cs="Angsana New" w:hint="cs"/>
                <w:lang w:val="en-US"/>
              </w:rPr>
              <w:t>3</w:t>
            </w:r>
            <w:r w:rsidR="00363184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363184">
              <w:rPr>
                <w:rFonts w:ascii="Angsana New" w:hAnsi="Angsana New" w:cs="Angsana New" w:hint="cs"/>
                <w:cs/>
                <w:lang w:val="en-US"/>
              </w:rPr>
              <w:t>เมษายน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7A39D9" w14:textId="6C79E734" w:rsidR="00363184" w:rsidRPr="00114FA5" w:rsidRDefault="00F07A8D" w:rsidP="00363184">
            <w:pP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07A8D">
              <w:rPr>
                <w:rFonts w:ascii="Angsana New" w:hAnsi="Angsana New" w:cs="Angsana New" w:hint="cs"/>
                <w:lang w:val="en-US"/>
              </w:rPr>
              <w:t>22</w:t>
            </w:r>
            <w:r w:rsidR="00363184">
              <w:rPr>
                <w:rFonts w:ascii="Angsana New" w:hAnsi="Angsana New" w:cs="Angsana New" w:hint="cs"/>
                <w:cs/>
              </w:rPr>
              <w:t>.</w:t>
            </w:r>
            <w:r w:rsidRPr="00F07A8D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09EF42" w14:textId="293AC69D" w:rsidR="00363184" w:rsidRPr="00114FA5" w:rsidRDefault="00F07A8D" w:rsidP="00363184">
            <w:pP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07A8D">
              <w:rPr>
                <w:rFonts w:ascii="Angsana New" w:hAnsi="Angsana New" w:cs="Angsana New" w:hint="cs"/>
                <w:lang w:val="en-US"/>
              </w:rPr>
              <w:t>4</w:t>
            </w:r>
            <w:r w:rsidR="00363184">
              <w:rPr>
                <w:rFonts w:ascii="Angsana New" w:hAnsi="Angsana New" w:cs="Angsana New" w:hint="cs"/>
                <w:cs/>
              </w:rPr>
              <w:t>.</w:t>
            </w:r>
            <w:r w:rsidRPr="00F07A8D">
              <w:rPr>
                <w:rFonts w:ascii="Angsana New" w:hAnsi="Angsana New" w:cs="Angsana New" w:hint="cs"/>
                <w:lang w:val="en-US"/>
              </w:rPr>
              <w:t>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2C7E02" w14:textId="28DD44FE" w:rsidR="00363184" w:rsidRPr="00114FA5" w:rsidRDefault="00363184" w:rsidP="00363184">
            <w:pP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363184" w:rsidRPr="00796FCC" w14:paraId="3218FCD5" w14:textId="77777777" w:rsidTr="00F33AFE">
        <w:trPr>
          <w:trHeight w:val="20"/>
        </w:trPr>
        <w:tc>
          <w:tcPr>
            <w:tcW w:w="2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1BB6A" w14:textId="77777777" w:rsidR="00363184" w:rsidRPr="00796FCC" w:rsidRDefault="00363184" w:rsidP="00363184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บริษัท วาโก้ศรีราชา จำกัด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9FB4CB" w14:textId="620C582B" w:rsidR="00363184" w:rsidRPr="00796FCC" w:rsidRDefault="00F07A8D" w:rsidP="0036318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3</w:t>
            </w:r>
            <w:r w:rsidR="00363184" w:rsidRPr="005F47A5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="000C34BB" w:rsidRPr="005F47A5">
              <w:rPr>
                <w:rFonts w:asciiTheme="majorBidi" w:hAnsiTheme="majorBidi" w:cstheme="majorBidi"/>
                <w:cs/>
                <w:lang w:val="en-US"/>
              </w:rPr>
              <w:t>เม</w:t>
            </w:r>
            <w:r w:rsidR="000C34BB">
              <w:rPr>
                <w:rFonts w:asciiTheme="majorBidi" w:hAnsiTheme="majorBidi" w:cstheme="majorBidi" w:hint="cs"/>
                <w:cs/>
                <w:lang w:val="en-US"/>
              </w:rPr>
              <w:t>ษายน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1E776B5" w14:textId="606AF608" w:rsidR="00363184" w:rsidRPr="00796FCC" w:rsidRDefault="00363184" w:rsidP="0036318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5F47A5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C1E8FA" w14:textId="578B8C44" w:rsidR="00363184" w:rsidRPr="00796FCC" w:rsidRDefault="00363184" w:rsidP="0036318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5F47A5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1395F6" w14:textId="086156B9" w:rsidR="00363184" w:rsidRPr="00796FCC" w:rsidRDefault="005F7D82" w:rsidP="0036318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6CE1BA" w14:textId="123BD164" w:rsidR="00363184" w:rsidRPr="00796FCC" w:rsidRDefault="00F07A8D" w:rsidP="0036318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F07A8D">
              <w:rPr>
                <w:rFonts w:ascii="Angsana New" w:hAnsi="Angsana New" w:cs="Angsana New" w:hint="cs"/>
                <w:lang w:val="en-US"/>
              </w:rPr>
              <w:t>3</w:t>
            </w:r>
            <w:r w:rsidR="00363184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363184">
              <w:rPr>
                <w:rFonts w:ascii="Angsana New" w:hAnsi="Angsana New" w:cs="Angsana New" w:hint="cs"/>
                <w:cs/>
                <w:lang w:val="en-US"/>
              </w:rPr>
              <w:t>เมษายน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1C4A81" w14:textId="4A228709" w:rsidR="00363184" w:rsidRPr="00114FA5" w:rsidRDefault="00F07A8D" w:rsidP="00363184">
            <w:pP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07A8D">
              <w:rPr>
                <w:rFonts w:ascii="Angsana New" w:hAnsi="Angsana New" w:cs="Angsana New" w:hint="cs"/>
                <w:lang w:val="en-US"/>
              </w:rPr>
              <w:t>10</w:t>
            </w:r>
            <w:r w:rsidR="00363184">
              <w:rPr>
                <w:rFonts w:ascii="Angsana New" w:hAnsi="Angsana New" w:cs="Angsana New" w:hint="cs"/>
                <w:cs/>
              </w:rPr>
              <w:t>.</w:t>
            </w:r>
            <w:r w:rsidRPr="00F07A8D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62F79A" w14:textId="097DA570" w:rsidR="00363184" w:rsidRPr="00114FA5" w:rsidRDefault="00F07A8D" w:rsidP="00363184">
            <w:pP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07A8D">
              <w:rPr>
                <w:rFonts w:ascii="Angsana New" w:hAnsi="Angsana New" w:cs="Angsana New" w:hint="cs"/>
                <w:lang w:val="en-US"/>
              </w:rPr>
              <w:t>2</w:t>
            </w:r>
            <w:r w:rsidR="00363184">
              <w:rPr>
                <w:rFonts w:ascii="Angsana New" w:hAnsi="Angsana New" w:cs="Angsana New" w:hint="cs"/>
                <w:cs/>
              </w:rPr>
              <w:t>.</w:t>
            </w:r>
            <w:r w:rsidRPr="00F07A8D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C1A663" w14:textId="1D8372A2" w:rsidR="00363184" w:rsidRPr="00114FA5" w:rsidRDefault="00363184" w:rsidP="00363184">
            <w:pP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363184" w:rsidRPr="00796FCC" w14:paraId="18826954" w14:textId="77777777" w:rsidTr="00F33AFE">
        <w:trPr>
          <w:trHeight w:val="20"/>
        </w:trPr>
        <w:tc>
          <w:tcPr>
            <w:tcW w:w="2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A83B31" w14:textId="77777777" w:rsidR="00363184" w:rsidRPr="00796FCC" w:rsidRDefault="00363184" w:rsidP="00363184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bookmarkStart w:id="11" w:name="_Hlk200725970"/>
            <w:r>
              <w:rPr>
                <w:rFonts w:ascii="Angsana New" w:hAnsi="Angsana New" w:cs="Angsana New" w:hint="cs"/>
                <w:cs/>
              </w:rPr>
              <w:t>บริษัท วาโก้ลำพูน จำกัด</w:t>
            </w:r>
            <w:bookmarkEnd w:id="11"/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F38909" w14:textId="7B3028B8" w:rsidR="00363184" w:rsidRPr="00796FCC" w:rsidRDefault="00F07A8D" w:rsidP="0036318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3</w:t>
            </w:r>
            <w:r w:rsidR="00363184" w:rsidRPr="005F47A5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="000C34BB" w:rsidRPr="005F47A5">
              <w:rPr>
                <w:rFonts w:asciiTheme="majorBidi" w:hAnsiTheme="majorBidi" w:cstheme="majorBidi"/>
                <w:cs/>
                <w:lang w:val="en-US"/>
              </w:rPr>
              <w:t>เม</w:t>
            </w:r>
            <w:r w:rsidR="000C34BB">
              <w:rPr>
                <w:rFonts w:asciiTheme="majorBidi" w:hAnsiTheme="majorBidi" w:cstheme="majorBidi" w:hint="cs"/>
                <w:cs/>
                <w:lang w:val="en-US"/>
              </w:rPr>
              <w:t>ษายน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DD0DFE" w14:textId="282A2A85" w:rsidR="00363184" w:rsidRPr="00796FCC" w:rsidRDefault="00F07A8D" w:rsidP="0036318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6</w:t>
            </w:r>
            <w:r w:rsidR="00363184" w:rsidRPr="005F47A5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6E7615" w14:textId="1A632ACD" w:rsidR="00363184" w:rsidRPr="00796FCC" w:rsidRDefault="00F07A8D" w:rsidP="0036318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3</w:t>
            </w:r>
            <w:r w:rsidR="00363184" w:rsidRPr="005F47A5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B4CEEF" w14:textId="79046931" w:rsidR="00363184" w:rsidRPr="00796FCC" w:rsidRDefault="005F7D82" w:rsidP="0036318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736F5B" w14:textId="2F6F43AF" w:rsidR="00363184" w:rsidRPr="00796FCC" w:rsidRDefault="00F07A8D" w:rsidP="0036318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F07A8D">
              <w:rPr>
                <w:rFonts w:ascii="Angsana New" w:hAnsi="Angsana New" w:cs="Angsana New" w:hint="cs"/>
                <w:lang w:val="en-US"/>
              </w:rPr>
              <w:t>3</w:t>
            </w:r>
            <w:r w:rsidR="00363184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363184">
              <w:rPr>
                <w:rFonts w:ascii="Angsana New" w:hAnsi="Angsana New" w:cs="Angsana New" w:hint="cs"/>
                <w:cs/>
                <w:lang w:val="en-US"/>
              </w:rPr>
              <w:t>เมษายน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3C94E" w14:textId="5389350C" w:rsidR="00363184" w:rsidRPr="00114FA5" w:rsidRDefault="00F07A8D" w:rsidP="00363184">
            <w:pP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07A8D">
              <w:rPr>
                <w:rFonts w:ascii="Angsana New" w:hAnsi="Angsana New" w:cs="Angsana New" w:hint="cs"/>
                <w:lang w:val="en-US"/>
              </w:rPr>
              <w:t>16</w:t>
            </w:r>
            <w:r w:rsidR="00363184">
              <w:rPr>
                <w:rFonts w:ascii="Angsana New" w:hAnsi="Angsana New" w:cs="Angsana New" w:hint="cs"/>
                <w:cs/>
              </w:rPr>
              <w:t>.</w:t>
            </w:r>
            <w:r w:rsidRPr="00F07A8D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CE879B" w14:textId="03326C64" w:rsidR="00363184" w:rsidRPr="00114FA5" w:rsidRDefault="00F07A8D" w:rsidP="00363184">
            <w:pP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07A8D">
              <w:rPr>
                <w:rFonts w:ascii="Angsana New" w:hAnsi="Angsana New" w:cs="Angsana New" w:hint="cs"/>
                <w:lang w:val="en-US"/>
              </w:rPr>
              <w:t>8</w:t>
            </w:r>
            <w:r w:rsidR="00363184">
              <w:rPr>
                <w:rFonts w:ascii="Angsana New" w:hAnsi="Angsana New" w:cs="Angsana New" w:hint="cs"/>
                <w:cs/>
              </w:rPr>
              <w:t>.</w:t>
            </w:r>
            <w:r w:rsidRPr="00F07A8D">
              <w:rPr>
                <w:rFonts w:ascii="Angsana New" w:hAnsi="Angsana New" w:cs="Angsana New" w:hint="cs"/>
                <w:lang w:val="en-US"/>
              </w:rPr>
              <w:t>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353015" w14:textId="335D01D8" w:rsidR="00363184" w:rsidRPr="00114FA5" w:rsidRDefault="00363184" w:rsidP="00363184">
            <w:pP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363184" w:rsidRPr="00796FCC" w14:paraId="22BF688E" w14:textId="77777777" w:rsidTr="00F33AFE">
        <w:trPr>
          <w:trHeight w:val="20"/>
        </w:trPr>
        <w:tc>
          <w:tcPr>
            <w:tcW w:w="2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F6ADE" w14:textId="75F29D16" w:rsidR="00363184" w:rsidRPr="00796FCC" w:rsidRDefault="00363184" w:rsidP="00363184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บริษัท โทรา </w:t>
            </w:r>
            <w:r w:rsidR="00F07A8D" w:rsidRPr="00F07A8D">
              <w:rPr>
                <w:rFonts w:ascii="Angsana New" w:hAnsi="Angsana New" w:cs="Angsana New"/>
                <w:lang w:val="en-US"/>
              </w:rPr>
              <w:t>1010</w:t>
            </w:r>
            <w:r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83BF10" w14:textId="2546926E" w:rsidR="00363184" w:rsidRPr="00796FCC" w:rsidRDefault="00F07A8D" w:rsidP="00363184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3</w:t>
            </w:r>
            <w:r w:rsidR="00363184" w:rsidRPr="005F47A5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="000C34BB" w:rsidRPr="005F47A5">
              <w:rPr>
                <w:rFonts w:asciiTheme="majorBidi" w:hAnsiTheme="majorBidi" w:cstheme="majorBidi"/>
                <w:cs/>
                <w:lang w:val="en-US"/>
              </w:rPr>
              <w:t>เม</w:t>
            </w:r>
            <w:r w:rsidR="000C34BB">
              <w:rPr>
                <w:rFonts w:asciiTheme="majorBidi" w:hAnsiTheme="majorBidi" w:cstheme="majorBidi" w:hint="cs"/>
                <w:cs/>
                <w:lang w:val="en-US"/>
              </w:rPr>
              <w:t>ษายน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9457852" w14:textId="3BF2640F" w:rsidR="00363184" w:rsidRPr="00796FCC" w:rsidRDefault="00363184" w:rsidP="00363184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5F47A5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259B68" w14:textId="18E2C664" w:rsidR="00363184" w:rsidRPr="00796FCC" w:rsidRDefault="00363184" w:rsidP="00363184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5F47A5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C7D8C5" w14:textId="5E95050D" w:rsidR="00363184" w:rsidRPr="00796FCC" w:rsidRDefault="005F7D82" w:rsidP="00363184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D3DE4D" w14:textId="1AE9358E" w:rsidR="00363184" w:rsidRPr="00796FCC" w:rsidRDefault="00F07A8D" w:rsidP="00363184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 w:hint="cs"/>
                <w:lang w:val="en-US"/>
              </w:rPr>
              <w:t>3</w:t>
            </w:r>
            <w:r w:rsidR="00363184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363184">
              <w:rPr>
                <w:rFonts w:ascii="Angsana New" w:hAnsi="Angsana New" w:cs="Angsana New" w:hint="cs"/>
                <w:cs/>
                <w:lang w:val="en-US"/>
              </w:rPr>
              <w:t>เมษายน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03F68F" w14:textId="388C4DF6" w:rsidR="00363184" w:rsidRPr="00796FCC" w:rsidRDefault="00363184" w:rsidP="00363184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68378" w14:textId="495E694D" w:rsidR="00363184" w:rsidRPr="00796FCC" w:rsidRDefault="00363184" w:rsidP="00363184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BE8349" w14:textId="34ECC16E" w:rsidR="00363184" w:rsidRPr="00796FCC" w:rsidRDefault="00363184" w:rsidP="00363184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363184" w:rsidRPr="00796FCC" w14:paraId="19AF9CE7" w14:textId="77777777" w:rsidTr="00F33AFE">
        <w:trPr>
          <w:trHeight w:val="20"/>
        </w:trPr>
        <w:tc>
          <w:tcPr>
            <w:tcW w:w="2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CBAE" w14:textId="77777777" w:rsidR="00363184" w:rsidRDefault="00363184" w:rsidP="00363184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137BCD">
              <w:rPr>
                <w:rFonts w:ascii="Angsana New" w:hAnsi="Angsana New" w:cs="Angsana New"/>
                <w:cs/>
              </w:rPr>
              <w:t>บริษัท วาโก้แม่สอด จำกัด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49F9D" w14:textId="59B9E56C" w:rsidR="00363184" w:rsidRDefault="00F07A8D" w:rsidP="00363184">
            <w:pP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3</w:t>
            </w:r>
            <w:r w:rsidR="00363184" w:rsidRPr="005F47A5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="000C34BB" w:rsidRPr="005F47A5">
              <w:rPr>
                <w:rFonts w:asciiTheme="majorBidi" w:hAnsiTheme="majorBidi" w:cstheme="majorBidi"/>
                <w:cs/>
                <w:lang w:val="en-US"/>
              </w:rPr>
              <w:t>เม</w:t>
            </w:r>
            <w:r w:rsidR="000C34BB">
              <w:rPr>
                <w:rFonts w:asciiTheme="majorBidi" w:hAnsiTheme="majorBidi" w:cstheme="majorBidi" w:hint="cs"/>
                <w:cs/>
                <w:lang w:val="en-US"/>
              </w:rPr>
              <w:t>ษายน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36C15DD" w14:textId="5CF55B28" w:rsidR="00363184" w:rsidRDefault="00363184" w:rsidP="00363184">
            <w:pP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F47A5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8F923A" w14:textId="4EE19C4E" w:rsidR="00363184" w:rsidRDefault="00363184" w:rsidP="00363184">
            <w:pP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F47A5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BE32" w14:textId="41706462" w:rsidR="00363184" w:rsidRDefault="005F7D82" w:rsidP="00363184">
            <w:pP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5936" w14:textId="536D14BE" w:rsidR="00363184" w:rsidRDefault="00F07A8D" w:rsidP="00363184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F07A8D">
              <w:rPr>
                <w:rFonts w:ascii="Angsana New" w:hAnsi="Angsana New" w:cs="Angsana New" w:hint="cs"/>
                <w:lang w:val="en-US"/>
              </w:rPr>
              <w:t>3</w:t>
            </w:r>
            <w:r w:rsidR="00363184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363184">
              <w:rPr>
                <w:rFonts w:ascii="Angsana New" w:hAnsi="Angsana New" w:cs="Angsana New" w:hint="cs"/>
                <w:cs/>
                <w:lang w:val="en-US"/>
              </w:rPr>
              <w:t>เมษายน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2650" w14:textId="491623B4" w:rsidR="00363184" w:rsidRDefault="00363184" w:rsidP="00363184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9FA8" w14:textId="3AFAB561" w:rsidR="00363184" w:rsidRDefault="00363184" w:rsidP="00363184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CCA4" w14:textId="75DD688E" w:rsidR="00363184" w:rsidRDefault="00363184" w:rsidP="00363184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</w:tbl>
    <w:p w14:paraId="604A1357" w14:textId="2BC9C94F" w:rsidR="00C213A8" w:rsidRDefault="00C213A8" w:rsidP="005249AD">
      <w:pPr>
        <w:spacing w:before="120"/>
        <w:ind w:left="547" w:firstLine="533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สำหรับเงินปันผลที่จ่ายในปี </w:t>
      </w:r>
      <w:r w:rsidR="00F07A8D" w:rsidRPr="00F07A8D">
        <w:rPr>
          <w:rFonts w:ascii="Angsana New" w:hAnsi="Angsana New" w:cs="Angsana New"/>
          <w:sz w:val="32"/>
          <w:szCs w:val="32"/>
          <w:lang w:val="en-US"/>
        </w:rPr>
        <w:t>2569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เป็นการจัดสรรกำไรของปี </w:t>
      </w:r>
      <w:r w:rsidR="00F07A8D" w:rsidRPr="00F07A8D">
        <w:rPr>
          <w:rFonts w:ascii="Angsana New" w:hAnsi="Angsana New" w:cs="Angsana New"/>
          <w:sz w:val="32"/>
          <w:szCs w:val="32"/>
          <w:lang w:val="en-US"/>
        </w:rPr>
        <w:t>2568</w:t>
      </w:r>
    </w:p>
    <w:p w14:paraId="14D4E067" w14:textId="10DE59C4" w:rsidR="00C213A8" w:rsidRPr="00883AFC" w:rsidRDefault="00C213A8" w:rsidP="005249AD">
      <w:pPr>
        <w:ind w:left="1080" w:right="101"/>
        <w:jc w:val="thaiDistribute"/>
        <w:rPr>
          <w:rFonts w:ascii="Angsana New" w:hAnsi="Angsana New"/>
          <w:sz w:val="32"/>
          <w:szCs w:val="32"/>
          <w:lang w:val="en-US"/>
        </w:rPr>
      </w:pPr>
      <w:r w:rsidRPr="00883AFC">
        <w:rPr>
          <w:rFonts w:ascii="Angsana New" w:hAnsi="Angsana New" w:cs="Angsana New"/>
          <w:sz w:val="32"/>
          <w:szCs w:val="32"/>
          <w:cs/>
          <w:lang w:val="en-US"/>
        </w:rPr>
        <w:t>บริษัท ไทยวาโก้ จำกัด (มหาชน) ได้มีการจัดประชุมสามัญผู้ถือหุ้นและมีมติให้จ่ายเงินปันผล</w:t>
      </w:r>
      <w:r w:rsidRPr="00883AF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เมื่อวันที่ </w:t>
      </w:r>
      <w:r w:rsidR="00F07A8D" w:rsidRPr="00F07A8D">
        <w:rPr>
          <w:rFonts w:ascii="Angsana New" w:hAnsi="Angsana New" w:cs="Angsana New"/>
          <w:sz w:val="32"/>
          <w:szCs w:val="32"/>
          <w:lang w:val="en-US"/>
        </w:rPr>
        <w:t>27</w:t>
      </w:r>
      <w:r w:rsidRPr="00883AF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883AF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เมษายน </w:t>
      </w:r>
      <w:r w:rsidR="00F07A8D" w:rsidRPr="00F07A8D">
        <w:rPr>
          <w:rFonts w:ascii="Angsana New" w:hAnsi="Angsana New" w:cs="Angsana New"/>
          <w:sz w:val="32"/>
          <w:szCs w:val="32"/>
          <w:lang w:val="en-US"/>
        </w:rPr>
        <w:t>2569</w:t>
      </w:r>
      <w:r w:rsidRPr="00883AF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โดยบริษัทได้จ่ายเงินปันผล</w:t>
      </w:r>
      <w:r w:rsidRPr="00883AFC">
        <w:rPr>
          <w:rFonts w:ascii="Angsana New" w:hAnsi="Angsana New" w:cs="Angsana New"/>
          <w:sz w:val="32"/>
          <w:szCs w:val="32"/>
          <w:cs/>
          <w:lang w:val="en-US"/>
        </w:rPr>
        <w:t>ดังกล่าว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แล้วเมื่อ</w:t>
      </w:r>
      <w:r w:rsidRPr="00883AFC">
        <w:rPr>
          <w:rFonts w:ascii="Angsana New" w:hAnsi="Angsana New" w:cs="Angsana New"/>
          <w:sz w:val="32"/>
          <w:szCs w:val="32"/>
          <w:cs/>
          <w:lang w:val="en-US"/>
        </w:rPr>
        <w:t>วันที่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F07A8D" w:rsidRPr="00F07A8D">
        <w:rPr>
          <w:rFonts w:ascii="Angsana New" w:hAnsi="Angsana New" w:cs="Angsana New"/>
          <w:sz w:val="32"/>
          <w:szCs w:val="32"/>
          <w:lang w:val="en-US"/>
        </w:rPr>
        <w:t>26</w:t>
      </w:r>
      <w:r w:rsidRPr="00883AFC">
        <w:rPr>
          <w:rFonts w:ascii="Angsana New" w:hAnsi="Angsana New" w:cs="Angsana New"/>
          <w:sz w:val="32"/>
          <w:szCs w:val="32"/>
          <w:cs/>
          <w:lang w:val="en-US"/>
        </w:rPr>
        <w:t xml:space="preserve"> พฤษภาคม </w:t>
      </w:r>
      <w:r w:rsidR="00F07A8D" w:rsidRPr="00F07A8D">
        <w:rPr>
          <w:rFonts w:ascii="Angsana New" w:hAnsi="Angsana New" w:cs="Angsana New"/>
          <w:sz w:val="32"/>
          <w:szCs w:val="32"/>
          <w:lang w:val="en-US"/>
        </w:rPr>
        <w:t>2569</w:t>
      </w:r>
    </w:p>
    <w:p w14:paraId="01088A8F" w14:textId="3674FAEC" w:rsidR="00A27E6B" w:rsidRDefault="00C213A8" w:rsidP="005249AD">
      <w:pPr>
        <w:ind w:left="1080" w:right="101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E46891">
        <w:rPr>
          <w:rFonts w:ascii="Angsana New" w:hAnsi="Angsana New" w:cs="Angsana New"/>
          <w:spacing w:val="6"/>
          <w:sz w:val="32"/>
          <w:szCs w:val="32"/>
          <w:cs/>
          <w:lang w:val="en-US"/>
        </w:rPr>
        <w:t xml:space="preserve">บริษัท </w:t>
      </w:r>
      <w:r w:rsidRPr="00E46891">
        <w:rPr>
          <w:rFonts w:ascii="Angsana New" w:hAnsi="Angsana New" w:cs="Angsana New" w:hint="cs"/>
          <w:spacing w:val="6"/>
          <w:sz w:val="32"/>
          <w:szCs w:val="32"/>
          <w:cs/>
          <w:lang w:val="en-US"/>
        </w:rPr>
        <w:t>วาโก้</w:t>
      </w:r>
      <w:r w:rsidRPr="00E46891">
        <w:rPr>
          <w:rFonts w:ascii="Angsana New" w:hAnsi="Angsana New" w:cs="Angsana New"/>
          <w:spacing w:val="6"/>
          <w:sz w:val="32"/>
          <w:szCs w:val="32"/>
          <w:cs/>
          <w:lang w:val="en-US"/>
        </w:rPr>
        <w:t>กบินทร์บุรี จำกัด</w:t>
      </w:r>
      <w:r w:rsidRPr="00883AFC">
        <w:rPr>
          <w:rFonts w:ascii="Angsana New" w:hAnsi="Angsana New" w:cs="Angsana New"/>
          <w:sz w:val="32"/>
          <w:szCs w:val="32"/>
          <w:cs/>
          <w:lang w:val="en-US"/>
        </w:rPr>
        <w:t>ได้มีการจัดประชุมสามัญผู้ถือหุ้นและมีมติให้จ่ายเงินปันผล</w:t>
      </w:r>
      <w:r w:rsidRPr="00E46891">
        <w:rPr>
          <w:rFonts w:ascii="Angsana New" w:hAnsi="Angsana New" w:cs="Angsana New" w:hint="cs"/>
          <w:spacing w:val="6"/>
          <w:sz w:val="32"/>
          <w:szCs w:val="32"/>
          <w:cs/>
          <w:lang w:val="en-US"/>
        </w:rPr>
        <w:t xml:space="preserve">เมื่อวันที่ </w:t>
      </w:r>
      <w:r w:rsidR="00F07A8D" w:rsidRPr="00F07A8D">
        <w:rPr>
          <w:rFonts w:ascii="Angsana New" w:hAnsi="Angsana New" w:cs="Angsana New"/>
          <w:spacing w:val="6"/>
          <w:sz w:val="32"/>
          <w:szCs w:val="32"/>
          <w:lang w:val="en-US"/>
        </w:rPr>
        <w:t>3</w:t>
      </w:r>
      <w:r w:rsidRPr="00E46891">
        <w:rPr>
          <w:rFonts w:ascii="Angsana New" w:hAnsi="Angsana New" w:cs="Angsana New" w:hint="cs"/>
          <w:spacing w:val="6"/>
          <w:sz w:val="32"/>
          <w:szCs w:val="32"/>
          <w:cs/>
          <w:lang w:val="en-US"/>
        </w:rPr>
        <w:t xml:space="preserve"> เมษายน </w:t>
      </w:r>
      <w:r w:rsidR="00F07A8D" w:rsidRPr="00F07A8D">
        <w:rPr>
          <w:rFonts w:ascii="Angsana New" w:hAnsi="Angsana New" w:cs="Angsana New"/>
          <w:spacing w:val="6"/>
          <w:sz w:val="32"/>
          <w:szCs w:val="32"/>
          <w:lang w:val="en-US"/>
        </w:rPr>
        <w:t>2569</w:t>
      </w:r>
      <w:r w:rsidRPr="00E46891">
        <w:rPr>
          <w:rFonts w:ascii="Angsana New" w:hAnsi="Angsana New" w:cs="Angsana New"/>
          <w:spacing w:val="6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โดยบริษัทได้จ่ายเงินปันผล</w:t>
      </w:r>
      <w:r w:rsidRPr="00883AFC">
        <w:rPr>
          <w:rFonts w:ascii="Angsana New" w:hAnsi="Angsana New" w:cs="Angsana New"/>
          <w:sz w:val="32"/>
          <w:szCs w:val="32"/>
          <w:cs/>
          <w:lang w:val="en-US"/>
        </w:rPr>
        <w:t>ดังกล่าว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แล้ว</w:t>
      </w:r>
      <w:r w:rsidR="001D608A">
        <w:rPr>
          <w:rFonts w:ascii="Angsana New" w:hAnsi="Angsana New" w:cs="Angsana New"/>
          <w:sz w:val="32"/>
          <w:szCs w:val="32"/>
          <w:lang w:val="en-US"/>
        </w:rPr>
        <w:br/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เมื่อ</w:t>
      </w:r>
      <w:r w:rsidRPr="00883AFC">
        <w:rPr>
          <w:rFonts w:ascii="Angsana New" w:hAnsi="Angsana New" w:cs="Angsana New"/>
          <w:sz w:val="32"/>
          <w:szCs w:val="32"/>
          <w:cs/>
          <w:lang w:val="en-US"/>
        </w:rPr>
        <w:t xml:space="preserve">วันที่ </w:t>
      </w:r>
      <w:r w:rsidR="00F07A8D" w:rsidRPr="00F07A8D">
        <w:rPr>
          <w:rFonts w:ascii="Angsana New" w:hAnsi="Angsana New" w:cs="Angsana New"/>
          <w:sz w:val="32"/>
          <w:szCs w:val="32"/>
          <w:lang w:val="en-US"/>
        </w:rPr>
        <w:t>24</w:t>
      </w:r>
      <w:r w:rsidRPr="00883AF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883AF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เมษายน </w:t>
      </w:r>
      <w:r w:rsidR="00F07A8D" w:rsidRPr="00F07A8D">
        <w:rPr>
          <w:rFonts w:ascii="Angsana New" w:hAnsi="Angsana New" w:cs="Angsana New"/>
          <w:sz w:val="32"/>
          <w:szCs w:val="32"/>
          <w:lang w:val="en-US"/>
        </w:rPr>
        <w:t>2569</w:t>
      </w:r>
    </w:p>
    <w:p w14:paraId="45B18332" w14:textId="53C7194C" w:rsidR="00C213A8" w:rsidRDefault="00A27E6B" w:rsidP="005249AD">
      <w:pPr>
        <w:ind w:left="1080" w:right="101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E46891">
        <w:rPr>
          <w:rFonts w:ascii="Angsana New" w:hAnsi="Angsana New" w:cs="Angsana New"/>
          <w:spacing w:val="6"/>
          <w:sz w:val="32"/>
          <w:szCs w:val="32"/>
          <w:cs/>
          <w:lang w:val="en-US"/>
        </w:rPr>
        <w:t xml:space="preserve">บริษัท </w:t>
      </w:r>
      <w:r w:rsidRPr="00C06E1F">
        <w:rPr>
          <w:rFonts w:ascii="Angsana New" w:hAnsi="Angsana New" w:cs="Angsana New"/>
          <w:sz w:val="32"/>
          <w:szCs w:val="32"/>
          <w:cs/>
          <w:lang w:val="en-US"/>
        </w:rPr>
        <w:t>บริษัท วาโก้ลำพูน จำกัด</w:t>
      </w:r>
      <w:r w:rsidRPr="00883AFC">
        <w:rPr>
          <w:rFonts w:ascii="Angsana New" w:hAnsi="Angsana New" w:cs="Angsana New"/>
          <w:sz w:val="32"/>
          <w:szCs w:val="32"/>
          <w:cs/>
          <w:lang w:val="en-US"/>
        </w:rPr>
        <w:t>ได้มีการจัดประชุมสามัญผู้ถือหุ้นและมีมติให้จ่ายเงินปันผล</w:t>
      </w:r>
      <w:r w:rsidRPr="00E46891">
        <w:rPr>
          <w:rFonts w:ascii="Angsana New" w:hAnsi="Angsana New" w:cs="Angsana New" w:hint="cs"/>
          <w:spacing w:val="6"/>
          <w:sz w:val="32"/>
          <w:szCs w:val="32"/>
          <w:cs/>
          <w:lang w:val="en-US"/>
        </w:rPr>
        <w:t xml:space="preserve">เมื่อวันที่ </w:t>
      </w:r>
      <w:r w:rsidR="00F07A8D" w:rsidRPr="00F07A8D">
        <w:rPr>
          <w:rFonts w:ascii="Angsana New" w:hAnsi="Angsana New" w:cs="Angsana New"/>
          <w:spacing w:val="6"/>
          <w:sz w:val="32"/>
          <w:szCs w:val="32"/>
          <w:lang w:val="en-US"/>
        </w:rPr>
        <w:t>3</w:t>
      </w:r>
      <w:r w:rsidRPr="00E46891">
        <w:rPr>
          <w:rFonts w:ascii="Angsana New" w:hAnsi="Angsana New" w:cs="Angsana New" w:hint="cs"/>
          <w:spacing w:val="6"/>
          <w:sz w:val="32"/>
          <w:szCs w:val="32"/>
          <w:cs/>
          <w:lang w:val="en-US"/>
        </w:rPr>
        <w:t xml:space="preserve"> เมษายน </w:t>
      </w:r>
      <w:r w:rsidR="00F07A8D" w:rsidRPr="00F07A8D">
        <w:rPr>
          <w:rFonts w:ascii="Angsana New" w:hAnsi="Angsana New" w:cs="Angsana New"/>
          <w:spacing w:val="6"/>
          <w:sz w:val="32"/>
          <w:szCs w:val="32"/>
          <w:lang w:val="en-US"/>
        </w:rPr>
        <w:t>2569</w:t>
      </w:r>
      <w:r w:rsidRPr="00E46891">
        <w:rPr>
          <w:rFonts w:ascii="Angsana New" w:hAnsi="Angsana New" w:cs="Angsana New"/>
          <w:spacing w:val="6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โดยบริษัทได้จ่ายเงินปันผล</w:t>
      </w:r>
      <w:r w:rsidRPr="00883AFC">
        <w:rPr>
          <w:rFonts w:ascii="Angsana New" w:hAnsi="Angsana New" w:cs="Angsana New"/>
          <w:sz w:val="32"/>
          <w:szCs w:val="32"/>
          <w:cs/>
          <w:lang w:val="en-US"/>
        </w:rPr>
        <w:t>ดังกล่าว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แล้ว</w:t>
      </w:r>
      <w:r w:rsidR="00CC6648">
        <w:rPr>
          <w:rFonts w:ascii="Angsana New" w:hAnsi="Angsana New" w:cs="Angsana New"/>
          <w:sz w:val="32"/>
          <w:szCs w:val="32"/>
          <w:lang w:val="en-US"/>
        </w:rPr>
        <w:br/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เมื่อ</w:t>
      </w:r>
      <w:r w:rsidRPr="00883AFC">
        <w:rPr>
          <w:rFonts w:ascii="Angsana New" w:hAnsi="Angsana New" w:cs="Angsana New"/>
          <w:sz w:val="32"/>
          <w:szCs w:val="32"/>
          <w:cs/>
          <w:lang w:val="en-US"/>
        </w:rPr>
        <w:t xml:space="preserve">วันที่ </w:t>
      </w:r>
      <w:r w:rsidR="00F07A8D" w:rsidRPr="00F07A8D">
        <w:rPr>
          <w:rFonts w:ascii="Angsana New" w:hAnsi="Angsana New" w:cs="Angsana New"/>
          <w:sz w:val="32"/>
          <w:szCs w:val="32"/>
          <w:lang w:val="en-US"/>
        </w:rPr>
        <w:t>27</w:t>
      </w:r>
      <w:r w:rsidRPr="00883AF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883AF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เมษายน </w:t>
      </w:r>
      <w:r w:rsidR="00F07A8D" w:rsidRPr="00F07A8D">
        <w:rPr>
          <w:rFonts w:ascii="Angsana New" w:hAnsi="Angsana New" w:cs="Angsana New"/>
          <w:sz w:val="32"/>
          <w:szCs w:val="32"/>
          <w:lang w:val="en-US"/>
        </w:rPr>
        <w:t>2569</w:t>
      </w:r>
    </w:p>
    <w:p w14:paraId="15AC84C3" w14:textId="762F698D" w:rsidR="00802088" w:rsidRPr="00802088" w:rsidRDefault="00802088" w:rsidP="005249AD">
      <w:pPr>
        <w:ind w:left="1080" w:right="101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802088">
        <w:rPr>
          <w:rFonts w:ascii="Angsana New" w:hAnsi="Angsana New" w:cs="Angsana New" w:hint="cs"/>
          <w:sz w:val="32"/>
          <w:szCs w:val="32"/>
          <w:cs/>
        </w:rPr>
        <w:t>บริษัท ภัทยากบินทร์บุรี จำกัด</w:t>
      </w:r>
      <w:r w:rsidRPr="00802088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 วาโก้ศรีราชา จำกัด บริษัท</w:t>
      </w:r>
      <w:r w:rsidRPr="00172983">
        <w:rPr>
          <w:rFonts w:ascii="Angsana New" w:hAnsi="Angsana New" w:cs="Angsana New"/>
          <w:sz w:val="32"/>
          <w:szCs w:val="32"/>
          <w:cs/>
          <w:lang w:val="en-US"/>
        </w:rPr>
        <w:t xml:space="preserve"> โทรา </w:t>
      </w:r>
      <w:r w:rsidR="00F07A8D" w:rsidRPr="00F07A8D">
        <w:rPr>
          <w:rFonts w:ascii="Angsana New" w:hAnsi="Angsana New" w:cs="Angsana New"/>
          <w:sz w:val="32"/>
          <w:szCs w:val="32"/>
          <w:lang w:val="en-US"/>
        </w:rPr>
        <w:t>1010</w:t>
      </w:r>
      <w:r w:rsidRPr="00172983">
        <w:rPr>
          <w:rFonts w:ascii="Angsana New" w:hAnsi="Angsana New" w:cs="Angsana New"/>
          <w:sz w:val="32"/>
          <w:szCs w:val="32"/>
          <w:cs/>
          <w:lang w:val="en-US"/>
        </w:rPr>
        <w:t xml:space="preserve"> จำกัด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Pr="00172983">
        <w:rPr>
          <w:rFonts w:ascii="Angsana New" w:hAnsi="Angsana New" w:cs="Angsana New" w:hint="cs"/>
          <w:sz w:val="32"/>
          <w:szCs w:val="32"/>
          <w:cs/>
          <w:lang w:val="en-US"/>
        </w:rPr>
        <w:t>บริษัท วาโก้แม่สอด จำกัด</w:t>
      </w:r>
      <w:r w:rsidRPr="00172983">
        <w:rPr>
          <w:rFonts w:ascii="Angsana New" w:hAnsi="Angsana New" w:cs="Angsana New"/>
          <w:sz w:val="32"/>
          <w:szCs w:val="32"/>
          <w:cs/>
          <w:lang w:val="en-US"/>
        </w:rPr>
        <w:t>ได้มีการจัดประชุมสามัญผู้ถือหุ้น</w:t>
      </w:r>
      <w:r w:rsidR="00ED57F6">
        <w:rPr>
          <w:rFonts w:ascii="Angsana New" w:hAnsi="Angsana New" w:cs="Angsana New"/>
          <w:sz w:val="32"/>
          <w:szCs w:val="32"/>
          <w:lang w:val="en-US"/>
        </w:rPr>
        <w:br/>
      </w:r>
      <w:r w:rsidRPr="0017298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เมื่อวันที่ </w:t>
      </w:r>
      <w:r w:rsidR="00F07A8D" w:rsidRPr="00F07A8D">
        <w:rPr>
          <w:rFonts w:ascii="Angsana New" w:hAnsi="Angsana New" w:cs="Angsana New"/>
          <w:sz w:val="32"/>
          <w:szCs w:val="32"/>
          <w:lang w:val="en-US"/>
        </w:rPr>
        <w:t>3</w:t>
      </w:r>
      <w:r w:rsidRPr="0017298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เมษายน </w:t>
      </w:r>
      <w:r w:rsidR="00F07A8D" w:rsidRPr="00F07A8D">
        <w:rPr>
          <w:rFonts w:ascii="Angsana New" w:hAnsi="Angsana New" w:cs="Angsana New"/>
          <w:sz w:val="32"/>
          <w:szCs w:val="32"/>
          <w:lang w:val="en-US"/>
        </w:rPr>
        <w:t>2569</w:t>
      </w:r>
      <w:r w:rsidRPr="00172983">
        <w:rPr>
          <w:rFonts w:ascii="Angsana New" w:hAnsi="Angsana New" w:cs="Angsana New"/>
          <w:sz w:val="32"/>
          <w:szCs w:val="32"/>
          <w:cs/>
          <w:lang w:val="en-US"/>
        </w:rPr>
        <w:t xml:space="preserve"> และมีมติให้</w:t>
      </w:r>
      <w:r w:rsidRPr="00172983">
        <w:rPr>
          <w:rFonts w:ascii="Angsana New" w:hAnsi="Angsana New" w:cs="Angsana New" w:hint="cs"/>
          <w:sz w:val="32"/>
          <w:szCs w:val="32"/>
          <w:cs/>
          <w:lang w:val="en-US"/>
        </w:rPr>
        <w:t>งดการ</w:t>
      </w:r>
      <w:r w:rsidRPr="00172983">
        <w:rPr>
          <w:rFonts w:ascii="Angsana New" w:hAnsi="Angsana New" w:cs="Angsana New"/>
          <w:sz w:val="32"/>
          <w:szCs w:val="32"/>
          <w:cs/>
          <w:lang w:val="en-US"/>
        </w:rPr>
        <w:t>จ่ายเงินปันผล</w:t>
      </w:r>
    </w:p>
    <w:bookmarkEnd w:id="8"/>
    <w:bookmarkEnd w:id="9"/>
    <w:p w14:paraId="1840AC57" w14:textId="77777777" w:rsidR="00887B65" w:rsidRDefault="00887B65" w:rsidP="00116145">
      <w:pP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sectPr w:rsidR="00887B65" w:rsidSect="00887B65">
          <w:headerReference w:type="default" r:id="rId22"/>
          <w:pgSz w:w="16838" w:h="11906" w:orient="landscape" w:code="9"/>
          <w:pgMar w:top="1440" w:right="1440" w:bottom="1224" w:left="720" w:header="864" w:footer="432" w:gutter="0"/>
          <w:cols w:space="720"/>
          <w:docGrid w:linePitch="381"/>
        </w:sectPr>
      </w:pPr>
    </w:p>
    <w:p w14:paraId="6B35430A" w14:textId="5469850A" w:rsidR="008E1083" w:rsidRPr="005F47A5" w:rsidRDefault="00F07A8D" w:rsidP="00370FDD">
      <w:pPr>
        <w:ind w:left="547" w:hanging="547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F07A8D">
        <w:rPr>
          <w:rFonts w:asciiTheme="majorBidi" w:hAnsiTheme="majorBidi" w:cstheme="majorBidi"/>
          <w:b/>
          <w:bCs/>
          <w:sz w:val="32"/>
          <w:szCs w:val="32"/>
          <w:lang w:val="en-US"/>
        </w:rPr>
        <w:t>22</w:t>
      </w:r>
      <w:r w:rsidR="00C25EDC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C25EDC" w:rsidRPr="005F47A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E1083" w:rsidRPr="001F2CB9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รายการกับ</w:t>
      </w:r>
      <w:r w:rsidR="0013762F" w:rsidRPr="001F2CB9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</w:t>
      </w:r>
      <w:r w:rsidR="008E1083" w:rsidRPr="001F2CB9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ที่เกี่ยวข้องกัน</w:t>
      </w:r>
    </w:p>
    <w:p w14:paraId="7559BBEF" w14:textId="030E0586" w:rsidR="008E1083" w:rsidRPr="005F47A5" w:rsidRDefault="008E1083" w:rsidP="00EE4B58">
      <w:pPr>
        <w:tabs>
          <w:tab w:val="left" w:pos="6570"/>
        </w:tabs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ใน</w:t>
      </w:r>
      <w:r w:rsidRPr="005F47A5">
        <w:rPr>
          <w:rFonts w:asciiTheme="majorBidi" w:hAnsiTheme="majorBidi" w:cstheme="majorBidi"/>
          <w:spacing w:val="6"/>
          <w:sz w:val="32"/>
          <w:szCs w:val="32"/>
          <w:cs/>
        </w:rPr>
        <w:t>การดำเนินงานธุรกิจของบริษัท บริษัทซื้อสินค้าจากบริษัทย่อยและบริษัทที่เกี่ยวข้องกัน</w:t>
      </w:r>
      <w:r w:rsidRPr="005F47A5">
        <w:rPr>
          <w:rFonts w:asciiTheme="majorBidi" w:hAnsiTheme="majorBidi" w:cstheme="majorBidi"/>
          <w:sz w:val="32"/>
          <w:szCs w:val="32"/>
          <w:cs/>
        </w:rPr>
        <w:t xml:space="preserve"> ซื้อและ</w:t>
      </w:r>
      <w:r w:rsidR="00EC52FF" w:rsidRPr="005F47A5">
        <w:rPr>
          <w:rFonts w:asciiTheme="majorBidi" w:hAnsiTheme="majorBidi" w:cstheme="majorBidi"/>
          <w:sz w:val="32"/>
          <w:szCs w:val="32"/>
          <w:lang w:val="en-US"/>
        </w:rPr>
        <w:br/>
      </w:r>
      <w:r w:rsidRPr="005F47A5">
        <w:rPr>
          <w:rFonts w:asciiTheme="majorBidi" w:hAnsiTheme="majorBidi" w:cstheme="majorBidi"/>
          <w:sz w:val="32"/>
          <w:szCs w:val="32"/>
          <w:cs/>
        </w:rPr>
        <w:t>ขายวัตถุดิบส่วนใหญ่กับบริษัทที่เกี่ยวข้องกัน และให้บริษัทที่เกี่ยวข้องกันเป็นผู้จัดจำหน่าย งบ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</w:rPr>
        <w:t>การเงินแสดงถึงผลของรายการดังกล่าวตามมูลฐานที่พิจารณาร่วมกันระหว่างบริษัทกับ</w:t>
      </w:r>
      <w:r w:rsidR="0013762F" w:rsidRPr="005F47A5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</w:rPr>
        <w:t>ที่เกี่ยวข้องกัน</w:t>
      </w:r>
    </w:p>
    <w:p w14:paraId="0E8BAFD8" w14:textId="2A4FD389" w:rsidR="008E1083" w:rsidRPr="007352F9" w:rsidRDefault="008E1083" w:rsidP="00051034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  <w:r w:rsidRPr="005F47A5">
        <w:rPr>
          <w:rFonts w:asciiTheme="majorBidi" w:hAnsiTheme="majorBidi" w:cstheme="majorBidi"/>
          <w:spacing w:val="-10"/>
          <w:sz w:val="32"/>
          <w:szCs w:val="32"/>
          <w:cs/>
        </w:rPr>
        <w:t>ยอดคงเหลือที่สำคัญระหว่างบริษัทกับ</w:t>
      </w:r>
      <w:r w:rsidR="005F0044" w:rsidRPr="005F47A5">
        <w:rPr>
          <w:rFonts w:asciiTheme="majorBidi" w:hAnsiTheme="majorBidi" w:cstheme="majorBidi"/>
          <w:spacing w:val="-10"/>
          <w:sz w:val="32"/>
          <w:szCs w:val="32"/>
          <w:cs/>
        </w:rPr>
        <w:t>บริษัท</w:t>
      </w:r>
      <w:r w:rsidRPr="005F47A5">
        <w:rPr>
          <w:rFonts w:asciiTheme="majorBidi" w:hAnsiTheme="majorBidi" w:cstheme="majorBidi"/>
          <w:spacing w:val="-10"/>
          <w:sz w:val="32"/>
          <w:szCs w:val="32"/>
          <w:cs/>
        </w:rPr>
        <w:t xml:space="preserve">ที่เกี่ยวข้องกัน ณ </w:t>
      </w:r>
      <w:r w:rsidR="002556A2" w:rsidRPr="005F47A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วันที่ </w:t>
      </w:r>
      <w:r w:rsidR="00F07A8D" w:rsidRPr="00F07A8D">
        <w:rPr>
          <w:rFonts w:asciiTheme="majorBidi" w:hAnsiTheme="majorBidi" w:cstheme="majorBidi"/>
          <w:spacing w:val="-10"/>
          <w:sz w:val="32"/>
          <w:szCs w:val="32"/>
          <w:lang w:val="en-US"/>
        </w:rPr>
        <w:t>30</w:t>
      </w:r>
      <w:r w:rsidR="007069E9">
        <w:rPr>
          <w:rFonts w:asciiTheme="majorBidi" w:hAnsiTheme="majorBidi" w:cs="Angsana New"/>
          <w:spacing w:val="-10"/>
          <w:sz w:val="32"/>
          <w:szCs w:val="32"/>
          <w:cs/>
          <w:lang w:val="en-US"/>
        </w:rPr>
        <w:t xml:space="preserve"> </w:t>
      </w:r>
      <w:r w:rsidR="007069E9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มิถุนายน</w:t>
      </w:r>
      <w:r w:rsidR="002556A2" w:rsidRPr="005F47A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F07A8D" w:rsidRPr="00F07A8D">
        <w:rPr>
          <w:rFonts w:asciiTheme="majorBidi" w:hAnsiTheme="majorBidi" w:cstheme="majorBidi"/>
          <w:spacing w:val="-10"/>
          <w:sz w:val="32"/>
          <w:szCs w:val="32"/>
          <w:lang w:val="en-US"/>
        </w:rPr>
        <w:t>2569</w:t>
      </w:r>
      <w:r w:rsidR="002556A2" w:rsidRPr="005F47A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และ</w:t>
      </w:r>
      <w:r w:rsidR="002556A2" w:rsidRPr="005F47A5">
        <w:rPr>
          <w:rFonts w:asciiTheme="majorBidi" w:hAnsiTheme="majorBidi" w:cstheme="majorBidi"/>
          <w:spacing w:val="-10"/>
          <w:sz w:val="32"/>
          <w:szCs w:val="32"/>
          <w:cs/>
        </w:rPr>
        <w:t xml:space="preserve">วันที่ </w:t>
      </w:r>
      <w:r w:rsidR="00F07A8D" w:rsidRPr="00F07A8D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="002556A2" w:rsidRPr="005F47A5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7352F9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มีรายละเอียดดังต่อไปนี้</w:t>
      </w:r>
    </w:p>
    <w:p w14:paraId="5099611A" w14:textId="77777777" w:rsidR="00ED4AD4" w:rsidRPr="005F47A5" w:rsidRDefault="00ED4AD4" w:rsidP="002E4901">
      <w:pPr>
        <w:ind w:left="360" w:right="-208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bookmarkStart w:id="12" w:name="_Hlk200440345"/>
      <w:r w:rsidRPr="005F47A5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96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7"/>
        <w:gridCol w:w="1928"/>
        <w:gridCol w:w="864"/>
        <w:gridCol w:w="106"/>
        <w:gridCol w:w="864"/>
        <w:gridCol w:w="101"/>
        <w:gridCol w:w="864"/>
        <w:gridCol w:w="102"/>
        <w:gridCol w:w="869"/>
      </w:tblGrid>
      <w:tr w:rsidR="00F8338F" w:rsidRPr="005F47A5" w14:paraId="34B72B22" w14:textId="77777777" w:rsidTr="005311AF">
        <w:trPr>
          <w:trHeight w:val="72"/>
        </w:trPr>
        <w:tc>
          <w:tcPr>
            <w:tcW w:w="3957" w:type="dxa"/>
          </w:tcPr>
          <w:p w14:paraId="5BA9561F" w14:textId="77777777" w:rsidR="00F8338F" w:rsidRPr="005F47A5" w:rsidRDefault="00F8338F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8" w:type="dxa"/>
          </w:tcPr>
          <w:p w14:paraId="0A59C57F" w14:textId="63EC443E" w:rsidR="00F8338F" w:rsidRPr="005F47A5" w:rsidRDefault="00F8338F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834" w:type="dxa"/>
            <w:gridSpan w:val="3"/>
          </w:tcPr>
          <w:p w14:paraId="2B7B53D2" w14:textId="22EBC72B" w:rsidR="00F8338F" w:rsidRPr="005F47A5" w:rsidRDefault="00F8338F" w:rsidP="00D5331A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01" w:type="dxa"/>
          </w:tcPr>
          <w:p w14:paraId="354B6041" w14:textId="77777777" w:rsidR="00F8338F" w:rsidRPr="005F47A5" w:rsidRDefault="00F8338F" w:rsidP="00D5331A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35" w:type="dxa"/>
            <w:gridSpan w:val="3"/>
          </w:tcPr>
          <w:p w14:paraId="72835DEC" w14:textId="13296D46" w:rsidR="00F8338F" w:rsidRPr="005F47A5" w:rsidRDefault="00F8338F" w:rsidP="00D5331A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5331A" w:rsidRPr="005F47A5" w14:paraId="6EF32A84" w14:textId="77777777" w:rsidTr="005311AF">
        <w:trPr>
          <w:trHeight w:val="72"/>
        </w:trPr>
        <w:tc>
          <w:tcPr>
            <w:tcW w:w="3957" w:type="dxa"/>
          </w:tcPr>
          <w:p w14:paraId="68599833" w14:textId="6739CDF9" w:rsidR="00D5331A" w:rsidRPr="005F47A5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8" w:type="dxa"/>
          </w:tcPr>
          <w:p w14:paraId="5030B9D0" w14:textId="77777777" w:rsidR="00D5331A" w:rsidRPr="005F47A5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78553FDE" w14:textId="2BA8E594" w:rsidR="00D5331A" w:rsidRPr="005F47A5" w:rsidRDefault="00D5331A" w:rsidP="00D5331A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6" w:type="dxa"/>
          </w:tcPr>
          <w:p w14:paraId="798029A5" w14:textId="77777777" w:rsidR="00D5331A" w:rsidRPr="005F47A5" w:rsidRDefault="00D5331A" w:rsidP="00D5331A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44CAA4D7" w14:textId="0773ED70" w:rsidR="00D5331A" w:rsidRPr="005F47A5" w:rsidRDefault="00D5331A" w:rsidP="00D5331A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1" w:type="dxa"/>
          </w:tcPr>
          <w:p w14:paraId="2D22965C" w14:textId="77777777" w:rsidR="00D5331A" w:rsidRPr="005F47A5" w:rsidRDefault="00D5331A" w:rsidP="00D5331A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22EF217D" w14:textId="2E04638B" w:rsidR="00D5331A" w:rsidRPr="005F47A5" w:rsidRDefault="00D5331A" w:rsidP="00D5331A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2" w:type="dxa"/>
          </w:tcPr>
          <w:p w14:paraId="4AE478A0" w14:textId="77777777" w:rsidR="00D5331A" w:rsidRPr="005F47A5" w:rsidRDefault="00D5331A" w:rsidP="00D5331A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39F45F27" w14:textId="4EBD5D7C" w:rsidR="00D5331A" w:rsidRPr="005F47A5" w:rsidRDefault="00D5331A" w:rsidP="00D5331A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D5331A" w:rsidRPr="005F47A5" w14:paraId="24E60AC6" w14:textId="77777777" w:rsidTr="005311AF">
        <w:trPr>
          <w:trHeight w:val="72"/>
        </w:trPr>
        <w:tc>
          <w:tcPr>
            <w:tcW w:w="3957" w:type="dxa"/>
          </w:tcPr>
          <w:p w14:paraId="7727549C" w14:textId="77777777" w:rsidR="00D5331A" w:rsidRPr="005F47A5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8" w:type="dxa"/>
          </w:tcPr>
          <w:p w14:paraId="3AE5E9D2" w14:textId="77777777" w:rsidR="00D5331A" w:rsidRPr="005F47A5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2147EE97" w14:textId="60E44051" w:rsidR="00D5331A" w:rsidRPr="005F47A5" w:rsidRDefault="00F07A8D" w:rsidP="00D5331A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106" w:type="dxa"/>
          </w:tcPr>
          <w:p w14:paraId="5F98CD67" w14:textId="77777777" w:rsidR="00D5331A" w:rsidRPr="005F47A5" w:rsidRDefault="00D5331A" w:rsidP="00D5331A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040CCB41" w14:textId="037EF9B8" w:rsidR="00D5331A" w:rsidRPr="005F47A5" w:rsidRDefault="00F07A8D" w:rsidP="00D5331A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D5331A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101" w:type="dxa"/>
          </w:tcPr>
          <w:p w14:paraId="79DE2020" w14:textId="77777777" w:rsidR="00D5331A" w:rsidRPr="005F47A5" w:rsidRDefault="00D5331A" w:rsidP="00D5331A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59836F93" w14:textId="3523DBCB" w:rsidR="00D5331A" w:rsidRPr="005F47A5" w:rsidRDefault="00F07A8D" w:rsidP="00D5331A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102" w:type="dxa"/>
          </w:tcPr>
          <w:p w14:paraId="225C2F4C" w14:textId="77777777" w:rsidR="00D5331A" w:rsidRPr="005F47A5" w:rsidRDefault="00D5331A" w:rsidP="00D5331A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458F48BB" w14:textId="7962F907" w:rsidR="00D5331A" w:rsidRPr="005F47A5" w:rsidRDefault="00F07A8D" w:rsidP="00D5331A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D5331A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D5331A" w:rsidRPr="005F47A5" w14:paraId="3FDCA493" w14:textId="77777777" w:rsidTr="005311AF">
        <w:trPr>
          <w:trHeight w:val="72"/>
        </w:trPr>
        <w:tc>
          <w:tcPr>
            <w:tcW w:w="3957" w:type="dxa"/>
          </w:tcPr>
          <w:p w14:paraId="45F5048B" w14:textId="77777777" w:rsidR="00D5331A" w:rsidRPr="005F47A5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8" w:type="dxa"/>
          </w:tcPr>
          <w:p w14:paraId="63BC34D7" w14:textId="77777777" w:rsidR="00D5331A" w:rsidRPr="005F47A5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46440EF8" w14:textId="7D329074" w:rsidR="00D5331A" w:rsidRPr="005F47A5" w:rsidRDefault="00F07A8D" w:rsidP="00D5331A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106" w:type="dxa"/>
          </w:tcPr>
          <w:p w14:paraId="3BFF2B64" w14:textId="77777777" w:rsidR="00D5331A" w:rsidRPr="005F47A5" w:rsidRDefault="00D5331A" w:rsidP="00D5331A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4730795D" w14:textId="527B3923" w:rsidR="00D5331A" w:rsidRPr="005F47A5" w:rsidRDefault="00F07A8D" w:rsidP="00D5331A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1" w:type="dxa"/>
          </w:tcPr>
          <w:p w14:paraId="29ACBD0D" w14:textId="77777777" w:rsidR="00D5331A" w:rsidRPr="005F47A5" w:rsidRDefault="00D5331A" w:rsidP="00D5331A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62DD7483" w14:textId="0AC0B421" w:rsidR="00D5331A" w:rsidRPr="005F47A5" w:rsidRDefault="00F07A8D" w:rsidP="00D5331A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102" w:type="dxa"/>
          </w:tcPr>
          <w:p w14:paraId="64CBA8CB" w14:textId="77777777" w:rsidR="00D5331A" w:rsidRPr="005F47A5" w:rsidRDefault="00D5331A" w:rsidP="00D5331A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74176077" w14:textId="62111E27" w:rsidR="00D5331A" w:rsidRPr="005F47A5" w:rsidRDefault="00F07A8D" w:rsidP="00D5331A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bookmarkEnd w:id="12"/>
      <w:tr w:rsidR="00D5331A" w:rsidRPr="005F47A5" w14:paraId="7B791156" w14:textId="77777777" w:rsidTr="005311AF">
        <w:trPr>
          <w:trHeight w:val="72"/>
        </w:trPr>
        <w:tc>
          <w:tcPr>
            <w:tcW w:w="3957" w:type="dxa"/>
          </w:tcPr>
          <w:p w14:paraId="0EA2723F" w14:textId="2623FC73" w:rsidR="00D5331A" w:rsidRPr="005F47A5" w:rsidRDefault="00D5331A" w:rsidP="00D5331A">
            <w:pPr>
              <w:spacing w:line="300" w:lineRule="exact"/>
              <w:ind w:left="360" w:hanging="2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ลูกหนี้การค้า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928" w:type="dxa"/>
          </w:tcPr>
          <w:p w14:paraId="0905A25F" w14:textId="77777777" w:rsidR="00D5331A" w:rsidRPr="005F47A5" w:rsidRDefault="00D5331A" w:rsidP="00D5331A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3832D4EE" w14:textId="77777777" w:rsidR="00D5331A" w:rsidRPr="005F47A5" w:rsidRDefault="00D5331A" w:rsidP="00D5331A">
            <w:pPr>
              <w:snapToGrid w:val="0"/>
              <w:spacing w:line="300" w:lineRule="exact"/>
              <w:ind w:left="-179" w:right="11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111F6DB4" w14:textId="77777777" w:rsidR="00D5331A" w:rsidRPr="005F47A5" w:rsidRDefault="00D5331A" w:rsidP="00D5331A">
            <w:pPr>
              <w:tabs>
                <w:tab w:val="decimal" w:pos="1026"/>
              </w:tabs>
              <w:snapToGrid w:val="0"/>
              <w:spacing w:line="300" w:lineRule="exact"/>
              <w:ind w:right="36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7DC0518D" w14:textId="77777777" w:rsidR="00D5331A" w:rsidRPr="005F47A5" w:rsidRDefault="00D5331A" w:rsidP="00D5331A">
            <w:pPr>
              <w:snapToGrid w:val="0"/>
              <w:spacing w:line="300" w:lineRule="exact"/>
              <w:ind w:left="-179" w:right="11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</w:tcPr>
          <w:p w14:paraId="56059325" w14:textId="77777777" w:rsidR="00D5331A" w:rsidRPr="005F47A5" w:rsidRDefault="00D5331A" w:rsidP="00D5331A">
            <w:pPr>
              <w:snapToGrid w:val="0"/>
              <w:spacing w:line="300" w:lineRule="exact"/>
              <w:ind w:right="-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2EEAD546" w14:textId="77777777" w:rsidR="00D5331A" w:rsidRPr="005F47A5" w:rsidRDefault="00D5331A" w:rsidP="00D5331A">
            <w:pPr>
              <w:snapToGrid w:val="0"/>
              <w:spacing w:line="300" w:lineRule="exact"/>
              <w:ind w:left="-179" w:right="11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0204A850" w14:textId="77777777" w:rsidR="00D5331A" w:rsidRPr="005F47A5" w:rsidRDefault="00D5331A" w:rsidP="00D5331A">
            <w:pPr>
              <w:snapToGrid w:val="0"/>
              <w:spacing w:line="300" w:lineRule="exact"/>
              <w:ind w:right="-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07B9BC4A" w14:textId="77777777" w:rsidR="00D5331A" w:rsidRPr="005F47A5" w:rsidRDefault="00D5331A" w:rsidP="00D5331A">
            <w:pPr>
              <w:snapToGrid w:val="0"/>
              <w:spacing w:line="300" w:lineRule="exact"/>
              <w:ind w:left="-179" w:right="11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D5331A" w:rsidRPr="005F47A5" w14:paraId="46BE47C9" w14:textId="77777777" w:rsidTr="005311AF">
        <w:trPr>
          <w:trHeight w:val="72"/>
        </w:trPr>
        <w:tc>
          <w:tcPr>
            <w:tcW w:w="3957" w:type="dxa"/>
          </w:tcPr>
          <w:p w14:paraId="6E9B18C0" w14:textId="77777777" w:rsidR="00D5331A" w:rsidRPr="005F47A5" w:rsidRDefault="00D5331A" w:rsidP="00D5331A">
            <w:pPr>
              <w:spacing w:line="300" w:lineRule="exact"/>
              <w:ind w:left="720" w:right="-659" w:hanging="46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ไอ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ซี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ซี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28" w:type="dxa"/>
          </w:tcPr>
          <w:p w14:paraId="4F116CDE" w14:textId="77777777" w:rsidR="00D5331A" w:rsidRPr="005F47A5" w:rsidRDefault="00D5331A" w:rsidP="00D5331A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864" w:type="dxa"/>
          </w:tcPr>
          <w:p w14:paraId="6A8A68DF" w14:textId="77777777" w:rsidR="00D5331A" w:rsidRPr="005F47A5" w:rsidRDefault="00D5331A" w:rsidP="00D5331A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5AE62640" w14:textId="77777777" w:rsidR="00D5331A" w:rsidRPr="005F47A5" w:rsidRDefault="00D5331A" w:rsidP="00D5331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4A564D06" w14:textId="77777777" w:rsidR="00D5331A" w:rsidRPr="005F47A5" w:rsidRDefault="00D5331A" w:rsidP="00D5331A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</w:tcPr>
          <w:p w14:paraId="6BD5CEF8" w14:textId="77777777" w:rsidR="00D5331A" w:rsidRPr="005F47A5" w:rsidRDefault="00D5331A" w:rsidP="00D5331A">
            <w:pPr>
              <w:snapToGrid w:val="0"/>
              <w:spacing w:line="300" w:lineRule="exact"/>
              <w:ind w:left="-1063" w:firstLine="10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0472009A" w14:textId="77777777" w:rsidR="00D5331A" w:rsidRPr="005F47A5" w:rsidRDefault="00D5331A" w:rsidP="00D5331A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</w:tcPr>
          <w:p w14:paraId="248DB4D7" w14:textId="77777777" w:rsidR="00D5331A" w:rsidRPr="005F47A5" w:rsidRDefault="00D5331A" w:rsidP="00D5331A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6B5F6BFA" w14:textId="77777777" w:rsidR="00D5331A" w:rsidRPr="005F47A5" w:rsidRDefault="00D5331A" w:rsidP="00D5331A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4202F9" w:rsidRPr="005F47A5" w14:paraId="75AC029A" w14:textId="77777777" w:rsidTr="005311AF">
        <w:trPr>
          <w:trHeight w:val="72"/>
        </w:trPr>
        <w:tc>
          <w:tcPr>
            <w:tcW w:w="3957" w:type="dxa"/>
          </w:tcPr>
          <w:p w14:paraId="0CD4CE80" w14:textId="77777777" w:rsidR="004202F9" w:rsidRPr="005F47A5" w:rsidRDefault="004202F9" w:rsidP="004202F9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28" w:type="dxa"/>
          </w:tcPr>
          <w:p w14:paraId="5B02CE3A" w14:textId="71F394B1" w:rsidR="004202F9" w:rsidRPr="005F47A5" w:rsidRDefault="004202F9" w:rsidP="004202F9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</w:tcPr>
          <w:p w14:paraId="15AE7D16" w14:textId="7BD8ABD7" w:rsidR="004202F9" w:rsidRPr="005F47A5" w:rsidRDefault="00F07A8D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272</w:t>
            </w:r>
          </w:p>
        </w:tc>
        <w:tc>
          <w:tcPr>
            <w:tcW w:w="106" w:type="dxa"/>
          </w:tcPr>
          <w:p w14:paraId="62016BB0" w14:textId="77777777" w:rsidR="004202F9" w:rsidRPr="005F47A5" w:rsidRDefault="004202F9" w:rsidP="004202F9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6B8D2FB4" w14:textId="7285C731" w:rsidR="004202F9" w:rsidRPr="005F47A5" w:rsidRDefault="00F07A8D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253</w:t>
            </w:r>
          </w:p>
        </w:tc>
        <w:tc>
          <w:tcPr>
            <w:tcW w:w="101" w:type="dxa"/>
          </w:tcPr>
          <w:p w14:paraId="226BF465" w14:textId="77777777" w:rsidR="004202F9" w:rsidRPr="005F47A5" w:rsidRDefault="004202F9" w:rsidP="004202F9">
            <w:pPr>
              <w:snapToGrid w:val="0"/>
              <w:spacing w:line="300" w:lineRule="exact"/>
              <w:ind w:left="-1063" w:firstLine="10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228B7EAA" w14:textId="789AEA5F" w:rsidR="004202F9" w:rsidRPr="005F47A5" w:rsidRDefault="00F07A8D" w:rsidP="004202F9">
            <w:pPr>
              <w:tabs>
                <w:tab w:val="left" w:pos="665"/>
              </w:tabs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272</w:t>
            </w:r>
          </w:p>
        </w:tc>
        <w:tc>
          <w:tcPr>
            <w:tcW w:w="102" w:type="dxa"/>
          </w:tcPr>
          <w:p w14:paraId="5C870D88" w14:textId="77777777" w:rsidR="004202F9" w:rsidRPr="005F47A5" w:rsidRDefault="004202F9" w:rsidP="004202F9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441F0913" w14:textId="1A02E253" w:rsidR="004202F9" w:rsidRPr="005F47A5" w:rsidRDefault="00F07A8D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253</w:t>
            </w:r>
          </w:p>
        </w:tc>
      </w:tr>
      <w:tr w:rsidR="004202F9" w:rsidRPr="005F47A5" w14:paraId="184C2531" w14:textId="77777777" w:rsidTr="005311AF">
        <w:trPr>
          <w:trHeight w:val="72"/>
        </w:trPr>
        <w:tc>
          <w:tcPr>
            <w:tcW w:w="3957" w:type="dxa"/>
          </w:tcPr>
          <w:p w14:paraId="6DB29FC4" w14:textId="66DBCFAE" w:rsidR="004202F9" w:rsidRPr="005F47A5" w:rsidRDefault="004202F9" w:rsidP="004202F9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วาโก้อินเดีย จำกัด</w:t>
            </w:r>
          </w:p>
        </w:tc>
        <w:tc>
          <w:tcPr>
            <w:tcW w:w="1928" w:type="dxa"/>
          </w:tcPr>
          <w:p w14:paraId="78A8160A" w14:textId="7B4B2291" w:rsidR="004202F9" w:rsidRPr="005F47A5" w:rsidRDefault="004202F9" w:rsidP="004202F9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64" w:type="dxa"/>
          </w:tcPr>
          <w:p w14:paraId="636276F1" w14:textId="77777777" w:rsidR="004202F9" w:rsidRPr="005F47A5" w:rsidRDefault="004202F9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5379D863" w14:textId="77777777" w:rsidR="004202F9" w:rsidRPr="005F47A5" w:rsidRDefault="004202F9" w:rsidP="004202F9">
            <w:pPr>
              <w:spacing w:line="300" w:lineRule="exact"/>
              <w:ind w:left="-1063" w:right="374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</w:tcPr>
          <w:p w14:paraId="046F29D5" w14:textId="77777777" w:rsidR="004202F9" w:rsidRPr="005F47A5" w:rsidRDefault="004202F9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</w:tcPr>
          <w:p w14:paraId="37A47804" w14:textId="77777777" w:rsidR="004202F9" w:rsidRPr="005F47A5" w:rsidRDefault="004202F9" w:rsidP="004202F9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3B9D0EAA" w14:textId="77777777" w:rsidR="004202F9" w:rsidRPr="005F47A5" w:rsidRDefault="004202F9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1348681A" w14:textId="77777777" w:rsidR="004202F9" w:rsidRPr="005F47A5" w:rsidRDefault="004202F9" w:rsidP="004202F9">
            <w:pPr>
              <w:snapToGrid w:val="0"/>
              <w:spacing w:line="300" w:lineRule="exact"/>
              <w:ind w:right="374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9" w:type="dxa"/>
          </w:tcPr>
          <w:p w14:paraId="5BCE66D7" w14:textId="77777777" w:rsidR="004202F9" w:rsidRPr="005F47A5" w:rsidRDefault="004202F9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4202F9" w:rsidRPr="005F47A5" w14:paraId="4A128FC4" w14:textId="77777777" w:rsidTr="005311AF">
        <w:trPr>
          <w:trHeight w:val="72"/>
        </w:trPr>
        <w:tc>
          <w:tcPr>
            <w:tcW w:w="3957" w:type="dxa"/>
          </w:tcPr>
          <w:p w14:paraId="55F42F01" w14:textId="77777777" w:rsidR="004202F9" w:rsidRPr="005F47A5" w:rsidRDefault="004202F9" w:rsidP="004202F9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28" w:type="dxa"/>
          </w:tcPr>
          <w:p w14:paraId="13BC11DB" w14:textId="0D05DE15" w:rsidR="004202F9" w:rsidRPr="005F47A5" w:rsidRDefault="004202F9" w:rsidP="004202F9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</w:tcPr>
          <w:p w14:paraId="3105C5E4" w14:textId="7A8CE059" w:rsidR="004202F9" w:rsidRPr="005F47A5" w:rsidRDefault="00F07A8D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106" w:type="dxa"/>
          </w:tcPr>
          <w:p w14:paraId="458592AC" w14:textId="77777777" w:rsidR="004202F9" w:rsidRPr="005F47A5" w:rsidRDefault="004202F9" w:rsidP="004202F9">
            <w:pPr>
              <w:spacing w:line="300" w:lineRule="exact"/>
              <w:ind w:left="-1063" w:right="374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</w:tcPr>
          <w:p w14:paraId="305897F8" w14:textId="6E952B3F" w:rsidR="004202F9" w:rsidRPr="005F47A5" w:rsidRDefault="00F07A8D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101" w:type="dxa"/>
          </w:tcPr>
          <w:p w14:paraId="51CAC382" w14:textId="77777777" w:rsidR="004202F9" w:rsidRPr="005F47A5" w:rsidRDefault="004202F9" w:rsidP="004202F9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6ABB37D4" w14:textId="35C31F7B" w:rsidR="004202F9" w:rsidRPr="005F47A5" w:rsidRDefault="00F07A8D" w:rsidP="004202F9">
            <w:pPr>
              <w:tabs>
                <w:tab w:val="left" w:pos="665"/>
              </w:tabs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102" w:type="dxa"/>
          </w:tcPr>
          <w:p w14:paraId="2B59A58C" w14:textId="77777777" w:rsidR="004202F9" w:rsidRPr="005F47A5" w:rsidRDefault="004202F9" w:rsidP="004202F9">
            <w:pPr>
              <w:snapToGrid w:val="0"/>
              <w:spacing w:line="300" w:lineRule="exact"/>
              <w:ind w:right="374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9" w:type="dxa"/>
          </w:tcPr>
          <w:p w14:paraId="2930A40F" w14:textId="4F28DC1F" w:rsidR="004202F9" w:rsidRPr="005F47A5" w:rsidRDefault="00F07A8D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</w:tr>
      <w:tr w:rsidR="004202F9" w:rsidRPr="005F47A5" w14:paraId="0F1D2878" w14:textId="77777777" w:rsidTr="005311AF">
        <w:trPr>
          <w:trHeight w:val="72"/>
        </w:trPr>
        <w:tc>
          <w:tcPr>
            <w:tcW w:w="3957" w:type="dxa"/>
          </w:tcPr>
          <w:p w14:paraId="72D3DE12" w14:textId="2D635212" w:rsidR="004202F9" w:rsidRPr="005F47A5" w:rsidRDefault="004202F9" w:rsidP="004202F9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วาโก้ เนเธอร์แลนด์ จำกัด</w:t>
            </w:r>
          </w:p>
        </w:tc>
        <w:tc>
          <w:tcPr>
            <w:tcW w:w="1928" w:type="dxa"/>
          </w:tcPr>
          <w:p w14:paraId="44FB464F" w14:textId="0DB93644" w:rsidR="004202F9" w:rsidRPr="005F47A5" w:rsidRDefault="004202F9" w:rsidP="004202F9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64" w:type="dxa"/>
          </w:tcPr>
          <w:p w14:paraId="76C52295" w14:textId="0B29186C" w:rsidR="004202F9" w:rsidRPr="005F47A5" w:rsidRDefault="004202F9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03CC9ED3" w14:textId="77777777" w:rsidR="004202F9" w:rsidRPr="005F47A5" w:rsidRDefault="004202F9" w:rsidP="004202F9">
            <w:pPr>
              <w:spacing w:line="300" w:lineRule="exact"/>
              <w:ind w:left="-1063" w:right="374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</w:tcPr>
          <w:p w14:paraId="5BF5BF52" w14:textId="62B66AB9" w:rsidR="004202F9" w:rsidRPr="005F47A5" w:rsidRDefault="004202F9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</w:tcPr>
          <w:p w14:paraId="7DB98F3E" w14:textId="77777777" w:rsidR="004202F9" w:rsidRPr="005F47A5" w:rsidRDefault="004202F9" w:rsidP="004202F9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52B93149" w14:textId="3726B339" w:rsidR="004202F9" w:rsidRPr="005F47A5" w:rsidRDefault="004202F9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25A4AFC9" w14:textId="77777777" w:rsidR="004202F9" w:rsidRPr="005F47A5" w:rsidRDefault="004202F9" w:rsidP="004202F9">
            <w:pPr>
              <w:snapToGrid w:val="0"/>
              <w:spacing w:line="300" w:lineRule="exact"/>
              <w:ind w:right="374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9" w:type="dxa"/>
          </w:tcPr>
          <w:p w14:paraId="39F88BEF" w14:textId="0096E047" w:rsidR="004202F9" w:rsidRPr="005F47A5" w:rsidRDefault="004202F9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4202F9" w:rsidRPr="005F47A5" w14:paraId="17AF8E7B" w14:textId="77777777" w:rsidTr="005311AF">
        <w:trPr>
          <w:trHeight w:val="72"/>
        </w:trPr>
        <w:tc>
          <w:tcPr>
            <w:tcW w:w="3957" w:type="dxa"/>
          </w:tcPr>
          <w:p w14:paraId="7BC36869" w14:textId="77777777" w:rsidR="004202F9" w:rsidRPr="005F47A5" w:rsidRDefault="004202F9" w:rsidP="004202F9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28" w:type="dxa"/>
          </w:tcPr>
          <w:p w14:paraId="12897810" w14:textId="7EB78BAF" w:rsidR="004202F9" w:rsidRPr="005F47A5" w:rsidRDefault="004202F9" w:rsidP="004202F9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</w:tcPr>
          <w:p w14:paraId="3ECFB14A" w14:textId="2C5E0A9E" w:rsidR="004202F9" w:rsidRPr="005F47A5" w:rsidRDefault="00F07A8D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106" w:type="dxa"/>
          </w:tcPr>
          <w:p w14:paraId="40D1358E" w14:textId="77777777" w:rsidR="004202F9" w:rsidRPr="005F47A5" w:rsidRDefault="004202F9" w:rsidP="004202F9">
            <w:pPr>
              <w:spacing w:line="300" w:lineRule="exact"/>
              <w:ind w:left="-1063" w:right="374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</w:tcPr>
          <w:p w14:paraId="350061FA" w14:textId="7DCF613C" w:rsidR="004202F9" w:rsidRPr="005F47A5" w:rsidRDefault="00F07A8D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101" w:type="dxa"/>
          </w:tcPr>
          <w:p w14:paraId="6ABB820B" w14:textId="77777777" w:rsidR="004202F9" w:rsidRPr="005F47A5" w:rsidRDefault="004202F9" w:rsidP="004202F9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3678D21D" w14:textId="1A4415DD" w:rsidR="004202F9" w:rsidRPr="005F47A5" w:rsidRDefault="00F07A8D" w:rsidP="004202F9">
            <w:pPr>
              <w:tabs>
                <w:tab w:val="left" w:pos="665"/>
              </w:tabs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102" w:type="dxa"/>
          </w:tcPr>
          <w:p w14:paraId="54216E83" w14:textId="77777777" w:rsidR="004202F9" w:rsidRPr="005F47A5" w:rsidRDefault="004202F9" w:rsidP="004202F9">
            <w:pPr>
              <w:snapToGrid w:val="0"/>
              <w:spacing w:line="300" w:lineRule="exact"/>
              <w:ind w:right="374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9" w:type="dxa"/>
          </w:tcPr>
          <w:p w14:paraId="21997879" w14:textId="787BB1BE" w:rsidR="004202F9" w:rsidRPr="005F47A5" w:rsidRDefault="00F07A8D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</w:tr>
      <w:tr w:rsidR="004202F9" w:rsidRPr="005F47A5" w14:paraId="211BF491" w14:textId="77777777" w:rsidTr="002402A5">
        <w:trPr>
          <w:trHeight w:val="72"/>
        </w:trPr>
        <w:tc>
          <w:tcPr>
            <w:tcW w:w="3957" w:type="dxa"/>
          </w:tcPr>
          <w:p w14:paraId="3C45C95E" w14:textId="58D380DC" w:rsidR="004202F9" w:rsidRPr="005F47A5" w:rsidRDefault="004202F9" w:rsidP="004202F9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Wacoal EMEA Ltd.</w:t>
            </w:r>
          </w:p>
        </w:tc>
        <w:tc>
          <w:tcPr>
            <w:tcW w:w="1928" w:type="dxa"/>
          </w:tcPr>
          <w:p w14:paraId="5C4AED32" w14:textId="77777777" w:rsidR="004202F9" w:rsidRPr="005F47A5" w:rsidRDefault="004202F9" w:rsidP="004202F9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64" w:type="dxa"/>
          </w:tcPr>
          <w:p w14:paraId="417A6D08" w14:textId="77777777" w:rsidR="004202F9" w:rsidRPr="005F47A5" w:rsidRDefault="004202F9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10B5ABE5" w14:textId="77777777" w:rsidR="004202F9" w:rsidRPr="005F47A5" w:rsidRDefault="004202F9" w:rsidP="004202F9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</w:tcPr>
          <w:p w14:paraId="24901775" w14:textId="77777777" w:rsidR="004202F9" w:rsidRPr="005F47A5" w:rsidRDefault="004202F9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</w:tcPr>
          <w:p w14:paraId="46E09DDF" w14:textId="77777777" w:rsidR="004202F9" w:rsidRPr="005F47A5" w:rsidRDefault="004202F9" w:rsidP="004202F9">
            <w:pPr>
              <w:snapToGrid w:val="0"/>
              <w:spacing w:line="300" w:lineRule="exact"/>
              <w:ind w:left="-1063" w:right="185" w:firstLine="10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321560F5" w14:textId="77777777" w:rsidR="004202F9" w:rsidRPr="005F47A5" w:rsidRDefault="004202F9" w:rsidP="004202F9">
            <w:pPr>
              <w:tabs>
                <w:tab w:val="left" w:pos="665"/>
              </w:tabs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</w:tcPr>
          <w:p w14:paraId="793574E3" w14:textId="77777777" w:rsidR="004202F9" w:rsidRPr="005F47A5" w:rsidRDefault="004202F9" w:rsidP="004202F9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12D21929" w14:textId="77777777" w:rsidR="004202F9" w:rsidRPr="005F47A5" w:rsidRDefault="004202F9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4202F9" w:rsidRPr="005F47A5" w14:paraId="0012348C" w14:textId="77777777" w:rsidTr="002402A5">
        <w:trPr>
          <w:trHeight w:val="72"/>
        </w:trPr>
        <w:tc>
          <w:tcPr>
            <w:tcW w:w="3957" w:type="dxa"/>
          </w:tcPr>
          <w:p w14:paraId="48821AC5" w14:textId="77777777" w:rsidR="004202F9" w:rsidRPr="005F47A5" w:rsidRDefault="004202F9" w:rsidP="004202F9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28" w:type="dxa"/>
          </w:tcPr>
          <w:p w14:paraId="4249C4F8" w14:textId="010E4B49" w:rsidR="004202F9" w:rsidRPr="005F47A5" w:rsidRDefault="004202F9" w:rsidP="004202F9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</w:tcPr>
          <w:p w14:paraId="231629EC" w14:textId="4C53B9A5" w:rsidR="004202F9" w:rsidRPr="005F47A5" w:rsidRDefault="00F07A8D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106" w:type="dxa"/>
          </w:tcPr>
          <w:p w14:paraId="245315AF" w14:textId="77777777" w:rsidR="004202F9" w:rsidRPr="005F47A5" w:rsidRDefault="004202F9" w:rsidP="004202F9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</w:tcPr>
          <w:p w14:paraId="227390F9" w14:textId="507A1C47" w:rsidR="004202F9" w:rsidRPr="005F47A5" w:rsidRDefault="00F07A8D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101" w:type="dxa"/>
          </w:tcPr>
          <w:p w14:paraId="468D755A" w14:textId="77777777" w:rsidR="004202F9" w:rsidRPr="005F47A5" w:rsidRDefault="004202F9" w:rsidP="004202F9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3BDBCFD1" w14:textId="2937C3FE" w:rsidR="004202F9" w:rsidRPr="005F47A5" w:rsidRDefault="00F07A8D" w:rsidP="004202F9">
            <w:pPr>
              <w:tabs>
                <w:tab w:val="left" w:pos="665"/>
              </w:tabs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102" w:type="dxa"/>
          </w:tcPr>
          <w:p w14:paraId="7AC061C2" w14:textId="77777777" w:rsidR="004202F9" w:rsidRPr="005F47A5" w:rsidRDefault="004202F9" w:rsidP="004202F9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417351B4" w14:textId="0C5C71A1" w:rsidR="004202F9" w:rsidRPr="005F47A5" w:rsidRDefault="00F07A8D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</w:tr>
      <w:tr w:rsidR="004202F9" w:rsidRPr="005F47A5" w14:paraId="0E330E80" w14:textId="77777777" w:rsidTr="002402A5">
        <w:trPr>
          <w:trHeight w:val="72"/>
        </w:trPr>
        <w:tc>
          <w:tcPr>
            <w:tcW w:w="3957" w:type="dxa"/>
          </w:tcPr>
          <w:p w14:paraId="30464BF2" w14:textId="1BD0753A" w:rsidR="004202F9" w:rsidRPr="005F47A5" w:rsidRDefault="004202F9" w:rsidP="004202F9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28" w:type="dxa"/>
          </w:tcPr>
          <w:p w14:paraId="13DC4634" w14:textId="272DF2CF" w:rsidR="004202F9" w:rsidRPr="005F47A5" w:rsidRDefault="004202F9" w:rsidP="004202F9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ผู้ถือหุ้นรายใหญ่และผู้ถือหุ้น</w:t>
            </w:r>
          </w:p>
        </w:tc>
        <w:tc>
          <w:tcPr>
            <w:tcW w:w="864" w:type="dxa"/>
          </w:tcPr>
          <w:p w14:paraId="047DF0B7" w14:textId="77777777" w:rsidR="004202F9" w:rsidRPr="005F47A5" w:rsidRDefault="004202F9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6E885C51" w14:textId="77777777" w:rsidR="004202F9" w:rsidRPr="005F47A5" w:rsidRDefault="004202F9" w:rsidP="004202F9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</w:tcPr>
          <w:p w14:paraId="004A8657" w14:textId="77777777" w:rsidR="004202F9" w:rsidRPr="005F47A5" w:rsidRDefault="004202F9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</w:tcPr>
          <w:p w14:paraId="46107545" w14:textId="77777777" w:rsidR="004202F9" w:rsidRPr="005F47A5" w:rsidRDefault="004202F9" w:rsidP="004202F9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006FC4B8" w14:textId="77777777" w:rsidR="004202F9" w:rsidRPr="005F47A5" w:rsidRDefault="004202F9" w:rsidP="004202F9">
            <w:pPr>
              <w:tabs>
                <w:tab w:val="left" w:pos="665"/>
              </w:tabs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</w:tcPr>
          <w:p w14:paraId="5ADA70E1" w14:textId="77777777" w:rsidR="004202F9" w:rsidRPr="005F47A5" w:rsidRDefault="004202F9" w:rsidP="004202F9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09293DC3" w14:textId="77777777" w:rsidR="004202F9" w:rsidRPr="005F47A5" w:rsidRDefault="004202F9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4202F9" w:rsidRPr="005F47A5" w14:paraId="73CB24CE" w14:textId="77777777" w:rsidTr="002402A5">
        <w:trPr>
          <w:trHeight w:val="72"/>
        </w:trPr>
        <w:tc>
          <w:tcPr>
            <w:tcW w:w="3957" w:type="dxa"/>
          </w:tcPr>
          <w:p w14:paraId="7726082C" w14:textId="77777777" w:rsidR="004202F9" w:rsidRPr="005F47A5" w:rsidRDefault="004202F9" w:rsidP="004202F9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28" w:type="dxa"/>
          </w:tcPr>
          <w:p w14:paraId="09147720" w14:textId="28C8C6A4" w:rsidR="004202F9" w:rsidRPr="005F47A5" w:rsidRDefault="004202F9" w:rsidP="004202F9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ลำดับสูงสุดของบริษัท</w:t>
            </w:r>
          </w:p>
        </w:tc>
        <w:tc>
          <w:tcPr>
            <w:tcW w:w="864" w:type="dxa"/>
          </w:tcPr>
          <w:p w14:paraId="712AB2E8" w14:textId="0F73A036" w:rsidR="004202F9" w:rsidRPr="005F47A5" w:rsidRDefault="00F07A8D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59</w:t>
            </w:r>
          </w:p>
        </w:tc>
        <w:tc>
          <w:tcPr>
            <w:tcW w:w="106" w:type="dxa"/>
          </w:tcPr>
          <w:p w14:paraId="0E1E5589" w14:textId="77777777" w:rsidR="004202F9" w:rsidRPr="005F47A5" w:rsidRDefault="004202F9" w:rsidP="004202F9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</w:tcPr>
          <w:p w14:paraId="3CC427EF" w14:textId="259AE154" w:rsidR="004202F9" w:rsidRPr="005F47A5" w:rsidRDefault="00F07A8D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</w:t>
            </w:r>
          </w:p>
        </w:tc>
        <w:tc>
          <w:tcPr>
            <w:tcW w:w="101" w:type="dxa"/>
          </w:tcPr>
          <w:p w14:paraId="4C3CDA62" w14:textId="77777777" w:rsidR="004202F9" w:rsidRPr="005F47A5" w:rsidRDefault="004202F9" w:rsidP="004202F9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5592C448" w14:textId="65D13317" w:rsidR="004202F9" w:rsidRPr="005F47A5" w:rsidRDefault="00F07A8D" w:rsidP="004202F9">
            <w:pPr>
              <w:tabs>
                <w:tab w:val="left" w:pos="665"/>
              </w:tabs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59</w:t>
            </w:r>
          </w:p>
        </w:tc>
        <w:tc>
          <w:tcPr>
            <w:tcW w:w="102" w:type="dxa"/>
          </w:tcPr>
          <w:p w14:paraId="7A80E075" w14:textId="77777777" w:rsidR="004202F9" w:rsidRPr="005F47A5" w:rsidRDefault="004202F9" w:rsidP="004202F9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3D2FF4B2" w14:textId="7700759E" w:rsidR="004202F9" w:rsidRPr="005F47A5" w:rsidRDefault="00F07A8D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</w:t>
            </w:r>
          </w:p>
        </w:tc>
      </w:tr>
      <w:tr w:rsidR="004202F9" w:rsidRPr="005F47A5" w14:paraId="63DF231E" w14:textId="77777777" w:rsidTr="002402A5">
        <w:trPr>
          <w:trHeight w:val="72"/>
        </w:trPr>
        <w:tc>
          <w:tcPr>
            <w:tcW w:w="3957" w:type="dxa"/>
          </w:tcPr>
          <w:p w14:paraId="75FD603E" w14:textId="40DCF24F" w:rsidR="004202F9" w:rsidRPr="005F47A5" w:rsidRDefault="004202F9" w:rsidP="004202F9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วาโก้ อเมริกา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อิน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คอร์ปอเรชั่น</w:t>
            </w:r>
          </w:p>
        </w:tc>
        <w:tc>
          <w:tcPr>
            <w:tcW w:w="1928" w:type="dxa"/>
          </w:tcPr>
          <w:p w14:paraId="14621A78" w14:textId="77488A0D" w:rsidR="004202F9" w:rsidRPr="005F47A5" w:rsidRDefault="004202F9" w:rsidP="004202F9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บริษัทย่อยของผู้ถือหุ้นใหญ่</w:t>
            </w:r>
          </w:p>
        </w:tc>
        <w:tc>
          <w:tcPr>
            <w:tcW w:w="864" w:type="dxa"/>
          </w:tcPr>
          <w:p w14:paraId="129E2F75" w14:textId="19ED0BAF" w:rsidR="004202F9" w:rsidRPr="005F47A5" w:rsidRDefault="00F07A8D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35</w:t>
            </w:r>
          </w:p>
        </w:tc>
        <w:tc>
          <w:tcPr>
            <w:tcW w:w="106" w:type="dxa"/>
          </w:tcPr>
          <w:p w14:paraId="598F6861" w14:textId="77777777" w:rsidR="004202F9" w:rsidRPr="005F47A5" w:rsidRDefault="004202F9" w:rsidP="004202F9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</w:tcPr>
          <w:p w14:paraId="6DA43903" w14:textId="4C7213DC" w:rsidR="004202F9" w:rsidRPr="005F47A5" w:rsidRDefault="00F07A8D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</w:t>
            </w:r>
          </w:p>
        </w:tc>
        <w:tc>
          <w:tcPr>
            <w:tcW w:w="101" w:type="dxa"/>
          </w:tcPr>
          <w:p w14:paraId="502C17E2" w14:textId="77777777" w:rsidR="004202F9" w:rsidRPr="005F47A5" w:rsidRDefault="004202F9" w:rsidP="004202F9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469D133D" w14:textId="551F5278" w:rsidR="004202F9" w:rsidRPr="005F47A5" w:rsidRDefault="00F07A8D" w:rsidP="004202F9">
            <w:pPr>
              <w:tabs>
                <w:tab w:val="left" w:pos="665"/>
              </w:tabs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35</w:t>
            </w:r>
          </w:p>
        </w:tc>
        <w:tc>
          <w:tcPr>
            <w:tcW w:w="102" w:type="dxa"/>
          </w:tcPr>
          <w:p w14:paraId="12F7F8B5" w14:textId="77777777" w:rsidR="004202F9" w:rsidRPr="005F47A5" w:rsidRDefault="004202F9" w:rsidP="004202F9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4E0D00A9" w14:textId="3566A03E" w:rsidR="004202F9" w:rsidRPr="005F47A5" w:rsidRDefault="00F07A8D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</w:t>
            </w:r>
          </w:p>
        </w:tc>
      </w:tr>
      <w:tr w:rsidR="004202F9" w:rsidRPr="005F47A5" w14:paraId="69957933" w14:textId="77777777" w:rsidTr="002402A5">
        <w:trPr>
          <w:trHeight w:val="72"/>
        </w:trPr>
        <w:tc>
          <w:tcPr>
            <w:tcW w:w="3957" w:type="dxa"/>
          </w:tcPr>
          <w:p w14:paraId="47BF08A8" w14:textId="6582E36D" w:rsidR="004202F9" w:rsidRPr="005F47A5" w:rsidRDefault="004202F9" w:rsidP="004202F9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เมียนมาร์ วาโก้ จำกัด</w:t>
            </w:r>
          </w:p>
        </w:tc>
        <w:tc>
          <w:tcPr>
            <w:tcW w:w="1928" w:type="dxa"/>
          </w:tcPr>
          <w:p w14:paraId="06BBE030" w14:textId="695BBDF6" w:rsidR="004202F9" w:rsidRPr="005F47A5" w:rsidRDefault="004202F9" w:rsidP="004202F9">
            <w:pPr>
              <w:tabs>
                <w:tab w:val="left" w:pos="1091"/>
              </w:tabs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64" w:type="dxa"/>
          </w:tcPr>
          <w:p w14:paraId="70944C07" w14:textId="39D4CE61" w:rsidR="004202F9" w:rsidRPr="005F47A5" w:rsidRDefault="00F07A8D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106" w:type="dxa"/>
          </w:tcPr>
          <w:p w14:paraId="0435AA66" w14:textId="77777777" w:rsidR="004202F9" w:rsidRPr="005F47A5" w:rsidRDefault="004202F9" w:rsidP="004202F9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</w:tcPr>
          <w:p w14:paraId="19D6B64A" w14:textId="1A081168" w:rsidR="004202F9" w:rsidRPr="005F47A5" w:rsidRDefault="00F07A8D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101" w:type="dxa"/>
          </w:tcPr>
          <w:p w14:paraId="5D1C074D" w14:textId="77777777" w:rsidR="004202F9" w:rsidRPr="005F47A5" w:rsidRDefault="004202F9" w:rsidP="004202F9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17510DAF" w14:textId="39EC30EE" w:rsidR="004202F9" w:rsidRPr="005F47A5" w:rsidRDefault="00F07A8D" w:rsidP="004202F9">
            <w:pPr>
              <w:tabs>
                <w:tab w:val="left" w:pos="665"/>
              </w:tabs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102" w:type="dxa"/>
          </w:tcPr>
          <w:p w14:paraId="1B86BDF4" w14:textId="77777777" w:rsidR="004202F9" w:rsidRPr="005F47A5" w:rsidRDefault="004202F9" w:rsidP="004202F9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1B320924" w14:textId="3C7443DF" w:rsidR="004202F9" w:rsidRPr="005F47A5" w:rsidRDefault="00F07A8D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</w:tr>
      <w:tr w:rsidR="004202F9" w:rsidRPr="005F47A5" w14:paraId="6BD6DA1C" w14:textId="77777777" w:rsidTr="002402A5">
        <w:trPr>
          <w:trHeight w:val="72"/>
        </w:trPr>
        <w:tc>
          <w:tcPr>
            <w:tcW w:w="3957" w:type="dxa"/>
          </w:tcPr>
          <w:p w14:paraId="057A37A5" w14:textId="78E95B87" w:rsidR="004202F9" w:rsidRPr="005F47A5" w:rsidRDefault="004202F9" w:rsidP="004202F9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1928" w:type="dxa"/>
          </w:tcPr>
          <w:p w14:paraId="3CB57561" w14:textId="2B6949DF" w:rsidR="004202F9" w:rsidRPr="005F47A5" w:rsidRDefault="004202F9" w:rsidP="004202F9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64" w:type="dxa"/>
          </w:tcPr>
          <w:p w14:paraId="1864EC2C" w14:textId="7B19F88B" w:rsidR="004202F9" w:rsidRPr="005F47A5" w:rsidRDefault="00F07A8D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</w:t>
            </w:r>
          </w:p>
        </w:tc>
        <w:tc>
          <w:tcPr>
            <w:tcW w:w="106" w:type="dxa"/>
          </w:tcPr>
          <w:p w14:paraId="72C516F8" w14:textId="77777777" w:rsidR="004202F9" w:rsidRPr="005F47A5" w:rsidRDefault="004202F9" w:rsidP="004202F9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</w:tcPr>
          <w:p w14:paraId="0E0F10C6" w14:textId="0DC64F09" w:rsidR="004202F9" w:rsidRPr="005F47A5" w:rsidRDefault="00F07A8D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101" w:type="dxa"/>
          </w:tcPr>
          <w:p w14:paraId="730325F6" w14:textId="77777777" w:rsidR="004202F9" w:rsidRPr="005F47A5" w:rsidRDefault="004202F9" w:rsidP="004202F9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5AD44ABF" w14:textId="582EAEA6" w:rsidR="004202F9" w:rsidRPr="005F47A5" w:rsidRDefault="00F07A8D" w:rsidP="004202F9">
            <w:pPr>
              <w:tabs>
                <w:tab w:val="left" w:pos="665"/>
              </w:tabs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25</w:t>
            </w:r>
          </w:p>
        </w:tc>
        <w:tc>
          <w:tcPr>
            <w:tcW w:w="102" w:type="dxa"/>
          </w:tcPr>
          <w:p w14:paraId="1D446F4F" w14:textId="77777777" w:rsidR="004202F9" w:rsidRPr="005F47A5" w:rsidRDefault="004202F9" w:rsidP="004202F9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656EEF15" w14:textId="332DE6A9" w:rsidR="004202F9" w:rsidRPr="005F47A5" w:rsidRDefault="00F07A8D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</w:tr>
      <w:tr w:rsidR="004202F9" w:rsidRPr="005F47A5" w14:paraId="3E379411" w14:textId="77777777" w:rsidTr="002402A5">
        <w:trPr>
          <w:trHeight w:val="72"/>
        </w:trPr>
        <w:tc>
          <w:tcPr>
            <w:tcW w:w="3957" w:type="dxa"/>
          </w:tcPr>
          <w:p w14:paraId="5F3CFCAE" w14:textId="63392999" w:rsidR="004202F9" w:rsidRPr="005F47A5" w:rsidRDefault="004202F9" w:rsidP="004202F9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928" w:type="dxa"/>
          </w:tcPr>
          <w:p w14:paraId="41B68D0E" w14:textId="22FDBC32" w:rsidR="004202F9" w:rsidRPr="005F47A5" w:rsidRDefault="004202F9" w:rsidP="004202F9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864" w:type="dxa"/>
          </w:tcPr>
          <w:p w14:paraId="134E36DE" w14:textId="227F85B7" w:rsidR="004202F9" w:rsidRPr="005F47A5" w:rsidRDefault="004202F9" w:rsidP="004202F9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</w:tcPr>
          <w:p w14:paraId="3A9BA1E3" w14:textId="77777777" w:rsidR="004202F9" w:rsidRPr="005F47A5" w:rsidRDefault="004202F9" w:rsidP="004202F9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</w:tcPr>
          <w:p w14:paraId="7F9E66FD" w14:textId="23DDBCAE" w:rsidR="004202F9" w:rsidRPr="005F47A5" w:rsidRDefault="004202F9" w:rsidP="004202F9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1" w:type="dxa"/>
          </w:tcPr>
          <w:p w14:paraId="7AE1FCD4" w14:textId="77777777" w:rsidR="004202F9" w:rsidRPr="005F47A5" w:rsidRDefault="004202F9" w:rsidP="004202F9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4AAD5A36" w14:textId="0602BDB5" w:rsidR="004202F9" w:rsidRPr="005F47A5" w:rsidRDefault="00F07A8D" w:rsidP="004202F9">
            <w:pPr>
              <w:tabs>
                <w:tab w:val="left" w:pos="665"/>
              </w:tabs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78</w:t>
            </w:r>
          </w:p>
        </w:tc>
        <w:tc>
          <w:tcPr>
            <w:tcW w:w="102" w:type="dxa"/>
          </w:tcPr>
          <w:p w14:paraId="776A9391" w14:textId="77777777" w:rsidR="004202F9" w:rsidRPr="005F47A5" w:rsidRDefault="004202F9" w:rsidP="004202F9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4EAC2C98" w14:textId="4A713524" w:rsidR="004202F9" w:rsidRPr="005F47A5" w:rsidRDefault="00F07A8D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</w:t>
            </w:r>
          </w:p>
        </w:tc>
      </w:tr>
      <w:tr w:rsidR="004202F9" w:rsidRPr="005F47A5" w14:paraId="072195E2" w14:textId="77777777" w:rsidTr="002402A5">
        <w:trPr>
          <w:trHeight w:val="72"/>
        </w:trPr>
        <w:tc>
          <w:tcPr>
            <w:tcW w:w="3957" w:type="dxa"/>
          </w:tcPr>
          <w:p w14:paraId="106DE72E" w14:textId="1FF6B786" w:rsidR="004202F9" w:rsidRPr="005F47A5" w:rsidRDefault="004202F9" w:rsidP="004202F9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928" w:type="dxa"/>
          </w:tcPr>
          <w:p w14:paraId="634A7B3E" w14:textId="56EB55D0" w:rsidR="004202F9" w:rsidRPr="005F47A5" w:rsidRDefault="004202F9" w:rsidP="004202F9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864" w:type="dxa"/>
          </w:tcPr>
          <w:p w14:paraId="3B66E7D2" w14:textId="1139875D" w:rsidR="004202F9" w:rsidRPr="005F47A5" w:rsidRDefault="004202F9" w:rsidP="004202F9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</w:tcPr>
          <w:p w14:paraId="75D82526" w14:textId="77777777" w:rsidR="004202F9" w:rsidRPr="005F47A5" w:rsidRDefault="004202F9" w:rsidP="004202F9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</w:tcPr>
          <w:p w14:paraId="0016160C" w14:textId="0C9C3515" w:rsidR="004202F9" w:rsidRPr="005F47A5" w:rsidRDefault="004202F9" w:rsidP="004202F9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1" w:type="dxa"/>
          </w:tcPr>
          <w:p w14:paraId="6A588BEB" w14:textId="77777777" w:rsidR="004202F9" w:rsidRPr="005F47A5" w:rsidRDefault="004202F9" w:rsidP="004202F9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61FCB41A" w14:textId="113DC01A" w:rsidR="004202F9" w:rsidRPr="005F47A5" w:rsidRDefault="00F07A8D" w:rsidP="004202F9">
            <w:pPr>
              <w:tabs>
                <w:tab w:val="left" w:pos="665"/>
              </w:tabs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20</w:t>
            </w:r>
          </w:p>
        </w:tc>
        <w:tc>
          <w:tcPr>
            <w:tcW w:w="102" w:type="dxa"/>
          </w:tcPr>
          <w:p w14:paraId="369628FB" w14:textId="77777777" w:rsidR="004202F9" w:rsidRPr="005F47A5" w:rsidRDefault="004202F9" w:rsidP="004202F9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39AEEF5D" w14:textId="17D59DBA" w:rsidR="004202F9" w:rsidRPr="005F47A5" w:rsidRDefault="00F07A8D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</w:tr>
      <w:tr w:rsidR="004202F9" w:rsidRPr="005F47A5" w14:paraId="5F45E815" w14:textId="77777777" w:rsidTr="002402A5">
        <w:trPr>
          <w:trHeight w:val="72"/>
        </w:trPr>
        <w:tc>
          <w:tcPr>
            <w:tcW w:w="3957" w:type="dxa"/>
          </w:tcPr>
          <w:p w14:paraId="3E349E38" w14:textId="446ECDDF" w:rsidR="004202F9" w:rsidRPr="005F47A5" w:rsidRDefault="004202F9" w:rsidP="004202F9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928" w:type="dxa"/>
          </w:tcPr>
          <w:p w14:paraId="03A699C6" w14:textId="69DCB53B" w:rsidR="004202F9" w:rsidRPr="005F47A5" w:rsidRDefault="004202F9" w:rsidP="004202F9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864" w:type="dxa"/>
          </w:tcPr>
          <w:p w14:paraId="2965E2B9" w14:textId="670AB201" w:rsidR="004202F9" w:rsidRPr="005F47A5" w:rsidRDefault="004202F9" w:rsidP="004202F9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</w:tcPr>
          <w:p w14:paraId="44B7A9F9" w14:textId="77777777" w:rsidR="004202F9" w:rsidRPr="005F47A5" w:rsidRDefault="004202F9" w:rsidP="004202F9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</w:tcPr>
          <w:p w14:paraId="55009C55" w14:textId="5FAD203F" w:rsidR="004202F9" w:rsidRPr="005F47A5" w:rsidRDefault="004202F9" w:rsidP="004202F9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1" w:type="dxa"/>
          </w:tcPr>
          <w:p w14:paraId="137A51C8" w14:textId="77777777" w:rsidR="004202F9" w:rsidRPr="005F47A5" w:rsidRDefault="004202F9" w:rsidP="004202F9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56A02485" w14:textId="0E6D1C75" w:rsidR="004202F9" w:rsidRPr="005F47A5" w:rsidRDefault="00F07A8D" w:rsidP="004202F9">
            <w:pPr>
              <w:tabs>
                <w:tab w:val="left" w:pos="665"/>
              </w:tabs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5</w:t>
            </w:r>
          </w:p>
        </w:tc>
        <w:tc>
          <w:tcPr>
            <w:tcW w:w="102" w:type="dxa"/>
          </w:tcPr>
          <w:p w14:paraId="58A5EB5D" w14:textId="77777777" w:rsidR="004202F9" w:rsidRPr="005F47A5" w:rsidRDefault="004202F9" w:rsidP="004202F9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704341F3" w14:textId="3789CAB1" w:rsidR="004202F9" w:rsidRPr="005F47A5" w:rsidRDefault="00F07A8D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</w:tr>
      <w:tr w:rsidR="004202F9" w:rsidRPr="005F47A5" w14:paraId="601BED0B" w14:textId="77777777" w:rsidTr="002402A5">
        <w:trPr>
          <w:trHeight w:val="72"/>
        </w:trPr>
        <w:tc>
          <w:tcPr>
            <w:tcW w:w="3957" w:type="dxa"/>
          </w:tcPr>
          <w:p w14:paraId="187ED660" w14:textId="469A3801" w:rsidR="004202F9" w:rsidRPr="005F47A5" w:rsidRDefault="004202F9" w:rsidP="004202F9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อื่น ๆ</w:t>
            </w:r>
          </w:p>
        </w:tc>
        <w:tc>
          <w:tcPr>
            <w:tcW w:w="1928" w:type="dxa"/>
          </w:tcPr>
          <w:p w14:paraId="54F2E85B" w14:textId="77777777" w:rsidR="004202F9" w:rsidRPr="005F47A5" w:rsidRDefault="004202F9" w:rsidP="004202F9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5C8CFD7" w14:textId="22ED90D7" w:rsidR="004202F9" w:rsidRPr="005F47A5" w:rsidRDefault="00F07A8D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106" w:type="dxa"/>
          </w:tcPr>
          <w:p w14:paraId="03DA2A59" w14:textId="77777777" w:rsidR="004202F9" w:rsidRPr="005F47A5" w:rsidRDefault="004202F9" w:rsidP="004202F9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397577F" w14:textId="6DA1121A" w:rsidR="004202F9" w:rsidRPr="005F47A5" w:rsidRDefault="00F07A8D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101" w:type="dxa"/>
          </w:tcPr>
          <w:p w14:paraId="400481B2" w14:textId="77777777" w:rsidR="004202F9" w:rsidRPr="005F47A5" w:rsidRDefault="004202F9" w:rsidP="004202F9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7F06C59" w14:textId="5CC0A770" w:rsidR="004202F9" w:rsidRPr="005F47A5" w:rsidRDefault="00F07A8D" w:rsidP="004202F9">
            <w:pPr>
              <w:tabs>
                <w:tab w:val="left" w:pos="665"/>
              </w:tabs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6</w:t>
            </w:r>
          </w:p>
        </w:tc>
        <w:tc>
          <w:tcPr>
            <w:tcW w:w="102" w:type="dxa"/>
          </w:tcPr>
          <w:p w14:paraId="2D794E47" w14:textId="77777777" w:rsidR="004202F9" w:rsidRPr="005F47A5" w:rsidRDefault="004202F9" w:rsidP="004202F9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14:paraId="21BCB942" w14:textId="359D6CFF" w:rsidR="004202F9" w:rsidRPr="005F47A5" w:rsidRDefault="00F07A8D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</w:tr>
      <w:tr w:rsidR="004202F9" w:rsidRPr="005F47A5" w14:paraId="666503B5" w14:textId="77777777" w:rsidTr="002402A5">
        <w:trPr>
          <w:trHeight w:val="72"/>
        </w:trPr>
        <w:tc>
          <w:tcPr>
            <w:tcW w:w="3957" w:type="dxa"/>
          </w:tcPr>
          <w:p w14:paraId="218B692A" w14:textId="26EFC6B2" w:rsidR="004202F9" w:rsidRPr="005F47A5" w:rsidRDefault="004202F9" w:rsidP="004202F9">
            <w:pPr>
              <w:spacing w:line="300" w:lineRule="exact"/>
              <w:ind w:left="720" w:hanging="2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รวมลูกหนี้การค้า</w:t>
            </w:r>
          </w:p>
        </w:tc>
        <w:tc>
          <w:tcPr>
            <w:tcW w:w="1928" w:type="dxa"/>
          </w:tcPr>
          <w:p w14:paraId="7C4E28FA" w14:textId="77777777" w:rsidR="004202F9" w:rsidRPr="005F47A5" w:rsidRDefault="004202F9" w:rsidP="004202F9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5D86EBEA" w14:textId="03F4B4E8" w:rsidR="004202F9" w:rsidRPr="005F47A5" w:rsidRDefault="00F07A8D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406</w:t>
            </w:r>
          </w:p>
        </w:tc>
        <w:tc>
          <w:tcPr>
            <w:tcW w:w="106" w:type="dxa"/>
          </w:tcPr>
          <w:p w14:paraId="1C155BD5" w14:textId="77777777" w:rsidR="004202F9" w:rsidRPr="005F47A5" w:rsidRDefault="004202F9" w:rsidP="004202F9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7A70BC76" w14:textId="2376EB8A" w:rsidR="004202F9" w:rsidRPr="005F47A5" w:rsidRDefault="00F07A8D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388</w:t>
            </w:r>
          </w:p>
        </w:tc>
        <w:tc>
          <w:tcPr>
            <w:tcW w:w="101" w:type="dxa"/>
          </w:tcPr>
          <w:p w14:paraId="51FB0303" w14:textId="77777777" w:rsidR="004202F9" w:rsidRPr="005F47A5" w:rsidRDefault="004202F9" w:rsidP="004202F9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25AF6594" w14:textId="42D7D51C" w:rsidR="004202F9" w:rsidRPr="005F47A5" w:rsidRDefault="00F07A8D" w:rsidP="004202F9">
            <w:pPr>
              <w:tabs>
                <w:tab w:val="left" w:pos="665"/>
              </w:tabs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507</w:t>
            </w:r>
          </w:p>
        </w:tc>
        <w:tc>
          <w:tcPr>
            <w:tcW w:w="102" w:type="dxa"/>
          </w:tcPr>
          <w:p w14:paraId="54D8B049" w14:textId="77777777" w:rsidR="004202F9" w:rsidRPr="005F47A5" w:rsidRDefault="004202F9" w:rsidP="004202F9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</w:tcPr>
          <w:p w14:paraId="17EFD257" w14:textId="20A0612D" w:rsidR="004202F9" w:rsidRPr="005F47A5" w:rsidRDefault="00F07A8D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488</w:t>
            </w:r>
          </w:p>
        </w:tc>
      </w:tr>
      <w:tr w:rsidR="004202F9" w:rsidRPr="005F47A5" w14:paraId="673E598C" w14:textId="77777777" w:rsidTr="002402A5">
        <w:trPr>
          <w:trHeight w:val="72"/>
        </w:trPr>
        <w:tc>
          <w:tcPr>
            <w:tcW w:w="3957" w:type="dxa"/>
          </w:tcPr>
          <w:p w14:paraId="088FFD94" w14:textId="77777777" w:rsidR="004202F9" w:rsidRPr="005F47A5" w:rsidRDefault="004202F9" w:rsidP="004202F9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28" w:type="dxa"/>
          </w:tcPr>
          <w:p w14:paraId="16FFD748" w14:textId="77777777" w:rsidR="004202F9" w:rsidRPr="005F47A5" w:rsidRDefault="004202F9" w:rsidP="004202F9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FF2A7B1" w14:textId="77777777" w:rsidR="004202F9" w:rsidRPr="005F47A5" w:rsidRDefault="004202F9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4B181687" w14:textId="77777777" w:rsidR="004202F9" w:rsidRPr="005F47A5" w:rsidRDefault="004202F9" w:rsidP="004202F9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625222A" w14:textId="77777777" w:rsidR="004202F9" w:rsidRPr="005F47A5" w:rsidRDefault="004202F9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</w:tcPr>
          <w:p w14:paraId="099C9F65" w14:textId="77777777" w:rsidR="004202F9" w:rsidRPr="005F47A5" w:rsidRDefault="004202F9" w:rsidP="004202F9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89B9C2A" w14:textId="77777777" w:rsidR="004202F9" w:rsidRPr="005F47A5" w:rsidRDefault="004202F9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</w:tcPr>
          <w:p w14:paraId="64C2D31E" w14:textId="77777777" w:rsidR="004202F9" w:rsidRPr="005F47A5" w:rsidRDefault="004202F9" w:rsidP="004202F9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</w:tcPr>
          <w:p w14:paraId="212A1A44" w14:textId="77777777" w:rsidR="004202F9" w:rsidRPr="005F47A5" w:rsidRDefault="004202F9" w:rsidP="004202F9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</w:tbl>
    <w:p w14:paraId="5DF470DB" w14:textId="77777777" w:rsidR="005311AF" w:rsidRPr="005F47A5" w:rsidRDefault="005311AF">
      <w:pPr>
        <w:rPr>
          <w:rFonts w:asciiTheme="majorBidi" w:hAnsiTheme="majorBidi" w:cstheme="majorBidi"/>
          <w:lang w:val="en-US"/>
        </w:rPr>
      </w:pPr>
      <w:r w:rsidRPr="005F47A5">
        <w:rPr>
          <w:rFonts w:asciiTheme="majorBidi" w:hAnsiTheme="majorBidi" w:cstheme="majorBidi"/>
          <w:cs/>
        </w:rPr>
        <w:br w:type="page"/>
      </w:r>
    </w:p>
    <w:p w14:paraId="04E6DE2E" w14:textId="77777777" w:rsidR="005311AF" w:rsidRPr="005F47A5" w:rsidRDefault="005311AF" w:rsidP="005311AF">
      <w:pPr>
        <w:ind w:left="360" w:right="-208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bookmarkStart w:id="13" w:name="_Hlk225848717"/>
      <w:r w:rsidRPr="005F47A5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5"/>
        <w:gridCol w:w="1927"/>
        <w:gridCol w:w="864"/>
        <w:gridCol w:w="106"/>
        <w:gridCol w:w="867"/>
        <w:gridCol w:w="101"/>
        <w:gridCol w:w="8"/>
        <w:gridCol w:w="856"/>
        <w:gridCol w:w="102"/>
        <w:gridCol w:w="844"/>
      </w:tblGrid>
      <w:tr w:rsidR="005311AF" w:rsidRPr="005F47A5" w14:paraId="6423042F" w14:textId="77777777" w:rsidTr="008530CB">
        <w:trPr>
          <w:trHeight w:val="72"/>
        </w:trPr>
        <w:tc>
          <w:tcPr>
            <w:tcW w:w="3955" w:type="dxa"/>
          </w:tcPr>
          <w:p w14:paraId="27E64801" w14:textId="77777777" w:rsidR="005311AF" w:rsidRPr="005F47A5" w:rsidRDefault="005311AF" w:rsidP="00D20D06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4865182B" w14:textId="77777777" w:rsidR="005311AF" w:rsidRPr="005F47A5" w:rsidRDefault="005311AF" w:rsidP="00D20D06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837" w:type="dxa"/>
            <w:gridSpan w:val="3"/>
          </w:tcPr>
          <w:p w14:paraId="695D003C" w14:textId="77777777" w:rsidR="005311AF" w:rsidRPr="005F47A5" w:rsidRDefault="005311AF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01" w:type="dxa"/>
          </w:tcPr>
          <w:p w14:paraId="2FDEFD1A" w14:textId="77777777" w:rsidR="005311AF" w:rsidRPr="005F47A5" w:rsidRDefault="005311AF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10" w:type="dxa"/>
            <w:gridSpan w:val="4"/>
          </w:tcPr>
          <w:p w14:paraId="18A0993A" w14:textId="77777777" w:rsidR="005311AF" w:rsidRPr="005F47A5" w:rsidRDefault="005311AF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311AF" w:rsidRPr="005F47A5" w14:paraId="1F76E822" w14:textId="77777777" w:rsidTr="008530CB">
        <w:trPr>
          <w:trHeight w:val="72"/>
        </w:trPr>
        <w:tc>
          <w:tcPr>
            <w:tcW w:w="3955" w:type="dxa"/>
          </w:tcPr>
          <w:p w14:paraId="2E646F2B" w14:textId="77777777" w:rsidR="005311AF" w:rsidRPr="005F47A5" w:rsidRDefault="005311AF" w:rsidP="00D20D06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5E099445" w14:textId="77777777" w:rsidR="005311AF" w:rsidRPr="005F47A5" w:rsidRDefault="005311AF" w:rsidP="00D20D06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3089F821" w14:textId="77777777" w:rsidR="005311AF" w:rsidRPr="005F47A5" w:rsidRDefault="005311AF" w:rsidP="00D20D06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6" w:type="dxa"/>
          </w:tcPr>
          <w:p w14:paraId="3800D465" w14:textId="77777777" w:rsidR="005311AF" w:rsidRPr="005F47A5" w:rsidRDefault="005311AF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7" w:type="dxa"/>
          </w:tcPr>
          <w:p w14:paraId="12E0E855" w14:textId="77777777" w:rsidR="005311AF" w:rsidRPr="005F47A5" w:rsidRDefault="005311AF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1" w:type="dxa"/>
          </w:tcPr>
          <w:p w14:paraId="593DBCD9" w14:textId="77777777" w:rsidR="005311AF" w:rsidRPr="005F47A5" w:rsidRDefault="005311AF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</w:tcPr>
          <w:p w14:paraId="3082C4F9" w14:textId="77777777" w:rsidR="005311AF" w:rsidRPr="005F47A5" w:rsidRDefault="005311AF" w:rsidP="00D20D06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2" w:type="dxa"/>
          </w:tcPr>
          <w:p w14:paraId="23CB4CC4" w14:textId="77777777" w:rsidR="005311AF" w:rsidRPr="005F47A5" w:rsidRDefault="005311AF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4" w:type="dxa"/>
          </w:tcPr>
          <w:p w14:paraId="494CB98B" w14:textId="77777777" w:rsidR="005311AF" w:rsidRPr="005F47A5" w:rsidRDefault="005311AF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5311AF" w:rsidRPr="005F47A5" w14:paraId="6D591A3D" w14:textId="77777777" w:rsidTr="008530CB">
        <w:trPr>
          <w:trHeight w:val="72"/>
        </w:trPr>
        <w:tc>
          <w:tcPr>
            <w:tcW w:w="3955" w:type="dxa"/>
          </w:tcPr>
          <w:p w14:paraId="2FB423A3" w14:textId="77777777" w:rsidR="005311AF" w:rsidRPr="005F47A5" w:rsidRDefault="005311AF" w:rsidP="00D20D06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2CC80267" w14:textId="77777777" w:rsidR="005311AF" w:rsidRPr="005F47A5" w:rsidRDefault="005311AF" w:rsidP="00D20D06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1010E943" w14:textId="0745457A" w:rsidR="005311AF" w:rsidRPr="005F47A5" w:rsidRDefault="00F07A8D" w:rsidP="00D20D06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106" w:type="dxa"/>
          </w:tcPr>
          <w:p w14:paraId="73D15986" w14:textId="77777777" w:rsidR="005311AF" w:rsidRPr="005F47A5" w:rsidRDefault="005311AF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7" w:type="dxa"/>
          </w:tcPr>
          <w:p w14:paraId="41644DA2" w14:textId="63339D95" w:rsidR="005311AF" w:rsidRPr="005F47A5" w:rsidRDefault="00F07A8D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5311AF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101" w:type="dxa"/>
          </w:tcPr>
          <w:p w14:paraId="400325AE" w14:textId="77777777" w:rsidR="005311AF" w:rsidRPr="005F47A5" w:rsidRDefault="005311AF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</w:tcPr>
          <w:p w14:paraId="53C95848" w14:textId="52052F08" w:rsidR="005311AF" w:rsidRPr="005F47A5" w:rsidRDefault="00F07A8D" w:rsidP="00D20D06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102" w:type="dxa"/>
          </w:tcPr>
          <w:p w14:paraId="6E4C945A" w14:textId="77777777" w:rsidR="005311AF" w:rsidRPr="005F47A5" w:rsidRDefault="005311AF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4" w:type="dxa"/>
          </w:tcPr>
          <w:p w14:paraId="0AE42481" w14:textId="503B0F46" w:rsidR="005311AF" w:rsidRPr="005F47A5" w:rsidRDefault="00F07A8D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5311AF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5311AF" w:rsidRPr="005F47A5" w14:paraId="3B26DF26" w14:textId="77777777" w:rsidTr="008530CB">
        <w:trPr>
          <w:trHeight w:val="72"/>
        </w:trPr>
        <w:tc>
          <w:tcPr>
            <w:tcW w:w="3955" w:type="dxa"/>
          </w:tcPr>
          <w:p w14:paraId="0E508AE7" w14:textId="77777777" w:rsidR="005311AF" w:rsidRPr="005F47A5" w:rsidRDefault="005311AF" w:rsidP="00D20D06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42ED7365" w14:textId="77777777" w:rsidR="005311AF" w:rsidRPr="005F47A5" w:rsidRDefault="005311AF" w:rsidP="00D20D06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2A70BB5D" w14:textId="39CB77BD" w:rsidR="005311AF" w:rsidRPr="005F47A5" w:rsidRDefault="00F07A8D" w:rsidP="00D20D06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106" w:type="dxa"/>
          </w:tcPr>
          <w:p w14:paraId="41D0B82D" w14:textId="77777777" w:rsidR="005311AF" w:rsidRPr="005F47A5" w:rsidRDefault="005311AF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7" w:type="dxa"/>
          </w:tcPr>
          <w:p w14:paraId="7F366492" w14:textId="3A1B3459" w:rsidR="005311AF" w:rsidRPr="005F47A5" w:rsidRDefault="00F07A8D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1" w:type="dxa"/>
          </w:tcPr>
          <w:p w14:paraId="64BD2727" w14:textId="77777777" w:rsidR="005311AF" w:rsidRPr="005F47A5" w:rsidRDefault="005311AF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</w:tcPr>
          <w:p w14:paraId="4793F595" w14:textId="76F062E4" w:rsidR="005311AF" w:rsidRPr="005F47A5" w:rsidRDefault="00F07A8D" w:rsidP="00D20D06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102" w:type="dxa"/>
          </w:tcPr>
          <w:p w14:paraId="12413CFC" w14:textId="77777777" w:rsidR="005311AF" w:rsidRPr="005F47A5" w:rsidRDefault="005311AF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4" w:type="dxa"/>
          </w:tcPr>
          <w:p w14:paraId="6BCD3994" w14:textId="57CA09E8" w:rsidR="005311AF" w:rsidRPr="005F47A5" w:rsidRDefault="00F07A8D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bookmarkEnd w:id="13"/>
      <w:tr w:rsidR="002402A5" w:rsidRPr="005F47A5" w14:paraId="3952EDD8" w14:textId="77777777" w:rsidTr="008530CB">
        <w:trPr>
          <w:trHeight w:val="72"/>
        </w:trPr>
        <w:tc>
          <w:tcPr>
            <w:tcW w:w="3955" w:type="dxa"/>
          </w:tcPr>
          <w:p w14:paraId="5DFE4E90" w14:textId="4A4B776D" w:rsidR="002402A5" w:rsidRPr="005F47A5" w:rsidRDefault="002402A5" w:rsidP="002402A5">
            <w:pPr>
              <w:spacing w:line="300" w:lineRule="exact"/>
              <w:ind w:left="360" w:hanging="2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ลูกหนี้อื่น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927" w:type="dxa"/>
          </w:tcPr>
          <w:p w14:paraId="0018CA13" w14:textId="77777777" w:rsidR="002402A5" w:rsidRPr="005F47A5" w:rsidRDefault="002402A5" w:rsidP="002402A5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520CF39F" w14:textId="77777777" w:rsidR="002402A5" w:rsidRPr="005F47A5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55EB07DC" w14:textId="77777777" w:rsidR="002402A5" w:rsidRPr="005F47A5" w:rsidRDefault="002402A5" w:rsidP="002402A5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7" w:type="dxa"/>
          </w:tcPr>
          <w:p w14:paraId="34995605" w14:textId="77777777" w:rsidR="002402A5" w:rsidRPr="005F47A5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</w:tcPr>
          <w:p w14:paraId="7985C226" w14:textId="77777777" w:rsidR="002402A5" w:rsidRPr="005F47A5" w:rsidRDefault="002402A5" w:rsidP="002402A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</w:tcPr>
          <w:p w14:paraId="1B761ED2" w14:textId="77777777" w:rsidR="002402A5" w:rsidRPr="005F47A5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</w:tcPr>
          <w:p w14:paraId="1D89313D" w14:textId="77777777" w:rsidR="002402A5" w:rsidRPr="005F47A5" w:rsidRDefault="002402A5" w:rsidP="002402A5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4" w:type="dxa"/>
          </w:tcPr>
          <w:p w14:paraId="3332A78F" w14:textId="77777777" w:rsidR="002402A5" w:rsidRPr="005F47A5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2402A5" w:rsidRPr="005F47A5" w14:paraId="573DADEE" w14:textId="77777777" w:rsidTr="008530CB">
        <w:trPr>
          <w:trHeight w:val="72"/>
        </w:trPr>
        <w:tc>
          <w:tcPr>
            <w:tcW w:w="3955" w:type="dxa"/>
          </w:tcPr>
          <w:p w14:paraId="3D7B4997" w14:textId="13059526" w:rsidR="002402A5" w:rsidRPr="005F47A5" w:rsidRDefault="002402A5" w:rsidP="002402A5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ไอ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ซี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ซี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27" w:type="dxa"/>
          </w:tcPr>
          <w:p w14:paraId="3DC302B1" w14:textId="5837A155" w:rsidR="002402A5" w:rsidRPr="005F47A5" w:rsidRDefault="002402A5" w:rsidP="002402A5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864" w:type="dxa"/>
          </w:tcPr>
          <w:p w14:paraId="7D4B1C29" w14:textId="77777777" w:rsidR="002402A5" w:rsidRPr="005F47A5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45844542" w14:textId="77777777" w:rsidR="002402A5" w:rsidRPr="005F47A5" w:rsidRDefault="002402A5" w:rsidP="002402A5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7" w:type="dxa"/>
          </w:tcPr>
          <w:p w14:paraId="7E61D242" w14:textId="77777777" w:rsidR="002402A5" w:rsidRPr="005F47A5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</w:tcPr>
          <w:p w14:paraId="09CC33A7" w14:textId="77777777" w:rsidR="002402A5" w:rsidRPr="005F47A5" w:rsidRDefault="002402A5" w:rsidP="002402A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</w:tcPr>
          <w:p w14:paraId="79E642F0" w14:textId="77777777" w:rsidR="002402A5" w:rsidRPr="005F47A5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</w:tcPr>
          <w:p w14:paraId="11A2F703" w14:textId="77777777" w:rsidR="002402A5" w:rsidRPr="005F47A5" w:rsidRDefault="002402A5" w:rsidP="002402A5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4" w:type="dxa"/>
          </w:tcPr>
          <w:p w14:paraId="33EAF174" w14:textId="77777777" w:rsidR="002402A5" w:rsidRPr="005F47A5" w:rsidRDefault="002402A5" w:rsidP="002402A5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294236" w:rsidRPr="005F47A5" w14:paraId="39E4A5D2" w14:textId="77777777" w:rsidTr="008530CB">
        <w:trPr>
          <w:trHeight w:val="72"/>
        </w:trPr>
        <w:tc>
          <w:tcPr>
            <w:tcW w:w="3955" w:type="dxa"/>
          </w:tcPr>
          <w:p w14:paraId="7446658A" w14:textId="77777777" w:rsidR="00294236" w:rsidRPr="005F47A5" w:rsidRDefault="00294236" w:rsidP="00294236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4BB2566B" w14:textId="35C5D856" w:rsidR="00294236" w:rsidRPr="005F47A5" w:rsidRDefault="00294236" w:rsidP="00294236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</w:tcPr>
          <w:p w14:paraId="13AA274F" w14:textId="34C229C3" w:rsidR="00294236" w:rsidRPr="005F47A5" w:rsidRDefault="00F07A8D" w:rsidP="00294236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106" w:type="dxa"/>
          </w:tcPr>
          <w:p w14:paraId="01B2AC6A" w14:textId="77777777" w:rsidR="00294236" w:rsidRPr="005F47A5" w:rsidRDefault="00294236" w:rsidP="00294236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7" w:type="dxa"/>
          </w:tcPr>
          <w:p w14:paraId="3E8D0027" w14:textId="10E478A5" w:rsidR="00294236" w:rsidRPr="005F47A5" w:rsidRDefault="00F07A8D" w:rsidP="00294236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101" w:type="dxa"/>
          </w:tcPr>
          <w:p w14:paraId="424BA100" w14:textId="77777777" w:rsidR="00294236" w:rsidRPr="005F47A5" w:rsidRDefault="00294236" w:rsidP="0029423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</w:tcPr>
          <w:p w14:paraId="6A6C5CC2" w14:textId="7CA73982" w:rsidR="00294236" w:rsidRPr="005F47A5" w:rsidRDefault="00F07A8D" w:rsidP="00294236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102" w:type="dxa"/>
          </w:tcPr>
          <w:p w14:paraId="5A2F5D8F" w14:textId="76E91217" w:rsidR="00294236" w:rsidRPr="005F47A5" w:rsidRDefault="00294236" w:rsidP="00294236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6625240B" w14:textId="213118DE" w:rsidR="00294236" w:rsidRPr="005F47A5" w:rsidRDefault="00F07A8D" w:rsidP="00294236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</w:tr>
      <w:tr w:rsidR="00294236" w:rsidRPr="005F47A5" w14:paraId="4E7866E4" w14:textId="77777777" w:rsidTr="008530CB">
        <w:trPr>
          <w:trHeight w:val="72"/>
        </w:trPr>
        <w:tc>
          <w:tcPr>
            <w:tcW w:w="3955" w:type="dxa"/>
          </w:tcPr>
          <w:p w14:paraId="3AB7412D" w14:textId="7703C9EF" w:rsidR="00294236" w:rsidRPr="005F47A5" w:rsidRDefault="00294236" w:rsidP="00294236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อื่น ๆ</w:t>
            </w:r>
          </w:p>
        </w:tc>
        <w:tc>
          <w:tcPr>
            <w:tcW w:w="1927" w:type="dxa"/>
          </w:tcPr>
          <w:p w14:paraId="234C327E" w14:textId="77777777" w:rsidR="00294236" w:rsidRPr="005F47A5" w:rsidRDefault="00294236" w:rsidP="00294236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D39C8C4" w14:textId="0808BD10" w:rsidR="00294236" w:rsidRPr="005F47A5" w:rsidRDefault="00F07A8D" w:rsidP="00294236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106" w:type="dxa"/>
          </w:tcPr>
          <w:p w14:paraId="6CD7DB7F" w14:textId="77777777" w:rsidR="00294236" w:rsidRPr="005F47A5" w:rsidRDefault="00294236" w:rsidP="00294236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300C7E3D" w14:textId="4E441627" w:rsidR="00294236" w:rsidRPr="005F47A5" w:rsidRDefault="00F07A8D" w:rsidP="00294236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101" w:type="dxa"/>
          </w:tcPr>
          <w:p w14:paraId="6A53C199" w14:textId="77777777" w:rsidR="00294236" w:rsidRPr="005F47A5" w:rsidRDefault="00294236" w:rsidP="0029423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</w:tcPr>
          <w:p w14:paraId="2A3709D0" w14:textId="723C67BA" w:rsidR="00294236" w:rsidRPr="005F47A5" w:rsidRDefault="00F07A8D" w:rsidP="00294236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102" w:type="dxa"/>
          </w:tcPr>
          <w:p w14:paraId="1C803460" w14:textId="77777777" w:rsidR="00294236" w:rsidRPr="005F47A5" w:rsidRDefault="00294236" w:rsidP="00294236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7D66091C" w14:textId="5A66FDD8" w:rsidR="00294236" w:rsidRPr="005F47A5" w:rsidRDefault="00F07A8D" w:rsidP="00294236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</w:tr>
      <w:tr w:rsidR="00294236" w:rsidRPr="005F47A5" w14:paraId="01039013" w14:textId="77777777" w:rsidTr="008530CB">
        <w:trPr>
          <w:trHeight w:val="72"/>
        </w:trPr>
        <w:tc>
          <w:tcPr>
            <w:tcW w:w="3955" w:type="dxa"/>
          </w:tcPr>
          <w:p w14:paraId="7C100C12" w14:textId="57F171B6" w:rsidR="00294236" w:rsidRPr="005F47A5" w:rsidRDefault="00294236" w:rsidP="00294236">
            <w:pPr>
              <w:spacing w:line="300" w:lineRule="exact"/>
              <w:ind w:left="720" w:hanging="2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รวมลูกหนี้อื่น</w:t>
            </w:r>
          </w:p>
        </w:tc>
        <w:tc>
          <w:tcPr>
            <w:tcW w:w="1927" w:type="dxa"/>
          </w:tcPr>
          <w:p w14:paraId="0EAC072D" w14:textId="77777777" w:rsidR="00294236" w:rsidRPr="005F47A5" w:rsidRDefault="00294236" w:rsidP="00294236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789C0DE7" w14:textId="78DA5597" w:rsidR="00294236" w:rsidRPr="005F47A5" w:rsidRDefault="00F07A8D" w:rsidP="00294236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106" w:type="dxa"/>
          </w:tcPr>
          <w:p w14:paraId="15CE5ED7" w14:textId="77777777" w:rsidR="00294236" w:rsidRPr="005F47A5" w:rsidRDefault="00294236" w:rsidP="00294236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291924C4" w14:textId="3301A9D6" w:rsidR="00294236" w:rsidRPr="005F47A5" w:rsidRDefault="00F07A8D" w:rsidP="00294236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101" w:type="dxa"/>
          </w:tcPr>
          <w:p w14:paraId="44A431B2" w14:textId="77777777" w:rsidR="00294236" w:rsidRPr="005F47A5" w:rsidRDefault="00294236" w:rsidP="0029423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133FDF" w14:textId="3F67D2F5" w:rsidR="00294236" w:rsidRPr="005F47A5" w:rsidRDefault="00F07A8D" w:rsidP="00294236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102" w:type="dxa"/>
          </w:tcPr>
          <w:p w14:paraId="7F862F6A" w14:textId="77777777" w:rsidR="00294236" w:rsidRPr="005F47A5" w:rsidRDefault="00294236" w:rsidP="00294236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9D5FACE" w14:textId="7E05485D" w:rsidR="00294236" w:rsidRPr="005F47A5" w:rsidRDefault="00F07A8D" w:rsidP="00294236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</w:tr>
      <w:tr w:rsidR="00294236" w:rsidRPr="005F47A5" w14:paraId="781F0CB5" w14:textId="77777777" w:rsidTr="008530CB">
        <w:trPr>
          <w:trHeight w:val="42"/>
        </w:trPr>
        <w:tc>
          <w:tcPr>
            <w:tcW w:w="3955" w:type="dxa"/>
          </w:tcPr>
          <w:p w14:paraId="00BAD736" w14:textId="77777777" w:rsidR="00294236" w:rsidRPr="005F47A5" w:rsidRDefault="00294236" w:rsidP="00294236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1ADEEFD6" w14:textId="77777777" w:rsidR="00294236" w:rsidRPr="005F47A5" w:rsidRDefault="00294236" w:rsidP="00294236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5A3B313" w14:textId="77777777" w:rsidR="00294236" w:rsidRPr="005F47A5" w:rsidRDefault="00294236" w:rsidP="00294236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2419D8A7" w14:textId="77777777" w:rsidR="00294236" w:rsidRPr="005F47A5" w:rsidRDefault="00294236" w:rsidP="00294236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0E993A64" w14:textId="77777777" w:rsidR="00294236" w:rsidRPr="005F47A5" w:rsidRDefault="00294236" w:rsidP="00294236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</w:tcPr>
          <w:p w14:paraId="2761B8E4" w14:textId="77777777" w:rsidR="00294236" w:rsidRPr="005F47A5" w:rsidRDefault="00294236" w:rsidP="0029423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</w:tcPr>
          <w:p w14:paraId="6AFEBCE5" w14:textId="77777777" w:rsidR="00294236" w:rsidRPr="005F47A5" w:rsidRDefault="00294236" w:rsidP="00294236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</w:tcPr>
          <w:p w14:paraId="49A194A0" w14:textId="77777777" w:rsidR="00294236" w:rsidRPr="005F47A5" w:rsidRDefault="00294236" w:rsidP="00294236">
            <w:pPr>
              <w:snapToGrid w:val="0"/>
              <w:spacing w:line="300" w:lineRule="exact"/>
              <w:ind w:right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56CFACA5" w14:textId="77777777" w:rsidR="00294236" w:rsidRPr="005F47A5" w:rsidRDefault="00294236" w:rsidP="00294236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294236" w:rsidRPr="005F47A5" w14:paraId="778F1163" w14:textId="77777777" w:rsidTr="008530CB">
        <w:trPr>
          <w:trHeight w:val="144"/>
        </w:trPr>
        <w:tc>
          <w:tcPr>
            <w:tcW w:w="3955" w:type="dxa"/>
          </w:tcPr>
          <w:p w14:paraId="3B682577" w14:textId="475D0883" w:rsidR="00294236" w:rsidRPr="005F47A5" w:rsidRDefault="00294236" w:rsidP="00294236">
            <w:pPr>
              <w:spacing w:line="300" w:lineRule="exact"/>
              <w:ind w:left="9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เงินให้กู้ยืมระยะ</w:t>
            </w: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สั้น</w:t>
            </w: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927" w:type="dxa"/>
          </w:tcPr>
          <w:p w14:paraId="25722577" w14:textId="02FD7AFD" w:rsidR="00294236" w:rsidRPr="005F47A5" w:rsidRDefault="00294236" w:rsidP="00294236">
            <w:pPr>
              <w:spacing w:line="300" w:lineRule="exac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</w:tcPr>
          <w:p w14:paraId="27141AE7" w14:textId="0AFC7E3C" w:rsidR="00294236" w:rsidRPr="005F47A5" w:rsidRDefault="00294236" w:rsidP="00294236">
            <w:pPr>
              <w:snapToGrid w:val="0"/>
              <w:spacing w:line="300" w:lineRule="exact"/>
              <w:ind w:right="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4958CD22" w14:textId="77777777" w:rsidR="00294236" w:rsidRPr="005F47A5" w:rsidRDefault="00294236" w:rsidP="0029423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7" w:type="dxa"/>
          </w:tcPr>
          <w:p w14:paraId="6EC27A8C" w14:textId="34B77349" w:rsidR="00294236" w:rsidRPr="005F47A5" w:rsidRDefault="00294236" w:rsidP="00294236">
            <w:pPr>
              <w:tabs>
                <w:tab w:val="left" w:pos="7"/>
              </w:tabs>
              <w:spacing w:line="300" w:lineRule="exact"/>
              <w:ind w:right="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1" w:type="dxa"/>
          </w:tcPr>
          <w:p w14:paraId="35E44DF6" w14:textId="77777777" w:rsidR="00294236" w:rsidRPr="005F47A5" w:rsidRDefault="00294236" w:rsidP="0029423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</w:tcPr>
          <w:p w14:paraId="128FAF03" w14:textId="19750193" w:rsidR="00294236" w:rsidRPr="005F47A5" w:rsidRDefault="00294236" w:rsidP="00294236">
            <w:pPr>
              <w:snapToGrid w:val="0"/>
              <w:spacing w:line="300" w:lineRule="exact"/>
              <w:ind w:right="17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</w:tcPr>
          <w:p w14:paraId="2D39B4FF" w14:textId="77777777" w:rsidR="00294236" w:rsidRPr="005F47A5" w:rsidRDefault="00294236" w:rsidP="0029423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4" w:type="dxa"/>
          </w:tcPr>
          <w:p w14:paraId="19E1693D" w14:textId="107AEAD0" w:rsidR="00294236" w:rsidRPr="005F47A5" w:rsidRDefault="00294236" w:rsidP="00294236">
            <w:pPr>
              <w:snapToGrid w:val="0"/>
              <w:spacing w:line="300" w:lineRule="exact"/>
              <w:ind w:right="17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294236" w:rsidRPr="005F47A5" w14:paraId="60BBBE64" w14:textId="77777777" w:rsidTr="008530CB">
        <w:trPr>
          <w:trHeight w:val="144"/>
        </w:trPr>
        <w:tc>
          <w:tcPr>
            <w:tcW w:w="3955" w:type="dxa"/>
          </w:tcPr>
          <w:p w14:paraId="5496B6F2" w14:textId="6C7F70A4" w:rsidR="00294236" w:rsidRPr="005F47A5" w:rsidRDefault="00294236" w:rsidP="00294236">
            <w:pPr>
              <w:spacing w:line="300" w:lineRule="exact"/>
              <w:ind w:left="720" w:hanging="46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 เทค เท็กซ์ไทล์ จำกัด</w:t>
            </w:r>
          </w:p>
        </w:tc>
        <w:tc>
          <w:tcPr>
            <w:tcW w:w="1927" w:type="dxa"/>
          </w:tcPr>
          <w:p w14:paraId="34F549FE" w14:textId="2E66244F" w:rsidR="00294236" w:rsidRPr="005F47A5" w:rsidRDefault="00294236" w:rsidP="00294236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864" w:type="dxa"/>
          </w:tcPr>
          <w:p w14:paraId="41245437" w14:textId="77777777" w:rsidR="00294236" w:rsidRPr="005F47A5" w:rsidRDefault="00294236" w:rsidP="00294236">
            <w:pPr>
              <w:snapToGrid w:val="0"/>
              <w:spacing w:line="300" w:lineRule="exact"/>
              <w:ind w:right="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29BF8BA3" w14:textId="77777777" w:rsidR="00294236" w:rsidRPr="005F47A5" w:rsidRDefault="00294236" w:rsidP="0029423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7" w:type="dxa"/>
          </w:tcPr>
          <w:p w14:paraId="345CB4E5" w14:textId="77777777" w:rsidR="00294236" w:rsidRPr="005F47A5" w:rsidRDefault="00294236" w:rsidP="00294236">
            <w:pPr>
              <w:tabs>
                <w:tab w:val="left" w:pos="7"/>
              </w:tabs>
              <w:spacing w:line="300" w:lineRule="exact"/>
              <w:ind w:right="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1" w:type="dxa"/>
          </w:tcPr>
          <w:p w14:paraId="6394965F" w14:textId="77777777" w:rsidR="00294236" w:rsidRPr="005F47A5" w:rsidRDefault="00294236" w:rsidP="0029423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</w:tcPr>
          <w:p w14:paraId="5659AAE7" w14:textId="77777777" w:rsidR="00294236" w:rsidRPr="005F47A5" w:rsidRDefault="00294236" w:rsidP="00294236">
            <w:pPr>
              <w:snapToGrid w:val="0"/>
              <w:spacing w:line="300" w:lineRule="exact"/>
              <w:ind w:right="17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</w:tcPr>
          <w:p w14:paraId="48FE4B71" w14:textId="77777777" w:rsidR="00294236" w:rsidRPr="005F47A5" w:rsidRDefault="00294236" w:rsidP="0029423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4" w:type="dxa"/>
          </w:tcPr>
          <w:p w14:paraId="5EA0FAA0" w14:textId="77777777" w:rsidR="00294236" w:rsidRPr="005F47A5" w:rsidRDefault="00294236" w:rsidP="00294236">
            <w:pPr>
              <w:snapToGrid w:val="0"/>
              <w:spacing w:line="300" w:lineRule="exact"/>
              <w:ind w:right="17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294236" w:rsidRPr="005F47A5" w14:paraId="11D4EE11" w14:textId="77777777" w:rsidTr="008530CB">
        <w:trPr>
          <w:trHeight w:val="144"/>
        </w:trPr>
        <w:tc>
          <w:tcPr>
            <w:tcW w:w="3955" w:type="dxa"/>
          </w:tcPr>
          <w:p w14:paraId="3C42D8C7" w14:textId="77777777" w:rsidR="00294236" w:rsidRPr="005F47A5" w:rsidRDefault="00294236" w:rsidP="00294236">
            <w:pPr>
              <w:spacing w:line="300" w:lineRule="exact"/>
              <w:ind w:left="9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6B830F73" w14:textId="28794F03" w:rsidR="00294236" w:rsidRPr="005F47A5" w:rsidRDefault="00294236" w:rsidP="00294236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</w:tcPr>
          <w:p w14:paraId="1DF4A1B8" w14:textId="34429A58" w:rsidR="00294236" w:rsidRPr="005F47A5" w:rsidRDefault="00F07A8D" w:rsidP="00294236">
            <w:pPr>
              <w:spacing w:line="300" w:lineRule="exact"/>
              <w:ind w:right="2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</w:p>
        </w:tc>
        <w:tc>
          <w:tcPr>
            <w:tcW w:w="106" w:type="dxa"/>
          </w:tcPr>
          <w:p w14:paraId="4CECDBE5" w14:textId="77777777" w:rsidR="00294236" w:rsidRPr="005F47A5" w:rsidRDefault="00294236" w:rsidP="0029423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7" w:type="dxa"/>
          </w:tcPr>
          <w:p w14:paraId="35BCC80B" w14:textId="696757B7" w:rsidR="00294236" w:rsidRPr="005F47A5" w:rsidRDefault="00F07A8D" w:rsidP="00294236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</w:p>
        </w:tc>
        <w:tc>
          <w:tcPr>
            <w:tcW w:w="101" w:type="dxa"/>
          </w:tcPr>
          <w:p w14:paraId="26531E65" w14:textId="77777777" w:rsidR="00294236" w:rsidRPr="005F47A5" w:rsidRDefault="00294236" w:rsidP="0029423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</w:tcPr>
          <w:p w14:paraId="5DC1DEB5" w14:textId="6E28A2A9" w:rsidR="00294236" w:rsidRPr="005F47A5" w:rsidRDefault="00F07A8D" w:rsidP="00294236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70</w:t>
            </w:r>
          </w:p>
        </w:tc>
        <w:tc>
          <w:tcPr>
            <w:tcW w:w="102" w:type="dxa"/>
          </w:tcPr>
          <w:p w14:paraId="7189B3AC" w14:textId="77777777" w:rsidR="00294236" w:rsidRPr="005F47A5" w:rsidRDefault="00294236" w:rsidP="00294236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4" w:type="dxa"/>
          </w:tcPr>
          <w:p w14:paraId="4ABEB93B" w14:textId="7FDE06A0" w:rsidR="00294236" w:rsidRPr="005F47A5" w:rsidRDefault="00F07A8D" w:rsidP="00294236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</w:p>
        </w:tc>
      </w:tr>
      <w:tr w:rsidR="008530CB" w:rsidRPr="005F47A5" w14:paraId="35C5C2C6" w14:textId="77777777" w:rsidTr="008530CB">
        <w:trPr>
          <w:trHeight w:val="144"/>
        </w:trPr>
        <w:tc>
          <w:tcPr>
            <w:tcW w:w="3955" w:type="dxa"/>
          </w:tcPr>
          <w:p w14:paraId="4D3E4564" w14:textId="64DCE4F4" w:rsidR="008530CB" w:rsidRPr="005F47A5" w:rsidRDefault="008530CB" w:rsidP="008530CB">
            <w:pPr>
              <w:spacing w:line="300" w:lineRule="exact"/>
              <w:ind w:left="720" w:hanging="46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1927" w:type="dxa"/>
          </w:tcPr>
          <w:p w14:paraId="68F8DCAD" w14:textId="094859AF" w:rsidR="008530CB" w:rsidRPr="005F47A5" w:rsidRDefault="008530CB" w:rsidP="008530CB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64" w:type="dxa"/>
          </w:tcPr>
          <w:p w14:paraId="2E36C066" w14:textId="499068D4" w:rsidR="008530CB" w:rsidRDefault="00F07A8D" w:rsidP="008530CB">
            <w:pPr>
              <w:spacing w:line="300" w:lineRule="exact"/>
              <w:ind w:right="2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106" w:type="dxa"/>
          </w:tcPr>
          <w:p w14:paraId="057FE3F2" w14:textId="77777777" w:rsidR="008530CB" w:rsidRPr="005F47A5" w:rsidRDefault="008530CB" w:rsidP="008530C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7" w:type="dxa"/>
          </w:tcPr>
          <w:p w14:paraId="16587B0E" w14:textId="584B90C2" w:rsidR="008530CB" w:rsidRPr="00704BE5" w:rsidRDefault="008530CB" w:rsidP="008530CB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1" w:type="dxa"/>
          </w:tcPr>
          <w:p w14:paraId="5B758E24" w14:textId="77777777" w:rsidR="008530CB" w:rsidRPr="005F47A5" w:rsidRDefault="008530CB" w:rsidP="008530C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</w:tcPr>
          <w:p w14:paraId="47DAF4E9" w14:textId="131FF8CA" w:rsidR="008530CB" w:rsidRDefault="00F07A8D" w:rsidP="008530CB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102" w:type="dxa"/>
          </w:tcPr>
          <w:p w14:paraId="35F275D2" w14:textId="77777777" w:rsidR="008530CB" w:rsidRPr="005F47A5" w:rsidRDefault="008530CB" w:rsidP="008530C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4" w:type="dxa"/>
          </w:tcPr>
          <w:p w14:paraId="319ED7B3" w14:textId="40643110" w:rsidR="008530CB" w:rsidRPr="00704BE5" w:rsidRDefault="008530CB" w:rsidP="008530CB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</w:tr>
      <w:tr w:rsidR="008530CB" w:rsidRPr="005F47A5" w14:paraId="23BB8A4A" w14:textId="77777777" w:rsidTr="008530CB">
        <w:trPr>
          <w:trHeight w:val="144"/>
        </w:trPr>
        <w:tc>
          <w:tcPr>
            <w:tcW w:w="3955" w:type="dxa"/>
          </w:tcPr>
          <w:p w14:paraId="07DC879A" w14:textId="2F0EFA4E" w:rsidR="008530CB" w:rsidRPr="005F47A5" w:rsidRDefault="008530CB" w:rsidP="008530CB">
            <w:pPr>
              <w:spacing w:line="300" w:lineRule="exact"/>
              <w:ind w:left="720" w:hanging="46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927" w:type="dxa"/>
          </w:tcPr>
          <w:p w14:paraId="324AE2AF" w14:textId="5163FFB8" w:rsidR="008530CB" w:rsidRPr="005F47A5" w:rsidRDefault="008530CB" w:rsidP="008530CB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864" w:type="dxa"/>
          </w:tcPr>
          <w:p w14:paraId="7DE70ED7" w14:textId="1241F032" w:rsidR="008530CB" w:rsidRPr="005F47A5" w:rsidRDefault="008530CB" w:rsidP="008530CB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</w:tcPr>
          <w:p w14:paraId="243141F2" w14:textId="77777777" w:rsidR="008530CB" w:rsidRPr="005F47A5" w:rsidRDefault="008530CB" w:rsidP="008530C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7" w:type="dxa"/>
          </w:tcPr>
          <w:p w14:paraId="10BBB3DD" w14:textId="138371F5" w:rsidR="008530CB" w:rsidRPr="005F47A5" w:rsidRDefault="008530CB" w:rsidP="008530CB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1" w:type="dxa"/>
          </w:tcPr>
          <w:p w14:paraId="0BEFDBB0" w14:textId="77777777" w:rsidR="008530CB" w:rsidRPr="005F47A5" w:rsidRDefault="008530CB" w:rsidP="008530C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</w:tcPr>
          <w:p w14:paraId="0BCB9D79" w14:textId="2017AD7D" w:rsidR="008530CB" w:rsidRPr="005F47A5" w:rsidRDefault="00F07A8D" w:rsidP="008530CB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45</w:t>
            </w:r>
          </w:p>
        </w:tc>
        <w:tc>
          <w:tcPr>
            <w:tcW w:w="102" w:type="dxa"/>
          </w:tcPr>
          <w:p w14:paraId="1D64D6B8" w14:textId="77777777" w:rsidR="008530CB" w:rsidRPr="005F47A5" w:rsidRDefault="008530CB" w:rsidP="008530C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4" w:type="dxa"/>
          </w:tcPr>
          <w:p w14:paraId="408E0751" w14:textId="63E3D71B" w:rsidR="008530CB" w:rsidRPr="005F47A5" w:rsidRDefault="00F07A8D" w:rsidP="008530CB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</w:t>
            </w:r>
          </w:p>
        </w:tc>
      </w:tr>
      <w:tr w:rsidR="008530CB" w:rsidRPr="005F47A5" w14:paraId="7A4A1D05" w14:textId="77777777" w:rsidTr="008530CB">
        <w:trPr>
          <w:trHeight w:val="144"/>
        </w:trPr>
        <w:tc>
          <w:tcPr>
            <w:tcW w:w="3955" w:type="dxa"/>
          </w:tcPr>
          <w:p w14:paraId="5ED90AFA" w14:textId="7D992996" w:rsidR="008530CB" w:rsidRPr="005F47A5" w:rsidRDefault="008530CB" w:rsidP="008530CB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927" w:type="dxa"/>
          </w:tcPr>
          <w:p w14:paraId="4787095D" w14:textId="77DD5EA4" w:rsidR="008530CB" w:rsidRPr="005F47A5" w:rsidRDefault="008530CB" w:rsidP="008530CB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864" w:type="dxa"/>
          </w:tcPr>
          <w:p w14:paraId="227F07E2" w14:textId="06A860BF" w:rsidR="008530CB" w:rsidRPr="005F47A5" w:rsidRDefault="008530CB" w:rsidP="008530CB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</w:tcPr>
          <w:p w14:paraId="7E5E2D6F" w14:textId="77777777" w:rsidR="008530CB" w:rsidRPr="005F47A5" w:rsidRDefault="008530CB" w:rsidP="008530C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7" w:type="dxa"/>
          </w:tcPr>
          <w:p w14:paraId="7E01EE56" w14:textId="6F1CCDF4" w:rsidR="008530CB" w:rsidRPr="005F47A5" w:rsidRDefault="008530CB" w:rsidP="008530CB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1" w:type="dxa"/>
          </w:tcPr>
          <w:p w14:paraId="2B21528D" w14:textId="77777777" w:rsidR="008530CB" w:rsidRPr="005F47A5" w:rsidRDefault="008530CB" w:rsidP="008530C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</w:tcPr>
          <w:p w14:paraId="3868C80F" w14:textId="33686F20" w:rsidR="008530CB" w:rsidRPr="005F47A5" w:rsidRDefault="008530CB" w:rsidP="008530CB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2" w:type="dxa"/>
          </w:tcPr>
          <w:p w14:paraId="26CFC350" w14:textId="77777777" w:rsidR="008530CB" w:rsidRPr="005F47A5" w:rsidRDefault="008530CB" w:rsidP="008530C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4" w:type="dxa"/>
          </w:tcPr>
          <w:p w14:paraId="0B84A211" w14:textId="2CEB2126" w:rsidR="008530CB" w:rsidRPr="005F47A5" w:rsidRDefault="00F07A8D" w:rsidP="008530CB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</w:tr>
      <w:tr w:rsidR="008530CB" w:rsidRPr="005F47A5" w14:paraId="3B969C72" w14:textId="77777777" w:rsidTr="008530CB">
        <w:trPr>
          <w:trHeight w:val="144"/>
        </w:trPr>
        <w:tc>
          <w:tcPr>
            <w:tcW w:w="3955" w:type="dxa"/>
          </w:tcPr>
          <w:p w14:paraId="352D697B" w14:textId="7C213840" w:rsidR="008530CB" w:rsidRPr="005F47A5" w:rsidRDefault="008530CB" w:rsidP="008530CB">
            <w:pPr>
              <w:spacing w:line="300" w:lineRule="exact"/>
              <w:ind w:left="720" w:hanging="2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รวมเงินให้กู้ยืมระยะสั้น</w:t>
            </w:r>
          </w:p>
        </w:tc>
        <w:tc>
          <w:tcPr>
            <w:tcW w:w="1927" w:type="dxa"/>
          </w:tcPr>
          <w:p w14:paraId="2A345ACB" w14:textId="66DAE76A" w:rsidR="008530CB" w:rsidRPr="005F47A5" w:rsidRDefault="008530CB" w:rsidP="008530CB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358BDFAF" w14:textId="3C3FE8E4" w:rsidR="008530CB" w:rsidRPr="005F47A5" w:rsidRDefault="00F07A8D" w:rsidP="008530CB">
            <w:pPr>
              <w:tabs>
                <w:tab w:val="left" w:pos="626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</w:t>
            </w:r>
          </w:p>
        </w:tc>
        <w:tc>
          <w:tcPr>
            <w:tcW w:w="106" w:type="dxa"/>
          </w:tcPr>
          <w:p w14:paraId="5211106B" w14:textId="77777777" w:rsidR="008530CB" w:rsidRPr="005F47A5" w:rsidRDefault="008530CB" w:rsidP="008530C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73AFBC86" w14:textId="0770CE84" w:rsidR="008530CB" w:rsidRPr="005F47A5" w:rsidRDefault="00F07A8D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</w:p>
        </w:tc>
        <w:tc>
          <w:tcPr>
            <w:tcW w:w="101" w:type="dxa"/>
          </w:tcPr>
          <w:p w14:paraId="37E050D9" w14:textId="77777777" w:rsidR="008530CB" w:rsidRPr="005F47A5" w:rsidRDefault="008530CB" w:rsidP="008530C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8A6B86" w14:textId="75504E26" w:rsidR="008530CB" w:rsidRPr="005F47A5" w:rsidRDefault="00F07A8D" w:rsidP="008530CB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119</w:t>
            </w:r>
          </w:p>
        </w:tc>
        <w:tc>
          <w:tcPr>
            <w:tcW w:w="102" w:type="dxa"/>
          </w:tcPr>
          <w:p w14:paraId="604BD396" w14:textId="77777777" w:rsidR="008530CB" w:rsidRPr="005F47A5" w:rsidRDefault="008530CB" w:rsidP="008530C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8010E83" w14:textId="7F55CCEE" w:rsidR="008530CB" w:rsidRPr="005F47A5" w:rsidRDefault="00F07A8D" w:rsidP="008530CB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125</w:t>
            </w:r>
          </w:p>
        </w:tc>
      </w:tr>
      <w:tr w:rsidR="008530CB" w:rsidRPr="005F47A5" w14:paraId="05DE77D8" w14:textId="77777777" w:rsidTr="008530CB">
        <w:trPr>
          <w:trHeight w:val="144"/>
        </w:trPr>
        <w:tc>
          <w:tcPr>
            <w:tcW w:w="3955" w:type="dxa"/>
          </w:tcPr>
          <w:p w14:paraId="242FD5E6" w14:textId="477293F3" w:rsidR="008530CB" w:rsidRPr="005F47A5" w:rsidRDefault="008530CB" w:rsidP="008530CB">
            <w:pPr>
              <w:spacing w:line="300" w:lineRule="exact"/>
              <w:ind w:left="9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5A2D9878" w14:textId="77777777" w:rsidR="008530CB" w:rsidRPr="005F47A5" w:rsidRDefault="008530CB" w:rsidP="008530CB">
            <w:pPr>
              <w:snapToGrid w:val="0"/>
              <w:spacing w:line="300" w:lineRule="exact"/>
              <w:ind w:left="720" w:right="1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223F0B1D" w14:textId="77777777" w:rsidR="008530CB" w:rsidRPr="005F47A5" w:rsidRDefault="008530CB" w:rsidP="008530C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679A1101" w14:textId="77777777" w:rsidR="008530CB" w:rsidRPr="005F47A5" w:rsidRDefault="008530CB" w:rsidP="008530C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</w:tcPr>
          <w:p w14:paraId="1C8B396B" w14:textId="77777777" w:rsidR="008530CB" w:rsidRPr="005F47A5" w:rsidRDefault="008530CB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1" w:type="dxa"/>
          </w:tcPr>
          <w:p w14:paraId="2426807C" w14:textId="77777777" w:rsidR="008530CB" w:rsidRPr="005F47A5" w:rsidRDefault="008530CB" w:rsidP="008530C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  <w:tcBorders>
              <w:top w:val="double" w:sz="4" w:space="0" w:color="auto"/>
            </w:tcBorders>
          </w:tcPr>
          <w:p w14:paraId="741BDAE1" w14:textId="77777777" w:rsidR="008530CB" w:rsidRPr="005F47A5" w:rsidRDefault="008530CB" w:rsidP="008530CB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</w:tcPr>
          <w:p w14:paraId="6BA8CEAA" w14:textId="77777777" w:rsidR="008530CB" w:rsidRPr="005F47A5" w:rsidRDefault="008530CB" w:rsidP="008530C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460D435F" w14:textId="77777777" w:rsidR="008530CB" w:rsidRPr="005F47A5" w:rsidRDefault="008530CB" w:rsidP="008530C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8530CB" w:rsidRPr="00A45A4F" w14:paraId="013D1EF9" w14:textId="77777777" w:rsidTr="008530CB">
        <w:trPr>
          <w:trHeight w:val="144"/>
        </w:trPr>
        <w:tc>
          <w:tcPr>
            <w:tcW w:w="3955" w:type="dxa"/>
          </w:tcPr>
          <w:p w14:paraId="323C3F0A" w14:textId="5C28DA26" w:rsidR="008530CB" w:rsidRPr="004760C4" w:rsidRDefault="008530CB" w:rsidP="008530CB">
            <w:pPr>
              <w:spacing w:line="300" w:lineRule="exact"/>
              <w:ind w:left="720" w:hanging="63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760C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เงินลงทุนระยะ</w:t>
            </w:r>
            <w:r w:rsidRPr="004760C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ยาว</w:t>
            </w:r>
            <w:r w:rsidRPr="004760C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ในบริษัทที่</w:t>
            </w:r>
            <w:r w:rsidRPr="004760C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เกี่ยวข้อง</w:t>
            </w:r>
            <w:r w:rsidRPr="004760C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กัน </w:t>
            </w:r>
            <w:r w:rsidRPr="004760C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4760C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4760C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927" w:type="dxa"/>
          </w:tcPr>
          <w:p w14:paraId="4C4B30C8" w14:textId="77777777" w:rsidR="008530CB" w:rsidRPr="004760C4" w:rsidRDefault="008530CB" w:rsidP="008530CB">
            <w:pPr>
              <w:spacing w:line="300" w:lineRule="exact"/>
              <w:ind w:left="72" w:right="10" w:hanging="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7B9B53CD" w14:textId="77777777" w:rsidR="008530CB" w:rsidRPr="004760C4" w:rsidRDefault="008530CB" w:rsidP="008530CB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10EAD5F0" w14:textId="77777777" w:rsidR="008530CB" w:rsidRPr="004760C4" w:rsidRDefault="008530CB" w:rsidP="008530CB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</w:tcPr>
          <w:p w14:paraId="1C1E1269" w14:textId="77777777" w:rsidR="008530CB" w:rsidRPr="004760C4" w:rsidRDefault="008530CB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</w:tcPr>
          <w:p w14:paraId="48B4FECA" w14:textId="77777777" w:rsidR="008530CB" w:rsidRPr="004760C4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</w:tcPr>
          <w:p w14:paraId="629F7182" w14:textId="77777777" w:rsidR="008530CB" w:rsidRPr="004760C4" w:rsidRDefault="008530CB" w:rsidP="008530CB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19D2782C" w14:textId="77777777" w:rsidR="008530CB" w:rsidRPr="004760C4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3A58F1B2" w14:textId="77777777" w:rsidR="008530CB" w:rsidRPr="004760C4" w:rsidRDefault="008530CB" w:rsidP="008530CB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8530CB" w:rsidRPr="005F47A5" w14:paraId="1D83957C" w14:textId="77777777" w:rsidTr="008530CB">
        <w:trPr>
          <w:trHeight w:val="144"/>
        </w:trPr>
        <w:tc>
          <w:tcPr>
            <w:tcW w:w="3955" w:type="dxa"/>
          </w:tcPr>
          <w:p w14:paraId="515CFC6D" w14:textId="3F385C32" w:rsidR="008530CB" w:rsidRPr="004760C4" w:rsidRDefault="008530CB" w:rsidP="008530CB">
            <w:pPr>
              <w:spacing w:line="300" w:lineRule="exact"/>
              <w:ind w:left="720" w:hanging="46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4760C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เงิน</w:t>
            </w:r>
            <w:r w:rsidRPr="004760C4">
              <w:rPr>
                <w:rFonts w:asciiTheme="majorBidi" w:hAnsiTheme="majorBidi" w:cstheme="majorBidi"/>
                <w:sz w:val="20"/>
                <w:szCs w:val="20"/>
                <w:cs/>
              </w:rPr>
              <w:t>ลงทุน</w:t>
            </w:r>
            <w:r w:rsidRPr="004760C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ในตรา</w:t>
            </w:r>
            <w:r w:rsidRPr="004760C4">
              <w:rPr>
                <w:rFonts w:asciiTheme="majorBidi" w:hAnsiTheme="majorBidi" w:cstheme="majorBidi"/>
                <w:sz w:val="20"/>
                <w:szCs w:val="20"/>
                <w:cs/>
              </w:rPr>
              <w:t>สาร</w:t>
            </w:r>
            <w:r w:rsidRPr="004760C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ทุนที่กิจการกำหนดให้วัดมูลค่า</w:t>
            </w:r>
          </w:p>
        </w:tc>
        <w:tc>
          <w:tcPr>
            <w:tcW w:w="1927" w:type="dxa"/>
          </w:tcPr>
          <w:p w14:paraId="774CD13D" w14:textId="77777777" w:rsidR="008530CB" w:rsidRPr="004760C4" w:rsidRDefault="008530CB" w:rsidP="008530CB">
            <w:pPr>
              <w:spacing w:line="300" w:lineRule="exact"/>
              <w:ind w:left="72" w:right="10" w:hanging="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590403B9" w14:textId="77777777" w:rsidR="008530CB" w:rsidRPr="004760C4" w:rsidRDefault="008530CB" w:rsidP="008530CB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0A0FC613" w14:textId="77777777" w:rsidR="008530CB" w:rsidRPr="004760C4" w:rsidRDefault="008530CB" w:rsidP="008530CB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</w:tcPr>
          <w:p w14:paraId="1A2E6FAA" w14:textId="77777777" w:rsidR="008530CB" w:rsidRPr="004760C4" w:rsidRDefault="008530CB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</w:tcPr>
          <w:p w14:paraId="027E9F68" w14:textId="77777777" w:rsidR="008530CB" w:rsidRPr="004760C4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</w:tcPr>
          <w:p w14:paraId="4EB619AB" w14:textId="77777777" w:rsidR="008530CB" w:rsidRPr="004760C4" w:rsidRDefault="008530CB" w:rsidP="008530CB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3B039A81" w14:textId="77777777" w:rsidR="008530CB" w:rsidRPr="004760C4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144B0821" w14:textId="77777777" w:rsidR="008530CB" w:rsidRPr="004760C4" w:rsidRDefault="008530CB" w:rsidP="008530CB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8530CB" w:rsidRPr="005F47A5" w14:paraId="4497EF8E" w14:textId="77777777" w:rsidTr="008530CB">
        <w:trPr>
          <w:trHeight w:val="144"/>
        </w:trPr>
        <w:tc>
          <w:tcPr>
            <w:tcW w:w="3955" w:type="dxa"/>
          </w:tcPr>
          <w:p w14:paraId="348781C6" w14:textId="73E787D0" w:rsidR="008530CB" w:rsidRPr="004760C4" w:rsidRDefault="008530CB" w:rsidP="008530CB">
            <w:pPr>
              <w:spacing w:line="300" w:lineRule="exact"/>
              <w:ind w:left="720" w:hanging="3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760C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ด้วย</w:t>
            </w:r>
            <w:r w:rsidRPr="004760C4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</w:t>
            </w:r>
            <w:r w:rsidRPr="004760C4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ยุติธรรมผ่านกำไรขาดทุนเบ็ดเสร็จอื่น</w:t>
            </w:r>
          </w:p>
        </w:tc>
        <w:tc>
          <w:tcPr>
            <w:tcW w:w="1927" w:type="dxa"/>
          </w:tcPr>
          <w:p w14:paraId="4D8A5EF2" w14:textId="77777777" w:rsidR="008530CB" w:rsidRPr="004760C4" w:rsidRDefault="008530CB" w:rsidP="008530CB">
            <w:pPr>
              <w:spacing w:line="300" w:lineRule="exact"/>
              <w:ind w:left="72" w:right="10" w:hanging="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506957D5" w14:textId="7B0BCC62" w:rsidR="008530CB" w:rsidRPr="004760C4" w:rsidRDefault="00F07A8D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8530C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478</w:t>
            </w:r>
          </w:p>
        </w:tc>
        <w:tc>
          <w:tcPr>
            <w:tcW w:w="106" w:type="dxa"/>
            <w:vAlign w:val="bottom"/>
          </w:tcPr>
          <w:p w14:paraId="745B721F" w14:textId="77777777" w:rsidR="008530CB" w:rsidRPr="004760C4" w:rsidRDefault="008530CB" w:rsidP="008530CB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  <w:vAlign w:val="bottom"/>
          </w:tcPr>
          <w:p w14:paraId="7336171B" w14:textId="4E90CA5A" w:rsidR="008530CB" w:rsidRPr="004760C4" w:rsidRDefault="00F07A8D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8530CB" w:rsidRPr="004760C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429</w:t>
            </w:r>
          </w:p>
        </w:tc>
        <w:tc>
          <w:tcPr>
            <w:tcW w:w="101" w:type="dxa"/>
            <w:vAlign w:val="bottom"/>
          </w:tcPr>
          <w:p w14:paraId="7D214CC8" w14:textId="77777777" w:rsidR="008530CB" w:rsidRPr="004760C4" w:rsidRDefault="008530CB" w:rsidP="008530CB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tcBorders>
              <w:bottom w:val="double" w:sz="4" w:space="0" w:color="auto"/>
            </w:tcBorders>
            <w:vAlign w:val="bottom"/>
          </w:tcPr>
          <w:p w14:paraId="018B9D1B" w14:textId="198BCFAB" w:rsidR="008530CB" w:rsidRPr="004760C4" w:rsidRDefault="00F07A8D" w:rsidP="008530CB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8530C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388</w:t>
            </w:r>
          </w:p>
        </w:tc>
        <w:tc>
          <w:tcPr>
            <w:tcW w:w="102" w:type="dxa"/>
            <w:vAlign w:val="bottom"/>
          </w:tcPr>
          <w:p w14:paraId="6416BF71" w14:textId="77777777" w:rsidR="008530CB" w:rsidRPr="004760C4" w:rsidRDefault="008530CB" w:rsidP="008530CB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vAlign w:val="bottom"/>
          </w:tcPr>
          <w:p w14:paraId="57BB3974" w14:textId="2988F773" w:rsidR="008530CB" w:rsidRPr="004760C4" w:rsidRDefault="00F07A8D" w:rsidP="008530CB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8530CB" w:rsidRPr="004760C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339</w:t>
            </w:r>
          </w:p>
        </w:tc>
      </w:tr>
      <w:tr w:rsidR="008530CB" w:rsidRPr="005F47A5" w14:paraId="5BD3B732" w14:textId="77777777" w:rsidTr="008530CB">
        <w:trPr>
          <w:trHeight w:val="144"/>
        </w:trPr>
        <w:tc>
          <w:tcPr>
            <w:tcW w:w="3955" w:type="dxa"/>
          </w:tcPr>
          <w:p w14:paraId="539E2979" w14:textId="77777777" w:rsidR="008530CB" w:rsidRPr="004A4A14" w:rsidRDefault="008530CB" w:rsidP="008530CB">
            <w:pPr>
              <w:spacing w:line="300" w:lineRule="exact"/>
              <w:ind w:left="720" w:hanging="46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927" w:type="dxa"/>
          </w:tcPr>
          <w:p w14:paraId="75A9E8E3" w14:textId="77777777" w:rsidR="008530CB" w:rsidRPr="004A4A14" w:rsidRDefault="008530CB" w:rsidP="008530CB">
            <w:pPr>
              <w:spacing w:line="300" w:lineRule="exact"/>
              <w:ind w:left="72" w:right="10" w:hanging="46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bottom"/>
          </w:tcPr>
          <w:p w14:paraId="125835D1" w14:textId="77777777" w:rsidR="008530CB" w:rsidRPr="004A4A14" w:rsidRDefault="008530CB" w:rsidP="008530CB">
            <w:pPr>
              <w:spacing w:line="300" w:lineRule="exact"/>
              <w:ind w:left="-1063" w:right="225" w:hanging="46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vAlign w:val="bottom"/>
          </w:tcPr>
          <w:p w14:paraId="5D155563" w14:textId="77777777" w:rsidR="008530CB" w:rsidRPr="004A4A14" w:rsidRDefault="008530CB" w:rsidP="008530CB">
            <w:pPr>
              <w:snapToGrid w:val="0"/>
              <w:spacing w:line="300" w:lineRule="exact"/>
              <w:ind w:left="-1063" w:right="171" w:hanging="46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  <w:vAlign w:val="bottom"/>
          </w:tcPr>
          <w:p w14:paraId="1679953A" w14:textId="77777777" w:rsidR="008530CB" w:rsidRPr="004A4A14" w:rsidRDefault="008530CB" w:rsidP="008530CB">
            <w:pPr>
              <w:spacing w:line="300" w:lineRule="exact"/>
              <w:ind w:left="-1063" w:right="225" w:hanging="46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vAlign w:val="bottom"/>
          </w:tcPr>
          <w:p w14:paraId="515E98E0" w14:textId="77777777" w:rsidR="008530CB" w:rsidRPr="004A4A14" w:rsidRDefault="008530CB" w:rsidP="008530CB">
            <w:pPr>
              <w:snapToGrid w:val="0"/>
              <w:spacing w:line="300" w:lineRule="exact"/>
              <w:ind w:left="-1063" w:right="171" w:hanging="46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tcBorders>
              <w:top w:val="double" w:sz="4" w:space="0" w:color="auto"/>
            </w:tcBorders>
            <w:vAlign w:val="bottom"/>
          </w:tcPr>
          <w:p w14:paraId="351BBC2B" w14:textId="77777777" w:rsidR="008530CB" w:rsidRPr="004A4A14" w:rsidRDefault="008530CB" w:rsidP="008530CB">
            <w:pPr>
              <w:spacing w:line="300" w:lineRule="exact"/>
              <w:ind w:left="-1063" w:right="185" w:hanging="46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vAlign w:val="bottom"/>
          </w:tcPr>
          <w:p w14:paraId="040E7B97" w14:textId="77777777" w:rsidR="008530CB" w:rsidRPr="004A4A14" w:rsidRDefault="008530CB" w:rsidP="008530CB">
            <w:pPr>
              <w:snapToGrid w:val="0"/>
              <w:spacing w:line="300" w:lineRule="exact"/>
              <w:ind w:left="-1063" w:right="171" w:hanging="46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vAlign w:val="bottom"/>
          </w:tcPr>
          <w:p w14:paraId="3AA80BA6" w14:textId="77777777" w:rsidR="008530CB" w:rsidRPr="004A4A14" w:rsidRDefault="008530CB" w:rsidP="008530CB">
            <w:pPr>
              <w:spacing w:line="300" w:lineRule="exact"/>
              <w:ind w:left="-1063" w:right="185" w:hanging="46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8530CB" w:rsidRPr="005F47A5" w14:paraId="4AD0A09D" w14:textId="77777777" w:rsidTr="008530CB">
        <w:trPr>
          <w:trHeight w:val="144"/>
        </w:trPr>
        <w:tc>
          <w:tcPr>
            <w:tcW w:w="3955" w:type="dxa"/>
          </w:tcPr>
          <w:p w14:paraId="1336359F" w14:textId="2957D3F9" w:rsidR="008530CB" w:rsidRPr="005F47A5" w:rsidRDefault="008530CB" w:rsidP="008530CB">
            <w:pPr>
              <w:spacing w:line="300" w:lineRule="exact"/>
              <w:ind w:left="9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เงินให้กู้ยืมระยะ</w:t>
            </w: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ยาว </w:t>
            </w:r>
          </w:p>
        </w:tc>
        <w:tc>
          <w:tcPr>
            <w:tcW w:w="1927" w:type="dxa"/>
          </w:tcPr>
          <w:p w14:paraId="21B3E2FD" w14:textId="77777777" w:rsidR="008530CB" w:rsidRPr="005F47A5" w:rsidRDefault="008530CB" w:rsidP="008530CB">
            <w:pPr>
              <w:snapToGrid w:val="0"/>
              <w:spacing w:line="300" w:lineRule="exact"/>
              <w:ind w:left="720" w:right="1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0D17CFAB" w14:textId="77777777" w:rsidR="008530CB" w:rsidRPr="005F47A5" w:rsidRDefault="008530CB" w:rsidP="008530C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" w:type="dxa"/>
          </w:tcPr>
          <w:p w14:paraId="658678BC" w14:textId="77777777" w:rsidR="008530CB" w:rsidRPr="005F47A5" w:rsidRDefault="008530CB" w:rsidP="008530C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7" w:type="dxa"/>
          </w:tcPr>
          <w:p w14:paraId="72D2A52D" w14:textId="77777777" w:rsidR="008530CB" w:rsidRPr="005F47A5" w:rsidRDefault="008530CB" w:rsidP="008530C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1" w:type="dxa"/>
          </w:tcPr>
          <w:p w14:paraId="1617AA3C" w14:textId="77777777" w:rsidR="008530CB" w:rsidRPr="005F47A5" w:rsidRDefault="008530CB" w:rsidP="008530C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</w:tcPr>
          <w:p w14:paraId="24EA6F14" w14:textId="77777777" w:rsidR="008530CB" w:rsidRPr="005F47A5" w:rsidRDefault="008530CB" w:rsidP="008530C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" w:type="dxa"/>
          </w:tcPr>
          <w:p w14:paraId="50B41D58" w14:textId="77777777" w:rsidR="008530CB" w:rsidRPr="005F47A5" w:rsidRDefault="008530CB" w:rsidP="008530C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4" w:type="dxa"/>
          </w:tcPr>
          <w:p w14:paraId="28D692F6" w14:textId="77777777" w:rsidR="008530CB" w:rsidRPr="005F47A5" w:rsidRDefault="008530CB" w:rsidP="008530C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8530CB" w:rsidRPr="005F47A5" w14:paraId="3EA93E42" w14:textId="77777777" w:rsidTr="008530CB">
        <w:trPr>
          <w:trHeight w:val="144"/>
        </w:trPr>
        <w:tc>
          <w:tcPr>
            <w:tcW w:w="3955" w:type="dxa"/>
          </w:tcPr>
          <w:p w14:paraId="40DFF3A8" w14:textId="45E01A36" w:rsidR="008530CB" w:rsidRPr="005F47A5" w:rsidRDefault="008530CB" w:rsidP="008530CB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วาโก้แม่สอด จำกัด </w:t>
            </w:r>
          </w:p>
        </w:tc>
        <w:tc>
          <w:tcPr>
            <w:tcW w:w="1927" w:type="dxa"/>
          </w:tcPr>
          <w:p w14:paraId="6A935416" w14:textId="51ABFB2C" w:rsidR="008530CB" w:rsidRPr="005F47A5" w:rsidRDefault="008530CB" w:rsidP="008530CB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310DCAF3" w14:textId="660AE929" w:rsidR="008530CB" w:rsidRPr="005F47A5" w:rsidRDefault="008530CB" w:rsidP="008530CB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</w:tcPr>
          <w:p w14:paraId="792FA8E3" w14:textId="77777777" w:rsidR="008530CB" w:rsidRPr="005F47A5" w:rsidRDefault="008530CB" w:rsidP="008530C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</w:tcPr>
          <w:p w14:paraId="346EF9C9" w14:textId="096F4745" w:rsidR="008530CB" w:rsidRPr="005F47A5" w:rsidRDefault="008530CB" w:rsidP="008530CB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1" w:type="dxa"/>
          </w:tcPr>
          <w:p w14:paraId="20716E76" w14:textId="77777777" w:rsidR="008530CB" w:rsidRPr="005F47A5" w:rsidRDefault="008530CB" w:rsidP="008530C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  <w:tcBorders>
              <w:bottom w:val="double" w:sz="4" w:space="0" w:color="auto"/>
            </w:tcBorders>
          </w:tcPr>
          <w:p w14:paraId="3AA7618F" w14:textId="23A257DB" w:rsidR="008530CB" w:rsidRPr="005F47A5" w:rsidRDefault="00F07A8D" w:rsidP="008530CB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102" w:type="dxa"/>
          </w:tcPr>
          <w:p w14:paraId="425689BC" w14:textId="77777777" w:rsidR="008530CB" w:rsidRPr="005F47A5" w:rsidRDefault="008530CB" w:rsidP="008530C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0CEEC286" w14:textId="0B1A0850" w:rsidR="008530CB" w:rsidRPr="005F47A5" w:rsidRDefault="00F07A8D" w:rsidP="008530CB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</w:tr>
      <w:tr w:rsidR="008530CB" w:rsidRPr="005F47A5" w14:paraId="2AA73D7B" w14:textId="77777777" w:rsidTr="008530CB">
        <w:trPr>
          <w:trHeight w:val="144"/>
        </w:trPr>
        <w:tc>
          <w:tcPr>
            <w:tcW w:w="3955" w:type="dxa"/>
          </w:tcPr>
          <w:p w14:paraId="5D4E1858" w14:textId="2E233365" w:rsidR="008530CB" w:rsidRPr="005F47A5" w:rsidRDefault="008530CB" w:rsidP="008530CB">
            <w:pPr>
              <w:spacing w:line="300" w:lineRule="exact"/>
              <w:ind w:left="720" w:hanging="46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927" w:type="dxa"/>
          </w:tcPr>
          <w:p w14:paraId="1808DB36" w14:textId="285DB631" w:rsidR="008530CB" w:rsidRPr="005F47A5" w:rsidRDefault="008530CB" w:rsidP="008530CB">
            <w:pPr>
              <w:spacing w:line="300" w:lineRule="exact"/>
              <w:ind w:left="72" w:right="10" w:hanging="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26CE6808" w14:textId="77777777" w:rsidR="008530CB" w:rsidRPr="005F47A5" w:rsidRDefault="008530CB" w:rsidP="008530CB">
            <w:pPr>
              <w:snapToGrid w:val="0"/>
              <w:spacing w:line="300" w:lineRule="exact"/>
              <w:ind w:left="-1063" w:right="171" w:hanging="12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5779C456" w14:textId="77777777" w:rsidR="008530CB" w:rsidRPr="005F47A5" w:rsidRDefault="008530CB" w:rsidP="008530CB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</w:tcPr>
          <w:p w14:paraId="756DF161" w14:textId="77777777" w:rsidR="008530CB" w:rsidRPr="005F47A5" w:rsidRDefault="008530CB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</w:tcPr>
          <w:p w14:paraId="15D203C9" w14:textId="77777777" w:rsidR="008530CB" w:rsidRPr="005F47A5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</w:tcPr>
          <w:p w14:paraId="34E7FF13" w14:textId="77777777" w:rsidR="008530CB" w:rsidRPr="005F47A5" w:rsidRDefault="008530CB" w:rsidP="008530CB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43315990" w14:textId="77777777" w:rsidR="008530CB" w:rsidRPr="005F47A5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5745C519" w14:textId="15CE59F5" w:rsidR="008530CB" w:rsidRPr="005F47A5" w:rsidRDefault="008530CB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8530CB" w:rsidRPr="005F47A5" w14:paraId="20AA8C50" w14:textId="77777777" w:rsidTr="008530CB">
        <w:trPr>
          <w:trHeight w:val="144"/>
        </w:trPr>
        <w:tc>
          <w:tcPr>
            <w:tcW w:w="3955" w:type="dxa"/>
          </w:tcPr>
          <w:p w14:paraId="5DFB7217" w14:textId="5BA5A919" w:rsidR="008530CB" w:rsidRPr="005F47A5" w:rsidRDefault="008530CB" w:rsidP="008530CB">
            <w:pPr>
              <w:spacing w:line="300" w:lineRule="exact"/>
              <w:ind w:left="720" w:hanging="63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927" w:type="dxa"/>
          </w:tcPr>
          <w:p w14:paraId="1254C2A3" w14:textId="77777777" w:rsidR="008530CB" w:rsidRPr="005F47A5" w:rsidRDefault="008530CB" w:rsidP="008530CB">
            <w:pPr>
              <w:spacing w:line="300" w:lineRule="exact"/>
              <w:ind w:left="72" w:right="10" w:hanging="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14:paraId="58BB985E" w14:textId="77777777" w:rsidR="008530CB" w:rsidRPr="005F47A5" w:rsidRDefault="008530CB" w:rsidP="008530CB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2FD12DFC" w14:textId="77777777" w:rsidR="008530CB" w:rsidRPr="005F47A5" w:rsidRDefault="008530CB" w:rsidP="008530CB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</w:tcPr>
          <w:p w14:paraId="06DDDC3D" w14:textId="77777777" w:rsidR="008530CB" w:rsidRPr="005F47A5" w:rsidRDefault="008530CB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</w:tcPr>
          <w:p w14:paraId="0856D2C6" w14:textId="77777777" w:rsidR="008530CB" w:rsidRPr="005F47A5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</w:tcPr>
          <w:p w14:paraId="05E0BBC4" w14:textId="77777777" w:rsidR="008530CB" w:rsidRPr="005F47A5" w:rsidRDefault="008530CB" w:rsidP="008530CB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19900CC5" w14:textId="77777777" w:rsidR="008530CB" w:rsidRPr="005F47A5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4646AEBE" w14:textId="77777777" w:rsidR="008530CB" w:rsidRPr="005F47A5" w:rsidRDefault="008530CB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8530CB" w:rsidRPr="005F47A5" w14:paraId="2F97B5E1" w14:textId="77777777" w:rsidTr="008530CB">
        <w:trPr>
          <w:trHeight w:val="144"/>
        </w:trPr>
        <w:tc>
          <w:tcPr>
            <w:tcW w:w="3955" w:type="dxa"/>
          </w:tcPr>
          <w:p w14:paraId="4F2B0EE2" w14:textId="77777777" w:rsidR="008530CB" w:rsidRPr="005F47A5" w:rsidRDefault="008530CB" w:rsidP="008530CB">
            <w:pPr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ไอ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ซี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ซี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.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27" w:type="dxa"/>
          </w:tcPr>
          <w:p w14:paraId="41E6CB05" w14:textId="77777777" w:rsidR="008530CB" w:rsidRPr="005F47A5" w:rsidRDefault="008530CB" w:rsidP="008530CB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864" w:type="dxa"/>
          </w:tcPr>
          <w:p w14:paraId="4E074D44" w14:textId="77777777" w:rsidR="008530CB" w:rsidRPr="005F47A5" w:rsidRDefault="008530CB" w:rsidP="008530CB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092C0A5D" w14:textId="77777777" w:rsidR="008530CB" w:rsidRPr="005F47A5" w:rsidRDefault="008530CB" w:rsidP="008530CB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</w:tcPr>
          <w:p w14:paraId="79965165" w14:textId="77777777" w:rsidR="008530CB" w:rsidRPr="005F47A5" w:rsidRDefault="008530CB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</w:tcPr>
          <w:p w14:paraId="16BD9810" w14:textId="77777777" w:rsidR="008530CB" w:rsidRPr="005F47A5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</w:tcPr>
          <w:p w14:paraId="027F67C5" w14:textId="77777777" w:rsidR="008530CB" w:rsidRPr="005F47A5" w:rsidRDefault="008530CB" w:rsidP="008530CB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6CBCAEC1" w14:textId="77777777" w:rsidR="008530CB" w:rsidRPr="005F47A5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1D89192E" w14:textId="77777777" w:rsidR="008530CB" w:rsidRPr="005F47A5" w:rsidRDefault="008530CB" w:rsidP="008530CB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8530CB" w:rsidRPr="005F47A5" w14:paraId="4302383D" w14:textId="77777777" w:rsidTr="008530CB">
        <w:trPr>
          <w:trHeight w:val="144"/>
        </w:trPr>
        <w:tc>
          <w:tcPr>
            <w:tcW w:w="3955" w:type="dxa"/>
          </w:tcPr>
          <w:p w14:paraId="6A294D1B" w14:textId="77777777" w:rsidR="008530CB" w:rsidRPr="005F47A5" w:rsidRDefault="008530CB" w:rsidP="008530CB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4D7FF2E1" w14:textId="19B3504F" w:rsidR="008530CB" w:rsidRPr="005F47A5" w:rsidRDefault="008530CB" w:rsidP="008530CB">
            <w:pPr>
              <w:tabs>
                <w:tab w:val="left" w:pos="1527"/>
              </w:tabs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4095750F" w14:textId="7384B42F" w:rsidR="008530CB" w:rsidRPr="005F47A5" w:rsidRDefault="00F07A8D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106" w:type="dxa"/>
          </w:tcPr>
          <w:p w14:paraId="40B899B0" w14:textId="77777777" w:rsidR="008530CB" w:rsidRPr="005F47A5" w:rsidRDefault="008530CB" w:rsidP="008530CB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</w:tcPr>
          <w:p w14:paraId="04ECDB98" w14:textId="619B599C" w:rsidR="008530CB" w:rsidRPr="005F47A5" w:rsidRDefault="00F07A8D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101" w:type="dxa"/>
          </w:tcPr>
          <w:p w14:paraId="0DB103DA" w14:textId="77777777" w:rsidR="008530CB" w:rsidRPr="005F47A5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gridSpan w:val="2"/>
            <w:tcBorders>
              <w:bottom w:val="double" w:sz="4" w:space="0" w:color="auto"/>
            </w:tcBorders>
          </w:tcPr>
          <w:p w14:paraId="5AED8D6C" w14:textId="1495EF1E" w:rsidR="008530CB" w:rsidRPr="005F47A5" w:rsidRDefault="00F07A8D" w:rsidP="008530CB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102" w:type="dxa"/>
          </w:tcPr>
          <w:p w14:paraId="66575028" w14:textId="77777777" w:rsidR="008530CB" w:rsidRPr="005F47A5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3EAB0C43" w14:textId="28907575" w:rsidR="008530CB" w:rsidRPr="005F47A5" w:rsidRDefault="00F07A8D" w:rsidP="008530CB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</w:tr>
      <w:tr w:rsidR="008530CB" w:rsidRPr="005F47A5" w14:paraId="4AED57FC" w14:textId="77777777" w:rsidTr="008530CB">
        <w:trPr>
          <w:trHeight w:val="144"/>
        </w:trPr>
        <w:tc>
          <w:tcPr>
            <w:tcW w:w="3955" w:type="dxa"/>
          </w:tcPr>
          <w:p w14:paraId="0B402A70" w14:textId="77777777" w:rsidR="008530CB" w:rsidRPr="005F47A5" w:rsidRDefault="008530CB" w:rsidP="008530CB">
            <w:pPr>
              <w:spacing w:line="300" w:lineRule="exact"/>
              <w:ind w:left="720" w:hanging="63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927" w:type="dxa"/>
          </w:tcPr>
          <w:p w14:paraId="37A8BFF6" w14:textId="77777777" w:rsidR="008530CB" w:rsidRPr="005F47A5" w:rsidRDefault="008530CB" w:rsidP="008530CB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</w:tcPr>
          <w:p w14:paraId="5FD91FD3" w14:textId="77777777" w:rsidR="008530CB" w:rsidRPr="005F47A5" w:rsidRDefault="008530CB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27A6CB3A" w14:textId="77777777" w:rsidR="008530CB" w:rsidRPr="005F47A5" w:rsidRDefault="008530CB" w:rsidP="008530CB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</w:tcPr>
          <w:p w14:paraId="44CF4749" w14:textId="77777777" w:rsidR="008530CB" w:rsidRPr="005F47A5" w:rsidRDefault="008530CB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" w:type="dxa"/>
            <w:gridSpan w:val="2"/>
          </w:tcPr>
          <w:p w14:paraId="5EEEA5D7" w14:textId="77777777" w:rsidR="008530CB" w:rsidRPr="005F47A5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</w:tcPr>
          <w:p w14:paraId="045D1FA5" w14:textId="77777777" w:rsidR="008530CB" w:rsidRPr="005F47A5" w:rsidRDefault="008530CB" w:rsidP="008530CB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0393BE0F" w14:textId="77777777" w:rsidR="008530CB" w:rsidRPr="005F47A5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55EEF301" w14:textId="77777777" w:rsidR="008530CB" w:rsidRPr="005F47A5" w:rsidRDefault="008530CB" w:rsidP="008530CB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8530CB" w:rsidRPr="005F47A5" w14:paraId="359D3BD0" w14:textId="77777777" w:rsidTr="008530CB">
        <w:trPr>
          <w:trHeight w:val="144"/>
        </w:trPr>
        <w:tc>
          <w:tcPr>
            <w:tcW w:w="3955" w:type="dxa"/>
          </w:tcPr>
          <w:p w14:paraId="1285188E" w14:textId="7C54106D" w:rsidR="008530CB" w:rsidRPr="005F47A5" w:rsidRDefault="008530CB" w:rsidP="008530CB">
            <w:pPr>
              <w:spacing w:line="300" w:lineRule="exact"/>
              <w:ind w:left="720" w:hanging="63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เ</w:t>
            </w: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จ้าหนี้</w:t>
            </w: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การค้า 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927" w:type="dxa"/>
          </w:tcPr>
          <w:p w14:paraId="170BA7D3" w14:textId="77777777" w:rsidR="008530CB" w:rsidRPr="005F47A5" w:rsidRDefault="008530CB" w:rsidP="008530CB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</w:tcPr>
          <w:p w14:paraId="353211E2" w14:textId="77777777" w:rsidR="008530CB" w:rsidRPr="005F47A5" w:rsidRDefault="008530CB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5CE4E8D6" w14:textId="77777777" w:rsidR="008530CB" w:rsidRPr="005F47A5" w:rsidRDefault="008530CB" w:rsidP="008530CB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</w:tcPr>
          <w:p w14:paraId="54C53C7F" w14:textId="77777777" w:rsidR="008530CB" w:rsidRPr="005F47A5" w:rsidRDefault="008530CB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" w:type="dxa"/>
            <w:gridSpan w:val="2"/>
          </w:tcPr>
          <w:p w14:paraId="2DAEBD6A" w14:textId="77777777" w:rsidR="008530CB" w:rsidRPr="005F47A5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</w:tcPr>
          <w:p w14:paraId="23A546DA" w14:textId="77777777" w:rsidR="008530CB" w:rsidRPr="005F47A5" w:rsidRDefault="008530CB" w:rsidP="008530CB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169BEDA4" w14:textId="77777777" w:rsidR="008530CB" w:rsidRPr="005F47A5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76F87B40" w14:textId="77777777" w:rsidR="008530CB" w:rsidRPr="005F47A5" w:rsidRDefault="008530CB" w:rsidP="008530CB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8530CB" w:rsidRPr="005F47A5" w14:paraId="50E97142" w14:textId="77777777" w:rsidTr="008530CB">
        <w:trPr>
          <w:trHeight w:val="144"/>
        </w:trPr>
        <w:tc>
          <w:tcPr>
            <w:tcW w:w="3955" w:type="dxa"/>
          </w:tcPr>
          <w:p w14:paraId="6C0C7440" w14:textId="5CEA4DF9" w:rsidR="008530CB" w:rsidRPr="005F47A5" w:rsidRDefault="008530CB" w:rsidP="008530CB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อินเตอร์เนชั่นแนล แลบบอราทอรีส์ 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1927" w:type="dxa"/>
          </w:tcPr>
          <w:p w14:paraId="34D4A559" w14:textId="23BE3FFF" w:rsidR="008530CB" w:rsidRPr="005F47A5" w:rsidRDefault="008530CB" w:rsidP="008530CB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64" w:type="dxa"/>
          </w:tcPr>
          <w:p w14:paraId="5CD828F6" w14:textId="77777777" w:rsidR="008530CB" w:rsidRPr="005F47A5" w:rsidRDefault="008530CB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6BA85934" w14:textId="77777777" w:rsidR="008530CB" w:rsidRPr="005F47A5" w:rsidRDefault="008530CB" w:rsidP="008530CB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</w:tcPr>
          <w:p w14:paraId="3473190D" w14:textId="77777777" w:rsidR="008530CB" w:rsidRPr="005F47A5" w:rsidRDefault="008530CB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" w:type="dxa"/>
            <w:gridSpan w:val="2"/>
          </w:tcPr>
          <w:p w14:paraId="3E94D69F" w14:textId="77777777" w:rsidR="008530CB" w:rsidRPr="005F47A5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</w:tcPr>
          <w:p w14:paraId="6EFA75DD" w14:textId="77777777" w:rsidR="008530CB" w:rsidRPr="005F47A5" w:rsidRDefault="008530CB" w:rsidP="008530CB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198892E7" w14:textId="77777777" w:rsidR="008530CB" w:rsidRPr="005F47A5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277865E3" w14:textId="77777777" w:rsidR="008530CB" w:rsidRPr="005F47A5" w:rsidRDefault="008530CB" w:rsidP="008530CB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8530CB" w:rsidRPr="005F47A5" w14:paraId="3DDBF008" w14:textId="77777777" w:rsidTr="008530CB">
        <w:trPr>
          <w:trHeight w:val="144"/>
        </w:trPr>
        <w:tc>
          <w:tcPr>
            <w:tcW w:w="3955" w:type="dxa"/>
          </w:tcPr>
          <w:p w14:paraId="26AAC8DF" w14:textId="77777777" w:rsidR="008530CB" w:rsidRPr="005F47A5" w:rsidRDefault="008530CB" w:rsidP="008530CB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00E8C8F7" w14:textId="7777421C" w:rsidR="008530CB" w:rsidRPr="005F47A5" w:rsidRDefault="008530CB" w:rsidP="008530CB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</w:tcPr>
          <w:p w14:paraId="7D7256D0" w14:textId="034CE66C" w:rsidR="008530CB" w:rsidRPr="005F47A5" w:rsidRDefault="00F07A8D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106" w:type="dxa"/>
          </w:tcPr>
          <w:p w14:paraId="2679546A" w14:textId="77777777" w:rsidR="008530CB" w:rsidRPr="005F47A5" w:rsidRDefault="008530CB" w:rsidP="008530CB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</w:tcPr>
          <w:p w14:paraId="17A82646" w14:textId="39E126C0" w:rsidR="008530CB" w:rsidRPr="005F47A5" w:rsidRDefault="00F07A8D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109" w:type="dxa"/>
            <w:gridSpan w:val="2"/>
          </w:tcPr>
          <w:p w14:paraId="28D11503" w14:textId="77777777" w:rsidR="008530CB" w:rsidRPr="005F47A5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</w:tcPr>
          <w:p w14:paraId="781FD5CD" w14:textId="361BAAE2" w:rsidR="008530CB" w:rsidRPr="005F47A5" w:rsidRDefault="00F07A8D" w:rsidP="008530CB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102" w:type="dxa"/>
          </w:tcPr>
          <w:p w14:paraId="7859FEC6" w14:textId="77777777" w:rsidR="008530CB" w:rsidRPr="005F47A5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2F8FE1F3" w14:textId="2BFEA809" w:rsidR="008530CB" w:rsidRPr="005F47A5" w:rsidRDefault="00F07A8D" w:rsidP="008530CB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</w:tr>
      <w:tr w:rsidR="008530CB" w:rsidRPr="005F47A5" w14:paraId="4303F4BE" w14:textId="77777777" w:rsidTr="008530CB">
        <w:trPr>
          <w:trHeight w:val="144"/>
        </w:trPr>
        <w:tc>
          <w:tcPr>
            <w:tcW w:w="3955" w:type="dxa"/>
          </w:tcPr>
          <w:p w14:paraId="39944B0F" w14:textId="68E4EA11" w:rsidR="008530CB" w:rsidRPr="005F47A5" w:rsidRDefault="008530CB" w:rsidP="008530CB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เอ เทค 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เท็กซ์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ไทล์ จำกัด </w:t>
            </w:r>
          </w:p>
        </w:tc>
        <w:tc>
          <w:tcPr>
            <w:tcW w:w="1927" w:type="dxa"/>
          </w:tcPr>
          <w:p w14:paraId="0910445C" w14:textId="30F48B88" w:rsidR="008530CB" w:rsidRPr="005F47A5" w:rsidRDefault="008530CB" w:rsidP="008530CB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64" w:type="dxa"/>
          </w:tcPr>
          <w:p w14:paraId="501B42F4" w14:textId="77777777" w:rsidR="008530CB" w:rsidRPr="005F47A5" w:rsidRDefault="008530CB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40E47A0F" w14:textId="77777777" w:rsidR="008530CB" w:rsidRPr="005F47A5" w:rsidRDefault="008530CB" w:rsidP="008530CB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</w:tcPr>
          <w:p w14:paraId="182B6F1D" w14:textId="77777777" w:rsidR="008530CB" w:rsidRPr="005F47A5" w:rsidRDefault="008530CB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" w:type="dxa"/>
            <w:gridSpan w:val="2"/>
          </w:tcPr>
          <w:p w14:paraId="555260F5" w14:textId="77777777" w:rsidR="008530CB" w:rsidRPr="005F47A5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</w:tcPr>
          <w:p w14:paraId="545E8466" w14:textId="77777777" w:rsidR="008530CB" w:rsidRPr="005F47A5" w:rsidRDefault="008530CB" w:rsidP="008530CB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490A1E63" w14:textId="77777777" w:rsidR="008530CB" w:rsidRPr="005F47A5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243C93EF" w14:textId="77777777" w:rsidR="008530CB" w:rsidRPr="005F47A5" w:rsidRDefault="008530CB" w:rsidP="008530CB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8530CB" w:rsidRPr="005F47A5" w14:paraId="1D999311" w14:textId="77777777" w:rsidTr="008530CB">
        <w:trPr>
          <w:trHeight w:val="144"/>
        </w:trPr>
        <w:tc>
          <w:tcPr>
            <w:tcW w:w="3955" w:type="dxa"/>
          </w:tcPr>
          <w:p w14:paraId="09D0EA5A" w14:textId="77777777" w:rsidR="008530CB" w:rsidRPr="005F47A5" w:rsidRDefault="008530CB" w:rsidP="008530CB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2EBB438E" w14:textId="10A538C5" w:rsidR="008530CB" w:rsidRPr="005F47A5" w:rsidRDefault="008530CB" w:rsidP="008530CB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</w:tcPr>
          <w:p w14:paraId="611B75A7" w14:textId="6C9CD708" w:rsidR="008530CB" w:rsidRPr="005F47A5" w:rsidRDefault="00F07A8D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19</w:t>
            </w:r>
          </w:p>
        </w:tc>
        <w:tc>
          <w:tcPr>
            <w:tcW w:w="106" w:type="dxa"/>
          </w:tcPr>
          <w:p w14:paraId="757D640D" w14:textId="77777777" w:rsidR="008530CB" w:rsidRPr="005F47A5" w:rsidRDefault="008530CB" w:rsidP="008530CB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</w:tcPr>
          <w:p w14:paraId="66744580" w14:textId="7046CD05" w:rsidR="008530CB" w:rsidRPr="005F47A5" w:rsidRDefault="00F07A8D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</w:p>
        </w:tc>
        <w:tc>
          <w:tcPr>
            <w:tcW w:w="109" w:type="dxa"/>
            <w:gridSpan w:val="2"/>
          </w:tcPr>
          <w:p w14:paraId="159B263B" w14:textId="77777777" w:rsidR="008530CB" w:rsidRPr="005F47A5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</w:tcPr>
          <w:p w14:paraId="7C165A08" w14:textId="748A5E31" w:rsidR="008530CB" w:rsidRPr="005F47A5" w:rsidRDefault="00F07A8D" w:rsidP="008530CB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10</w:t>
            </w:r>
          </w:p>
        </w:tc>
        <w:tc>
          <w:tcPr>
            <w:tcW w:w="102" w:type="dxa"/>
          </w:tcPr>
          <w:p w14:paraId="0088D261" w14:textId="77777777" w:rsidR="008530CB" w:rsidRPr="005F47A5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1BFB9541" w14:textId="62EE6B3D" w:rsidR="008530CB" w:rsidRPr="005F47A5" w:rsidRDefault="00F07A8D" w:rsidP="008530CB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</w:tr>
      <w:tr w:rsidR="008530CB" w:rsidRPr="005F47A5" w14:paraId="47230FB4" w14:textId="77777777" w:rsidTr="008530CB">
        <w:trPr>
          <w:trHeight w:val="144"/>
        </w:trPr>
        <w:tc>
          <w:tcPr>
            <w:tcW w:w="3955" w:type="dxa"/>
          </w:tcPr>
          <w:p w14:paraId="27ABB7D9" w14:textId="16059ADF" w:rsidR="008530CB" w:rsidRPr="005F47A5" w:rsidRDefault="008530CB" w:rsidP="008530CB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27" w:type="dxa"/>
          </w:tcPr>
          <w:p w14:paraId="01B8D8AA" w14:textId="7013125C" w:rsidR="008530CB" w:rsidRPr="005F47A5" w:rsidRDefault="008530CB" w:rsidP="008530CB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64" w:type="dxa"/>
            <w:vAlign w:val="center"/>
          </w:tcPr>
          <w:p w14:paraId="2B5C9EE7" w14:textId="77777777" w:rsidR="008530CB" w:rsidRPr="005F47A5" w:rsidRDefault="008530CB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1B48DB67" w14:textId="77777777" w:rsidR="008530CB" w:rsidRPr="005F47A5" w:rsidRDefault="008530CB" w:rsidP="008530CB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vAlign w:val="center"/>
          </w:tcPr>
          <w:p w14:paraId="5515B839" w14:textId="77777777" w:rsidR="008530CB" w:rsidRPr="005F47A5" w:rsidRDefault="008530CB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" w:type="dxa"/>
            <w:gridSpan w:val="2"/>
          </w:tcPr>
          <w:p w14:paraId="3D4954F0" w14:textId="77777777" w:rsidR="008530CB" w:rsidRPr="005F47A5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  <w:vAlign w:val="center"/>
          </w:tcPr>
          <w:p w14:paraId="414C3E79" w14:textId="77777777" w:rsidR="008530CB" w:rsidRPr="005F47A5" w:rsidRDefault="008530CB" w:rsidP="008530CB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25058625" w14:textId="77777777" w:rsidR="008530CB" w:rsidRPr="005F47A5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  <w:vAlign w:val="center"/>
          </w:tcPr>
          <w:p w14:paraId="5FF7F947" w14:textId="77777777" w:rsidR="008530CB" w:rsidRPr="005F47A5" w:rsidRDefault="008530CB" w:rsidP="008530CB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8530CB" w:rsidRPr="005F47A5" w14:paraId="7E4E5B88" w14:textId="77777777" w:rsidTr="008530CB">
        <w:trPr>
          <w:trHeight w:val="144"/>
        </w:trPr>
        <w:tc>
          <w:tcPr>
            <w:tcW w:w="3955" w:type="dxa"/>
          </w:tcPr>
          <w:p w14:paraId="271E5059" w14:textId="77777777" w:rsidR="008530CB" w:rsidRPr="005F47A5" w:rsidRDefault="008530CB" w:rsidP="008530CB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50FD25A5" w14:textId="411797B3" w:rsidR="008530CB" w:rsidRPr="005F47A5" w:rsidRDefault="008530CB" w:rsidP="008530CB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  <w:vAlign w:val="center"/>
          </w:tcPr>
          <w:p w14:paraId="1A9A1771" w14:textId="78BD3202" w:rsidR="008530CB" w:rsidRPr="005F47A5" w:rsidRDefault="00F07A8D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16</w:t>
            </w:r>
          </w:p>
        </w:tc>
        <w:tc>
          <w:tcPr>
            <w:tcW w:w="106" w:type="dxa"/>
          </w:tcPr>
          <w:p w14:paraId="2481FE21" w14:textId="77777777" w:rsidR="008530CB" w:rsidRPr="005F47A5" w:rsidRDefault="008530CB" w:rsidP="008530CB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vAlign w:val="center"/>
          </w:tcPr>
          <w:p w14:paraId="29FEF4AF" w14:textId="6F380F68" w:rsidR="008530CB" w:rsidRPr="005F47A5" w:rsidRDefault="00F07A8D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</w:p>
        </w:tc>
        <w:tc>
          <w:tcPr>
            <w:tcW w:w="109" w:type="dxa"/>
            <w:gridSpan w:val="2"/>
          </w:tcPr>
          <w:p w14:paraId="34FD95FF" w14:textId="77777777" w:rsidR="008530CB" w:rsidRPr="005F47A5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  <w:vAlign w:val="center"/>
          </w:tcPr>
          <w:p w14:paraId="7F7028DB" w14:textId="7442768C" w:rsidR="008530CB" w:rsidRPr="005F47A5" w:rsidRDefault="00F07A8D" w:rsidP="008530CB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10</w:t>
            </w:r>
          </w:p>
        </w:tc>
        <w:tc>
          <w:tcPr>
            <w:tcW w:w="102" w:type="dxa"/>
          </w:tcPr>
          <w:p w14:paraId="0CDC55DE" w14:textId="77777777" w:rsidR="008530CB" w:rsidRPr="005F47A5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  <w:vAlign w:val="center"/>
          </w:tcPr>
          <w:p w14:paraId="7BD6E64F" w14:textId="412AC9EB" w:rsidR="008530CB" w:rsidRPr="005F47A5" w:rsidRDefault="00F07A8D" w:rsidP="008530CB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</w:tr>
      <w:tr w:rsidR="008530CB" w:rsidRPr="005F47A5" w14:paraId="5ABEDB6F" w14:textId="77777777" w:rsidTr="008530CB">
        <w:trPr>
          <w:trHeight w:val="144"/>
        </w:trPr>
        <w:tc>
          <w:tcPr>
            <w:tcW w:w="3955" w:type="dxa"/>
          </w:tcPr>
          <w:p w14:paraId="1F1A73E8" w14:textId="65A28203" w:rsidR="008530CB" w:rsidRPr="005F47A5" w:rsidRDefault="008530CB" w:rsidP="008530CB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ไทยทาเคดะ เลซ จำกัด</w:t>
            </w:r>
          </w:p>
        </w:tc>
        <w:tc>
          <w:tcPr>
            <w:tcW w:w="1927" w:type="dxa"/>
          </w:tcPr>
          <w:p w14:paraId="54DD5CBA" w14:textId="26629D56" w:rsidR="008530CB" w:rsidRPr="005F47A5" w:rsidRDefault="008530CB" w:rsidP="008530CB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64" w:type="dxa"/>
          </w:tcPr>
          <w:p w14:paraId="4B3B366B" w14:textId="77777777" w:rsidR="008530CB" w:rsidRPr="005F47A5" w:rsidRDefault="008530CB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39A38176" w14:textId="77777777" w:rsidR="008530CB" w:rsidRPr="005F47A5" w:rsidRDefault="008530CB" w:rsidP="008530CB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</w:tcPr>
          <w:p w14:paraId="50AA567F" w14:textId="77777777" w:rsidR="008530CB" w:rsidRPr="005F47A5" w:rsidRDefault="008530CB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" w:type="dxa"/>
            <w:gridSpan w:val="2"/>
          </w:tcPr>
          <w:p w14:paraId="31C51CAE" w14:textId="77777777" w:rsidR="008530CB" w:rsidRPr="005F47A5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</w:tcPr>
          <w:p w14:paraId="71EA112E" w14:textId="77777777" w:rsidR="008530CB" w:rsidRPr="005F47A5" w:rsidRDefault="008530CB" w:rsidP="008530CB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3BA206F9" w14:textId="77777777" w:rsidR="008530CB" w:rsidRPr="005F47A5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51F262A3" w14:textId="77777777" w:rsidR="008530CB" w:rsidRPr="005F47A5" w:rsidRDefault="008530CB" w:rsidP="008530CB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8530CB" w:rsidRPr="005F47A5" w14:paraId="6AD2D01E" w14:textId="77777777" w:rsidTr="008530CB">
        <w:trPr>
          <w:trHeight w:val="144"/>
        </w:trPr>
        <w:tc>
          <w:tcPr>
            <w:tcW w:w="3955" w:type="dxa"/>
          </w:tcPr>
          <w:p w14:paraId="66F51175" w14:textId="77777777" w:rsidR="008530CB" w:rsidRPr="005F47A5" w:rsidRDefault="008530CB" w:rsidP="008530CB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62AB9111" w14:textId="61FF2EB3" w:rsidR="008530CB" w:rsidRPr="005F47A5" w:rsidRDefault="008530CB" w:rsidP="008530CB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</w:tcPr>
          <w:p w14:paraId="6AE911AA" w14:textId="6D111D7E" w:rsidR="008530CB" w:rsidRPr="005F47A5" w:rsidRDefault="00F07A8D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106" w:type="dxa"/>
          </w:tcPr>
          <w:p w14:paraId="0A579475" w14:textId="77777777" w:rsidR="008530CB" w:rsidRPr="005F47A5" w:rsidRDefault="008530CB" w:rsidP="008530CB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</w:tcPr>
          <w:p w14:paraId="5CE6FCFB" w14:textId="144BA117" w:rsidR="008530CB" w:rsidRPr="005F47A5" w:rsidRDefault="00F07A8D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109" w:type="dxa"/>
            <w:gridSpan w:val="2"/>
          </w:tcPr>
          <w:p w14:paraId="24841708" w14:textId="77777777" w:rsidR="008530CB" w:rsidRPr="005F47A5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</w:tcPr>
          <w:p w14:paraId="7A744C51" w14:textId="172E9B4D" w:rsidR="008530CB" w:rsidRPr="005F47A5" w:rsidRDefault="00F07A8D" w:rsidP="008530CB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102" w:type="dxa"/>
          </w:tcPr>
          <w:p w14:paraId="5AA0CB64" w14:textId="77777777" w:rsidR="008530CB" w:rsidRPr="005F47A5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65A7A0DB" w14:textId="077BAD47" w:rsidR="008530CB" w:rsidRPr="005F47A5" w:rsidRDefault="00F07A8D" w:rsidP="008530CB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</w:tr>
      <w:tr w:rsidR="008530CB" w:rsidRPr="005F47A5" w14:paraId="34446F59" w14:textId="77777777" w:rsidTr="008530CB">
        <w:trPr>
          <w:trHeight w:val="144"/>
        </w:trPr>
        <w:tc>
          <w:tcPr>
            <w:tcW w:w="3955" w:type="dxa"/>
          </w:tcPr>
          <w:p w14:paraId="77644547" w14:textId="69152C89" w:rsidR="008530CB" w:rsidRPr="005F47A5" w:rsidRDefault="008530CB" w:rsidP="008530CB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เอส แอนด์ เจ อินเตอร์เนชั่นแนล </w:t>
            </w:r>
          </w:p>
        </w:tc>
        <w:tc>
          <w:tcPr>
            <w:tcW w:w="1927" w:type="dxa"/>
          </w:tcPr>
          <w:p w14:paraId="5CC2B405" w14:textId="4D46A05E" w:rsidR="008530CB" w:rsidRPr="005F47A5" w:rsidRDefault="008530CB" w:rsidP="008530CB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64" w:type="dxa"/>
          </w:tcPr>
          <w:p w14:paraId="34810E24" w14:textId="77777777" w:rsidR="008530CB" w:rsidRPr="005F47A5" w:rsidRDefault="008530CB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56084B40" w14:textId="77777777" w:rsidR="008530CB" w:rsidRPr="005F47A5" w:rsidRDefault="008530CB" w:rsidP="008530CB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</w:tcPr>
          <w:p w14:paraId="173BBDBB" w14:textId="77777777" w:rsidR="008530CB" w:rsidRPr="005F47A5" w:rsidRDefault="008530CB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" w:type="dxa"/>
            <w:gridSpan w:val="2"/>
          </w:tcPr>
          <w:p w14:paraId="69EA5C7D" w14:textId="77777777" w:rsidR="008530CB" w:rsidRPr="005F47A5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</w:tcPr>
          <w:p w14:paraId="5EEB1208" w14:textId="77777777" w:rsidR="008530CB" w:rsidRPr="005F47A5" w:rsidRDefault="008530CB" w:rsidP="008530CB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</w:tcPr>
          <w:p w14:paraId="7B1FA8F3" w14:textId="77777777" w:rsidR="008530CB" w:rsidRPr="005F47A5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08A16FA3" w14:textId="77777777" w:rsidR="008530CB" w:rsidRPr="005F47A5" w:rsidRDefault="008530CB" w:rsidP="008530CB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8530CB" w:rsidRPr="005F47A5" w14:paraId="58CE8115" w14:textId="77777777" w:rsidTr="008530CB">
        <w:trPr>
          <w:trHeight w:val="144"/>
        </w:trPr>
        <w:tc>
          <w:tcPr>
            <w:tcW w:w="3955" w:type="dxa"/>
          </w:tcPr>
          <w:p w14:paraId="24A964F0" w14:textId="6C5A8325" w:rsidR="008530CB" w:rsidRPr="005F47A5" w:rsidRDefault="008530CB" w:rsidP="008530CB">
            <w:pPr>
              <w:spacing w:line="300" w:lineRule="exact"/>
              <w:ind w:left="45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เอนเตอร์ไพรส์ จำกัด (</w:t>
            </w:r>
            <w:r w:rsidRPr="00D1169C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มหาชน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927" w:type="dxa"/>
          </w:tcPr>
          <w:p w14:paraId="11920A94" w14:textId="2A9A80E3" w:rsidR="008530CB" w:rsidRPr="005F47A5" w:rsidRDefault="008530CB" w:rsidP="008530CB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</w:tcPr>
          <w:p w14:paraId="2AAC9CDE" w14:textId="5C8D4A75" w:rsidR="008530CB" w:rsidRPr="005F47A5" w:rsidRDefault="008530CB" w:rsidP="008530CB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</w:tcPr>
          <w:p w14:paraId="3B0AC6F7" w14:textId="77777777" w:rsidR="008530CB" w:rsidRPr="005F47A5" w:rsidRDefault="008530CB" w:rsidP="008530CB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</w:tcPr>
          <w:p w14:paraId="277FD52A" w14:textId="3D1690E6" w:rsidR="008530CB" w:rsidRPr="005F47A5" w:rsidRDefault="00F07A8D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109" w:type="dxa"/>
            <w:gridSpan w:val="2"/>
          </w:tcPr>
          <w:p w14:paraId="6E216128" w14:textId="77777777" w:rsidR="008530CB" w:rsidRPr="005F47A5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</w:tcPr>
          <w:p w14:paraId="11991E84" w14:textId="5FB006C1" w:rsidR="008530CB" w:rsidRPr="005F47A5" w:rsidRDefault="008530CB" w:rsidP="008530CB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2" w:type="dxa"/>
          </w:tcPr>
          <w:p w14:paraId="3A345F7B" w14:textId="77777777" w:rsidR="008530CB" w:rsidRPr="005F47A5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063FCE00" w14:textId="12113D94" w:rsidR="008530CB" w:rsidRPr="005F47A5" w:rsidRDefault="00F07A8D" w:rsidP="008530CB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</w:tr>
      <w:tr w:rsidR="008530CB" w:rsidRPr="005F47A5" w14:paraId="54F22EDB" w14:textId="77777777" w:rsidTr="008530CB">
        <w:trPr>
          <w:trHeight w:val="144"/>
        </w:trPr>
        <w:tc>
          <w:tcPr>
            <w:tcW w:w="3955" w:type="dxa"/>
          </w:tcPr>
          <w:p w14:paraId="44230BDB" w14:textId="3C5EF300" w:rsidR="008530CB" w:rsidRPr="005F47A5" w:rsidRDefault="008530CB" w:rsidP="008530CB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วาโก้ 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อินเตอร์เนชั่นแนล ฮ่องกง จำกัด</w:t>
            </w:r>
          </w:p>
        </w:tc>
        <w:tc>
          <w:tcPr>
            <w:tcW w:w="1927" w:type="dxa"/>
          </w:tcPr>
          <w:p w14:paraId="0F8ABA23" w14:textId="219D12C1" w:rsidR="008530CB" w:rsidRPr="005F47A5" w:rsidRDefault="008530CB" w:rsidP="008530CB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64" w:type="dxa"/>
          </w:tcPr>
          <w:p w14:paraId="58138191" w14:textId="77777777" w:rsidR="008530CB" w:rsidRPr="005F47A5" w:rsidRDefault="008530CB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7F5E81FF" w14:textId="77777777" w:rsidR="008530CB" w:rsidRPr="005F47A5" w:rsidRDefault="008530CB" w:rsidP="008530CB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</w:tcPr>
          <w:p w14:paraId="67AE0A2C" w14:textId="77777777" w:rsidR="008530CB" w:rsidRPr="005F47A5" w:rsidRDefault="008530CB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" w:type="dxa"/>
            <w:gridSpan w:val="2"/>
          </w:tcPr>
          <w:p w14:paraId="1AC9219D" w14:textId="77777777" w:rsidR="008530CB" w:rsidRPr="005F47A5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</w:tcPr>
          <w:p w14:paraId="311B3F88" w14:textId="77777777" w:rsidR="008530CB" w:rsidRPr="005F47A5" w:rsidRDefault="008530CB" w:rsidP="008530CB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7D61006C" w14:textId="77777777" w:rsidR="008530CB" w:rsidRPr="005F47A5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0D5A1C09" w14:textId="77777777" w:rsidR="008530CB" w:rsidRPr="005F47A5" w:rsidRDefault="008530CB" w:rsidP="008530CB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8530CB" w:rsidRPr="005F47A5" w14:paraId="50879770" w14:textId="77777777" w:rsidTr="008530CB">
        <w:trPr>
          <w:trHeight w:val="144"/>
        </w:trPr>
        <w:tc>
          <w:tcPr>
            <w:tcW w:w="3955" w:type="dxa"/>
          </w:tcPr>
          <w:p w14:paraId="23C7F95E" w14:textId="77777777" w:rsidR="008530CB" w:rsidRPr="005F47A5" w:rsidRDefault="008530CB" w:rsidP="008530CB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49B65614" w14:textId="727A582C" w:rsidR="008530CB" w:rsidRPr="005F47A5" w:rsidRDefault="008530CB" w:rsidP="008530CB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</w:tcPr>
          <w:p w14:paraId="73112051" w14:textId="00F6F009" w:rsidR="008530CB" w:rsidRPr="005F47A5" w:rsidRDefault="00F07A8D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19</w:t>
            </w:r>
          </w:p>
        </w:tc>
        <w:tc>
          <w:tcPr>
            <w:tcW w:w="106" w:type="dxa"/>
          </w:tcPr>
          <w:p w14:paraId="7311C892" w14:textId="77777777" w:rsidR="008530CB" w:rsidRPr="005F47A5" w:rsidRDefault="008530CB" w:rsidP="008530CB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</w:tcPr>
          <w:p w14:paraId="0C4880B4" w14:textId="3DE4CD89" w:rsidR="008530CB" w:rsidRPr="005F47A5" w:rsidRDefault="00F07A8D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109" w:type="dxa"/>
            <w:gridSpan w:val="2"/>
          </w:tcPr>
          <w:p w14:paraId="547E3003" w14:textId="77777777" w:rsidR="008530CB" w:rsidRPr="005F47A5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</w:tcPr>
          <w:p w14:paraId="0804CCE4" w14:textId="261B5D31" w:rsidR="008530CB" w:rsidRPr="005F47A5" w:rsidRDefault="00F07A8D" w:rsidP="008530CB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19</w:t>
            </w:r>
          </w:p>
        </w:tc>
        <w:tc>
          <w:tcPr>
            <w:tcW w:w="102" w:type="dxa"/>
          </w:tcPr>
          <w:p w14:paraId="3B350C96" w14:textId="77777777" w:rsidR="008530CB" w:rsidRPr="005F47A5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7D30B473" w14:textId="61384963" w:rsidR="008530CB" w:rsidRPr="005F47A5" w:rsidRDefault="00F07A8D" w:rsidP="008530CB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</w:tr>
      <w:tr w:rsidR="008530CB" w:rsidRPr="005F47A5" w14:paraId="4AF1D973" w14:textId="77777777" w:rsidTr="008530CB">
        <w:trPr>
          <w:trHeight w:val="144"/>
        </w:trPr>
        <w:tc>
          <w:tcPr>
            <w:tcW w:w="3955" w:type="dxa"/>
          </w:tcPr>
          <w:p w14:paraId="7CC980AC" w14:textId="1A1475DB" w:rsidR="008530CB" w:rsidRPr="005F47A5" w:rsidRDefault="008530CB" w:rsidP="008530CB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27" w:type="dxa"/>
          </w:tcPr>
          <w:p w14:paraId="595A3048" w14:textId="1DFA1DB7" w:rsidR="008530CB" w:rsidRPr="005F47A5" w:rsidRDefault="008530CB" w:rsidP="008530CB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864" w:type="dxa"/>
          </w:tcPr>
          <w:p w14:paraId="73FB2646" w14:textId="77777777" w:rsidR="008530CB" w:rsidRPr="005F47A5" w:rsidRDefault="008530CB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</w:tcPr>
          <w:p w14:paraId="04F84FC2" w14:textId="77777777" w:rsidR="008530CB" w:rsidRPr="005F47A5" w:rsidRDefault="008530CB" w:rsidP="008530CB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</w:tcPr>
          <w:p w14:paraId="4518708F" w14:textId="77777777" w:rsidR="008530CB" w:rsidRPr="005F47A5" w:rsidRDefault="008530CB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" w:type="dxa"/>
            <w:gridSpan w:val="2"/>
          </w:tcPr>
          <w:p w14:paraId="55A308CC" w14:textId="77777777" w:rsidR="008530CB" w:rsidRPr="005F47A5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</w:tcPr>
          <w:p w14:paraId="6A9554B2" w14:textId="77777777" w:rsidR="008530CB" w:rsidRPr="005F47A5" w:rsidRDefault="008530CB" w:rsidP="008530CB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</w:tcPr>
          <w:p w14:paraId="7DDF21A7" w14:textId="77777777" w:rsidR="008530CB" w:rsidRPr="005F47A5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741B0092" w14:textId="77777777" w:rsidR="008530CB" w:rsidRPr="005F47A5" w:rsidRDefault="008530CB" w:rsidP="008530CB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8530CB" w:rsidRPr="005F47A5" w14:paraId="78762B1A" w14:textId="77777777" w:rsidTr="008530CB">
        <w:trPr>
          <w:trHeight w:val="144"/>
        </w:trPr>
        <w:tc>
          <w:tcPr>
            <w:tcW w:w="3955" w:type="dxa"/>
          </w:tcPr>
          <w:p w14:paraId="3B2FE6B9" w14:textId="77777777" w:rsidR="008530CB" w:rsidRPr="005F47A5" w:rsidRDefault="008530CB" w:rsidP="008530CB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37B307CC" w14:textId="1F52B014" w:rsidR="008530CB" w:rsidRPr="005F47A5" w:rsidRDefault="008530CB" w:rsidP="008530CB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864" w:type="dxa"/>
          </w:tcPr>
          <w:p w14:paraId="6A3EE69D" w14:textId="532288EA" w:rsidR="008530CB" w:rsidRPr="005F47A5" w:rsidRDefault="00F07A8D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</w:p>
        </w:tc>
        <w:tc>
          <w:tcPr>
            <w:tcW w:w="106" w:type="dxa"/>
          </w:tcPr>
          <w:p w14:paraId="0A21F625" w14:textId="77777777" w:rsidR="008530CB" w:rsidRPr="005F47A5" w:rsidRDefault="008530CB" w:rsidP="008530CB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</w:tcPr>
          <w:p w14:paraId="53ECAC80" w14:textId="0E6A1583" w:rsidR="008530CB" w:rsidRPr="005F47A5" w:rsidRDefault="00F07A8D" w:rsidP="008530CB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</w:p>
        </w:tc>
        <w:tc>
          <w:tcPr>
            <w:tcW w:w="109" w:type="dxa"/>
            <w:gridSpan w:val="2"/>
          </w:tcPr>
          <w:p w14:paraId="39A29A25" w14:textId="77777777" w:rsidR="008530CB" w:rsidRPr="005F47A5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</w:tcPr>
          <w:p w14:paraId="2E0049A5" w14:textId="545D65EF" w:rsidR="008530CB" w:rsidRPr="005F47A5" w:rsidRDefault="00F07A8D" w:rsidP="008530CB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</w:p>
        </w:tc>
        <w:tc>
          <w:tcPr>
            <w:tcW w:w="102" w:type="dxa"/>
          </w:tcPr>
          <w:p w14:paraId="5C160E5D" w14:textId="77777777" w:rsidR="008530CB" w:rsidRPr="005F47A5" w:rsidRDefault="008530CB" w:rsidP="008530CB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5531F44E" w14:textId="11994BF2" w:rsidR="008530CB" w:rsidRPr="005F47A5" w:rsidRDefault="00F07A8D" w:rsidP="008530CB">
            <w:pPr>
              <w:spacing w:line="300" w:lineRule="exact"/>
              <w:ind w:left="-1063" w:right="18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</w:p>
        </w:tc>
      </w:tr>
    </w:tbl>
    <w:p w14:paraId="791B8035" w14:textId="77777777" w:rsidR="003B0C86" w:rsidRPr="005F47A5" w:rsidRDefault="003B0C86">
      <w:pPr>
        <w:rPr>
          <w:rFonts w:asciiTheme="majorBidi" w:hAnsiTheme="majorBidi" w:cstheme="majorBidi"/>
          <w:lang w:val="en-US"/>
        </w:rPr>
      </w:pPr>
      <w:r w:rsidRPr="005F47A5">
        <w:rPr>
          <w:rFonts w:asciiTheme="majorBidi" w:hAnsiTheme="majorBidi" w:cstheme="majorBidi"/>
          <w:cs/>
        </w:rPr>
        <w:br w:type="page"/>
      </w:r>
    </w:p>
    <w:p w14:paraId="19996244" w14:textId="77777777" w:rsidR="003B0C86" w:rsidRPr="005F47A5" w:rsidRDefault="003B0C86" w:rsidP="003B0C86">
      <w:pPr>
        <w:ind w:left="360" w:right="-208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5F47A5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5"/>
        <w:gridCol w:w="1927"/>
        <w:gridCol w:w="864"/>
        <w:gridCol w:w="93"/>
        <w:gridCol w:w="13"/>
        <w:gridCol w:w="850"/>
        <w:gridCol w:w="17"/>
        <w:gridCol w:w="101"/>
        <w:gridCol w:w="8"/>
        <w:gridCol w:w="838"/>
        <w:gridCol w:w="18"/>
        <w:gridCol w:w="83"/>
        <w:gridCol w:w="19"/>
        <w:gridCol w:w="844"/>
      </w:tblGrid>
      <w:tr w:rsidR="003B0C86" w:rsidRPr="005F47A5" w14:paraId="096D0127" w14:textId="77777777" w:rsidTr="007257E8">
        <w:trPr>
          <w:trHeight w:val="72"/>
        </w:trPr>
        <w:tc>
          <w:tcPr>
            <w:tcW w:w="3955" w:type="dxa"/>
          </w:tcPr>
          <w:p w14:paraId="2C5B94F5" w14:textId="77777777" w:rsidR="003B0C86" w:rsidRPr="005F47A5" w:rsidRDefault="003B0C86" w:rsidP="00D20D06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506E5511" w14:textId="77777777" w:rsidR="003B0C86" w:rsidRPr="005F47A5" w:rsidRDefault="003B0C86" w:rsidP="00D20D06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837" w:type="dxa"/>
            <w:gridSpan w:val="5"/>
          </w:tcPr>
          <w:p w14:paraId="33C253C1" w14:textId="77777777" w:rsidR="003B0C86" w:rsidRPr="005F47A5" w:rsidRDefault="003B0C86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01" w:type="dxa"/>
          </w:tcPr>
          <w:p w14:paraId="4113E024" w14:textId="77777777" w:rsidR="003B0C86" w:rsidRPr="005F47A5" w:rsidRDefault="003B0C86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10" w:type="dxa"/>
            <w:gridSpan w:val="6"/>
          </w:tcPr>
          <w:p w14:paraId="328A946E" w14:textId="77777777" w:rsidR="003B0C86" w:rsidRPr="005F47A5" w:rsidRDefault="003B0C86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B0C86" w:rsidRPr="005F47A5" w14:paraId="459B13E6" w14:textId="77777777" w:rsidTr="007257E8">
        <w:trPr>
          <w:trHeight w:val="72"/>
        </w:trPr>
        <w:tc>
          <w:tcPr>
            <w:tcW w:w="3955" w:type="dxa"/>
          </w:tcPr>
          <w:p w14:paraId="35D1E9B2" w14:textId="77777777" w:rsidR="003B0C86" w:rsidRPr="005F47A5" w:rsidRDefault="003B0C86" w:rsidP="00D20D06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50FF11CD" w14:textId="77777777" w:rsidR="003B0C86" w:rsidRPr="005F47A5" w:rsidRDefault="003B0C86" w:rsidP="00D20D06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645AD1E4" w14:textId="77777777" w:rsidR="003B0C86" w:rsidRPr="005F47A5" w:rsidRDefault="003B0C86" w:rsidP="00D20D06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6" w:type="dxa"/>
            <w:gridSpan w:val="2"/>
          </w:tcPr>
          <w:p w14:paraId="0B3311AA" w14:textId="77777777" w:rsidR="003B0C86" w:rsidRPr="005F47A5" w:rsidRDefault="003B0C86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7" w:type="dxa"/>
            <w:gridSpan w:val="2"/>
          </w:tcPr>
          <w:p w14:paraId="41396792" w14:textId="77777777" w:rsidR="003B0C86" w:rsidRPr="005F47A5" w:rsidRDefault="003B0C86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1" w:type="dxa"/>
          </w:tcPr>
          <w:p w14:paraId="52472A73" w14:textId="77777777" w:rsidR="003B0C86" w:rsidRPr="005F47A5" w:rsidRDefault="003B0C86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3"/>
          </w:tcPr>
          <w:p w14:paraId="0F345286" w14:textId="77777777" w:rsidR="003B0C86" w:rsidRPr="005F47A5" w:rsidRDefault="003B0C86" w:rsidP="00D20D06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2" w:type="dxa"/>
            <w:gridSpan w:val="2"/>
          </w:tcPr>
          <w:p w14:paraId="654EA2DD" w14:textId="77777777" w:rsidR="003B0C86" w:rsidRPr="005F47A5" w:rsidRDefault="003B0C86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4" w:type="dxa"/>
          </w:tcPr>
          <w:p w14:paraId="14CADD5E" w14:textId="77777777" w:rsidR="003B0C86" w:rsidRPr="005F47A5" w:rsidRDefault="003B0C86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3B0C86" w:rsidRPr="005F47A5" w14:paraId="2BF58EF0" w14:textId="77777777" w:rsidTr="007257E8">
        <w:trPr>
          <w:trHeight w:val="72"/>
        </w:trPr>
        <w:tc>
          <w:tcPr>
            <w:tcW w:w="3955" w:type="dxa"/>
          </w:tcPr>
          <w:p w14:paraId="69573399" w14:textId="77777777" w:rsidR="003B0C86" w:rsidRPr="005F47A5" w:rsidRDefault="003B0C86" w:rsidP="00D20D06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516354A4" w14:textId="77777777" w:rsidR="003B0C86" w:rsidRPr="005F47A5" w:rsidRDefault="003B0C86" w:rsidP="00D20D06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6AB2EC2B" w14:textId="13E73999" w:rsidR="003B0C86" w:rsidRPr="005F47A5" w:rsidRDefault="00F07A8D" w:rsidP="00D20D06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106" w:type="dxa"/>
            <w:gridSpan w:val="2"/>
          </w:tcPr>
          <w:p w14:paraId="6D1B3098" w14:textId="77777777" w:rsidR="003B0C86" w:rsidRPr="005F47A5" w:rsidRDefault="003B0C86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7" w:type="dxa"/>
            <w:gridSpan w:val="2"/>
          </w:tcPr>
          <w:p w14:paraId="4724248A" w14:textId="20E88832" w:rsidR="003B0C86" w:rsidRPr="005F47A5" w:rsidRDefault="00F07A8D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B0C86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101" w:type="dxa"/>
          </w:tcPr>
          <w:p w14:paraId="509A9C92" w14:textId="77777777" w:rsidR="003B0C86" w:rsidRPr="005F47A5" w:rsidRDefault="003B0C86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3"/>
          </w:tcPr>
          <w:p w14:paraId="56757018" w14:textId="6F7EEEEC" w:rsidR="003B0C86" w:rsidRPr="005F47A5" w:rsidRDefault="00F07A8D" w:rsidP="00D20D06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102" w:type="dxa"/>
            <w:gridSpan w:val="2"/>
          </w:tcPr>
          <w:p w14:paraId="725A2780" w14:textId="77777777" w:rsidR="003B0C86" w:rsidRPr="005F47A5" w:rsidRDefault="003B0C86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4" w:type="dxa"/>
          </w:tcPr>
          <w:p w14:paraId="07AA5117" w14:textId="7BF24FBA" w:rsidR="003B0C86" w:rsidRPr="005F47A5" w:rsidRDefault="00F07A8D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B0C86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3B0C86" w:rsidRPr="005F47A5" w14:paraId="7D38BB33" w14:textId="77777777" w:rsidTr="007257E8">
        <w:trPr>
          <w:trHeight w:val="72"/>
        </w:trPr>
        <w:tc>
          <w:tcPr>
            <w:tcW w:w="3955" w:type="dxa"/>
          </w:tcPr>
          <w:p w14:paraId="06794DC8" w14:textId="77777777" w:rsidR="003B0C86" w:rsidRPr="005F47A5" w:rsidRDefault="003B0C86" w:rsidP="00D20D06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76A994CB" w14:textId="77777777" w:rsidR="003B0C86" w:rsidRPr="005F47A5" w:rsidRDefault="003B0C86" w:rsidP="00D20D06">
            <w:pPr>
              <w:snapToGrid w:val="0"/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62BE3737" w14:textId="6F6C8F46" w:rsidR="003B0C86" w:rsidRPr="005F47A5" w:rsidRDefault="00F07A8D" w:rsidP="00D20D06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106" w:type="dxa"/>
            <w:gridSpan w:val="2"/>
          </w:tcPr>
          <w:p w14:paraId="36592268" w14:textId="77777777" w:rsidR="003B0C86" w:rsidRPr="005F47A5" w:rsidRDefault="003B0C86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7" w:type="dxa"/>
            <w:gridSpan w:val="2"/>
          </w:tcPr>
          <w:p w14:paraId="1489B910" w14:textId="43D53953" w:rsidR="003B0C86" w:rsidRPr="005F47A5" w:rsidRDefault="00F07A8D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1" w:type="dxa"/>
          </w:tcPr>
          <w:p w14:paraId="028D6705" w14:textId="77777777" w:rsidR="003B0C86" w:rsidRPr="005F47A5" w:rsidRDefault="003B0C86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3"/>
          </w:tcPr>
          <w:p w14:paraId="05B5D3E2" w14:textId="4085612A" w:rsidR="003B0C86" w:rsidRPr="005F47A5" w:rsidRDefault="00F07A8D" w:rsidP="00D20D06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102" w:type="dxa"/>
            <w:gridSpan w:val="2"/>
          </w:tcPr>
          <w:p w14:paraId="2B8E26E6" w14:textId="77777777" w:rsidR="003B0C86" w:rsidRPr="005F47A5" w:rsidRDefault="003B0C86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4" w:type="dxa"/>
          </w:tcPr>
          <w:p w14:paraId="07770CF5" w14:textId="65C609D4" w:rsidR="003B0C86" w:rsidRPr="005F47A5" w:rsidRDefault="00F07A8D" w:rsidP="00D20D06">
            <w:pPr>
              <w:spacing w:line="300" w:lineRule="exact"/>
              <w:ind w:right="10" w:hanging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tr w:rsidR="003B0C86" w:rsidRPr="005F47A5" w14:paraId="5CCDFC96" w14:textId="77777777" w:rsidTr="007257E8">
        <w:trPr>
          <w:trHeight w:val="144"/>
        </w:trPr>
        <w:tc>
          <w:tcPr>
            <w:tcW w:w="3955" w:type="dxa"/>
          </w:tcPr>
          <w:p w14:paraId="4034EC1E" w14:textId="30040F70" w:rsidR="003B0C86" w:rsidRPr="005F47A5" w:rsidRDefault="003B0C86" w:rsidP="00D20D06">
            <w:pPr>
              <w:spacing w:line="300" w:lineRule="exact"/>
              <w:ind w:left="720" w:hanging="63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เ</w:t>
            </w: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จ้าหนี้</w:t>
            </w: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การค้า 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 (</w:t>
            </w:r>
            <w:r w:rsidR="00DF2E17"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ต่อ)</w:t>
            </w:r>
          </w:p>
        </w:tc>
        <w:tc>
          <w:tcPr>
            <w:tcW w:w="1927" w:type="dxa"/>
          </w:tcPr>
          <w:p w14:paraId="4953114A" w14:textId="77777777" w:rsidR="003B0C86" w:rsidRPr="005F47A5" w:rsidRDefault="003B0C86" w:rsidP="00D20D06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</w:tcPr>
          <w:p w14:paraId="12CB2E49" w14:textId="77777777" w:rsidR="003B0C86" w:rsidRPr="005F47A5" w:rsidRDefault="003B0C86" w:rsidP="00D20D06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gridSpan w:val="2"/>
          </w:tcPr>
          <w:p w14:paraId="17BB574D" w14:textId="77777777" w:rsidR="003B0C86" w:rsidRPr="005F47A5" w:rsidRDefault="003B0C86" w:rsidP="00D20D0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gridSpan w:val="2"/>
          </w:tcPr>
          <w:p w14:paraId="0910E1F8" w14:textId="77777777" w:rsidR="003B0C86" w:rsidRPr="005F47A5" w:rsidRDefault="003B0C86" w:rsidP="00D20D06">
            <w:pPr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" w:type="dxa"/>
            <w:gridSpan w:val="2"/>
          </w:tcPr>
          <w:p w14:paraId="67B99506" w14:textId="77777777" w:rsidR="003B0C86" w:rsidRPr="005F47A5" w:rsidRDefault="003B0C86" w:rsidP="00D20D06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  <w:gridSpan w:val="2"/>
          </w:tcPr>
          <w:p w14:paraId="5596EE48" w14:textId="77777777" w:rsidR="003B0C86" w:rsidRPr="005F47A5" w:rsidRDefault="003B0C86" w:rsidP="00D20D0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gridSpan w:val="2"/>
          </w:tcPr>
          <w:p w14:paraId="1A40179A" w14:textId="77777777" w:rsidR="003B0C86" w:rsidRPr="005F47A5" w:rsidRDefault="003B0C86" w:rsidP="00D20D06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27D62173" w14:textId="77777777" w:rsidR="003B0C86" w:rsidRPr="005F47A5" w:rsidRDefault="003B0C86" w:rsidP="00D20D0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2D64AD" w:rsidRPr="005F47A5" w14:paraId="2816D891" w14:textId="77777777" w:rsidTr="007257E8">
        <w:trPr>
          <w:trHeight w:val="144"/>
        </w:trPr>
        <w:tc>
          <w:tcPr>
            <w:tcW w:w="3955" w:type="dxa"/>
          </w:tcPr>
          <w:p w14:paraId="6FA04B8D" w14:textId="77777777" w:rsidR="002D64AD" w:rsidRPr="005F47A5" w:rsidRDefault="002D64AD" w:rsidP="002D64AD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เมียนมาร์ วาโก้  จำกัด</w:t>
            </w:r>
          </w:p>
        </w:tc>
        <w:tc>
          <w:tcPr>
            <w:tcW w:w="1927" w:type="dxa"/>
          </w:tcPr>
          <w:p w14:paraId="737F551C" w14:textId="77777777" w:rsidR="002D64AD" w:rsidRPr="005F47A5" w:rsidRDefault="002D64AD" w:rsidP="002D64AD">
            <w:pPr>
              <w:tabs>
                <w:tab w:val="left" w:pos="1167"/>
              </w:tabs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64" w:type="dxa"/>
          </w:tcPr>
          <w:p w14:paraId="76F0FACB" w14:textId="78980782" w:rsidR="002D64AD" w:rsidRPr="005F47A5" w:rsidRDefault="00F07A8D" w:rsidP="002D64AD">
            <w:pPr>
              <w:tabs>
                <w:tab w:val="left" w:pos="624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106" w:type="dxa"/>
            <w:gridSpan w:val="2"/>
          </w:tcPr>
          <w:p w14:paraId="15D2460B" w14:textId="77777777" w:rsidR="002D64AD" w:rsidRPr="005F47A5" w:rsidRDefault="002D64AD" w:rsidP="002D64AD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gridSpan w:val="2"/>
          </w:tcPr>
          <w:p w14:paraId="3ED5D70F" w14:textId="29FE0946" w:rsidR="002D64AD" w:rsidRPr="005F47A5" w:rsidRDefault="00F07A8D" w:rsidP="002D64AD">
            <w:pPr>
              <w:tabs>
                <w:tab w:val="left" w:pos="612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109" w:type="dxa"/>
            <w:gridSpan w:val="2"/>
          </w:tcPr>
          <w:p w14:paraId="2CA823BB" w14:textId="77777777" w:rsidR="002D64AD" w:rsidRPr="005F47A5" w:rsidRDefault="002D64AD" w:rsidP="002D64AD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  <w:gridSpan w:val="2"/>
          </w:tcPr>
          <w:p w14:paraId="496F8923" w14:textId="6CDFC547" w:rsidR="002D64AD" w:rsidRPr="005F47A5" w:rsidRDefault="00F07A8D" w:rsidP="002D64A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102" w:type="dxa"/>
            <w:gridSpan w:val="2"/>
          </w:tcPr>
          <w:p w14:paraId="56ECD323" w14:textId="77777777" w:rsidR="002D64AD" w:rsidRPr="005F47A5" w:rsidRDefault="002D64AD" w:rsidP="002D64AD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566CD43C" w14:textId="20F58A06" w:rsidR="002D64AD" w:rsidRPr="005F47A5" w:rsidRDefault="00F07A8D" w:rsidP="002D64A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</w:tr>
      <w:tr w:rsidR="002D64AD" w:rsidRPr="005F47A5" w14:paraId="5A2932F9" w14:textId="77777777" w:rsidTr="007257E8">
        <w:trPr>
          <w:trHeight w:val="144"/>
        </w:trPr>
        <w:tc>
          <w:tcPr>
            <w:tcW w:w="3955" w:type="dxa"/>
          </w:tcPr>
          <w:p w14:paraId="31E7CC6B" w14:textId="7E7CE3D5" w:rsidR="002D64AD" w:rsidRPr="005F47A5" w:rsidRDefault="002D64AD" w:rsidP="002D64AD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1927" w:type="dxa"/>
          </w:tcPr>
          <w:p w14:paraId="2499EBAE" w14:textId="77777777" w:rsidR="002D64AD" w:rsidRPr="005F47A5" w:rsidRDefault="002D64AD" w:rsidP="002D64AD">
            <w:pPr>
              <w:tabs>
                <w:tab w:val="left" w:pos="1167"/>
              </w:tabs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64" w:type="dxa"/>
          </w:tcPr>
          <w:p w14:paraId="3FF33EA3" w14:textId="45ACD0A1" w:rsidR="002D64AD" w:rsidRPr="005F47A5" w:rsidRDefault="00F07A8D" w:rsidP="002D64AD">
            <w:pPr>
              <w:tabs>
                <w:tab w:val="left" w:pos="624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106" w:type="dxa"/>
            <w:gridSpan w:val="2"/>
          </w:tcPr>
          <w:p w14:paraId="71B6D78B" w14:textId="77777777" w:rsidR="002D64AD" w:rsidRPr="005F47A5" w:rsidRDefault="002D64AD" w:rsidP="002D64AD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gridSpan w:val="2"/>
          </w:tcPr>
          <w:p w14:paraId="0E77D1A8" w14:textId="6D1D5E9E" w:rsidR="002D64AD" w:rsidRPr="005F47A5" w:rsidRDefault="00F07A8D" w:rsidP="002D64AD">
            <w:pPr>
              <w:tabs>
                <w:tab w:val="left" w:pos="612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109" w:type="dxa"/>
            <w:gridSpan w:val="2"/>
          </w:tcPr>
          <w:p w14:paraId="25B2CBB6" w14:textId="77777777" w:rsidR="002D64AD" w:rsidRPr="005F47A5" w:rsidRDefault="002D64AD" w:rsidP="002D64AD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  <w:gridSpan w:val="2"/>
          </w:tcPr>
          <w:p w14:paraId="573DC900" w14:textId="65600F47" w:rsidR="002D64AD" w:rsidRPr="005F47A5" w:rsidRDefault="00F07A8D" w:rsidP="002D64A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102" w:type="dxa"/>
            <w:gridSpan w:val="2"/>
          </w:tcPr>
          <w:p w14:paraId="7854F491" w14:textId="77777777" w:rsidR="002D64AD" w:rsidRPr="005F47A5" w:rsidRDefault="002D64AD" w:rsidP="002D64AD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6E374A45" w14:textId="258ED372" w:rsidR="002D64AD" w:rsidRPr="005F47A5" w:rsidRDefault="00F07A8D" w:rsidP="002D64A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</w:tr>
      <w:tr w:rsidR="002D64AD" w:rsidRPr="005F47A5" w14:paraId="2B1ADD76" w14:textId="77777777" w:rsidTr="007257E8">
        <w:trPr>
          <w:trHeight w:val="144"/>
        </w:trPr>
        <w:tc>
          <w:tcPr>
            <w:tcW w:w="3955" w:type="dxa"/>
          </w:tcPr>
          <w:p w14:paraId="6EF17A21" w14:textId="0A13DA86" w:rsidR="002D64AD" w:rsidRPr="005F47A5" w:rsidRDefault="0052513D" w:rsidP="002D64AD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</w:t>
            </w:r>
            <w:r w:rsidR="002D64AD"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ษัท วาโก้ศรีราชา จำกัด</w:t>
            </w:r>
          </w:p>
        </w:tc>
        <w:tc>
          <w:tcPr>
            <w:tcW w:w="1927" w:type="dxa"/>
          </w:tcPr>
          <w:p w14:paraId="40E728EB" w14:textId="6F786CB2" w:rsidR="002D64AD" w:rsidRPr="005F47A5" w:rsidRDefault="002D64AD" w:rsidP="002D64AD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64" w:type="dxa"/>
          </w:tcPr>
          <w:p w14:paraId="7F198C9E" w14:textId="78554F3D" w:rsidR="002D64AD" w:rsidRPr="005F47A5" w:rsidRDefault="002D64AD" w:rsidP="002D64AD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gridSpan w:val="2"/>
          </w:tcPr>
          <w:p w14:paraId="12349405" w14:textId="77777777" w:rsidR="002D64AD" w:rsidRPr="005F47A5" w:rsidRDefault="002D64AD" w:rsidP="002D64AD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gridSpan w:val="2"/>
          </w:tcPr>
          <w:p w14:paraId="061F38CB" w14:textId="73FB88F1" w:rsidR="002D64AD" w:rsidRPr="005F47A5" w:rsidRDefault="002D64AD" w:rsidP="002D64AD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9" w:type="dxa"/>
            <w:gridSpan w:val="2"/>
          </w:tcPr>
          <w:p w14:paraId="76D28754" w14:textId="77777777" w:rsidR="002D64AD" w:rsidRPr="005F47A5" w:rsidRDefault="002D64AD" w:rsidP="002D64AD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  <w:gridSpan w:val="2"/>
          </w:tcPr>
          <w:p w14:paraId="059E9B94" w14:textId="373A1FBC" w:rsidR="002D64AD" w:rsidRPr="005F47A5" w:rsidRDefault="00F07A8D" w:rsidP="002D64A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</w:t>
            </w:r>
          </w:p>
        </w:tc>
        <w:tc>
          <w:tcPr>
            <w:tcW w:w="102" w:type="dxa"/>
            <w:gridSpan w:val="2"/>
          </w:tcPr>
          <w:p w14:paraId="30C32C32" w14:textId="77777777" w:rsidR="002D64AD" w:rsidRPr="005F47A5" w:rsidRDefault="002D64AD" w:rsidP="002D64AD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4A83532E" w14:textId="2203EB3B" w:rsidR="002D64AD" w:rsidRPr="005F47A5" w:rsidRDefault="00F07A8D" w:rsidP="002D64A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</w:p>
        </w:tc>
      </w:tr>
      <w:tr w:rsidR="002D64AD" w:rsidRPr="005F47A5" w14:paraId="1F9EBC02" w14:textId="77777777" w:rsidTr="007257E8">
        <w:trPr>
          <w:trHeight w:val="144"/>
        </w:trPr>
        <w:tc>
          <w:tcPr>
            <w:tcW w:w="3955" w:type="dxa"/>
          </w:tcPr>
          <w:p w14:paraId="40AEB1DD" w14:textId="6E85E5A6" w:rsidR="002D64AD" w:rsidRPr="005F47A5" w:rsidRDefault="002D64AD" w:rsidP="002D64AD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927" w:type="dxa"/>
          </w:tcPr>
          <w:p w14:paraId="08EA3565" w14:textId="21C811E2" w:rsidR="002D64AD" w:rsidRPr="005F47A5" w:rsidRDefault="002D64AD" w:rsidP="002D64AD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64" w:type="dxa"/>
          </w:tcPr>
          <w:p w14:paraId="1C0F0975" w14:textId="7BCDCB4C" w:rsidR="002D64AD" w:rsidRPr="005F47A5" w:rsidRDefault="002D64AD" w:rsidP="002D64AD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gridSpan w:val="2"/>
          </w:tcPr>
          <w:p w14:paraId="07EA95F7" w14:textId="77777777" w:rsidR="002D64AD" w:rsidRPr="005F47A5" w:rsidRDefault="002D64AD" w:rsidP="002D64AD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gridSpan w:val="2"/>
          </w:tcPr>
          <w:p w14:paraId="4D87CAA5" w14:textId="13C1684F" w:rsidR="002D64AD" w:rsidRPr="005F47A5" w:rsidRDefault="002D64AD" w:rsidP="002D64AD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9" w:type="dxa"/>
            <w:gridSpan w:val="2"/>
          </w:tcPr>
          <w:p w14:paraId="6D75F255" w14:textId="77777777" w:rsidR="002D64AD" w:rsidRPr="005F47A5" w:rsidRDefault="002D64AD" w:rsidP="002D64AD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  <w:gridSpan w:val="2"/>
          </w:tcPr>
          <w:p w14:paraId="60DE9147" w14:textId="12E21D69" w:rsidR="002D64AD" w:rsidRPr="005F47A5" w:rsidRDefault="00F07A8D" w:rsidP="002D64A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</w:t>
            </w:r>
          </w:p>
        </w:tc>
        <w:tc>
          <w:tcPr>
            <w:tcW w:w="102" w:type="dxa"/>
            <w:gridSpan w:val="2"/>
          </w:tcPr>
          <w:p w14:paraId="557827EF" w14:textId="77777777" w:rsidR="002D64AD" w:rsidRPr="005F47A5" w:rsidRDefault="002D64AD" w:rsidP="002D64AD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7DA0DF2D" w14:textId="31FFDAE0" w:rsidR="002D64AD" w:rsidRPr="005F47A5" w:rsidRDefault="00F07A8D" w:rsidP="002D64A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</w:t>
            </w:r>
          </w:p>
        </w:tc>
      </w:tr>
      <w:tr w:rsidR="002D64AD" w:rsidRPr="005F47A5" w14:paraId="0C3596B1" w14:textId="77777777" w:rsidTr="007257E8">
        <w:trPr>
          <w:trHeight w:val="144"/>
        </w:trPr>
        <w:tc>
          <w:tcPr>
            <w:tcW w:w="3955" w:type="dxa"/>
          </w:tcPr>
          <w:p w14:paraId="279F598B" w14:textId="6366B427" w:rsidR="002D64AD" w:rsidRPr="005F47A5" w:rsidRDefault="002D64AD" w:rsidP="002D64AD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927" w:type="dxa"/>
          </w:tcPr>
          <w:p w14:paraId="273AE18B" w14:textId="761A1CAC" w:rsidR="002D64AD" w:rsidRPr="005F47A5" w:rsidRDefault="002D64AD" w:rsidP="002D64AD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64" w:type="dxa"/>
          </w:tcPr>
          <w:p w14:paraId="18EB663E" w14:textId="20FD116E" w:rsidR="002D64AD" w:rsidRPr="005F47A5" w:rsidRDefault="002D64AD" w:rsidP="002D64AD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gridSpan w:val="2"/>
          </w:tcPr>
          <w:p w14:paraId="19BE1CB6" w14:textId="77777777" w:rsidR="002D64AD" w:rsidRPr="005F47A5" w:rsidRDefault="002D64AD" w:rsidP="002D64AD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gridSpan w:val="2"/>
          </w:tcPr>
          <w:p w14:paraId="2D6030D5" w14:textId="7DCB61C2" w:rsidR="002D64AD" w:rsidRPr="005F47A5" w:rsidRDefault="002D64AD" w:rsidP="002D64AD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9" w:type="dxa"/>
            <w:gridSpan w:val="2"/>
          </w:tcPr>
          <w:p w14:paraId="5E3E367D" w14:textId="77777777" w:rsidR="002D64AD" w:rsidRPr="005F47A5" w:rsidRDefault="002D64AD" w:rsidP="002D64AD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  <w:gridSpan w:val="2"/>
          </w:tcPr>
          <w:p w14:paraId="13BD54D2" w14:textId="753A82B4" w:rsidR="002D64AD" w:rsidRPr="005F47A5" w:rsidRDefault="00F07A8D" w:rsidP="002D64A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</w:p>
        </w:tc>
        <w:tc>
          <w:tcPr>
            <w:tcW w:w="102" w:type="dxa"/>
            <w:gridSpan w:val="2"/>
          </w:tcPr>
          <w:p w14:paraId="616BB5FB" w14:textId="77777777" w:rsidR="002D64AD" w:rsidRPr="005F47A5" w:rsidRDefault="002D64AD" w:rsidP="002D64AD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7C315923" w14:textId="26DF643D" w:rsidR="002D64AD" w:rsidRPr="005F47A5" w:rsidRDefault="00F07A8D" w:rsidP="002D64A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</w:p>
        </w:tc>
      </w:tr>
      <w:tr w:rsidR="002D64AD" w:rsidRPr="005F47A5" w14:paraId="7BF13A56" w14:textId="77777777" w:rsidTr="007257E8">
        <w:trPr>
          <w:trHeight w:val="144"/>
        </w:trPr>
        <w:tc>
          <w:tcPr>
            <w:tcW w:w="3955" w:type="dxa"/>
          </w:tcPr>
          <w:p w14:paraId="7C1AC1A6" w14:textId="0A04B468" w:rsidR="002D64AD" w:rsidRPr="005F47A5" w:rsidRDefault="002D64AD" w:rsidP="002D64AD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โทรา 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1010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27" w:type="dxa"/>
          </w:tcPr>
          <w:p w14:paraId="2983E78E" w14:textId="0F1706D9" w:rsidR="002D64AD" w:rsidRPr="005F47A5" w:rsidRDefault="002D64AD" w:rsidP="002D64AD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64" w:type="dxa"/>
          </w:tcPr>
          <w:p w14:paraId="4456FBF1" w14:textId="27927551" w:rsidR="002D64AD" w:rsidRPr="005F47A5" w:rsidRDefault="002D64AD" w:rsidP="002D64AD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gridSpan w:val="2"/>
          </w:tcPr>
          <w:p w14:paraId="580C1FB8" w14:textId="77777777" w:rsidR="002D64AD" w:rsidRPr="005F47A5" w:rsidRDefault="002D64AD" w:rsidP="002D64AD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gridSpan w:val="2"/>
          </w:tcPr>
          <w:p w14:paraId="6429C782" w14:textId="7FEC549C" w:rsidR="002D64AD" w:rsidRPr="005F47A5" w:rsidRDefault="002D64AD" w:rsidP="002D64AD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9" w:type="dxa"/>
            <w:gridSpan w:val="2"/>
          </w:tcPr>
          <w:p w14:paraId="31D7B51F" w14:textId="77777777" w:rsidR="002D64AD" w:rsidRPr="005F47A5" w:rsidRDefault="002D64AD" w:rsidP="002D64AD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  <w:gridSpan w:val="2"/>
          </w:tcPr>
          <w:p w14:paraId="3B4C3982" w14:textId="3F4EB158" w:rsidR="002D64AD" w:rsidRPr="005F47A5" w:rsidRDefault="00F07A8D" w:rsidP="002D64A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102" w:type="dxa"/>
            <w:gridSpan w:val="2"/>
          </w:tcPr>
          <w:p w14:paraId="7647027F" w14:textId="77777777" w:rsidR="002D64AD" w:rsidRPr="005F47A5" w:rsidRDefault="002D64AD" w:rsidP="002D64AD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</w:tcPr>
          <w:p w14:paraId="1D37ACE9" w14:textId="2AF1D174" w:rsidR="002D64AD" w:rsidRPr="005F47A5" w:rsidRDefault="00F07A8D" w:rsidP="002D64A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</w:p>
        </w:tc>
      </w:tr>
      <w:tr w:rsidR="002D64AD" w:rsidRPr="005F47A5" w14:paraId="581E5C45" w14:textId="77777777" w:rsidTr="007257E8">
        <w:trPr>
          <w:trHeight w:val="144"/>
        </w:trPr>
        <w:tc>
          <w:tcPr>
            <w:tcW w:w="3955" w:type="dxa"/>
          </w:tcPr>
          <w:p w14:paraId="7057F152" w14:textId="5A4D879A" w:rsidR="002D64AD" w:rsidRPr="005F47A5" w:rsidRDefault="002D64AD" w:rsidP="002D64AD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อื่น ๆ</w:t>
            </w:r>
          </w:p>
        </w:tc>
        <w:tc>
          <w:tcPr>
            <w:tcW w:w="1927" w:type="dxa"/>
          </w:tcPr>
          <w:p w14:paraId="78D1CF32" w14:textId="77777777" w:rsidR="002D64AD" w:rsidRPr="005F47A5" w:rsidRDefault="002D64AD" w:rsidP="002D64AD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406AD79" w14:textId="6EBC916F" w:rsidR="002D64AD" w:rsidRPr="005F47A5" w:rsidRDefault="00F07A8D" w:rsidP="002D64AD">
            <w:pPr>
              <w:tabs>
                <w:tab w:val="left" w:pos="624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106" w:type="dxa"/>
            <w:gridSpan w:val="2"/>
          </w:tcPr>
          <w:p w14:paraId="2F39BB9F" w14:textId="77777777" w:rsidR="002D64AD" w:rsidRPr="005F47A5" w:rsidRDefault="002D64AD" w:rsidP="002D64AD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7" w:type="dxa"/>
            <w:gridSpan w:val="2"/>
            <w:tcBorders>
              <w:bottom w:val="single" w:sz="4" w:space="0" w:color="auto"/>
            </w:tcBorders>
          </w:tcPr>
          <w:p w14:paraId="54DF933C" w14:textId="157F9F6F" w:rsidR="002D64AD" w:rsidRPr="005F47A5" w:rsidRDefault="00F07A8D" w:rsidP="002D64AD">
            <w:pPr>
              <w:tabs>
                <w:tab w:val="left" w:pos="612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109" w:type="dxa"/>
            <w:gridSpan w:val="2"/>
          </w:tcPr>
          <w:p w14:paraId="202041C9" w14:textId="77777777" w:rsidR="002D64AD" w:rsidRPr="005F47A5" w:rsidRDefault="002D64AD" w:rsidP="002D64AD">
            <w:pPr>
              <w:tabs>
                <w:tab w:val="left" w:pos="612"/>
              </w:tabs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6" w:type="dxa"/>
            <w:gridSpan w:val="2"/>
            <w:tcBorders>
              <w:bottom w:val="single" w:sz="4" w:space="0" w:color="auto"/>
            </w:tcBorders>
          </w:tcPr>
          <w:p w14:paraId="10887F75" w14:textId="6B5028BD" w:rsidR="002D64AD" w:rsidRPr="005F47A5" w:rsidRDefault="00F07A8D" w:rsidP="002D64A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102" w:type="dxa"/>
            <w:gridSpan w:val="2"/>
          </w:tcPr>
          <w:p w14:paraId="5F8E7143" w14:textId="77777777" w:rsidR="002D64AD" w:rsidRPr="005F47A5" w:rsidRDefault="002D64AD" w:rsidP="002D64AD">
            <w:pPr>
              <w:snapToGrid w:val="0"/>
              <w:spacing w:line="300" w:lineRule="exact"/>
              <w:ind w:right="225" w:hanging="1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769BF54C" w14:textId="1E8A68D6" w:rsidR="002D64AD" w:rsidRPr="005F47A5" w:rsidRDefault="00F07A8D" w:rsidP="002D64A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</w:tr>
      <w:tr w:rsidR="002D64AD" w:rsidRPr="005F47A5" w14:paraId="3D8B4CED" w14:textId="77777777" w:rsidTr="007257E8">
        <w:trPr>
          <w:trHeight w:val="150"/>
        </w:trPr>
        <w:tc>
          <w:tcPr>
            <w:tcW w:w="3955" w:type="dxa"/>
          </w:tcPr>
          <w:p w14:paraId="47344417" w14:textId="603A8382" w:rsidR="002D64AD" w:rsidRPr="005F47A5" w:rsidRDefault="002D64AD" w:rsidP="002D64AD">
            <w:pPr>
              <w:spacing w:line="300" w:lineRule="exact"/>
              <w:ind w:left="720" w:hanging="27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รวมเจ้าหนี้การค้า</w:t>
            </w:r>
          </w:p>
        </w:tc>
        <w:tc>
          <w:tcPr>
            <w:tcW w:w="1927" w:type="dxa"/>
          </w:tcPr>
          <w:p w14:paraId="3B250E95" w14:textId="77777777" w:rsidR="002D64AD" w:rsidRPr="005F47A5" w:rsidRDefault="002D64AD" w:rsidP="002D64AD">
            <w:pPr>
              <w:spacing w:line="120" w:lineRule="exact"/>
              <w:ind w:firstLine="33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17AD3702" w14:textId="466F268F" w:rsidR="002D64AD" w:rsidRPr="005F47A5" w:rsidRDefault="00F07A8D" w:rsidP="002D64AD">
            <w:pPr>
              <w:tabs>
                <w:tab w:val="left" w:pos="624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98</w:t>
            </w:r>
          </w:p>
        </w:tc>
        <w:tc>
          <w:tcPr>
            <w:tcW w:w="106" w:type="dxa"/>
            <w:gridSpan w:val="2"/>
          </w:tcPr>
          <w:p w14:paraId="6B240923" w14:textId="77777777" w:rsidR="002D64AD" w:rsidRPr="005F47A5" w:rsidRDefault="002D64AD" w:rsidP="002D64AD">
            <w:pPr>
              <w:tabs>
                <w:tab w:val="decimal" w:pos="846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7F7382" w14:textId="43F7527E" w:rsidR="002D64AD" w:rsidRPr="005F47A5" w:rsidRDefault="00F07A8D" w:rsidP="002D64AD">
            <w:pPr>
              <w:tabs>
                <w:tab w:val="left" w:pos="612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</w:t>
            </w:r>
          </w:p>
        </w:tc>
        <w:tc>
          <w:tcPr>
            <w:tcW w:w="109" w:type="dxa"/>
            <w:gridSpan w:val="2"/>
          </w:tcPr>
          <w:p w14:paraId="147F1C5E" w14:textId="77777777" w:rsidR="002D64AD" w:rsidRPr="005F47A5" w:rsidRDefault="002D64AD" w:rsidP="002D64AD">
            <w:pPr>
              <w:tabs>
                <w:tab w:val="left" w:pos="612"/>
                <w:tab w:val="decimal" w:pos="834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700954" w14:textId="5E4DB613" w:rsidR="002D64AD" w:rsidRPr="005F47A5" w:rsidRDefault="00F07A8D" w:rsidP="002D64A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172</w:t>
            </w:r>
          </w:p>
        </w:tc>
        <w:tc>
          <w:tcPr>
            <w:tcW w:w="102" w:type="dxa"/>
            <w:gridSpan w:val="2"/>
          </w:tcPr>
          <w:p w14:paraId="4422CAC9" w14:textId="77777777" w:rsidR="002D64AD" w:rsidRPr="005F47A5" w:rsidRDefault="002D64AD" w:rsidP="002D64AD">
            <w:pPr>
              <w:tabs>
                <w:tab w:val="decimal" w:pos="834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05CA50D2" w14:textId="7A48C812" w:rsidR="002D64AD" w:rsidRPr="005F47A5" w:rsidRDefault="00F07A8D" w:rsidP="002D64A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157</w:t>
            </w:r>
          </w:p>
        </w:tc>
      </w:tr>
      <w:tr w:rsidR="002D64AD" w:rsidRPr="005F47A5" w14:paraId="76190491" w14:textId="77777777" w:rsidTr="007257E8">
        <w:trPr>
          <w:trHeight w:val="72"/>
        </w:trPr>
        <w:tc>
          <w:tcPr>
            <w:tcW w:w="3955" w:type="dxa"/>
          </w:tcPr>
          <w:p w14:paraId="32D59659" w14:textId="77777777" w:rsidR="002D64AD" w:rsidRPr="005F47A5" w:rsidRDefault="002D64AD" w:rsidP="002D64AD">
            <w:pPr>
              <w:spacing w:line="280" w:lineRule="exact"/>
              <w:ind w:left="720" w:hanging="63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927" w:type="dxa"/>
          </w:tcPr>
          <w:p w14:paraId="46F5A2EF" w14:textId="77777777" w:rsidR="002D64AD" w:rsidRPr="005F47A5" w:rsidRDefault="002D64AD" w:rsidP="002D64AD">
            <w:pPr>
              <w:tabs>
                <w:tab w:val="left" w:pos="703"/>
              </w:tabs>
              <w:snapToGrid w:val="0"/>
              <w:spacing w:line="280" w:lineRule="exact"/>
              <w:ind w:left="-180" w:right="10" w:hanging="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5878730E" w14:textId="77777777" w:rsidR="002D64AD" w:rsidRPr="005F47A5" w:rsidRDefault="002D64AD" w:rsidP="002D64AD">
            <w:pPr>
              <w:tabs>
                <w:tab w:val="left" w:pos="624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</w:tcPr>
          <w:p w14:paraId="1FE2BDD3" w14:textId="77777777" w:rsidR="002D64AD" w:rsidRPr="005F47A5" w:rsidRDefault="002D64AD" w:rsidP="002D64A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</w:tcPr>
          <w:p w14:paraId="5899040B" w14:textId="77777777" w:rsidR="002D64AD" w:rsidRPr="005F47A5" w:rsidRDefault="002D64AD" w:rsidP="002D64AD">
            <w:pPr>
              <w:tabs>
                <w:tab w:val="left" w:pos="612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  <w:gridSpan w:val="3"/>
          </w:tcPr>
          <w:p w14:paraId="013D0346" w14:textId="77777777" w:rsidR="002D64AD" w:rsidRPr="005F47A5" w:rsidRDefault="002D64AD" w:rsidP="002D64AD">
            <w:pPr>
              <w:tabs>
                <w:tab w:val="left" w:pos="612"/>
                <w:tab w:val="left" w:pos="703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</w:tcPr>
          <w:p w14:paraId="1CB34FC6" w14:textId="77777777" w:rsidR="002D64AD" w:rsidRPr="005F47A5" w:rsidRDefault="002D64AD" w:rsidP="002D64A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</w:tcPr>
          <w:p w14:paraId="26083361" w14:textId="77777777" w:rsidR="002D64AD" w:rsidRPr="005F47A5" w:rsidRDefault="002D64AD" w:rsidP="002D64A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</w:tcPr>
          <w:p w14:paraId="23A7C40E" w14:textId="77777777" w:rsidR="002D64AD" w:rsidRPr="005F47A5" w:rsidRDefault="002D64AD" w:rsidP="002D64A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2D64AD" w:rsidRPr="005F47A5" w14:paraId="1F0396A4" w14:textId="77777777" w:rsidTr="00861582">
        <w:trPr>
          <w:trHeight w:val="72"/>
        </w:trPr>
        <w:tc>
          <w:tcPr>
            <w:tcW w:w="3955" w:type="dxa"/>
          </w:tcPr>
          <w:p w14:paraId="311516F9" w14:textId="0ACC8A92" w:rsidR="002D64AD" w:rsidRPr="005F47A5" w:rsidRDefault="002D64AD" w:rsidP="002D64AD">
            <w:pPr>
              <w:spacing w:line="280" w:lineRule="exact"/>
              <w:ind w:left="720" w:hanging="63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เ</w:t>
            </w: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จ้าหนี้</w:t>
            </w: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อื่น 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927" w:type="dxa"/>
          </w:tcPr>
          <w:p w14:paraId="111F1591" w14:textId="77777777" w:rsidR="002D64AD" w:rsidRPr="005F47A5" w:rsidRDefault="002D64AD" w:rsidP="002D64AD">
            <w:pPr>
              <w:tabs>
                <w:tab w:val="left" w:pos="703"/>
              </w:tabs>
              <w:snapToGrid w:val="0"/>
              <w:spacing w:line="280" w:lineRule="exact"/>
              <w:ind w:left="-180" w:right="10" w:hanging="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708B1D9C" w14:textId="77777777" w:rsidR="002D64AD" w:rsidRPr="005F47A5" w:rsidRDefault="002D64AD" w:rsidP="002D64AD">
            <w:pPr>
              <w:tabs>
                <w:tab w:val="left" w:pos="624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</w:tcPr>
          <w:p w14:paraId="23FBE3E2" w14:textId="77777777" w:rsidR="002D64AD" w:rsidRPr="005F47A5" w:rsidRDefault="002D64AD" w:rsidP="002D64A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</w:tcPr>
          <w:p w14:paraId="11621279" w14:textId="77777777" w:rsidR="002D64AD" w:rsidRPr="005F47A5" w:rsidRDefault="002D64AD" w:rsidP="002D64AD">
            <w:pPr>
              <w:tabs>
                <w:tab w:val="left" w:pos="612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  <w:gridSpan w:val="3"/>
          </w:tcPr>
          <w:p w14:paraId="7A6B565D" w14:textId="77777777" w:rsidR="002D64AD" w:rsidRPr="005F47A5" w:rsidRDefault="002D64AD" w:rsidP="002D64AD">
            <w:pPr>
              <w:tabs>
                <w:tab w:val="left" w:pos="612"/>
                <w:tab w:val="left" w:pos="703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</w:tcPr>
          <w:p w14:paraId="02DD26A6" w14:textId="77777777" w:rsidR="002D64AD" w:rsidRPr="005F47A5" w:rsidRDefault="002D64AD" w:rsidP="002D64A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</w:tcPr>
          <w:p w14:paraId="79206154" w14:textId="77777777" w:rsidR="002D64AD" w:rsidRPr="005F47A5" w:rsidRDefault="002D64AD" w:rsidP="002D64A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</w:tcPr>
          <w:p w14:paraId="6A42C81B" w14:textId="77777777" w:rsidR="002D64AD" w:rsidRPr="005F47A5" w:rsidRDefault="002D64AD" w:rsidP="002D64A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2D64AD" w:rsidRPr="005F47A5" w14:paraId="0FC9F4EE" w14:textId="77777777" w:rsidTr="00861582">
        <w:trPr>
          <w:trHeight w:val="72"/>
        </w:trPr>
        <w:tc>
          <w:tcPr>
            <w:tcW w:w="3955" w:type="dxa"/>
          </w:tcPr>
          <w:p w14:paraId="192EAEAA" w14:textId="0B7F34AB" w:rsidR="002D64AD" w:rsidRPr="005F47A5" w:rsidRDefault="002D64AD" w:rsidP="002D64AD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บริษัท ไอ</w:t>
            </w:r>
            <w:r w:rsidRPr="005F47A5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.</w:t>
            </w:r>
            <w:r w:rsidRPr="005F47A5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ซี</w:t>
            </w:r>
            <w:r w:rsidRPr="005F47A5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.</w:t>
            </w:r>
            <w:r w:rsidRPr="005F47A5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ซี</w:t>
            </w:r>
            <w:r w:rsidRPr="005F47A5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.</w:t>
            </w:r>
            <w:r w:rsidRPr="005F47A5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อินเตอร์</w:t>
            </w:r>
            <w:r w:rsidRPr="005F47A5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เนชั่นแนล จำกัด (มหาชน)</w:t>
            </w:r>
          </w:p>
        </w:tc>
        <w:tc>
          <w:tcPr>
            <w:tcW w:w="1927" w:type="dxa"/>
          </w:tcPr>
          <w:p w14:paraId="2EEF5C6B" w14:textId="2BBF23EF" w:rsidR="002D64AD" w:rsidRPr="005F47A5" w:rsidRDefault="002D64AD" w:rsidP="002D64AD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64" w:type="dxa"/>
          </w:tcPr>
          <w:p w14:paraId="2FB9323D" w14:textId="77777777" w:rsidR="002D64AD" w:rsidRPr="005F47A5" w:rsidRDefault="002D64AD" w:rsidP="002D64AD">
            <w:pPr>
              <w:tabs>
                <w:tab w:val="left" w:pos="624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</w:tcPr>
          <w:p w14:paraId="6EC91EEE" w14:textId="77777777" w:rsidR="002D64AD" w:rsidRPr="005F47A5" w:rsidRDefault="002D64AD" w:rsidP="002D64A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</w:tcPr>
          <w:p w14:paraId="34B48952" w14:textId="77777777" w:rsidR="002D64AD" w:rsidRPr="005F47A5" w:rsidRDefault="002D64AD" w:rsidP="002D64AD">
            <w:pPr>
              <w:tabs>
                <w:tab w:val="left" w:pos="612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  <w:gridSpan w:val="3"/>
          </w:tcPr>
          <w:p w14:paraId="0D04E82F" w14:textId="77777777" w:rsidR="002D64AD" w:rsidRPr="005F47A5" w:rsidRDefault="002D64AD" w:rsidP="002D64AD">
            <w:pPr>
              <w:tabs>
                <w:tab w:val="left" w:pos="612"/>
                <w:tab w:val="left" w:pos="703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</w:tcPr>
          <w:p w14:paraId="104BFAF0" w14:textId="77777777" w:rsidR="002D64AD" w:rsidRPr="005F47A5" w:rsidRDefault="002D64AD" w:rsidP="002D64AD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</w:tcPr>
          <w:p w14:paraId="4DE694F1" w14:textId="77777777" w:rsidR="002D64AD" w:rsidRPr="005F47A5" w:rsidRDefault="002D64AD" w:rsidP="002D64A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</w:tcPr>
          <w:p w14:paraId="21ECAD88" w14:textId="77777777" w:rsidR="002D64AD" w:rsidRPr="005F47A5" w:rsidRDefault="002D64AD" w:rsidP="002D64A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5143CC" w:rsidRPr="005F47A5" w14:paraId="379A6150" w14:textId="77777777" w:rsidTr="00861582">
        <w:trPr>
          <w:trHeight w:val="72"/>
        </w:trPr>
        <w:tc>
          <w:tcPr>
            <w:tcW w:w="3955" w:type="dxa"/>
          </w:tcPr>
          <w:p w14:paraId="51C5FC9E" w14:textId="77777777" w:rsidR="005143CC" w:rsidRPr="005F47A5" w:rsidRDefault="005143CC" w:rsidP="005143CC">
            <w:pPr>
              <w:spacing w:line="280" w:lineRule="exact"/>
              <w:ind w:left="720" w:hanging="63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33790F0B" w14:textId="1B936425" w:rsidR="005143CC" w:rsidRPr="005F47A5" w:rsidRDefault="005143CC" w:rsidP="005143CC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864" w:type="dxa"/>
          </w:tcPr>
          <w:p w14:paraId="4642E413" w14:textId="3C8EC952" w:rsidR="005143CC" w:rsidRPr="005F47A5" w:rsidRDefault="00F07A8D" w:rsidP="005143CC">
            <w:pPr>
              <w:tabs>
                <w:tab w:val="left" w:pos="624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77</w:t>
            </w:r>
          </w:p>
        </w:tc>
        <w:tc>
          <w:tcPr>
            <w:tcW w:w="93" w:type="dxa"/>
          </w:tcPr>
          <w:p w14:paraId="0F3486E5" w14:textId="77777777" w:rsidR="005143CC" w:rsidRPr="005F47A5" w:rsidRDefault="005143CC" w:rsidP="005143CC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</w:tcPr>
          <w:p w14:paraId="6D27B86F" w14:textId="5045F144" w:rsidR="005143CC" w:rsidRPr="005F47A5" w:rsidRDefault="00F07A8D" w:rsidP="005143CC">
            <w:pPr>
              <w:tabs>
                <w:tab w:val="left" w:pos="630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</w:t>
            </w:r>
          </w:p>
        </w:tc>
        <w:tc>
          <w:tcPr>
            <w:tcW w:w="126" w:type="dxa"/>
            <w:gridSpan w:val="3"/>
          </w:tcPr>
          <w:p w14:paraId="27DB71D6" w14:textId="77777777" w:rsidR="005143CC" w:rsidRPr="005F47A5" w:rsidRDefault="005143CC" w:rsidP="005143CC">
            <w:pPr>
              <w:tabs>
                <w:tab w:val="left" w:pos="612"/>
                <w:tab w:val="left" w:pos="703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</w:tcPr>
          <w:p w14:paraId="28AAEDCB" w14:textId="69ECD610" w:rsidR="005143CC" w:rsidRPr="005F47A5" w:rsidRDefault="00F07A8D" w:rsidP="005143CC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77</w:t>
            </w:r>
          </w:p>
        </w:tc>
        <w:tc>
          <w:tcPr>
            <w:tcW w:w="101" w:type="dxa"/>
            <w:gridSpan w:val="2"/>
          </w:tcPr>
          <w:p w14:paraId="4071506D" w14:textId="77777777" w:rsidR="005143CC" w:rsidRPr="005F47A5" w:rsidRDefault="005143CC" w:rsidP="005143CC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</w:tcPr>
          <w:p w14:paraId="56272A9B" w14:textId="5504CCFE" w:rsidR="005143CC" w:rsidRPr="005F47A5" w:rsidRDefault="00F07A8D" w:rsidP="005143CC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</w:t>
            </w:r>
          </w:p>
        </w:tc>
      </w:tr>
      <w:tr w:rsidR="005143CC" w:rsidRPr="005F47A5" w14:paraId="30CBA27A" w14:textId="77777777" w:rsidTr="00861582">
        <w:trPr>
          <w:trHeight w:val="72"/>
        </w:trPr>
        <w:tc>
          <w:tcPr>
            <w:tcW w:w="3955" w:type="dxa"/>
          </w:tcPr>
          <w:p w14:paraId="7A920F39" w14:textId="4A9947B2" w:rsidR="005143CC" w:rsidRPr="005F47A5" w:rsidRDefault="005143CC" w:rsidP="005143CC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อื่น ๆ</w:t>
            </w:r>
          </w:p>
        </w:tc>
        <w:tc>
          <w:tcPr>
            <w:tcW w:w="1927" w:type="dxa"/>
          </w:tcPr>
          <w:p w14:paraId="505EEAE0" w14:textId="77777777" w:rsidR="005143CC" w:rsidRPr="005F47A5" w:rsidRDefault="005143CC" w:rsidP="005143CC">
            <w:pPr>
              <w:tabs>
                <w:tab w:val="left" w:pos="703"/>
              </w:tabs>
              <w:snapToGrid w:val="0"/>
              <w:spacing w:line="280" w:lineRule="exact"/>
              <w:ind w:left="-180" w:right="10" w:hanging="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465863D" w14:textId="3DEA80FF" w:rsidR="005143CC" w:rsidRPr="005F47A5" w:rsidRDefault="00F07A8D" w:rsidP="005143CC">
            <w:pPr>
              <w:tabs>
                <w:tab w:val="left" w:pos="624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93" w:type="dxa"/>
          </w:tcPr>
          <w:p w14:paraId="25DBBD76" w14:textId="77777777" w:rsidR="005143CC" w:rsidRPr="005F47A5" w:rsidRDefault="005143CC" w:rsidP="005143CC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  <w:tcBorders>
              <w:bottom w:val="single" w:sz="4" w:space="0" w:color="auto"/>
            </w:tcBorders>
          </w:tcPr>
          <w:p w14:paraId="7A000F89" w14:textId="02760016" w:rsidR="005143CC" w:rsidRPr="005F47A5" w:rsidRDefault="00F07A8D" w:rsidP="005143CC">
            <w:pPr>
              <w:tabs>
                <w:tab w:val="left" w:pos="612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126" w:type="dxa"/>
            <w:gridSpan w:val="3"/>
          </w:tcPr>
          <w:p w14:paraId="6F60F965" w14:textId="77777777" w:rsidR="005143CC" w:rsidRPr="005F47A5" w:rsidRDefault="005143CC" w:rsidP="005143CC">
            <w:pPr>
              <w:tabs>
                <w:tab w:val="left" w:pos="612"/>
                <w:tab w:val="left" w:pos="703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764C96FE" w14:textId="4B4EFC20" w:rsidR="005143CC" w:rsidRPr="005F47A5" w:rsidRDefault="00F07A8D" w:rsidP="005143CC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101" w:type="dxa"/>
            <w:gridSpan w:val="2"/>
          </w:tcPr>
          <w:p w14:paraId="73497F7D" w14:textId="77777777" w:rsidR="005143CC" w:rsidRPr="005F47A5" w:rsidRDefault="005143CC" w:rsidP="005143CC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  <w:tcBorders>
              <w:bottom w:val="single" w:sz="4" w:space="0" w:color="auto"/>
            </w:tcBorders>
          </w:tcPr>
          <w:p w14:paraId="65ACC9EE" w14:textId="5C04150D" w:rsidR="005143CC" w:rsidRPr="005F47A5" w:rsidRDefault="00F07A8D" w:rsidP="005143CC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</w:tr>
      <w:tr w:rsidR="005143CC" w:rsidRPr="005F47A5" w14:paraId="198B4BC8" w14:textId="77777777" w:rsidTr="00861582">
        <w:trPr>
          <w:trHeight w:val="72"/>
        </w:trPr>
        <w:tc>
          <w:tcPr>
            <w:tcW w:w="3955" w:type="dxa"/>
          </w:tcPr>
          <w:p w14:paraId="2CEDCE0B" w14:textId="1E14B721" w:rsidR="005143CC" w:rsidRPr="005F47A5" w:rsidRDefault="005143CC" w:rsidP="005143CC">
            <w:pPr>
              <w:spacing w:line="300" w:lineRule="exact"/>
              <w:ind w:left="720" w:hanging="27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รวมเจ้าหนี้อื่น</w:t>
            </w:r>
          </w:p>
        </w:tc>
        <w:tc>
          <w:tcPr>
            <w:tcW w:w="1927" w:type="dxa"/>
          </w:tcPr>
          <w:p w14:paraId="3A064FFE" w14:textId="77777777" w:rsidR="005143CC" w:rsidRPr="005F47A5" w:rsidRDefault="005143CC" w:rsidP="005143CC">
            <w:pPr>
              <w:tabs>
                <w:tab w:val="left" w:pos="703"/>
              </w:tabs>
              <w:snapToGrid w:val="0"/>
              <w:spacing w:line="280" w:lineRule="exact"/>
              <w:ind w:left="-180" w:right="10" w:hanging="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1F378E81" w14:textId="12DD8AB0" w:rsidR="005143CC" w:rsidRPr="005F47A5" w:rsidRDefault="00F07A8D" w:rsidP="005143CC">
            <w:pPr>
              <w:tabs>
                <w:tab w:val="left" w:pos="624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78</w:t>
            </w:r>
          </w:p>
        </w:tc>
        <w:tc>
          <w:tcPr>
            <w:tcW w:w="93" w:type="dxa"/>
          </w:tcPr>
          <w:p w14:paraId="3162AC6D" w14:textId="77777777" w:rsidR="005143CC" w:rsidRPr="005F47A5" w:rsidRDefault="005143CC" w:rsidP="005143CC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7DA8F7" w14:textId="16EDDFC6" w:rsidR="005143CC" w:rsidRPr="005F47A5" w:rsidRDefault="00F07A8D" w:rsidP="005143CC">
            <w:pPr>
              <w:tabs>
                <w:tab w:val="left" w:pos="612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</w:t>
            </w:r>
          </w:p>
        </w:tc>
        <w:tc>
          <w:tcPr>
            <w:tcW w:w="126" w:type="dxa"/>
            <w:gridSpan w:val="3"/>
          </w:tcPr>
          <w:p w14:paraId="3CC7DDA1" w14:textId="77777777" w:rsidR="005143CC" w:rsidRPr="005F47A5" w:rsidRDefault="005143CC" w:rsidP="005143CC">
            <w:pPr>
              <w:tabs>
                <w:tab w:val="left" w:pos="612"/>
                <w:tab w:val="left" w:pos="703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5A8E316B" w14:textId="1BDC9F32" w:rsidR="005143CC" w:rsidRPr="005F47A5" w:rsidRDefault="00F07A8D" w:rsidP="005143CC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78</w:t>
            </w:r>
          </w:p>
        </w:tc>
        <w:tc>
          <w:tcPr>
            <w:tcW w:w="101" w:type="dxa"/>
            <w:gridSpan w:val="2"/>
          </w:tcPr>
          <w:p w14:paraId="1C0ABE19" w14:textId="77777777" w:rsidR="005143CC" w:rsidRPr="005F47A5" w:rsidRDefault="005143CC" w:rsidP="005143CC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2B91F5" w14:textId="213ADD1C" w:rsidR="005143CC" w:rsidRPr="005F47A5" w:rsidRDefault="00F07A8D" w:rsidP="005143CC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</w:t>
            </w:r>
          </w:p>
        </w:tc>
      </w:tr>
      <w:tr w:rsidR="005143CC" w:rsidRPr="005F47A5" w14:paraId="7A644BF7" w14:textId="77777777" w:rsidTr="007257E8">
        <w:trPr>
          <w:trHeight w:val="72"/>
        </w:trPr>
        <w:tc>
          <w:tcPr>
            <w:tcW w:w="3955" w:type="dxa"/>
          </w:tcPr>
          <w:p w14:paraId="73052CB6" w14:textId="77777777" w:rsidR="005143CC" w:rsidRPr="005F47A5" w:rsidRDefault="005143CC" w:rsidP="005143CC">
            <w:pPr>
              <w:spacing w:line="280" w:lineRule="exact"/>
              <w:ind w:left="720" w:hanging="63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28912E2A" w14:textId="77777777" w:rsidR="005143CC" w:rsidRPr="005F47A5" w:rsidRDefault="005143CC" w:rsidP="005143CC">
            <w:pPr>
              <w:tabs>
                <w:tab w:val="left" w:pos="703"/>
              </w:tabs>
              <w:snapToGrid w:val="0"/>
              <w:spacing w:line="280" w:lineRule="exact"/>
              <w:ind w:left="-180" w:right="10" w:hanging="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64A4D866" w14:textId="77777777" w:rsidR="005143CC" w:rsidRPr="005F47A5" w:rsidRDefault="005143CC" w:rsidP="005143CC">
            <w:pPr>
              <w:tabs>
                <w:tab w:val="left" w:pos="624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</w:tcPr>
          <w:p w14:paraId="230EA469" w14:textId="77777777" w:rsidR="005143CC" w:rsidRPr="005F47A5" w:rsidRDefault="005143CC" w:rsidP="005143CC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</w:tcPr>
          <w:p w14:paraId="03C62471" w14:textId="77777777" w:rsidR="005143CC" w:rsidRPr="005F47A5" w:rsidRDefault="005143CC" w:rsidP="005143CC">
            <w:pPr>
              <w:tabs>
                <w:tab w:val="left" w:pos="612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  <w:gridSpan w:val="3"/>
          </w:tcPr>
          <w:p w14:paraId="6370C3C9" w14:textId="77777777" w:rsidR="005143CC" w:rsidRPr="005F47A5" w:rsidRDefault="005143CC" w:rsidP="005143CC">
            <w:pPr>
              <w:tabs>
                <w:tab w:val="left" w:pos="612"/>
                <w:tab w:val="left" w:pos="703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</w:tcPr>
          <w:p w14:paraId="7813F3D2" w14:textId="77777777" w:rsidR="005143CC" w:rsidRPr="005F47A5" w:rsidRDefault="005143CC" w:rsidP="005143CC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</w:tcPr>
          <w:p w14:paraId="307DBE85" w14:textId="77777777" w:rsidR="005143CC" w:rsidRPr="005F47A5" w:rsidRDefault="005143CC" w:rsidP="005143CC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</w:tcPr>
          <w:p w14:paraId="6302B846" w14:textId="77777777" w:rsidR="005143CC" w:rsidRPr="005F47A5" w:rsidRDefault="005143CC" w:rsidP="005143CC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5143CC" w:rsidRPr="005F47A5" w14:paraId="40185AB6" w14:textId="77777777" w:rsidTr="007257E8">
        <w:trPr>
          <w:trHeight w:val="72"/>
        </w:trPr>
        <w:tc>
          <w:tcPr>
            <w:tcW w:w="3955" w:type="dxa"/>
          </w:tcPr>
          <w:p w14:paraId="2340137B" w14:textId="0ABB3C49" w:rsidR="005143CC" w:rsidRPr="005F47A5" w:rsidRDefault="005143CC" w:rsidP="005143CC">
            <w:pPr>
              <w:spacing w:line="280" w:lineRule="exact"/>
              <w:ind w:left="720" w:hanging="63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ค่าลิขสิทธิ์ค้างจ่าย 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(ดูหมายเหตุข้อ 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927" w:type="dxa"/>
          </w:tcPr>
          <w:p w14:paraId="6C381020" w14:textId="77777777" w:rsidR="005143CC" w:rsidRPr="005F47A5" w:rsidRDefault="005143CC" w:rsidP="005143CC">
            <w:pPr>
              <w:tabs>
                <w:tab w:val="left" w:pos="703"/>
              </w:tabs>
              <w:snapToGrid w:val="0"/>
              <w:spacing w:line="280" w:lineRule="exact"/>
              <w:ind w:left="-180" w:right="10" w:hanging="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3DCF8F8A" w14:textId="77777777" w:rsidR="005143CC" w:rsidRPr="005F47A5" w:rsidRDefault="005143CC" w:rsidP="005143CC">
            <w:pPr>
              <w:tabs>
                <w:tab w:val="left" w:pos="624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</w:tcPr>
          <w:p w14:paraId="5EC27AF8" w14:textId="77777777" w:rsidR="005143CC" w:rsidRPr="005F47A5" w:rsidRDefault="005143CC" w:rsidP="005143CC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</w:tcPr>
          <w:p w14:paraId="65F47420" w14:textId="77777777" w:rsidR="005143CC" w:rsidRPr="005F47A5" w:rsidRDefault="005143CC" w:rsidP="005143CC">
            <w:pPr>
              <w:tabs>
                <w:tab w:val="left" w:pos="612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  <w:gridSpan w:val="3"/>
          </w:tcPr>
          <w:p w14:paraId="6E17EF60" w14:textId="77777777" w:rsidR="005143CC" w:rsidRPr="005F47A5" w:rsidRDefault="005143CC" w:rsidP="005143CC">
            <w:pPr>
              <w:tabs>
                <w:tab w:val="left" w:pos="612"/>
                <w:tab w:val="left" w:pos="703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</w:tcPr>
          <w:p w14:paraId="27472A77" w14:textId="77777777" w:rsidR="005143CC" w:rsidRPr="005F47A5" w:rsidRDefault="005143CC" w:rsidP="005143CC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</w:tcPr>
          <w:p w14:paraId="7034E2FB" w14:textId="77777777" w:rsidR="005143CC" w:rsidRPr="005F47A5" w:rsidRDefault="005143CC" w:rsidP="005143CC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</w:tcPr>
          <w:p w14:paraId="37F4A986" w14:textId="77777777" w:rsidR="005143CC" w:rsidRPr="005F47A5" w:rsidRDefault="005143CC" w:rsidP="005143CC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5143CC" w:rsidRPr="005F47A5" w14:paraId="2A85039D" w14:textId="77777777" w:rsidTr="007257E8">
        <w:trPr>
          <w:trHeight w:val="72"/>
        </w:trPr>
        <w:tc>
          <w:tcPr>
            <w:tcW w:w="3955" w:type="dxa"/>
          </w:tcPr>
          <w:p w14:paraId="015CDA94" w14:textId="77777777" w:rsidR="005143CC" w:rsidRPr="005F47A5" w:rsidRDefault="005143CC" w:rsidP="005143CC">
            <w:pPr>
              <w:snapToGrid w:val="0"/>
              <w:spacing w:line="300" w:lineRule="exact"/>
              <w:ind w:left="720" w:hanging="4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27" w:type="dxa"/>
          </w:tcPr>
          <w:p w14:paraId="623A06CD" w14:textId="77777777" w:rsidR="005143CC" w:rsidRPr="005F47A5" w:rsidRDefault="005143CC" w:rsidP="005143CC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864" w:type="dxa"/>
          </w:tcPr>
          <w:p w14:paraId="6723D8AA" w14:textId="77777777" w:rsidR="005143CC" w:rsidRPr="005F47A5" w:rsidRDefault="005143CC" w:rsidP="005143CC">
            <w:pPr>
              <w:tabs>
                <w:tab w:val="left" w:pos="624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</w:tcPr>
          <w:p w14:paraId="653BD02A" w14:textId="77777777" w:rsidR="005143CC" w:rsidRPr="005F47A5" w:rsidRDefault="005143CC" w:rsidP="005143CC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</w:tcPr>
          <w:p w14:paraId="42ADD65D" w14:textId="77777777" w:rsidR="005143CC" w:rsidRPr="005F47A5" w:rsidRDefault="005143CC" w:rsidP="005143CC">
            <w:pPr>
              <w:tabs>
                <w:tab w:val="left" w:pos="612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  <w:gridSpan w:val="3"/>
            <w:vAlign w:val="center"/>
          </w:tcPr>
          <w:p w14:paraId="22059856" w14:textId="77777777" w:rsidR="005143CC" w:rsidRPr="005F47A5" w:rsidRDefault="005143CC" w:rsidP="005143CC">
            <w:pPr>
              <w:tabs>
                <w:tab w:val="left" w:pos="612"/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</w:tcPr>
          <w:p w14:paraId="4BB1D9F5" w14:textId="77777777" w:rsidR="005143CC" w:rsidRPr="005F47A5" w:rsidRDefault="005143CC" w:rsidP="005143CC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vAlign w:val="center"/>
          </w:tcPr>
          <w:p w14:paraId="0103671F" w14:textId="77777777" w:rsidR="005143CC" w:rsidRPr="005F47A5" w:rsidRDefault="005143CC" w:rsidP="005143CC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</w:tcPr>
          <w:p w14:paraId="7A97BEF0" w14:textId="77777777" w:rsidR="005143CC" w:rsidRPr="005F47A5" w:rsidRDefault="005143CC" w:rsidP="005143CC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5143CC" w:rsidRPr="005F47A5" w14:paraId="3722980F" w14:textId="77777777" w:rsidTr="007257E8">
        <w:trPr>
          <w:trHeight w:val="72"/>
        </w:trPr>
        <w:tc>
          <w:tcPr>
            <w:tcW w:w="3955" w:type="dxa"/>
          </w:tcPr>
          <w:p w14:paraId="4BE857CE" w14:textId="77777777" w:rsidR="005143CC" w:rsidRPr="005F47A5" w:rsidRDefault="005143CC" w:rsidP="005143CC">
            <w:pPr>
              <w:spacing w:line="280" w:lineRule="exact"/>
              <w:ind w:left="720" w:hanging="45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27" w:type="dxa"/>
          </w:tcPr>
          <w:p w14:paraId="2B7D5566" w14:textId="77777777" w:rsidR="005143CC" w:rsidRPr="005F47A5" w:rsidRDefault="005143CC" w:rsidP="005143CC">
            <w:pPr>
              <w:spacing w:line="300" w:lineRule="exact"/>
              <w:ind w:left="-1063" w:firstLine="10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0242028D" w14:textId="0AF1551B" w:rsidR="005143CC" w:rsidRPr="005F47A5" w:rsidRDefault="00F07A8D" w:rsidP="005143CC">
            <w:pPr>
              <w:tabs>
                <w:tab w:val="left" w:pos="624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19</w:t>
            </w:r>
          </w:p>
        </w:tc>
        <w:tc>
          <w:tcPr>
            <w:tcW w:w="93" w:type="dxa"/>
          </w:tcPr>
          <w:p w14:paraId="39687C31" w14:textId="77777777" w:rsidR="005143CC" w:rsidRPr="005F47A5" w:rsidRDefault="005143CC" w:rsidP="005143CC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  <w:tcBorders>
              <w:bottom w:val="double" w:sz="4" w:space="0" w:color="auto"/>
            </w:tcBorders>
          </w:tcPr>
          <w:p w14:paraId="78713AA4" w14:textId="6074A4E1" w:rsidR="005143CC" w:rsidRPr="005F47A5" w:rsidRDefault="00F07A8D" w:rsidP="005143CC">
            <w:pPr>
              <w:tabs>
                <w:tab w:val="left" w:pos="612"/>
              </w:tabs>
              <w:spacing w:line="300" w:lineRule="exact"/>
              <w:ind w:left="-1063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</w:p>
        </w:tc>
        <w:tc>
          <w:tcPr>
            <w:tcW w:w="126" w:type="dxa"/>
            <w:gridSpan w:val="3"/>
            <w:vAlign w:val="center"/>
          </w:tcPr>
          <w:p w14:paraId="2AE3AA6D" w14:textId="77777777" w:rsidR="005143CC" w:rsidRPr="005F47A5" w:rsidRDefault="005143CC" w:rsidP="005143CC">
            <w:pPr>
              <w:tabs>
                <w:tab w:val="left" w:pos="612"/>
                <w:tab w:val="left" w:pos="703"/>
              </w:tabs>
              <w:spacing w:line="300" w:lineRule="exact"/>
              <w:ind w:left="-180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</w:tcPr>
          <w:p w14:paraId="7B0DF362" w14:textId="1D1F8709" w:rsidR="005143CC" w:rsidRPr="005F47A5" w:rsidRDefault="00F07A8D" w:rsidP="005143CC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19</w:t>
            </w:r>
          </w:p>
        </w:tc>
        <w:tc>
          <w:tcPr>
            <w:tcW w:w="101" w:type="dxa"/>
            <w:gridSpan w:val="2"/>
            <w:vAlign w:val="center"/>
          </w:tcPr>
          <w:p w14:paraId="613EE3FF" w14:textId="77777777" w:rsidR="005143CC" w:rsidRPr="005F47A5" w:rsidRDefault="005143CC" w:rsidP="005143CC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3" w:type="dxa"/>
            <w:gridSpan w:val="2"/>
            <w:tcBorders>
              <w:bottom w:val="double" w:sz="4" w:space="0" w:color="auto"/>
            </w:tcBorders>
          </w:tcPr>
          <w:p w14:paraId="44BD8EF8" w14:textId="18E07494" w:rsidR="005143CC" w:rsidRPr="005F47A5" w:rsidRDefault="00F07A8D" w:rsidP="005143CC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</w:p>
        </w:tc>
      </w:tr>
    </w:tbl>
    <w:p w14:paraId="67C86505" w14:textId="707F50BE" w:rsidR="0076301F" w:rsidRPr="0076301F" w:rsidRDefault="0076301F" w:rsidP="0076301F">
      <w:pPr>
        <w:spacing w:before="240"/>
        <w:ind w:left="540"/>
        <w:jc w:val="thaiDistribute"/>
        <w:rPr>
          <w:rFonts w:ascii="Angsana New" w:hAnsi="Angsana New" w:cs="Angsana New"/>
          <w:b/>
          <w:bCs/>
          <w:spacing w:val="-10"/>
          <w:sz w:val="25"/>
          <w:szCs w:val="25"/>
          <w:cs/>
        </w:rPr>
      </w:pPr>
      <w:r w:rsidRPr="0076301F">
        <w:rPr>
          <w:rFonts w:ascii="Angsana New" w:hAnsi="Angsana New" w:cs="Angsana New"/>
          <w:spacing w:val="-10"/>
          <w:sz w:val="32"/>
          <w:szCs w:val="32"/>
          <w:cs/>
        </w:rPr>
        <w:t>รายการค้าที่สำคัญระหว่างบริษัทกับบริษัทที่เกี่ยวข้องกันสำหรับงวด</w:t>
      </w:r>
      <w:r w:rsidRPr="0076301F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สาม</w:t>
      </w:r>
      <w:r w:rsidRPr="0076301F">
        <w:rPr>
          <w:rFonts w:ascii="Angsana New" w:hAnsi="Angsana New" w:cs="Angsana New"/>
          <w:spacing w:val="-10"/>
          <w:sz w:val="32"/>
          <w:szCs w:val="32"/>
          <w:cs/>
        </w:rPr>
        <w:t xml:space="preserve">เดือนสิ้นสุดวันที่ </w:t>
      </w:r>
      <w:r w:rsidR="00F07A8D" w:rsidRPr="00F07A8D">
        <w:rPr>
          <w:rFonts w:ascii="Angsana New" w:hAnsi="Angsana New" w:cs="Angsana New"/>
          <w:spacing w:val="-10"/>
          <w:sz w:val="32"/>
          <w:szCs w:val="32"/>
          <w:lang w:val="en-US"/>
        </w:rPr>
        <w:t>30</w:t>
      </w:r>
      <w:r w:rsidRPr="0076301F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 มิถุนายน</w:t>
      </w:r>
      <w:r w:rsidRPr="0076301F">
        <w:rPr>
          <w:rFonts w:ascii="Angsana New" w:hAnsi="Angsana New" w:cs="Angsana New"/>
          <w:spacing w:val="-10"/>
          <w:sz w:val="32"/>
          <w:szCs w:val="32"/>
          <w:cs/>
        </w:rPr>
        <w:t xml:space="preserve"> มีดังนี้</w:t>
      </w:r>
    </w:p>
    <w:p w14:paraId="0DD85646" w14:textId="77777777" w:rsidR="0076301F" w:rsidRPr="0076301F" w:rsidRDefault="0076301F" w:rsidP="0076301F">
      <w:pPr>
        <w:ind w:left="360" w:right="-208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76301F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: </w:t>
      </w:r>
      <w:r w:rsidRPr="0076301F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ล้าน</w:t>
      </w:r>
      <w:r w:rsidRPr="0076301F">
        <w:rPr>
          <w:rFonts w:ascii="Angsana New" w:hAnsi="Angsana New" w:cs="Angsana New"/>
          <w:b/>
          <w:bCs/>
          <w:sz w:val="20"/>
          <w:szCs w:val="20"/>
          <w:cs/>
        </w:rPr>
        <w:t>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980"/>
        <w:gridCol w:w="1170"/>
        <w:gridCol w:w="900"/>
        <w:gridCol w:w="90"/>
        <w:gridCol w:w="810"/>
        <w:gridCol w:w="90"/>
        <w:gridCol w:w="810"/>
        <w:gridCol w:w="90"/>
        <w:gridCol w:w="900"/>
      </w:tblGrid>
      <w:tr w:rsidR="0076301F" w:rsidRPr="0076301F" w14:paraId="46C2AC0D" w14:textId="77777777" w:rsidTr="00F33AFE">
        <w:trPr>
          <w:trHeight w:val="144"/>
        </w:trPr>
        <w:tc>
          <w:tcPr>
            <w:tcW w:w="2790" w:type="dxa"/>
          </w:tcPr>
          <w:p w14:paraId="3F726CA8" w14:textId="77777777" w:rsidR="0076301F" w:rsidRPr="0076301F" w:rsidRDefault="0076301F" w:rsidP="0076301F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23BF4FD6" w14:textId="77777777" w:rsidR="0076301F" w:rsidRPr="0076301F" w:rsidRDefault="0076301F" w:rsidP="0076301F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1170" w:type="dxa"/>
          </w:tcPr>
          <w:p w14:paraId="7D66804F" w14:textId="77777777" w:rsidR="0076301F" w:rsidRPr="0076301F" w:rsidRDefault="0076301F" w:rsidP="0076301F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นโยบาย</w:t>
            </w:r>
          </w:p>
        </w:tc>
        <w:tc>
          <w:tcPr>
            <w:tcW w:w="1800" w:type="dxa"/>
            <w:gridSpan w:val="3"/>
          </w:tcPr>
          <w:p w14:paraId="6055400C" w14:textId="77777777" w:rsidR="0076301F" w:rsidRPr="0076301F" w:rsidRDefault="0076301F" w:rsidP="0076301F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</w:tcPr>
          <w:p w14:paraId="4186F52F" w14:textId="77777777" w:rsidR="0076301F" w:rsidRPr="0076301F" w:rsidRDefault="0076301F" w:rsidP="0076301F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3"/>
          </w:tcPr>
          <w:p w14:paraId="7178EA55" w14:textId="77777777" w:rsidR="0076301F" w:rsidRPr="0076301F" w:rsidRDefault="0076301F" w:rsidP="0076301F">
            <w:pPr>
              <w:ind w:right="-9" w:firstLine="2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76301F" w:rsidRPr="0076301F" w14:paraId="7C1B6DB2" w14:textId="77777777" w:rsidTr="00F33AFE">
        <w:trPr>
          <w:trHeight w:val="144"/>
        </w:trPr>
        <w:tc>
          <w:tcPr>
            <w:tcW w:w="2790" w:type="dxa"/>
          </w:tcPr>
          <w:p w14:paraId="354F3B3A" w14:textId="77777777" w:rsidR="0076301F" w:rsidRPr="0076301F" w:rsidRDefault="0076301F" w:rsidP="0076301F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3B9FE501" w14:textId="77777777" w:rsidR="0076301F" w:rsidRPr="0076301F" w:rsidRDefault="0076301F" w:rsidP="0076301F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0213567" w14:textId="77777777" w:rsidR="0076301F" w:rsidRPr="0076301F" w:rsidRDefault="0076301F" w:rsidP="0076301F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การกำหนดราคา</w:t>
            </w:r>
          </w:p>
        </w:tc>
        <w:tc>
          <w:tcPr>
            <w:tcW w:w="900" w:type="dxa"/>
          </w:tcPr>
          <w:p w14:paraId="150A6253" w14:textId="64F02F9B" w:rsidR="0076301F" w:rsidRPr="0076301F" w:rsidRDefault="00F07A8D" w:rsidP="0076301F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90" w:type="dxa"/>
          </w:tcPr>
          <w:p w14:paraId="4A6ABC95" w14:textId="77777777" w:rsidR="0076301F" w:rsidRPr="0076301F" w:rsidRDefault="0076301F" w:rsidP="0076301F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BD16B56" w14:textId="578A5924" w:rsidR="0076301F" w:rsidRPr="0076301F" w:rsidRDefault="00F07A8D" w:rsidP="0076301F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2C0FB209" w14:textId="77777777" w:rsidR="0076301F" w:rsidRPr="0076301F" w:rsidRDefault="0076301F" w:rsidP="0076301F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12DDD68" w14:textId="7878D6F0" w:rsidR="0076301F" w:rsidRPr="0076301F" w:rsidRDefault="00F07A8D" w:rsidP="0076301F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90" w:type="dxa"/>
          </w:tcPr>
          <w:p w14:paraId="0793CC55" w14:textId="77777777" w:rsidR="0076301F" w:rsidRPr="0076301F" w:rsidRDefault="0076301F" w:rsidP="0076301F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C127B92" w14:textId="6C876DF9" w:rsidR="0076301F" w:rsidRPr="0076301F" w:rsidRDefault="00F07A8D" w:rsidP="0076301F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tr w:rsidR="0076301F" w:rsidRPr="0076301F" w14:paraId="418DE0B6" w14:textId="77777777" w:rsidTr="00F33AFE">
        <w:trPr>
          <w:trHeight w:val="144"/>
        </w:trPr>
        <w:tc>
          <w:tcPr>
            <w:tcW w:w="2790" w:type="dxa"/>
          </w:tcPr>
          <w:p w14:paraId="434C47D1" w14:textId="77777777" w:rsidR="0076301F" w:rsidRPr="0076301F" w:rsidRDefault="0076301F" w:rsidP="0076301F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ขายวัตถุดิบและสินค้าสำเร็จรูป</w:t>
            </w:r>
          </w:p>
        </w:tc>
        <w:tc>
          <w:tcPr>
            <w:tcW w:w="1980" w:type="dxa"/>
          </w:tcPr>
          <w:p w14:paraId="606BE408" w14:textId="77777777" w:rsidR="0076301F" w:rsidRPr="0076301F" w:rsidRDefault="0076301F" w:rsidP="0076301F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617EF35" w14:textId="77777777" w:rsidR="0076301F" w:rsidRPr="0076301F" w:rsidRDefault="0076301F" w:rsidP="0076301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F409818" w14:textId="77777777" w:rsidR="0076301F" w:rsidRPr="0076301F" w:rsidRDefault="0076301F" w:rsidP="0076301F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C17DABC" w14:textId="77777777" w:rsidR="0076301F" w:rsidRPr="0076301F" w:rsidRDefault="0076301F" w:rsidP="0076301F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A2F4E9D" w14:textId="77777777" w:rsidR="0076301F" w:rsidRPr="0076301F" w:rsidRDefault="0076301F" w:rsidP="0076301F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3E7C1AA" w14:textId="77777777" w:rsidR="0076301F" w:rsidRPr="0076301F" w:rsidRDefault="0076301F" w:rsidP="0076301F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CFD6E6C" w14:textId="77777777" w:rsidR="0076301F" w:rsidRPr="0076301F" w:rsidRDefault="0076301F" w:rsidP="0076301F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1821302" w14:textId="77777777" w:rsidR="0076301F" w:rsidRPr="0076301F" w:rsidRDefault="0076301F" w:rsidP="0076301F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761FEB2C" w14:textId="77777777" w:rsidR="0076301F" w:rsidRPr="0076301F" w:rsidRDefault="0076301F" w:rsidP="0076301F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76301F" w:rsidRPr="0076301F" w14:paraId="4945795A" w14:textId="77777777" w:rsidTr="00F33AFE">
        <w:trPr>
          <w:trHeight w:val="144"/>
        </w:trPr>
        <w:tc>
          <w:tcPr>
            <w:tcW w:w="2790" w:type="dxa"/>
          </w:tcPr>
          <w:p w14:paraId="7AF27085" w14:textId="77777777" w:rsidR="0076301F" w:rsidRPr="0076301F" w:rsidRDefault="0076301F" w:rsidP="0076301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 ไอ</w:t>
            </w: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 อินเตอร์เนชั่นแนล </w:t>
            </w:r>
          </w:p>
        </w:tc>
        <w:tc>
          <w:tcPr>
            <w:tcW w:w="1980" w:type="dxa"/>
          </w:tcPr>
          <w:p w14:paraId="41D38651" w14:textId="77777777" w:rsidR="0076301F" w:rsidRPr="0076301F" w:rsidRDefault="0076301F" w:rsidP="0076301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6AD4AFC2" w14:textId="77777777" w:rsidR="0076301F" w:rsidRPr="0076301F" w:rsidRDefault="0076301F" w:rsidP="0076301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C67999D" w14:textId="77777777" w:rsidR="0076301F" w:rsidRPr="0076301F" w:rsidRDefault="0076301F" w:rsidP="0076301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D7D0ADB" w14:textId="77777777" w:rsidR="0076301F" w:rsidRPr="0076301F" w:rsidRDefault="0076301F" w:rsidP="0076301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1163FE9" w14:textId="77777777" w:rsidR="0076301F" w:rsidRPr="0076301F" w:rsidRDefault="0076301F" w:rsidP="0076301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D9EAB01" w14:textId="77777777" w:rsidR="0076301F" w:rsidRPr="0076301F" w:rsidRDefault="0076301F" w:rsidP="0076301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B132BA5" w14:textId="77777777" w:rsidR="0076301F" w:rsidRPr="0076301F" w:rsidRDefault="0076301F" w:rsidP="0076301F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97E0A17" w14:textId="77777777" w:rsidR="0076301F" w:rsidRPr="0076301F" w:rsidRDefault="0076301F" w:rsidP="0076301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3561A8D" w14:textId="77777777" w:rsidR="0076301F" w:rsidRPr="0076301F" w:rsidRDefault="0076301F" w:rsidP="0076301F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23BF1" w:rsidRPr="0076301F" w14:paraId="7A654E83" w14:textId="77777777" w:rsidTr="00F33AFE">
        <w:trPr>
          <w:trHeight w:val="144"/>
        </w:trPr>
        <w:tc>
          <w:tcPr>
            <w:tcW w:w="2790" w:type="dxa"/>
          </w:tcPr>
          <w:p w14:paraId="094D3B5A" w14:textId="77777777" w:rsidR="00923BF1" w:rsidRPr="0076301F" w:rsidRDefault="00923BF1" w:rsidP="00923BF1">
            <w:pPr>
              <w:snapToGrid w:val="0"/>
              <w:ind w:left="468" w:hanging="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0" w:type="dxa"/>
          </w:tcPr>
          <w:p w14:paraId="72EAB45F" w14:textId="3508533C" w:rsidR="00923BF1" w:rsidRPr="0076301F" w:rsidRDefault="00923BF1" w:rsidP="00923BF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3116A80F" w14:textId="77777777" w:rsidR="00923BF1" w:rsidRPr="0076301F" w:rsidRDefault="00923BF1" w:rsidP="00923BF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</w:tcPr>
          <w:p w14:paraId="4D3A118E" w14:textId="60949451" w:rsidR="00923BF1" w:rsidRPr="0076301F" w:rsidRDefault="00F07A8D" w:rsidP="00923BF1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421</w:t>
            </w:r>
          </w:p>
        </w:tc>
        <w:tc>
          <w:tcPr>
            <w:tcW w:w="90" w:type="dxa"/>
          </w:tcPr>
          <w:p w14:paraId="47C040B7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57F74F0" w14:textId="1F73723D" w:rsidR="00923BF1" w:rsidRPr="0076301F" w:rsidRDefault="00F07A8D" w:rsidP="00923BF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312</w:t>
            </w:r>
          </w:p>
        </w:tc>
        <w:tc>
          <w:tcPr>
            <w:tcW w:w="90" w:type="dxa"/>
          </w:tcPr>
          <w:p w14:paraId="75B5E776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E7D969F" w14:textId="1CE6E562" w:rsidR="00923BF1" w:rsidRPr="0076301F" w:rsidRDefault="00F07A8D" w:rsidP="00923BF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421</w:t>
            </w:r>
          </w:p>
        </w:tc>
        <w:tc>
          <w:tcPr>
            <w:tcW w:w="90" w:type="dxa"/>
          </w:tcPr>
          <w:p w14:paraId="13083C3D" w14:textId="77777777" w:rsidR="00923BF1" w:rsidRPr="0076301F" w:rsidRDefault="00923BF1" w:rsidP="00923BF1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DFBA7E8" w14:textId="2D1FE11E" w:rsidR="00923BF1" w:rsidRPr="0076301F" w:rsidRDefault="00F07A8D" w:rsidP="00923BF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312</w:t>
            </w:r>
          </w:p>
        </w:tc>
      </w:tr>
      <w:tr w:rsidR="00923BF1" w:rsidRPr="0076301F" w14:paraId="1F3E0F89" w14:textId="77777777" w:rsidTr="00F33AFE">
        <w:trPr>
          <w:trHeight w:val="144"/>
        </w:trPr>
        <w:tc>
          <w:tcPr>
            <w:tcW w:w="2790" w:type="dxa"/>
          </w:tcPr>
          <w:p w14:paraId="1B81F2A0" w14:textId="77777777" w:rsidR="00923BF1" w:rsidRPr="0076301F" w:rsidRDefault="00923BF1" w:rsidP="00923BF1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ฟิลิปปินส์ วาโก้ คอร์ปอเรชั่น</w:t>
            </w:r>
          </w:p>
        </w:tc>
        <w:tc>
          <w:tcPr>
            <w:tcW w:w="1980" w:type="dxa"/>
          </w:tcPr>
          <w:p w14:paraId="6345A17D" w14:textId="77777777" w:rsidR="00923BF1" w:rsidRPr="0076301F" w:rsidRDefault="00923BF1" w:rsidP="00923BF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01512F8D" w14:textId="77777777" w:rsidR="00923BF1" w:rsidRPr="0076301F" w:rsidRDefault="00923BF1" w:rsidP="00923BF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299E05C" w14:textId="77777777" w:rsidR="00923BF1" w:rsidRPr="0076301F" w:rsidRDefault="00923BF1" w:rsidP="00923BF1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440DC61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75321A2" w14:textId="77777777" w:rsidR="00923BF1" w:rsidRPr="0076301F" w:rsidRDefault="00923BF1" w:rsidP="00923BF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B3E225F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9B988D9" w14:textId="77777777" w:rsidR="00923BF1" w:rsidRPr="0076301F" w:rsidRDefault="00923BF1" w:rsidP="00923BF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DC3F413" w14:textId="77777777" w:rsidR="00923BF1" w:rsidRPr="0076301F" w:rsidRDefault="00923BF1" w:rsidP="00923BF1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</w:tcPr>
          <w:p w14:paraId="417777DC" w14:textId="77777777" w:rsidR="00923BF1" w:rsidRPr="0076301F" w:rsidRDefault="00923BF1" w:rsidP="00923BF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23BF1" w:rsidRPr="0076301F" w14:paraId="7EE09137" w14:textId="77777777" w:rsidTr="00F33AFE">
        <w:trPr>
          <w:trHeight w:val="144"/>
        </w:trPr>
        <w:tc>
          <w:tcPr>
            <w:tcW w:w="2790" w:type="dxa"/>
          </w:tcPr>
          <w:p w14:paraId="2AE6C1BA" w14:textId="77777777" w:rsidR="00923BF1" w:rsidRPr="0076301F" w:rsidRDefault="00923BF1" w:rsidP="00923BF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</w:tcPr>
          <w:p w14:paraId="71A2D6EE" w14:textId="260F14B5" w:rsidR="00923BF1" w:rsidRPr="0076301F" w:rsidRDefault="00923BF1" w:rsidP="00923BF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0F1C6AEA" w14:textId="77777777" w:rsidR="00923BF1" w:rsidRPr="0076301F" w:rsidRDefault="00923BF1" w:rsidP="00923BF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</w:tcPr>
          <w:p w14:paraId="503E4FA0" w14:textId="74ED7A3F" w:rsidR="00923BF1" w:rsidRPr="0076301F" w:rsidRDefault="00F07A8D" w:rsidP="00923BF1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</w:tcPr>
          <w:p w14:paraId="018184F2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0D5E6E4" w14:textId="7705D7A6" w:rsidR="00923BF1" w:rsidRPr="0076301F" w:rsidRDefault="00F07A8D" w:rsidP="00923BF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  <w:tc>
          <w:tcPr>
            <w:tcW w:w="90" w:type="dxa"/>
          </w:tcPr>
          <w:p w14:paraId="0907B4C4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7AE6C6B" w14:textId="6F44B283" w:rsidR="00923BF1" w:rsidRPr="0076301F" w:rsidRDefault="00F07A8D" w:rsidP="00923BF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</w:tcPr>
          <w:p w14:paraId="4981F49A" w14:textId="77777777" w:rsidR="00923BF1" w:rsidRPr="0076301F" w:rsidRDefault="00923BF1" w:rsidP="00923BF1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</w:tcPr>
          <w:p w14:paraId="19918679" w14:textId="278F6611" w:rsidR="00923BF1" w:rsidRPr="0076301F" w:rsidRDefault="00F07A8D" w:rsidP="00923BF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</w:tr>
      <w:tr w:rsidR="00923BF1" w:rsidRPr="0076301F" w14:paraId="1B9E2AB9" w14:textId="77777777" w:rsidTr="00F33AFE">
        <w:trPr>
          <w:trHeight w:val="144"/>
        </w:trPr>
        <w:tc>
          <w:tcPr>
            <w:tcW w:w="2790" w:type="dxa"/>
          </w:tcPr>
          <w:p w14:paraId="082FF334" w14:textId="77777777" w:rsidR="00923BF1" w:rsidRPr="0076301F" w:rsidRDefault="00923BF1" w:rsidP="00923BF1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highlight w:val="yellow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Wacoal Malaysia </w:t>
            </w:r>
            <w:proofErr w:type="spellStart"/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Sdn</w:t>
            </w:r>
            <w:proofErr w:type="spellEnd"/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. </w:t>
            </w:r>
            <w:proofErr w:type="spellStart"/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Bhd</w:t>
            </w:r>
            <w:proofErr w:type="spellEnd"/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</w:p>
        </w:tc>
        <w:tc>
          <w:tcPr>
            <w:tcW w:w="1980" w:type="dxa"/>
          </w:tcPr>
          <w:p w14:paraId="3291CE0F" w14:textId="77777777" w:rsidR="00923BF1" w:rsidRPr="0076301F" w:rsidRDefault="00923BF1" w:rsidP="00923BF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1E9AE9D2" w14:textId="77777777" w:rsidR="00923BF1" w:rsidRPr="0076301F" w:rsidRDefault="00923BF1" w:rsidP="00923BF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808E4FF" w14:textId="77777777" w:rsidR="00923BF1" w:rsidRPr="0076301F" w:rsidRDefault="00923BF1" w:rsidP="00923BF1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845DDF5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B60D93E" w14:textId="77777777" w:rsidR="00923BF1" w:rsidRPr="0076301F" w:rsidRDefault="00923BF1" w:rsidP="00923BF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D7B062E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3A8C058" w14:textId="77777777" w:rsidR="00923BF1" w:rsidRPr="0076301F" w:rsidRDefault="00923BF1" w:rsidP="00923BF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BE7BB33" w14:textId="77777777" w:rsidR="00923BF1" w:rsidRPr="0076301F" w:rsidRDefault="00923BF1" w:rsidP="00923BF1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</w:tcPr>
          <w:p w14:paraId="44055517" w14:textId="77777777" w:rsidR="00923BF1" w:rsidRPr="0076301F" w:rsidRDefault="00923BF1" w:rsidP="00923BF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23BF1" w:rsidRPr="0076301F" w14:paraId="3813361C" w14:textId="77777777" w:rsidTr="00F33AFE">
        <w:trPr>
          <w:trHeight w:val="144"/>
        </w:trPr>
        <w:tc>
          <w:tcPr>
            <w:tcW w:w="2790" w:type="dxa"/>
          </w:tcPr>
          <w:p w14:paraId="1DD9CD1B" w14:textId="77777777" w:rsidR="00923BF1" w:rsidRPr="0076301F" w:rsidRDefault="00923BF1" w:rsidP="00923BF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</w:tcPr>
          <w:p w14:paraId="479E4CBD" w14:textId="3C05A4CC" w:rsidR="00923BF1" w:rsidRPr="0076301F" w:rsidRDefault="00923BF1" w:rsidP="00923BF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1EF2D6E3" w14:textId="77777777" w:rsidR="00923BF1" w:rsidRPr="0076301F" w:rsidRDefault="00923BF1" w:rsidP="00923BF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</w:tcPr>
          <w:p w14:paraId="652A8F57" w14:textId="0FDF9B89" w:rsidR="00923BF1" w:rsidRPr="0076301F" w:rsidRDefault="00F07A8D" w:rsidP="00923BF1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2CC9E462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84B4D08" w14:textId="0E8D3A7D" w:rsidR="00923BF1" w:rsidRPr="0076301F" w:rsidRDefault="00F07A8D" w:rsidP="00923BF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5BD7060B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30FC18A" w14:textId="145AD68A" w:rsidR="00923BF1" w:rsidRPr="0076301F" w:rsidRDefault="00F07A8D" w:rsidP="00923BF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6E80BA66" w14:textId="77777777" w:rsidR="00923BF1" w:rsidRPr="0076301F" w:rsidRDefault="00923BF1" w:rsidP="00923BF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B7BD124" w14:textId="17127119" w:rsidR="00923BF1" w:rsidRPr="0076301F" w:rsidRDefault="00F07A8D" w:rsidP="00923BF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923BF1" w:rsidRPr="0076301F" w14:paraId="54DF2077" w14:textId="77777777" w:rsidTr="00F33AFE">
        <w:trPr>
          <w:trHeight w:val="144"/>
        </w:trPr>
        <w:tc>
          <w:tcPr>
            <w:tcW w:w="2790" w:type="dxa"/>
          </w:tcPr>
          <w:p w14:paraId="540F9674" w14:textId="77777777" w:rsidR="00923BF1" w:rsidRPr="0076301F" w:rsidRDefault="00923BF1" w:rsidP="00923BF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 เนเธอร์แลนด์ จำกัด</w:t>
            </w:r>
          </w:p>
        </w:tc>
        <w:tc>
          <w:tcPr>
            <w:tcW w:w="1980" w:type="dxa"/>
          </w:tcPr>
          <w:p w14:paraId="750BC883" w14:textId="77777777" w:rsidR="00923BF1" w:rsidRPr="0076301F" w:rsidRDefault="00923BF1" w:rsidP="00923BF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60184AC4" w14:textId="77777777" w:rsidR="00923BF1" w:rsidRPr="0076301F" w:rsidRDefault="00923BF1" w:rsidP="00923BF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EF920BD" w14:textId="77777777" w:rsidR="00923BF1" w:rsidRPr="0076301F" w:rsidRDefault="00923BF1" w:rsidP="00923BF1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669BCD7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17E5734" w14:textId="77777777" w:rsidR="00923BF1" w:rsidRPr="0076301F" w:rsidRDefault="00923BF1" w:rsidP="00923BF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6E42A39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A34BFBA" w14:textId="77777777" w:rsidR="00923BF1" w:rsidRPr="0076301F" w:rsidRDefault="00923BF1" w:rsidP="00923BF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4ABEF14" w14:textId="77777777" w:rsidR="00923BF1" w:rsidRPr="0076301F" w:rsidRDefault="00923BF1" w:rsidP="00923BF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2FFA80E" w14:textId="77777777" w:rsidR="00923BF1" w:rsidRPr="0076301F" w:rsidRDefault="00923BF1" w:rsidP="00923BF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23BF1" w:rsidRPr="0076301F" w14:paraId="050D42B6" w14:textId="77777777" w:rsidTr="00F33AFE">
        <w:trPr>
          <w:trHeight w:val="144"/>
        </w:trPr>
        <w:tc>
          <w:tcPr>
            <w:tcW w:w="2790" w:type="dxa"/>
          </w:tcPr>
          <w:p w14:paraId="0EED46FB" w14:textId="77777777" w:rsidR="00923BF1" w:rsidRPr="0076301F" w:rsidRDefault="00923BF1" w:rsidP="00923BF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3FC8C52E" w14:textId="1F849AA6" w:rsidR="00923BF1" w:rsidRPr="0076301F" w:rsidRDefault="00923BF1" w:rsidP="00923BF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14413FD1" w14:textId="77777777" w:rsidR="00923BF1" w:rsidRPr="0076301F" w:rsidRDefault="00923BF1" w:rsidP="00923BF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</w:tcPr>
          <w:p w14:paraId="263A010E" w14:textId="69C74FF0" w:rsidR="00923BF1" w:rsidRPr="0076301F" w:rsidRDefault="00F07A8D" w:rsidP="00923BF1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1A473E8B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A3726C6" w14:textId="64AD2C82" w:rsidR="00923BF1" w:rsidRPr="0076301F" w:rsidRDefault="00F07A8D" w:rsidP="00923BF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70D75052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F314431" w14:textId="7C612506" w:rsidR="00923BF1" w:rsidRPr="0076301F" w:rsidRDefault="00F07A8D" w:rsidP="00923BF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7011BC94" w14:textId="77777777" w:rsidR="00923BF1" w:rsidRPr="0076301F" w:rsidRDefault="00923BF1" w:rsidP="00923BF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37C5D1E" w14:textId="7BC63234" w:rsidR="00923BF1" w:rsidRPr="0076301F" w:rsidRDefault="00F07A8D" w:rsidP="00923BF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923BF1" w:rsidRPr="0076301F" w14:paraId="6937E724" w14:textId="77777777" w:rsidTr="00F33AFE">
        <w:trPr>
          <w:trHeight w:val="162"/>
        </w:trPr>
        <w:tc>
          <w:tcPr>
            <w:tcW w:w="2790" w:type="dxa"/>
          </w:tcPr>
          <w:p w14:paraId="68C4E880" w14:textId="77777777" w:rsidR="00923BF1" w:rsidRPr="0076301F" w:rsidRDefault="00923BF1" w:rsidP="00923BF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Wacoal EMEA Ltd.</w:t>
            </w:r>
          </w:p>
        </w:tc>
        <w:tc>
          <w:tcPr>
            <w:tcW w:w="1980" w:type="dxa"/>
          </w:tcPr>
          <w:p w14:paraId="65187307" w14:textId="77777777" w:rsidR="00923BF1" w:rsidRPr="0076301F" w:rsidRDefault="00923BF1" w:rsidP="00923BF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7601CF65" w14:textId="77777777" w:rsidR="00923BF1" w:rsidRPr="0076301F" w:rsidRDefault="00923BF1" w:rsidP="00923BF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E7E5F8F" w14:textId="77777777" w:rsidR="00923BF1" w:rsidRPr="0076301F" w:rsidRDefault="00923BF1" w:rsidP="00923BF1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124D32F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CC66A92" w14:textId="77777777" w:rsidR="00923BF1" w:rsidRPr="0076301F" w:rsidRDefault="00923BF1" w:rsidP="00923BF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2F33B3A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8341841" w14:textId="77777777" w:rsidR="00923BF1" w:rsidRPr="0076301F" w:rsidRDefault="00923BF1" w:rsidP="00923BF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1935CF2" w14:textId="77777777" w:rsidR="00923BF1" w:rsidRPr="0076301F" w:rsidRDefault="00923BF1" w:rsidP="00923BF1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</w:tcPr>
          <w:p w14:paraId="0D614F9D" w14:textId="77777777" w:rsidR="00923BF1" w:rsidRPr="0076301F" w:rsidRDefault="00923BF1" w:rsidP="00923BF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23BF1" w:rsidRPr="0076301F" w14:paraId="67C1E1CB" w14:textId="77777777" w:rsidTr="00F33AFE">
        <w:trPr>
          <w:trHeight w:val="144"/>
        </w:trPr>
        <w:tc>
          <w:tcPr>
            <w:tcW w:w="2790" w:type="dxa"/>
          </w:tcPr>
          <w:p w14:paraId="20AB42C2" w14:textId="77777777" w:rsidR="00923BF1" w:rsidRPr="0076301F" w:rsidRDefault="00923BF1" w:rsidP="00923BF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652CD335" w14:textId="18B6C135" w:rsidR="00923BF1" w:rsidRPr="0076301F" w:rsidRDefault="00923BF1" w:rsidP="00923BF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03AF8414" w14:textId="77777777" w:rsidR="00923BF1" w:rsidRPr="0076301F" w:rsidRDefault="00923BF1" w:rsidP="00923BF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vAlign w:val="center"/>
          </w:tcPr>
          <w:p w14:paraId="7F6AB559" w14:textId="56811476" w:rsidR="00923BF1" w:rsidRPr="0076301F" w:rsidRDefault="00F07A8D" w:rsidP="00923BF1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3BBC1F7A" w14:textId="77777777" w:rsidR="00923BF1" w:rsidRPr="0076301F" w:rsidRDefault="00923BF1" w:rsidP="00923BF1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center"/>
          </w:tcPr>
          <w:p w14:paraId="3B1066CF" w14:textId="56A46177" w:rsidR="00923BF1" w:rsidRPr="0076301F" w:rsidRDefault="00F07A8D" w:rsidP="00923BF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7F44E4B8" w14:textId="77777777" w:rsidR="00923BF1" w:rsidRPr="0076301F" w:rsidRDefault="00923BF1" w:rsidP="00923BF1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center"/>
          </w:tcPr>
          <w:p w14:paraId="110758AA" w14:textId="24F2DABB" w:rsidR="00923BF1" w:rsidRPr="0076301F" w:rsidRDefault="00F07A8D" w:rsidP="00923BF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61E121EF" w14:textId="77777777" w:rsidR="00923BF1" w:rsidRPr="0076301F" w:rsidRDefault="00923BF1" w:rsidP="00923BF1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vAlign w:val="center"/>
          </w:tcPr>
          <w:p w14:paraId="14DFC629" w14:textId="45607A43" w:rsidR="00923BF1" w:rsidRPr="0076301F" w:rsidRDefault="00F07A8D" w:rsidP="00923BF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923BF1" w:rsidRPr="0076301F" w14:paraId="4F0A2E4D" w14:textId="77777777" w:rsidTr="00F33AFE">
        <w:trPr>
          <w:trHeight w:val="144"/>
        </w:trPr>
        <w:tc>
          <w:tcPr>
            <w:tcW w:w="2790" w:type="dxa"/>
          </w:tcPr>
          <w:p w14:paraId="14000CDA" w14:textId="77777777" w:rsidR="00923BF1" w:rsidRPr="0076301F" w:rsidRDefault="00923BF1" w:rsidP="00923BF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80" w:type="dxa"/>
          </w:tcPr>
          <w:p w14:paraId="60F9D472" w14:textId="77777777" w:rsidR="00923BF1" w:rsidRPr="0076301F" w:rsidRDefault="00923BF1" w:rsidP="00923BF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6B57FDAA" w14:textId="77777777" w:rsidR="00923BF1" w:rsidRPr="0076301F" w:rsidRDefault="00923BF1" w:rsidP="00923BF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9AB644F" w14:textId="77777777" w:rsidR="00923BF1" w:rsidRPr="0076301F" w:rsidRDefault="00923BF1" w:rsidP="00923BF1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F3406CA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9F52FEC" w14:textId="77777777" w:rsidR="00923BF1" w:rsidRPr="0076301F" w:rsidRDefault="00923BF1" w:rsidP="00923BF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E3C67F2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E6C8873" w14:textId="77777777" w:rsidR="00923BF1" w:rsidRPr="0076301F" w:rsidRDefault="00923BF1" w:rsidP="00923BF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4BBA64E" w14:textId="77777777" w:rsidR="00923BF1" w:rsidRPr="0076301F" w:rsidRDefault="00923BF1" w:rsidP="00923BF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4DE7C1FF" w14:textId="77777777" w:rsidR="00923BF1" w:rsidRPr="0076301F" w:rsidRDefault="00923BF1" w:rsidP="00923BF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23BF1" w:rsidRPr="0076301F" w14:paraId="5EF5C16D" w14:textId="77777777" w:rsidTr="00F33AFE">
        <w:trPr>
          <w:trHeight w:val="144"/>
        </w:trPr>
        <w:tc>
          <w:tcPr>
            <w:tcW w:w="2790" w:type="dxa"/>
          </w:tcPr>
          <w:p w14:paraId="549F1192" w14:textId="77777777" w:rsidR="00923BF1" w:rsidRPr="0076301F" w:rsidRDefault="00923BF1" w:rsidP="00923BF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7571E075" w14:textId="11535148" w:rsidR="00923BF1" w:rsidRPr="0076301F" w:rsidRDefault="00923BF1" w:rsidP="00923BF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2CBCE137" w14:textId="77777777" w:rsidR="00923BF1" w:rsidRPr="0076301F" w:rsidRDefault="00923BF1" w:rsidP="00923BF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vAlign w:val="center"/>
          </w:tcPr>
          <w:p w14:paraId="6518C66E" w14:textId="7DCEBF5D" w:rsidR="00923BF1" w:rsidRPr="0076301F" w:rsidRDefault="00F07A8D" w:rsidP="00923BF1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028166CC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395144C0" w14:textId="7D0A729E" w:rsidR="00923BF1" w:rsidRPr="0076301F" w:rsidRDefault="00F07A8D" w:rsidP="00923BF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7DC74CC5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61D91C4C" w14:textId="5B852B6B" w:rsidR="00923BF1" w:rsidRPr="0076301F" w:rsidRDefault="00F07A8D" w:rsidP="00923BF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611F7DD4" w14:textId="77777777" w:rsidR="00923BF1" w:rsidRPr="0076301F" w:rsidRDefault="00923BF1" w:rsidP="00923BF1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vAlign w:val="center"/>
          </w:tcPr>
          <w:p w14:paraId="102B0F47" w14:textId="587CD7F8" w:rsidR="00923BF1" w:rsidRPr="0076301F" w:rsidRDefault="00F07A8D" w:rsidP="00923BF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923BF1" w:rsidRPr="0076301F" w14:paraId="74D74308" w14:textId="77777777" w:rsidTr="00F33AFE">
        <w:trPr>
          <w:trHeight w:val="144"/>
        </w:trPr>
        <w:tc>
          <w:tcPr>
            <w:tcW w:w="2790" w:type="dxa"/>
          </w:tcPr>
          <w:p w14:paraId="150A5A00" w14:textId="77777777" w:rsidR="00923BF1" w:rsidRPr="0076301F" w:rsidRDefault="00923BF1" w:rsidP="00923BF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 เบสท์ แฟคตอรี่ เอาท์เล็ท จำกัด</w:t>
            </w:r>
          </w:p>
        </w:tc>
        <w:tc>
          <w:tcPr>
            <w:tcW w:w="1980" w:type="dxa"/>
          </w:tcPr>
          <w:p w14:paraId="492B7EF3" w14:textId="77777777" w:rsidR="00923BF1" w:rsidRPr="0076301F" w:rsidRDefault="00923BF1" w:rsidP="00923BF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24B21F06" w14:textId="77777777" w:rsidR="00923BF1" w:rsidRPr="0076301F" w:rsidRDefault="00923BF1" w:rsidP="00923BF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605CEE7D" w14:textId="77777777" w:rsidR="00923BF1" w:rsidRPr="0076301F" w:rsidRDefault="00923BF1" w:rsidP="00923BF1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8360BEC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C7446C1" w14:textId="77777777" w:rsidR="00923BF1" w:rsidRPr="0076301F" w:rsidRDefault="00923BF1" w:rsidP="00923BF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3CB5B25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B7445D2" w14:textId="77777777" w:rsidR="00923BF1" w:rsidRPr="0076301F" w:rsidRDefault="00923BF1" w:rsidP="00923BF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6A79003" w14:textId="77777777" w:rsidR="00923BF1" w:rsidRPr="0076301F" w:rsidRDefault="00923BF1" w:rsidP="00923BF1">
            <w:pPr>
              <w:snapToGrid w:val="0"/>
              <w:ind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54C8D58" w14:textId="77777777" w:rsidR="00923BF1" w:rsidRPr="0076301F" w:rsidRDefault="00923BF1" w:rsidP="00923BF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23BF1" w:rsidRPr="0076301F" w14:paraId="3BB725AD" w14:textId="77777777" w:rsidTr="00F33AFE">
        <w:trPr>
          <w:trHeight w:val="144"/>
        </w:trPr>
        <w:tc>
          <w:tcPr>
            <w:tcW w:w="2790" w:type="dxa"/>
          </w:tcPr>
          <w:p w14:paraId="0133707D" w14:textId="77777777" w:rsidR="00923BF1" w:rsidRPr="0076301F" w:rsidRDefault="00923BF1" w:rsidP="00923BF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2D6F1226" w14:textId="02995119" w:rsidR="00923BF1" w:rsidRPr="0076301F" w:rsidRDefault="00923BF1" w:rsidP="00923BF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19181220" w14:textId="77777777" w:rsidR="00923BF1" w:rsidRPr="0076301F" w:rsidRDefault="00923BF1" w:rsidP="00923BF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</w:tcPr>
          <w:p w14:paraId="4B7C1E31" w14:textId="0D296C20" w:rsidR="00923BF1" w:rsidRPr="0076301F" w:rsidRDefault="00F07A8D" w:rsidP="00923BF1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739F27B6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BC35479" w14:textId="797606FF" w:rsidR="00923BF1" w:rsidRPr="0076301F" w:rsidRDefault="00F07A8D" w:rsidP="00923BF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4F8C7A67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B409017" w14:textId="06EF4CFA" w:rsidR="00923BF1" w:rsidRPr="0076301F" w:rsidRDefault="00F07A8D" w:rsidP="00923BF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56E4B7EB" w14:textId="77777777" w:rsidR="00923BF1" w:rsidRPr="0076301F" w:rsidRDefault="00923BF1" w:rsidP="00923BF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F708BFD" w14:textId="11D8B2CA" w:rsidR="00923BF1" w:rsidRPr="0076301F" w:rsidRDefault="00F07A8D" w:rsidP="00923BF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923BF1" w:rsidRPr="0076301F" w14:paraId="5A7A6CDE" w14:textId="77777777" w:rsidTr="00F33AFE">
        <w:trPr>
          <w:trHeight w:val="144"/>
        </w:trPr>
        <w:tc>
          <w:tcPr>
            <w:tcW w:w="2790" w:type="dxa"/>
          </w:tcPr>
          <w:p w14:paraId="7C2D4399" w14:textId="77777777" w:rsidR="00923BF1" w:rsidRPr="0076301F" w:rsidRDefault="00923BF1" w:rsidP="00923BF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80" w:type="dxa"/>
          </w:tcPr>
          <w:p w14:paraId="6F87380B" w14:textId="77777777" w:rsidR="00923BF1" w:rsidRPr="0076301F" w:rsidRDefault="00923BF1" w:rsidP="00923BF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ผู้ถือหุ้นรายใหญ่และผู้ถือหุ้น</w:t>
            </w:r>
          </w:p>
        </w:tc>
        <w:tc>
          <w:tcPr>
            <w:tcW w:w="1170" w:type="dxa"/>
          </w:tcPr>
          <w:p w14:paraId="317DFAC1" w14:textId="77777777" w:rsidR="00923BF1" w:rsidRPr="0076301F" w:rsidRDefault="00923BF1" w:rsidP="00923BF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49098239" w14:textId="77777777" w:rsidR="00923BF1" w:rsidRPr="0076301F" w:rsidRDefault="00923BF1" w:rsidP="00923BF1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0CD5A2D2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AD40B28" w14:textId="77777777" w:rsidR="00923BF1" w:rsidRPr="0076301F" w:rsidRDefault="00923BF1" w:rsidP="00923BF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3BCF891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398900A" w14:textId="77777777" w:rsidR="00923BF1" w:rsidRPr="0076301F" w:rsidRDefault="00923BF1" w:rsidP="00923BF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EDAC6C5" w14:textId="77777777" w:rsidR="00923BF1" w:rsidRPr="0076301F" w:rsidRDefault="00923BF1" w:rsidP="00923BF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6A084636" w14:textId="77777777" w:rsidR="00923BF1" w:rsidRPr="0076301F" w:rsidRDefault="00923BF1" w:rsidP="00923BF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923BF1" w:rsidRPr="0076301F" w14:paraId="253C46DA" w14:textId="77777777" w:rsidTr="00F33AFE">
        <w:trPr>
          <w:trHeight w:val="144"/>
        </w:trPr>
        <w:tc>
          <w:tcPr>
            <w:tcW w:w="2790" w:type="dxa"/>
          </w:tcPr>
          <w:p w14:paraId="25AF6607" w14:textId="77777777" w:rsidR="00923BF1" w:rsidRPr="0076301F" w:rsidRDefault="00923BF1" w:rsidP="00923BF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</w:tcPr>
          <w:p w14:paraId="54E9EB2A" w14:textId="77777777" w:rsidR="00923BF1" w:rsidRPr="0076301F" w:rsidRDefault="00923BF1" w:rsidP="00923BF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ลำดับสูงสุดของบริษัท</w:t>
            </w:r>
          </w:p>
        </w:tc>
        <w:tc>
          <w:tcPr>
            <w:tcW w:w="1170" w:type="dxa"/>
          </w:tcPr>
          <w:p w14:paraId="2CEF952F" w14:textId="77777777" w:rsidR="00923BF1" w:rsidRPr="0076301F" w:rsidRDefault="00923BF1" w:rsidP="00923BF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</w:tcPr>
          <w:p w14:paraId="7E3AE744" w14:textId="18C15928" w:rsidR="00923BF1" w:rsidRPr="0076301F" w:rsidRDefault="00F07A8D" w:rsidP="00923BF1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144</w:t>
            </w:r>
          </w:p>
        </w:tc>
        <w:tc>
          <w:tcPr>
            <w:tcW w:w="90" w:type="dxa"/>
          </w:tcPr>
          <w:p w14:paraId="34C70893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2A0C665" w14:textId="2B68D491" w:rsidR="00923BF1" w:rsidRPr="0076301F" w:rsidRDefault="00F07A8D" w:rsidP="00923BF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183</w:t>
            </w:r>
          </w:p>
        </w:tc>
        <w:tc>
          <w:tcPr>
            <w:tcW w:w="90" w:type="dxa"/>
          </w:tcPr>
          <w:p w14:paraId="7CE7E61B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7739CB5" w14:textId="659E9E6F" w:rsidR="00923BF1" w:rsidRPr="0076301F" w:rsidRDefault="00F07A8D" w:rsidP="00923BF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144</w:t>
            </w:r>
          </w:p>
        </w:tc>
        <w:tc>
          <w:tcPr>
            <w:tcW w:w="90" w:type="dxa"/>
          </w:tcPr>
          <w:p w14:paraId="594FB22E" w14:textId="77777777" w:rsidR="00923BF1" w:rsidRPr="0076301F" w:rsidRDefault="00923BF1" w:rsidP="00923BF1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</w:tcPr>
          <w:p w14:paraId="6173742A" w14:textId="3DB47A8D" w:rsidR="00923BF1" w:rsidRPr="0076301F" w:rsidRDefault="00F07A8D" w:rsidP="00923BF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183</w:t>
            </w:r>
          </w:p>
        </w:tc>
      </w:tr>
      <w:tr w:rsidR="00923BF1" w:rsidRPr="0076301F" w14:paraId="7D77A784" w14:textId="77777777" w:rsidTr="00F33AFE">
        <w:trPr>
          <w:trHeight w:val="144"/>
        </w:trPr>
        <w:tc>
          <w:tcPr>
            <w:tcW w:w="2790" w:type="dxa"/>
          </w:tcPr>
          <w:p w14:paraId="1476D9A3" w14:textId="77777777" w:rsidR="00923BF1" w:rsidRPr="0076301F" w:rsidRDefault="00923BF1" w:rsidP="00923BF1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วาโก้ อเมริกา อินคอร์ปอเรชั่น</w:t>
            </w:r>
          </w:p>
        </w:tc>
        <w:tc>
          <w:tcPr>
            <w:tcW w:w="1980" w:type="dxa"/>
          </w:tcPr>
          <w:p w14:paraId="2E87FDC9" w14:textId="77777777" w:rsidR="00923BF1" w:rsidRPr="0076301F" w:rsidRDefault="00923BF1" w:rsidP="00923BF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บริษัทย่อยของผู้ถือหุ้นใหญ่</w:t>
            </w:r>
          </w:p>
        </w:tc>
        <w:tc>
          <w:tcPr>
            <w:tcW w:w="1170" w:type="dxa"/>
          </w:tcPr>
          <w:p w14:paraId="321FCB02" w14:textId="77777777" w:rsidR="00923BF1" w:rsidRPr="0076301F" w:rsidRDefault="00923BF1" w:rsidP="00923BF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</w:tcPr>
          <w:p w14:paraId="08BBCE0B" w14:textId="4CA41CC4" w:rsidR="00923BF1" w:rsidRPr="0076301F" w:rsidRDefault="00F07A8D" w:rsidP="00923BF1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50</w:t>
            </w:r>
          </w:p>
        </w:tc>
        <w:tc>
          <w:tcPr>
            <w:tcW w:w="90" w:type="dxa"/>
          </w:tcPr>
          <w:p w14:paraId="27DC25F5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3A8F70E" w14:textId="403DAFDC" w:rsidR="00923BF1" w:rsidRPr="0076301F" w:rsidRDefault="00F07A8D" w:rsidP="00923BF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</w:p>
        </w:tc>
        <w:tc>
          <w:tcPr>
            <w:tcW w:w="90" w:type="dxa"/>
          </w:tcPr>
          <w:p w14:paraId="441A9FC3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C6FE736" w14:textId="78F9564D" w:rsidR="00923BF1" w:rsidRPr="0076301F" w:rsidRDefault="00F07A8D" w:rsidP="00923BF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50</w:t>
            </w:r>
          </w:p>
        </w:tc>
        <w:tc>
          <w:tcPr>
            <w:tcW w:w="90" w:type="dxa"/>
          </w:tcPr>
          <w:p w14:paraId="7C05E79E" w14:textId="77777777" w:rsidR="00923BF1" w:rsidRPr="0076301F" w:rsidRDefault="00923BF1" w:rsidP="00923BF1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99392E9" w14:textId="535C7FAD" w:rsidR="00923BF1" w:rsidRPr="0076301F" w:rsidRDefault="00F07A8D" w:rsidP="00923BF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</w:p>
        </w:tc>
      </w:tr>
    </w:tbl>
    <w:p w14:paraId="1CD4A511" w14:textId="77777777" w:rsidR="00B87FE0" w:rsidRDefault="00B87FE0">
      <w:pPr>
        <w:rPr>
          <w:rFonts w:cs="Times New Roman"/>
          <w:cs/>
        </w:rPr>
      </w:pPr>
      <w:r>
        <w:rPr>
          <w:rFonts w:cs="Angsana New"/>
          <w:cs/>
        </w:rPr>
        <w:br w:type="page"/>
      </w:r>
    </w:p>
    <w:p w14:paraId="3EF61856" w14:textId="77777777" w:rsidR="00B87FE0" w:rsidRPr="0076301F" w:rsidRDefault="00B87FE0" w:rsidP="00B87FE0">
      <w:pPr>
        <w:ind w:left="360" w:right="-208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76301F">
        <w:rPr>
          <w:rFonts w:ascii="Angsana New" w:hAnsi="Angsana New" w:cs="Angsana New"/>
          <w:b/>
          <w:bCs/>
          <w:sz w:val="20"/>
          <w:szCs w:val="20"/>
          <w:cs/>
        </w:rPr>
        <w:t>หน่วย : ล้านบาท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980"/>
        <w:gridCol w:w="1170"/>
        <w:gridCol w:w="900"/>
        <w:gridCol w:w="90"/>
        <w:gridCol w:w="810"/>
        <w:gridCol w:w="90"/>
        <w:gridCol w:w="810"/>
        <w:gridCol w:w="90"/>
        <w:gridCol w:w="900"/>
      </w:tblGrid>
      <w:tr w:rsidR="00B87FE0" w:rsidRPr="0076301F" w14:paraId="73A39FFE" w14:textId="77777777" w:rsidTr="00F33AFE">
        <w:trPr>
          <w:trHeight w:val="144"/>
        </w:trPr>
        <w:tc>
          <w:tcPr>
            <w:tcW w:w="2790" w:type="dxa"/>
          </w:tcPr>
          <w:p w14:paraId="02106A98" w14:textId="77777777" w:rsidR="00B87FE0" w:rsidRPr="0076301F" w:rsidRDefault="00B87FE0" w:rsidP="00F33AFE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4AD60A68" w14:textId="77777777" w:rsidR="00B87FE0" w:rsidRPr="0076301F" w:rsidRDefault="00B87FE0" w:rsidP="00F33AFE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1170" w:type="dxa"/>
          </w:tcPr>
          <w:p w14:paraId="105A12AD" w14:textId="77777777" w:rsidR="00B87FE0" w:rsidRPr="0076301F" w:rsidRDefault="00B87FE0" w:rsidP="00F33AFE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นโยบาย</w:t>
            </w:r>
          </w:p>
        </w:tc>
        <w:tc>
          <w:tcPr>
            <w:tcW w:w="1800" w:type="dxa"/>
            <w:gridSpan w:val="3"/>
          </w:tcPr>
          <w:p w14:paraId="6A8B27A0" w14:textId="77777777" w:rsidR="00B87FE0" w:rsidRPr="0076301F" w:rsidRDefault="00B87FE0" w:rsidP="00F33AFE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</w:tcPr>
          <w:p w14:paraId="777C087A" w14:textId="77777777" w:rsidR="00B87FE0" w:rsidRPr="0076301F" w:rsidRDefault="00B87FE0" w:rsidP="00F33AFE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3"/>
          </w:tcPr>
          <w:p w14:paraId="6C5E2AFA" w14:textId="77777777" w:rsidR="00B87FE0" w:rsidRPr="0076301F" w:rsidRDefault="00B87FE0" w:rsidP="00F33AFE">
            <w:pPr>
              <w:ind w:right="-9" w:firstLine="2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B87FE0" w:rsidRPr="0076301F" w14:paraId="4D7730BC" w14:textId="77777777" w:rsidTr="00F33AFE">
        <w:trPr>
          <w:trHeight w:val="144"/>
        </w:trPr>
        <w:tc>
          <w:tcPr>
            <w:tcW w:w="2790" w:type="dxa"/>
          </w:tcPr>
          <w:p w14:paraId="673DD81F" w14:textId="77777777" w:rsidR="00B87FE0" w:rsidRPr="0076301F" w:rsidRDefault="00B87FE0" w:rsidP="00F33AFE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4A98F90C" w14:textId="77777777" w:rsidR="00B87FE0" w:rsidRPr="0076301F" w:rsidRDefault="00B87FE0" w:rsidP="00F33AFE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9972EC1" w14:textId="77777777" w:rsidR="00B87FE0" w:rsidRPr="0076301F" w:rsidRDefault="00B87FE0" w:rsidP="00F33AFE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การกำหนดราคา</w:t>
            </w:r>
          </w:p>
        </w:tc>
        <w:tc>
          <w:tcPr>
            <w:tcW w:w="900" w:type="dxa"/>
          </w:tcPr>
          <w:p w14:paraId="67E98371" w14:textId="3431B452" w:rsidR="00B87FE0" w:rsidRPr="0076301F" w:rsidRDefault="00F07A8D" w:rsidP="00F33AFE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90" w:type="dxa"/>
          </w:tcPr>
          <w:p w14:paraId="04648462" w14:textId="77777777" w:rsidR="00B87FE0" w:rsidRPr="0076301F" w:rsidRDefault="00B87FE0" w:rsidP="00F33AFE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F376085" w14:textId="34FF980F" w:rsidR="00B87FE0" w:rsidRPr="0076301F" w:rsidRDefault="00F07A8D" w:rsidP="00F33AFE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2A7E9BA5" w14:textId="77777777" w:rsidR="00B87FE0" w:rsidRPr="0076301F" w:rsidRDefault="00B87FE0" w:rsidP="00F33AFE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625CDCD" w14:textId="2801160D" w:rsidR="00B87FE0" w:rsidRPr="0076301F" w:rsidRDefault="00F07A8D" w:rsidP="00F33AFE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90" w:type="dxa"/>
          </w:tcPr>
          <w:p w14:paraId="0355088B" w14:textId="77777777" w:rsidR="00B87FE0" w:rsidRPr="0076301F" w:rsidRDefault="00B87FE0" w:rsidP="00F33AFE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0357284" w14:textId="64615EDD" w:rsidR="00B87FE0" w:rsidRPr="0076301F" w:rsidRDefault="00F07A8D" w:rsidP="00F33AFE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tr w:rsidR="00B87FE0" w:rsidRPr="0076301F" w14:paraId="0DD32EC7" w14:textId="77777777" w:rsidTr="00F33AFE">
        <w:trPr>
          <w:trHeight w:val="144"/>
        </w:trPr>
        <w:tc>
          <w:tcPr>
            <w:tcW w:w="2790" w:type="dxa"/>
          </w:tcPr>
          <w:p w14:paraId="709573BC" w14:textId="77777777" w:rsidR="00B87FE0" w:rsidRPr="0076301F" w:rsidRDefault="00B87FE0" w:rsidP="00F33AFE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ขายวัตถุดิบและสินค้าสำเร็จรูป </w:t>
            </w: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(ต่อ)</w:t>
            </w:r>
          </w:p>
        </w:tc>
        <w:tc>
          <w:tcPr>
            <w:tcW w:w="1980" w:type="dxa"/>
          </w:tcPr>
          <w:p w14:paraId="3085F287" w14:textId="77777777" w:rsidR="00B87FE0" w:rsidRPr="0076301F" w:rsidRDefault="00B87FE0" w:rsidP="00F33AFE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DB5E901" w14:textId="77777777" w:rsidR="00B87FE0" w:rsidRPr="0076301F" w:rsidRDefault="00B87FE0" w:rsidP="00F33AFE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66B89B89" w14:textId="77777777" w:rsidR="00B87FE0" w:rsidRPr="0076301F" w:rsidRDefault="00B87FE0" w:rsidP="00F33AFE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333BE3F" w14:textId="77777777" w:rsidR="00B87FE0" w:rsidRPr="0076301F" w:rsidRDefault="00B87FE0" w:rsidP="00F33AFE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3164ACF" w14:textId="77777777" w:rsidR="00B87FE0" w:rsidRPr="0076301F" w:rsidRDefault="00B87FE0" w:rsidP="00F33AFE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940AB76" w14:textId="77777777" w:rsidR="00B87FE0" w:rsidRPr="0076301F" w:rsidRDefault="00B87FE0" w:rsidP="00F33AFE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0FE938E" w14:textId="77777777" w:rsidR="00B87FE0" w:rsidRPr="0076301F" w:rsidRDefault="00B87FE0" w:rsidP="00F33AFE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16F7636" w14:textId="77777777" w:rsidR="00B87FE0" w:rsidRPr="0076301F" w:rsidRDefault="00B87FE0" w:rsidP="00F33AFE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7C16B2B8" w14:textId="77777777" w:rsidR="00B87FE0" w:rsidRPr="0076301F" w:rsidRDefault="00B87FE0" w:rsidP="00F33AFE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22A5" w:rsidRPr="0076301F" w14:paraId="417750EA" w14:textId="77777777" w:rsidTr="00F33AFE">
        <w:trPr>
          <w:trHeight w:val="144"/>
        </w:trPr>
        <w:tc>
          <w:tcPr>
            <w:tcW w:w="2790" w:type="dxa"/>
          </w:tcPr>
          <w:p w14:paraId="72627FF7" w14:textId="79005548" w:rsidR="00C722A5" w:rsidRPr="0076301F" w:rsidRDefault="00C722A5" w:rsidP="00C722A5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บริษัท เมียนมาร์ </w:t>
            </w: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วาโก้ จำกัด</w:t>
            </w:r>
          </w:p>
        </w:tc>
        <w:tc>
          <w:tcPr>
            <w:tcW w:w="1980" w:type="dxa"/>
          </w:tcPr>
          <w:p w14:paraId="47D4213D" w14:textId="77777777" w:rsidR="00C722A5" w:rsidRPr="0076301F" w:rsidRDefault="00C722A5" w:rsidP="00C722A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บริษัทร่วม</w:t>
            </w:r>
          </w:p>
        </w:tc>
        <w:tc>
          <w:tcPr>
            <w:tcW w:w="1170" w:type="dxa"/>
          </w:tcPr>
          <w:p w14:paraId="300BFA67" w14:textId="77777777" w:rsidR="00C722A5" w:rsidRPr="0076301F" w:rsidRDefault="00C722A5" w:rsidP="00C722A5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</w:tcPr>
          <w:p w14:paraId="569201B5" w14:textId="37C1B996" w:rsidR="00C722A5" w:rsidRPr="0076301F" w:rsidRDefault="00F07A8D" w:rsidP="00C722A5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14:paraId="3A5850C0" w14:textId="77777777" w:rsidR="00C722A5" w:rsidRPr="0076301F" w:rsidRDefault="00C722A5" w:rsidP="00C722A5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91EA0FA" w14:textId="0D2CD691" w:rsidR="00C722A5" w:rsidRPr="0076301F" w:rsidRDefault="00F07A8D" w:rsidP="00C722A5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57127EBF" w14:textId="77777777" w:rsidR="00C722A5" w:rsidRPr="0076301F" w:rsidRDefault="00C722A5" w:rsidP="00C722A5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B953CC0" w14:textId="05FA1761" w:rsidR="00C722A5" w:rsidRPr="0076301F" w:rsidRDefault="00F07A8D" w:rsidP="00C722A5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14:paraId="27488A03" w14:textId="77777777" w:rsidR="00C722A5" w:rsidRPr="0076301F" w:rsidRDefault="00C722A5" w:rsidP="00C722A5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4E35D19" w14:textId="31BB4794" w:rsidR="00C722A5" w:rsidRPr="0076301F" w:rsidRDefault="00F07A8D" w:rsidP="00C722A5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C722A5" w:rsidRPr="0076301F" w14:paraId="2EC3922E" w14:textId="77777777" w:rsidTr="00F33AFE">
        <w:trPr>
          <w:trHeight w:val="144"/>
        </w:trPr>
        <w:tc>
          <w:tcPr>
            <w:tcW w:w="2790" w:type="dxa"/>
          </w:tcPr>
          <w:p w14:paraId="1967E9C4" w14:textId="77777777" w:rsidR="00C722A5" w:rsidRPr="0076301F" w:rsidRDefault="00C722A5" w:rsidP="00C722A5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1980" w:type="dxa"/>
          </w:tcPr>
          <w:p w14:paraId="427FC5FE" w14:textId="77777777" w:rsidR="00C722A5" w:rsidRPr="0076301F" w:rsidRDefault="00C722A5" w:rsidP="00C722A5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บริษัทร่วม</w:t>
            </w:r>
          </w:p>
        </w:tc>
        <w:tc>
          <w:tcPr>
            <w:tcW w:w="1170" w:type="dxa"/>
          </w:tcPr>
          <w:p w14:paraId="3ADB672F" w14:textId="77777777" w:rsidR="00C722A5" w:rsidRPr="0076301F" w:rsidRDefault="00C722A5" w:rsidP="00C722A5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</w:tcPr>
          <w:p w14:paraId="0E123B9C" w14:textId="7182DFCE" w:rsidR="00C722A5" w:rsidRPr="0076301F" w:rsidRDefault="00F07A8D" w:rsidP="00C722A5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6C8598B9" w14:textId="77777777" w:rsidR="00C722A5" w:rsidRPr="0076301F" w:rsidRDefault="00C722A5" w:rsidP="00C722A5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C40F53B" w14:textId="59E1EA13" w:rsidR="00C722A5" w:rsidRPr="0076301F" w:rsidRDefault="00F07A8D" w:rsidP="00C722A5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430CB45F" w14:textId="77777777" w:rsidR="00C722A5" w:rsidRPr="0076301F" w:rsidRDefault="00C722A5" w:rsidP="00C722A5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970757B" w14:textId="1D626109" w:rsidR="00C722A5" w:rsidRPr="0076301F" w:rsidRDefault="00F07A8D" w:rsidP="00C722A5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4A57C8C6" w14:textId="77777777" w:rsidR="00C722A5" w:rsidRPr="0076301F" w:rsidRDefault="00C722A5" w:rsidP="00C722A5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4BE2CA6" w14:textId="36FB683B" w:rsidR="00C722A5" w:rsidRPr="0076301F" w:rsidRDefault="00F07A8D" w:rsidP="00C722A5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923BF1" w:rsidRPr="0076301F" w14:paraId="6431159F" w14:textId="77777777" w:rsidTr="00F33AFE">
        <w:trPr>
          <w:trHeight w:val="144"/>
        </w:trPr>
        <w:tc>
          <w:tcPr>
            <w:tcW w:w="2790" w:type="dxa"/>
          </w:tcPr>
          <w:p w14:paraId="22B358EB" w14:textId="77777777" w:rsidR="00923BF1" w:rsidRPr="0076301F" w:rsidRDefault="00923BF1" w:rsidP="00923BF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980" w:type="dxa"/>
          </w:tcPr>
          <w:p w14:paraId="55670550" w14:textId="77777777" w:rsidR="00923BF1" w:rsidRPr="0076301F" w:rsidRDefault="00923BF1" w:rsidP="00923BF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C43B503" w14:textId="77777777" w:rsidR="00923BF1" w:rsidRPr="0076301F" w:rsidRDefault="00923BF1" w:rsidP="00923BF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vAlign w:val="center"/>
          </w:tcPr>
          <w:p w14:paraId="7C8423F4" w14:textId="0D15A321" w:rsidR="00923BF1" w:rsidRPr="0076301F" w:rsidRDefault="00923BF1" w:rsidP="00923BF1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4644F2F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473EAE8B" w14:textId="7FEF3D38" w:rsidR="00923BF1" w:rsidRPr="0076301F" w:rsidRDefault="00923BF1" w:rsidP="00923BF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ABAD6B3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7CCB6073" w14:textId="7AD38A17" w:rsidR="00923BF1" w:rsidRPr="0076301F" w:rsidRDefault="00F07A8D" w:rsidP="00923BF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</w:p>
        </w:tc>
        <w:tc>
          <w:tcPr>
            <w:tcW w:w="90" w:type="dxa"/>
          </w:tcPr>
          <w:p w14:paraId="21400A4C" w14:textId="77777777" w:rsidR="00923BF1" w:rsidRPr="0076301F" w:rsidRDefault="00923BF1" w:rsidP="00923BF1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vAlign w:val="center"/>
          </w:tcPr>
          <w:p w14:paraId="30D7DC74" w14:textId="54DEE392" w:rsidR="00923BF1" w:rsidRPr="0076301F" w:rsidRDefault="00F07A8D" w:rsidP="00923BF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45</w:t>
            </w:r>
          </w:p>
        </w:tc>
      </w:tr>
      <w:tr w:rsidR="00923BF1" w:rsidRPr="0076301F" w14:paraId="479CE590" w14:textId="77777777" w:rsidTr="00F33AFE">
        <w:trPr>
          <w:trHeight w:val="144"/>
        </w:trPr>
        <w:tc>
          <w:tcPr>
            <w:tcW w:w="2790" w:type="dxa"/>
          </w:tcPr>
          <w:p w14:paraId="4A17598A" w14:textId="77777777" w:rsidR="00923BF1" w:rsidRPr="0076301F" w:rsidRDefault="00923BF1" w:rsidP="00923BF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980" w:type="dxa"/>
          </w:tcPr>
          <w:p w14:paraId="7CD2E8BB" w14:textId="77777777" w:rsidR="00923BF1" w:rsidRPr="0076301F" w:rsidRDefault="00923BF1" w:rsidP="00923BF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23759D3" w14:textId="77777777" w:rsidR="00923BF1" w:rsidRPr="0076301F" w:rsidRDefault="00923BF1" w:rsidP="00923BF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vAlign w:val="center"/>
          </w:tcPr>
          <w:p w14:paraId="607DD249" w14:textId="121FD4C9" w:rsidR="00923BF1" w:rsidRPr="0076301F" w:rsidRDefault="00923BF1" w:rsidP="00923BF1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5F9242B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51ED63CE" w14:textId="355F9D04" w:rsidR="00923BF1" w:rsidRPr="0076301F" w:rsidRDefault="00923BF1" w:rsidP="00923BF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B1ABC0A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6BAC9C2E" w14:textId="628A7DC2" w:rsidR="00923BF1" w:rsidRPr="0076301F" w:rsidRDefault="00F07A8D" w:rsidP="00923BF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17</w:t>
            </w:r>
          </w:p>
        </w:tc>
        <w:tc>
          <w:tcPr>
            <w:tcW w:w="90" w:type="dxa"/>
          </w:tcPr>
          <w:p w14:paraId="57F074AA" w14:textId="77777777" w:rsidR="00923BF1" w:rsidRPr="0076301F" w:rsidRDefault="00923BF1" w:rsidP="00923BF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3EB88396" w14:textId="584702F7" w:rsidR="00923BF1" w:rsidRPr="0076301F" w:rsidRDefault="00F07A8D" w:rsidP="00923BF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</w:tr>
      <w:tr w:rsidR="00923BF1" w:rsidRPr="0076301F" w14:paraId="0B6FCD22" w14:textId="77777777" w:rsidTr="00F33AFE">
        <w:trPr>
          <w:trHeight w:val="144"/>
        </w:trPr>
        <w:tc>
          <w:tcPr>
            <w:tcW w:w="2790" w:type="dxa"/>
          </w:tcPr>
          <w:p w14:paraId="691F9782" w14:textId="77777777" w:rsidR="00923BF1" w:rsidRPr="0076301F" w:rsidRDefault="00923BF1" w:rsidP="00923BF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980" w:type="dxa"/>
          </w:tcPr>
          <w:p w14:paraId="7C043A07" w14:textId="77777777" w:rsidR="00923BF1" w:rsidRPr="0076301F" w:rsidRDefault="00923BF1" w:rsidP="00923BF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9331CA6" w14:textId="77777777" w:rsidR="00923BF1" w:rsidRPr="0076301F" w:rsidRDefault="00923BF1" w:rsidP="00923BF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vAlign w:val="center"/>
          </w:tcPr>
          <w:p w14:paraId="48DEDAC1" w14:textId="6A32F028" w:rsidR="00923BF1" w:rsidRPr="0076301F" w:rsidRDefault="00923BF1" w:rsidP="00923BF1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87AFEC6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118CB18C" w14:textId="10EB30B4" w:rsidR="00923BF1" w:rsidRPr="0076301F" w:rsidRDefault="00923BF1" w:rsidP="00923BF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D840380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2C8735D2" w14:textId="0508B1A7" w:rsidR="00923BF1" w:rsidRPr="0076301F" w:rsidRDefault="00F07A8D" w:rsidP="00923BF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5A28777A" w14:textId="77777777" w:rsidR="00923BF1" w:rsidRPr="0076301F" w:rsidRDefault="00923BF1" w:rsidP="00923BF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5D7C7A61" w14:textId="26951373" w:rsidR="00923BF1" w:rsidRPr="0076301F" w:rsidRDefault="00F07A8D" w:rsidP="00923BF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</w:tr>
      <w:tr w:rsidR="00923BF1" w:rsidRPr="0076301F" w14:paraId="54BC20D2" w14:textId="77777777" w:rsidTr="00F33AFE">
        <w:trPr>
          <w:trHeight w:val="144"/>
        </w:trPr>
        <w:tc>
          <w:tcPr>
            <w:tcW w:w="2790" w:type="dxa"/>
          </w:tcPr>
          <w:p w14:paraId="5B1D486C" w14:textId="77777777" w:rsidR="00923BF1" w:rsidRPr="0076301F" w:rsidRDefault="00923BF1" w:rsidP="00923BF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980" w:type="dxa"/>
          </w:tcPr>
          <w:p w14:paraId="0D70447C" w14:textId="77777777" w:rsidR="00923BF1" w:rsidRPr="0076301F" w:rsidRDefault="00923BF1" w:rsidP="00923BF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6FFF615" w14:textId="77777777" w:rsidR="00923BF1" w:rsidRPr="0076301F" w:rsidRDefault="00923BF1" w:rsidP="00923BF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vAlign w:val="center"/>
          </w:tcPr>
          <w:p w14:paraId="44903D79" w14:textId="3F341B84" w:rsidR="00923BF1" w:rsidRPr="0076301F" w:rsidRDefault="00923BF1" w:rsidP="00923BF1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C932D7C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6544E8C7" w14:textId="1A1B0116" w:rsidR="00923BF1" w:rsidRPr="0076301F" w:rsidRDefault="00923BF1" w:rsidP="00923BF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FA30884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4C8A6AD9" w14:textId="62C77CFF" w:rsidR="00923BF1" w:rsidRPr="0076301F" w:rsidRDefault="00923BF1" w:rsidP="00923BF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531D7D4" w14:textId="77777777" w:rsidR="00923BF1" w:rsidRPr="0076301F" w:rsidRDefault="00923BF1" w:rsidP="00923BF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1431C76B" w14:textId="014E14F7" w:rsidR="00923BF1" w:rsidRPr="0076301F" w:rsidRDefault="00F07A8D" w:rsidP="00923BF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</w:tr>
      <w:tr w:rsidR="00923BF1" w:rsidRPr="0076301F" w14:paraId="5945FE84" w14:textId="77777777" w:rsidTr="00F33AFE">
        <w:trPr>
          <w:trHeight w:val="144"/>
        </w:trPr>
        <w:tc>
          <w:tcPr>
            <w:tcW w:w="2790" w:type="dxa"/>
          </w:tcPr>
          <w:p w14:paraId="50440708" w14:textId="77777777" w:rsidR="00923BF1" w:rsidRPr="0076301F" w:rsidRDefault="00923BF1" w:rsidP="00923BF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980" w:type="dxa"/>
          </w:tcPr>
          <w:p w14:paraId="5CCEA994" w14:textId="77777777" w:rsidR="00923BF1" w:rsidRPr="0076301F" w:rsidRDefault="00923BF1" w:rsidP="00923BF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7F4C6D47" w14:textId="77777777" w:rsidR="00923BF1" w:rsidRPr="0076301F" w:rsidRDefault="00923BF1" w:rsidP="00923BF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tcBorders>
              <w:bottom w:val="single" w:sz="4" w:space="0" w:color="000000"/>
            </w:tcBorders>
          </w:tcPr>
          <w:p w14:paraId="320926D1" w14:textId="7C73242C" w:rsidR="00923BF1" w:rsidRPr="0076301F" w:rsidRDefault="00F07A8D" w:rsidP="00923BF1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2422FAAA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</w:tcPr>
          <w:p w14:paraId="6CF72452" w14:textId="745A1FC2" w:rsidR="00923BF1" w:rsidRPr="0076301F" w:rsidRDefault="00F07A8D" w:rsidP="00923BF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14:paraId="60395273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</w:tcPr>
          <w:p w14:paraId="121CFEF1" w14:textId="3CE0649C" w:rsidR="00923BF1" w:rsidRPr="0076301F" w:rsidRDefault="00F07A8D" w:rsidP="00923BF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14:paraId="7D6D0C02" w14:textId="77777777" w:rsidR="00923BF1" w:rsidRPr="0076301F" w:rsidRDefault="00923BF1" w:rsidP="00923BF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</w:tcPr>
          <w:p w14:paraId="5B72AC39" w14:textId="6AE21E02" w:rsidR="00923BF1" w:rsidRPr="0076301F" w:rsidRDefault="00F07A8D" w:rsidP="00923BF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</w:tr>
      <w:tr w:rsidR="00923BF1" w:rsidRPr="0076301F" w14:paraId="1C842333" w14:textId="77777777" w:rsidTr="00F33AFE">
        <w:trPr>
          <w:trHeight w:val="144"/>
        </w:trPr>
        <w:tc>
          <w:tcPr>
            <w:tcW w:w="2790" w:type="dxa"/>
          </w:tcPr>
          <w:p w14:paraId="6D41F8CC" w14:textId="77777777" w:rsidR="00923BF1" w:rsidRPr="0076301F" w:rsidRDefault="00923BF1" w:rsidP="00923BF1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รวมขายวัตถุดิบและสินค้าสำเร็จรูป</w:t>
            </w:r>
          </w:p>
        </w:tc>
        <w:tc>
          <w:tcPr>
            <w:tcW w:w="1980" w:type="dxa"/>
          </w:tcPr>
          <w:p w14:paraId="16F2AB10" w14:textId="77777777" w:rsidR="00923BF1" w:rsidRPr="0076301F" w:rsidRDefault="00923BF1" w:rsidP="00923BF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76994F83" w14:textId="77777777" w:rsidR="00923BF1" w:rsidRPr="0076301F" w:rsidRDefault="00923BF1" w:rsidP="00923BF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</w:tcPr>
          <w:p w14:paraId="728C5876" w14:textId="3C9BC4C5" w:rsidR="00923BF1" w:rsidRPr="0076301F" w:rsidRDefault="00F07A8D" w:rsidP="00923BF1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639</w:t>
            </w:r>
          </w:p>
        </w:tc>
        <w:tc>
          <w:tcPr>
            <w:tcW w:w="90" w:type="dxa"/>
          </w:tcPr>
          <w:p w14:paraId="0D2A9B16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</w:tcPr>
          <w:p w14:paraId="368C43FB" w14:textId="67227420" w:rsidR="00923BF1" w:rsidRPr="0076301F" w:rsidRDefault="00F07A8D" w:rsidP="00923BF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551</w:t>
            </w:r>
          </w:p>
        </w:tc>
        <w:tc>
          <w:tcPr>
            <w:tcW w:w="90" w:type="dxa"/>
          </w:tcPr>
          <w:p w14:paraId="3E18B55F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</w:tcPr>
          <w:p w14:paraId="54F2D866" w14:textId="1299711E" w:rsidR="00923BF1" w:rsidRPr="0076301F" w:rsidRDefault="00F07A8D" w:rsidP="00923BF1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690</w:t>
            </w:r>
          </w:p>
        </w:tc>
        <w:tc>
          <w:tcPr>
            <w:tcW w:w="90" w:type="dxa"/>
          </w:tcPr>
          <w:p w14:paraId="0364A790" w14:textId="77777777" w:rsidR="00923BF1" w:rsidRPr="0076301F" w:rsidRDefault="00923BF1" w:rsidP="00923BF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</w:tcPr>
          <w:p w14:paraId="477CDF02" w14:textId="7A42E808" w:rsidR="00923BF1" w:rsidRPr="0076301F" w:rsidRDefault="00F07A8D" w:rsidP="00923BF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630</w:t>
            </w:r>
          </w:p>
        </w:tc>
      </w:tr>
      <w:tr w:rsidR="00923BF1" w:rsidRPr="0076301F" w14:paraId="4AB88B52" w14:textId="77777777" w:rsidTr="00F33AFE">
        <w:trPr>
          <w:trHeight w:val="144"/>
        </w:trPr>
        <w:tc>
          <w:tcPr>
            <w:tcW w:w="2790" w:type="dxa"/>
          </w:tcPr>
          <w:p w14:paraId="14471C58" w14:textId="77777777" w:rsidR="00923BF1" w:rsidRPr="0076301F" w:rsidRDefault="00923BF1" w:rsidP="00923BF1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07171405" w14:textId="77777777" w:rsidR="00923BF1" w:rsidRPr="0076301F" w:rsidRDefault="00923BF1" w:rsidP="00923BF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1B67B233" w14:textId="77777777" w:rsidR="00923BF1" w:rsidRPr="0076301F" w:rsidRDefault="00923BF1" w:rsidP="00923BF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42C12B6" w14:textId="77777777" w:rsidR="00923BF1" w:rsidRPr="0076301F" w:rsidRDefault="00923BF1" w:rsidP="00923BF1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9D6B532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CF21A5B" w14:textId="77777777" w:rsidR="00923BF1" w:rsidRPr="0076301F" w:rsidRDefault="00923BF1" w:rsidP="00923BF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EE9CAB6" w14:textId="77777777" w:rsidR="00923BF1" w:rsidRPr="0076301F" w:rsidRDefault="00923BF1" w:rsidP="00923BF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A125DB1" w14:textId="77777777" w:rsidR="00923BF1" w:rsidRPr="0076301F" w:rsidRDefault="00923BF1" w:rsidP="00923BF1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DA12444" w14:textId="77777777" w:rsidR="00923BF1" w:rsidRPr="0076301F" w:rsidRDefault="00923BF1" w:rsidP="00923BF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9F94428" w14:textId="77777777" w:rsidR="00923BF1" w:rsidRPr="0076301F" w:rsidRDefault="00923BF1" w:rsidP="00923BF1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23BF1" w:rsidRPr="0076301F" w14:paraId="50D107CB" w14:textId="77777777" w:rsidTr="00F33AFE">
        <w:trPr>
          <w:trHeight w:val="144"/>
        </w:trPr>
        <w:tc>
          <w:tcPr>
            <w:tcW w:w="2790" w:type="dxa"/>
          </w:tcPr>
          <w:p w14:paraId="24C5ABFF" w14:textId="77777777" w:rsidR="00923BF1" w:rsidRPr="0076301F" w:rsidRDefault="00923BF1" w:rsidP="00923BF1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ซื้อวัตถุดิบและสินค้าสำเร็จรูป</w:t>
            </w:r>
          </w:p>
        </w:tc>
        <w:tc>
          <w:tcPr>
            <w:tcW w:w="1980" w:type="dxa"/>
          </w:tcPr>
          <w:p w14:paraId="4E641BFE" w14:textId="77777777" w:rsidR="00923BF1" w:rsidRPr="0076301F" w:rsidRDefault="00923BF1" w:rsidP="00923BF1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192CE9D" w14:textId="77777777" w:rsidR="00923BF1" w:rsidRPr="0076301F" w:rsidRDefault="00923BF1" w:rsidP="00923BF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80D5A18" w14:textId="77777777" w:rsidR="00923BF1" w:rsidRPr="0076301F" w:rsidRDefault="00923BF1" w:rsidP="00923B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3460457" w14:textId="77777777" w:rsidR="00923BF1" w:rsidRPr="0076301F" w:rsidRDefault="00923BF1" w:rsidP="00923BF1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0214B3B" w14:textId="77777777" w:rsidR="00923BF1" w:rsidRPr="0076301F" w:rsidRDefault="00923BF1" w:rsidP="00923B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84FF72B" w14:textId="77777777" w:rsidR="00923BF1" w:rsidRPr="0076301F" w:rsidRDefault="00923BF1" w:rsidP="00923BF1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EC9F335" w14:textId="77777777" w:rsidR="00923BF1" w:rsidRPr="0076301F" w:rsidRDefault="00923BF1" w:rsidP="00923BF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483EFC7" w14:textId="77777777" w:rsidR="00923BF1" w:rsidRPr="0076301F" w:rsidRDefault="00923BF1" w:rsidP="00923BF1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4926FA0" w14:textId="77777777" w:rsidR="00923BF1" w:rsidRPr="0076301F" w:rsidRDefault="00923BF1" w:rsidP="00923BF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23BF1" w:rsidRPr="0076301F" w14:paraId="1B9F5ED9" w14:textId="77777777" w:rsidTr="00F33AFE">
        <w:trPr>
          <w:trHeight w:val="144"/>
        </w:trPr>
        <w:tc>
          <w:tcPr>
            <w:tcW w:w="2790" w:type="dxa"/>
          </w:tcPr>
          <w:p w14:paraId="7E24D933" w14:textId="77777777" w:rsidR="00923BF1" w:rsidRPr="0076301F" w:rsidRDefault="00923BF1" w:rsidP="00923BF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เอ เทค เท็กซ์ไทล์ จำกัด </w:t>
            </w:r>
          </w:p>
        </w:tc>
        <w:tc>
          <w:tcPr>
            <w:tcW w:w="1980" w:type="dxa"/>
          </w:tcPr>
          <w:p w14:paraId="66AD6D4A" w14:textId="77777777" w:rsidR="00923BF1" w:rsidRPr="0076301F" w:rsidRDefault="00923BF1" w:rsidP="00923BF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2646A226" w14:textId="77777777" w:rsidR="00923BF1" w:rsidRPr="0076301F" w:rsidRDefault="00923BF1" w:rsidP="00923BF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EC765B7" w14:textId="77777777" w:rsidR="00923BF1" w:rsidRPr="0076301F" w:rsidRDefault="00923BF1" w:rsidP="00923B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2961C7C" w14:textId="77777777" w:rsidR="00923BF1" w:rsidRPr="0076301F" w:rsidRDefault="00923BF1" w:rsidP="00923BF1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3CF9665" w14:textId="77777777" w:rsidR="00923BF1" w:rsidRPr="0076301F" w:rsidRDefault="00923BF1" w:rsidP="00923BF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DC94FE6" w14:textId="77777777" w:rsidR="00923BF1" w:rsidRPr="0076301F" w:rsidRDefault="00923BF1" w:rsidP="00923BF1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F0AEEAA" w14:textId="77777777" w:rsidR="00923BF1" w:rsidRPr="0076301F" w:rsidRDefault="00923BF1" w:rsidP="00923BF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172CDDD" w14:textId="77777777" w:rsidR="00923BF1" w:rsidRPr="0076301F" w:rsidRDefault="00923BF1" w:rsidP="00923BF1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C509CE2" w14:textId="77777777" w:rsidR="00923BF1" w:rsidRPr="0076301F" w:rsidRDefault="00923BF1" w:rsidP="00923BF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00002" w:rsidRPr="0076301F" w14:paraId="22ADE880" w14:textId="77777777" w:rsidTr="00F33AFE">
        <w:trPr>
          <w:trHeight w:val="144"/>
        </w:trPr>
        <w:tc>
          <w:tcPr>
            <w:tcW w:w="2790" w:type="dxa"/>
          </w:tcPr>
          <w:p w14:paraId="4C066F04" w14:textId="77777777" w:rsidR="00E00002" w:rsidRPr="0076301F" w:rsidRDefault="00E00002" w:rsidP="00E00002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</w:tcPr>
          <w:p w14:paraId="2DDDD188" w14:textId="7708AC5B" w:rsidR="00E00002" w:rsidRPr="0076301F" w:rsidRDefault="00E00002" w:rsidP="00E0000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31BC2985" w14:textId="77777777" w:rsidR="00E00002" w:rsidRPr="0076301F" w:rsidRDefault="00E00002" w:rsidP="00E0000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1A91A85D" w14:textId="1B36EFE9" w:rsidR="00E00002" w:rsidRPr="0076301F" w:rsidRDefault="00F07A8D" w:rsidP="00E0000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21</w:t>
            </w:r>
          </w:p>
        </w:tc>
        <w:tc>
          <w:tcPr>
            <w:tcW w:w="90" w:type="dxa"/>
          </w:tcPr>
          <w:p w14:paraId="60F4B17A" w14:textId="77777777" w:rsidR="00E00002" w:rsidRPr="0076301F" w:rsidRDefault="00E00002" w:rsidP="00E00002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6499048" w14:textId="2E65664B" w:rsidR="00E00002" w:rsidRPr="0076301F" w:rsidRDefault="00F07A8D" w:rsidP="00E0000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</w:p>
        </w:tc>
        <w:tc>
          <w:tcPr>
            <w:tcW w:w="90" w:type="dxa"/>
          </w:tcPr>
          <w:p w14:paraId="6F30D067" w14:textId="77777777" w:rsidR="00E00002" w:rsidRPr="0076301F" w:rsidRDefault="00E00002" w:rsidP="00E00002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EB7ECBD" w14:textId="4C1E5025" w:rsidR="00E00002" w:rsidRPr="0076301F" w:rsidRDefault="00F07A8D" w:rsidP="00E0000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90" w:type="dxa"/>
          </w:tcPr>
          <w:p w14:paraId="3101E91A" w14:textId="77777777" w:rsidR="00E00002" w:rsidRPr="0076301F" w:rsidRDefault="00E00002" w:rsidP="00E00002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1584723" w14:textId="7DD331F8" w:rsidR="00E00002" w:rsidRPr="0076301F" w:rsidRDefault="00F07A8D" w:rsidP="00E0000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</w:tr>
      <w:tr w:rsidR="00E00002" w:rsidRPr="0076301F" w14:paraId="5B56F1D0" w14:textId="77777777" w:rsidTr="00F33AFE">
        <w:trPr>
          <w:trHeight w:val="144"/>
        </w:trPr>
        <w:tc>
          <w:tcPr>
            <w:tcW w:w="2790" w:type="dxa"/>
          </w:tcPr>
          <w:p w14:paraId="04BD47BA" w14:textId="77777777" w:rsidR="00E00002" w:rsidRPr="0076301F" w:rsidRDefault="00E00002" w:rsidP="00E0000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80" w:type="dxa"/>
          </w:tcPr>
          <w:p w14:paraId="6C755A26" w14:textId="77777777" w:rsidR="00E00002" w:rsidRPr="0076301F" w:rsidRDefault="00E00002" w:rsidP="00E0000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6D104AC1" w14:textId="77777777" w:rsidR="00E00002" w:rsidRPr="0076301F" w:rsidRDefault="00E00002" w:rsidP="00E0000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510BE22" w14:textId="77777777" w:rsidR="00E00002" w:rsidRPr="0076301F" w:rsidRDefault="00E00002" w:rsidP="00E0000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E5AE71C" w14:textId="77777777" w:rsidR="00E00002" w:rsidRPr="0076301F" w:rsidRDefault="00E00002" w:rsidP="00E0000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060DEF5" w14:textId="77777777" w:rsidR="00E00002" w:rsidRPr="0076301F" w:rsidRDefault="00E00002" w:rsidP="00E0000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F564947" w14:textId="77777777" w:rsidR="00E00002" w:rsidRPr="0076301F" w:rsidRDefault="00E00002" w:rsidP="00E0000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C45EE54" w14:textId="77777777" w:rsidR="00E00002" w:rsidRPr="0076301F" w:rsidRDefault="00E00002" w:rsidP="00E0000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1D4D592" w14:textId="77777777" w:rsidR="00E00002" w:rsidRPr="0076301F" w:rsidRDefault="00E00002" w:rsidP="00E0000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D121FB4" w14:textId="77777777" w:rsidR="00E00002" w:rsidRPr="0076301F" w:rsidRDefault="00E00002" w:rsidP="00E0000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00002" w:rsidRPr="0076301F" w14:paraId="5DCF7AB6" w14:textId="77777777" w:rsidTr="00F33AFE">
        <w:trPr>
          <w:trHeight w:val="144"/>
        </w:trPr>
        <w:tc>
          <w:tcPr>
            <w:tcW w:w="2790" w:type="dxa"/>
          </w:tcPr>
          <w:p w14:paraId="3187A5F6" w14:textId="77777777" w:rsidR="00E00002" w:rsidRPr="0076301F" w:rsidRDefault="00E00002" w:rsidP="00E00002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3BF68956" w14:textId="326F5D16" w:rsidR="00E00002" w:rsidRPr="0076301F" w:rsidRDefault="00E00002" w:rsidP="00E0000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7BFF8034" w14:textId="77777777" w:rsidR="00E00002" w:rsidRPr="0076301F" w:rsidRDefault="00E00002" w:rsidP="00E0000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13E65489" w14:textId="154394DD" w:rsidR="00E00002" w:rsidRPr="0076301F" w:rsidRDefault="00F07A8D" w:rsidP="00E0000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27</w:t>
            </w:r>
          </w:p>
        </w:tc>
        <w:tc>
          <w:tcPr>
            <w:tcW w:w="90" w:type="dxa"/>
          </w:tcPr>
          <w:p w14:paraId="0645D92D" w14:textId="77777777" w:rsidR="00E00002" w:rsidRPr="0076301F" w:rsidRDefault="00E00002" w:rsidP="00E0000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0A938D0" w14:textId="65965FBD" w:rsidR="00E00002" w:rsidRPr="0076301F" w:rsidRDefault="00F07A8D" w:rsidP="00E0000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</w:p>
        </w:tc>
        <w:tc>
          <w:tcPr>
            <w:tcW w:w="90" w:type="dxa"/>
          </w:tcPr>
          <w:p w14:paraId="36F55682" w14:textId="77777777" w:rsidR="00E00002" w:rsidRPr="0076301F" w:rsidRDefault="00E00002" w:rsidP="00E0000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D0495FC" w14:textId="446BB67F" w:rsidR="00E00002" w:rsidRPr="0076301F" w:rsidRDefault="00F07A8D" w:rsidP="00E0000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  <w:tc>
          <w:tcPr>
            <w:tcW w:w="90" w:type="dxa"/>
          </w:tcPr>
          <w:p w14:paraId="33FADFCE" w14:textId="77777777" w:rsidR="00E00002" w:rsidRPr="0076301F" w:rsidRDefault="00E00002" w:rsidP="00E0000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A68B408" w14:textId="4A8C245E" w:rsidR="00E00002" w:rsidRPr="0076301F" w:rsidRDefault="00F07A8D" w:rsidP="00E0000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</w:tr>
      <w:tr w:rsidR="00E00002" w:rsidRPr="0076301F" w14:paraId="33D8A966" w14:textId="77777777" w:rsidTr="00F33AFE">
        <w:trPr>
          <w:trHeight w:val="144"/>
        </w:trPr>
        <w:tc>
          <w:tcPr>
            <w:tcW w:w="2790" w:type="dxa"/>
          </w:tcPr>
          <w:p w14:paraId="7BA36FDB" w14:textId="77777777" w:rsidR="00E00002" w:rsidRPr="0076301F" w:rsidRDefault="00E00002" w:rsidP="00E0000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 </w:t>
            </w: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อินเตอร์เนชั่นแนล ฮ่องกง จำกัด</w:t>
            </w:r>
          </w:p>
        </w:tc>
        <w:tc>
          <w:tcPr>
            <w:tcW w:w="1980" w:type="dxa"/>
          </w:tcPr>
          <w:p w14:paraId="4807194C" w14:textId="77777777" w:rsidR="00E00002" w:rsidRPr="0076301F" w:rsidRDefault="00E00002" w:rsidP="00E0000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53625273" w14:textId="77777777" w:rsidR="00E00002" w:rsidRPr="0076301F" w:rsidRDefault="00E00002" w:rsidP="00E0000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E01D772" w14:textId="77777777" w:rsidR="00E00002" w:rsidRPr="0076301F" w:rsidRDefault="00E00002" w:rsidP="00E0000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7B3302B" w14:textId="77777777" w:rsidR="00E00002" w:rsidRPr="0076301F" w:rsidRDefault="00E00002" w:rsidP="00E0000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04BAFEC" w14:textId="77777777" w:rsidR="00E00002" w:rsidRPr="0076301F" w:rsidRDefault="00E00002" w:rsidP="00E0000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2A8C375" w14:textId="77777777" w:rsidR="00E00002" w:rsidRPr="0076301F" w:rsidRDefault="00E00002" w:rsidP="00E0000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F5F275C" w14:textId="77777777" w:rsidR="00E00002" w:rsidRPr="0076301F" w:rsidRDefault="00E00002" w:rsidP="00E0000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075D5AE" w14:textId="77777777" w:rsidR="00E00002" w:rsidRPr="0076301F" w:rsidRDefault="00E00002" w:rsidP="00E0000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393455C" w14:textId="77777777" w:rsidR="00E00002" w:rsidRPr="0076301F" w:rsidRDefault="00E00002" w:rsidP="00E0000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00002" w:rsidRPr="0076301F" w14:paraId="6D29DB56" w14:textId="77777777" w:rsidTr="00F33AFE">
        <w:trPr>
          <w:trHeight w:val="144"/>
        </w:trPr>
        <w:tc>
          <w:tcPr>
            <w:tcW w:w="2790" w:type="dxa"/>
          </w:tcPr>
          <w:p w14:paraId="19E772C4" w14:textId="77777777" w:rsidR="00E00002" w:rsidRPr="0076301F" w:rsidRDefault="00E00002" w:rsidP="00E00002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5F2A9255" w14:textId="4E459041" w:rsidR="00E00002" w:rsidRPr="0076301F" w:rsidRDefault="00E00002" w:rsidP="00E0000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7F3CAB81" w14:textId="77777777" w:rsidR="00E00002" w:rsidRPr="0076301F" w:rsidRDefault="00E00002" w:rsidP="00E0000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558C71E4" w14:textId="6F754B52" w:rsidR="00E00002" w:rsidRPr="0076301F" w:rsidRDefault="00F07A8D" w:rsidP="00E0000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34</w:t>
            </w:r>
          </w:p>
        </w:tc>
        <w:tc>
          <w:tcPr>
            <w:tcW w:w="90" w:type="dxa"/>
          </w:tcPr>
          <w:p w14:paraId="07FA25C0" w14:textId="77777777" w:rsidR="00E00002" w:rsidRPr="0076301F" w:rsidRDefault="00E00002" w:rsidP="00E0000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286FC23" w14:textId="421D07B6" w:rsidR="00E00002" w:rsidRPr="0076301F" w:rsidRDefault="00F07A8D" w:rsidP="00E0000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43</w:t>
            </w:r>
          </w:p>
        </w:tc>
        <w:tc>
          <w:tcPr>
            <w:tcW w:w="90" w:type="dxa"/>
          </w:tcPr>
          <w:p w14:paraId="2F8385D6" w14:textId="77777777" w:rsidR="00E00002" w:rsidRPr="0076301F" w:rsidRDefault="00E00002" w:rsidP="00E0000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3B22248" w14:textId="7D0C84E9" w:rsidR="00E00002" w:rsidRPr="0076301F" w:rsidRDefault="00F07A8D" w:rsidP="00E0000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34</w:t>
            </w:r>
          </w:p>
        </w:tc>
        <w:tc>
          <w:tcPr>
            <w:tcW w:w="90" w:type="dxa"/>
          </w:tcPr>
          <w:p w14:paraId="43D9FF32" w14:textId="77777777" w:rsidR="00E00002" w:rsidRPr="0076301F" w:rsidRDefault="00E00002" w:rsidP="00E00002">
            <w:pPr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D1FEF3E" w14:textId="7D5D21D2" w:rsidR="00E00002" w:rsidRPr="0076301F" w:rsidRDefault="00F07A8D" w:rsidP="00E0000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43</w:t>
            </w:r>
          </w:p>
        </w:tc>
      </w:tr>
      <w:tr w:rsidR="00E00002" w:rsidRPr="0076301F" w14:paraId="3DC923CD" w14:textId="77777777" w:rsidTr="00F33AFE">
        <w:trPr>
          <w:trHeight w:val="144"/>
        </w:trPr>
        <w:tc>
          <w:tcPr>
            <w:tcW w:w="2790" w:type="dxa"/>
          </w:tcPr>
          <w:p w14:paraId="79D06CD2" w14:textId="77777777" w:rsidR="00E00002" w:rsidRPr="0076301F" w:rsidRDefault="00E00002" w:rsidP="00E0000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เอส แอนด์ เจ อินเตอร์เนชั่นแนล </w:t>
            </w:r>
          </w:p>
        </w:tc>
        <w:tc>
          <w:tcPr>
            <w:tcW w:w="1980" w:type="dxa"/>
          </w:tcPr>
          <w:p w14:paraId="4BEBBAC9" w14:textId="77777777" w:rsidR="00E00002" w:rsidRPr="0076301F" w:rsidRDefault="00E00002" w:rsidP="00E0000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2D698CA9" w14:textId="77777777" w:rsidR="00E00002" w:rsidRPr="0076301F" w:rsidRDefault="00E00002" w:rsidP="00E0000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4545E87D" w14:textId="77777777" w:rsidR="00E00002" w:rsidRPr="0076301F" w:rsidRDefault="00E00002" w:rsidP="00E0000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5F4ECFC" w14:textId="77777777" w:rsidR="00E00002" w:rsidRPr="0076301F" w:rsidRDefault="00E00002" w:rsidP="00E0000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03456C4" w14:textId="77777777" w:rsidR="00E00002" w:rsidRPr="0076301F" w:rsidRDefault="00E00002" w:rsidP="00E0000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2F1612A" w14:textId="77777777" w:rsidR="00E00002" w:rsidRPr="0076301F" w:rsidRDefault="00E00002" w:rsidP="00E0000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129586E" w14:textId="77777777" w:rsidR="00E00002" w:rsidRPr="0076301F" w:rsidRDefault="00E00002" w:rsidP="00E0000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A325B70" w14:textId="77777777" w:rsidR="00E00002" w:rsidRPr="0076301F" w:rsidRDefault="00E00002" w:rsidP="00E0000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8EAABAE" w14:textId="77777777" w:rsidR="00E00002" w:rsidRPr="0076301F" w:rsidRDefault="00E00002" w:rsidP="00E0000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00002" w:rsidRPr="0076301F" w14:paraId="5614A9CD" w14:textId="77777777" w:rsidTr="00F33AFE">
        <w:trPr>
          <w:trHeight w:val="144"/>
        </w:trPr>
        <w:tc>
          <w:tcPr>
            <w:tcW w:w="2790" w:type="dxa"/>
          </w:tcPr>
          <w:p w14:paraId="686F5765" w14:textId="77777777" w:rsidR="00E00002" w:rsidRPr="0076301F" w:rsidRDefault="00E00002" w:rsidP="00E00002">
            <w:pPr>
              <w:snapToGrid w:val="0"/>
              <w:ind w:left="468" w:hanging="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เอนเตอร์ไพรส์ จำกัด (มหาชน)</w:t>
            </w:r>
          </w:p>
        </w:tc>
        <w:tc>
          <w:tcPr>
            <w:tcW w:w="1980" w:type="dxa"/>
          </w:tcPr>
          <w:p w14:paraId="1278BB6D" w14:textId="0CFB9B32" w:rsidR="00E00002" w:rsidRPr="0076301F" w:rsidRDefault="00E00002" w:rsidP="00E0000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3CBAF022" w14:textId="77777777" w:rsidR="00E00002" w:rsidRPr="0076301F" w:rsidRDefault="00E00002" w:rsidP="00E0000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6A9B1048" w14:textId="63314D7B" w:rsidR="00E00002" w:rsidRPr="0076301F" w:rsidRDefault="00F07A8D" w:rsidP="00E0000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59CC8261" w14:textId="77777777" w:rsidR="00E00002" w:rsidRPr="0076301F" w:rsidRDefault="00E00002" w:rsidP="00E0000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5B2B67B" w14:textId="574BE5DD" w:rsidR="00E00002" w:rsidRPr="0076301F" w:rsidRDefault="00F07A8D" w:rsidP="00E0000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040F4E1A" w14:textId="77777777" w:rsidR="00E00002" w:rsidRPr="0076301F" w:rsidRDefault="00E00002" w:rsidP="00E0000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A33DE83" w14:textId="3E1C6131" w:rsidR="00E00002" w:rsidRPr="0076301F" w:rsidRDefault="00F07A8D" w:rsidP="00E00002">
            <w:pPr>
              <w:ind w:left="-1063" w:right="180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12EC21BB" w14:textId="77777777" w:rsidR="00E00002" w:rsidRPr="0076301F" w:rsidRDefault="00E00002" w:rsidP="00E0000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7D6CA1F" w14:textId="04B53D23" w:rsidR="00E00002" w:rsidRPr="0076301F" w:rsidRDefault="00F07A8D" w:rsidP="00E0000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</w:tr>
      <w:tr w:rsidR="00E00002" w:rsidRPr="0076301F" w14:paraId="70D6A3C3" w14:textId="77777777" w:rsidTr="00F33AFE">
        <w:trPr>
          <w:trHeight w:val="144"/>
        </w:trPr>
        <w:tc>
          <w:tcPr>
            <w:tcW w:w="2790" w:type="dxa"/>
          </w:tcPr>
          <w:p w14:paraId="71C3138F" w14:textId="77777777" w:rsidR="00E00002" w:rsidRPr="0076301F" w:rsidRDefault="00E00002" w:rsidP="00E00002">
            <w:pPr>
              <w:ind w:left="720" w:hanging="468"/>
              <w:rPr>
                <w:rFonts w:ascii="Angsana New" w:hAnsi="Angsana New" w:cs="Angsana New"/>
                <w:spacing w:val="-9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 ไทยทาเคดะเลซ จำกัด</w:t>
            </w:r>
          </w:p>
        </w:tc>
        <w:tc>
          <w:tcPr>
            <w:tcW w:w="1980" w:type="dxa"/>
          </w:tcPr>
          <w:p w14:paraId="63D238FA" w14:textId="77777777" w:rsidR="00E00002" w:rsidRPr="0076301F" w:rsidRDefault="00E00002" w:rsidP="00E0000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12E0BB8B" w14:textId="77777777" w:rsidR="00E00002" w:rsidRPr="0076301F" w:rsidRDefault="00E00002" w:rsidP="00E0000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2878C7A" w14:textId="77777777" w:rsidR="00E00002" w:rsidRPr="0076301F" w:rsidRDefault="00E00002" w:rsidP="00E0000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524FB03" w14:textId="77777777" w:rsidR="00E00002" w:rsidRPr="0076301F" w:rsidRDefault="00E00002" w:rsidP="00E0000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6BE81FF" w14:textId="77777777" w:rsidR="00E00002" w:rsidRPr="0076301F" w:rsidRDefault="00E00002" w:rsidP="00E0000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58E00A9" w14:textId="77777777" w:rsidR="00E00002" w:rsidRPr="0076301F" w:rsidRDefault="00E00002" w:rsidP="00E0000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3BC11E3" w14:textId="77777777" w:rsidR="00E00002" w:rsidRPr="0076301F" w:rsidRDefault="00E00002" w:rsidP="00E0000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106F7AD" w14:textId="77777777" w:rsidR="00E00002" w:rsidRPr="0076301F" w:rsidRDefault="00E00002" w:rsidP="00E0000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35862E5" w14:textId="77777777" w:rsidR="00E00002" w:rsidRPr="0076301F" w:rsidRDefault="00E00002" w:rsidP="00E0000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00002" w:rsidRPr="0076301F" w14:paraId="07806668" w14:textId="77777777" w:rsidTr="00F33AFE">
        <w:trPr>
          <w:trHeight w:val="144"/>
        </w:trPr>
        <w:tc>
          <w:tcPr>
            <w:tcW w:w="2790" w:type="dxa"/>
          </w:tcPr>
          <w:p w14:paraId="75555A7E" w14:textId="77777777" w:rsidR="00E00002" w:rsidRPr="0076301F" w:rsidRDefault="00E00002" w:rsidP="00E00002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667D8EE1" w14:textId="08A0268C" w:rsidR="00E00002" w:rsidRPr="0076301F" w:rsidRDefault="00E00002" w:rsidP="00E0000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79DF385C" w14:textId="77777777" w:rsidR="00E00002" w:rsidRPr="0076301F" w:rsidRDefault="00E00002" w:rsidP="00E0000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03820D79" w14:textId="1E9E6FAE" w:rsidR="00E00002" w:rsidRPr="0076301F" w:rsidRDefault="00F07A8D" w:rsidP="00E0000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2F4B8BBD" w14:textId="77777777" w:rsidR="00E00002" w:rsidRPr="0076301F" w:rsidRDefault="00E00002" w:rsidP="00E0000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03C8EA8" w14:textId="3788346C" w:rsidR="00E00002" w:rsidRPr="0076301F" w:rsidRDefault="00F07A8D" w:rsidP="00E0000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14:paraId="2E3970F7" w14:textId="77777777" w:rsidR="00E00002" w:rsidRPr="0076301F" w:rsidRDefault="00E00002" w:rsidP="00E0000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CAF7478" w14:textId="382CE4BD" w:rsidR="00E00002" w:rsidRPr="0076301F" w:rsidRDefault="00F07A8D" w:rsidP="00E0000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14:paraId="2214056C" w14:textId="77777777" w:rsidR="00E00002" w:rsidRPr="0076301F" w:rsidRDefault="00E00002" w:rsidP="00E0000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520D460" w14:textId="134D6F64" w:rsidR="00E00002" w:rsidRPr="0076301F" w:rsidRDefault="00F07A8D" w:rsidP="00E0000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E00002" w:rsidRPr="0076301F" w14:paraId="0108B003" w14:textId="77777777" w:rsidTr="00F33AFE">
        <w:trPr>
          <w:trHeight w:val="144"/>
        </w:trPr>
        <w:tc>
          <w:tcPr>
            <w:tcW w:w="2790" w:type="dxa"/>
          </w:tcPr>
          <w:p w14:paraId="63E55D40" w14:textId="77777777" w:rsidR="00E00002" w:rsidRPr="0076301F" w:rsidRDefault="00E00002" w:rsidP="00E0000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อินเตอร์เนชั่นแนล แลบบอราทอรีส์ </w:t>
            </w:r>
          </w:p>
        </w:tc>
        <w:tc>
          <w:tcPr>
            <w:tcW w:w="1980" w:type="dxa"/>
          </w:tcPr>
          <w:p w14:paraId="7137464D" w14:textId="77777777" w:rsidR="00E00002" w:rsidRPr="0076301F" w:rsidRDefault="00E00002" w:rsidP="00E0000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7090E0F2" w14:textId="77777777" w:rsidR="00E00002" w:rsidRPr="0076301F" w:rsidRDefault="00E00002" w:rsidP="00E0000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1129031" w14:textId="77777777" w:rsidR="00E00002" w:rsidRPr="0076301F" w:rsidRDefault="00E00002" w:rsidP="00E0000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032470C" w14:textId="77777777" w:rsidR="00E00002" w:rsidRPr="0076301F" w:rsidRDefault="00E00002" w:rsidP="00E0000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3DC6762" w14:textId="77777777" w:rsidR="00E00002" w:rsidRPr="0076301F" w:rsidRDefault="00E00002" w:rsidP="00E0000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976FF9C" w14:textId="77777777" w:rsidR="00E00002" w:rsidRPr="0076301F" w:rsidRDefault="00E00002" w:rsidP="00E0000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538B175" w14:textId="77777777" w:rsidR="00E00002" w:rsidRPr="0076301F" w:rsidRDefault="00E00002" w:rsidP="00E0000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AFC884E" w14:textId="77777777" w:rsidR="00E00002" w:rsidRPr="0076301F" w:rsidRDefault="00E00002" w:rsidP="00E0000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505F804" w14:textId="77777777" w:rsidR="00E00002" w:rsidRPr="0076301F" w:rsidRDefault="00E00002" w:rsidP="00E0000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00002" w:rsidRPr="0076301F" w14:paraId="72556B77" w14:textId="77777777" w:rsidTr="00F33AFE">
        <w:trPr>
          <w:trHeight w:val="144"/>
        </w:trPr>
        <w:tc>
          <w:tcPr>
            <w:tcW w:w="2790" w:type="dxa"/>
          </w:tcPr>
          <w:p w14:paraId="45550EA0" w14:textId="77777777" w:rsidR="00E00002" w:rsidRPr="0076301F" w:rsidRDefault="00E00002" w:rsidP="00E00002">
            <w:pPr>
              <w:snapToGrid w:val="0"/>
              <w:ind w:left="468" w:hanging="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980" w:type="dxa"/>
          </w:tcPr>
          <w:p w14:paraId="6B1ED80E" w14:textId="5251BCC6" w:rsidR="00E00002" w:rsidRPr="0076301F" w:rsidRDefault="00E00002" w:rsidP="00E0000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195384C7" w14:textId="77777777" w:rsidR="00E00002" w:rsidRPr="0076301F" w:rsidRDefault="00E00002" w:rsidP="00E0000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34198B27" w14:textId="10E75959" w:rsidR="00E00002" w:rsidRPr="0076301F" w:rsidRDefault="00F07A8D" w:rsidP="00E0000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52FC2E3C" w14:textId="77777777" w:rsidR="00E00002" w:rsidRPr="0076301F" w:rsidRDefault="00E00002" w:rsidP="00E0000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F86902F" w14:textId="4C5B922A" w:rsidR="00E00002" w:rsidRPr="0076301F" w:rsidRDefault="00F07A8D" w:rsidP="00E0000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</w:tcPr>
          <w:p w14:paraId="5856337D" w14:textId="77777777" w:rsidR="00E00002" w:rsidRPr="0076301F" w:rsidRDefault="00E00002" w:rsidP="00E0000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E022922" w14:textId="4C8FE301" w:rsidR="00E00002" w:rsidRPr="0076301F" w:rsidRDefault="00F07A8D" w:rsidP="00E0000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33F0FEAE" w14:textId="77777777" w:rsidR="00E00002" w:rsidRPr="0076301F" w:rsidRDefault="00E00002" w:rsidP="00E0000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F672078" w14:textId="44D0E827" w:rsidR="00E00002" w:rsidRPr="0076301F" w:rsidRDefault="00F07A8D" w:rsidP="00E0000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</w:tr>
      <w:tr w:rsidR="00C46DDF" w:rsidRPr="0076301F" w14:paraId="7EE27791" w14:textId="77777777" w:rsidTr="00F33AFE">
        <w:trPr>
          <w:trHeight w:val="144"/>
        </w:trPr>
        <w:tc>
          <w:tcPr>
            <w:tcW w:w="2790" w:type="dxa"/>
          </w:tcPr>
          <w:p w14:paraId="3E62D898" w14:textId="3FA23E86" w:rsidR="00C46DDF" w:rsidRPr="0076301F" w:rsidRDefault="00C46DDF" w:rsidP="00C46D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 ราชาอูชิโน จำกัด</w:t>
            </w:r>
          </w:p>
        </w:tc>
        <w:tc>
          <w:tcPr>
            <w:tcW w:w="1980" w:type="dxa"/>
          </w:tcPr>
          <w:p w14:paraId="711C0AAB" w14:textId="4E456888" w:rsidR="00C46DDF" w:rsidRPr="0076301F" w:rsidRDefault="00C46DDF" w:rsidP="00C46D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5BD23EF3" w14:textId="77777777" w:rsidR="00C46DDF" w:rsidRPr="0076301F" w:rsidRDefault="00C46DDF" w:rsidP="00C46D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BC5E1CC" w14:textId="77777777" w:rsidR="00C46DDF" w:rsidRPr="0024577C" w:rsidRDefault="00C46DDF" w:rsidP="00C46DD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17409B4" w14:textId="77777777" w:rsidR="00C46DDF" w:rsidRPr="0076301F" w:rsidRDefault="00C46DDF" w:rsidP="00C46D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BA519E1" w14:textId="77777777" w:rsidR="00C46DDF" w:rsidRPr="0024577C" w:rsidRDefault="00C46DDF" w:rsidP="00C46D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7DE9E43" w14:textId="77777777" w:rsidR="00C46DDF" w:rsidRPr="0076301F" w:rsidRDefault="00C46DDF" w:rsidP="00C46D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26A3BCB" w14:textId="77777777" w:rsidR="00C46DDF" w:rsidRPr="0024577C" w:rsidRDefault="00C46DDF" w:rsidP="00C46D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084B138" w14:textId="77777777" w:rsidR="00C46DDF" w:rsidRPr="0076301F" w:rsidRDefault="00C46DDF" w:rsidP="00C46DD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D8F55FB" w14:textId="77777777" w:rsidR="00C46DDF" w:rsidRPr="0024577C" w:rsidRDefault="00C46DDF" w:rsidP="00C46DD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C46DDF" w:rsidRPr="0076301F" w14:paraId="40526604" w14:textId="77777777" w:rsidTr="00F33AFE">
        <w:trPr>
          <w:trHeight w:val="144"/>
        </w:trPr>
        <w:tc>
          <w:tcPr>
            <w:tcW w:w="2790" w:type="dxa"/>
          </w:tcPr>
          <w:p w14:paraId="60E46290" w14:textId="57C7F8AE" w:rsidR="00C46DDF" w:rsidRPr="0076301F" w:rsidRDefault="00C46DDF" w:rsidP="00C46DDF">
            <w:pPr>
              <w:snapToGrid w:val="0"/>
              <w:ind w:left="468" w:hanging="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    </w:t>
            </w:r>
            <w:r w:rsidRPr="0076301F">
              <w:rPr>
                <w:rFonts w:ascii="Angsana New" w:hAnsi="Angsana New" w:cs="Angsana New"/>
                <w:spacing w:val="-9"/>
                <w:sz w:val="20"/>
                <w:szCs w:val="20"/>
                <w:cs/>
                <w:lang w:val="en-US"/>
              </w:rPr>
              <w:t xml:space="preserve">     </w:t>
            </w:r>
          </w:p>
        </w:tc>
        <w:tc>
          <w:tcPr>
            <w:tcW w:w="1980" w:type="dxa"/>
          </w:tcPr>
          <w:p w14:paraId="34A61A6F" w14:textId="0A7DF6C6" w:rsidR="00C46DDF" w:rsidRPr="0076301F" w:rsidRDefault="00C46DDF" w:rsidP="00C46D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6350F248" w14:textId="567D49C1" w:rsidR="00C46DDF" w:rsidRPr="0076301F" w:rsidRDefault="00C46DDF" w:rsidP="00C46D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336BABD1" w14:textId="70F0C304" w:rsidR="00C46DDF" w:rsidRPr="0024577C" w:rsidRDefault="00F07A8D" w:rsidP="00C46DD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14:paraId="44AB4DD6" w14:textId="77777777" w:rsidR="00C46DDF" w:rsidRPr="0076301F" w:rsidRDefault="00C46DDF" w:rsidP="00C46D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AD5ED92" w14:textId="0CB6AF1B" w:rsidR="00C46DDF" w:rsidRPr="0024577C" w:rsidRDefault="00C46DDF" w:rsidP="00240DDC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C07EA47" w14:textId="77777777" w:rsidR="00C46DDF" w:rsidRPr="0076301F" w:rsidRDefault="00C46DDF" w:rsidP="00C46D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6B3A9E4" w14:textId="5A1259B7" w:rsidR="00C46DDF" w:rsidRPr="0024577C" w:rsidRDefault="00F07A8D" w:rsidP="00C46D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14:paraId="458972A9" w14:textId="77777777" w:rsidR="00C46DDF" w:rsidRPr="0076301F" w:rsidRDefault="00C46DDF" w:rsidP="00C46DD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45008746" w14:textId="5A4BB39E" w:rsidR="00C46DDF" w:rsidRPr="0024577C" w:rsidRDefault="00C46DDF" w:rsidP="00240DDC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C46DDF" w:rsidRPr="0076301F" w14:paraId="4C2266AC" w14:textId="77777777" w:rsidTr="00F33AFE">
        <w:trPr>
          <w:trHeight w:val="144"/>
        </w:trPr>
        <w:tc>
          <w:tcPr>
            <w:tcW w:w="2790" w:type="dxa"/>
          </w:tcPr>
          <w:p w14:paraId="5208A632" w14:textId="77777777" w:rsidR="00C46DDF" w:rsidRPr="0076301F" w:rsidRDefault="00C46DDF" w:rsidP="00C46DDF">
            <w:pPr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80" w:type="dxa"/>
          </w:tcPr>
          <w:p w14:paraId="30DCB0A5" w14:textId="77777777" w:rsidR="00C46DDF" w:rsidRPr="0076301F" w:rsidRDefault="00C46DDF" w:rsidP="00C46D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1170" w:type="dxa"/>
          </w:tcPr>
          <w:p w14:paraId="1D7173AC" w14:textId="77777777" w:rsidR="00C46DDF" w:rsidRPr="0076301F" w:rsidRDefault="00C46DDF" w:rsidP="00C46D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46F5D23" w14:textId="77777777" w:rsidR="00C46DDF" w:rsidRPr="0076301F" w:rsidRDefault="00C46DDF" w:rsidP="00C46DD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F54BE69" w14:textId="77777777" w:rsidR="00C46DDF" w:rsidRPr="0076301F" w:rsidRDefault="00C46DDF" w:rsidP="00C46DDF">
            <w:pPr>
              <w:tabs>
                <w:tab w:val="decimal" w:pos="432"/>
                <w:tab w:val="decimal" w:pos="846"/>
              </w:tabs>
              <w:ind w:left="-82" w:right="16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119B2E9" w14:textId="77777777" w:rsidR="00C46DDF" w:rsidRPr="0076301F" w:rsidRDefault="00C46DDF" w:rsidP="00C46D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1F17CA5" w14:textId="77777777" w:rsidR="00C46DDF" w:rsidRPr="0076301F" w:rsidRDefault="00C46DDF" w:rsidP="00C46DDF">
            <w:pPr>
              <w:ind w:right="16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847A448" w14:textId="77777777" w:rsidR="00C46DDF" w:rsidRPr="0076301F" w:rsidRDefault="00C46DDF" w:rsidP="00C46D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F760592" w14:textId="77777777" w:rsidR="00C46DDF" w:rsidRPr="0076301F" w:rsidRDefault="00C46DDF" w:rsidP="00C46DDF">
            <w:pPr>
              <w:ind w:right="16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DC07A59" w14:textId="77777777" w:rsidR="00C46DDF" w:rsidRPr="0076301F" w:rsidRDefault="00C46DDF" w:rsidP="00C46DD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C46DDF" w:rsidRPr="0076301F" w14:paraId="1C028133" w14:textId="77777777" w:rsidTr="00F33AFE">
        <w:trPr>
          <w:trHeight w:val="144"/>
        </w:trPr>
        <w:tc>
          <w:tcPr>
            <w:tcW w:w="2790" w:type="dxa"/>
          </w:tcPr>
          <w:p w14:paraId="5EC9B31E" w14:textId="77777777" w:rsidR="00C46DDF" w:rsidRPr="0076301F" w:rsidRDefault="00C46DDF" w:rsidP="00C46DDF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7AE96F8B" w14:textId="77777777" w:rsidR="00C46DDF" w:rsidRPr="0076301F" w:rsidRDefault="00C46DDF" w:rsidP="00C46D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1170" w:type="dxa"/>
          </w:tcPr>
          <w:p w14:paraId="68692C0B" w14:textId="77777777" w:rsidR="00C46DDF" w:rsidRPr="0076301F" w:rsidRDefault="00C46DDF" w:rsidP="00C46D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25CB8846" w14:textId="6EE7BD3F" w:rsidR="00C46DDF" w:rsidRPr="0076301F" w:rsidRDefault="00F07A8D" w:rsidP="00C46DD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28</w:t>
            </w:r>
          </w:p>
        </w:tc>
        <w:tc>
          <w:tcPr>
            <w:tcW w:w="90" w:type="dxa"/>
          </w:tcPr>
          <w:p w14:paraId="0C37BCF3" w14:textId="77777777" w:rsidR="00C46DDF" w:rsidRPr="0076301F" w:rsidRDefault="00C46DDF" w:rsidP="00C46D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1586FBF" w14:textId="392903EE" w:rsidR="00C46DDF" w:rsidRPr="0076301F" w:rsidRDefault="00F07A8D" w:rsidP="00C46D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44</w:t>
            </w:r>
          </w:p>
        </w:tc>
        <w:tc>
          <w:tcPr>
            <w:tcW w:w="90" w:type="dxa"/>
          </w:tcPr>
          <w:p w14:paraId="48C3D870" w14:textId="77777777" w:rsidR="00C46DDF" w:rsidRPr="0076301F" w:rsidRDefault="00C46DDF" w:rsidP="00C46D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C5329AA" w14:textId="72910C16" w:rsidR="00C46DDF" w:rsidRPr="0076301F" w:rsidRDefault="00F07A8D" w:rsidP="00C46D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28</w:t>
            </w:r>
          </w:p>
        </w:tc>
        <w:tc>
          <w:tcPr>
            <w:tcW w:w="90" w:type="dxa"/>
          </w:tcPr>
          <w:p w14:paraId="3D722497" w14:textId="77777777" w:rsidR="00C46DDF" w:rsidRPr="0076301F" w:rsidRDefault="00C46DDF" w:rsidP="00C46DD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EF299C8" w14:textId="2881A6FB" w:rsidR="00C46DDF" w:rsidRPr="0076301F" w:rsidRDefault="00F07A8D" w:rsidP="00C46DD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44</w:t>
            </w:r>
          </w:p>
        </w:tc>
      </w:tr>
      <w:tr w:rsidR="00C46DDF" w:rsidRPr="0076301F" w14:paraId="4EC5BCBE" w14:textId="77777777" w:rsidTr="00F33AFE">
        <w:trPr>
          <w:trHeight w:val="144"/>
        </w:trPr>
        <w:tc>
          <w:tcPr>
            <w:tcW w:w="2790" w:type="dxa"/>
          </w:tcPr>
          <w:p w14:paraId="27233874" w14:textId="77777777" w:rsidR="00C46DDF" w:rsidRPr="0076301F" w:rsidRDefault="00C46DDF" w:rsidP="00C46D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บริษัท เมียนมาร์ </w:t>
            </w: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วาโก้ จำกัด</w:t>
            </w:r>
          </w:p>
        </w:tc>
        <w:tc>
          <w:tcPr>
            <w:tcW w:w="1980" w:type="dxa"/>
          </w:tcPr>
          <w:p w14:paraId="0D397317" w14:textId="77777777" w:rsidR="00C46DDF" w:rsidRPr="0076301F" w:rsidRDefault="00C46DDF" w:rsidP="00C46DDF">
            <w:pPr>
              <w:tabs>
                <w:tab w:val="left" w:pos="894"/>
              </w:tabs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7000EEA0" w14:textId="77777777" w:rsidR="00C46DDF" w:rsidRPr="0076301F" w:rsidRDefault="00C46DDF" w:rsidP="00C46D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6ECF75F2" w14:textId="55C1DD78" w:rsidR="00C46DDF" w:rsidRPr="0076301F" w:rsidRDefault="00F07A8D" w:rsidP="00C46DD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</w:tcPr>
          <w:p w14:paraId="27ECAEA4" w14:textId="77777777" w:rsidR="00C46DDF" w:rsidRPr="0076301F" w:rsidRDefault="00C46DDF" w:rsidP="00C46D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DF48872" w14:textId="4CAE635F" w:rsidR="00C46DDF" w:rsidRPr="0076301F" w:rsidRDefault="00F07A8D" w:rsidP="00C46D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90" w:type="dxa"/>
          </w:tcPr>
          <w:p w14:paraId="69234019" w14:textId="77777777" w:rsidR="00C46DDF" w:rsidRPr="0076301F" w:rsidRDefault="00C46DDF" w:rsidP="00C46D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85EF240" w14:textId="62BB6992" w:rsidR="00C46DDF" w:rsidRPr="0076301F" w:rsidRDefault="00F07A8D" w:rsidP="00C46D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</w:tcPr>
          <w:p w14:paraId="3D803BB2" w14:textId="77777777" w:rsidR="00C46DDF" w:rsidRPr="0076301F" w:rsidRDefault="00C46DDF" w:rsidP="00C46DD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B7EE936" w14:textId="4D57236A" w:rsidR="00C46DDF" w:rsidRPr="0076301F" w:rsidRDefault="00F07A8D" w:rsidP="00C46DD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</w:tr>
      <w:tr w:rsidR="00C46DDF" w:rsidRPr="0076301F" w14:paraId="28146323" w14:textId="77777777" w:rsidTr="00F33AFE">
        <w:trPr>
          <w:trHeight w:val="144"/>
        </w:trPr>
        <w:tc>
          <w:tcPr>
            <w:tcW w:w="2790" w:type="dxa"/>
          </w:tcPr>
          <w:p w14:paraId="12E6B63E" w14:textId="77777777" w:rsidR="00C46DDF" w:rsidRPr="0076301F" w:rsidRDefault="00C46DDF" w:rsidP="00C46D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</w:t>
            </w: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อุตสาหกิจ </w:t>
            </w: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980" w:type="dxa"/>
          </w:tcPr>
          <w:p w14:paraId="37EA2D9C" w14:textId="77777777" w:rsidR="00C46DDF" w:rsidRPr="0076301F" w:rsidRDefault="00C46DDF" w:rsidP="00C46D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2DE47F48" w14:textId="77777777" w:rsidR="00C46DDF" w:rsidRPr="0076301F" w:rsidRDefault="00C46DDF" w:rsidP="00C46D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31F3BD2E" w14:textId="646BE6BA" w:rsidR="00C46DDF" w:rsidRPr="0076301F" w:rsidRDefault="00F07A8D" w:rsidP="00C46DD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6EAD673F" w14:textId="77777777" w:rsidR="00C46DDF" w:rsidRPr="0076301F" w:rsidRDefault="00C46DDF" w:rsidP="00C46D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D5EDE6A" w14:textId="65BEC15C" w:rsidR="00C46DDF" w:rsidRPr="0076301F" w:rsidRDefault="00F07A8D" w:rsidP="00C46D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</w:tcPr>
          <w:p w14:paraId="0B874C2C" w14:textId="77777777" w:rsidR="00C46DDF" w:rsidRPr="0076301F" w:rsidRDefault="00C46DDF" w:rsidP="00C46D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081E848" w14:textId="208A1151" w:rsidR="00C46DDF" w:rsidRPr="0076301F" w:rsidRDefault="00F07A8D" w:rsidP="00C46D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72B90A1D" w14:textId="77777777" w:rsidR="00C46DDF" w:rsidRPr="0076301F" w:rsidRDefault="00C46DDF" w:rsidP="00C46DD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FC5F352" w14:textId="1EC86C8D" w:rsidR="00C46DDF" w:rsidRPr="0076301F" w:rsidRDefault="00F07A8D" w:rsidP="00C46DD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</w:tr>
      <w:tr w:rsidR="00C46DDF" w:rsidRPr="0076301F" w14:paraId="48E9E371" w14:textId="77777777" w:rsidTr="00F33AFE">
        <w:trPr>
          <w:trHeight w:val="144"/>
        </w:trPr>
        <w:tc>
          <w:tcPr>
            <w:tcW w:w="2790" w:type="dxa"/>
          </w:tcPr>
          <w:p w14:paraId="312C0118" w14:textId="77777777" w:rsidR="00C46DDF" w:rsidRPr="0076301F" w:rsidRDefault="00C46DDF" w:rsidP="00C46DDF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980" w:type="dxa"/>
          </w:tcPr>
          <w:p w14:paraId="0032C539" w14:textId="77777777" w:rsidR="00C46DDF" w:rsidRPr="0076301F" w:rsidRDefault="00C46DDF" w:rsidP="00C46D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6C4C478" w14:textId="77777777" w:rsidR="00C46DDF" w:rsidRPr="0076301F" w:rsidRDefault="00C46DDF" w:rsidP="00C46D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35B2023E" w14:textId="07CA0E7D" w:rsidR="00C46DDF" w:rsidRPr="0076301F" w:rsidRDefault="00C46DDF" w:rsidP="00C46DDF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90CD3CD" w14:textId="77777777" w:rsidR="00C46DDF" w:rsidRPr="0076301F" w:rsidRDefault="00C46DDF" w:rsidP="00C46DDF">
            <w:pPr>
              <w:tabs>
                <w:tab w:val="decimal" w:pos="432"/>
                <w:tab w:val="decimal" w:pos="846"/>
              </w:tabs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C2619B1" w14:textId="4F0AED17" w:rsidR="00C46DDF" w:rsidRPr="0076301F" w:rsidRDefault="00C46DDF" w:rsidP="00C46D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CB47A4F" w14:textId="77777777" w:rsidR="00C46DDF" w:rsidRPr="0076301F" w:rsidRDefault="00C46DDF" w:rsidP="00C46D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2C50ED3" w14:textId="3532FB7B" w:rsidR="00C46DDF" w:rsidRPr="0076301F" w:rsidRDefault="00F07A8D" w:rsidP="00C46D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79</w:t>
            </w:r>
          </w:p>
        </w:tc>
        <w:tc>
          <w:tcPr>
            <w:tcW w:w="90" w:type="dxa"/>
          </w:tcPr>
          <w:p w14:paraId="3CD6A4AC" w14:textId="77777777" w:rsidR="00C46DDF" w:rsidRPr="0076301F" w:rsidRDefault="00C46DDF" w:rsidP="00C46DD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178232B" w14:textId="47C07EA3" w:rsidR="00C46DDF" w:rsidRPr="0076301F" w:rsidRDefault="00F07A8D" w:rsidP="00C46DD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90</w:t>
            </w:r>
          </w:p>
        </w:tc>
      </w:tr>
      <w:tr w:rsidR="00C46DDF" w:rsidRPr="0076301F" w14:paraId="530F8F21" w14:textId="77777777" w:rsidTr="00F33AFE">
        <w:trPr>
          <w:trHeight w:val="144"/>
        </w:trPr>
        <w:tc>
          <w:tcPr>
            <w:tcW w:w="2790" w:type="dxa"/>
          </w:tcPr>
          <w:p w14:paraId="4FC73014" w14:textId="77777777" w:rsidR="00C46DDF" w:rsidRPr="0076301F" w:rsidRDefault="00C46DDF" w:rsidP="00C46D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980" w:type="dxa"/>
          </w:tcPr>
          <w:p w14:paraId="278C5ACA" w14:textId="77777777" w:rsidR="00C46DDF" w:rsidRPr="0076301F" w:rsidRDefault="00C46DDF" w:rsidP="00C46D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E83C3F5" w14:textId="77777777" w:rsidR="00C46DDF" w:rsidRPr="0076301F" w:rsidRDefault="00C46DDF" w:rsidP="00C46D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30018045" w14:textId="6D9A7DC4" w:rsidR="00C46DDF" w:rsidRPr="0076301F" w:rsidRDefault="00C46DDF" w:rsidP="00C46DDF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4A2B0FB" w14:textId="77777777" w:rsidR="00C46DDF" w:rsidRPr="0076301F" w:rsidRDefault="00C46DDF" w:rsidP="00C46DDF">
            <w:pPr>
              <w:tabs>
                <w:tab w:val="decimal" w:pos="432"/>
                <w:tab w:val="decimal" w:pos="846"/>
              </w:tabs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06C65D3" w14:textId="4D67F143" w:rsidR="00C46DDF" w:rsidRPr="0076301F" w:rsidRDefault="00C46DDF" w:rsidP="00C46D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98B24EC" w14:textId="77777777" w:rsidR="00C46DDF" w:rsidRPr="0076301F" w:rsidRDefault="00C46DDF" w:rsidP="00C46D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A144055" w14:textId="254E0855" w:rsidR="00C46DDF" w:rsidRPr="0076301F" w:rsidRDefault="00F07A8D" w:rsidP="00C46D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70</w:t>
            </w:r>
          </w:p>
        </w:tc>
        <w:tc>
          <w:tcPr>
            <w:tcW w:w="90" w:type="dxa"/>
          </w:tcPr>
          <w:p w14:paraId="75F4EB78" w14:textId="77777777" w:rsidR="00C46DDF" w:rsidRPr="0076301F" w:rsidRDefault="00C46DDF" w:rsidP="00C46DD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4FFA5EB1" w14:textId="5738AD71" w:rsidR="00C46DDF" w:rsidRPr="0076301F" w:rsidRDefault="00F07A8D" w:rsidP="00C46DD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40</w:t>
            </w:r>
          </w:p>
        </w:tc>
      </w:tr>
      <w:tr w:rsidR="00C46DDF" w:rsidRPr="0076301F" w14:paraId="3BE3322D" w14:textId="77777777" w:rsidTr="00F33AFE">
        <w:trPr>
          <w:trHeight w:val="144"/>
        </w:trPr>
        <w:tc>
          <w:tcPr>
            <w:tcW w:w="2790" w:type="dxa"/>
          </w:tcPr>
          <w:p w14:paraId="16F2D53C" w14:textId="77777777" w:rsidR="00C46DDF" w:rsidRPr="0076301F" w:rsidRDefault="00C46DDF" w:rsidP="00C46DDF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980" w:type="dxa"/>
          </w:tcPr>
          <w:p w14:paraId="7CEB1604" w14:textId="77777777" w:rsidR="00C46DDF" w:rsidRPr="0076301F" w:rsidRDefault="00C46DDF" w:rsidP="00C46D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1B892A2" w14:textId="77777777" w:rsidR="00C46DDF" w:rsidRPr="0076301F" w:rsidRDefault="00C46DDF" w:rsidP="00C46D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00DE425F" w14:textId="5AD7B66C" w:rsidR="00C46DDF" w:rsidRPr="0076301F" w:rsidRDefault="00C46DDF" w:rsidP="00C46DDF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9A4F11A" w14:textId="77777777" w:rsidR="00C46DDF" w:rsidRPr="0076301F" w:rsidRDefault="00C46DDF" w:rsidP="00C46D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7C2744B" w14:textId="28A95BB3" w:rsidR="00C46DDF" w:rsidRPr="0076301F" w:rsidRDefault="00C46DDF" w:rsidP="00C46D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9F46498" w14:textId="77777777" w:rsidR="00C46DDF" w:rsidRPr="0076301F" w:rsidRDefault="00C46DDF" w:rsidP="00C46D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FC40518" w14:textId="73C5B558" w:rsidR="00C46DDF" w:rsidRPr="0076301F" w:rsidRDefault="00F07A8D" w:rsidP="00C46D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</w:p>
        </w:tc>
        <w:tc>
          <w:tcPr>
            <w:tcW w:w="90" w:type="dxa"/>
          </w:tcPr>
          <w:p w14:paraId="0E043686" w14:textId="77777777" w:rsidR="00C46DDF" w:rsidRPr="0076301F" w:rsidRDefault="00C46DDF" w:rsidP="00C46DD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2AC6D1F" w14:textId="14EFB2F8" w:rsidR="00C46DDF" w:rsidRPr="0076301F" w:rsidRDefault="00F07A8D" w:rsidP="00C46DD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33</w:t>
            </w:r>
          </w:p>
        </w:tc>
      </w:tr>
      <w:tr w:rsidR="00C46DDF" w:rsidRPr="0076301F" w14:paraId="34319669" w14:textId="77777777" w:rsidTr="00F33AFE">
        <w:trPr>
          <w:trHeight w:val="144"/>
        </w:trPr>
        <w:tc>
          <w:tcPr>
            <w:tcW w:w="2790" w:type="dxa"/>
          </w:tcPr>
          <w:p w14:paraId="1608C21D" w14:textId="77777777" w:rsidR="00C46DDF" w:rsidRPr="0076301F" w:rsidRDefault="00C46DDF" w:rsidP="00C46D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980" w:type="dxa"/>
          </w:tcPr>
          <w:p w14:paraId="690B9D3D" w14:textId="77777777" w:rsidR="00C46DDF" w:rsidRPr="0076301F" w:rsidRDefault="00C46DDF" w:rsidP="00C46D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D9C0AAB" w14:textId="77777777" w:rsidR="00C46DDF" w:rsidRPr="0076301F" w:rsidRDefault="00C46DDF" w:rsidP="00C46D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66523655" w14:textId="207E2E92" w:rsidR="00C46DDF" w:rsidRPr="0076301F" w:rsidRDefault="00C46DDF" w:rsidP="00C46DDF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AFB5097" w14:textId="77777777" w:rsidR="00C46DDF" w:rsidRPr="0076301F" w:rsidRDefault="00C46DDF" w:rsidP="00C46D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64F9869" w14:textId="31957B61" w:rsidR="00C46DDF" w:rsidRPr="0076301F" w:rsidRDefault="00C46DDF" w:rsidP="00C46D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696A8D3" w14:textId="77777777" w:rsidR="00C46DDF" w:rsidRPr="0076301F" w:rsidRDefault="00C46DDF" w:rsidP="00C46D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CD74E5D" w14:textId="7C8D4D24" w:rsidR="00C46DDF" w:rsidRPr="0076301F" w:rsidRDefault="00C46DDF" w:rsidP="00C46D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AE629F7" w14:textId="77777777" w:rsidR="00C46DDF" w:rsidRPr="0076301F" w:rsidRDefault="00C46DDF" w:rsidP="00C46DD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</w:tcPr>
          <w:p w14:paraId="7AE4BCF2" w14:textId="3C42D15F" w:rsidR="00C46DDF" w:rsidRPr="0076301F" w:rsidRDefault="00F07A8D" w:rsidP="00C46DD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39</w:t>
            </w:r>
          </w:p>
        </w:tc>
      </w:tr>
      <w:tr w:rsidR="00C46DDF" w:rsidRPr="0076301F" w14:paraId="45893B43" w14:textId="77777777" w:rsidTr="00F33AFE">
        <w:trPr>
          <w:trHeight w:val="144"/>
        </w:trPr>
        <w:tc>
          <w:tcPr>
            <w:tcW w:w="2790" w:type="dxa"/>
          </w:tcPr>
          <w:p w14:paraId="6D6415C8" w14:textId="53BE5814" w:rsidR="00C46DDF" w:rsidRPr="0076301F" w:rsidRDefault="00C46DDF" w:rsidP="00C46D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โทรา 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1010</w:t>
            </w: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1980" w:type="dxa"/>
          </w:tcPr>
          <w:p w14:paraId="33A4791E" w14:textId="77777777" w:rsidR="00C46DDF" w:rsidRPr="0076301F" w:rsidRDefault="00C46DDF" w:rsidP="00C46D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7C73742" w14:textId="77777777" w:rsidR="00C46DDF" w:rsidRPr="0076301F" w:rsidRDefault="00C46DDF" w:rsidP="00C46D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vAlign w:val="center"/>
          </w:tcPr>
          <w:p w14:paraId="409FC421" w14:textId="23CD48A5" w:rsidR="00C46DDF" w:rsidRPr="0076301F" w:rsidRDefault="00C46DDF" w:rsidP="00C46DDF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C340812" w14:textId="77777777" w:rsidR="00C46DDF" w:rsidRPr="0076301F" w:rsidRDefault="00C46DDF" w:rsidP="00C46D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03266B77" w14:textId="1340622F" w:rsidR="00C46DDF" w:rsidRPr="0076301F" w:rsidRDefault="00C46DDF" w:rsidP="00C46D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3F56E4C" w14:textId="77777777" w:rsidR="00C46DDF" w:rsidRPr="0076301F" w:rsidRDefault="00C46DDF" w:rsidP="00C46D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2995510D" w14:textId="09FACF41" w:rsidR="00C46DDF" w:rsidRPr="0076301F" w:rsidRDefault="00F07A8D" w:rsidP="00C46D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</w:tcPr>
          <w:p w14:paraId="60531871" w14:textId="77777777" w:rsidR="00C46DDF" w:rsidRPr="0076301F" w:rsidRDefault="00C46DDF" w:rsidP="00C46D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6EDD9425" w14:textId="77311586" w:rsidR="00C46DDF" w:rsidRPr="0076301F" w:rsidRDefault="00F07A8D" w:rsidP="00C46DD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21</w:t>
            </w:r>
          </w:p>
        </w:tc>
      </w:tr>
      <w:tr w:rsidR="00C46DDF" w:rsidRPr="0076301F" w14:paraId="42C537E8" w14:textId="77777777" w:rsidTr="00F33AFE">
        <w:trPr>
          <w:trHeight w:val="144"/>
        </w:trPr>
        <w:tc>
          <w:tcPr>
            <w:tcW w:w="2790" w:type="dxa"/>
          </w:tcPr>
          <w:p w14:paraId="3CB361DE" w14:textId="77777777" w:rsidR="00C46DDF" w:rsidRPr="0076301F" w:rsidRDefault="00C46DDF" w:rsidP="00C46D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980" w:type="dxa"/>
          </w:tcPr>
          <w:p w14:paraId="48BE4409" w14:textId="77777777" w:rsidR="00C46DDF" w:rsidRPr="0076301F" w:rsidRDefault="00C46DDF" w:rsidP="00C46D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644E490" w14:textId="77777777" w:rsidR="00C46DDF" w:rsidRPr="0076301F" w:rsidRDefault="00C46DDF" w:rsidP="00C46D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tcBorders>
              <w:bottom w:val="single" w:sz="4" w:space="0" w:color="000000"/>
            </w:tcBorders>
          </w:tcPr>
          <w:p w14:paraId="5C01333D" w14:textId="590F5585" w:rsidR="00C46DDF" w:rsidRPr="0076301F" w:rsidRDefault="00F07A8D" w:rsidP="00C46DD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</w:tcPr>
          <w:p w14:paraId="35179D94" w14:textId="77777777" w:rsidR="00C46DDF" w:rsidRPr="0076301F" w:rsidRDefault="00C46DDF" w:rsidP="00C46DDF">
            <w:pPr>
              <w:tabs>
                <w:tab w:val="decimal" w:pos="432"/>
                <w:tab w:val="decimal" w:pos="607"/>
                <w:tab w:val="decimal" w:pos="846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</w:tcPr>
          <w:p w14:paraId="6604F840" w14:textId="5B15FDC8" w:rsidR="00C46DDF" w:rsidRPr="0076301F" w:rsidRDefault="00F07A8D" w:rsidP="00C46D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67B4A602" w14:textId="77777777" w:rsidR="00C46DDF" w:rsidRPr="0076301F" w:rsidRDefault="00C46DDF" w:rsidP="00C46DDF">
            <w:pPr>
              <w:tabs>
                <w:tab w:val="decimal" w:pos="432"/>
                <w:tab w:val="decimal" w:pos="607"/>
                <w:tab w:val="decimal" w:pos="846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</w:tcPr>
          <w:p w14:paraId="1851971C" w14:textId="0805E2A1" w:rsidR="00C46DDF" w:rsidRPr="0076301F" w:rsidRDefault="00F07A8D" w:rsidP="00C46D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</w:tcPr>
          <w:p w14:paraId="0D1ED4BB" w14:textId="77777777" w:rsidR="00C46DDF" w:rsidRPr="0076301F" w:rsidRDefault="00C46DDF" w:rsidP="00C46DDF">
            <w:pPr>
              <w:tabs>
                <w:tab w:val="decimal" w:pos="432"/>
                <w:tab w:val="decimal" w:pos="607"/>
                <w:tab w:val="decimal" w:pos="846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</w:tcPr>
          <w:p w14:paraId="72D3CF50" w14:textId="725ECEAA" w:rsidR="00C46DDF" w:rsidRPr="0076301F" w:rsidRDefault="00F07A8D" w:rsidP="00C46DD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</w:tr>
      <w:tr w:rsidR="00C46DDF" w:rsidRPr="0076301F" w14:paraId="479B28C0" w14:textId="77777777" w:rsidTr="00F33AFE">
        <w:trPr>
          <w:trHeight w:val="144"/>
        </w:trPr>
        <w:tc>
          <w:tcPr>
            <w:tcW w:w="2790" w:type="dxa"/>
          </w:tcPr>
          <w:p w14:paraId="22FEA543" w14:textId="77777777" w:rsidR="00C46DDF" w:rsidRPr="0076301F" w:rsidRDefault="00C46DDF" w:rsidP="00C46DDF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รวมซื้อวัตถุดิบและสินค้าสำเร็จรูป</w:t>
            </w:r>
          </w:p>
        </w:tc>
        <w:tc>
          <w:tcPr>
            <w:tcW w:w="1980" w:type="dxa"/>
          </w:tcPr>
          <w:p w14:paraId="1E16B6FC" w14:textId="77777777" w:rsidR="00C46DDF" w:rsidRPr="0076301F" w:rsidRDefault="00C46DDF" w:rsidP="00C46D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876AB80" w14:textId="77777777" w:rsidR="00C46DDF" w:rsidRPr="0076301F" w:rsidRDefault="00C46DDF" w:rsidP="00C46D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</w:tcPr>
          <w:p w14:paraId="2B9E320E" w14:textId="481E7BA2" w:rsidR="00C46DDF" w:rsidRPr="0076301F" w:rsidRDefault="00F07A8D" w:rsidP="00C46DD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143</w:t>
            </w:r>
          </w:p>
        </w:tc>
        <w:tc>
          <w:tcPr>
            <w:tcW w:w="90" w:type="dxa"/>
          </w:tcPr>
          <w:p w14:paraId="6EF313C8" w14:textId="77777777" w:rsidR="00C46DDF" w:rsidRPr="0076301F" w:rsidRDefault="00C46DDF" w:rsidP="00C46DDF">
            <w:pPr>
              <w:tabs>
                <w:tab w:val="decimal" w:pos="432"/>
                <w:tab w:val="decimal" w:pos="607"/>
                <w:tab w:val="decimal" w:pos="846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</w:tcPr>
          <w:p w14:paraId="7E4AD18B" w14:textId="1B26CA13" w:rsidR="00C46DDF" w:rsidRPr="0076301F" w:rsidRDefault="00F07A8D" w:rsidP="00C46D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173</w:t>
            </w:r>
          </w:p>
        </w:tc>
        <w:tc>
          <w:tcPr>
            <w:tcW w:w="90" w:type="dxa"/>
          </w:tcPr>
          <w:p w14:paraId="1755C54C" w14:textId="77777777" w:rsidR="00C46DDF" w:rsidRPr="0076301F" w:rsidRDefault="00C46DDF" w:rsidP="00C46DDF">
            <w:pPr>
              <w:tabs>
                <w:tab w:val="decimal" w:pos="432"/>
                <w:tab w:val="decimal" w:pos="607"/>
                <w:tab w:val="decimal" w:pos="846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</w:tcPr>
          <w:p w14:paraId="507EBB91" w14:textId="0EB04896" w:rsidR="00C46DDF" w:rsidRPr="0076301F" w:rsidRDefault="00F07A8D" w:rsidP="00C46D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298</w:t>
            </w:r>
          </w:p>
        </w:tc>
        <w:tc>
          <w:tcPr>
            <w:tcW w:w="90" w:type="dxa"/>
          </w:tcPr>
          <w:p w14:paraId="28EE840B" w14:textId="77777777" w:rsidR="00C46DDF" w:rsidRPr="0076301F" w:rsidRDefault="00C46DDF" w:rsidP="00C46DDF">
            <w:pPr>
              <w:tabs>
                <w:tab w:val="decimal" w:pos="432"/>
                <w:tab w:val="decimal" w:pos="607"/>
                <w:tab w:val="decimal" w:pos="846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</w:tcPr>
          <w:p w14:paraId="614C4FB8" w14:textId="28FFB6BF" w:rsidR="00C46DDF" w:rsidRPr="0076301F" w:rsidRDefault="00F07A8D" w:rsidP="00C46DD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368</w:t>
            </w:r>
          </w:p>
        </w:tc>
      </w:tr>
      <w:tr w:rsidR="00C46DDF" w:rsidRPr="0076301F" w14:paraId="50AD2408" w14:textId="77777777" w:rsidTr="00F33AFE">
        <w:trPr>
          <w:trHeight w:val="144"/>
        </w:trPr>
        <w:tc>
          <w:tcPr>
            <w:tcW w:w="2790" w:type="dxa"/>
          </w:tcPr>
          <w:p w14:paraId="26771E99" w14:textId="77777777" w:rsidR="00C46DDF" w:rsidRPr="0076301F" w:rsidRDefault="00C46DDF" w:rsidP="00C46D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42DDAD0C" w14:textId="77777777" w:rsidR="00C46DDF" w:rsidRPr="0076301F" w:rsidRDefault="00C46DDF" w:rsidP="00C46D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D447A8D" w14:textId="77777777" w:rsidR="00C46DDF" w:rsidRPr="0076301F" w:rsidRDefault="00C46DDF" w:rsidP="00C46D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</w:tcPr>
          <w:p w14:paraId="571E6137" w14:textId="77777777" w:rsidR="00C46DDF" w:rsidRPr="0076301F" w:rsidRDefault="00C46DDF" w:rsidP="00C46DDF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3846DB2" w14:textId="77777777" w:rsidR="00C46DDF" w:rsidRPr="0076301F" w:rsidRDefault="00C46DDF" w:rsidP="00C46D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</w:tcBorders>
          </w:tcPr>
          <w:p w14:paraId="4A712306" w14:textId="77777777" w:rsidR="00C46DDF" w:rsidRPr="0076301F" w:rsidRDefault="00C46DDF" w:rsidP="00C46D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1598374" w14:textId="77777777" w:rsidR="00C46DDF" w:rsidRPr="0076301F" w:rsidRDefault="00C46DDF" w:rsidP="00C46D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</w:tcBorders>
          </w:tcPr>
          <w:p w14:paraId="1214F706" w14:textId="77777777" w:rsidR="00C46DDF" w:rsidRPr="0076301F" w:rsidRDefault="00C46DDF" w:rsidP="00C46D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9555AA6" w14:textId="77777777" w:rsidR="00C46DDF" w:rsidRPr="0076301F" w:rsidRDefault="00C46DDF" w:rsidP="00C46DDF">
            <w:pPr>
              <w:tabs>
                <w:tab w:val="decimal" w:pos="432"/>
                <w:tab w:val="decimal" w:pos="846"/>
              </w:tabs>
              <w:ind w:left="-1063"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</w:tcPr>
          <w:p w14:paraId="6A83785B" w14:textId="77777777" w:rsidR="00C46DDF" w:rsidRPr="0076301F" w:rsidRDefault="00C46DDF" w:rsidP="00C46D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C46DDF" w:rsidRPr="0076301F" w14:paraId="2916D52A" w14:textId="77777777" w:rsidTr="00F33AFE">
        <w:trPr>
          <w:trHeight w:val="144"/>
        </w:trPr>
        <w:tc>
          <w:tcPr>
            <w:tcW w:w="2790" w:type="dxa"/>
          </w:tcPr>
          <w:p w14:paraId="1D4C331B" w14:textId="77777777" w:rsidR="00C46DDF" w:rsidRPr="0076301F" w:rsidRDefault="00C46DDF" w:rsidP="00C46DDF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รายได้รับจ้างทำของและค่าเช่ารับ</w:t>
            </w:r>
          </w:p>
        </w:tc>
        <w:tc>
          <w:tcPr>
            <w:tcW w:w="1980" w:type="dxa"/>
          </w:tcPr>
          <w:p w14:paraId="0F515161" w14:textId="77777777" w:rsidR="00C46DDF" w:rsidRPr="0076301F" w:rsidRDefault="00C46DDF" w:rsidP="00C46D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DAB9D0D" w14:textId="77777777" w:rsidR="00C46DDF" w:rsidRPr="0076301F" w:rsidRDefault="00C46DDF" w:rsidP="00C46D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7BB4D901" w14:textId="77777777" w:rsidR="00C46DDF" w:rsidRPr="0076301F" w:rsidRDefault="00C46DDF" w:rsidP="00C46D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3F60109" w14:textId="77777777" w:rsidR="00C46DDF" w:rsidRPr="0076301F" w:rsidRDefault="00C46DDF" w:rsidP="00C46D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F9291E7" w14:textId="77777777" w:rsidR="00C46DDF" w:rsidRPr="0076301F" w:rsidRDefault="00C46DDF" w:rsidP="00C46D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4F450BD" w14:textId="77777777" w:rsidR="00C46DDF" w:rsidRPr="0076301F" w:rsidRDefault="00C46DDF" w:rsidP="00C46D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BCA4C63" w14:textId="77777777" w:rsidR="00C46DDF" w:rsidRPr="0076301F" w:rsidRDefault="00C46DDF" w:rsidP="00C46D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AE130C1" w14:textId="77777777" w:rsidR="00C46DDF" w:rsidRPr="0076301F" w:rsidRDefault="00C46DDF" w:rsidP="00C46DD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C183E31" w14:textId="77777777" w:rsidR="00C46DDF" w:rsidRPr="0076301F" w:rsidRDefault="00C46DDF" w:rsidP="00C46D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C46DDF" w:rsidRPr="0076301F" w14:paraId="13F31336" w14:textId="77777777" w:rsidTr="00F33AFE">
        <w:trPr>
          <w:trHeight w:val="144"/>
        </w:trPr>
        <w:tc>
          <w:tcPr>
            <w:tcW w:w="2790" w:type="dxa"/>
          </w:tcPr>
          <w:p w14:paraId="6BFC6D4B" w14:textId="77777777" w:rsidR="00C46DDF" w:rsidRPr="0076301F" w:rsidRDefault="00C46DDF" w:rsidP="00C46DDF">
            <w:pPr>
              <w:ind w:left="720" w:hanging="468"/>
              <w:rPr>
                <w:rFonts w:ascii="Angsana New" w:hAnsi="Angsana New" w:cs="Angsana New"/>
                <w:sz w:val="12"/>
                <w:szCs w:val="12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80" w:type="dxa"/>
          </w:tcPr>
          <w:p w14:paraId="4DF9C98F" w14:textId="77777777" w:rsidR="00C46DDF" w:rsidRPr="0076301F" w:rsidRDefault="00C46DDF" w:rsidP="00C46D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02B661C6" w14:textId="77777777" w:rsidR="00C46DDF" w:rsidRPr="0076301F" w:rsidRDefault="00C46DDF" w:rsidP="00C46D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9D18ED8" w14:textId="77777777" w:rsidR="00C46DDF" w:rsidRPr="0076301F" w:rsidRDefault="00C46DDF" w:rsidP="00C46DDF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</w:tcPr>
          <w:p w14:paraId="6761CADD" w14:textId="77777777" w:rsidR="00C46DDF" w:rsidRPr="0076301F" w:rsidRDefault="00C46DDF" w:rsidP="00C46D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</w:tcPr>
          <w:p w14:paraId="2DB05B53" w14:textId="77777777" w:rsidR="00C46DDF" w:rsidRPr="0076301F" w:rsidRDefault="00C46DDF" w:rsidP="00C46DDF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</w:tcPr>
          <w:p w14:paraId="61AC4D3A" w14:textId="77777777" w:rsidR="00C46DDF" w:rsidRPr="0076301F" w:rsidRDefault="00C46DDF" w:rsidP="00C46DDF">
            <w:pPr>
              <w:snapToGrid w:val="0"/>
              <w:ind w:right="225" w:hanging="125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</w:tcPr>
          <w:p w14:paraId="2A1B8E40" w14:textId="77777777" w:rsidR="00C46DDF" w:rsidRPr="0076301F" w:rsidRDefault="00C46DDF" w:rsidP="00C46DDF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</w:tcPr>
          <w:p w14:paraId="7E2D0177" w14:textId="77777777" w:rsidR="00C46DDF" w:rsidRPr="0076301F" w:rsidRDefault="00C46DDF" w:rsidP="00C46DD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</w:tcPr>
          <w:p w14:paraId="1F9E38BB" w14:textId="77777777" w:rsidR="00C46DDF" w:rsidRPr="0076301F" w:rsidRDefault="00C46DDF" w:rsidP="00C46DDF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C46DDF" w:rsidRPr="0076301F" w14:paraId="78F517F0" w14:textId="77777777" w:rsidTr="00F33AFE">
        <w:trPr>
          <w:trHeight w:val="144"/>
        </w:trPr>
        <w:tc>
          <w:tcPr>
            <w:tcW w:w="2790" w:type="dxa"/>
          </w:tcPr>
          <w:p w14:paraId="6F34B7B6" w14:textId="77777777" w:rsidR="00C46DDF" w:rsidRPr="0076301F" w:rsidRDefault="00C46DDF" w:rsidP="00C46DDF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5478AAB1" w14:textId="7AB73FDA" w:rsidR="00C46DDF" w:rsidRPr="0076301F" w:rsidRDefault="00C46DDF" w:rsidP="00C46D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34391F98" w14:textId="77777777" w:rsidR="00C46DDF" w:rsidRPr="0076301F" w:rsidRDefault="00C46DDF" w:rsidP="00C46D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</w:tcPr>
          <w:p w14:paraId="0E7DD527" w14:textId="067AE3D5" w:rsidR="00C46DDF" w:rsidRPr="0076301F" w:rsidRDefault="00F07A8D" w:rsidP="00C46DD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0C66DEDC" w14:textId="77777777" w:rsidR="00C46DDF" w:rsidRPr="0076301F" w:rsidRDefault="00C46DDF" w:rsidP="00C46D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1805F68" w14:textId="44F05AFE" w:rsidR="00C46DDF" w:rsidRPr="0076301F" w:rsidRDefault="00F07A8D" w:rsidP="00C46D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14D90F8C" w14:textId="77777777" w:rsidR="00C46DDF" w:rsidRPr="0076301F" w:rsidRDefault="00C46DDF" w:rsidP="00C46DD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6361D83" w14:textId="7040ABEE" w:rsidR="00C46DDF" w:rsidRPr="0076301F" w:rsidRDefault="00C46DDF" w:rsidP="00C46DDF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5171882" w14:textId="77777777" w:rsidR="00C46DDF" w:rsidRPr="0076301F" w:rsidRDefault="00C46DDF" w:rsidP="00C46D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2141EFA" w14:textId="0133E64B" w:rsidR="00C46DDF" w:rsidRPr="0076301F" w:rsidRDefault="00C46DDF" w:rsidP="00C46DDF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</w:tr>
      <w:tr w:rsidR="00C46DDF" w:rsidRPr="0076301F" w14:paraId="54C47914" w14:textId="77777777" w:rsidTr="00F33AFE">
        <w:trPr>
          <w:trHeight w:val="144"/>
        </w:trPr>
        <w:tc>
          <w:tcPr>
            <w:tcW w:w="2790" w:type="dxa"/>
          </w:tcPr>
          <w:p w14:paraId="6DA43816" w14:textId="77777777" w:rsidR="00C46DDF" w:rsidRPr="0076301F" w:rsidRDefault="00C46DDF" w:rsidP="00C46D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980" w:type="dxa"/>
          </w:tcPr>
          <w:p w14:paraId="5008A565" w14:textId="77777777" w:rsidR="00C46DDF" w:rsidRPr="0076301F" w:rsidRDefault="00C46DDF" w:rsidP="00C46D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6BDE1D7" w14:textId="77777777" w:rsidR="00C46DDF" w:rsidRPr="0076301F" w:rsidRDefault="00C46DDF" w:rsidP="00C46D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</w:tcPr>
          <w:p w14:paraId="6D8DE040" w14:textId="3ADBF5AA" w:rsidR="00C46DDF" w:rsidRPr="0076301F" w:rsidRDefault="00C46DDF" w:rsidP="00C46DDF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6E0EDDC" w14:textId="77777777" w:rsidR="00C46DDF" w:rsidRPr="0076301F" w:rsidRDefault="00C46DDF" w:rsidP="00C46D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E11FF71" w14:textId="1C294DE5" w:rsidR="00C46DDF" w:rsidRPr="0076301F" w:rsidRDefault="00C46DDF" w:rsidP="00C46D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38168E6" w14:textId="77777777" w:rsidR="00C46DDF" w:rsidRPr="0076301F" w:rsidRDefault="00C46DDF" w:rsidP="00C46D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6A1E0AD" w14:textId="6498A652" w:rsidR="00C46DDF" w:rsidRPr="0076301F" w:rsidRDefault="00F07A8D" w:rsidP="00C46D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5B350B43" w14:textId="77777777" w:rsidR="00C46DDF" w:rsidRPr="0076301F" w:rsidRDefault="00C46DDF" w:rsidP="00C46DDF">
            <w:pPr>
              <w:tabs>
                <w:tab w:val="left" w:pos="49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CFDEEF2" w14:textId="3C3661BB" w:rsidR="00C46DDF" w:rsidRPr="0076301F" w:rsidRDefault="00F07A8D" w:rsidP="00C46DD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C46DDF" w:rsidRPr="0076301F" w14:paraId="1257139E" w14:textId="77777777" w:rsidTr="00F33AFE">
        <w:trPr>
          <w:trHeight w:val="144"/>
        </w:trPr>
        <w:tc>
          <w:tcPr>
            <w:tcW w:w="2790" w:type="dxa"/>
          </w:tcPr>
          <w:p w14:paraId="1065D2D4" w14:textId="77777777" w:rsidR="00C46DDF" w:rsidRPr="0076301F" w:rsidRDefault="00C46DDF" w:rsidP="00C46D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อื่น ๆ</w:t>
            </w:r>
          </w:p>
        </w:tc>
        <w:tc>
          <w:tcPr>
            <w:tcW w:w="1980" w:type="dxa"/>
          </w:tcPr>
          <w:p w14:paraId="2D55CB56" w14:textId="77777777" w:rsidR="00C46DDF" w:rsidRPr="0076301F" w:rsidRDefault="00C46DDF" w:rsidP="00C46D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F665E2F" w14:textId="77777777" w:rsidR="00C46DDF" w:rsidRPr="0076301F" w:rsidRDefault="00C46DDF" w:rsidP="00C46D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</w:tcPr>
          <w:p w14:paraId="253816E7" w14:textId="55360C0F" w:rsidR="00C46DDF" w:rsidRPr="0076301F" w:rsidRDefault="00F07A8D" w:rsidP="00C46DD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73D36FFC" w14:textId="77777777" w:rsidR="00C46DDF" w:rsidRPr="0076301F" w:rsidRDefault="00C46DDF" w:rsidP="00C46D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17C0F1C" w14:textId="6FC0879D" w:rsidR="00C46DDF" w:rsidRPr="0076301F" w:rsidRDefault="00F07A8D" w:rsidP="00C46D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5F5C62B0" w14:textId="77777777" w:rsidR="00C46DDF" w:rsidRPr="0076301F" w:rsidRDefault="00C46DDF" w:rsidP="00C46D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642D8A5" w14:textId="7AA50915" w:rsidR="00C46DDF" w:rsidRPr="0076301F" w:rsidRDefault="00F07A8D" w:rsidP="00C46D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7D7E228E" w14:textId="77777777" w:rsidR="00C46DDF" w:rsidRPr="0076301F" w:rsidRDefault="00C46DDF" w:rsidP="00C46DDF">
            <w:pPr>
              <w:tabs>
                <w:tab w:val="left" w:pos="49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6B00A216" w14:textId="3139CE43" w:rsidR="00C46DDF" w:rsidRPr="0076301F" w:rsidRDefault="00F07A8D" w:rsidP="00C46DD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C46DDF" w:rsidRPr="0076301F" w14:paraId="7610FF1D" w14:textId="77777777" w:rsidTr="00F33AFE">
        <w:trPr>
          <w:trHeight w:val="144"/>
        </w:trPr>
        <w:tc>
          <w:tcPr>
            <w:tcW w:w="2790" w:type="dxa"/>
          </w:tcPr>
          <w:p w14:paraId="31983DFC" w14:textId="77777777" w:rsidR="00C46DDF" w:rsidRPr="0076301F" w:rsidRDefault="00C46DDF" w:rsidP="00C46DDF">
            <w:pPr>
              <w:ind w:left="720" w:hanging="27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รวมรายได้รับจ้างทำของและค่าเช่ารับ</w:t>
            </w:r>
          </w:p>
        </w:tc>
        <w:tc>
          <w:tcPr>
            <w:tcW w:w="1980" w:type="dxa"/>
          </w:tcPr>
          <w:p w14:paraId="388EBF1E" w14:textId="77777777" w:rsidR="00C46DDF" w:rsidRPr="0076301F" w:rsidRDefault="00C46DDF" w:rsidP="00C46D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746C22E" w14:textId="77777777" w:rsidR="00C46DDF" w:rsidRPr="0076301F" w:rsidRDefault="00C46DDF" w:rsidP="00C46D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</w:tcPr>
          <w:p w14:paraId="50944836" w14:textId="2A693783" w:rsidR="00C46DDF" w:rsidRPr="0076301F" w:rsidRDefault="00F07A8D" w:rsidP="00C46DDF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14:paraId="63A30FDD" w14:textId="77777777" w:rsidR="00C46DDF" w:rsidRPr="0076301F" w:rsidRDefault="00C46DDF" w:rsidP="00C46D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</w:tcPr>
          <w:p w14:paraId="01A47FBC" w14:textId="4BCD86D9" w:rsidR="00C46DDF" w:rsidRPr="0076301F" w:rsidRDefault="00F07A8D" w:rsidP="00C46DD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14:paraId="1EC4F8BC" w14:textId="77777777" w:rsidR="00C46DDF" w:rsidRPr="0076301F" w:rsidRDefault="00C46DDF" w:rsidP="00C46DD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</w:tcPr>
          <w:p w14:paraId="058708F0" w14:textId="43D99D31" w:rsidR="00C46DDF" w:rsidRPr="0076301F" w:rsidRDefault="00F07A8D" w:rsidP="00C46D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286E867D" w14:textId="77777777" w:rsidR="00C46DDF" w:rsidRPr="0076301F" w:rsidRDefault="00C46DDF" w:rsidP="00C46DDF">
            <w:pPr>
              <w:tabs>
                <w:tab w:val="left" w:pos="49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</w:tcPr>
          <w:p w14:paraId="332A3A72" w14:textId="01500539" w:rsidR="00C46DDF" w:rsidRPr="0076301F" w:rsidRDefault="00F07A8D" w:rsidP="00C46DDF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C46DDF" w:rsidRPr="0076301F" w14:paraId="4368FD71" w14:textId="77777777" w:rsidTr="00AC7926">
        <w:trPr>
          <w:trHeight w:val="144"/>
        </w:trPr>
        <w:tc>
          <w:tcPr>
            <w:tcW w:w="2790" w:type="dxa"/>
          </w:tcPr>
          <w:p w14:paraId="0517FFFA" w14:textId="77777777" w:rsidR="00C46DDF" w:rsidRPr="0076301F" w:rsidRDefault="00C46DDF" w:rsidP="00C46DD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</w:tcPr>
          <w:p w14:paraId="04C3BC11" w14:textId="77777777" w:rsidR="00C46DDF" w:rsidRPr="0076301F" w:rsidRDefault="00C46DDF" w:rsidP="00C46DD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4128C06" w14:textId="77777777" w:rsidR="00C46DDF" w:rsidRPr="0076301F" w:rsidRDefault="00C46DDF" w:rsidP="00C46D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692B6B2" w14:textId="77777777" w:rsidR="00C46DDF" w:rsidRPr="0076301F" w:rsidRDefault="00C46DDF" w:rsidP="00C46D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5778F73" w14:textId="77777777" w:rsidR="00C46DDF" w:rsidRPr="0076301F" w:rsidRDefault="00C46DDF" w:rsidP="00C46DDF">
            <w:pPr>
              <w:tabs>
                <w:tab w:val="decimal" w:pos="432"/>
                <w:tab w:val="decimal" w:pos="846"/>
              </w:tabs>
              <w:snapToGrid w:val="0"/>
              <w:ind w:left="-1063" w:right="11" w:firstLine="10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6C6FEE0" w14:textId="77777777" w:rsidR="00C46DDF" w:rsidRPr="0076301F" w:rsidRDefault="00C46DDF" w:rsidP="00C46DDF">
            <w:pPr>
              <w:tabs>
                <w:tab w:val="decimal" w:pos="607"/>
              </w:tabs>
              <w:snapToGrid w:val="0"/>
              <w:ind w:left="-1063" w:right="11" w:firstLine="10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B2CB7E2" w14:textId="77777777" w:rsidR="00C46DDF" w:rsidRPr="0076301F" w:rsidRDefault="00C46DDF" w:rsidP="00C46DDF">
            <w:pPr>
              <w:tabs>
                <w:tab w:val="decimal" w:pos="432"/>
                <w:tab w:val="decimal" w:pos="846"/>
              </w:tabs>
              <w:snapToGrid w:val="0"/>
              <w:ind w:left="-1063" w:right="11" w:firstLine="10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D973124" w14:textId="77777777" w:rsidR="00C46DDF" w:rsidRPr="0076301F" w:rsidRDefault="00C46DDF" w:rsidP="00C46D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C451C54" w14:textId="77777777" w:rsidR="00C46DDF" w:rsidRPr="0076301F" w:rsidRDefault="00C46DDF" w:rsidP="00C46DDF">
            <w:pPr>
              <w:tabs>
                <w:tab w:val="left" w:pos="496"/>
              </w:tabs>
              <w:ind w:left="-1063" w:right="11" w:firstLine="10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25C8BB8" w14:textId="77777777" w:rsidR="00C46DDF" w:rsidRPr="0076301F" w:rsidRDefault="00C46DDF" w:rsidP="00C46DD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</w:tbl>
    <w:p w14:paraId="3BBAD5DA" w14:textId="77777777" w:rsidR="00DD4C0C" w:rsidRDefault="00DD4C0C">
      <w:pPr>
        <w:rPr>
          <w:rFonts w:cs="Angsana New"/>
          <w:lang w:val="en-US"/>
        </w:rPr>
      </w:pPr>
      <w:r>
        <w:rPr>
          <w:rFonts w:cs="Angsana New"/>
          <w:cs/>
        </w:rPr>
        <w:br w:type="page"/>
      </w:r>
    </w:p>
    <w:p w14:paraId="18779C1E" w14:textId="77777777" w:rsidR="00DD4C0C" w:rsidRPr="0076301F" w:rsidRDefault="00DD4C0C" w:rsidP="00DD4C0C">
      <w:pPr>
        <w:ind w:left="360" w:right="-208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76301F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: </w:t>
      </w:r>
      <w:r w:rsidRPr="0076301F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ล้าน</w:t>
      </w:r>
      <w:r w:rsidRPr="0076301F">
        <w:rPr>
          <w:rFonts w:ascii="Angsana New" w:hAnsi="Angsana New" w:cs="Angsana New"/>
          <w:b/>
          <w:bCs/>
          <w:sz w:val="20"/>
          <w:szCs w:val="20"/>
          <w:cs/>
        </w:rPr>
        <w:t>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980"/>
        <w:gridCol w:w="1170"/>
        <w:gridCol w:w="900"/>
        <w:gridCol w:w="90"/>
        <w:gridCol w:w="810"/>
        <w:gridCol w:w="90"/>
        <w:gridCol w:w="810"/>
        <w:gridCol w:w="90"/>
        <w:gridCol w:w="900"/>
      </w:tblGrid>
      <w:tr w:rsidR="00DD4C0C" w:rsidRPr="0076301F" w14:paraId="2163A9CA" w14:textId="77777777" w:rsidTr="00223FF2">
        <w:trPr>
          <w:trHeight w:val="144"/>
        </w:trPr>
        <w:tc>
          <w:tcPr>
            <w:tcW w:w="2790" w:type="dxa"/>
          </w:tcPr>
          <w:p w14:paraId="3FACF2D4" w14:textId="77777777" w:rsidR="00DD4C0C" w:rsidRPr="0076301F" w:rsidRDefault="00DD4C0C" w:rsidP="00223FF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68EC973D" w14:textId="77777777" w:rsidR="00DD4C0C" w:rsidRPr="0076301F" w:rsidRDefault="00DD4C0C" w:rsidP="00223FF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1170" w:type="dxa"/>
          </w:tcPr>
          <w:p w14:paraId="5772F266" w14:textId="77777777" w:rsidR="00DD4C0C" w:rsidRPr="0076301F" w:rsidRDefault="00DD4C0C" w:rsidP="00223FF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นโยบาย</w:t>
            </w:r>
          </w:p>
        </w:tc>
        <w:tc>
          <w:tcPr>
            <w:tcW w:w="1800" w:type="dxa"/>
            <w:gridSpan w:val="3"/>
          </w:tcPr>
          <w:p w14:paraId="6FCA1AD4" w14:textId="77777777" w:rsidR="00DD4C0C" w:rsidRPr="0076301F" w:rsidRDefault="00DD4C0C" w:rsidP="00223FF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</w:tcPr>
          <w:p w14:paraId="377426CF" w14:textId="77777777" w:rsidR="00DD4C0C" w:rsidRPr="0076301F" w:rsidRDefault="00DD4C0C" w:rsidP="00223FF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3"/>
          </w:tcPr>
          <w:p w14:paraId="7E01AD56" w14:textId="77777777" w:rsidR="00DD4C0C" w:rsidRPr="0076301F" w:rsidRDefault="00DD4C0C" w:rsidP="00223FF2">
            <w:pPr>
              <w:ind w:right="-9" w:firstLine="2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DD4C0C" w:rsidRPr="0076301F" w14:paraId="6C42BFD6" w14:textId="77777777" w:rsidTr="00223FF2">
        <w:trPr>
          <w:trHeight w:val="144"/>
        </w:trPr>
        <w:tc>
          <w:tcPr>
            <w:tcW w:w="2790" w:type="dxa"/>
          </w:tcPr>
          <w:p w14:paraId="07757371" w14:textId="77777777" w:rsidR="00DD4C0C" w:rsidRPr="0076301F" w:rsidRDefault="00DD4C0C" w:rsidP="00223FF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3FDA6D59" w14:textId="77777777" w:rsidR="00DD4C0C" w:rsidRPr="0076301F" w:rsidRDefault="00DD4C0C" w:rsidP="00223FF2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9A1CB1F" w14:textId="77777777" w:rsidR="00DD4C0C" w:rsidRPr="0076301F" w:rsidRDefault="00DD4C0C" w:rsidP="00223FF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การกำหนดราคา</w:t>
            </w:r>
          </w:p>
        </w:tc>
        <w:tc>
          <w:tcPr>
            <w:tcW w:w="900" w:type="dxa"/>
          </w:tcPr>
          <w:p w14:paraId="0EFA2B4C" w14:textId="170987D1" w:rsidR="00DD4C0C" w:rsidRPr="0076301F" w:rsidRDefault="00F07A8D" w:rsidP="00223FF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90" w:type="dxa"/>
          </w:tcPr>
          <w:p w14:paraId="2E5BBD94" w14:textId="77777777" w:rsidR="00DD4C0C" w:rsidRPr="0076301F" w:rsidRDefault="00DD4C0C" w:rsidP="00223FF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084AEBC" w14:textId="64408940" w:rsidR="00DD4C0C" w:rsidRPr="0076301F" w:rsidRDefault="00F07A8D" w:rsidP="00223FF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4D301F37" w14:textId="77777777" w:rsidR="00DD4C0C" w:rsidRPr="0076301F" w:rsidRDefault="00DD4C0C" w:rsidP="00223FF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A2A4E4E" w14:textId="5E5C6A4A" w:rsidR="00DD4C0C" w:rsidRPr="0076301F" w:rsidRDefault="00F07A8D" w:rsidP="00223FF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90" w:type="dxa"/>
          </w:tcPr>
          <w:p w14:paraId="540AF18F" w14:textId="77777777" w:rsidR="00DD4C0C" w:rsidRPr="0076301F" w:rsidRDefault="00DD4C0C" w:rsidP="00223FF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2E1D204" w14:textId="5CF87D8E" w:rsidR="00DD4C0C" w:rsidRPr="0076301F" w:rsidRDefault="00F07A8D" w:rsidP="00223FF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tr w:rsidR="00E00002" w:rsidRPr="0076301F" w14:paraId="18772794" w14:textId="77777777" w:rsidTr="00F33AFE">
        <w:trPr>
          <w:trHeight w:val="144"/>
        </w:trPr>
        <w:tc>
          <w:tcPr>
            <w:tcW w:w="2790" w:type="dxa"/>
          </w:tcPr>
          <w:p w14:paraId="2DCFAB99" w14:textId="5ABB396E" w:rsidR="00E00002" w:rsidRPr="0076301F" w:rsidRDefault="00E00002" w:rsidP="00E00002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80" w:type="dxa"/>
          </w:tcPr>
          <w:p w14:paraId="12F6D45E" w14:textId="77777777" w:rsidR="00E00002" w:rsidRPr="0076301F" w:rsidRDefault="00E00002" w:rsidP="00E0000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23DCE13" w14:textId="77777777" w:rsidR="00E00002" w:rsidRPr="0076301F" w:rsidRDefault="00E00002" w:rsidP="00E0000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8178406" w14:textId="77777777" w:rsidR="00E00002" w:rsidRPr="0076301F" w:rsidRDefault="00E00002" w:rsidP="00E0000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9309AD7" w14:textId="77777777" w:rsidR="00E00002" w:rsidRPr="0076301F" w:rsidRDefault="00E00002" w:rsidP="00E0000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8B120F1" w14:textId="77777777" w:rsidR="00E00002" w:rsidRPr="0076301F" w:rsidRDefault="00E00002" w:rsidP="00E0000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E499AB0" w14:textId="77777777" w:rsidR="00E00002" w:rsidRPr="0076301F" w:rsidRDefault="00E00002" w:rsidP="00E0000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8C02350" w14:textId="77777777" w:rsidR="00E00002" w:rsidRPr="0076301F" w:rsidRDefault="00E00002" w:rsidP="00E0000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E177194" w14:textId="77777777" w:rsidR="00E00002" w:rsidRPr="0076301F" w:rsidRDefault="00E00002" w:rsidP="00E0000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46D1979" w14:textId="77777777" w:rsidR="00E00002" w:rsidRPr="0076301F" w:rsidRDefault="00E00002" w:rsidP="00E0000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00002" w:rsidRPr="0076301F" w14:paraId="44ECD4A6" w14:textId="77777777" w:rsidTr="00F33AFE">
        <w:trPr>
          <w:trHeight w:val="144"/>
        </w:trPr>
        <w:tc>
          <w:tcPr>
            <w:tcW w:w="2790" w:type="dxa"/>
          </w:tcPr>
          <w:p w14:paraId="2E360C8B" w14:textId="77777777" w:rsidR="00E00002" w:rsidRPr="0076301F" w:rsidRDefault="00E00002" w:rsidP="00E00002">
            <w:pPr>
              <w:ind w:left="720" w:hanging="468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ไอ.ซี.ซี. อินเตอร์เนชั่นแนล </w:t>
            </w:r>
          </w:p>
        </w:tc>
        <w:tc>
          <w:tcPr>
            <w:tcW w:w="1980" w:type="dxa"/>
          </w:tcPr>
          <w:p w14:paraId="6A8BF7AD" w14:textId="77777777" w:rsidR="00E00002" w:rsidRPr="0076301F" w:rsidRDefault="00E00002" w:rsidP="00E0000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16A9971E" w14:textId="77777777" w:rsidR="00E00002" w:rsidRPr="0076301F" w:rsidRDefault="00E00002" w:rsidP="00E0000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31729A0" w14:textId="77777777" w:rsidR="00E00002" w:rsidRPr="0076301F" w:rsidRDefault="00E00002" w:rsidP="00E00002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</w:tcPr>
          <w:p w14:paraId="2AA49CCB" w14:textId="77777777" w:rsidR="00E00002" w:rsidRPr="0076301F" w:rsidRDefault="00E00002" w:rsidP="00E0000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</w:tcPr>
          <w:p w14:paraId="081FDE09" w14:textId="77777777" w:rsidR="00E00002" w:rsidRPr="0076301F" w:rsidRDefault="00E00002" w:rsidP="00E00002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</w:tcPr>
          <w:p w14:paraId="4995B1EC" w14:textId="77777777" w:rsidR="00E00002" w:rsidRPr="0076301F" w:rsidRDefault="00E00002" w:rsidP="00E0000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</w:tcPr>
          <w:p w14:paraId="0ED77C7C" w14:textId="77777777" w:rsidR="00E00002" w:rsidRPr="0076301F" w:rsidRDefault="00E00002" w:rsidP="00E00002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</w:tcPr>
          <w:p w14:paraId="7BCF5B0A" w14:textId="77777777" w:rsidR="00E00002" w:rsidRPr="0076301F" w:rsidRDefault="00E00002" w:rsidP="00E0000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</w:tcPr>
          <w:p w14:paraId="5CE47F19" w14:textId="77777777" w:rsidR="00E00002" w:rsidRPr="0076301F" w:rsidRDefault="00E00002" w:rsidP="00E00002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E00002" w:rsidRPr="0076301F" w14:paraId="5DDBBA59" w14:textId="77777777" w:rsidTr="00F33AFE">
        <w:trPr>
          <w:trHeight w:val="144"/>
        </w:trPr>
        <w:tc>
          <w:tcPr>
            <w:tcW w:w="2790" w:type="dxa"/>
          </w:tcPr>
          <w:p w14:paraId="4CA6B3BA" w14:textId="77777777" w:rsidR="00E00002" w:rsidRPr="0076301F" w:rsidRDefault="00E00002" w:rsidP="00E00002">
            <w:pPr>
              <w:snapToGrid w:val="0"/>
              <w:ind w:left="468" w:hanging="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0" w:type="dxa"/>
          </w:tcPr>
          <w:p w14:paraId="3249D517" w14:textId="5990981A" w:rsidR="00E00002" w:rsidRPr="0076301F" w:rsidRDefault="00E00002" w:rsidP="00E0000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5580AA1F" w14:textId="77777777" w:rsidR="00E00002" w:rsidRPr="0076301F" w:rsidRDefault="00E00002" w:rsidP="00E0000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VI</w:t>
            </w:r>
          </w:p>
        </w:tc>
        <w:tc>
          <w:tcPr>
            <w:tcW w:w="900" w:type="dxa"/>
          </w:tcPr>
          <w:p w14:paraId="440B4E23" w14:textId="632F67CB" w:rsidR="00E00002" w:rsidRPr="0076301F" w:rsidRDefault="00F07A8D" w:rsidP="00E0000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141</w:t>
            </w:r>
          </w:p>
        </w:tc>
        <w:tc>
          <w:tcPr>
            <w:tcW w:w="90" w:type="dxa"/>
          </w:tcPr>
          <w:p w14:paraId="00C17D9E" w14:textId="77777777" w:rsidR="00E00002" w:rsidRPr="0076301F" w:rsidRDefault="00E00002" w:rsidP="00E0000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9FCD544" w14:textId="6BAD0270" w:rsidR="00E00002" w:rsidRPr="0076301F" w:rsidRDefault="00F07A8D" w:rsidP="00E0000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97</w:t>
            </w:r>
          </w:p>
        </w:tc>
        <w:tc>
          <w:tcPr>
            <w:tcW w:w="90" w:type="dxa"/>
          </w:tcPr>
          <w:p w14:paraId="138E5465" w14:textId="77777777" w:rsidR="00E00002" w:rsidRPr="0076301F" w:rsidRDefault="00E00002" w:rsidP="00E0000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64858A1" w14:textId="22C8C936" w:rsidR="00E00002" w:rsidRPr="0076301F" w:rsidRDefault="00F07A8D" w:rsidP="00E0000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141</w:t>
            </w:r>
          </w:p>
        </w:tc>
        <w:tc>
          <w:tcPr>
            <w:tcW w:w="90" w:type="dxa"/>
          </w:tcPr>
          <w:p w14:paraId="307D07F2" w14:textId="77777777" w:rsidR="00E00002" w:rsidRPr="0076301F" w:rsidRDefault="00E00002" w:rsidP="00E0000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47A69CD7" w14:textId="248B305F" w:rsidR="00E00002" w:rsidRPr="0076301F" w:rsidRDefault="00F07A8D" w:rsidP="00E0000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97</w:t>
            </w:r>
          </w:p>
        </w:tc>
      </w:tr>
      <w:tr w:rsidR="00E00002" w:rsidRPr="0076301F" w14:paraId="382FDE19" w14:textId="77777777" w:rsidTr="00F33AFE">
        <w:trPr>
          <w:trHeight w:val="144"/>
        </w:trPr>
        <w:tc>
          <w:tcPr>
            <w:tcW w:w="2790" w:type="dxa"/>
          </w:tcPr>
          <w:p w14:paraId="5188C4CB" w14:textId="77777777" w:rsidR="00E00002" w:rsidRPr="0076301F" w:rsidRDefault="00E00002" w:rsidP="00E0000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06F27F22" w14:textId="77777777" w:rsidR="00E00002" w:rsidRPr="0076301F" w:rsidRDefault="00E00002" w:rsidP="00E00002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2003F799" w14:textId="77777777" w:rsidR="00E00002" w:rsidRPr="0076301F" w:rsidRDefault="00E00002" w:rsidP="00E0000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33E5D8E" w14:textId="77777777" w:rsidR="00E00002" w:rsidRPr="0076301F" w:rsidRDefault="00E00002" w:rsidP="00E0000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A97FA8A" w14:textId="77777777" w:rsidR="00E00002" w:rsidRPr="0076301F" w:rsidRDefault="00E00002" w:rsidP="00E0000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3732D77" w14:textId="77777777" w:rsidR="00E00002" w:rsidRPr="0076301F" w:rsidRDefault="00E00002" w:rsidP="00E0000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4A403F4" w14:textId="77777777" w:rsidR="00E00002" w:rsidRPr="0076301F" w:rsidRDefault="00E00002" w:rsidP="00E0000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3385353" w14:textId="77777777" w:rsidR="00E00002" w:rsidRPr="0076301F" w:rsidRDefault="00E00002" w:rsidP="00E0000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2E16D05" w14:textId="77777777" w:rsidR="00E00002" w:rsidRPr="0076301F" w:rsidRDefault="00E00002" w:rsidP="00E0000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D2038CC" w14:textId="77777777" w:rsidR="00E00002" w:rsidRPr="0076301F" w:rsidRDefault="00E00002" w:rsidP="00E0000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6301F" w:rsidRPr="0076301F" w14:paraId="57DAC173" w14:textId="77777777" w:rsidTr="00F33AFE">
        <w:trPr>
          <w:trHeight w:val="144"/>
        </w:trPr>
        <w:tc>
          <w:tcPr>
            <w:tcW w:w="2790" w:type="dxa"/>
          </w:tcPr>
          <w:p w14:paraId="38114C9A" w14:textId="77777777" w:rsidR="0076301F" w:rsidRPr="0076301F" w:rsidRDefault="0076301F" w:rsidP="0076301F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ค่าจ้างทำของและค่าเช่าจ่าย</w:t>
            </w:r>
          </w:p>
        </w:tc>
        <w:tc>
          <w:tcPr>
            <w:tcW w:w="1980" w:type="dxa"/>
          </w:tcPr>
          <w:p w14:paraId="0AB48C09" w14:textId="77777777" w:rsidR="0076301F" w:rsidRPr="0076301F" w:rsidRDefault="0076301F" w:rsidP="0076301F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4B6CF1D0" w14:textId="77777777" w:rsidR="0076301F" w:rsidRPr="0076301F" w:rsidRDefault="0076301F" w:rsidP="0076301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D858969" w14:textId="77777777" w:rsidR="0076301F" w:rsidRPr="0076301F" w:rsidRDefault="0076301F" w:rsidP="0076301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6F55A9B" w14:textId="77777777" w:rsidR="0076301F" w:rsidRPr="0076301F" w:rsidRDefault="0076301F" w:rsidP="0076301F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DA1E7DE" w14:textId="77777777" w:rsidR="0076301F" w:rsidRPr="0076301F" w:rsidRDefault="0076301F" w:rsidP="0076301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748F75C" w14:textId="77777777" w:rsidR="0076301F" w:rsidRPr="0076301F" w:rsidRDefault="0076301F" w:rsidP="0076301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5463162" w14:textId="77777777" w:rsidR="0076301F" w:rsidRPr="0076301F" w:rsidRDefault="0076301F" w:rsidP="0076301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40E12F7A" w14:textId="77777777" w:rsidR="0076301F" w:rsidRPr="0076301F" w:rsidRDefault="0076301F" w:rsidP="0076301F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9E741FA" w14:textId="77777777" w:rsidR="0076301F" w:rsidRPr="0076301F" w:rsidRDefault="0076301F" w:rsidP="0076301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60487" w:rsidRPr="0076301F" w14:paraId="6A222462" w14:textId="77777777" w:rsidTr="00F33AFE">
        <w:trPr>
          <w:trHeight w:val="144"/>
        </w:trPr>
        <w:tc>
          <w:tcPr>
            <w:tcW w:w="2790" w:type="dxa"/>
          </w:tcPr>
          <w:p w14:paraId="7E3C4A5D" w14:textId="77777777" w:rsidR="00860487" w:rsidRPr="0076301F" w:rsidRDefault="00860487" w:rsidP="00860487">
            <w:pPr>
              <w:ind w:left="720" w:hanging="468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 รอยัล การ์เมนท์ จำกัด</w:t>
            </w:r>
          </w:p>
        </w:tc>
        <w:tc>
          <w:tcPr>
            <w:tcW w:w="1980" w:type="dxa"/>
          </w:tcPr>
          <w:p w14:paraId="69FDE012" w14:textId="77777777" w:rsidR="00860487" w:rsidRPr="0076301F" w:rsidRDefault="00860487" w:rsidP="00860487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1170" w:type="dxa"/>
          </w:tcPr>
          <w:p w14:paraId="4B8A1058" w14:textId="77777777" w:rsidR="00860487" w:rsidRPr="0076301F" w:rsidRDefault="00860487" w:rsidP="00860487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</w:tcPr>
          <w:p w14:paraId="0AA1D8D6" w14:textId="74A88809" w:rsidR="00860487" w:rsidRPr="00D84EDF" w:rsidRDefault="00F07A8D" w:rsidP="00D84ED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</w:tcPr>
          <w:p w14:paraId="7E084D8D" w14:textId="77777777" w:rsidR="00860487" w:rsidRPr="0076301F" w:rsidRDefault="00860487" w:rsidP="00860487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</w:tcPr>
          <w:p w14:paraId="1F9402D3" w14:textId="41CB9B3B" w:rsidR="00860487" w:rsidRPr="0076301F" w:rsidRDefault="00F07A8D" w:rsidP="00860487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</w:tcPr>
          <w:p w14:paraId="0C3D2203" w14:textId="77777777" w:rsidR="00860487" w:rsidRPr="0076301F" w:rsidRDefault="00860487" w:rsidP="00860487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</w:tcPr>
          <w:p w14:paraId="204E79E6" w14:textId="0BADE312" w:rsidR="00860487" w:rsidRPr="0076301F" w:rsidRDefault="00F07A8D" w:rsidP="0086048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</w:tcPr>
          <w:p w14:paraId="7DA737DB" w14:textId="77777777" w:rsidR="00860487" w:rsidRPr="0076301F" w:rsidRDefault="00860487" w:rsidP="00860487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</w:tcPr>
          <w:p w14:paraId="1316BB75" w14:textId="48149FEA" w:rsidR="00860487" w:rsidRPr="0076301F" w:rsidRDefault="00F07A8D" w:rsidP="00860487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</w:tr>
      <w:tr w:rsidR="00860487" w:rsidRPr="0076301F" w14:paraId="2391508C" w14:textId="77777777" w:rsidTr="00F33AFE">
        <w:trPr>
          <w:trHeight w:val="144"/>
        </w:trPr>
        <w:tc>
          <w:tcPr>
            <w:tcW w:w="2790" w:type="dxa"/>
          </w:tcPr>
          <w:p w14:paraId="3ADABC3D" w14:textId="77777777" w:rsidR="00860487" w:rsidRPr="0076301F" w:rsidRDefault="00860487" w:rsidP="00860487">
            <w:pPr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วาโก้แม่สอด จำกัด</w:t>
            </w:r>
          </w:p>
        </w:tc>
        <w:tc>
          <w:tcPr>
            <w:tcW w:w="1980" w:type="dxa"/>
          </w:tcPr>
          <w:p w14:paraId="74743491" w14:textId="77777777" w:rsidR="00860487" w:rsidRPr="0076301F" w:rsidRDefault="00860487" w:rsidP="00860487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91198A9" w14:textId="77777777" w:rsidR="00860487" w:rsidRPr="0076301F" w:rsidRDefault="00860487" w:rsidP="00860487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</w:tcPr>
          <w:p w14:paraId="231A5A25" w14:textId="24B9897B" w:rsidR="00860487" w:rsidRPr="0076301F" w:rsidRDefault="00D84EDF" w:rsidP="00860487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501139C" w14:textId="77777777" w:rsidR="00860487" w:rsidRPr="0076301F" w:rsidRDefault="00860487" w:rsidP="00860487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55A1D2A" w14:textId="43405F8B" w:rsidR="00860487" w:rsidRPr="0076301F" w:rsidRDefault="00860487" w:rsidP="00860487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D1DB7C2" w14:textId="77777777" w:rsidR="00860487" w:rsidRPr="0076301F" w:rsidRDefault="00860487" w:rsidP="00860487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81F9611" w14:textId="7B2DED35" w:rsidR="00860487" w:rsidRPr="0076301F" w:rsidRDefault="00F07A8D" w:rsidP="0086048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12</w:t>
            </w:r>
          </w:p>
        </w:tc>
        <w:tc>
          <w:tcPr>
            <w:tcW w:w="90" w:type="dxa"/>
          </w:tcPr>
          <w:p w14:paraId="6ECD0F78" w14:textId="77777777" w:rsidR="00860487" w:rsidRPr="0076301F" w:rsidRDefault="00860487" w:rsidP="00860487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4BD77431" w14:textId="56744901" w:rsidR="00860487" w:rsidRPr="0076301F" w:rsidRDefault="00F07A8D" w:rsidP="00860487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</w:tr>
      <w:tr w:rsidR="00860487" w:rsidRPr="0076301F" w14:paraId="0BBF46A3" w14:textId="77777777" w:rsidTr="00F33AFE">
        <w:trPr>
          <w:trHeight w:val="144"/>
        </w:trPr>
        <w:tc>
          <w:tcPr>
            <w:tcW w:w="2790" w:type="dxa"/>
          </w:tcPr>
          <w:p w14:paraId="18CBCF0C" w14:textId="77777777" w:rsidR="00860487" w:rsidRPr="0076301F" w:rsidRDefault="00860487" w:rsidP="00860487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980" w:type="dxa"/>
          </w:tcPr>
          <w:p w14:paraId="5DD2BE13" w14:textId="77777777" w:rsidR="00860487" w:rsidRPr="0076301F" w:rsidRDefault="00860487" w:rsidP="00860487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8D2BA03" w14:textId="77777777" w:rsidR="00860487" w:rsidRPr="0076301F" w:rsidRDefault="00860487" w:rsidP="00860487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737007F" w14:textId="016526C9" w:rsidR="00860487" w:rsidRPr="0076301F" w:rsidRDefault="00F07A8D" w:rsidP="00860487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241AE846" w14:textId="77777777" w:rsidR="00860487" w:rsidRPr="0076301F" w:rsidRDefault="00860487" w:rsidP="00860487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74D7AA1" w14:textId="7644436F" w:rsidR="00860487" w:rsidRPr="0076301F" w:rsidRDefault="00F07A8D" w:rsidP="00860487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32664AFB" w14:textId="77777777" w:rsidR="00860487" w:rsidRPr="0076301F" w:rsidRDefault="00860487" w:rsidP="00860487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9574685" w14:textId="63CCBF12" w:rsidR="00860487" w:rsidRPr="0076301F" w:rsidRDefault="00D84EDF" w:rsidP="00D84EDF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4390CCC" w14:textId="77777777" w:rsidR="00860487" w:rsidRPr="0076301F" w:rsidRDefault="00860487" w:rsidP="00860487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BACB597" w14:textId="039FEECE" w:rsidR="00860487" w:rsidRPr="0076301F" w:rsidRDefault="00F07A8D" w:rsidP="00860487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860487" w:rsidRPr="0076301F" w14:paraId="4238D44A" w14:textId="77777777" w:rsidTr="00F33AFE">
        <w:trPr>
          <w:trHeight w:val="144"/>
        </w:trPr>
        <w:tc>
          <w:tcPr>
            <w:tcW w:w="2790" w:type="dxa"/>
          </w:tcPr>
          <w:p w14:paraId="44059A74" w14:textId="77777777" w:rsidR="00860487" w:rsidRPr="0076301F" w:rsidRDefault="00860487" w:rsidP="00860487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รวมค่าจ้างทำของและค่าเช่าจ่าย</w:t>
            </w:r>
          </w:p>
        </w:tc>
        <w:tc>
          <w:tcPr>
            <w:tcW w:w="1980" w:type="dxa"/>
          </w:tcPr>
          <w:p w14:paraId="260339AC" w14:textId="77777777" w:rsidR="00860487" w:rsidRPr="0076301F" w:rsidRDefault="00860487" w:rsidP="00860487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4C833AE" w14:textId="77777777" w:rsidR="00860487" w:rsidRPr="0076301F" w:rsidRDefault="00860487" w:rsidP="00860487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F737CE4" w14:textId="0AA0329C" w:rsidR="00860487" w:rsidRPr="0076301F" w:rsidRDefault="00F07A8D" w:rsidP="00860487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</w:tcPr>
          <w:p w14:paraId="3C8B1922" w14:textId="77777777" w:rsidR="00860487" w:rsidRPr="0076301F" w:rsidRDefault="00860487" w:rsidP="00860487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F50132E" w14:textId="6C4E7459" w:rsidR="00860487" w:rsidRPr="0076301F" w:rsidRDefault="00F07A8D" w:rsidP="00860487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</w:tcPr>
          <w:p w14:paraId="7DFC9FC7" w14:textId="77777777" w:rsidR="00860487" w:rsidRPr="0076301F" w:rsidRDefault="00860487" w:rsidP="00860487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F8A8DDA" w14:textId="4018A3F9" w:rsidR="00860487" w:rsidRPr="0076301F" w:rsidRDefault="00F07A8D" w:rsidP="0086048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18</w:t>
            </w:r>
          </w:p>
        </w:tc>
        <w:tc>
          <w:tcPr>
            <w:tcW w:w="90" w:type="dxa"/>
          </w:tcPr>
          <w:p w14:paraId="6170C813" w14:textId="77777777" w:rsidR="00860487" w:rsidRPr="0076301F" w:rsidRDefault="00860487" w:rsidP="00860487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EB85F9D" w14:textId="24578391" w:rsidR="00860487" w:rsidRPr="0076301F" w:rsidRDefault="00F07A8D" w:rsidP="00860487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</w:tr>
      <w:tr w:rsidR="00860487" w:rsidRPr="0076301F" w14:paraId="7A1950BB" w14:textId="77777777" w:rsidTr="00F33AFE">
        <w:trPr>
          <w:trHeight w:val="144"/>
        </w:trPr>
        <w:tc>
          <w:tcPr>
            <w:tcW w:w="2790" w:type="dxa"/>
          </w:tcPr>
          <w:p w14:paraId="1934F4F3" w14:textId="77777777" w:rsidR="00860487" w:rsidRPr="0076301F" w:rsidRDefault="00860487" w:rsidP="00860487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1FA5CE7E" w14:textId="77777777" w:rsidR="00860487" w:rsidRPr="0076301F" w:rsidRDefault="00860487" w:rsidP="00860487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6EF84CD" w14:textId="77777777" w:rsidR="00860487" w:rsidRPr="0076301F" w:rsidRDefault="00860487" w:rsidP="00860487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DC67BD3" w14:textId="77777777" w:rsidR="00860487" w:rsidRPr="0076301F" w:rsidRDefault="00860487" w:rsidP="0086048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2890ED7" w14:textId="77777777" w:rsidR="00860487" w:rsidRPr="0076301F" w:rsidRDefault="00860487" w:rsidP="00860487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F0B28FE" w14:textId="77777777" w:rsidR="00860487" w:rsidRPr="0076301F" w:rsidRDefault="00860487" w:rsidP="00860487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A307EC7" w14:textId="77777777" w:rsidR="00860487" w:rsidRPr="0076301F" w:rsidRDefault="00860487" w:rsidP="0086048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17C5E5A" w14:textId="77777777" w:rsidR="00860487" w:rsidRPr="0076301F" w:rsidRDefault="00860487" w:rsidP="0086048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B3C762B" w14:textId="77777777" w:rsidR="00860487" w:rsidRPr="0076301F" w:rsidRDefault="00860487" w:rsidP="0086048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98E1070" w14:textId="77777777" w:rsidR="00860487" w:rsidRPr="0076301F" w:rsidRDefault="00860487" w:rsidP="00860487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60487" w:rsidRPr="0076301F" w14:paraId="66E2C03F" w14:textId="77777777" w:rsidTr="00F33AFE">
        <w:trPr>
          <w:trHeight w:val="144"/>
        </w:trPr>
        <w:tc>
          <w:tcPr>
            <w:tcW w:w="2790" w:type="dxa"/>
          </w:tcPr>
          <w:p w14:paraId="383B110B" w14:textId="77777777" w:rsidR="00860487" w:rsidRPr="0076301F" w:rsidRDefault="00860487" w:rsidP="00860487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ค่าลิขสิทธิ์</w:t>
            </w:r>
          </w:p>
        </w:tc>
        <w:tc>
          <w:tcPr>
            <w:tcW w:w="1980" w:type="dxa"/>
          </w:tcPr>
          <w:p w14:paraId="4D099741" w14:textId="77777777" w:rsidR="00860487" w:rsidRPr="0076301F" w:rsidRDefault="00860487" w:rsidP="00860487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3FC84AA" w14:textId="77777777" w:rsidR="00860487" w:rsidRPr="0076301F" w:rsidRDefault="00860487" w:rsidP="00860487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97A1E64" w14:textId="77777777" w:rsidR="00860487" w:rsidRPr="0076301F" w:rsidRDefault="00860487" w:rsidP="0086048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CEC9162" w14:textId="77777777" w:rsidR="00860487" w:rsidRPr="0076301F" w:rsidRDefault="00860487" w:rsidP="00860487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A923924" w14:textId="77777777" w:rsidR="00860487" w:rsidRPr="0076301F" w:rsidRDefault="00860487" w:rsidP="00860487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6A6DA12" w14:textId="77777777" w:rsidR="00860487" w:rsidRPr="0076301F" w:rsidRDefault="00860487" w:rsidP="00860487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A089CA8" w14:textId="77777777" w:rsidR="00860487" w:rsidRPr="0076301F" w:rsidRDefault="00860487" w:rsidP="0086048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76EDB1B" w14:textId="77777777" w:rsidR="00860487" w:rsidRPr="0076301F" w:rsidRDefault="00860487" w:rsidP="0086048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2D8813D" w14:textId="77777777" w:rsidR="00860487" w:rsidRPr="0076301F" w:rsidRDefault="00860487" w:rsidP="00860487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60487" w:rsidRPr="0076301F" w14:paraId="42035465" w14:textId="77777777" w:rsidTr="00F33AFE">
        <w:trPr>
          <w:trHeight w:val="144"/>
        </w:trPr>
        <w:tc>
          <w:tcPr>
            <w:tcW w:w="2790" w:type="dxa"/>
          </w:tcPr>
          <w:p w14:paraId="23F62ED8" w14:textId="77777777" w:rsidR="00860487" w:rsidRPr="0076301F" w:rsidRDefault="00860487" w:rsidP="00860487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วาโก้ คอร์ปอเรชั่น</w:t>
            </w:r>
          </w:p>
        </w:tc>
        <w:tc>
          <w:tcPr>
            <w:tcW w:w="1980" w:type="dxa"/>
          </w:tcPr>
          <w:p w14:paraId="366FD4E8" w14:textId="77777777" w:rsidR="00860487" w:rsidRPr="0076301F" w:rsidRDefault="00860487" w:rsidP="00860487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1170" w:type="dxa"/>
          </w:tcPr>
          <w:p w14:paraId="7B47AA36" w14:textId="77777777" w:rsidR="00860487" w:rsidRPr="0076301F" w:rsidRDefault="00860487" w:rsidP="00860487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759C2F8" w14:textId="77777777" w:rsidR="00860487" w:rsidRPr="0076301F" w:rsidRDefault="00860487" w:rsidP="0086048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999668F" w14:textId="77777777" w:rsidR="00860487" w:rsidRPr="0076301F" w:rsidRDefault="00860487" w:rsidP="00860487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D0033D9" w14:textId="77777777" w:rsidR="00860487" w:rsidRPr="0076301F" w:rsidRDefault="00860487" w:rsidP="00860487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BD1D2A3" w14:textId="77777777" w:rsidR="00860487" w:rsidRPr="0076301F" w:rsidRDefault="00860487" w:rsidP="00860487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B8AAA01" w14:textId="77777777" w:rsidR="00860487" w:rsidRPr="0076301F" w:rsidRDefault="00860487" w:rsidP="0086048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1A8CCB1" w14:textId="77777777" w:rsidR="00860487" w:rsidRPr="0076301F" w:rsidRDefault="00860487" w:rsidP="0086048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3C18475" w14:textId="77777777" w:rsidR="00860487" w:rsidRPr="0076301F" w:rsidRDefault="00860487" w:rsidP="00860487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60487" w:rsidRPr="0076301F" w14:paraId="2CF1DD95" w14:textId="77777777" w:rsidTr="00F33AFE">
        <w:trPr>
          <w:trHeight w:val="144"/>
        </w:trPr>
        <w:tc>
          <w:tcPr>
            <w:tcW w:w="2790" w:type="dxa"/>
          </w:tcPr>
          <w:p w14:paraId="14C98302" w14:textId="77777777" w:rsidR="00860487" w:rsidRPr="0076301F" w:rsidRDefault="00860487" w:rsidP="00860487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</w:tcPr>
          <w:p w14:paraId="11B38ED0" w14:textId="77777777" w:rsidR="00860487" w:rsidRPr="0076301F" w:rsidRDefault="00860487" w:rsidP="00860487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1170" w:type="dxa"/>
          </w:tcPr>
          <w:p w14:paraId="307A860C" w14:textId="77777777" w:rsidR="00860487" w:rsidRPr="0076301F" w:rsidRDefault="00860487" w:rsidP="00860487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V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77554F2" w14:textId="500BBC86" w:rsidR="00860487" w:rsidRPr="0076301F" w:rsidRDefault="00F07A8D" w:rsidP="00860487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</w:tcPr>
          <w:p w14:paraId="1B48B8E9" w14:textId="77777777" w:rsidR="00860487" w:rsidRPr="0076301F" w:rsidRDefault="00860487" w:rsidP="00860487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FEA72D3" w14:textId="0E4AFD26" w:rsidR="00860487" w:rsidRPr="0076301F" w:rsidRDefault="00F07A8D" w:rsidP="00860487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</w:tcPr>
          <w:p w14:paraId="7043DA9F" w14:textId="77777777" w:rsidR="00860487" w:rsidRPr="0076301F" w:rsidRDefault="00860487" w:rsidP="00860487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626FB06" w14:textId="202BB4F7" w:rsidR="00860487" w:rsidRPr="0076301F" w:rsidRDefault="00F07A8D" w:rsidP="0086048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</w:tcPr>
          <w:p w14:paraId="5078F95C" w14:textId="77777777" w:rsidR="00860487" w:rsidRPr="0076301F" w:rsidRDefault="00860487" w:rsidP="0086048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C0312B7" w14:textId="047F310E" w:rsidR="00860487" w:rsidRPr="0076301F" w:rsidRDefault="00F07A8D" w:rsidP="008C6B50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</w:tr>
      <w:tr w:rsidR="00860487" w:rsidRPr="0076301F" w14:paraId="543BAB4E" w14:textId="77777777" w:rsidTr="00905C4A">
        <w:trPr>
          <w:trHeight w:val="144"/>
        </w:trPr>
        <w:tc>
          <w:tcPr>
            <w:tcW w:w="2790" w:type="dxa"/>
          </w:tcPr>
          <w:p w14:paraId="55CE7492" w14:textId="77777777" w:rsidR="00860487" w:rsidRPr="0076301F" w:rsidRDefault="00860487" w:rsidP="00860487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</w:tcPr>
          <w:p w14:paraId="6C5ADDE7" w14:textId="77777777" w:rsidR="00860487" w:rsidRPr="0076301F" w:rsidRDefault="00860487" w:rsidP="00860487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4FFD117" w14:textId="77777777" w:rsidR="00860487" w:rsidRPr="0076301F" w:rsidRDefault="00860487" w:rsidP="00860487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5054809" w14:textId="77777777" w:rsidR="00860487" w:rsidRPr="0076301F" w:rsidRDefault="00860487" w:rsidP="0086048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6A92B4F" w14:textId="77777777" w:rsidR="00860487" w:rsidRPr="0076301F" w:rsidRDefault="00860487" w:rsidP="00860487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2EF255B" w14:textId="77777777" w:rsidR="00860487" w:rsidRPr="0076301F" w:rsidRDefault="00860487" w:rsidP="00860487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B78DB9D" w14:textId="77777777" w:rsidR="00860487" w:rsidRPr="0076301F" w:rsidRDefault="00860487" w:rsidP="00860487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68E01C7" w14:textId="77777777" w:rsidR="00860487" w:rsidRPr="0076301F" w:rsidRDefault="00860487" w:rsidP="0086048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0E73723" w14:textId="77777777" w:rsidR="00860487" w:rsidRPr="0076301F" w:rsidRDefault="00860487" w:rsidP="0086048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13B1FB2" w14:textId="77777777" w:rsidR="00860487" w:rsidRPr="0076301F" w:rsidRDefault="00860487" w:rsidP="00860487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60487" w:rsidRPr="0076301F" w14:paraId="255FBF3F" w14:textId="77777777" w:rsidTr="00F33AFE">
        <w:trPr>
          <w:trHeight w:val="144"/>
        </w:trPr>
        <w:tc>
          <w:tcPr>
            <w:tcW w:w="2790" w:type="dxa"/>
          </w:tcPr>
          <w:p w14:paraId="1027BFA8" w14:textId="77777777" w:rsidR="00860487" w:rsidRPr="00281B6C" w:rsidRDefault="00860487" w:rsidP="00860487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81B6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980" w:type="dxa"/>
          </w:tcPr>
          <w:p w14:paraId="5FF059AF" w14:textId="77777777" w:rsidR="00860487" w:rsidRPr="00281B6C" w:rsidRDefault="00860487" w:rsidP="00860487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22AD7D9F" w14:textId="77777777" w:rsidR="00860487" w:rsidRPr="00281B6C" w:rsidRDefault="00860487" w:rsidP="00860487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4B8F794" w14:textId="77777777" w:rsidR="00860487" w:rsidRPr="00281B6C" w:rsidRDefault="00860487" w:rsidP="0086048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6FED928" w14:textId="77777777" w:rsidR="00860487" w:rsidRPr="00281B6C" w:rsidRDefault="00860487" w:rsidP="00860487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9DDBF0E" w14:textId="77777777" w:rsidR="00860487" w:rsidRPr="00281B6C" w:rsidRDefault="00860487" w:rsidP="00860487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AF748BD" w14:textId="77777777" w:rsidR="00860487" w:rsidRPr="00281B6C" w:rsidRDefault="00860487" w:rsidP="00860487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BAE4D88" w14:textId="77777777" w:rsidR="00860487" w:rsidRPr="00281B6C" w:rsidRDefault="00860487" w:rsidP="0086048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8E13033" w14:textId="77777777" w:rsidR="00860487" w:rsidRPr="00281B6C" w:rsidRDefault="00860487" w:rsidP="0086048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6202ED8A" w14:textId="77777777" w:rsidR="00860487" w:rsidRPr="00281B6C" w:rsidRDefault="00860487" w:rsidP="00860487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34BBB" w:rsidRPr="0076301F" w14:paraId="0B4800C2" w14:textId="77777777" w:rsidTr="00DE1117">
        <w:trPr>
          <w:trHeight w:val="144"/>
        </w:trPr>
        <w:tc>
          <w:tcPr>
            <w:tcW w:w="2790" w:type="dxa"/>
          </w:tcPr>
          <w:p w14:paraId="27EF246B" w14:textId="364B12D3" w:rsidR="00D34BBB" w:rsidRPr="00D34BBB" w:rsidRDefault="00D34BBB" w:rsidP="00D34BBB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ผลประโยชน์ระยะสั้น</w:t>
            </w:r>
          </w:p>
        </w:tc>
        <w:tc>
          <w:tcPr>
            <w:tcW w:w="1980" w:type="dxa"/>
          </w:tcPr>
          <w:p w14:paraId="1C54DB5D" w14:textId="77777777" w:rsidR="00D34BBB" w:rsidRPr="00281B6C" w:rsidRDefault="00D34BBB" w:rsidP="00D34BBB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7E7044FD" w14:textId="77777777" w:rsidR="00D34BBB" w:rsidRPr="00281B6C" w:rsidRDefault="00D34BBB" w:rsidP="00D34BBB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413A5AE" w14:textId="43E6DDC1" w:rsidR="00D34BBB" w:rsidRPr="00281B6C" w:rsidRDefault="00F07A8D" w:rsidP="00D34BBB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</w:p>
        </w:tc>
        <w:tc>
          <w:tcPr>
            <w:tcW w:w="90" w:type="dxa"/>
          </w:tcPr>
          <w:p w14:paraId="70C7E324" w14:textId="77777777" w:rsidR="00D34BBB" w:rsidRPr="00281B6C" w:rsidRDefault="00D34BBB" w:rsidP="00D34BBB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F61E19A" w14:textId="37425DAD" w:rsidR="00D34BBB" w:rsidRPr="00281B6C" w:rsidRDefault="00F07A8D" w:rsidP="00D34BBB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</w:p>
        </w:tc>
        <w:tc>
          <w:tcPr>
            <w:tcW w:w="90" w:type="dxa"/>
          </w:tcPr>
          <w:p w14:paraId="29189ECC" w14:textId="77777777" w:rsidR="00D34BBB" w:rsidRPr="00281B6C" w:rsidRDefault="00D34BBB" w:rsidP="00D34BBB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090C763" w14:textId="65DD2DAE" w:rsidR="00D34BBB" w:rsidRPr="00281B6C" w:rsidRDefault="00F07A8D" w:rsidP="00D34BBB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  <w:tc>
          <w:tcPr>
            <w:tcW w:w="90" w:type="dxa"/>
          </w:tcPr>
          <w:p w14:paraId="3D3DDB2F" w14:textId="77777777" w:rsidR="00D34BBB" w:rsidRPr="00281B6C" w:rsidRDefault="00D34BBB" w:rsidP="00D34BBB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90E7916" w14:textId="0E9C4E6C" w:rsidR="00D34BBB" w:rsidRPr="00281B6C" w:rsidRDefault="00F07A8D" w:rsidP="008C6B50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</w:p>
        </w:tc>
      </w:tr>
      <w:tr w:rsidR="00D34BBB" w:rsidRPr="0076301F" w14:paraId="01E632E2" w14:textId="77777777" w:rsidTr="00DE1117">
        <w:trPr>
          <w:trHeight w:val="144"/>
        </w:trPr>
        <w:tc>
          <w:tcPr>
            <w:tcW w:w="2790" w:type="dxa"/>
          </w:tcPr>
          <w:p w14:paraId="5320514F" w14:textId="0D7822CA" w:rsidR="00D34BBB" w:rsidRPr="00D34BBB" w:rsidRDefault="00D34BBB" w:rsidP="00D34BBB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</w:tcPr>
          <w:p w14:paraId="19DC2ED9" w14:textId="77777777" w:rsidR="00D34BBB" w:rsidRPr="00281B6C" w:rsidRDefault="00D34BBB" w:rsidP="00D34BBB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2EFE0AEF" w14:textId="77777777" w:rsidR="00D34BBB" w:rsidRPr="00281B6C" w:rsidRDefault="00D34BBB" w:rsidP="00D34BBB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62F62CF7" w14:textId="69C20F20" w:rsidR="00D34BBB" w:rsidRPr="00281B6C" w:rsidRDefault="00F07A8D" w:rsidP="00D34BBB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1927FE23" w14:textId="77777777" w:rsidR="00D34BBB" w:rsidRPr="00281B6C" w:rsidRDefault="00D34BBB" w:rsidP="00D34BBB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2E4D489A" w14:textId="0FB290AE" w:rsidR="00D34BBB" w:rsidRPr="00281B6C" w:rsidRDefault="00F07A8D" w:rsidP="00D34BBB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65E70526" w14:textId="77777777" w:rsidR="00D34BBB" w:rsidRPr="00281B6C" w:rsidRDefault="00D34BBB" w:rsidP="00D34BBB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6ABD6E66" w14:textId="5221243A" w:rsidR="00D34BBB" w:rsidRPr="00281B6C" w:rsidRDefault="00F07A8D" w:rsidP="00D34BBB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004138F8" w14:textId="77777777" w:rsidR="00D34BBB" w:rsidRPr="00281B6C" w:rsidRDefault="00D34BBB" w:rsidP="00D34BBB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61332383" w14:textId="772BBEE1" w:rsidR="00D34BBB" w:rsidRPr="00281B6C" w:rsidRDefault="00F07A8D" w:rsidP="008C6B50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D34BBB" w:rsidRPr="0076301F" w14:paraId="10F08CE6" w14:textId="77777777" w:rsidTr="00DE1117">
        <w:trPr>
          <w:trHeight w:val="144"/>
        </w:trPr>
        <w:tc>
          <w:tcPr>
            <w:tcW w:w="2790" w:type="dxa"/>
          </w:tcPr>
          <w:p w14:paraId="5EE86289" w14:textId="7B62E679" w:rsidR="00D34BBB" w:rsidRPr="00D34BBB" w:rsidRDefault="00D34BBB" w:rsidP="00D34BBB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34BBB">
              <w:rPr>
                <w:rFonts w:ascii="Angsana New" w:hAnsi="Angsana New" w:cs="Angsana New"/>
                <w:sz w:val="20"/>
                <w:szCs w:val="20"/>
                <w:cs/>
              </w:rPr>
              <w:t>รวมค่าตอบแทน</w:t>
            </w:r>
            <w:r w:rsidRPr="00D34BB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ผู้บริหาร</w:t>
            </w:r>
          </w:p>
        </w:tc>
        <w:tc>
          <w:tcPr>
            <w:tcW w:w="1980" w:type="dxa"/>
          </w:tcPr>
          <w:p w14:paraId="141916E3" w14:textId="77777777" w:rsidR="00D34BBB" w:rsidRPr="00281B6C" w:rsidRDefault="00D34BBB" w:rsidP="00D34BBB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218FB245" w14:textId="77777777" w:rsidR="00D34BBB" w:rsidRPr="00281B6C" w:rsidRDefault="00D34BBB" w:rsidP="00D34BBB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0B6D690" w14:textId="74AD26E4" w:rsidR="00D34BBB" w:rsidRPr="00281B6C" w:rsidRDefault="00F07A8D" w:rsidP="00D34BBB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  <w:tc>
          <w:tcPr>
            <w:tcW w:w="90" w:type="dxa"/>
          </w:tcPr>
          <w:p w14:paraId="21520F75" w14:textId="77777777" w:rsidR="00D34BBB" w:rsidRPr="00281B6C" w:rsidRDefault="00D34BBB" w:rsidP="00D34BBB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427B75F" w14:textId="174D0559" w:rsidR="00D34BBB" w:rsidRPr="00281B6C" w:rsidRDefault="00F07A8D" w:rsidP="00D34BBB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90" w:type="dxa"/>
          </w:tcPr>
          <w:p w14:paraId="62B2965F" w14:textId="77777777" w:rsidR="00D34BBB" w:rsidRPr="00281B6C" w:rsidRDefault="00D34BBB" w:rsidP="00D34BBB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83F92B3" w14:textId="36295177" w:rsidR="00D34BBB" w:rsidRPr="00281B6C" w:rsidRDefault="00F07A8D" w:rsidP="00D34BBB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90" w:type="dxa"/>
          </w:tcPr>
          <w:p w14:paraId="39EBD537" w14:textId="77777777" w:rsidR="00D34BBB" w:rsidRPr="00281B6C" w:rsidRDefault="00D34BBB" w:rsidP="00D34BBB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75F5FF2" w14:textId="4EB57315" w:rsidR="00D34BBB" w:rsidRPr="00281B6C" w:rsidRDefault="00F07A8D" w:rsidP="00D34BBB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</w:p>
        </w:tc>
      </w:tr>
    </w:tbl>
    <w:p w14:paraId="054B47A2" w14:textId="70F61340" w:rsidR="0076301F" w:rsidRPr="0076301F" w:rsidRDefault="0076301F" w:rsidP="0076301F">
      <w:pPr>
        <w:spacing w:before="240"/>
        <w:ind w:left="540"/>
        <w:jc w:val="thaiDistribute"/>
        <w:rPr>
          <w:rFonts w:ascii="Angsana New" w:hAnsi="Angsana New" w:cs="Angsana New"/>
          <w:b/>
          <w:bCs/>
          <w:spacing w:val="-10"/>
          <w:sz w:val="25"/>
          <w:szCs w:val="25"/>
          <w:cs/>
        </w:rPr>
      </w:pPr>
      <w:r w:rsidRPr="0076301F">
        <w:rPr>
          <w:rFonts w:ascii="Angsana New" w:hAnsi="Angsana New" w:cs="Angsana New"/>
          <w:spacing w:val="-10"/>
          <w:sz w:val="32"/>
          <w:szCs w:val="32"/>
          <w:cs/>
        </w:rPr>
        <w:t>รายการค้าที่สำคัญระหว่างบริษัทกับบริษัทที่เกี่ยวข้องกันสำหรับงวด</w:t>
      </w:r>
      <w:r w:rsidRPr="0076301F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หก</w:t>
      </w:r>
      <w:r w:rsidRPr="0076301F">
        <w:rPr>
          <w:rFonts w:ascii="Angsana New" w:hAnsi="Angsana New" w:cs="Angsana New"/>
          <w:spacing w:val="-10"/>
          <w:sz w:val="32"/>
          <w:szCs w:val="32"/>
          <w:cs/>
        </w:rPr>
        <w:t xml:space="preserve">เดือนสิ้นสุดวันที่ </w:t>
      </w:r>
      <w:r w:rsidR="00F07A8D" w:rsidRPr="00F07A8D">
        <w:rPr>
          <w:rFonts w:ascii="Angsana New" w:hAnsi="Angsana New" w:cs="Angsana New"/>
          <w:spacing w:val="-10"/>
          <w:sz w:val="32"/>
          <w:szCs w:val="32"/>
          <w:lang w:val="en-US"/>
        </w:rPr>
        <w:t>30</w:t>
      </w:r>
      <w:r w:rsidRPr="0076301F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 มิถุนายน</w:t>
      </w:r>
      <w:r w:rsidRPr="0076301F">
        <w:rPr>
          <w:rFonts w:ascii="Angsana New" w:hAnsi="Angsana New" w:cs="Angsana New"/>
          <w:spacing w:val="-10"/>
          <w:sz w:val="32"/>
          <w:szCs w:val="32"/>
          <w:cs/>
        </w:rPr>
        <w:t xml:space="preserve"> มีดังนี้</w:t>
      </w:r>
    </w:p>
    <w:p w14:paraId="3407C674" w14:textId="77777777" w:rsidR="0076301F" w:rsidRPr="0076301F" w:rsidRDefault="0076301F" w:rsidP="0076301F">
      <w:pPr>
        <w:ind w:left="360" w:right="-208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76301F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: </w:t>
      </w:r>
      <w:r w:rsidRPr="0076301F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ล้าน</w:t>
      </w:r>
      <w:r w:rsidRPr="0076301F">
        <w:rPr>
          <w:rFonts w:ascii="Angsana New" w:hAnsi="Angsana New" w:cs="Angsana New"/>
          <w:b/>
          <w:bCs/>
          <w:sz w:val="20"/>
          <w:szCs w:val="20"/>
          <w:cs/>
        </w:rPr>
        <w:t>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980"/>
        <w:gridCol w:w="1170"/>
        <w:gridCol w:w="900"/>
        <w:gridCol w:w="90"/>
        <w:gridCol w:w="810"/>
        <w:gridCol w:w="90"/>
        <w:gridCol w:w="810"/>
        <w:gridCol w:w="90"/>
        <w:gridCol w:w="900"/>
      </w:tblGrid>
      <w:tr w:rsidR="0076301F" w:rsidRPr="0076301F" w14:paraId="08636B26" w14:textId="77777777" w:rsidTr="00F33AFE">
        <w:trPr>
          <w:trHeight w:val="144"/>
        </w:trPr>
        <w:tc>
          <w:tcPr>
            <w:tcW w:w="2790" w:type="dxa"/>
          </w:tcPr>
          <w:p w14:paraId="29551740" w14:textId="77777777" w:rsidR="0076301F" w:rsidRPr="0076301F" w:rsidRDefault="0076301F" w:rsidP="0076301F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4069B430" w14:textId="77777777" w:rsidR="0076301F" w:rsidRPr="0076301F" w:rsidRDefault="0076301F" w:rsidP="0076301F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1170" w:type="dxa"/>
          </w:tcPr>
          <w:p w14:paraId="32326949" w14:textId="77777777" w:rsidR="0076301F" w:rsidRPr="0076301F" w:rsidRDefault="0076301F" w:rsidP="0076301F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นโยบาย</w:t>
            </w:r>
          </w:p>
        </w:tc>
        <w:tc>
          <w:tcPr>
            <w:tcW w:w="1800" w:type="dxa"/>
            <w:gridSpan w:val="3"/>
          </w:tcPr>
          <w:p w14:paraId="52FDD2CF" w14:textId="77777777" w:rsidR="0076301F" w:rsidRPr="0076301F" w:rsidRDefault="0076301F" w:rsidP="0076301F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</w:tcPr>
          <w:p w14:paraId="6E8D3F5D" w14:textId="77777777" w:rsidR="0076301F" w:rsidRPr="0076301F" w:rsidRDefault="0076301F" w:rsidP="0076301F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3"/>
          </w:tcPr>
          <w:p w14:paraId="3BC4CFC4" w14:textId="77777777" w:rsidR="0076301F" w:rsidRPr="0076301F" w:rsidRDefault="0076301F" w:rsidP="0076301F">
            <w:pPr>
              <w:ind w:right="-9" w:firstLine="2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76301F" w:rsidRPr="0076301F" w14:paraId="0E019981" w14:textId="77777777" w:rsidTr="00F33AFE">
        <w:trPr>
          <w:trHeight w:val="144"/>
        </w:trPr>
        <w:tc>
          <w:tcPr>
            <w:tcW w:w="2790" w:type="dxa"/>
          </w:tcPr>
          <w:p w14:paraId="69123538" w14:textId="77777777" w:rsidR="0076301F" w:rsidRPr="0076301F" w:rsidRDefault="0076301F" w:rsidP="0076301F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7A9089D2" w14:textId="77777777" w:rsidR="0076301F" w:rsidRPr="0076301F" w:rsidRDefault="0076301F" w:rsidP="0076301F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6042D62" w14:textId="77777777" w:rsidR="0076301F" w:rsidRPr="0076301F" w:rsidRDefault="0076301F" w:rsidP="0076301F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การกำหนดราคา</w:t>
            </w:r>
          </w:p>
        </w:tc>
        <w:tc>
          <w:tcPr>
            <w:tcW w:w="900" w:type="dxa"/>
          </w:tcPr>
          <w:p w14:paraId="394DD840" w14:textId="7FC0F4F5" w:rsidR="0076301F" w:rsidRPr="0076301F" w:rsidRDefault="00F07A8D" w:rsidP="0076301F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90" w:type="dxa"/>
          </w:tcPr>
          <w:p w14:paraId="7A6DEC4F" w14:textId="77777777" w:rsidR="0076301F" w:rsidRPr="0076301F" w:rsidRDefault="0076301F" w:rsidP="0076301F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60F8377" w14:textId="21CEE43A" w:rsidR="0076301F" w:rsidRPr="0076301F" w:rsidRDefault="00F07A8D" w:rsidP="0076301F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7C33544D" w14:textId="77777777" w:rsidR="0076301F" w:rsidRPr="0076301F" w:rsidRDefault="0076301F" w:rsidP="0076301F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83619A3" w14:textId="2BE372B9" w:rsidR="0076301F" w:rsidRPr="0076301F" w:rsidRDefault="00F07A8D" w:rsidP="0076301F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90" w:type="dxa"/>
          </w:tcPr>
          <w:p w14:paraId="2E82723C" w14:textId="77777777" w:rsidR="0076301F" w:rsidRPr="0076301F" w:rsidRDefault="0076301F" w:rsidP="0076301F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D65307A" w14:textId="04FCDF1A" w:rsidR="0076301F" w:rsidRPr="0076301F" w:rsidRDefault="00F07A8D" w:rsidP="0076301F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tr w:rsidR="0076301F" w:rsidRPr="0076301F" w14:paraId="64ABB861" w14:textId="77777777" w:rsidTr="00F33AFE">
        <w:trPr>
          <w:trHeight w:val="144"/>
        </w:trPr>
        <w:tc>
          <w:tcPr>
            <w:tcW w:w="2790" w:type="dxa"/>
          </w:tcPr>
          <w:p w14:paraId="6E6AB3E4" w14:textId="77777777" w:rsidR="0076301F" w:rsidRPr="0076301F" w:rsidRDefault="0076301F" w:rsidP="0076301F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ขายวัตถุดิบและสินค้าสำเร็จรูป</w:t>
            </w:r>
          </w:p>
        </w:tc>
        <w:tc>
          <w:tcPr>
            <w:tcW w:w="1980" w:type="dxa"/>
          </w:tcPr>
          <w:p w14:paraId="0E841D5B" w14:textId="77777777" w:rsidR="0076301F" w:rsidRPr="0076301F" w:rsidRDefault="0076301F" w:rsidP="0076301F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D66D258" w14:textId="77777777" w:rsidR="0076301F" w:rsidRPr="0076301F" w:rsidRDefault="0076301F" w:rsidP="0076301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6CA07333" w14:textId="77777777" w:rsidR="0076301F" w:rsidRPr="0076301F" w:rsidRDefault="0076301F" w:rsidP="0076301F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27067D5" w14:textId="77777777" w:rsidR="0076301F" w:rsidRPr="0076301F" w:rsidRDefault="0076301F" w:rsidP="0076301F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D4C3D69" w14:textId="77777777" w:rsidR="0076301F" w:rsidRPr="0076301F" w:rsidRDefault="0076301F" w:rsidP="0076301F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0DC8F41" w14:textId="77777777" w:rsidR="0076301F" w:rsidRPr="0076301F" w:rsidRDefault="0076301F" w:rsidP="0076301F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8708D99" w14:textId="77777777" w:rsidR="0076301F" w:rsidRPr="0076301F" w:rsidRDefault="0076301F" w:rsidP="0076301F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0F51062" w14:textId="77777777" w:rsidR="0076301F" w:rsidRPr="0076301F" w:rsidRDefault="0076301F" w:rsidP="0076301F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1482455D" w14:textId="77777777" w:rsidR="0076301F" w:rsidRPr="0076301F" w:rsidRDefault="0076301F" w:rsidP="0076301F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76301F" w:rsidRPr="0076301F" w14:paraId="0EE532B1" w14:textId="77777777" w:rsidTr="00F33AFE">
        <w:trPr>
          <w:trHeight w:val="144"/>
        </w:trPr>
        <w:tc>
          <w:tcPr>
            <w:tcW w:w="2790" w:type="dxa"/>
          </w:tcPr>
          <w:p w14:paraId="2ACD58E6" w14:textId="77777777" w:rsidR="0076301F" w:rsidRPr="0076301F" w:rsidRDefault="0076301F" w:rsidP="0076301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 ไอ</w:t>
            </w: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 อินเตอร์เนชั่นแนล </w:t>
            </w:r>
          </w:p>
        </w:tc>
        <w:tc>
          <w:tcPr>
            <w:tcW w:w="1980" w:type="dxa"/>
          </w:tcPr>
          <w:p w14:paraId="22D84C78" w14:textId="77777777" w:rsidR="0076301F" w:rsidRPr="0076301F" w:rsidRDefault="0076301F" w:rsidP="0076301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5EFA540F" w14:textId="77777777" w:rsidR="0076301F" w:rsidRPr="0076301F" w:rsidRDefault="0076301F" w:rsidP="0076301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4477B3B1" w14:textId="77777777" w:rsidR="0076301F" w:rsidRPr="0076301F" w:rsidRDefault="0076301F" w:rsidP="0076301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F356AE3" w14:textId="77777777" w:rsidR="0076301F" w:rsidRPr="0076301F" w:rsidRDefault="0076301F" w:rsidP="0076301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F525B48" w14:textId="77777777" w:rsidR="0076301F" w:rsidRPr="0076301F" w:rsidRDefault="0076301F" w:rsidP="0076301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584CAAD" w14:textId="77777777" w:rsidR="0076301F" w:rsidRPr="0076301F" w:rsidRDefault="0076301F" w:rsidP="0076301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2600985" w14:textId="77777777" w:rsidR="0076301F" w:rsidRPr="0076301F" w:rsidRDefault="0076301F" w:rsidP="0076301F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959EF68" w14:textId="77777777" w:rsidR="0076301F" w:rsidRPr="0076301F" w:rsidRDefault="0076301F" w:rsidP="0076301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6A425C8B" w14:textId="77777777" w:rsidR="0076301F" w:rsidRPr="0076301F" w:rsidRDefault="0076301F" w:rsidP="0076301F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BF1238" w:rsidRPr="0076301F" w14:paraId="1A0BCCD1" w14:textId="77777777" w:rsidTr="00F33AFE">
        <w:trPr>
          <w:trHeight w:val="144"/>
        </w:trPr>
        <w:tc>
          <w:tcPr>
            <w:tcW w:w="2790" w:type="dxa"/>
          </w:tcPr>
          <w:p w14:paraId="09D65CE3" w14:textId="77777777" w:rsidR="00BF1238" w:rsidRPr="0076301F" w:rsidRDefault="00BF1238" w:rsidP="00BF1238">
            <w:pPr>
              <w:snapToGrid w:val="0"/>
              <w:ind w:left="468" w:hanging="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0" w:type="dxa"/>
          </w:tcPr>
          <w:p w14:paraId="7FB626DC" w14:textId="030F2836" w:rsidR="00BF1238" w:rsidRPr="0076301F" w:rsidRDefault="00BF1238" w:rsidP="00BF123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09FDC12F" w14:textId="77777777" w:rsidR="00BF1238" w:rsidRPr="0076301F" w:rsidRDefault="00BF1238" w:rsidP="00BF123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</w:tcPr>
          <w:p w14:paraId="66E8D3E8" w14:textId="4469D86D" w:rsidR="00BF1238" w:rsidRPr="0076301F" w:rsidRDefault="00F07A8D" w:rsidP="00BF123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818</w:t>
            </w:r>
          </w:p>
        </w:tc>
        <w:tc>
          <w:tcPr>
            <w:tcW w:w="90" w:type="dxa"/>
          </w:tcPr>
          <w:p w14:paraId="0D164F17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BE4D6BC" w14:textId="4D610411" w:rsidR="00BF1238" w:rsidRPr="0076301F" w:rsidRDefault="00F07A8D" w:rsidP="00BF123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683</w:t>
            </w:r>
          </w:p>
        </w:tc>
        <w:tc>
          <w:tcPr>
            <w:tcW w:w="90" w:type="dxa"/>
          </w:tcPr>
          <w:p w14:paraId="050EB8AD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0CF782D" w14:textId="4E2BD4C2" w:rsidR="00BF1238" w:rsidRPr="0076301F" w:rsidRDefault="00F07A8D" w:rsidP="00BF123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818</w:t>
            </w:r>
          </w:p>
        </w:tc>
        <w:tc>
          <w:tcPr>
            <w:tcW w:w="90" w:type="dxa"/>
          </w:tcPr>
          <w:p w14:paraId="52421A15" w14:textId="77777777" w:rsidR="00BF1238" w:rsidRPr="0076301F" w:rsidRDefault="00BF1238" w:rsidP="00BF1238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4CEF7943" w14:textId="18663AD4" w:rsidR="00BF1238" w:rsidRPr="0076301F" w:rsidRDefault="00F07A8D" w:rsidP="00BF123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683</w:t>
            </w:r>
          </w:p>
        </w:tc>
      </w:tr>
      <w:tr w:rsidR="00BF1238" w:rsidRPr="0076301F" w14:paraId="2A505A8F" w14:textId="77777777" w:rsidTr="00F33AFE">
        <w:trPr>
          <w:trHeight w:val="144"/>
        </w:trPr>
        <w:tc>
          <w:tcPr>
            <w:tcW w:w="2790" w:type="dxa"/>
          </w:tcPr>
          <w:p w14:paraId="51BD40B9" w14:textId="77777777" w:rsidR="00BF1238" w:rsidRPr="0076301F" w:rsidRDefault="00BF1238" w:rsidP="00BF1238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ฟิลิปปินส์ วาโก้ คอร์ปอเรชั่น</w:t>
            </w:r>
          </w:p>
        </w:tc>
        <w:tc>
          <w:tcPr>
            <w:tcW w:w="1980" w:type="dxa"/>
          </w:tcPr>
          <w:p w14:paraId="6468C808" w14:textId="77777777" w:rsidR="00BF1238" w:rsidRPr="0076301F" w:rsidRDefault="00BF1238" w:rsidP="00BF123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22CEB80B" w14:textId="77777777" w:rsidR="00BF1238" w:rsidRPr="0076301F" w:rsidRDefault="00BF1238" w:rsidP="00BF123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6F774F5E" w14:textId="77777777" w:rsidR="00BF1238" w:rsidRPr="0076301F" w:rsidRDefault="00BF1238" w:rsidP="00BF123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F2CAD07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FF6C453" w14:textId="77777777" w:rsidR="00BF1238" w:rsidRPr="0076301F" w:rsidRDefault="00BF1238" w:rsidP="00BF123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8D69BBD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C21779B" w14:textId="77777777" w:rsidR="00BF1238" w:rsidRPr="0076301F" w:rsidRDefault="00BF1238" w:rsidP="00BF123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AF635E5" w14:textId="77777777" w:rsidR="00BF1238" w:rsidRPr="0076301F" w:rsidRDefault="00BF1238" w:rsidP="00BF1238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</w:tcPr>
          <w:p w14:paraId="627E820F" w14:textId="77777777" w:rsidR="00BF1238" w:rsidRPr="0076301F" w:rsidRDefault="00BF1238" w:rsidP="00BF123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BF1238" w:rsidRPr="0076301F" w14:paraId="7277AE21" w14:textId="77777777" w:rsidTr="00F33AFE">
        <w:trPr>
          <w:trHeight w:val="144"/>
        </w:trPr>
        <w:tc>
          <w:tcPr>
            <w:tcW w:w="2790" w:type="dxa"/>
          </w:tcPr>
          <w:p w14:paraId="67AEE302" w14:textId="77777777" w:rsidR="00BF1238" w:rsidRPr="0076301F" w:rsidRDefault="00BF1238" w:rsidP="00BF123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</w:tcPr>
          <w:p w14:paraId="3B47B35F" w14:textId="4B203FC6" w:rsidR="00BF1238" w:rsidRPr="0076301F" w:rsidRDefault="00BF1238" w:rsidP="00BF123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48B90FB7" w14:textId="77777777" w:rsidR="00BF1238" w:rsidRPr="0076301F" w:rsidRDefault="00BF1238" w:rsidP="00BF123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</w:tcPr>
          <w:p w14:paraId="7E9CAEE7" w14:textId="0EB530EE" w:rsidR="00BF1238" w:rsidRPr="0076301F" w:rsidRDefault="00F07A8D" w:rsidP="00BF123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</w:tcPr>
          <w:p w14:paraId="5BEEC270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1A61987" w14:textId="2F9F05FA" w:rsidR="00BF1238" w:rsidRPr="0076301F" w:rsidRDefault="00F07A8D" w:rsidP="00BF123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  <w:tc>
          <w:tcPr>
            <w:tcW w:w="90" w:type="dxa"/>
          </w:tcPr>
          <w:p w14:paraId="0C2E3DE4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5091264" w14:textId="49015058" w:rsidR="00BF1238" w:rsidRPr="0076301F" w:rsidRDefault="00F07A8D" w:rsidP="00BF123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</w:tcPr>
          <w:p w14:paraId="281379DF" w14:textId="77777777" w:rsidR="00BF1238" w:rsidRPr="0076301F" w:rsidRDefault="00BF1238" w:rsidP="00BF1238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</w:tcPr>
          <w:p w14:paraId="0E3716F0" w14:textId="7A631BDB" w:rsidR="00BF1238" w:rsidRPr="0076301F" w:rsidRDefault="00F07A8D" w:rsidP="00BF123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</w:tr>
      <w:tr w:rsidR="00BF1238" w:rsidRPr="0076301F" w14:paraId="2184D4AA" w14:textId="77777777" w:rsidTr="00F33AFE">
        <w:trPr>
          <w:trHeight w:val="144"/>
        </w:trPr>
        <w:tc>
          <w:tcPr>
            <w:tcW w:w="2790" w:type="dxa"/>
          </w:tcPr>
          <w:p w14:paraId="746029FC" w14:textId="77777777" w:rsidR="00BF1238" w:rsidRPr="0076301F" w:rsidRDefault="00BF1238" w:rsidP="00BF1238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highlight w:val="yellow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Wacoal Malaysia </w:t>
            </w:r>
            <w:proofErr w:type="spellStart"/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Sdn</w:t>
            </w:r>
            <w:proofErr w:type="spellEnd"/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. </w:t>
            </w:r>
            <w:proofErr w:type="spellStart"/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Bhd</w:t>
            </w:r>
            <w:proofErr w:type="spellEnd"/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</w:p>
        </w:tc>
        <w:tc>
          <w:tcPr>
            <w:tcW w:w="1980" w:type="dxa"/>
          </w:tcPr>
          <w:p w14:paraId="2837AE72" w14:textId="77777777" w:rsidR="00BF1238" w:rsidRPr="0076301F" w:rsidRDefault="00BF1238" w:rsidP="00BF123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7B2C15AA" w14:textId="77777777" w:rsidR="00BF1238" w:rsidRPr="0076301F" w:rsidRDefault="00BF1238" w:rsidP="00BF123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65481B2F" w14:textId="77777777" w:rsidR="00BF1238" w:rsidRPr="0076301F" w:rsidRDefault="00BF1238" w:rsidP="00BF123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A47C0CE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DBC536F" w14:textId="77777777" w:rsidR="00BF1238" w:rsidRPr="0076301F" w:rsidRDefault="00BF1238" w:rsidP="00BF123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CD9B6CB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746720C" w14:textId="77777777" w:rsidR="00BF1238" w:rsidRPr="0076301F" w:rsidRDefault="00BF1238" w:rsidP="00BF123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4920A34" w14:textId="77777777" w:rsidR="00BF1238" w:rsidRPr="0076301F" w:rsidRDefault="00BF1238" w:rsidP="00BF1238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</w:tcPr>
          <w:p w14:paraId="319E508C" w14:textId="77777777" w:rsidR="00BF1238" w:rsidRPr="0076301F" w:rsidRDefault="00BF1238" w:rsidP="00BF123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BF1238" w:rsidRPr="0076301F" w14:paraId="12382FB5" w14:textId="77777777" w:rsidTr="00F33AFE">
        <w:trPr>
          <w:trHeight w:val="144"/>
        </w:trPr>
        <w:tc>
          <w:tcPr>
            <w:tcW w:w="2790" w:type="dxa"/>
          </w:tcPr>
          <w:p w14:paraId="7FDF545F" w14:textId="77777777" w:rsidR="00BF1238" w:rsidRPr="0076301F" w:rsidRDefault="00BF1238" w:rsidP="00BF123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</w:tcPr>
          <w:p w14:paraId="35B4BFD1" w14:textId="49497FD2" w:rsidR="00BF1238" w:rsidRPr="0076301F" w:rsidRDefault="00BF1238" w:rsidP="00BF123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722F7FC7" w14:textId="77777777" w:rsidR="00BF1238" w:rsidRPr="0076301F" w:rsidRDefault="00BF1238" w:rsidP="00BF123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</w:tcPr>
          <w:p w14:paraId="2345E0BE" w14:textId="1D8A1C42" w:rsidR="00BF1238" w:rsidRPr="0076301F" w:rsidRDefault="00F07A8D" w:rsidP="00BF123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4ACB9EC8" w14:textId="77777777" w:rsidR="00BF1238" w:rsidRPr="0076301F" w:rsidRDefault="00BF1238" w:rsidP="00BF123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0973C9F" w14:textId="39A5A817" w:rsidR="00BF1238" w:rsidRPr="0076301F" w:rsidRDefault="00F07A8D" w:rsidP="00BF123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</w:tcPr>
          <w:p w14:paraId="44FD4AB2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4276B94" w14:textId="58E1AA6C" w:rsidR="00BF1238" w:rsidRPr="0076301F" w:rsidRDefault="00F07A8D" w:rsidP="00BF123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3756D4B3" w14:textId="77777777" w:rsidR="00BF1238" w:rsidRPr="0076301F" w:rsidRDefault="00BF1238" w:rsidP="00BF123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92A98E4" w14:textId="3F8C9FF0" w:rsidR="00BF1238" w:rsidRPr="0076301F" w:rsidRDefault="00F07A8D" w:rsidP="00BF123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</w:tr>
      <w:tr w:rsidR="00BF1238" w:rsidRPr="0076301F" w14:paraId="4FA5E5A3" w14:textId="77777777" w:rsidTr="00F33AFE">
        <w:trPr>
          <w:trHeight w:val="144"/>
        </w:trPr>
        <w:tc>
          <w:tcPr>
            <w:tcW w:w="2790" w:type="dxa"/>
          </w:tcPr>
          <w:p w14:paraId="108AF42B" w14:textId="77777777" w:rsidR="00BF1238" w:rsidRPr="0076301F" w:rsidRDefault="00BF1238" w:rsidP="00BF123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 เนเธอร์แลนด์ จำกัด</w:t>
            </w:r>
          </w:p>
        </w:tc>
        <w:tc>
          <w:tcPr>
            <w:tcW w:w="1980" w:type="dxa"/>
          </w:tcPr>
          <w:p w14:paraId="3DC5DF0D" w14:textId="77777777" w:rsidR="00BF1238" w:rsidRPr="0076301F" w:rsidRDefault="00BF1238" w:rsidP="00BF123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6B0ACFDC" w14:textId="77777777" w:rsidR="00BF1238" w:rsidRPr="0076301F" w:rsidRDefault="00BF1238" w:rsidP="00BF123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8D51878" w14:textId="77777777" w:rsidR="00BF1238" w:rsidRPr="0076301F" w:rsidRDefault="00BF1238" w:rsidP="00BF123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2187CA6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072C9F7" w14:textId="77777777" w:rsidR="00BF1238" w:rsidRPr="0076301F" w:rsidRDefault="00BF1238" w:rsidP="00BF123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EBAE485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2DD8959" w14:textId="77777777" w:rsidR="00BF1238" w:rsidRPr="0076301F" w:rsidRDefault="00BF1238" w:rsidP="00BF123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7EAFCA9" w14:textId="77777777" w:rsidR="00BF1238" w:rsidRPr="0076301F" w:rsidRDefault="00BF1238" w:rsidP="00BF123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CEBDDBA" w14:textId="77777777" w:rsidR="00BF1238" w:rsidRPr="0076301F" w:rsidRDefault="00BF1238" w:rsidP="00BF123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BF1238" w:rsidRPr="0076301F" w14:paraId="2B286DB2" w14:textId="77777777" w:rsidTr="00F33AFE">
        <w:trPr>
          <w:trHeight w:val="144"/>
        </w:trPr>
        <w:tc>
          <w:tcPr>
            <w:tcW w:w="2790" w:type="dxa"/>
          </w:tcPr>
          <w:p w14:paraId="2A67797B" w14:textId="77777777" w:rsidR="00BF1238" w:rsidRPr="0076301F" w:rsidRDefault="00BF1238" w:rsidP="00BF123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5EAC204D" w14:textId="01769D7A" w:rsidR="00BF1238" w:rsidRPr="0076301F" w:rsidRDefault="00BF1238" w:rsidP="00BF123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0C6001CB" w14:textId="77777777" w:rsidR="00BF1238" w:rsidRPr="0076301F" w:rsidRDefault="00BF1238" w:rsidP="00BF123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</w:tcPr>
          <w:p w14:paraId="5A3177BA" w14:textId="617D9AD9" w:rsidR="00BF1238" w:rsidRPr="0076301F" w:rsidRDefault="00F07A8D" w:rsidP="00BF123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</w:tcPr>
          <w:p w14:paraId="36CAF024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26B5931" w14:textId="512D9102" w:rsidR="00BF1238" w:rsidRPr="0076301F" w:rsidRDefault="00F07A8D" w:rsidP="00BF123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0B49648D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9A32E19" w14:textId="63AEDF1A" w:rsidR="00BF1238" w:rsidRPr="0076301F" w:rsidRDefault="00F07A8D" w:rsidP="00BF123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</w:tcPr>
          <w:p w14:paraId="242C2364" w14:textId="77777777" w:rsidR="00BF1238" w:rsidRPr="0076301F" w:rsidRDefault="00BF1238" w:rsidP="00BF123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4C56708B" w14:textId="74CE1769" w:rsidR="00BF1238" w:rsidRPr="0076301F" w:rsidRDefault="00F07A8D" w:rsidP="00BF123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</w:tr>
      <w:tr w:rsidR="00BF1238" w:rsidRPr="0076301F" w14:paraId="370B18BA" w14:textId="77777777" w:rsidTr="00F33AFE">
        <w:trPr>
          <w:trHeight w:val="162"/>
        </w:trPr>
        <w:tc>
          <w:tcPr>
            <w:tcW w:w="2790" w:type="dxa"/>
          </w:tcPr>
          <w:p w14:paraId="49052067" w14:textId="77777777" w:rsidR="00BF1238" w:rsidRPr="0076301F" w:rsidRDefault="00BF1238" w:rsidP="00BF123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Wacoal EMEA Ltd.</w:t>
            </w:r>
          </w:p>
        </w:tc>
        <w:tc>
          <w:tcPr>
            <w:tcW w:w="1980" w:type="dxa"/>
          </w:tcPr>
          <w:p w14:paraId="64B8E7FB" w14:textId="77777777" w:rsidR="00BF1238" w:rsidRPr="0076301F" w:rsidRDefault="00BF1238" w:rsidP="00BF123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24A87CD9" w14:textId="77777777" w:rsidR="00BF1238" w:rsidRPr="0076301F" w:rsidRDefault="00BF1238" w:rsidP="00BF123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6ECA638D" w14:textId="77777777" w:rsidR="00BF1238" w:rsidRPr="0076301F" w:rsidRDefault="00BF1238" w:rsidP="00BF123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55A0671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9B5FE62" w14:textId="77777777" w:rsidR="00BF1238" w:rsidRPr="0076301F" w:rsidRDefault="00BF1238" w:rsidP="00BF123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5ECCD91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89716F5" w14:textId="77777777" w:rsidR="00BF1238" w:rsidRPr="0076301F" w:rsidRDefault="00BF1238" w:rsidP="00BF123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7588254" w14:textId="77777777" w:rsidR="00BF1238" w:rsidRPr="0076301F" w:rsidRDefault="00BF1238" w:rsidP="00BF1238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</w:tcPr>
          <w:p w14:paraId="498CBBBD" w14:textId="77777777" w:rsidR="00BF1238" w:rsidRPr="0076301F" w:rsidRDefault="00BF1238" w:rsidP="00BF123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BF1238" w:rsidRPr="0076301F" w14:paraId="48652BFB" w14:textId="77777777" w:rsidTr="00F33AFE">
        <w:trPr>
          <w:trHeight w:val="144"/>
        </w:trPr>
        <w:tc>
          <w:tcPr>
            <w:tcW w:w="2790" w:type="dxa"/>
          </w:tcPr>
          <w:p w14:paraId="3FC073F5" w14:textId="77777777" w:rsidR="00BF1238" w:rsidRPr="0076301F" w:rsidRDefault="00BF1238" w:rsidP="00BF123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552D566B" w14:textId="6BC6E01D" w:rsidR="00BF1238" w:rsidRPr="0076301F" w:rsidRDefault="00BF1238" w:rsidP="00BF123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47592D99" w14:textId="77777777" w:rsidR="00BF1238" w:rsidRPr="0076301F" w:rsidRDefault="00BF1238" w:rsidP="00BF123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vAlign w:val="center"/>
          </w:tcPr>
          <w:p w14:paraId="4337218C" w14:textId="3D01514E" w:rsidR="00BF1238" w:rsidRPr="0076301F" w:rsidRDefault="00F07A8D" w:rsidP="00BF123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350EBEF8" w14:textId="77777777" w:rsidR="00BF1238" w:rsidRPr="0076301F" w:rsidRDefault="00BF1238" w:rsidP="00BF1238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center"/>
          </w:tcPr>
          <w:p w14:paraId="11C0F209" w14:textId="2E9D0CA3" w:rsidR="00BF1238" w:rsidRPr="0076301F" w:rsidRDefault="00F07A8D" w:rsidP="00BF123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14:paraId="3211F0C1" w14:textId="77777777" w:rsidR="00BF1238" w:rsidRPr="0076301F" w:rsidRDefault="00BF1238" w:rsidP="00BF1238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center"/>
          </w:tcPr>
          <w:p w14:paraId="754DD967" w14:textId="653B2BEC" w:rsidR="00BF1238" w:rsidRPr="0076301F" w:rsidRDefault="00F07A8D" w:rsidP="00BF123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469A3496" w14:textId="77777777" w:rsidR="00BF1238" w:rsidRPr="0076301F" w:rsidRDefault="00BF1238" w:rsidP="00BF1238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vAlign w:val="center"/>
          </w:tcPr>
          <w:p w14:paraId="24E03530" w14:textId="7F3FC267" w:rsidR="00BF1238" w:rsidRPr="0076301F" w:rsidRDefault="00F07A8D" w:rsidP="00BF123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</w:tr>
      <w:tr w:rsidR="00BF1238" w:rsidRPr="0076301F" w14:paraId="5113D277" w14:textId="77777777" w:rsidTr="00F33AFE">
        <w:trPr>
          <w:trHeight w:val="144"/>
        </w:trPr>
        <w:tc>
          <w:tcPr>
            <w:tcW w:w="2790" w:type="dxa"/>
          </w:tcPr>
          <w:p w14:paraId="6C552934" w14:textId="77777777" w:rsidR="00BF1238" w:rsidRPr="0076301F" w:rsidRDefault="00BF1238" w:rsidP="00BF123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80" w:type="dxa"/>
          </w:tcPr>
          <w:p w14:paraId="1A1A94BF" w14:textId="77777777" w:rsidR="00BF1238" w:rsidRPr="0076301F" w:rsidRDefault="00BF1238" w:rsidP="00BF123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08C929C0" w14:textId="77777777" w:rsidR="00BF1238" w:rsidRPr="0076301F" w:rsidRDefault="00BF1238" w:rsidP="00BF123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8534D5E" w14:textId="77777777" w:rsidR="00BF1238" w:rsidRPr="0076301F" w:rsidRDefault="00BF1238" w:rsidP="00BF123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ECBE5D8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F3D4904" w14:textId="77777777" w:rsidR="00BF1238" w:rsidRPr="0076301F" w:rsidRDefault="00BF1238" w:rsidP="00BF123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D26E51C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8304807" w14:textId="77777777" w:rsidR="00BF1238" w:rsidRPr="0076301F" w:rsidRDefault="00BF1238" w:rsidP="00BF123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F47FAC1" w14:textId="77777777" w:rsidR="00BF1238" w:rsidRPr="0076301F" w:rsidRDefault="00BF1238" w:rsidP="00BF123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76B7928" w14:textId="77777777" w:rsidR="00BF1238" w:rsidRPr="0076301F" w:rsidRDefault="00BF1238" w:rsidP="00BF123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BF1238" w:rsidRPr="0076301F" w14:paraId="662B0A78" w14:textId="77777777" w:rsidTr="00F33AFE">
        <w:trPr>
          <w:trHeight w:val="144"/>
        </w:trPr>
        <w:tc>
          <w:tcPr>
            <w:tcW w:w="2790" w:type="dxa"/>
          </w:tcPr>
          <w:p w14:paraId="007DFE65" w14:textId="77777777" w:rsidR="00BF1238" w:rsidRPr="0076301F" w:rsidRDefault="00BF1238" w:rsidP="00BF123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7C951007" w14:textId="13E9D4FB" w:rsidR="00BF1238" w:rsidRPr="0076301F" w:rsidRDefault="00BF1238" w:rsidP="00BF123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7D94C43E" w14:textId="77777777" w:rsidR="00BF1238" w:rsidRPr="0076301F" w:rsidRDefault="00BF1238" w:rsidP="00BF123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vAlign w:val="center"/>
          </w:tcPr>
          <w:p w14:paraId="4F3972E3" w14:textId="6381C9DC" w:rsidR="00BF1238" w:rsidRPr="0076301F" w:rsidRDefault="00F07A8D" w:rsidP="00BF123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14:paraId="69F94BC0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1BDBE410" w14:textId="2F291D28" w:rsidR="00BF1238" w:rsidRPr="0076301F" w:rsidRDefault="00F07A8D" w:rsidP="00BF123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</w:tcPr>
          <w:p w14:paraId="5DC8EF16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0088FE74" w14:textId="31A7E26F" w:rsidR="00BF1238" w:rsidRPr="0076301F" w:rsidRDefault="00F07A8D" w:rsidP="00BF123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14:paraId="22966B5A" w14:textId="77777777" w:rsidR="00BF1238" w:rsidRPr="0076301F" w:rsidRDefault="00BF1238" w:rsidP="00BF1238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vAlign w:val="center"/>
          </w:tcPr>
          <w:p w14:paraId="7FA132E9" w14:textId="6748E5EE" w:rsidR="00BF1238" w:rsidRPr="0076301F" w:rsidRDefault="00F07A8D" w:rsidP="00BF123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</w:tr>
      <w:tr w:rsidR="00BF1238" w:rsidRPr="0076301F" w14:paraId="08C0150E" w14:textId="77777777" w:rsidTr="00F33AFE">
        <w:trPr>
          <w:trHeight w:val="144"/>
        </w:trPr>
        <w:tc>
          <w:tcPr>
            <w:tcW w:w="2790" w:type="dxa"/>
          </w:tcPr>
          <w:p w14:paraId="1C3D7C88" w14:textId="77777777" w:rsidR="00BF1238" w:rsidRPr="0076301F" w:rsidRDefault="00BF1238" w:rsidP="00BF123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 เบสท์ แฟคตอรี่ เอาท์เล็ท จำกัด</w:t>
            </w:r>
          </w:p>
        </w:tc>
        <w:tc>
          <w:tcPr>
            <w:tcW w:w="1980" w:type="dxa"/>
          </w:tcPr>
          <w:p w14:paraId="7DDF2633" w14:textId="77777777" w:rsidR="00BF1238" w:rsidRPr="0076301F" w:rsidRDefault="00BF1238" w:rsidP="00BF123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74C96697" w14:textId="77777777" w:rsidR="00BF1238" w:rsidRPr="0076301F" w:rsidRDefault="00BF1238" w:rsidP="00BF123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6D7196A1" w14:textId="77777777" w:rsidR="00BF1238" w:rsidRPr="0076301F" w:rsidRDefault="00BF1238" w:rsidP="00BF123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9AC8E5B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BDE1A3E" w14:textId="77777777" w:rsidR="00BF1238" w:rsidRPr="0076301F" w:rsidRDefault="00BF1238" w:rsidP="00BF123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2A1868F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9B3BAC0" w14:textId="77777777" w:rsidR="00BF1238" w:rsidRPr="0076301F" w:rsidRDefault="00BF1238" w:rsidP="00BF123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F0FFDF7" w14:textId="77777777" w:rsidR="00BF1238" w:rsidRPr="0076301F" w:rsidRDefault="00BF1238" w:rsidP="00BF1238">
            <w:pPr>
              <w:snapToGrid w:val="0"/>
              <w:ind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38ECFA1" w14:textId="77777777" w:rsidR="00BF1238" w:rsidRPr="0076301F" w:rsidRDefault="00BF1238" w:rsidP="00BF123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BF1238" w:rsidRPr="0076301F" w14:paraId="660BDB96" w14:textId="77777777" w:rsidTr="00F33AFE">
        <w:trPr>
          <w:trHeight w:val="144"/>
        </w:trPr>
        <w:tc>
          <w:tcPr>
            <w:tcW w:w="2790" w:type="dxa"/>
          </w:tcPr>
          <w:p w14:paraId="4BF46B17" w14:textId="77777777" w:rsidR="00BF1238" w:rsidRPr="0076301F" w:rsidRDefault="00BF1238" w:rsidP="00BF123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7ABD2340" w14:textId="67BE62A8" w:rsidR="00BF1238" w:rsidRPr="0076301F" w:rsidRDefault="00BF1238" w:rsidP="00BF123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44FE3C8B" w14:textId="77777777" w:rsidR="00BF1238" w:rsidRPr="0076301F" w:rsidRDefault="00BF1238" w:rsidP="00BF123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</w:tcPr>
          <w:p w14:paraId="686588B8" w14:textId="61827EF0" w:rsidR="00BF1238" w:rsidRPr="0076301F" w:rsidRDefault="00F07A8D" w:rsidP="00BF123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14:paraId="1A3AEE16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1CC8367" w14:textId="3D253FB1" w:rsidR="00BF1238" w:rsidRPr="0076301F" w:rsidRDefault="00F07A8D" w:rsidP="00BF123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</w:tcPr>
          <w:p w14:paraId="7DD9F635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DC74FC2" w14:textId="251F4423" w:rsidR="00BF1238" w:rsidRPr="0076301F" w:rsidRDefault="00F07A8D" w:rsidP="00BF123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14:paraId="524B8CBC" w14:textId="77777777" w:rsidR="00BF1238" w:rsidRPr="0076301F" w:rsidRDefault="00BF1238" w:rsidP="00BF123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762D82C" w14:textId="51172822" w:rsidR="00BF1238" w:rsidRPr="0076301F" w:rsidRDefault="00F07A8D" w:rsidP="00BF123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</w:tr>
      <w:tr w:rsidR="00BF1238" w:rsidRPr="0076301F" w14:paraId="6EE83A2D" w14:textId="77777777" w:rsidTr="00F33AFE">
        <w:trPr>
          <w:trHeight w:val="144"/>
        </w:trPr>
        <w:tc>
          <w:tcPr>
            <w:tcW w:w="2790" w:type="dxa"/>
          </w:tcPr>
          <w:p w14:paraId="6FF3EDE5" w14:textId="77777777" w:rsidR="00BF1238" w:rsidRPr="0076301F" w:rsidRDefault="00BF1238" w:rsidP="00BF123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80" w:type="dxa"/>
          </w:tcPr>
          <w:p w14:paraId="7BFA5350" w14:textId="77777777" w:rsidR="00BF1238" w:rsidRPr="0076301F" w:rsidRDefault="00BF1238" w:rsidP="00BF123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1170" w:type="dxa"/>
          </w:tcPr>
          <w:p w14:paraId="4D5B1E45" w14:textId="77777777" w:rsidR="00BF1238" w:rsidRPr="0076301F" w:rsidRDefault="00BF1238" w:rsidP="00BF123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3BA520CC" w14:textId="77777777" w:rsidR="00BF1238" w:rsidRPr="0076301F" w:rsidRDefault="00BF1238" w:rsidP="00BF123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48E802E2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7C36A9A" w14:textId="77777777" w:rsidR="00BF1238" w:rsidRPr="0076301F" w:rsidRDefault="00BF1238" w:rsidP="00BF123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6EDD48E5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A4266D0" w14:textId="77777777" w:rsidR="00BF1238" w:rsidRPr="0076301F" w:rsidRDefault="00BF1238" w:rsidP="00BF123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06F0983" w14:textId="77777777" w:rsidR="00BF1238" w:rsidRPr="0076301F" w:rsidRDefault="00BF1238" w:rsidP="00BF123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ECCB929" w14:textId="77777777" w:rsidR="00BF1238" w:rsidRPr="0076301F" w:rsidRDefault="00BF1238" w:rsidP="00BF123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BF1238" w:rsidRPr="0076301F" w14:paraId="4DE112F6" w14:textId="77777777" w:rsidTr="00F33AFE">
        <w:trPr>
          <w:trHeight w:val="144"/>
        </w:trPr>
        <w:tc>
          <w:tcPr>
            <w:tcW w:w="2790" w:type="dxa"/>
          </w:tcPr>
          <w:p w14:paraId="5E0CB9D8" w14:textId="77777777" w:rsidR="00BF1238" w:rsidRPr="0076301F" w:rsidRDefault="00BF1238" w:rsidP="00BF123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</w:tcPr>
          <w:p w14:paraId="29428A15" w14:textId="77777777" w:rsidR="00BF1238" w:rsidRPr="0076301F" w:rsidRDefault="00BF1238" w:rsidP="00BF123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1170" w:type="dxa"/>
          </w:tcPr>
          <w:p w14:paraId="78B80FB5" w14:textId="77777777" w:rsidR="00BF1238" w:rsidRPr="0076301F" w:rsidRDefault="00BF1238" w:rsidP="00BF123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</w:tcPr>
          <w:p w14:paraId="483F88EA" w14:textId="2D3847E2" w:rsidR="00BF1238" w:rsidRPr="0076301F" w:rsidRDefault="00F07A8D" w:rsidP="00BF123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255</w:t>
            </w:r>
          </w:p>
        </w:tc>
        <w:tc>
          <w:tcPr>
            <w:tcW w:w="90" w:type="dxa"/>
          </w:tcPr>
          <w:p w14:paraId="48746415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43042C3" w14:textId="71024851" w:rsidR="00BF1238" w:rsidRPr="0076301F" w:rsidRDefault="00F07A8D" w:rsidP="00BF123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325</w:t>
            </w:r>
          </w:p>
        </w:tc>
        <w:tc>
          <w:tcPr>
            <w:tcW w:w="90" w:type="dxa"/>
          </w:tcPr>
          <w:p w14:paraId="3A7DF11B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C97707A" w14:textId="0F7CDE56" w:rsidR="00BF1238" w:rsidRPr="0076301F" w:rsidRDefault="00F07A8D" w:rsidP="00BF123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255</w:t>
            </w:r>
          </w:p>
        </w:tc>
        <w:tc>
          <w:tcPr>
            <w:tcW w:w="90" w:type="dxa"/>
          </w:tcPr>
          <w:p w14:paraId="28C2BFBB" w14:textId="77777777" w:rsidR="00BF1238" w:rsidRPr="0076301F" w:rsidRDefault="00BF1238" w:rsidP="00BF1238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</w:tcPr>
          <w:p w14:paraId="52422061" w14:textId="3D0F54D7" w:rsidR="00BF1238" w:rsidRPr="0076301F" w:rsidRDefault="00F07A8D" w:rsidP="00BF123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325</w:t>
            </w:r>
          </w:p>
        </w:tc>
      </w:tr>
      <w:tr w:rsidR="00BF1238" w:rsidRPr="0076301F" w14:paraId="6773983E" w14:textId="77777777" w:rsidTr="00F33AFE">
        <w:trPr>
          <w:trHeight w:val="144"/>
        </w:trPr>
        <w:tc>
          <w:tcPr>
            <w:tcW w:w="2790" w:type="dxa"/>
          </w:tcPr>
          <w:p w14:paraId="4EA14C85" w14:textId="77777777" w:rsidR="00BF1238" w:rsidRPr="0076301F" w:rsidRDefault="00BF1238" w:rsidP="00BF1238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วาโก้ อเมริกา อินคอร์ปอเรชั่น</w:t>
            </w:r>
          </w:p>
        </w:tc>
        <w:tc>
          <w:tcPr>
            <w:tcW w:w="1980" w:type="dxa"/>
          </w:tcPr>
          <w:p w14:paraId="1D016C66" w14:textId="77777777" w:rsidR="00BF1238" w:rsidRPr="0076301F" w:rsidRDefault="00BF1238" w:rsidP="00BF123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บริษัทย่อยของผู้ถือหุ้นใหญ่</w:t>
            </w:r>
          </w:p>
        </w:tc>
        <w:tc>
          <w:tcPr>
            <w:tcW w:w="1170" w:type="dxa"/>
          </w:tcPr>
          <w:p w14:paraId="5AA855FA" w14:textId="77777777" w:rsidR="00BF1238" w:rsidRPr="0076301F" w:rsidRDefault="00BF1238" w:rsidP="00BF123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</w:tcPr>
          <w:p w14:paraId="06F73842" w14:textId="7B60AA1E" w:rsidR="00BF1238" w:rsidRPr="0076301F" w:rsidRDefault="00F07A8D" w:rsidP="00BF123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85</w:t>
            </w:r>
          </w:p>
        </w:tc>
        <w:tc>
          <w:tcPr>
            <w:tcW w:w="90" w:type="dxa"/>
          </w:tcPr>
          <w:p w14:paraId="5535E6AF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FDFB5F2" w14:textId="1AA2004C" w:rsidR="00BF1238" w:rsidRPr="0076301F" w:rsidRDefault="00F07A8D" w:rsidP="00BF123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81</w:t>
            </w:r>
          </w:p>
        </w:tc>
        <w:tc>
          <w:tcPr>
            <w:tcW w:w="90" w:type="dxa"/>
          </w:tcPr>
          <w:p w14:paraId="1453CDBF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E08E124" w14:textId="0B638209" w:rsidR="00BF1238" w:rsidRPr="0076301F" w:rsidRDefault="00F07A8D" w:rsidP="00BF123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85</w:t>
            </w:r>
          </w:p>
        </w:tc>
        <w:tc>
          <w:tcPr>
            <w:tcW w:w="90" w:type="dxa"/>
          </w:tcPr>
          <w:p w14:paraId="65B20A3A" w14:textId="77777777" w:rsidR="00BF1238" w:rsidRPr="0076301F" w:rsidRDefault="00BF1238" w:rsidP="00BF1238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A3F3F7D" w14:textId="6C3DB283" w:rsidR="00BF1238" w:rsidRPr="0076301F" w:rsidRDefault="00F07A8D" w:rsidP="00BF123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81</w:t>
            </w:r>
          </w:p>
        </w:tc>
      </w:tr>
      <w:tr w:rsidR="00BF1238" w:rsidRPr="0076301F" w14:paraId="24CAD197" w14:textId="77777777" w:rsidTr="00F33AFE">
        <w:trPr>
          <w:trHeight w:val="144"/>
        </w:trPr>
        <w:tc>
          <w:tcPr>
            <w:tcW w:w="2790" w:type="dxa"/>
          </w:tcPr>
          <w:p w14:paraId="58A469D9" w14:textId="77777777" w:rsidR="00BF1238" w:rsidRPr="0076301F" w:rsidRDefault="00BF1238" w:rsidP="00BF123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บริษัท เมียนมาร์ </w:t>
            </w: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วาโก้ จำกัด</w:t>
            </w:r>
          </w:p>
        </w:tc>
        <w:tc>
          <w:tcPr>
            <w:tcW w:w="1980" w:type="dxa"/>
          </w:tcPr>
          <w:p w14:paraId="367D962E" w14:textId="77777777" w:rsidR="00BF1238" w:rsidRPr="0076301F" w:rsidRDefault="00BF1238" w:rsidP="00BF123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0AF72F37" w14:textId="77777777" w:rsidR="00BF1238" w:rsidRPr="0076301F" w:rsidRDefault="00BF1238" w:rsidP="00BF123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</w:tcPr>
          <w:p w14:paraId="47DB15EA" w14:textId="106B1B70" w:rsidR="00BF1238" w:rsidRPr="0076301F" w:rsidRDefault="00F07A8D" w:rsidP="00BF123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</w:tcPr>
          <w:p w14:paraId="3AE4900B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D76CE42" w14:textId="6CB8AE66" w:rsidR="00BF1238" w:rsidRPr="0076301F" w:rsidRDefault="00F07A8D" w:rsidP="00BF123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</w:tcPr>
          <w:p w14:paraId="01D3B922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2720A45" w14:textId="70D98032" w:rsidR="00BF1238" w:rsidRPr="0076301F" w:rsidRDefault="00F07A8D" w:rsidP="00BF123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</w:tcPr>
          <w:p w14:paraId="5C00C665" w14:textId="77777777" w:rsidR="00BF1238" w:rsidRPr="0076301F" w:rsidRDefault="00BF1238" w:rsidP="00BF123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4C7EC8E" w14:textId="2F4DB147" w:rsidR="00BF1238" w:rsidRPr="0076301F" w:rsidRDefault="00F07A8D" w:rsidP="00BF123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</w:tr>
      <w:tr w:rsidR="00BF1238" w:rsidRPr="0076301F" w14:paraId="446F6AFA" w14:textId="77777777" w:rsidTr="00F33AFE">
        <w:trPr>
          <w:trHeight w:val="144"/>
        </w:trPr>
        <w:tc>
          <w:tcPr>
            <w:tcW w:w="2790" w:type="dxa"/>
          </w:tcPr>
          <w:p w14:paraId="13D744B5" w14:textId="77777777" w:rsidR="00BF1238" w:rsidRPr="0076301F" w:rsidRDefault="00BF1238" w:rsidP="00BF123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1980" w:type="dxa"/>
          </w:tcPr>
          <w:p w14:paraId="447385BB" w14:textId="77777777" w:rsidR="00BF1238" w:rsidRPr="0076301F" w:rsidRDefault="00BF1238" w:rsidP="00BF123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1EDE36B2" w14:textId="77777777" w:rsidR="00BF1238" w:rsidRPr="0076301F" w:rsidRDefault="00BF1238" w:rsidP="00BF123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</w:tcPr>
          <w:p w14:paraId="4DE50362" w14:textId="527E7E0B" w:rsidR="00BF1238" w:rsidRPr="0076301F" w:rsidRDefault="00F07A8D" w:rsidP="00BF123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</w:t>
            </w:r>
          </w:p>
        </w:tc>
        <w:tc>
          <w:tcPr>
            <w:tcW w:w="90" w:type="dxa"/>
          </w:tcPr>
          <w:p w14:paraId="65BFB3B2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65D9F7D" w14:textId="4E4ED472" w:rsidR="00BF1238" w:rsidRPr="0076301F" w:rsidRDefault="00F07A8D" w:rsidP="00BF123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14:paraId="50BC407F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10329EB" w14:textId="41B02842" w:rsidR="00BF1238" w:rsidRPr="0076301F" w:rsidRDefault="00F07A8D" w:rsidP="00BF123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</w:t>
            </w:r>
          </w:p>
        </w:tc>
        <w:tc>
          <w:tcPr>
            <w:tcW w:w="90" w:type="dxa"/>
          </w:tcPr>
          <w:p w14:paraId="516BF7C8" w14:textId="77777777" w:rsidR="00BF1238" w:rsidRPr="0076301F" w:rsidRDefault="00BF1238" w:rsidP="00BF123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60DA493" w14:textId="41B06C96" w:rsidR="00BF1238" w:rsidRPr="0076301F" w:rsidRDefault="00F07A8D" w:rsidP="00BF123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</w:tr>
      <w:tr w:rsidR="00BF1238" w:rsidRPr="0076301F" w14:paraId="123B53EB" w14:textId="77777777" w:rsidTr="00F33AFE">
        <w:trPr>
          <w:trHeight w:val="144"/>
        </w:trPr>
        <w:tc>
          <w:tcPr>
            <w:tcW w:w="2790" w:type="dxa"/>
          </w:tcPr>
          <w:p w14:paraId="0167CEEB" w14:textId="77777777" w:rsidR="00BF1238" w:rsidRPr="0076301F" w:rsidRDefault="00BF1238" w:rsidP="00BF123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980" w:type="dxa"/>
          </w:tcPr>
          <w:p w14:paraId="0679B589" w14:textId="77777777" w:rsidR="00BF1238" w:rsidRPr="0076301F" w:rsidRDefault="00BF1238" w:rsidP="00BF123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6360A09" w14:textId="77777777" w:rsidR="00BF1238" w:rsidRPr="0076301F" w:rsidRDefault="00BF1238" w:rsidP="00BF123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vAlign w:val="center"/>
          </w:tcPr>
          <w:p w14:paraId="622BC242" w14:textId="722DC0F4" w:rsidR="00BF1238" w:rsidRPr="0076301F" w:rsidRDefault="00BF1238" w:rsidP="00BF1238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3C84761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75671DBD" w14:textId="59936F17" w:rsidR="00BF1238" w:rsidRPr="0076301F" w:rsidRDefault="00BF1238" w:rsidP="00BF1238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FECE322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0DD2526A" w14:textId="7D222372" w:rsidR="00BF1238" w:rsidRPr="0076301F" w:rsidRDefault="00F07A8D" w:rsidP="00BF123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59</w:t>
            </w:r>
          </w:p>
        </w:tc>
        <w:tc>
          <w:tcPr>
            <w:tcW w:w="90" w:type="dxa"/>
          </w:tcPr>
          <w:p w14:paraId="58B075C9" w14:textId="77777777" w:rsidR="00BF1238" w:rsidRPr="0076301F" w:rsidRDefault="00BF1238" w:rsidP="00BF1238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vAlign w:val="center"/>
          </w:tcPr>
          <w:p w14:paraId="04A39297" w14:textId="224B3927" w:rsidR="00BF1238" w:rsidRPr="0076301F" w:rsidRDefault="00F07A8D" w:rsidP="00BF123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83</w:t>
            </w:r>
          </w:p>
        </w:tc>
      </w:tr>
      <w:tr w:rsidR="00BF1238" w:rsidRPr="0076301F" w14:paraId="5CF68D89" w14:textId="77777777" w:rsidTr="00F33AFE">
        <w:trPr>
          <w:trHeight w:val="144"/>
        </w:trPr>
        <w:tc>
          <w:tcPr>
            <w:tcW w:w="2790" w:type="dxa"/>
          </w:tcPr>
          <w:p w14:paraId="090F2688" w14:textId="77777777" w:rsidR="00BF1238" w:rsidRPr="0076301F" w:rsidRDefault="00BF1238" w:rsidP="00BF123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980" w:type="dxa"/>
          </w:tcPr>
          <w:p w14:paraId="2545DFD0" w14:textId="77777777" w:rsidR="00BF1238" w:rsidRPr="0076301F" w:rsidRDefault="00BF1238" w:rsidP="00BF123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4A7EF14" w14:textId="77777777" w:rsidR="00BF1238" w:rsidRPr="0076301F" w:rsidRDefault="00BF1238" w:rsidP="00BF123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vAlign w:val="center"/>
          </w:tcPr>
          <w:p w14:paraId="398B94CD" w14:textId="60503C89" w:rsidR="00BF1238" w:rsidRPr="0076301F" w:rsidRDefault="00BF1238" w:rsidP="00BF1238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AD861B4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1A28F914" w14:textId="5BB7BEEB" w:rsidR="00BF1238" w:rsidRPr="0076301F" w:rsidRDefault="00BF1238" w:rsidP="00BF1238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0E84112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591509FB" w14:textId="4DC4D9F8" w:rsidR="00BF1238" w:rsidRPr="0076301F" w:rsidRDefault="00F07A8D" w:rsidP="00BF123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33</w:t>
            </w:r>
          </w:p>
        </w:tc>
        <w:tc>
          <w:tcPr>
            <w:tcW w:w="90" w:type="dxa"/>
          </w:tcPr>
          <w:p w14:paraId="172CD61A" w14:textId="77777777" w:rsidR="00BF1238" w:rsidRPr="0076301F" w:rsidRDefault="00BF1238" w:rsidP="00BF123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2E1E56D9" w14:textId="27DA0CAD" w:rsidR="00BF1238" w:rsidRPr="0076301F" w:rsidRDefault="00F07A8D" w:rsidP="00BF123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36</w:t>
            </w:r>
          </w:p>
        </w:tc>
      </w:tr>
      <w:tr w:rsidR="00BF1238" w:rsidRPr="0076301F" w14:paraId="1F620820" w14:textId="77777777" w:rsidTr="00F33AFE">
        <w:trPr>
          <w:trHeight w:val="144"/>
        </w:trPr>
        <w:tc>
          <w:tcPr>
            <w:tcW w:w="2790" w:type="dxa"/>
          </w:tcPr>
          <w:p w14:paraId="79A09E47" w14:textId="77777777" w:rsidR="00BF1238" w:rsidRPr="0076301F" w:rsidRDefault="00BF1238" w:rsidP="00BF123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980" w:type="dxa"/>
          </w:tcPr>
          <w:p w14:paraId="21E4FE02" w14:textId="77777777" w:rsidR="00BF1238" w:rsidRPr="0076301F" w:rsidRDefault="00BF1238" w:rsidP="00BF123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8F16213" w14:textId="77777777" w:rsidR="00BF1238" w:rsidRPr="0076301F" w:rsidRDefault="00BF1238" w:rsidP="00BF123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vAlign w:val="center"/>
          </w:tcPr>
          <w:p w14:paraId="0F4C5A75" w14:textId="012F4331" w:rsidR="00BF1238" w:rsidRPr="0076301F" w:rsidRDefault="00BF1238" w:rsidP="00BF1238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F36EF06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797CC60B" w14:textId="0D2AA6CE" w:rsidR="00BF1238" w:rsidRPr="0076301F" w:rsidRDefault="00BF1238" w:rsidP="00BF1238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2C6806B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54395C6A" w14:textId="2F2FE589" w:rsidR="00BF1238" w:rsidRPr="0076301F" w:rsidRDefault="00F07A8D" w:rsidP="00BF123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</w:tcPr>
          <w:p w14:paraId="379B3CA7" w14:textId="77777777" w:rsidR="00BF1238" w:rsidRPr="0076301F" w:rsidRDefault="00BF1238" w:rsidP="00BF123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5972ACF5" w14:textId="29645554" w:rsidR="00BF1238" w:rsidRPr="0076301F" w:rsidRDefault="00F07A8D" w:rsidP="00BF123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</w:p>
        </w:tc>
      </w:tr>
    </w:tbl>
    <w:p w14:paraId="3386CFBF" w14:textId="77777777" w:rsidR="00AE7630" w:rsidRDefault="00AE7630">
      <w:pPr>
        <w:rPr>
          <w:rFonts w:cs="Angsana New"/>
          <w:lang w:val="en-US"/>
        </w:rPr>
      </w:pPr>
      <w:r>
        <w:rPr>
          <w:rFonts w:cs="Angsana New"/>
          <w:cs/>
        </w:rPr>
        <w:br w:type="page"/>
      </w:r>
    </w:p>
    <w:p w14:paraId="79C9EC9E" w14:textId="77777777" w:rsidR="00AE7630" w:rsidRPr="0076301F" w:rsidRDefault="00AE7630" w:rsidP="00AE7630">
      <w:pPr>
        <w:ind w:left="360" w:right="-208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76301F">
        <w:rPr>
          <w:rFonts w:ascii="Angsana New" w:hAnsi="Angsana New" w:cs="Angsana New"/>
          <w:b/>
          <w:bCs/>
          <w:sz w:val="20"/>
          <w:szCs w:val="20"/>
          <w:cs/>
        </w:rPr>
        <w:t>หน่วย : ล้านบาท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980"/>
        <w:gridCol w:w="1170"/>
        <w:gridCol w:w="900"/>
        <w:gridCol w:w="90"/>
        <w:gridCol w:w="810"/>
        <w:gridCol w:w="90"/>
        <w:gridCol w:w="810"/>
        <w:gridCol w:w="90"/>
        <w:gridCol w:w="7"/>
        <w:gridCol w:w="893"/>
      </w:tblGrid>
      <w:tr w:rsidR="00AE7630" w:rsidRPr="0076301F" w14:paraId="45D2C1FD" w14:textId="77777777" w:rsidTr="00223FF2">
        <w:trPr>
          <w:trHeight w:val="116"/>
        </w:trPr>
        <w:tc>
          <w:tcPr>
            <w:tcW w:w="2790" w:type="dxa"/>
          </w:tcPr>
          <w:p w14:paraId="52876CE6" w14:textId="77777777" w:rsidR="00AE7630" w:rsidRPr="0076301F" w:rsidRDefault="00AE7630" w:rsidP="00223FF2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30698501" w14:textId="77777777" w:rsidR="00AE7630" w:rsidRPr="0076301F" w:rsidRDefault="00AE7630" w:rsidP="00223FF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1170" w:type="dxa"/>
          </w:tcPr>
          <w:p w14:paraId="5B203BD9" w14:textId="77777777" w:rsidR="00AE7630" w:rsidRPr="0076301F" w:rsidRDefault="00AE7630" w:rsidP="00223FF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นโยบาย</w:t>
            </w:r>
          </w:p>
        </w:tc>
        <w:tc>
          <w:tcPr>
            <w:tcW w:w="1800" w:type="dxa"/>
            <w:gridSpan w:val="3"/>
          </w:tcPr>
          <w:p w14:paraId="7EA4CE6B" w14:textId="77777777" w:rsidR="00AE7630" w:rsidRPr="0076301F" w:rsidRDefault="00AE7630" w:rsidP="00223FF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</w:tcPr>
          <w:p w14:paraId="138FCFDE" w14:textId="77777777" w:rsidR="00AE7630" w:rsidRPr="0076301F" w:rsidRDefault="00AE7630" w:rsidP="00223FF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4"/>
          </w:tcPr>
          <w:p w14:paraId="0F2627D5" w14:textId="77777777" w:rsidR="00AE7630" w:rsidRPr="0076301F" w:rsidRDefault="00AE7630" w:rsidP="00223FF2">
            <w:pPr>
              <w:ind w:right="-9" w:firstLine="2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AE7630" w:rsidRPr="0076301F" w14:paraId="5FCA635A" w14:textId="77777777" w:rsidTr="00223FF2">
        <w:trPr>
          <w:trHeight w:val="116"/>
        </w:trPr>
        <w:tc>
          <w:tcPr>
            <w:tcW w:w="2790" w:type="dxa"/>
          </w:tcPr>
          <w:p w14:paraId="4168D5CF" w14:textId="77777777" w:rsidR="00AE7630" w:rsidRPr="0076301F" w:rsidRDefault="00AE7630" w:rsidP="00223FF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6DDF4A4D" w14:textId="77777777" w:rsidR="00AE7630" w:rsidRPr="0076301F" w:rsidRDefault="00AE7630" w:rsidP="00223FF2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A325F97" w14:textId="77777777" w:rsidR="00AE7630" w:rsidRPr="0076301F" w:rsidRDefault="00AE7630" w:rsidP="00223FF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การกำหนดราคา</w:t>
            </w:r>
          </w:p>
        </w:tc>
        <w:tc>
          <w:tcPr>
            <w:tcW w:w="900" w:type="dxa"/>
          </w:tcPr>
          <w:p w14:paraId="6989E1D2" w14:textId="796222C5" w:rsidR="00AE7630" w:rsidRPr="0076301F" w:rsidRDefault="00F07A8D" w:rsidP="00223FF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90" w:type="dxa"/>
          </w:tcPr>
          <w:p w14:paraId="69A91771" w14:textId="77777777" w:rsidR="00AE7630" w:rsidRPr="0076301F" w:rsidRDefault="00AE7630" w:rsidP="00223FF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6F5484F" w14:textId="2DFD205B" w:rsidR="00AE7630" w:rsidRPr="0076301F" w:rsidRDefault="00F07A8D" w:rsidP="00223FF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5AE3B4A5" w14:textId="77777777" w:rsidR="00AE7630" w:rsidRPr="0076301F" w:rsidRDefault="00AE7630" w:rsidP="00223FF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C9615C0" w14:textId="68507C96" w:rsidR="00AE7630" w:rsidRPr="0076301F" w:rsidRDefault="00F07A8D" w:rsidP="00223FF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97" w:type="dxa"/>
            <w:gridSpan w:val="2"/>
          </w:tcPr>
          <w:p w14:paraId="54CD5199" w14:textId="77777777" w:rsidR="00AE7630" w:rsidRPr="0076301F" w:rsidRDefault="00AE7630" w:rsidP="00223FF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14:paraId="63C03551" w14:textId="3AA9425D" w:rsidR="00AE7630" w:rsidRPr="0076301F" w:rsidRDefault="00F07A8D" w:rsidP="00223FF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tr w:rsidR="00D5159D" w:rsidRPr="0076301F" w14:paraId="742E1BA9" w14:textId="77777777" w:rsidTr="00223FF2">
        <w:trPr>
          <w:trHeight w:val="116"/>
        </w:trPr>
        <w:tc>
          <w:tcPr>
            <w:tcW w:w="2790" w:type="dxa"/>
          </w:tcPr>
          <w:p w14:paraId="5F7C3EE7" w14:textId="365EA096" w:rsidR="00D5159D" w:rsidRPr="00D5159D" w:rsidRDefault="00D5159D" w:rsidP="00D5159D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ขายวัตถุดิบและสินค้าสำเร็จรูป</w:t>
            </w:r>
            <w:r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(ต่อ)</w:t>
            </w:r>
          </w:p>
        </w:tc>
        <w:tc>
          <w:tcPr>
            <w:tcW w:w="1980" w:type="dxa"/>
          </w:tcPr>
          <w:p w14:paraId="3C860493" w14:textId="77777777" w:rsidR="00D5159D" w:rsidRPr="0076301F" w:rsidRDefault="00D5159D" w:rsidP="00223FF2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C6A6160" w14:textId="77777777" w:rsidR="00D5159D" w:rsidRPr="0076301F" w:rsidRDefault="00D5159D" w:rsidP="00223FF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1826A83F" w14:textId="77777777" w:rsidR="00D5159D" w:rsidRPr="00704BE5" w:rsidRDefault="00D5159D" w:rsidP="00223FF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E1142D8" w14:textId="77777777" w:rsidR="00D5159D" w:rsidRPr="0076301F" w:rsidRDefault="00D5159D" w:rsidP="00223FF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73E16A9" w14:textId="77777777" w:rsidR="00D5159D" w:rsidRPr="00704BE5" w:rsidRDefault="00D5159D" w:rsidP="00223FF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3F82218" w14:textId="77777777" w:rsidR="00D5159D" w:rsidRPr="0076301F" w:rsidRDefault="00D5159D" w:rsidP="00223FF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140BE40" w14:textId="77777777" w:rsidR="00D5159D" w:rsidRPr="00704BE5" w:rsidRDefault="00D5159D" w:rsidP="00223FF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7" w:type="dxa"/>
            <w:gridSpan w:val="2"/>
          </w:tcPr>
          <w:p w14:paraId="4BCF5452" w14:textId="77777777" w:rsidR="00D5159D" w:rsidRPr="0076301F" w:rsidRDefault="00D5159D" w:rsidP="00223FF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14:paraId="6BE2BB08" w14:textId="77777777" w:rsidR="00D5159D" w:rsidRPr="00704BE5" w:rsidRDefault="00D5159D" w:rsidP="00223FF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BF1238" w:rsidRPr="0076301F" w14:paraId="52767395" w14:textId="77777777" w:rsidTr="00F33AFE">
        <w:trPr>
          <w:trHeight w:val="144"/>
        </w:trPr>
        <w:tc>
          <w:tcPr>
            <w:tcW w:w="2790" w:type="dxa"/>
          </w:tcPr>
          <w:p w14:paraId="0EDE744B" w14:textId="1A651943" w:rsidR="00BF1238" w:rsidRPr="0076301F" w:rsidRDefault="00BF1238" w:rsidP="00BF123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980" w:type="dxa"/>
          </w:tcPr>
          <w:p w14:paraId="07200B5C" w14:textId="77777777" w:rsidR="00BF1238" w:rsidRPr="0076301F" w:rsidRDefault="00BF1238" w:rsidP="00BF123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3607F0B" w14:textId="77777777" w:rsidR="00BF1238" w:rsidRPr="0076301F" w:rsidRDefault="00BF1238" w:rsidP="00BF123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vAlign w:val="center"/>
          </w:tcPr>
          <w:p w14:paraId="57F6B2CB" w14:textId="0D31661A" w:rsidR="00BF1238" w:rsidRPr="0076301F" w:rsidRDefault="00BF1238" w:rsidP="00BF1238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E3601DE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68F27F9B" w14:textId="217D4DE3" w:rsidR="00BF1238" w:rsidRPr="0076301F" w:rsidRDefault="00BF1238" w:rsidP="00BF1238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A1654F8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05C68B02" w14:textId="71DAC1AA" w:rsidR="00BF1238" w:rsidRPr="0076301F" w:rsidRDefault="00BF1238" w:rsidP="00AE7630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CCF8832" w14:textId="77777777" w:rsidR="00BF1238" w:rsidRPr="0076301F" w:rsidRDefault="00BF1238" w:rsidP="00BF123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0A8B00B" w14:textId="7FCA02AB" w:rsidR="00BF1238" w:rsidRPr="0076301F" w:rsidRDefault="00F07A8D" w:rsidP="00BF123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21</w:t>
            </w:r>
          </w:p>
        </w:tc>
      </w:tr>
      <w:tr w:rsidR="00BF1238" w:rsidRPr="0076301F" w14:paraId="77FAE124" w14:textId="77777777" w:rsidTr="00F33AFE">
        <w:trPr>
          <w:trHeight w:val="144"/>
        </w:trPr>
        <w:tc>
          <w:tcPr>
            <w:tcW w:w="2790" w:type="dxa"/>
          </w:tcPr>
          <w:p w14:paraId="253CEFF3" w14:textId="77777777" w:rsidR="00BF1238" w:rsidRPr="0076301F" w:rsidRDefault="00BF1238" w:rsidP="00BF1238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980" w:type="dxa"/>
          </w:tcPr>
          <w:p w14:paraId="2DCE086F" w14:textId="77777777" w:rsidR="00BF1238" w:rsidRPr="0076301F" w:rsidRDefault="00BF1238" w:rsidP="00BF123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542644EB" w14:textId="77777777" w:rsidR="00BF1238" w:rsidRPr="0076301F" w:rsidRDefault="00BF1238" w:rsidP="00BF123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tcBorders>
              <w:bottom w:val="single" w:sz="4" w:space="0" w:color="000000"/>
            </w:tcBorders>
          </w:tcPr>
          <w:p w14:paraId="5B2EC6DB" w14:textId="7F506A13" w:rsidR="00BF1238" w:rsidRPr="0076301F" w:rsidRDefault="00F07A8D" w:rsidP="00BF123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</w:tcPr>
          <w:p w14:paraId="2C8FB772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</w:tcPr>
          <w:p w14:paraId="207D5BDE" w14:textId="02A73D63" w:rsidR="00BF1238" w:rsidRPr="0076301F" w:rsidRDefault="00F07A8D" w:rsidP="00BF123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</w:tcPr>
          <w:p w14:paraId="043A2A1F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</w:tcPr>
          <w:p w14:paraId="466E8BE7" w14:textId="74945185" w:rsidR="00BF1238" w:rsidRPr="0076301F" w:rsidRDefault="00F07A8D" w:rsidP="00BF123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19F9EFF1" w14:textId="77777777" w:rsidR="00BF1238" w:rsidRPr="0076301F" w:rsidRDefault="00BF1238" w:rsidP="00BF123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000000"/>
            </w:tcBorders>
          </w:tcPr>
          <w:p w14:paraId="2476ADEB" w14:textId="348AAB43" w:rsidR="00BF1238" w:rsidRPr="0076301F" w:rsidRDefault="00F07A8D" w:rsidP="00BF123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</w:tr>
      <w:tr w:rsidR="00BF1238" w:rsidRPr="0076301F" w14:paraId="4797FEF6" w14:textId="77777777" w:rsidTr="00F33AFE">
        <w:trPr>
          <w:trHeight w:val="144"/>
        </w:trPr>
        <w:tc>
          <w:tcPr>
            <w:tcW w:w="2790" w:type="dxa"/>
          </w:tcPr>
          <w:p w14:paraId="6E9C1AEF" w14:textId="77777777" w:rsidR="00BF1238" w:rsidRPr="0076301F" w:rsidRDefault="00BF1238" w:rsidP="00BF1238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รวมขายวัตถุดิบและสินค้าสำเร็จรูป</w:t>
            </w:r>
          </w:p>
        </w:tc>
        <w:tc>
          <w:tcPr>
            <w:tcW w:w="1980" w:type="dxa"/>
          </w:tcPr>
          <w:p w14:paraId="75C24293" w14:textId="77777777" w:rsidR="00BF1238" w:rsidRPr="0076301F" w:rsidRDefault="00BF1238" w:rsidP="00BF1238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3880F611" w14:textId="77777777" w:rsidR="00BF1238" w:rsidRPr="0076301F" w:rsidRDefault="00BF1238" w:rsidP="00BF1238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</w:tcPr>
          <w:p w14:paraId="466CBCF9" w14:textId="4B2BAA94" w:rsidR="00BF1238" w:rsidRPr="0076301F" w:rsidRDefault="00F07A8D" w:rsidP="00BF1238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BF123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217</w:t>
            </w:r>
          </w:p>
        </w:tc>
        <w:tc>
          <w:tcPr>
            <w:tcW w:w="90" w:type="dxa"/>
          </w:tcPr>
          <w:p w14:paraId="549A6B48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</w:tcPr>
          <w:p w14:paraId="4312864B" w14:textId="4F3BDF9E" w:rsidR="00BF1238" w:rsidRPr="0076301F" w:rsidRDefault="00F07A8D" w:rsidP="00BF1238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BF1238"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143</w:t>
            </w:r>
          </w:p>
        </w:tc>
        <w:tc>
          <w:tcPr>
            <w:tcW w:w="90" w:type="dxa"/>
          </w:tcPr>
          <w:p w14:paraId="38B6BC9E" w14:textId="77777777" w:rsidR="00BF1238" w:rsidRPr="0076301F" w:rsidRDefault="00BF1238" w:rsidP="00BF123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</w:tcPr>
          <w:p w14:paraId="556EDD47" w14:textId="1854072E" w:rsidR="00BF1238" w:rsidRPr="0076301F" w:rsidRDefault="00F07A8D" w:rsidP="00BF1238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BF123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316</w:t>
            </w:r>
          </w:p>
        </w:tc>
        <w:tc>
          <w:tcPr>
            <w:tcW w:w="90" w:type="dxa"/>
          </w:tcPr>
          <w:p w14:paraId="192BCB81" w14:textId="77777777" w:rsidR="00BF1238" w:rsidRPr="0076301F" w:rsidRDefault="00BF1238" w:rsidP="00BF123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bottom w:val="double" w:sz="4" w:space="0" w:color="auto"/>
            </w:tcBorders>
          </w:tcPr>
          <w:p w14:paraId="402ADE1E" w14:textId="0D2A02C9" w:rsidR="00BF1238" w:rsidRPr="0076301F" w:rsidRDefault="00F07A8D" w:rsidP="00BF1238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BF1238"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296</w:t>
            </w:r>
          </w:p>
        </w:tc>
      </w:tr>
      <w:tr w:rsidR="004163BC" w:rsidRPr="0076301F" w14:paraId="5B668874" w14:textId="77777777" w:rsidTr="00F33AFE">
        <w:trPr>
          <w:trHeight w:val="144"/>
        </w:trPr>
        <w:tc>
          <w:tcPr>
            <w:tcW w:w="2790" w:type="dxa"/>
          </w:tcPr>
          <w:p w14:paraId="0985DD4E" w14:textId="77777777" w:rsidR="004163BC" w:rsidRPr="0076301F" w:rsidRDefault="004163BC" w:rsidP="0076301F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</w:tcPr>
          <w:p w14:paraId="6F87BCB2" w14:textId="77777777" w:rsidR="004163BC" w:rsidRPr="00DB70C3" w:rsidRDefault="004163BC" w:rsidP="0076301F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455EDDD1" w14:textId="77777777" w:rsidR="004163BC" w:rsidRPr="0076301F" w:rsidRDefault="004163BC" w:rsidP="0076301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63707D28" w14:textId="77777777" w:rsidR="004163BC" w:rsidRPr="0076301F" w:rsidRDefault="004163BC" w:rsidP="0076301F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D7E4663" w14:textId="77777777" w:rsidR="004163BC" w:rsidRPr="0076301F" w:rsidRDefault="004163BC" w:rsidP="0076301F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205F4285" w14:textId="77777777" w:rsidR="004163BC" w:rsidRPr="0076301F" w:rsidRDefault="004163BC" w:rsidP="0076301F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187BA38" w14:textId="77777777" w:rsidR="004163BC" w:rsidRPr="0076301F" w:rsidRDefault="004163BC" w:rsidP="0076301F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EFF97E9" w14:textId="77777777" w:rsidR="004163BC" w:rsidRPr="0076301F" w:rsidRDefault="004163BC" w:rsidP="0076301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E73ADDF" w14:textId="77777777" w:rsidR="004163BC" w:rsidRPr="0076301F" w:rsidRDefault="004163BC" w:rsidP="0076301F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76E21C59" w14:textId="77777777" w:rsidR="004163BC" w:rsidRPr="0076301F" w:rsidRDefault="004163BC" w:rsidP="0076301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6301F" w:rsidRPr="0076301F" w14:paraId="3DC0A92A" w14:textId="77777777" w:rsidTr="00F33AFE">
        <w:trPr>
          <w:trHeight w:val="144"/>
        </w:trPr>
        <w:tc>
          <w:tcPr>
            <w:tcW w:w="2790" w:type="dxa"/>
          </w:tcPr>
          <w:p w14:paraId="3044EBCC" w14:textId="77777777" w:rsidR="0076301F" w:rsidRPr="0076301F" w:rsidRDefault="0076301F" w:rsidP="0076301F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ซื้อวัตถุดิบและสินค้าสำเร็จรูป</w:t>
            </w:r>
          </w:p>
        </w:tc>
        <w:tc>
          <w:tcPr>
            <w:tcW w:w="1980" w:type="dxa"/>
          </w:tcPr>
          <w:p w14:paraId="5F16B61E" w14:textId="77777777" w:rsidR="0076301F" w:rsidRPr="0076301F" w:rsidRDefault="0076301F" w:rsidP="0076301F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55581E8" w14:textId="77777777" w:rsidR="0076301F" w:rsidRPr="0076301F" w:rsidRDefault="0076301F" w:rsidP="0076301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C654F10" w14:textId="77777777" w:rsidR="0076301F" w:rsidRPr="0076301F" w:rsidRDefault="0076301F" w:rsidP="0076301F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596F1FB" w14:textId="77777777" w:rsidR="0076301F" w:rsidRPr="0076301F" w:rsidRDefault="0076301F" w:rsidP="0076301F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5ACDE381" w14:textId="77777777" w:rsidR="0076301F" w:rsidRPr="0076301F" w:rsidRDefault="0076301F" w:rsidP="0076301F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79DA3FB" w14:textId="77777777" w:rsidR="0076301F" w:rsidRPr="0076301F" w:rsidRDefault="0076301F" w:rsidP="0076301F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5A89F09" w14:textId="77777777" w:rsidR="0076301F" w:rsidRPr="0076301F" w:rsidRDefault="0076301F" w:rsidP="0076301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0EA07B8" w14:textId="77777777" w:rsidR="0076301F" w:rsidRPr="0076301F" w:rsidRDefault="0076301F" w:rsidP="0076301F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7D36E373" w14:textId="77777777" w:rsidR="0076301F" w:rsidRPr="0076301F" w:rsidRDefault="0076301F" w:rsidP="0076301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6301F" w:rsidRPr="0076301F" w14:paraId="1D925D12" w14:textId="77777777" w:rsidTr="00F33AFE">
        <w:trPr>
          <w:trHeight w:val="144"/>
        </w:trPr>
        <w:tc>
          <w:tcPr>
            <w:tcW w:w="2790" w:type="dxa"/>
          </w:tcPr>
          <w:p w14:paraId="232689CD" w14:textId="77777777" w:rsidR="0076301F" w:rsidRPr="0076301F" w:rsidRDefault="0076301F" w:rsidP="0076301F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ไทยแน็กซิส จำกัด </w:t>
            </w:r>
          </w:p>
        </w:tc>
        <w:tc>
          <w:tcPr>
            <w:tcW w:w="1980" w:type="dxa"/>
          </w:tcPr>
          <w:p w14:paraId="18813346" w14:textId="77777777" w:rsidR="0076301F" w:rsidRPr="0076301F" w:rsidRDefault="0076301F" w:rsidP="0076301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2F98C7F1" w14:textId="77777777" w:rsidR="0076301F" w:rsidRPr="0076301F" w:rsidRDefault="0076301F" w:rsidP="0076301F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33B3548" w14:textId="77777777" w:rsidR="0076301F" w:rsidRPr="0076301F" w:rsidRDefault="0076301F" w:rsidP="0076301F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177BEA1" w14:textId="77777777" w:rsidR="0076301F" w:rsidRPr="0076301F" w:rsidRDefault="0076301F" w:rsidP="0076301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9D91E86" w14:textId="77777777" w:rsidR="0076301F" w:rsidRPr="0076301F" w:rsidRDefault="0076301F" w:rsidP="0076301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974D412" w14:textId="77777777" w:rsidR="0076301F" w:rsidRPr="0076301F" w:rsidRDefault="0076301F" w:rsidP="0076301F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1F884C5" w14:textId="77777777" w:rsidR="0076301F" w:rsidRPr="0076301F" w:rsidRDefault="0076301F" w:rsidP="0076301F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60A1EF5" w14:textId="77777777" w:rsidR="0076301F" w:rsidRPr="0076301F" w:rsidRDefault="0076301F" w:rsidP="0076301F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3D5268FC" w14:textId="77777777" w:rsidR="0076301F" w:rsidRPr="0076301F" w:rsidRDefault="0076301F" w:rsidP="0076301F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D1812" w:rsidRPr="0076301F" w14:paraId="60444E3D" w14:textId="77777777" w:rsidTr="00F33AFE">
        <w:trPr>
          <w:trHeight w:val="144"/>
        </w:trPr>
        <w:tc>
          <w:tcPr>
            <w:tcW w:w="2790" w:type="dxa"/>
          </w:tcPr>
          <w:p w14:paraId="130946FF" w14:textId="77777777" w:rsidR="001D1812" w:rsidRPr="0076301F" w:rsidRDefault="001D1812" w:rsidP="001D1812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65F554BD" w14:textId="22EADC10" w:rsidR="001D1812" w:rsidRPr="0076301F" w:rsidRDefault="001D1812" w:rsidP="001D181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0FC0C808" w14:textId="77777777" w:rsidR="001D1812" w:rsidRPr="0076301F" w:rsidRDefault="001D1812" w:rsidP="001D181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71C68790" w14:textId="413396AC" w:rsidR="001D1812" w:rsidRPr="0076301F" w:rsidRDefault="00F07A8D" w:rsidP="001D181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</w:tcPr>
          <w:p w14:paraId="684B830A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3EF0DD8" w14:textId="5C1ED273" w:rsidR="001D1812" w:rsidRPr="0076301F" w:rsidRDefault="00F07A8D" w:rsidP="001D181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</w:tcPr>
          <w:p w14:paraId="74F2F0EE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711D605" w14:textId="2D971D02" w:rsidR="001D1812" w:rsidRPr="0076301F" w:rsidRDefault="00F07A8D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724C4585" w14:textId="77777777" w:rsidR="001D1812" w:rsidRPr="0076301F" w:rsidRDefault="001D1812" w:rsidP="001D181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7313F8FF" w14:textId="5D800EAE" w:rsidR="001D1812" w:rsidRPr="0076301F" w:rsidRDefault="00F07A8D" w:rsidP="001D181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</w:tr>
      <w:tr w:rsidR="001D1812" w:rsidRPr="0076301F" w14:paraId="00963BF5" w14:textId="77777777" w:rsidTr="00F33AFE">
        <w:trPr>
          <w:trHeight w:val="144"/>
        </w:trPr>
        <w:tc>
          <w:tcPr>
            <w:tcW w:w="2790" w:type="dxa"/>
          </w:tcPr>
          <w:p w14:paraId="377A60E3" w14:textId="77777777" w:rsidR="001D1812" w:rsidRPr="0076301F" w:rsidRDefault="001D1812" w:rsidP="001D1812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เอ เทค เท็กซ์ไทล์ จำกัด </w:t>
            </w:r>
          </w:p>
        </w:tc>
        <w:tc>
          <w:tcPr>
            <w:tcW w:w="1980" w:type="dxa"/>
          </w:tcPr>
          <w:p w14:paraId="6CE3BF6D" w14:textId="77777777" w:rsidR="001D1812" w:rsidRPr="0076301F" w:rsidRDefault="001D1812" w:rsidP="001D181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7833A611" w14:textId="77777777" w:rsidR="001D1812" w:rsidRPr="0076301F" w:rsidRDefault="001D1812" w:rsidP="001D181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076C28C" w14:textId="77777777" w:rsidR="001D1812" w:rsidRPr="0076301F" w:rsidRDefault="001D1812" w:rsidP="001D181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712761D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A49F6C0" w14:textId="77777777" w:rsidR="001D1812" w:rsidRPr="0076301F" w:rsidRDefault="001D1812" w:rsidP="001D181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28BF0C7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DA0D1A5" w14:textId="77777777" w:rsidR="001D1812" w:rsidRPr="0076301F" w:rsidRDefault="001D1812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D976820" w14:textId="77777777" w:rsidR="001D1812" w:rsidRPr="0076301F" w:rsidRDefault="001D1812" w:rsidP="001D181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648294E0" w14:textId="77777777" w:rsidR="001D1812" w:rsidRPr="0076301F" w:rsidRDefault="001D1812" w:rsidP="001D181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D1812" w:rsidRPr="0076301F" w14:paraId="20FFAC85" w14:textId="77777777" w:rsidTr="00F33AFE">
        <w:trPr>
          <w:trHeight w:val="144"/>
        </w:trPr>
        <w:tc>
          <w:tcPr>
            <w:tcW w:w="2790" w:type="dxa"/>
          </w:tcPr>
          <w:p w14:paraId="1E86CCAB" w14:textId="77777777" w:rsidR="001D1812" w:rsidRPr="0076301F" w:rsidRDefault="001D1812" w:rsidP="001D1812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34668B79" w14:textId="222DA1C3" w:rsidR="001D1812" w:rsidRPr="0076301F" w:rsidRDefault="001D1812" w:rsidP="001D181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5D016DA5" w14:textId="77777777" w:rsidR="001D1812" w:rsidRPr="0076301F" w:rsidRDefault="001D1812" w:rsidP="001D181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1AD83C7B" w14:textId="2D8BE796" w:rsidR="001D1812" w:rsidRPr="0076301F" w:rsidRDefault="00F07A8D" w:rsidP="001D181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39</w:t>
            </w:r>
          </w:p>
        </w:tc>
        <w:tc>
          <w:tcPr>
            <w:tcW w:w="90" w:type="dxa"/>
          </w:tcPr>
          <w:p w14:paraId="7494FB45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27875F0" w14:textId="2D552554" w:rsidR="001D1812" w:rsidRPr="0076301F" w:rsidRDefault="00F07A8D" w:rsidP="001D181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38</w:t>
            </w:r>
          </w:p>
        </w:tc>
        <w:tc>
          <w:tcPr>
            <w:tcW w:w="90" w:type="dxa"/>
          </w:tcPr>
          <w:p w14:paraId="32513302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01E9DC1" w14:textId="0BC0684C" w:rsidR="001D1812" w:rsidRPr="0076301F" w:rsidRDefault="00F07A8D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</w:p>
        </w:tc>
        <w:tc>
          <w:tcPr>
            <w:tcW w:w="90" w:type="dxa"/>
          </w:tcPr>
          <w:p w14:paraId="6196E0A2" w14:textId="77777777" w:rsidR="001D1812" w:rsidRPr="0076301F" w:rsidRDefault="001D1812" w:rsidP="001D181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743499DD" w14:textId="2BB935BE" w:rsidR="001D1812" w:rsidRPr="0076301F" w:rsidRDefault="00F07A8D" w:rsidP="001D181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</w:p>
        </w:tc>
      </w:tr>
      <w:tr w:rsidR="001D1812" w:rsidRPr="0076301F" w14:paraId="2709CFB9" w14:textId="77777777" w:rsidTr="00F33AFE">
        <w:trPr>
          <w:trHeight w:val="144"/>
        </w:trPr>
        <w:tc>
          <w:tcPr>
            <w:tcW w:w="2790" w:type="dxa"/>
          </w:tcPr>
          <w:p w14:paraId="0B8A4043" w14:textId="77777777" w:rsidR="001D1812" w:rsidRPr="0076301F" w:rsidRDefault="001D1812" w:rsidP="001D181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80" w:type="dxa"/>
          </w:tcPr>
          <w:p w14:paraId="51D00AED" w14:textId="77777777" w:rsidR="001D1812" w:rsidRPr="0076301F" w:rsidRDefault="001D1812" w:rsidP="001D181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354015F7" w14:textId="77777777" w:rsidR="001D1812" w:rsidRPr="0076301F" w:rsidRDefault="001D1812" w:rsidP="001D181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69785D6" w14:textId="77777777" w:rsidR="001D1812" w:rsidRPr="0076301F" w:rsidRDefault="001D1812" w:rsidP="001D181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DF64C2B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CD4D6F9" w14:textId="77777777" w:rsidR="001D1812" w:rsidRPr="0076301F" w:rsidRDefault="001D1812" w:rsidP="001D181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C4807FD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2676694" w14:textId="77777777" w:rsidR="001D1812" w:rsidRPr="0076301F" w:rsidRDefault="001D1812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3D7045E" w14:textId="77777777" w:rsidR="001D1812" w:rsidRPr="0076301F" w:rsidRDefault="001D1812" w:rsidP="001D181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1ACF8ABA" w14:textId="77777777" w:rsidR="001D1812" w:rsidRPr="0076301F" w:rsidRDefault="001D1812" w:rsidP="001D181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D1812" w:rsidRPr="0076301F" w14:paraId="0F7CF6C7" w14:textId="77777777" w:rsidTr="00F33AFE">
        <w:trPr>
          <w:trHeight w:val="144"/>
        </w:trPr>
        <w:tc>
          <w:tcPr>
            <w:tcW w:w="2790" w:type="dxa"/>
          </w:tcPr>
          <w:p w14:paraId="3E72B0FE" w14:textId="77777777" w:rsidR="001D1812" w:rsidRPr="0076301F" w:rsidRDefault="001D1812" w:rsidP="001D1812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50FCD05F" w14:textId="5853CB5A" w:rsidR="001D1812" w:rsidRPr="0076301F" w:rsidRDefault="001D1812" w:rsidP="001D181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0DD2AD06" w14:textId="77777777" w:rsidR="001D1812" w:rsidRPr="0076301F" w:rsidRDefault="001D1812" w:rsidP="001D181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664470DB" w14:textId="637C7AB4" w:rsidR="001D1812" w:rsidRPr="0076301F" w:rsidRDefault="00F07A8D" w:rsidP="001D181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57</w:t>
            </w:r>
          </w:p>
        </w:tc>
        <w:tc>
          <w:tcPr>
            <w:tcW w:w="90" w:type="dxa"/>
          </w:tcPr>
          <w:p w14:paraId="6AAA6BCE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6F6AD68" w14:textId="30EB50DF" w:rsidR="001D1812" w:rsidRPr="0076301F" w:rsidRDefault="00F07A8D" w:rsidP="001D181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61</w:t>
            </w:r>
          </w:p>
        </w:tc>
        <w:tc>
          <w:tcPr>
            <w:tcW w:w="90" w:type="dxa"/>
          </w:tcPr>
          <w:p w14:paraId="60673403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24350FF" w14:textId="66730C7B" w:rsidR="001D1812" w:rsidRPr="0076301F" w:rsidRDefault="00F07A8D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</w:p>
        </w:tc>
        <w:tc>
          <w:tcPr>
            <w:tcW w:w="90" w:type="dxa"/>
          </w:tcPr>
          <w:p w14:paraId="1B8734C9" w14:textId="77777777" w:rsidR="001D1812" w:rsidRPr="0076301F" w:rsidRDefault="001D1812" w:rsidP="001D1812">
            <w:pPr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2D00B719" w14:textId="2B6B9570" w:rsidR="001D1812" w:rsidRPr="0076301F" w:rsidRDefault="00F07A8D" w:rsidP="001D181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</w:p>
        </w:tc>
      </w:tr>
      <w:tr w:rsidR="001D1812" w:rsidRPr="0076301F" w14:paraId="5BFF402E" w14:textId="77777777" w:rsidTr="00F33AFE">
        <w:trPr>
          <w:trHeight w:val="144"/>
        </w:trPr>
        <w:tc>
          <w:tcPr>
            <w:tcW w:w="2790" w:type="dxa"/>
          </w:tcPr>
          <w:p w14:paraId="4813E8B7" w14:textId="77777777" w:rsidR="001D1812" w:rsidRPr="0076301F" w:rsidRDefault="001D1812" w:rsidP="001D181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 </w:t>
            </w: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อินเตอร์เนชั่นแนล ฮ่องกง จำกัด</w:t>
            </w:r>
          </w:p>
        </w:tc>
        <w:tc>
          <w:tcPr>
            <w:tcW w:w="1980" w:type="dxa"/>
          </w:tcPr>
          <w:p w14:paraId="3ED385B4" w14:textId="77777777" w:rsidR="001D1812" w:rsidRPr="0076301F" w:rsidRDefault="001D1812" w:rsidP="001D181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53BD2055" w14:textId="77777777" w:rsidR="001D1812" w:rsidRPr="0076301F" w:rsidRDefault="001D1812" w:rsidP="001D181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98E43D5" w14:textId="77777777" w:rsidR="001D1812" w:rsidRPr="0076301F" w:rsidRDefault="001D1812" w:rsidP="001D181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1CD0BE3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24DBE36" w14:textId="77777777" w:rsidR="001D1812" w:rsidRPr="0076301F" w:rsidRDefault="001D1812" w:rsidP="001D181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B86E0AE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066537F" w14:textId="77777777" w:rsidR="001D1812" w:rsidRPr="0076301F" w:rsidRDefault="001D1812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09DF259" w14:textId="77777777" w:rsidR="001D1812" w:rsidRPr="0076301F" w:rsidRDefault="001D1812" w:rsidP="001D181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2667178D" w14:textId="77777777" w:rsidR="001D1812" w:rsidRPr="0076301F" w:rsidRDefault="001D1812" w:rsidP="001D181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D1812" w:rsidRPr="0076301F" w14:paraId="13CAB306" w14:textId="77777777" w:rsidTr="00F33AFE">
        <w:trPr>
          <w:trHeight w:val="144"/>
        </w:trPr>
        <w:tc>
          <w:tcPr>
            <w:tcW w:w="2790" w:type="dxa"/>
          </w:tcPr>
          <w:p w14:paraId="6A4E1B3F" w14:textId="77777777" w:rsidR="001D1812" w:rsidRPr="0076301F" w:rsidRDefault="001D1812" w:rsidP="001D1812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5178275D" w14:textId="4893BC54" w:rsidR="001D1812" w:rsidRPr="0076301F" w:rsidRDefault="001D1812" w:rsidP="001D181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098AEEB5" w14:textId="77777777" w:rsidR="001D1812" w:rsidRPr="0076301F" w:rsidRDefault="001D1812" w:rsidP="001D181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31F45A04" w14:textId="6E89ED9D" w:rsidR="001D1812" w:rsidRPr="0076301F" w:rsidRDefault="00F07A8D" w:rsidP="001D181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71</w:t>
            </w:r>
          </w:p>
        </w:tc>
        <w:tc>
          <w:tcPr>
            <w:tcW w:w="90" w:type="dxa"/>
          </w:tcPr>
          <w:p w14:paraId="062E1124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05442B5" w14:textId="3351B53A" w:rsidR="001D1812" w:rsidRPr="0076301F" w:rsidRDefault="00F07A8D" w:rsidP="001D181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101</w:t>
            </w:r>
          </w:p>
        </w:tc>
        <w:tc>
          <w:tcPr>
            <w:tcW w:w="90" w:type="dxa"/>
          </w:tcPr>
          <w:p w14:paraId="2B8FEF2C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BD74785" w14:textId="54DCD394" w:rsidR="001D1812" w:rsidRPr="0076301F" w:rsidRDefault="00F07A8D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71</w:t>
            </w:r>
          </w:p>
        </w:tc>
        <w:tc>
          <w:tcPr>
            <w:tcW w:w="90" w:type="dxa"/>
          </w:tcPr>
          <w:p w14:paraId="1CDF9FAC" w14:textId="77777777" w:rsidR="001D1812" w:rsidRPr="0076301F" w:rsidRDefault="001D1812" w:rsidP="001D181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49FD419B" w14:textId="272474E5" w:rsidR="001D1812" w:rsidRPr="0076301F" w:rsidRDefault="00F07A8D" w:rsidP="001D181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101</w:t>
            </w:r>
          </w:p>
        </w:tc>
      </w:tr>
      <w:tr w:rsidR="001D1812" w:rsidRPr="0076301F" w14:paraId="1DEBF0A6" w14:textId="77777777" w:rsidTr="00F33AFE">
        <w:trPr>
          <w:trHeight w:val="144"/>
        </w:trPr>
        <w:tc>
          <w:tcPr>
            <w:tcW w:w="2790" w:type="dxa"/>
          </w:tcPr>
          <w:p w14:paraId="6242AD3E" w14:textId="77777777" w:rsidR="001D1812" w:rsidRPr="0076301F" w:rsidRDefault="001D1812" w:rsidP="001D181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เอส แอนด์ เจ อินเตอร์เนชั่นแนล </w:t>
            </w:r>
          </w:p>
        </w:tc>
        <w:tc>
          <w:tcPr>
            <w:tcW w:w="1980" w:type="dxa"/>
          </w:tcPr>
          <w:p w14:paraId="32FD08FA" w14:textId="77777777" w:rsidR="001D1812" w:rsidRPr="0076301F" w:rsidRDefault="001D1812" w:rsidP="001D181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304E366A" w14:textId="77777777" w:rsidR="001D1812" w:rsidRPr="0076301F" w:rsidRDefault="001D1812" w:rsidP="001D181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438A40F2" w14:textId="77777777" w:rsidR="001D1812" w:rsidRPr="0076301F" w:rsidRDefault="001D1812" w:rsidP="001D181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9EA65D9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051F8D2" w14:textId="77777777" w:rsidR="001D1812" w:rsidRPr="0076301F" w:rsidRDefault="001D1812" w:rsidP="001D181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3C3529B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744AE44" w14:textId="77777777" w:rsidR="001D1812" w:rsidRPr="0076301F" w:rsidRDefault="001D1812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0DE5C1E" w14:textId="77777777" w:rsidR="001D1812" w:rsidRPr="0076301F" w:rsidRDefault="001D1812" w:rsidP="001D181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0D80B6A8" w14:textId="77777777" w:rsidR="001D1812" w:rsidRPr="0076301F" w:rsidRDefault="001D1812" w:rsidP="001D181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D1812" w:rsidRPr="0076301F" w14:paraId="7384CB3D" w14:textId="77777777" w:rsidTr="00F33AFE">
        <w:trPr>
          <w:trHeight w:val="144"/>
        </w:trPr>
        <w:tc>
          <w:tcPr>
            <w:tcW w:w="2790" w:type="dxa"/>
          </w:tcPr>
          <w:p w14:paraId="7F7BCAD2" w14:textId="77777777" w:rsidR="001D1812" w:rsidRPr="0076301F" w:rsidRDefault="001D1812" w:rsidP="001D1812">
            <w:pPr>
              <w:snapToGrid w:val="0"/>
              <w:ind w:left="468" w:hanging="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เอนเตอร์ไพรส์ จำกัด (มหาชน)</w:t>
            </w:r>
          </w:p>
        </w:tc>
        <w:tc>
          <w:tcPr>
            <w:tcW w:w="1980" w:type="dxa"/>
          </w:tcPr>
          <w:p w14:paraId="4B20D52C" w14:textId="2A185723" w:rsidR="001D1812" w:rsidRPr="0076301F" w:rsidRDefault="001D1812" w:rsidP="001D181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459ECEA1" w14:textId="77777777" w:rsidR="001D1812" w:rsidRPr="0076301F" w:rsidRDefault="001D1812" w:rsidP="001D181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7869C190" w14:textId="1607A863" w:rsidR="001D1812" w:rsidRPr="0076301F" w:rsidRDefault="00F07A8D" w:rsidP="001D181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</w:tcPr>
          <w:p w14:paraId="0C33B1AB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633A671" w14:textId="473D6796" w:rsidR="001D1812" w:rsidRPr="0076301F" w:rsidRDefault="00F07A8D" w:rsidP="001D181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</w:tcPr>
          <w:p w14:paraId="7685152A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A89DD79" w14:textId="5898CA07" w:rsidR="001D1812" w:rsidRPr="0076301F" w:rsidRDefault="00F07A8D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</w:tcPr>
          <w:p w14:paraId="4602567B" w14:textId="77777777" w:rsidR="001D1812" w:rsidRPr="0076301F" w:rsidRDefault="001D1812" w:rsidP="001D181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62BC7942" w14:textId="5379C81C" w:rsidR="001D1812" w:rsidRPr="0076301F" w:rsidRDefault="00F07A8D" w:rsidP="001D181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</w:tr>
      <w:tr w:rsidR="001D1812" w:rsidRPr="0076301F" w14:paraId="335985E9" w14:textId="77777777" w:rsidTr="00F33AFE">
        <w:trPr>
          <w:trHeight w:val="144"/>
        </w:trPr>
        <w:tc>
          <w:tcPr>
            <w:tcW w:w="2790" w:type="dxa"/>
          </w:tcPr>
          <w:p w14:paraId="4875E370" w14:textId="77777777" w:rsidR="001D1812" w:rsidRPr="0076301F" w:rsidRDefault="001D1812" w:rsidP="001D181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 ไทยทาเคดะเลซ จำกัด</w:t>
            </w:r>
          </w:p>
        </w:tc>
        <w:tc>
          <w:tcPr>
            <w:tcW w:w="1980" w:type="dxa"/>
          </w:tcPr>
          <w:p w14:paraId="6DA31853" w14:textId="77777777" w:rsidR="001D1812" w:rsidRPr="0076301F" w:rsidRDefault="001D1812" w:rsidP="001D181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24E923C9" w14:textId="77777777" w:rsidR="001D1812" w:rsidRPr="0076301F" w:rsidRDefault="001D1812" w:rsidP="001D181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F0EA4C6" w14:textId="77777777" w:rsidR="001D1812" w:rsidRPr="0076301F" w:rsidRDefault="001D1812" w:rsidP="001D181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FD3EFBD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0A0D4CA" w14:textId="77777777" w:rsidR="001D1812" w:rsidRPr="0076301F" w:rsidRDefault="001D1812" w:rsidP="001D181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5102CE3" w14:textId="77777777" w:rsidR="001D1812" w:rsidRPr="0076301F" w:rsidRDefault="001D1812" w:rsidP="001D181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896E2B3" w14:textId="77777777" w:rsidR="001D1812" w:rsidRPr="0076301F" w:rsidRDefault="001D1812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F83A585" w14:textId="77777777" w:rsidR="001D1812" w:rsidRPr="0076301F" w:rsidRDefault="001D1812" w:rsidP="001D181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2871DDDF" w14:textId="77777777" w:rsidR="001D1812" w:rsidRPr="0076301F" w:rsidRDefault="001D1812" w:rsidP="001D181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D1812" w:rsidRPr="0076301F" w14:paraId="65196160" w14:textId="77777777" w:rsidTr="00F33AFE">
        <w:trPr>
          <w:trHeight w:val="144"/>
        </w:trPr>
        <w:tc>
          <w:tcPr>
            <w:tcW w:w="2790" w:type="dxa"/>
          </w:tcPr>
          <w:p w14:paraId="0C730394" w14:textId="77777777" w:rsidR="001D1812" w:rsidRPr="0076301F" w:rsidRDefault="001D1812" w:rsidP="001D1812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335D06A1" w14:textId="0A019549" w:rsidR="001D1812" w:rsidRPr="0076301F" w:rsidRDefault="001D1812" w:rsidP="001D181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12D41B5E" w14:textId="77777777" w:rsidR="001D1812" w:rsidRPr="0076301F" w:rsidRDefault="001D1812" w:rsidP="001D181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6E2AA68F" w14:textId="2A2E34A8" w:rsidR="001D1812" w:rsidRPr="0076301F" w:rsidRDefault="00F07A8D" w:rsidP="001D181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</w:tcPr>
          <w:p w14:paraId="7544ABBD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67D7229" w14:textId="2668513C" w:rsidR="001D1812" w:rsidRPr="0076301F" w:rsidRDefault="00F07A8D" w:rsidP="001D181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</w:tcPr>
          <w:p w14:paraId="75917C83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962A3D3" w14:textId="27024739" w:rsidR="001D1812" w:rsidRPr="0076301F" w:rsidRDefault="00F07A8D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0833C7C6" w14:textId="77777777" w:rsidR="001D1812" w:rsidRPr="0076301F" w:rsidRDefault="001D1812" w:rsidP="001D181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45839C8B" w14:textId="05707D03" w:rsidR="001D1812" w:rsidRPr="0076301F" w:rsidRDefault="00F07A8D" w:rsidP="001D181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</w:tr>
      <w:tr w:rsidR="001D1812" w:rsidRPr="0076301F" w14:paraId="24C2173D" w14:textId="77777777" w:rsidTr="00F33AFE">
        <w:trPr>
          <w:trHeight w:val="144"/>
        </w:trPr>
        <w:tc>
          <w:tcPr>
            <w:tcW w:w="2790" w:type="dxa"/>
          </w:tcPr>
          <w:p w14:paraId="19B99AC3" w14:textId="77777777" w:rsidR="001D1812" w:rsidRPr="0076301F" w:rsidRDefault="001D1812" w:rsidP="001D1812">
            <w:pPr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 อินเตอร์เนชั่นแนล แลบบอราทอรีส์</w:t>
            </w:r>
          </w:p>
        </w:tc>
        <w:tc>
          <w:tcPr>
            <w:tcW w:w="1980" w:type="dxa"/>
          </w:tcPr>
          <w:p w14:paraId="0072DA20" w14:textId="77777777" w:rsidR="001D1812" w:rsidRPr="0076301F" w:rsidRDefault="001D1812" w:rsidP="001D181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5126A257" w14:textId="77777777" w:rsidR="001D1812" w:rsidRPr="0076301F" w:rsidRDefault="001D1812" w:rsidP="001D181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22EBD98" w14:textId="77777777" w:rsidR="001D1812" w:rsidRPr="0076301F" w:rsidRDefault="001D1812" w:rsidP="001D181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62C5B4A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EB71560" w14:textId="77777777" w:rsidR="001D1812" w:rsidRPr="0076301F" w:rsidRDefault="001D1812" w:rsidP="001D181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0BBE881" w14:textId="77777777" w:rsidR="001D1812" w:rsidRPr="0076301F" w:rsidRDefault="001D1812" w:rsidP="001D181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3D37488" w14:textId="77777777" w:rsidR="001D1812" w:rsidRPr="0076301F" w:rsidRDefault="001D1812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22A4CD1" w14:textId="77777777" w:rsidR="001D1812" w:rsidRPr="0076301F" w:rsidRDefault="001D1812" w:rsidP="001D181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2BD1A560" w14:textId="77777777" w:rsidR="001D1812" w:rsidRPr="0076301F" w:rsidRDefault="001D1812" w:rsidP="001D181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D1812" w:rsidRPr="0076301F" w14:paraId="78400580" w14:textId="77777777" w:rsidTr="00F33AFE">
        <w:trPr>
          <w:trHeight w:val="144"/>
        </w:trPr>
        <w:tc>
          <w:tcPr>
            <w:tcW w:w="2790" w:type="dxa"/>
          </w:tcPr>
          <w:p w14:paraId="450254F4" w14:textId="77777777" w:rsidR="001D1812" w:rsidRPr="0076301F" w:rsidRDefault="001D1812" w:rsidP="001D1812">
            <w:pPr>
              <w:snapToGrid w:val="0"/>
              <w:ind w:left="468" w:hanging="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980" w:type="dxa"/>
          </w:tcPr>
          <w:p w14:paraId="0581EDA9" w14:textId="489C4AF1" w:rsidR="001D1812" w:rsidRPr="0076301F" w:rsidRDefault="001D1812" w:rsidP="001D181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648717C7" w14:textId="77777777" w:rsidR="001D1812" w:rsidRPr="0076301F" w:rsidRDefault="001D1812" w:rsidP="001D181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2DA80DA7" w14:textId="24243F10" w:rsidR="001D1812" w:rsidRPr="0076301F" w:rsidRDefault="00F07A8D" w:rsidP="001D181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</w:tcPr>
          <w:p w14:paraId="232089C6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2523D0F" w14:textId="4908A515" w:rsidR="001D1812" w:rsidRPr="0076301F" w:rsidRDefault="00F07A8D" w:rsidP="001D181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  <w:tc>
          <w:tcPr>
            <w:tcW w:w="90" w:type="dxa"/>
          </w:tcPr>
          <w:p w14:paraId="17FD30E8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74A008E" w14:textId="569DADDE" w:rsidR="001D1812" w:rsidRPr="0076301F" w:rsidRDefault="00F07A8D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</w:tcPr>
          <w:p w14:paraId="1D044458" w14:textId="77777777" w:rsidR="001D1812" w:rsidRPr="0076301F" w:rsidRDefault="001D1812" w:rsidP="001D181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47BEA801" w14:textId="263D47EE" w:rsidR="001D1812" w:rsidRPr="0076301F" w:rsidRDefault="00F07A8D" w:rsidP="001D181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</w:tr>
      <w:tr w:rsidR="001D1812" w:rsidRPr="0076301F" w14:paraId="0906CB76" w14:textId="77777777" w:rsidTr="00F33AFE">
        <w:trPr>
          <w:trHeight w:val="144"/>
        </w:trPr>
        <w:tc>
          <w:tcPr>
            <w:tcW w:w="2790" w:type="dxa"/>
          </w:tcPr>
          <w:p w14:paraId="4B200938" w14:textId="77777777" w:rsidR="001D1812" w:rsidRPr="0076301F" w:rsidRDefault="001D1812" w:rsidP="001D181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 ราชาอูชิโน จำกัด</w:t>
            </w:r>
          </w:p>
        </w:tc>
        <w:tc>
          <w:tcPr>
            <w:tcW w:w="1980" w:type="dxa"/>
          </w:tcPr>
          <w:p w14:paraId="270E7DCA" w14:textId="77777777" w:rsidR="001D1812" w:rsidRPr="0076301F" w:rsidRDefault="001D1812" w:rsidP="001D181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71FC7D0E" w14:textId="77777777" w:rsidR="001D1812" w:rsidRPr="0076301F" w:rsidRDefault="001D1812" w:rsidP="001D181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E5677A5" w14:textId="77777777" w:rsidR="001D1812" w:rsidRPr="0076301F" w:rsidRDefault="001D1812" w:rsidP="001D181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638F4FE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21B9E72" w14:textId="77777777" w:rsidR="001D1812" w:rsidRPr="0076301F" w:rsidRDefault="001D1812" w:rsidP="001D181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89A6403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5FBB6CF" w14:textId="77777777" w:rsidR="001D1812" w:rsidRPr="0076301F" w:rsidRDefault="001D1812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4A0F65F" w14:textId="77777777" w:rsidR="001D1812" w:rsidRPr="0076301F" w:rsidRDefault="001D1812" w:rsidP="001D181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7E1865D0" w14:textId="77777777" w:rsidR="001D1812" w:rsidRPr="0076301F" w:rsidRDefault="001D1812" w:rsidP="001D181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D1812" w:rsidRPr="0076301F" w14:paraId="31B53798" w14:textId="77777777" w:rsidTr="00F33AFE">
        <w:trPr>
          <w:trHeight w:val="144"/>
        </w:trPr>
        <w:tc>
          <w:tcPr>
            <w:tcW w:w="2790" w:type="dxa"/>
          </w:tcPr>
          <w:p w14:paraId="64B81ABF" w14:textId="77777777" w:rsidR="001D1812" w:rsidRPr="0076301F" w:rsidRDefault="001D1812" w:rsidP="001D1812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    </w:t>
            </w:r>
            <w:r w:rsidRPr="0076301F">
              <w:rPr>
                <w:rFonts w:ascii="Angsana New" w:hAnsi="Angsana New" w:cs="Angsana New"/>
                <w:spacing w:val="-9"/>
                <w:sz w:val="20"/>
                <w:szCs w:val="20"/>
                <w:cs/>
                <w:lang w:val="en-US"/>
              </w:rPr>
              <w:t xml:space="preserve">     </w:t>
            </w:r>
          </w:p>
        </w:tc>
        <w:tc>
          <w:tcPr>
            <w:tcW w:w="1980" w:type="dxa"/>
          </w:tcPr>
          <w:p w14:paraId="05E70A06" w14:textId="08557829" w:rsidR="001D1812" w:rsidRPr="0076301F" w:rsidRDefault="001D1812" w:rsidP="001D181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0B784C98" w14:textId="77777777" w:rsidR="001D1812" w:rsidRPr="0076301F" w:rsidRDefault="001D1812" w:rsidP="001D181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211F107A" w14:textId="6287527C" w:rsidR="001D1812" w:rsidRPr="0076301F" w:rsidRDefault="00F07A8D" w:rsidP="001D181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3FC7E712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2F873B4" w14:textId="13831973" w:rsidR="001D1812" w:rsidRPr="0076301F" w:rsidRDefault="00F07A8D" w:rsidP="001D181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407BBC3F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5F1A077" w14:textId="27B49038" w:rsidR="001D1812" w:rsidRPr="0076301F" w:rsidRDefault="00F07A8D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01A5DE6F" w14:textId="77777777" w:rsidR="001D1812" w:rsidRPr="0076301F" w:rsidRDefault="001D1812" w:rsidP="001D181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5352FCB3" w14:textId="0287C499" w:rsidR="001D1812" w:rsidRPr="0076301F" w:rsidRDefault="00F07A8D" w:rsidP="001D181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</w:tr>
      <w:tr w:rsidR="001D1812" w:rsidRPr="0076301F" w14:paraId="028E8E59" w14:textId="77777777" w:rsidTr="00F33AFE">
        <w:trPr>
          <w:trHeight w:val="144"/>
        </w:trPr>
        <w:tc>
          <w:tcPr>
            <w:tcW w:w="2790" w:type="dxa"/>
          </w:tcPr>
          <w:p w14:paraId="10229BFC" w14:textId="77777777" w:rsidR="001D1812" w:rsidRPr="0076301F" w:rsidRDefault="001D1812" w:rsidP="001D181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80" w:type="dxa"/>
          </w:tcPr>
          <w:p w14:paraId="1AC6DD41" w14:textId="77777777" w:rsidR="001D1812" w:rsidRPr="0076301F" w:rsidRDefault="001D1812" w:rsidP="001D181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1170" w:type="dxa"/>
          </w:tcPr>
          <w:p w14:paraId="5A22BDC2" w14:textId="77777777" w:rsidR="001D1812" w:rsidRPr="0076301F" w:rsidRDefault="001D1812" w:rsidP="001D181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1D6AFB2" w14:textId="77777777" w:rsidR="001D1812" w:rsidRPr="0076301F" w:rsidRDefault="001D1812" w:rsidP="001D181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41EE894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0CD2FFD" w14:textId="77777777" w:rsidR="001D1812" w:rsidRPr="0076301F" w:rsidRDefault="001D1812" w:rsidP="001D181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AB6CC8F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1D26704" w14:textId="77777777" w:rsidR="001D1812" w:rsidRPr="0076301F" w:rsidRDefault="001D1812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FC6A87D" w14:textId="77777777" w:rsidR="001D1812" w:rsidRPr="0076301F" w:rsidRDefault="001D1812" w:rsidP="001D181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033AD1C8" w14:textId="77777777" w:rsidR="001D1812" w:rsidRPr="0076301F" w:rsidRDefault="001D1812" w:rsidP="001D181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D1812" w:rsidRPr="0076301F" w14:paraId="7412834B" w14:textId="77777777" w:rsidTr="00F33AFE">
        <w:trPr>
          <w:trHeight w:val="144"/>
        </w:trPr>
        <w:tc>
          <w:tcPr>
            <w:tcW w:w="2790" w:type="dxa"/>
          </w:tcPr>
          <w:p w14:paraId="31F791A6" w14:textId="77777777" w:rsidR="001D1812" w:rsidRPr="0076301F" w:rsidRDefault="001D1812" w:rsidP="001D181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019B6951" w14:textId="77777777" w:rsidR="001D1812" w:rsidRPr="0076301F" w:rsidRDefault="001D1812" w:rsidP="001D181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1170" w:type="dxa"/>
          </w:tcPr>
          <w:p w14:paraId="4223F65B" w14:textId="77777777" w:rsidR="001D1812" w:rsidRPr="0076301F" w:rsidRDefault="001D1812" w:rsidP="001D181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78AEE828" w14:textId="74B8BB69" w:rsidR="001D1812" w:rsidRPr="0076301F" w:rsidRDefault="00F07A8D" w:rsidP="001D181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52</w:t>
            </w:r>
          </w:p>
        </w:tc>
        <w:tc>
          <w:tcPr>
            <w:tcW w:w="90" w:type="dxa"/>
          </w:tcPr>
          <w:p w14:paraId="690D4FCC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EBB3C52" w14:textId="1458D2C6" w:rsidR="001D1812" w:rsidRPr="0076301F" w:rsidRDefault="00F07A8D" w:rsidP="001D181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79</w:t>
            </w:r>
          </w:p>
        </w:tc>
        <w:tc>
          <w:tcPr>
            <w:tcW w:w="90" w:type="dxa"/>
          </w:tcPr>
          <w:p w14:paraId="3005EF41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EB865CE" w14:textId="4084556F" w:rsidR="001D1812" w:rsidRPr="0076301F" w:rsidRDefault="00F07A8D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52</w:t>
            </w:r>
          </w:p>
        </w:tc>
        <w:tc>
          <w:tcPr>
            <w:tcW w:w="90" w:type="dxa"/>
          </w:tcPr>
          <w:p w14:paraId="33267DD5" w14:textId="77777777" w:rsidR="001D1812" w:rsidRPr="0076301F" w:rsidRDefault="001D1812" w:rsidP="001D181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66B620BB" w14:textId="0016B8CD" w:rsidR="001D1812" w:rsidRPr="0076301F" w:rsidRDefault="00F07A8D" w:rsidP="001D181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79</w:t>
            </w:r>
          </w:p>
        </w:tc>
      </w:tr>
      <w:tr w:rsidR="001D1812" w:rsidRPr="0076301F" w14:paraId="69DC175A" w14:textId="77777777" w:rsidTr="00F33AFE">
        <w:trPr>
          <w:trHeight w:val="144"/>
        </w:trPr>
        <w:tc>
          <w:tcPr>
            <w:tcW w:w="2790" w:type="dxa"/>
          </w:tcPr>
          <w:p w14:paraId="0543BA87" w14:textId="77777777" w:rsidR="001D1812" w:rsidRPr="0076301F" w:rsidRDefault="001D1812" w:rsidP="001D1812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บริษัท เมียนมาร์ </w:t>
            </w: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วาโก้ จำกัด</w:t>
            </w:r>
          </w:p>
        </w:tc>
        <w:tc>
          <w:tcPr>
            <w:tcW w:w="1980" w:type="dxa"/>
          </w:tcPr>
          <w:p w14:paraId="12577E46" w14:textId="77777777" w:rsidR="001D1812" w:rsidRPr="0076301F" w:rsidRDefault="001D1812" w:rsidP="001D181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419403DE" w14:textId="77777777" w:rsidR="001D1812" w:rsidRPr="0076301F" w:rsidRDefault="001D1812" w:rsidP="001D181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66653D94" w14:textId="341F7E8A" w:rsidR="001D1812" w:rsidRPr="0076301F" w:rsidRDefault="00F07A8D" w:rsidP="001D181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</w:p>
        </w:tc>
        <w:tc>
          <w:tcPr>
            <w:tcW w:w="90" w:type="dxa"/>
          </w:tcPr>
          <w:p w14:paraId="54F8401D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2C08136" w14:textId="1849836B" w:rsidR="001D1812" w:rsidRPr="0076301F" w:rsidRDefault="00F07A8D" w:rsidP="001D181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</w:p>
        </w:tc>
        <w:tc>
          <w:tcPr>
            <w:tcW w:w="90" w:type="dxa"/>
          </w:tcPr>
          <w:p w14:paraId="3E29C4F1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3752099" w14:textId="1E9781BA" w:rsidR="001D1812" w:rsidRPr="0076301F" w:rsidRDefault="00F07A8D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</w:p>
        </w:tc>
        <w:tc>
          <w:tcPr>
            <w:tcW w:w="90" w:type="dxa"/>
          </w:tcPr>
          <w:p w14:paraId="1F707FA0" w14:textId="77777777" w:rsidR="001D1812" w:rsidRPr="0076301F" w:rsidRDefault="001D1812" w:rsidP="001D181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39DCE222" w14:textId="4FA46F30" w:rsidR="001D1812" w:rsidRPr="0076301F" w:rsidRDefault="00F07A8D" w:rsidP="001D181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</w:p>
        </w:tc>
      </w:tr>
      <w:tr w:rsidR="001D1812" w:rsidRPr="0076301F" w14:paraId="6D74BDDA" w14:textId="77777777" w:rsidTr="00F33AFE">
        <w:trPr>
          <w:trHeight w:val="144"/>
        </w:trPr>
        <w:tc>
          <w:tcPr>
            <w:tcW w:w="2790" w:type="dxa"/>
          </w:tcPr>
          <w:p w14:paraId="3B78D234" w14:textId="77777777" w:rsidR="001D1812" w:rsidRPr="0076301F" w:rsidRDefault="001D1812" w:rsidP="001D181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</w:t>
            </w: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อุตสาหกิจ </w:t>
            </w: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980" w:type="dxa"/>
          </w:tcPr>
          <w:p w14:paraId="2524EE0F" w14:textId="77777777" w:rsidR="001D1812" w:rsidRPr="0076301F" w:rsidRDefault="001D1812" w:rsidP="001D181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14CD6EC6" w14:textId="77777777" w:rsidR="001D1812" w:rsidRPr="0076301F" w:rsidRDefault="001D1812" w:rsidP="001D181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281F53AF" w14:textId="1F7E4F20" w:rsidR="001D1812" w:rsidRPr="0076301F" w:rsidRDefault="00F07A8D" w:rsidP="001D181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54DA2B6D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0C0E00B" w14:textId="49100E2E" w:rsidR="001D1812" w:rsidRPr="0076301F" w:rsidRDefault="00F07A8D" w:rsidP="001D181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27</w:t>
            </w:r>
          </w:p>
        </w:tc>
        <w:tc>
          <w:tcPr>
            <w:tcW w:w="90" w:type="dxa"/>
          </w:tcPr>
          <w:p w14:paraId="125FF1F9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5D2871F" w14:textId="7693AC4B" w:rsidR="001D1812" w:rsidRPr="0076301F" w:rsidRDefault="00F07A8D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7896636F" w14:textId="77777777" w:rsidR="001D1812" w:rsidRPr="0076301F" w:rsidRDefault="001D1812" w:rsidP="001D181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3C719BDA" w14:textId="09FCF0B1" w:rsidR="001D1812" w:rsidRPr="0076301F" w:rsidRDefault="00F07A8D" w:rsidP="001D181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27</w:t>
            </w:r>
          </w:p>
        </w:tc>
      </w:tr>
      <w:tr w:rsidR="001D1812" w:rsidRPr="0076301F" w14:paraId="1BA326B2" w14:textId="77777777" w:rsidTr="00F33AFE">
        <w:trPr>
          <w:trHeight w:val="144"/>
        </w:trPr>
        <w:tc>
          <w:tcPr>
            <w:tcW w:w="2790" w:type="dxa"/>
          </w:tcPr>
          <w:p w14:paraId="32A45539" w14:textId="77777777" w:rsidR="001D1812" w:rsidRPr="0076301F" w:rsidRDefault="001D1812" w:rsidP="001D1812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980" w:type="dxa"/>
          </w:tcPr>
          <w:p w14:paraId="65663D74" w14:textId="77777777" w:rsidR="001D1812" w:rsidRPr="0076301F" w:rsidRDefault="001D1812" w:rsidP="001D181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E506B80" w14:textId="77777777" w:rsidR="001D1812" w:rsidRPr="0076301F" w:rsidRDefault="001D1812" w:rsidP="001D181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0E38D79C" w14:textId="0F6A9968" w:rsidR="001D1812" w:rsidRPr="0076301F" w:rsidRDefault="001D1812" w:rsidP="001D1812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5B42170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A738E24" w14:textId="5CE89BF9" w:rsidR="001D1812" w:rsidRPr="0076301F" w:rsidRDefault="001D1812" w:rsidP="001D1812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E20EDB9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04C823C" w14:textId="2D4B7638" w:rsidR="001D1812" w:rsidRPr="0076301F" w:rsidRDefault="00F07A8D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154</w:t>
            </w:r>
          </w:p>
        </w:tc>
        <w:tc>
          <w:tcPr>
            <w:tcW w:w="90" w:type="dxa"/>
          </w:tcPr>
          <w:p w14:paraId="422D2232" w14:textId="77777777" w:rsidR="001D1812" w:rsidRPr="0076301F" w:rsidRDefault="001D1812" w:rsidP="001D181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5885AF4E" w14:textId="6EB19416" w:rsidR="001D1812" w:rsidRPr="0076301F" w:rsidRDefault="00F07A8D" w:rsidP="001D181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157</w:t>
            </w:r>
          </w:p>
        </w:tc>
      </w:tr>
      <w:tr w:rsidR="001D1812" w:rsidRPr="0076301F" w14:paraId="222D6365" w14:textId="77777777" w:rsidTr="00F33AFE">
        <w:trPr>
          <w:trHeight w:val="144"/>
        </w:trPr>
        <w:tc>
          <w:tcPr>
            <w:tcW w:w="2790" w:type="dxa"/>
          </w:tcPr>
          <w:p w14:paraId="5D102898" w14:textId="77777777" w:rsidR="001D1812" w:rsidRPr="0076301F" w:rsidRDefault="001D1812" w:rsidP="001D181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980" w:type="dxa"/>
          </w:tcPr>
          <w:p w14:paraId="4FF23652" w14:textId="77777777" w:rsidR="001D1812" w:rsidRPr="0076301F" w:rsidRDefault="001D1812" w:rsidP="001D181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A1ABF3C" w14:textId="77777777" w:rsidR="001D1812" w:rsidRPr="0076301F" w:rsidRDefault="001D1812" w:rsidP="001D181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0F27134D" w14:textId="078BEBAC" w:rsidR="001D1812" w:rsidRPr="0076301F" w:rsidRDefault="001D1812" w:rsidP="001D1812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91C34C8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A21C541" w14:textId="414AA286" w:rsidR="001D1812" w:rsidRPr="0076301F" w:rsidRDefault="001D1812" w:rsidP="001D1812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C993E54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DF91620" w14:textId="09936975" w:rsidR="001D1812" w:rsidRPr="0076301F" w:rsidRDefault="00F07A8D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139</w:t>
            </w:r>
          </w:p>
        </w:tc>
        <w:tc>
          <w:tcPr>
            <w:tcW w:w="90" w:type="dxa"/>
          </w:tcPr>
          <w:p w14:paraId="77D29BF8" w14:textId="77777777" w:rsidR="001D1812" w:rsidRPr="0076301F" w:rsidRDefault="001D1812" w:rsidP="001D181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900" w:type="dxa"/>
            <w:gridSpan w:val="2"/>
          </w:tcPr>
          <w:p w14:paraId="65B66AD5" w14:textId="63FBF62C" w:rsidR="001D1812" w:rsidRPr="0076301F" w:rsidRDefault="00F07A8D" w:rsidP="001D181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77</w:t>
            </w:r>
          </w:p>
        </w:tc>
      </w:tr>
      <w:tr w:rsidR="001D1812" w:rsidRPr="0076301F" w14:paraId="20827F80" w14:textId="77777777" w:rsidTr="00F33AFE">
        <w:trPr>
          <w:trHeight w:val="144"/>
        </w:trPr>
        <w:tc>
          <w:tcPr>
            <w:tcW w:w="2790" w:type="dxa"/>
          </w:tcPr>
          <w:p w14:paraId="424AD064" w14:textId="77777777" w:rsidR="001D1812" w:rsidRPr="0076301F" w:rsidRDefault="001D1812" w:rsidP="001D181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980" w:type="dxa"/>
          </w:tcPr>
          <w:p w14:paraId="4B2956BB" w14:textId="77777777" w:rsidR="001D1812" w:rsidRPr="0076301F" w:rsidRDefault="001D1812" w:rsidP="001D181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BF12BF0" w14:textId="77777777" w:rsidR="001D1812" w:rsidRPr="0076301F" w:rsidRDefault="001D1812" w:rsidP="001D181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3E2F4E29" w14:textId="1DDCE480" w:rsidR="001D1812" w:rsidRPr="0076301F" w:rsidRDefault="001D1812" w:rsidP="001D1812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7D648AC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2AEB6CB" w14:textId="11FDC641" w:rsidR="001D1812" w:rsidRPr="0076301F" w:rsidRDefault="001D1812" w:rsidP="001D1812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3A74815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38552A0" w14:textId="53CB6633" w:rsidR="001D1812" w:rsidRPr="0076301F" w:rsidRDefault="00F07A8D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58</w:t>
            </w:r>
          </w:p>
        </w:tc>
        <w:tc>
          <w:tcPr>
            <w:tcW w:w="90" w:type="dxa"/>
          </w:tcPr>
          <w:p w14:paraId="5CBFADD9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407D430F" w14:textId="203D44D6" w:rsidR="001D1812" w:rsidRPr="0076301F" w:rsidRDefault="00F07A8D" w:rsidP="001D181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64</w:t>
            </w:r>
          </w:p>
        </w:tc>
      </w:tr>
      <w:tr w:rsidR="001D1812" w:rsidRPr="0076301F" w14:paraId="73E54AAD" w14:textId="77777777" w:rsidTr="00F33AFE">
        <w:trPr>
          <w:trHeight w:val="144"/>
        </w:trPr>
        <w:tc>
          <w:tcPr>
            <w:tcW w:w="2790" w:type="dxa"/>
          </w:tcPr>
          <w:p w14:paraId="49621E4D" w14:textId="77777777" w:rsidR="001D1812" w:rsidRPr="0076301F" w:rsidRDefault="001D1812" w:rsidP="001D181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980" w:type="dxa"/>
          </w:tcPr>
          <w:p w14:paraId="543150C7" w14:textId="77777777" w:rsidR="001D1812" w:rsidRPr="0076301F" w:rsidRDefault="001D1812" w:rsidP="001D181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2F4D636" w14:textId="77777777" w:rsidR="001D1812" w:rsidRPr="0076301F" w:rsidRDefault="001D1812" w:rsidP="001D181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</w:tcPr>
          <w:p w14:paraId="05CA8906" w14:textId="3E36D320" w:rsidR="001D1812" w:rsidRPr="0076301F" w:rsidRDefault="001D1812" w:rsidP="001D1812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5F74F86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BB295D2" w14:textId="7D23BEBF" w:rsidR="001D1812" w:rsidRPr="0076301F" w:rsidRDefault="001D1812" w:rsidP="001D1812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D2A7527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0DD272A" w14:textId="4A8B7BBA" w:rsidR="001D1812" w:rsidRPr="0076301F" w:rsidRDefault="001D1812" w:rsidP="001D1812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F3479D4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4B32B8B8" w14:textId="2266C47F" w:rsidR="001D1812" w:rsidRPr="0076301F" w:rsidRDefault="00F07A8D" w:rsidP="001D181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79</w:t>
            </w:r>
          </w:p>
        </w:tc>
      </w:tr>
      <w:tr w:rsidR="001D1812" w:rsidRPr="0076301F" w14:paraId="40CF578D" w14:textId="77777777" w:rsidTr="00F33AFE">
        <w:trPr>
          <w:trHeight w:val="144"/>
        </w:trPr>
        <w:tc>
          <w:tcPr>
            <w:tcW w:w="2790" w:type="dxa"/>
          </w:tcPr>
          <w:p w14:paraId="3E6EB4E7" w14:textId="3DBA8AA2" w:rsidR="001D1812" w:rsidRPr="0076301F" w:rsidRDefault="001D1812" w:rsidP="001D181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โทรา 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1010</w:t>
            </w: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1980" w:type="dxa"/>
          </w:tcPr>
          <w:p w14:paraId="381EC4AE" w14:textId="77777777" w:rsidR="001D1812" w:rsidRPr="0076301F" w:rsidRDefault="001D1812" w:rsidP="001D181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F6C1AFC" w14:textId="77777777" w:rsidR="001D1812" w:rsidRPr="0076301F" w:rsidRDefault="001D1812" w:rsidP="001D181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vAlign w:val="center"/>
          </w:tcPr>
          <w:p w14:paraId="4153EBDF" w14:textId="584E372F" w:rsidR="001D1812" w:rsidRPr="0076301F" w:rsidRDefault="001D1812" w:rsidP="001D1812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B8C97F0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6BADA86D" w14:textId="0DD91C1B" w:rsidR="001D1812" w:rsidRPr="0076301F" w:rsidRDefault="001D1812" w:rsidP="001D1812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023606D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6836EEC4" w14:textId="547523DD" w:rsidR="001D1812" w:rsidRPr="0076301F" w:rsidRDefault="00F07A8D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  <w:tc>
          <w:tcPr>
            <w:tcW w:w="90" w:type="dxa"/>
          </w:tcPr>
          <w:p w14:paraId="1E72C5C0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41911DF" w14:textId="7A2D321C" w:rsidR="001D1812" w:rsidRPr="0076301F" w:rsidRDefault="00F07A8D" w:rsidP="001D181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37</w:t>
            </w:r>
          </w:p>
        </w:tc>
      </w:tr>
      <w:tr w:rsidR="001D1812" w:rsidRPr="0076301F" w14:paraId="10C8886B" w14:textId="77777777" w:rsidTr="00F33AFE">
        <w:trPr>
          <w:trHeight w:val="144"/>
        </w:trPr>
        <w:tc>
          <w:tcPr>
            <w:tcW w:w="2790" w:type="dxa"/>
          </w:tcPr>
          <w:p w14:paraId="6D5E9742" w14:textId="77777777" w:rsidR="001D1812" w:rsidRPr="0076301F" w:rsidRDefault="001D1812" w:rsidP="001D181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980" w:type="dxa"/>
          </w:tcPr>
          <w:p w14:paraId="60DDB36A" w14:textId="77777777" w:rsidR="001D1812" w:rsidRPr="0076301F" w:rsidRDefault="001D1812" w:rsidP="001D181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438CDD6" w14:textId="77777777" w:rsidR="001D1812" w:rsidRPr="0076301F" w:rsidRDefault="001D1812" w:rsidP="001D181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tcBorders>
              <w:bottom w:val="single" w:sz="4" w:space="0" w:color="000000"/>
            </w:tcBorders>
          </w:tcPr>
          <w:p w14:paraId="023D6CE7" w14:textId="0A5BCE2C" w:rsidR="001D1812" w:rsidRPr="0076301F" w:rsidRDefault="00F07A8D" w:rsidP="001D181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</w:tcPr>
          <w:p w14:paraId="09878B73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</w:tcPr>
          <w:p w14:paraId="2FFD70BB" w14:textId="39AA76A3" w:rsidR="001D1812" w:rsidRPr="0076301F" w:rsidRDefault="00F07A8D" w:rsidP="001D181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14:paraId="28DA7803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</w:tcPr>
          <w:p w14:paraId="603ADD9F" w14:textId="3210E1E6" w:rsidR="001D1812" w:rsidRPr="0076301F" w:rsidRDefault="00F07A8D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</w:tcPr>
          <w:p w14:paraId="4D550CBE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ind w:left="-1063"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000000"/>
            </w:tcBorders>
          </w:tcPr>
          <w:p w14:paraId="52D6AD70" w14:textId="281E7285" w:rsidR="001D1812" w:rsidRPr="0076301F" w:rsidRDefault="00F07A8D" w:rsidP="001D181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</w:tr>
      <w:tr w:rsidR="001D1812" w:rsidRPr="0076301F" w14:paraId="5ACE4DC0" w14:textId="77777777" w:rsidTr="00F33AFE">
        <w:trPr>
          <w:trHeight w:val="144"/>
        </w:trPr>
        <w:tc>
          <w:tcPr>
            <w:tcW w:w="2790" w:type="dxa"/>
          </w:tcPr>
          <w:p w14:paraId="78262578" w14:textId="77777777" w:rsidR="001D1812" w:rsidRPr="0076301F" w:rsidRDefault="001D1812" w:rsidP="001D1812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รวมซื้อวัตถุดิบและสินค้าสำเร็จรูป</w:t>
            </w:r>
          </w:p>
        </w:tc>
        <w:tc>
          <w:tcPr>
            <w:tcW w:w="1980" w:type="dxa"/>
          </w:tcPr>
          <w:p w14:paraId="6A785A10" w14:textId="77777777" w:rsidR="001D1812" w:rsidRPr="0076301F" w:rsidRDefault="001D1812" w:rsidP="001D181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6240031" w14:textId="77777777" w:rsidR="001D1812" w:rsidRPr="0076301F" w:rsidRDefault="001D1812" w:rsidP="001D181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</w:tcPr>
          <w:p w14:paraId="4E280C40" w14:textId="4D4EF7FA" w:rsidR="001D1812" w:rsidRPr="0076301F" w:rsidRDefault="00F07A8D" w:rsidP="001D181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279</w:t>
            </w:r>
          </w:p>
        </w:tc>
        <w:tc>
          <w:tcPr>
            <w:tcW w:w="90" w:type="dxa"/>
          </w:tcPr>
          <w:p w14:paraId="716AD2C8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</w:tcPr>
          <w:p w14:paraId="2A253333" w14:textId="64FF4FF1" w:rsidR="001D1812" w:rsidRPr="0076301F" w:rsidRDefault="00F07A8D" w:rsidP="001D181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375</w:t>
            </w:r>
          </w:p>
        </w:tc>
        <w:tc>
          <w:tcPr>
            <w:tcW w:w="90" w:type="dxa"/>
          </w:tcPr>
          <w:p w14:paraId="7029FEC5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</w:tcPr>
          <w:p w14:paraId="161FC434" w14:textId="67065936" w:rsidR="001D1812" w:rsidRPr="0076301F" w:rsidRDefault="00F07A8D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583</w:t>
            </w:r>
          </w:p>
        </w:tc>
        <w:tc>
          <w:tcPr>
            <w:tcW w:w="90" w:type="dxa"/>
          </w:tcPr>
          <w:p w14:paraId="5BB6C373" w14:textId="77777777" w:rsidR="001D1812" w:rsidRPr="0076301F" w:rsidRDefault="001D1812" w:rsidP="001D181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bottom w:val="double" w:sz="4" w:space="0" w:color="auto"/>
            </w:tcBorders>
          </w:tcPr>
          <w:p w14:paraId="0D74F456" w14:textId="00C9B148" w:rsidR="001D1812" w:rsidRPr="0076301F" w:rsidRDefault="00F07A8D" w:rsidP="001D181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730</w:t>
            </w:r>
          </w:p>
        </w:tc>
      </w:tr>
      <w:tr w:rsidR="001D1812" w:rsidRPr="0076301F" w14:paraId="51BFA688" w14:textId="77777777" w:rsidTr="00F33AFE">
        <w:trPr>
          <w:trHeight w:val="144"/>
        </w:trPr>
        <w:tc>
          <w:tcPr>
            <w:tcW w:w="2790" w:type="dxa"/>
          </w:tcPr>
          <w:p w14:paraId="378995AB" w14:textId="77777777" w:rsidR="001D1812" w:rsidRPr="0076301F" w:rsidRDefault="001D1812" w:rsidP="001D1812">
            <w:pPr>
              <w:ind w:left="720" w:hanging="46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980" w:type="dxa"/>
          </w:tcPr>
          <w:p w14:paraId="343F8F92" w14:textId="77777777" w:rsidR="001D1812" w:rsidRPr="0076301F" w:rsidRDefault="001D1812" w:rsidP="001D181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573B4B3" w14:textId="77777777" w:rsidR="001D1812" w:rsidRPr="0076301F" w:rsidRDefault="001D1812" w:rsidP="001D181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</w:tcPr>
          <w:p w14:paraId="42E7F6A4" w14:textId="77777777" w:rsidR="001D1812" w:rsidRPr="0076301F" w:rsidRDefault="001D1812" w:rsidP="001D181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7EDD395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</w:tcBorders>
          </w:tcPr>
          <w:p w14:paraId="59DAEB72" w14:textId="77777777" w:rsidR="001D1812" w:rsidRPr="0076301F" w:rsidRDefault="001D1812" w:rsidP="001D181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E8758F8" w14:textId="77777777" w:rsidR="001D1812" w:rsidRPr="0076301F" w:rsidRDefault="001D1812" w:rsidP="001D1812">
            <w:pPr>
              <w:snapToGrid w:val="0"/>
              <w:ind w:right="225" w:hanging="125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</w:tcBorders>
          </w:tcPr>
          <w:p w14:paraId="696CF2CA" w14:textId="77777777" w:rsidR="001D1812" w:rsidRPr="0076301F" w:rsidRDefault="001D1812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</w:tcPr>
          <w:p w14:paraId="13AB2147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</w:tcBorders>
          </w:tcPr>
          <w:p w14:paraId="272857DE" w14:textId="77777777" w:rsidR="001D1812" w:rsidRPr="0076301F" w:rsidRDefault="001D1812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1D1812" w:rsidRPr="0076301F" w14:paraId="5A5E2912" w14:textId="77777777" w:rsidTr="00F33AFE">
        <w:trPr>
          <w:trHeight w:val="144"/>
        </w:trPr>
        <w:tc>
          <w:tcPr>
            <w:tcW w:w="2790" w:type="dxa"/>
          </w:tcPr>
          <w:p w14:paraId="406482CD" w14:textId="77777777" w:rsidR="001D1812" w:rsidRPr="0076301F" w:rsidRDefault="001D1812" w:rsidP="001D1812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รายได้รับจ้างทำของและค่าเช่ารับ</w:t>
            </w:r>
          </w:p>
        </w:tc>
        <w:tc>
          <w:tcPr>
            <w:tcW w:w="1980" w:type="dxa"/>
          </w:tcPr>
          <w:p w14:paraId="6AFAD2AE" w14:textId="77777777" w:rsidR="001D1812" w:rsidRPr="0076301F" w:rsidRDefault="001D1812" w:rsidP="001D181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3713FBE" w14:textId="77777777" w:rsidR="001D1812" w:rsidRPr="0076301F" w:rsidRDefault="001D1812" w:rsidP="001D181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AA73078" w14:textId="77777777" w:rsidR="001D1812" w:rsidRPr="0076301F" w:rsidRDefault="001D1812" w:rsidP="001D181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AFB3A45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2F73844" w14:textId="77777777" w:rsidR="001D1812" w:rsidRPr="0076301F" w:rsidRDefault="001D1812" w:rsidP="001D181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1366251" w14:textId="77777777" w:rsidR="001D1812" w:rsidRPr="0076301F" w:rsidRDefault="001D1812" w:rsidP="001D181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E66A08F" w14:textId="77777777" w:rsidR="001D1812" w:rsidRPr="0076301F" w:rsidRDefault="001D1812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22A4D57" w14:textId="77777777" w:rsidR="001D1812" w:rsidRPr="0076301F" w:rsidRDefault="001D1812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1BE5CFB6" w14:textId="77777777" w:rsidR="001D1812" w:rsidRPr="0076301F" w:rsidRDefault="001D1812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D1812" w:rsidRPr="0076301F" w14:paraId="2E9F5F69" w14:textId="77777777" w:rsidTr="00F33AFE">
        <w:trPr>
          <w:trHeight w:val="144"/>
        </w:trPr>
        <w:tc>
          <w:tcPr>
            <w:tcW w:w="2790" w:type="dxa"/>
          </w:tcPr>
          <w:p w14:paraId="695A7AF7" w14:textId="77777777" w:rsidR="001D1812" w:rsidRPr="0076301F" w:rsidRDefault="001D1812" w:rsidP="001D181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80" w:type="dxa"/>
          </w:tcPr>
          <w:p w14:paraId="4F2C575B" w14:textId="77777777" w:rsidR="001D1812" w:rsidRPr="0076301F" w:rsidRDefault="001D1812" w:rsidP="001D181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73202109" w14:textId="77777777" w:rsidR="001D1812" w:rsidRPr="0076301F" w:rsidRDefault="001D1812" w:rsidP="001D181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2A05473" w14:textId="77777777" w:rsidR="001D1812" w:rsidRPr="0076301F" w:rsidRDefault="001D1812" w:rsidP="001D181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BD4951F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5699BD5" w14:textId="77777777" w:rsidR="001D1812" w:rsidRPr="0076301F" w:rsidRDefault="001D1812" w:rsidP="001D181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F8BFE7D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8AEDF86" w14:textId="77777777" w:rsidR="001D1812" w:rsidRPr="0076301F" w:rsidRDefault="001D1812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7C1D08D" w14:textId="77777777" w:rsidR="001D1812" w:rsidRPr="0076301F" w:rsidRDefault="001D1812" w:rsidP="001D181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416A85E4" w14:textId="77777777" w:rsidR="001D1812" w:rsidRPr="0076301F" w:rsidRDefault="001D1812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D1812" w:rsidRPr="0076301F" w14:paraId="7FDA28E1" w14:textId="77777777" w:rsidTr="00F33AFE">
        <w:trPr>
          <w:trHeight w:val="144"/>
        </w:trPr>
        <w:tc>
          <w:tcPr>
            <w:tcW w:w="2790" w:type="dxa"/>
          </w:tcPr>
          <w:p w14:paraId="331C01FB" w14:textId="77777777" w:rsidR="001D1812" w:rsidRPr="0076301F" w:rsidRDefault="001D1812" w:rsidP="001D1812">
            <w:pP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</w:tcPr>
          <w:p w14:paraId="5484D4EC" w14:textId="52A5B0B0" w:rsidR="001D1812" w:rsidRPr="0076301F" w:rsidRDefault="001D1812" w:rsidP="001D181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06E93A4E" w14:textId="77777777" w:rsidR="001D1812" w:rsidRPr="0076301F" w:rsidRDefault="001D1812" w:rsidP="001D181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</w:tcPr>
          <w:p w14:paraId="3C6E6A46" w14:textId="265D728D" w:rsidR="001D1812" w:rsidRPr="0076301F" w:rsidRDefault="00F07A8D" w:rsidP="001D181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72EFD226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55DEA05" w14:textId="656C28D6" w:rsidR="001D1812" w:rsidRPr="0076301F" w:rsidRDefault="00F07A8D" w:rsidP="001D181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14:paraId="2EE7C983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D2A7EA2" w14:textId="4114C0C0" w:rsidR="001D1812" w:rsidRPr="0076301F" w:rsidRDefault="00C51BB1" w:rsidP="001D1812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248D0BD" w14:textId="77777777" w:rsidR="001D1812" w:rsidRPr="0076301F" w:rsidRDefault="001D1812" w:rsidP="001D1812">
            <w:pPr>
              <w:tabs>
                <w:tab w:val="left" w:pos="49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2E7CABDE" w14:textId="177F4341" w:rsidR="001D1812" w:rsidRPr="0076301F" w:rsidRDefault="001D1812" w:rsidP="001D1812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</w:tr>
      <w:tr w:rsidR="00D5159D" w:rsidRPr="0076301F" w14:paraId="517238AF" w14:textId="77777777" w:rsidTr="00F33AFE">
        <w:trPr>
          <w:trHeight w:val="144"/>
        </w:trPr>
        <w:tc>
          <w:tcPr>
            <w:tcW w:w="2790" w:type="dxa"/>
          </w:tcPr>
          <w:p w14:paraId="44AC1E5D" w14:textId="66301CA2" w:rsidR="00D5159D" w:rsidRPr="0076301F" w:rsidRDefault="00D5159D" w:rsidP="00D5159D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</w:t>
            </w: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อุตสาหกิจ </w:t>
            </w: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980" w:type="dxa"/>
          </w:tcPr>
          <w:p w14:paraId="1A15BF36" w14:textId="5EC7584E" w:rsidR="00D5159D" w:rsidRPr="0076301F" w:rsidRDefault="00D5159D" w:rsidP="00D5159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4F5543E5" w14:textId="5F2AE277" w:rsidR="00D5159D" w:rsidRPr="0076301F" w:rsidRDefault="00C9129F" w:rsidP="00D5159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</w:tcPr>
          <w:p w14:paraId="151A9AC2" w14:textId="60F268D6" w:rsidR="00D5159D" w:rsidRDefault="00F07A8D" w:rsidP="00D5159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38AFD3E7" w14:textId="77777777" w:rsidR="00D5159D" w:rsidRPr="0076301F" w:rsidRDefault="00D5159D" w:rsidP="00D5159D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C610D13" w14:textId="53B37446" w:rsidR="00D5159D" w:rsidRPr="00704BE5" w:rsidRDefault="00F07A8D" w:rsidP="00D5159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423F68AB" w14:textId="77777777" w:rsidR="00D5159D" w:rsidRPr="0076301F" w:rsidRDefault="00D5159D" w:rsidP="00D5159D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59F4F00" w14:textId="28E0A4EE" w:rsidR="00D5159D" w:rsidRPr="0076301F" w:rsidRDefault="00F07A8D" w:rsidP="00D5159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1BA6758A" w14:textId="77777777" w:rsidR="00D5159D" w:rsidRPr="0076301F" w:rsidRDefault="00D5159D" w:rsidP="00D5159D">
            <w:pPr>
              <w:tabs>
                <w:tab w:val="left" w:pos="49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5BF7EDFF" w14:textId="7C749743" w:rsidR="00D5159D" w:rsidRPr="0076301F" w:rsidRDefault="00F07A8D" w:rsidP="00D5159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D5159D" w:rsidRPr="0076301F" w14:paraId="11DDC572" w14:textId="77777777" w:rsidTr="00F33AFE">
        <w:trPr>
          <w:trHeight w:val="144"/>
        </w:trPr>
        <w:tc>
          <w:tcPr>
            <w:tcW w:w="2790" w:type="dxa"/>
          </w:tcPr>
          <w:p w14:paraId="6F5F39A5" w14:textId="77777777" w:rsidR="00D5159D" w:rsidRPr="0076301F" w:rsidRDefault="00D5159D" w:rsidP="00D5159D">
            <w:pPr>
              <w:ind w:left="720" w:hanging="46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980" w:type="dxa"/>
          </w:tcPr>
          <w:p w14:paraId="33335D29" w14:textId="77777777" w:rsidR="00D5159D" w:rsidRPr="0076301F" w:rsidRDefault="00D5159D" w:rsidP="00D5159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489CF3A" w14:textId="77777777" w:rsidR="00D5159D" w:rsidRPr="0076301F" w:rsidRDefault="00D5159D" w:rsidP="00D5159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</w:tcPr>
          <w:p w14:paraId="45DFBC09" w14:textId="0ADFFD1A" w:rsidR="00D5159D" w:rsidRPr="0076301F" w:rsidRDefault="00D5159D" w:rsidP="00D5159D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33D888D" w14:textId="77777777" w:rsidR="00D5159D" w:rsidRPr="0076301F" w:rsidRDefault="00D5159D" w:rsidP="00D5159D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AAC568C" w14:textId="2A5DBF84" w:rsidR="00D5159D" w:rsidRPr="0076301F" w:rsidRDefault="00D5159D" w:rsidP="00D5159D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0812416" w14:textId="77777777" w:rsidR="00D5159D" w:rsidRPr="0076301F" w:rsidRDefault="00D5159D" w:rsidP="00D5159D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55210B3" w14:textId="51FC1780" w:rsidR="00D5159D" w:rsidRPr="0076301F" w:rsidRDefault="00F07A8D" w:rsidP="00D5159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0857590E" w14:textId="77777777" w:rsidR="00D5159D" w:rsidRPr="0076301F" w:rsidRDefault="00D5159D" w:rsidP="00D5159D">
            <w:pPr>
              <w:tabs>
                <w:tab w:val="left" w:pos="49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1A002024" w14:textId="5E0C18CC" w:rsidR="00D5159D" w:rsidRPr="0076301F" w:rsidRDefault="00F07A8D" w:rsidP="00D5159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D5159D" w:rsidRPr="0076301F" w14:paraId="794F8C2F" w14:textId="77777777" w:rsidTr="00F33AFE">
        <w:trPr>
          <w:trHeight w:val="144"/>
        </w:trPr>
        <w:tc>
          <w:tcPr>
            <w:tcW w:w="2790" w:type="dxa"/>
          </w:tcPr>
          <w:p w14:paraId="03EC5B05" w14:textId="77777777" w:rsidR="00D5159D" w:rsidRPr="0076301F" w:rsidRDefault="00D5159D" w:rsidP="00D5159D">
            <w:pPr>
              <w:ind w:left="720" w:hanging="46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อื่น ๆ</w:t>
            </w:r>
          </w:p>
        </w:tc>
        <w:tc>
          <w:tcPr>
            <w:tcW w:w="1980" w:type="dxa"/>
          </w:tcPr>
          <w:p w14:paraId="1D6C6F90" w14:textId="77777777" w:rsidR="00D5159D" w:rsidRPr="0076301F" w:rsidRDefault="00D5159D" w:rsidP="00D5159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400A93F" w14:textId="77777777" w:rsidR="00D5159D" w:rsidRPr="0076301F" w:rsidRDefault="00D5159D" w:rsidP="00D5159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</w:tcPr>
          <w:p w14:paraId="0869D019" w14:textId="1DCFDC3F" w:rsidR="00D5159D" w:rsidRPr="0076301F" w:rsidRDefault="00F07A8D" w:rsidP="00D5159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5E610C5F" w14:textId="77777777" w:rsidR="00D5159D" w:rsidRPr="0076301F" w:rsidRDefault="00D5159D" w:rsidP="00D5159D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C2488AE" w14:textId="56E47996" w:rsidR="00D5159D" w:rsidRPr="0076301F" w:rsidRDefault="00F07A8D" w:rsidP="00D5159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309C51D4" w14:textId="77777777" w:rsidR="00D5159D" w:rsidRPr="0076301F" w:rsidRDefault="00D5159D" w:rsidP="00D5159D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7FC0AF4" w14:textId="65B435CE" w:rsidR="00D5159D" w:rsidRPr="0076301F" w:rsidRDefault="00F07A8D" w:rsidP="00D5159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1B3D23C9" w14:textId="77777777" w:rsidR="00D5159D" w:rsidRPr="0076301F" w:rsidRDefault="00D5159D" w:rsidP="00D5159D">
            <w:pPr>
              <w:tabs>
                <w:tab w:val="left" w:pos="49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1392944A" w14:textId="40454D1E" w:rsidR="00D5159D" w:rsidRPr="0076301F" w:rsidRDefault="00F07A8D" w:rsidP="00D5159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D5159D" w:rsidRPr="0076301F" w14:paraId="20C3D0FF" w14:textId="77777777" w:rsidTr="00F33AFE">
        <w:trPr>
          <w:trHeight w:val="144"/>
        </w:trPr>
        <w:tc>
          <w:tcPr>
            <w:tcW w:w="2790" w:type="dxa"/>
          </w:tcPr>
          <w:p w14:paraId="7BC1D4D7" w14:textId="77777777" w:rsidR="00D5159D" w:rsidRPr="0076301F" w:rsidRDefault="00D5159D" w:rsidP="00D5159D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รวมรายได้รับจ้างทำของและค่าเช่ารับ</w:t>
            </w:r>
          </w:p>
        </w:tc>
        <w:tc>
          <w:tcPr>
            <w:tcW w:w="1980" w:type="dxa"/>
          </w:tcPr>
          <w:p w14:paraId="560F405A" w14:textId="77777777" w:rsidR="00D5159D" w:rsidRPr="0076301F" w:rsidRDefault="00D5159D" w:rsidP="00D5159D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224AD77" w14:textId="77777777" w:rsidR="00D5159D" w:rsidRPr="0076301F" w:rsidRDefault="00D5159D" w:rsidP="00D5159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</w:tcPr>
          <w:p w14:paraId="741F6FDD" w14:textId="03A0A1E6" w:rsidR="00D5159D" w:rsidRPr="0076301F" w:rsidRDefault="00F07A8D" w:rsidP="00D5159D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</w:tcPr>
          <w:p w14:paraId="751375FB" w14:textId="77777777" w:rsidR="00D5159D" w:rsidRPr="0076301F" w:rsidRDefault="00D5159D" w:rsidP="00D5159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</w:tcPr>
          <w:p w14:paraId="06A21267" w14:textId="6ACA9E23" w:rsidR="00D5159D" w:rsidRPr="0076301F" w:rsidRDefault="00F07A8D" w:rsidP="00D5159D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</w:tcPr>
          <w:p w14:paraId="12A8A268" w14:textId="77777777" w:rsidR="00D5159D" w:rsidRPr="0076301F" w:rsidRDefault="00D5159D" w:rsidP="00D5159D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</w:tcPr>
          <w:p w14:paraId="6A6B30F7" w14:textId="287D532A" w:rsidR="00D5159D" w:rsidRPr="0076301F" w:rsidRDefault="00F07A8D" w:rsidP="00D5159D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2D4274FC" w14:textId="77777777" w:rsidR="00D5159D" w:rsidRPr="0076301F" w:rsidRDefault="00D5159D" w:rsidP="00D5159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bottom w:val="double" w:sz="4" w:space="0" w:color="auto"/>
            </w:tcBorders>
          </w:tcPr>
          <w:p w14:paraId="698EA7AF" w14:textId="7E057088" w:rsidR="00D5159D" w:rsidRPr="0076301F" w:rsidRDefault="00F07A8D" w:rsidP="00D5159D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</w:tr>
    </w:tbl>
    <w:p w14:paraId="3486D6CD" w14:textId="225DD0F0" w:rsidR="00AE7630" w:rsidRDefault="00AE7630">
      <w:pPr>
        <w:rPr>
          <w:rFonts w:cs="Angsana New"/>
          <w:lang w:val="en-US"/>
        </w:rPr>
      </w:pPr>
      <w:r>
        <w:rPr>
          <w:rFonts w:cs="Angsana New"/>
          <w:cs/>
        </w:rPr>
        <w:br w:type="page"/>
      </w:r>
    </w:p>
    <w:p w14:paraId="57748EF5" w14:textId="77777777" w:rsidR="00AE7630" w:rsidRPr="0076301F" w:rsidRDefault="00AE7630" w:rsidP="00AE7630">
      <w:pPr>
        <w:ind w:left="360" w:right="-208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76301F">
        <w:rPr>
          <w:rFonts w:ascii="Angsana New" w:hAnsi="Angsana New" w:cs="Angsana New"/>
          <w:b/>
          <w:bCs/>
          <w:sz w:val="20"/>
          <w:szCs w:val="20"/>
          <w:cs/>
        </w:rPr>
        <w:t>หน่วย : ล้านบาท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980"/>
        <w:gridCol w:w="1170"/>
        <w:gridCol w:w="900"/>
        <w:gridCol w:w="90"/>
        <w:gridCol w:w="810"/>
        <w:gridCol w:w="90"/>
        <w:gridCol w:w="810"/>
        <w:gridCol w:w="90"/>
        <w:gridCol w:w="7"/>
        <w:gridCol w:w="893"/>
      </w:tblGrid>
      <w:tr w:rsidR="00AE7630" w:rsidRPr="0076301F" w14:paraId="4E7EB05D" w14:textId="77777777" w:rsidTr="00223FF2">
        <w:trPr>
          <w:trHeight w:val="116"/>
        </w:trPr>
        <w:tc>
          <w:tcPr>
            <w:tcW w:w="2790" w:type="dxa"/>
          </w:tcPr>
          <w:p w14:paraId="2D9D36A7" w14:textId="77777777" w:rsidR="00AE7630" w:rsidRPr="0076301F" w:rsidRDefault="00AE7630" w:rsidP="00223FF2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034682DB" w14:textId="77777777" w:rsidR="00AE7630" w:rsidRPr="0076301F" w:rsidRDefault="00AE7630" w:rsidP="00223FF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1170" w:type="dxa"/>
          </w:tcPr>
          <w:p w14:paraId="4316CB66" w14:textId="77777777" w:rsidR="00AE7630" w:rsidRPr="0076301F" w:rsidRDefault="00AE7630" w:rsidP="00223FF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นโยบาย</w:t>
            </w:r>
          </w:p>
        </w:tc>
        <w:tc>
          <w:tcPr>
            <w:tcW w:w="1800" w:type="dxa"/>
            <w:gridSpan w:val="3"/>
          </w:tcPr>
          <w:p w14:paraId="5C85D89B" w14:textId="77777777" w:rsidR="00AE7630" w:rsidRPr="0076301F" w:rsidRDefault="00AE7630" w:rsidP="00223FF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</w:tcPr>
          <w:p w14:paraId="15D386E8" w14:textId="77777777" w:rsidR="00AE7630" w:rsidRPr="0076301F" w:rsidRDefault="00AE7630" w:rsidP="00223FF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4"/>
          </w:tcPr>
          <w:p w14:paraId="6EEB2887" w14:textId="77777777" w:rsidR="00AE7630" w:rsidRPr="0076301F" w:rsidRDefault="00AE7630" w:rsidP="00223FF2">
            <w:pPr>
              <w:ind w:right="-9" w:firstLine="2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AE7630" w:rsidRPr="0076301F" w14:paraId="21221028" w14:textId="77777777" w:rsidTr="00223FF2">
        <w:trPr>
          <w:trHeight w:val="116"/>
        </w:trPr>
        <w:tc>
          <w:tcPr>
            <w:tcW w:w="2790" w:type="dxa"/>
          </w:tcPr>
          <w:p w14:paraId="6D40BA39" w14:textId="77777777" w:rsidR="00AE7630" w:rsidRPr="0076301F" w:rsidRDefault="00AE7630" w:rsidP="00223FF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6734FFC3" w14:textId="77777777" w:rsidR="00AE7630" w:rsidRPr="0076301F" w:rsidRDefault="00AE7630" w:rsidP="00223FF2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744BAC5" w14:textId="77777777" w:rsidR="00AE7630" w:rsidRPr="0076301F" w:rsidRDefault="00AE7630" w:rsidP="00223FF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การกำหนดราคา</w:t>
            </w:r>
          </w:p>
        </w:tc>
        <w:tc>
          <w:tcPr>
            <w:tcW w:w="900" w:type="dxa"/>
          </w:tcPr>
          <w:p w14:paraId="22BE1D17" w14:textId="3CC4E2C6" w:rsidR="00AE7630" w:rsidRPr="0076301F" w:rsidRDefault="00F07A8D" w:rsidP="00223FF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90" w:type="dxa"/>
          </w:tcPr>
          <w:p w14:paraId="726EC934" w14:textId="77777777" w:rsidR="00AE7630" w:rsidRPr="0076301F" w:rsidRDefault="00AE7630" w:rsidP="00223FF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F29C588" w14:textId="0DCE0784" w:rsidR="00AE7630" w:rsidRPr="0076301F" w:rsidRDefault="00F07A8D" w:rsidP="00223FF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208BACC7" w14:textId="77777777" w:rsidR="00AE7630" w:rsidRPr="0076301F" w:rsidRDefault="00AE7630" w:rsidP="00223FF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97014E1" w14:textId="784B9FED" w:rsidR="00AE7630" w:rsidRPr="0076301F" w:rsidRDefault="00F07A8D" w:rsidP="00223FF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97" w:type="dxa"/>
            <w:gridSpan w:val="2"/>
          </w:tcPr>
          <w:p w14:paraId="4BDDB342" w14:textId="77777777" w:rsidR="00AE7630" w:rsidRPr="0076301F" w:rsidRDefault="00AE7630" w:rsidP="00223FF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14:paraId="1332DBAC" w14:textId="74B86902" w:rsidR="00AE7630" w:rsidRPr="0076301F" w:rsidRDefault="00F07A8D" w:rsidP="00223FF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07A8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tr w:rsidR="001D1812" w:rsidRPr="0076301F" w14:paraId="66B13D70" w14:textId="77777777" w:rsidTr="00F33AFE">
        <w:trPr>
          <w:trHeight w:val="144"/>
        </w:trPr>
        <w:tc>
          <w:tcPr>
            <w:tcW w:w="2790" w:type="dxa"/>
          </w:tcPr>
          <w:p w14:paraId="2175E1AF" w14:textId="77777777" w:rsidR="001D1812" w:rsidRPr="0076301F" w:rsidRDefault="001D1812" w:rsidP="001D1812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80" w:type="dxa"/>
          </w:tcPr>
          <w:p w14:paraId="425FB570" w14:textId="77777777" w:rsidR="001D1812" w:rsidRPr="0076301F" w:rsidRDefault="001D1812" w:rsidP="001D181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CC072BC" w14:textId="77777777" w:rsidR="001D1812" w:rsidRPr="0076301F" w:rsidRDefault="001D1812" w:rsidP="001D181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DFE8977" w14:textId="77777777" w:rsidR="001D1812" w:rsidRPr="0076301F" w:rsidRDefault="001D1812" w:rsidP="001D181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8EC54C1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D7C1E45" w14:textId="77777777" w:rsidR="001D1812" w:rsidRPr="0076301F" w:rsidRDefault="001D1812" w:rsidP="001D181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DA212B5" w14:textId="77777777" w:rsidR="001D1812" w:rsidRPr="0076301F" w:rsidRDefault="001D1812" w:rsidP="001D181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DB49B32" w14:textId="77777777" w:rsidR="001D1812" w:rsidRPr="0076301F" w:rsidRDefault="001D1812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4B2A728" w14:textId="77777777" w:rsidR="001D1812" w:rsidRPr="0076301F" w:rsidRDefault="001D1812" w:rsidP="001D181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54C362C7" w14:textId="77777777" w:rsidR="001D1812" w:rsidRPr="0076301F" w:rsidRDefault="001D1812" w:rsidP="001D181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D1812" w:rsidRPr="0076301F" w14:paraId="1470ED5B" w14:textId="77777777" w:rsidTr="00F33AFE">
        <w:trPr>
          <w:trHeight w:val="144"/>
        </w:trPr>
        <w:tc>
          <w:tcPr>
            <w:tcW w:w="2790" w:type="dxa"/>
          </w:tcPr>
          <w:p w14:paraId="388EE707" w14:textId="77777777" w:rsidR="001D1812" w:rsidRPr="0076301F" w:rsidRDefault="001D1812" w:rsidP="001D181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ไอ.ซี.ซี. อินเตอร์เนชั่นแนล </w:t>
            </w:r>
          </w:p>
        </w:tc>
        <w:tc>
          <w:tcPr>
            <w:tcW w:w="1980" w:type="dxa"/>
          </w:tcPr>
          <w:p w14:paraId="5D41BC40" w14:textId="77777777" w:rsidR="001D1812" w:rsidRPr="0076301F" w:rsidRDefault="001D1812" w:rsidP="001D181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3DDFD2BE" w14:textId="77777777" w:rsidR="001D1812" w:rsidRPr="0076301F" w:rsidRDefault="001D1812" w:rsidP="001D181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4EA4A7A7" w14:textId="77777777" w:rsidR="001D1812" w:rsidRPr="0076301F" w:rsidRDefault="001D1812" w:rsidP="001D181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DC08956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E616FA5" w14:textId="77777777" w:rsidR="001D1812" w:rsidRPr="0076301F" w:rsidRDefault="001D1812" w:rsidP="001D181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B05111D" w14:textId="77777777" w:rsidR="001D1812" w:rsidRPr="0076301F" w:rsidRDefault="001D1812" w:rsidP="001D181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C6E6F43" w14:textId="77777777" w:rsidR="001D1812" w:rsidRPr="0076301F" w:rsidRDefault="001D1812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3AF1C35" w14:textId="77777777" w:rsidR="001D1812" w:rsidRPr="0076301F" w:rsidRDefault="001D1812" w:rsidP="001D181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6FD9DFF0" w14:textId="77777777" w:rsidR="001D1812" w:rsidRPr="0076301F" w:rsidRDefault="001D1812" w:rsidP="001D181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D1812" w:rsidRPr="0076301F" w14:paraId="40E0CF12" w14:textId="77777777" w:rsidTr="00F33AFE">
        <w:trPr>
          <w:trHeight w:val="144"/>
        </w:trPr>
        <w:tc>
          <w:tcPr>
            <w:tcW w:w="2790" w:type="dxa"/>
          </w:tcPr>
          <w:p w14:paraId="4B4E7694" w14:textId="77777777" w:rsidR="001D1812" w:rsidRPr="0076301F" w:rsidRDefault="001D1812" w:rsidP="001D1812">
            <w:pPr>
              <w:snapToGrid w:val="0"/>
              <w:ind w:left="468" w:hanging="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pacing w:val="-9"/>
                <w:sz w:val="20"/>
                <w:szCs w:val="20"/>
                <w:cs/>
                <w:lang w:val="en-US"/>
              </w:rPr>
              <w:t xml:space="preserve"> </w:t>
            </w: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0" w:type="dxa"/>
          </w:tcPr>
          <w:p w14:paraId="1C27E04A" w14:textId="15A63E66" w:rsidR="001D1812" w:rsidRPr="0076301F" w:rsidRDefault="001D1812" w:rsidP="001D181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F07A8D"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40D4262A" w14:textId="77777777" w:rsidR="001D1812" w:rsidRPr="0076301F" w:rsidRDefault="001D1812" w:rsidP="001D181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VI</w:t>
            </w:r>
          </w:p>
        </w:tc>
        <w:tc>
          <w:tcPr>
            <w:tcW w:w="900" w:type="dxa"/>
          </w:tcPr>
          <w:p w14:paraId="25C8E456" w14:textId="12BE669E" w:rsidR="001D1812" w:rsidRPr="0076301F" w:rsidRDefault="00F07A8D" w:rsidP="001D181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236</w:t>
            </w:r>
          </w:p>
        </w:tc>
        <w:tc>
          <w:tcPr>
            <w:tcW w:w="90" w:type="dxa"/>
          </w:tcPr>
          <w:p w14:paraId="26EC913C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C8C640A" w14:textId="02F45201" w:rsidR="001D1812" w:rsidRPr="0076301F" w:rsidRDefault="00F07A8D" w:rsidP="001D181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141</w:t>
            </w:r>
          </w:p>
        </w:tc>
        <w:tc>
          <w:tcPr>
            <w:tcW w:w="90" w:type="dxa"/>
          </w:tcPr>
          <w:p w14:paraId="10E6CB26" w14:textId="77777777" w:rsidR="001D1812" w:rsidRPr="0076301F" w:rsidRDefault="001D1812" w:rsidP="001D181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10C196C" w14:textId="41AAAAF3" w:rsidR="001D1812" w:rsidRPr="0076301F" w:rsidRDefault="00F07A8D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236</w:t>
            </w:r>
          </w:p>
        </w:tc>
        <w:tc>
          <w:tcPr>
            <w:tcW w:w="90" w:type="dxa"/>
          </w:tcPr>
          <w:p w14:paraId="4837E295" w14:textId="77777777" w:rsidR="001D1812" w:rsidRPr="0076301F" w:rsidRDefault="001D1812" w:rsidP="001D181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22FC3743" w14:textId="3704C570" w:rsidR="001D1812" w:rsidRPr="0076301F" w:rsidRDefault="00F07A8D" w:rsidP="001D181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141</w:t>
            </w:r>
          </w:p>
        </w:tc>
      </w:tr>
      <w:tr w:rsidR="001D1812" w:rsidRPr="0076301F" w14:paraId="78124DE0" w14:textId="77777777" w:rsidTr="00F33AFE">
        <w:trPr>
          <w:trHeight w:val="144"/>
        </w:trPr>
        <w:tc>
          <w:tcPr>
            <w:tcW w:w="2790" w:type="dxa"/>
          </w:tcPr>
          <w:p w14:paraId="0B74B531" w14:textId="1DCFAA34" w:rsidR="001D1812" w:rsidRPr="0076301F" w:rsidRDefault="001D1812" w:rsidP="001D1812">
            <w:pPr>
              <w:ind w:left="720" w:hanging="276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980" w:type="dxa"/>
          </w:tcPr>
          <w:p w14:paraId="1757CF80" w14:textId="77777777" w:rsidR="001D1812" w:rsidRPr="0076301F" w:rsidRDefault="001D1812" w:rsidP="001D181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EC02BE8" w14:textId="77777777" w:rsidR="001D1812" w:rsidRPr="0076301F" w:rsidRDefault="001D1812" w:rsidP="001D181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D6124EB" w14:textId="77777777" w:rsidR="001D1812" w:rsidRPr="0076301F" w:rsidRDefault="001D1812" w:rsidP="001D181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2D229B5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396D287" w14:textId="77777777" w:rsidR="001D1812" w:rsidRPr="0076301F" w:rsidRDefault="001D1812" w:rsidP="001D181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C1773B5" w14:textId="77777777" w:rsidR="001D1812" w:rsidRPr="0076301F" w:rsidRDefault="001D1812" w:rsidP="001D181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ABEF1E6" w14:textId="77777777" w:rsidR="001D1812" w:rsidRPr="0076301F" w:rsidRDefault="001D1812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A52C3DE" w14:textId="77777777" w:rsidR="001D1812" w:rsidRPr="0076301F" w:rsidRDefault="001D1812" w:rsidP="001D181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54310825" w14:textId="77777777" w:rsidR="001D1812" w:rsidRPr="0076301F" w:rsidRDefault="001D1812" w:rsidP="001D181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D1812" w:rsidRPr="0076301F" w14:paraId="20A893B3" w14:textId="77777777" w:rsidTr="00F33AFE">
        <w:trPr>
          <w:trHeight w:val="144"/>
        </w:trPr>
        <w:tc>
          <w:tcPr>
            <w:tcW w:w="2790" w:type="dxa"/>
          </w:tcPr>
          <w:p w14:paraId="714293CA" w14:textId="77777777" w:rsidR="001D1812" w:rsidRPr="0076301F" w:rsidRDefault="001D1812" w:rsidP="001D1812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ค่าจ้างทำของและค่าเช่าจ่าย</w:t>
            </w:r>
          </w:p>
        </w:tc>
        <w:tc>
          <w:tcPr>
            <w:tcW w:w="1980" w:type="dxa"/>
          </w:tcPr>
          <w:p w14:paraId="222CB1AF" w14:textId="77777777" w:rsidR="001D1812" w:rsidRPr="0076301F" w:rsidRDefault="001D1812" w:rsidP="001D181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7A93F72" w14:textId="77777777" w:rsidR="001D1812" w:rsidRPr="0076301F" w:rsidRDefault="001D1812" w:rsidP="001D181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2F3CD16" w14:textId="77777777" w:rsidR="001D1812" w:rsidRPr="0076301F" w:rsidRDefault="001D1812" w:rsidP="001D181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E0F8235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4031474" w14:textId="77777777" w:rsidR="001D1812" w:rsidRPr="0076301F" w:rsidRDefault="001D1812" w:rsidP="001D181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53480E0" w14:textId="77777777" w:rsidR="001D1812" w:rsidRPr="0076301F" w:rsidRDefault="001D1812" w:rsidP="001D181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A41104D" w14:textId="77777777" w:rsidR="001D1812" w:rsidRPr="0076301F" w:rsidRDefault="001D1812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D1B4ECA" w14:textId="77777777" w:rsidR="001D1812" w:rsidRPr="0076301F" w:rsidRDefault="001D1812" w:rsidP="001D181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0BAA55C1" w14:textId="77777777" w:rsidR="001D1812" w:rsidRPr="0076301F" w:rsidRDefault="001D1812" w:rsidP="001D181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D1812" w:rsidRPr="0076301F" w14:paraId="5A6F3C69" w14:textId="77777777" w:rsidTr="00F33AFE">
        <w:trPr>
          <w:trHeight w:val="144"/>
        </w:trPr>
        <w:tc>
          <w:tcPr>
            <w:tcW w:w="2790" w:type="dxa"/>
          </w:tcPr>
          <w:p w14:paraId="7E36F18C" w14:textId="77777777" w:rsidR="001D1812" w:rsidRPr="0076301F" w:rsidRDefault="001D1812" w:rsidP="001D181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 รอยัล การ์เมนท์ จำกัด</w:t>
            </w:r>
          </w:p>
        </w:tc>
        <w:tc>
          <w:tcPr>
            <w:tcW w:w="1980" w:type="dxa"/>
          </w:tcPr>
          <w:p w14:paraId="1CDD788E" w14:textId="77777777" w:rsidR="001D1812" w:rsidRPr="0076301F" w:rsidRDefault="001D1812" w:rsidP="001D181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1170" w:type="dxa"/>
          </w:tcPr>
          <w:p w14:paraId="77669A40" w14:textId="77777777" w:rsidR="001D1812" w:rsidRPr="0076301F" w:rsidRDefault="001D1812" w:rsidP="001D181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</w:tcPr>
          <w:p w14:paraId="36389212" w14:textId="3182CFFD" w:rsidR="001D1812" w:rsidRPr="0076301F" w:rsidRDefault="00F07A8D" w:rsidP="001D181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  <w:tc>
          <w:tcPr>
            <w:tcW w:w="90" w:type="dxa"/>
          </w:tcPr>
          <w:p w14:paraId="33488A17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0E66E20" w14:textId="166F799B" w:rsidR="001D1812" w:rsidRPr="0076301F" w:rsidRDefault="00F07A8D" w:rsidP="001D181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</w:p>
        </w:tc>
        <w:tc>
          <w:tcPr>
            <w:tcW w:w="90" w:type="dxa"/>
          </w:tcPr>
          <w:p w14:paraId="231B65F8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D23923D" w14:textId="6A13C9E9" w:rsidR="001D1812" w:rsidRPr="0076301F" w:rsidRDefault="00F07A8D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  <w:tc>
          <w:tcPr>
            <w:tcW w:w="90" w:type="dxa"/>
          </w:tcPr>
          <w:p w14:paraId="08AE2DE1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1D22C86A" w14:textId="7C697463" w:rsidR="001D1812" w:rsidRPr="0076301F" w:rsidRDefault="00F07A8D" w:rsidP="001D181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</w:p>
        </w:tc>
      </w:tr>
      <w:tr w:rsidR="001D1812" w:rsidRPr="0076301F" w14:paraId="4253D11C" w14:textId="77777777" w:rsidTr="00F33AFE">
        <w:trPr>
          <w:trHeight w:val="144"/>
        </w:trPr>
        <w:tc>
          <w:tcPr>
            <w:tcW w:w="2790" w:type="dxa"/>
          </w:tcPr>
          <w:p w14:paraId="786D60EE" w14:textId="77777777" w:rsidR="001D1812" w:rsidRPr="0076301F" w:rsidRDefault="001D1812" w:rsidP="001D1812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วาโก้แม่สอด จำกัด</w:t>
            </w:r>
          </w:p>
        </w:tc>
        <w:tc>
          <w:tcPr>
            <w:tcW w:w="1980" w:type="dxa"/>
          </w:tcPr>
          <w:p w14:paraId="172C9408" w14:textId="77777777" w:rsidR="001D1812" w:rsidRPr="0076301F" w:rsidRDefault="001D1812" w:rsidP="001D181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437BD44" w14:textId="77777777" w:rsidR="001D1812" w:rsidRPr="0076301F" w:rsidRDefault="001D1812" w:rsidP="001D181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</w:tcPr>
          <w:p w14:paraId="0964A2B0" w14:textId="2C42C212" w:rsidR="001D1812" w:rsidRPr="0076301F" w:rsidRDefault="00E120D5" w:rsidP="001D1812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4C1EA43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E45129C" w14:textId="404A6B6B" w:rsidR="001D1812" w:rsidRPr="0076301F" w:rsidRDefault="001D1812" w:rsidP="001D1812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AE7D7B1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B4A8628" w14:textId="71097A40" w:rsidR="001D1812" w:rsidRPr="0076301F" w:rsidRDefault="00F07A8D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</w:p>
        </w:tc>
        <w:tc>
          <w:tcPr>
            <w:tcW w:w="90" w:type="dxa"/>
          </w:tcPr>
          <w:p w14:paraId="350972BD" w14:textId="77777777" w:rsidR="001D1812" w:rsidRPr="0076301F" w:rsidRDefault="001D1812" w:rsidP="001D1812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46839E11" w14:textId="0B0177AC" w:rsidR="001D1812" w:rsidRPr="0076301F" w:rsidRDefault="00F07A8D" w:rsidP="001D181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</w:p>
        </w:tc>
      </w:tr>
      <w:tr w:rsidR="001D1812" w:rsidRPr="0076301F" w14:paraId="2E9DF581" w14:textId="77777777" w:rsidTr="00F33AFE">
        <w:trPr>
          <w:trHeight w:val="144"/>
        </w:trPr>
        <w:tc>
          <w:tcPr>
            <w:tcW w:w="2790" w:type="dxa"/>
          </w:tcPr>
          <w:p w14:paraId="2489FE55" w14:textId="77777777" w:rsidR="001D1812" w:rsidRPr="0076301F" w:rsidRDefault="001D1812" w:rsidP="001D1812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980" w:type="dxa"/>
          </w:tcPr>
          <w:p w14:paraId="5CEED094" w14:textId="77777777" w:rsidR="001D1812" w:rsidRPr="0076301F" w:rsidRDefault="001D1812" w:rsidP="001D181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50C4A577" w14:textId="77777777" w:rsidR="001D1812" w:rsidRPr="0076301F" w:rsidRDefault="001D1812" w:rsidP="001D181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30CAF0F" w14:textId="2F489CDE" w:rsidR="001D1812" w:rsidRPr="0076301F" w:rsidRDefault="00F07A8D" w:rsidP="001D181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38A48A59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B5C3F24" w14:textId="736324FE" w:rsidR="001D1812" w:rsidRPr="0076301F" w:rsidRDefault="00F07A8D" w:rsidP="001D181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3CEF1481" w14:textId="77777777" w:rsidR="001D1812" w:rsidRPr="0076301F" w:rsidRDefault="001D1812" w:rsidP="001D1812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AF27D31" w14:textId="105CEE9E" w:rsidR="001D1812" w:rsidRPr="0076301F" w:rsidRDefault="00F07A8D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03B9A2F6" w14:textId="77777777" w:rsidR="001D1812" w:rsidRPr="0076301F" w:rsidRDefault="001D1812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03AD68E6" w14:textId="31A8A90B" w:rsidR="001D1812" w:rsidRPr="0076301F" w:rsidRDefault="00F07A8D" w:rsidP="001D181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1D1812" w:rsidRPr="0076301F" w14:paraId="478E665B" w14:textId="77777777" w:rsidTr="00F33AFE">
        <w:trPr>
          <w:trHeight w:val="144"/>
        </w:trPr>
        <w:tc>
          <w:tcPr>
            <w:tcW w:w="2790" w:type="dxa"/>
          </w:tcPr>
          <w:p w14:paraId="7CE0274F" w14:textId="77777777" w:rsidR="001D1812" w:rsidRPr="0076301F" w:rsidRDefault="001D1812" w:rsidP="001D1812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รวมค่าจ้างทำของและค่าเช่าจ่าย</w:t>
            </w:r>
          </w:p>
        </w:tc>
        <w:tc>
          <w:tcPr>
            <w:tcW w:w="1980" w:type="dxa"/>
          </w:tcPr>
          <w:p w14:paraId="3E50EC8C" w14:textId="77777777" w:rsidR="001D1812" w:rsidRPr="0076301F" w:rsidRDefault="001D1812" w:rsidP="001D181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418F9199" w14:textId="77777777" w:rsidR="001D1812" w:rsidRPr="0076301F" w:rsidRDefault="001D1812" w:rsidP="001D181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BD17326" w14:textId="0CE9B16C" w:rsidR="001D1812" w:rsidRPr="0076301F" w:rsidRDefault="00F07A8D" w:rsidP="001D181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</w:p>
        </w:tc>
        <w:tc>
          <w:tcPr>
            <w:tcW w:w="90" w:type="dxa"/>
          </w:tcPr>
          <w:p w14:paraId="6D3B471A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623A988" w14:textId="70F50666" w:rsidR="001D1812" w:rsidRPr="0076301F" w:rsidRDefault="00F07A8D" w:rsidP="001D181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23</w:t>
            </w:r>
          </w:p>
        </w:tc>
        <w:tc>
          <w:tcPr>
            <w:tcW w:w="90" w:type="dxa"/>
          </w:tcPr>
          <w:p w14:paraId="712B8E43" w14:textId="77777777" w:rsidR="001D1812" w:rsidRPr="0076301F" w:rsidRDefault="001D1812" w:rsidP="001D1812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EFD8199" w14:textId="7AD38E56" w:rsidR="001D1812" w:rsidRPr="0076301F" w:rsidRDefault="00F07A8D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37</w:t>
            </w:r>
          </w:p>
        </w:tc>
        <w:tc>
          <w:tcPr>
            <w:tcW w:w="90" w:type="dxa"/>
          </w:tcPr>
          <w:p w14:paraId="4E619BBB" w14:textId="77777777" w:rsidR="001D1812" w:rsidRPr="0076301F" w:rsidRDefault="001D1812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A023E9" w14:textId="353847EF" w:rsidR="001D1812" w:rsidRPr="0076301F" w:rsidRDefault="00F07A8D" w:rsidP="001D181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34</w:t>
            </w:r>
          </w:p>
        </w:tc>
      </w:tr>
      <w:tr w:rsidR="001D1812" w:rsidRPr="0076301F" w14:paraId="3FC9097D" w14:textId="77777777" w:rsidTr="00F33AFE">
        <w:trPr>
          <w:trHeight w:val="144"/>
        </w:trPr>
        <w:tc>
          <w:tcPr>
            <w:tcW w:w="2790" w:type="dxa"/>
          </w:tcPr>
          <w:p w14:paraId="3CF97A30" w14:textId="77777777" w:rsidR="001D1812" w:rsidRPr="0076301F" w:rsidRDefault="001D1812" w:rsidP="001D1812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</w:tcPr>
          <w:p w14:paraId="49D16811" w14:textId="77777777" w:rsidR="001D1812" w:rsidRPr="0076301F" w:rsidRDefault="001D1812" w:rsidP="001D181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01922BD9" w14:textId="77777777" w:rsidR="001D1812" w:rsidRPr="0076301F" w:rsidRDefault="001D1812" w:rsidP="001D181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FA8C4E0" w14:textId="77777777" w:rsidR="001D1812" w:rsidRPr="0076301F" w:rsidRDefault="001D1812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895A32F" w14:textId="77777777" w:rsidR="001D1812" w:rsidRPr="0076301F" w:rsidRDefault="001D1812" w:rsidP="001D181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FA23743" w14:textId="77777777" w:rsidR="001D1812" w:rsidRPr="0076301F" w:rsidRDefault="001D1812" w:rsidP="001D181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D2EE27A" w14:textId="77777777" w:rsidR="001D1812" w:rsidRPr="0076301F" w:rsidRDefault="001D1812" w:rsidP="001D1812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AB333B2" w14:textId="77777777" w:rsidR="001D1812" w:rsidRPr="0076301F" w:rsidRDefault="001D1812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7D2F12E" w14:textId="77777777" w:rsidR="001D1812" w:rsidRPr="0076301F" w:rsidRDefault="001D1812" w:rsidP="001D181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327B506C" w14:textId="77777777" w:rsidR="001D1812" w:rsidRPr="0076301F" w:rsidRDefault="001D1812" w:rsidP="001D181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6301F" w:rsidRPr="0076301F" w14:paraId="0C1C5D99" w14:textId="77777777" w:rsidTr="00F33AFE">
        <w:trPr>
          <w:trHeight w:val="116"/>
        </w:trPr>
        <w:tc>
          <w:tcPr>
            <w:tcW w:w="2790" w:type="dxa"/>
          </w:tcPr>
          <w:p w14:paraId="288AFB75" w14:textId="77777777" w:rsidR="0076301F" w:rsidRPr="0076301F" w:rsidRDefault="0076301F" w:rsidP="0076301F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ค่าลิขสิทธิ์</w:t>
            </w:r>
          </w:p>
        </w:tc>
        <w:tc>
          <w:tcPr>
            <w:tcW w:w="1980" w:type="dxa"/>
          </w:tcPr>
          <w:p w14:paraId="76DD6CED" w14:textId="77777777" w:rsidR="0076301F" w:rsidRPr="0076301F" w:rsidRDefault="0076301F" w:rsidP="0076301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27A8AD7F" w14:textId="77777777" w:rsidR="0076301F" w:rsidRPr="0076301F" w:rsidRDefault="0076301F" w:rsidP="0076301F">
            <w:pPr>
              <w:snapToGrid w:val="0"/>
              <w:ind w:left="-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D149C1C" w14:textId="77777777" w:rsidR="0076301F" w:rsidRPr="0076301F" w:rsidRDefault="0076301F" w:rsidP="0076301F">
            <w:pPr>
              <w:snapToGrid w:val="0"/>
              <w:ind w:left="-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AB58FC6" w14:textId="77777777" w:rsidR="0076301F" w:rsidRPr="0076301F" w:rsidRDefault="0076301F" w:rsidP="0076301F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2598235" w14:textId="77777777" w:rsidR="0076301F" w:rsidRPr="0076301F" w:rsidRDefault="0076301F" w:rsidP="0076301F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EE51EF1" w14:textId="77777777" w:rsidR="0076301F" w:rsidRPr="0076301F" w:rsidRDefault="0076301F" w:rsidP="0076301F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6E0EEC6" w14:textId="77777777" w:rsidR="0076301F" w:rsidRPr="0076301F" w:rsidRDefault="0076301F" w:rsidP="0076301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7" w:type="dxa"/>
            <w:gridSpan w:val="2"/>
          </w:tcPr>
          <w:p w14:paraId="3E34F8FF" w14:textId="77777777" w:rsidR="0076301F" w:rsidRPr="0076301F" w:rsidRDefault="0076301F" w:rsidP="0076301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</w:tcPr>
          <w:p w14:paraId="11412B07" w14:textId="77777777" w:rsidR="0076301F" w:rsidRPr="0076301F" w:rsidRDefault="0076301F" w:rsidP="0076301F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6301F" w:rsidRPr="0076301F" w14:paraId="3FB9D50C" w14:textId="77777777" w:rsidTr="00F33AFE">
        <w:trPr>
          <w:trHeight w:val="116"/>
        </w:trPr>
        <w:tc>
          <w:tcPr>
            <w:tcW w:w="2790" w:type="dxa"/>
          </w:tcPr>
          <w:p w14:paraId="373F76F2" w14:textId="77777777" w:rsidR="0076301F" w:rsidRPr="0076301F" w:rsidRDefault="0076301F" w:rsidP="0076301F">
            <w:pPr>
              <w:snapToGrid w:val="0"/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80" w:type="dxa"/>
          </w:tcPr>
          <w:p w14:paraId="18C2FCE1" w14:textId="77777777" w:rsidR="0076301F" w:rsidRPr="0076301F" w:rsidRDefault="0076301F" w:rsidP="0076301F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1170" w:type="dxa"/>
          </w:tcPr>
          <w:p w14:paraId="0B6C0AD9" w14:textId="77777777" w:rsidR="0076301F" w:rsidRPr="0076301F" w:rsidRDefault="0076301F" w:rsidP="0076301F">
            <w:pPr>
              <w:snapToGrid w:val="0"/>
              <w:ind w:left="-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4AE8E8C5" w14:textId="77777777" w:rsidR="0076301F" w:rsidRPr="0076301F" w:rsidRDefault="0076301F" w:rsidP="0076301F">
            <w:pPr>
              <w:snapToGrid w:val="0"/>
              <w:ind w:left="-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436A169" w14:textId="77777777" w:rsidR="0076301F" w:rsidRPr="0076301F" w:rsidRDefault="0076301F" w:rsidP="0076301F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EDB1CCD" w14:textId="77777777" w:rsidR="0076301F" w:rsidRPr="0076301F" w:rsidRDefault="0076301F" w:rsidP="0076301F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6ECAE47" w14:textId="77777777" w:rsidR="0076301F" w:rsidRPr="0076301F" w:rsidRDefault="0076301F" w:rsidP="0076301F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0E6B069" w14:textId="77777777" w:rsidR="0076301F" w:rsidRPr="0076301F" w:rsidRDefault="0076301F" w:rsidP="0076301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7" w:type="dxa"/>
            <w:gridSpan w:val="2"/>
          </w:tcPr>
          <w:p w14:paraId="3D0A8516" w14:textId="77777777" w:rsidR="0076301F" w:rsidRPr="0076301F" w:rsidRDefault="0076301F" w:rsidP="0076301F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</w:tcPr>
          <w:p w14:paraId="57A067C5" w14:textId="77777777" w:rsidR="0076301F" w:rsidRPr="0076301F" w:rsidRDefault="0076301F" w:rsidP="0076301F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434E9" w:rsidRPr="0076301F" w14:paraId="188BBECE" w14:textId="77777777" w:rsidTr="00F33AFE">
        <w:trPr>
          <w:trHeight w:val="116"/>
        </w:trPr>
        <w:tc>
          <w:tcPr>
            <w:tcW w:w="2790" w:type="dxa"/>
          </w:tcPr>
          <w:p w14:paraId="572EF716" w14:textId="77777777" w:rsidR="00D434E9" w:rsidRPr="0076301F" w:rsidRDefault="00D434E9" w:rsidP="00D434E9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</w:tcPr>
          <w:p w14:paraId="3FC9FD01" w14:textId="77777777" w:rsidR="00D434E9" w:rsidRPr="0076301F" w:rsidRDefault="00D434E9" w:rsidP="00D434E9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1170" w:type="dxa"/>
          </w:tcPr>
          <w:p w14:paraId="42FBEC6D" w14:textId="77777777" w:rsidR="00D434E9" w:rsidRPr="0076301F" w:rsidRDefault="00D434E9" w:rsidP="00D434E9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lang w:val="en-US"/>
              </w:rPr>
              <w:t>V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5A9DC00" w14:textId="2BA63278" w:rsidR="00D434E9" w:rsidRPr="0076301F" w:rsidRDefault="00F07A8D" w:rsidP="00D434E9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</w:p>
        </w:tc>
        <w:tc>
          <w:tcPr>
            <w:tcW w:w="90" w:type="dxa"/>
          </w:tcPr>
          <w:p w14:paraId="7069D3FF" w14:textId="77777777" w:rsidR="00D434E9" w:rsidRPr="0076301F" w:rsidRDefault="00D434E9" w:rsidP="00D434E9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26F6E256" w14:textId="322B8C14" w:rsidR="00D434E9" w:rsidRPr="0076301F" w:rsidRDefault="00F07A8D" w:rsidP="00D434E9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  <w:tc>
          <w:tcPr>
            <w:tcW w:w="90" w:type="dxa"/>
          </w:tcPr>
          <w:p w14:paraId="6855CB17" w14:textId="77777777" w:rsidR="00D434E9" w:rsidRPr="0076301F" w:rsidRDefault="00D434E9" w:rsidP="00D434E9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3E5D26FE" w14:textId="4EA99EC1" w:rsidR="00D434E9" w:rsidRPr="0076301F" w:rsidRDefault="00F07A8D" w:rsidP="00D434E9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</w:p>
        </w:tc>
        <w:tc>
          <w:tcPr>
            <w:tcW w:w="97" w:type="dxa"/>
            <w:gridSpan w:val="2"/>
          </w:tcPr>
          <w:p w14:paraId="16ADBEDC" w14:textId="77777777" w:rsidR="00D434E9" w:rsidRPr="0076301F" w:rsidRDefault="00D434E9" w:rsidP="00D434E9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Borders>
              <w:bottom w:val="double" w:sz="4" w:space="0" w:color="auto"/>
            </w:tcBorders>
          </w:tcPr>
          <w:p w14:paraId="227FB692" w14:textId="4670972E" w:rsidR="00D434E9" w:rsidRPr="0076301F" w:rsidRDefault="00F07A8D" w:rsidP="00D434E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</w:tr>
      <w:tr w:rsidR="00D434E9" w:rsidRPr="0076301F" w14:paraId="52C2AE5A" w14:textId="77777777" w:rsidTr="00F33AFE">
        <w:trPr>
          <w:trHeight w:val="116"/>
        </w:trPr>
        <w:tc>
          <w:tcPr>
            <w:tcW w:w="2790" w:type="dxa"/>
          </w:tcPr>
          <w:p w14:paraId="4423AE6A" w14:textId="77777777" w:rsidR="00D434E9" w:rsidRPr="0076301F" w:rsidRDefault="00D434E9" w:rsidP="00D434E9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</w:tcPr>
          <w:p w14:paraId="27E70096" w14:textId="77777777" w:rsidR="00D434E9" w:rsidRPr="0076301F" w:rsidRDefault="00D434E9" w:rsidP="00D434E9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640E396E" w14:textId="77777777" w:rsidR="00D434E9" w:rsidRPr="0076301F" w:rsidRDefault="00D434E9" w:rsidP="00D434E9">
            <w:pPr>
              <w:snapToGrid w:val="0"/>
              <w:ind w:left="-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0BE20FB" w14:textId="77777777" w:rsidR="00D434E9" w:rsidRPr="0076301F" w:rsidRDefault="00D434E9" w:rsidP="00D434E9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90405DD" w14:textId="77777777" w:rsidR="00D434E9" w:rsidRPr="0076301F" w:rsidRDefault="00D434E9" w:rsidP="00D434E9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A61D077" w14:textId="77777777" w:rsidR="00D434E9" w:rsidRPr="0076301F" w:rsidRDefault="00D434E9" w:rsidP="00D434E9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587559F" w14:textId="77777777" w:rsidR="00D434E9" w:rsidRPr="0076301F" w:rsidRDefault="00D434E9" w:rsidP="00D434E9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3ECA048" w14:textId="77777777" w:rsidR="00D434E9" w:rsidRPr="0076301F" w:rsidRDefault="00D434E9" w:rsidP="00D434E9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7" w:type="dxa"/>
            <w:gridSpan w:val="2"/>
          </w:tcPr>
          <w:p w14:paraId="07CDDD2D" w14:textId="77777777" w:rsidR="00D434E9" w:rsidRPr="0076301F" w:rsidRDefault="00D434E9" w:rsidP="00D434E9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</w:tcPr>
          <w:p w14:paraId="7FAAB3DA" w14:textId="77777777" w:rsidR="00D434E9" w:rsidRPr="0076301F" w:rsidRDefault="00D434E9" w:rsidP="00D434E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434E9" w:rsidRPr="0076301F" w14:paraId="7D187FF7" w14:textId="77777777" w:rsidTr="00F33AFE">
        <w:trPr>
          <w:trHeight w:val="116"/>
        </w:trPr>
        <w:tc>
          <w:tcPr>
            <w:tcW w:w="2790" w:type="dxa"/>
          </w:tcPr>
          <w:p w14:paraId="11A78BCA" w14:textId="77777777" w:rsidR="00D434E9" w:rsidRPr="0076301F" w:rsidRDefault="00D434E9" w:rsidP="00D434E9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980" w:type="dxa"/>
          </w:tcPr>
          <w:p w14:paraId="63AA76BC" w14:textId="77777777" w:rsidR="00D434E9" w:rsidRPr="0076301F" w:rsidRDefault="00D434E9" w:rsidP="00D434E9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1D99E689" w14:textId="77777777" w:rsidR="00D434E9" w:rsidRPr="0076301F" w:rsidRDefault="00D434E9" w:rsidP="00D434E9">
            <w:pPr>
              <w:snapToGrid w:val="0"/>
              <w:ind w:left="-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42DE040" w14:textId="77777777" w:rsidR="00D434E9" w:rsidRPr="0076301F" w:rsidRDefault="00D434E9" w:rsidP="00D434E9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F00BFDB" w14:textId="77777777" w:rsidR="00D434E9" w:rsidRPr="0076301F" w:rsidRDefault="00D434E9" w:rsidP="00D434E9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ACD0EC6" w14:textId="77777777" w:rsidR="00D434E9" w:rsidRPr="0076301F" w:rsidRDefault="00D434E9" w:rsidP="00D434E9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7BC9014" w14:textId="77777777" w:rsidR="00D434E9" w:rsidRPr="0076301F" w:rsidRDefault="00D434E9" w:rsidP="00D434E9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7F03A6A" w14:textId="77777777" w:rsidR="00D434E9" w:rsidRPr="0076301F" w:rsidRDefault="00D434E9" w:rsidP="00D434E9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7" w:type="dxa"/>
            <w:gridSpan w:val="2"/>
          </w:tcPr>
          <w:p w14:paraId="65FDC49B" w14:textId="77777777" w:rsidR="00D434E9" w:rsidRPr="0076301F" w:rsidRDefault="00D434E9" w:rsidP="00D434E9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</w:tcPr>
          <w:p w14:paraId="536C4ED1" w14:textId="77777777" w:rsidR="00D434E9" w:rsidRPr="0076301F" w:rsidRDefault="00D434E9" w:rsidP="00D434E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434E9" w:rsidRPr="0076301F" w14:paraId="5A9C0013" w14:textId="77777777" w:rsidTr="00F33AFE">
        <w:trPr>
          <w:trHeight w:val="64"/>
        </w:trPr>
        <w:tc>
          <w:tcPr>
            <w:tcW w:w="2790" w:type="dxa"/>
          </w:tcPr>
          <w:p w14:paraId="2FF210FB" w14:textId="77777777" w:rsidR="00D434E9" w:rsidRPr="0076301F" w:rsidRDefault="00D434E9" w:rsidP="00D434E9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ผลประโยชน์ระยะสั้น</w:t>
            </w:r>
          </w:p>
        </w:tc>
        <w:tc>
          <w:tcPr>
            <w:tcW w:w="1980" w:type="dxa"/>
          </w:tcPr>
          <w:p w14:paraId="74823689" w14:textId="77777777" w:rsidR="00D434E9" w:rsidRPr="0076301F" w:rsidRDefault="00D434E9" w:rsidP="00D434E9">
            <w:pPr>
              <w:snapToGrid w:val="0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2731F4E" w14:textId="77777777" w:rsidR="00D434E9" w:rsidRPr="0076301F" w:rsidRDefault="00D434E9" w:rsidP="00D434E9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584BECA" w14:textId="4AE429F5" w:rsidR="00D434E9" w:rsidRPr="0076301F" w:rsidRDefault="00F07A8D" w:rsidP="00D434E9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23</w:t>
            </w:r>
          </w:p>
        </w:tc>
        <w:tc>
          <w:tcPr>
            <w:tcW w:w="90" w:type="dxa"/>
          </w:tcPr>
          <w:p w14:paraId="609821D9" w14:textId="77777777" w:rsidR="00D434E9" w:rsidRPr="0076301F" w:rsidRDefault="00D434E9" w:rsidP="00D434E9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7577333" w14:textId="2FC39C73" w:rsidR="00D434E9" w:rsidRPr="0076301F" w:rsidRDefault="00F07A8D" w:rsidP="00D434E9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32</w:t>
            </w:r>
          </w:p>
        </w:tc>
        <w:tc>
          <w:tcPr>
            <w:tcW w:w="90" w:type="dxa"/>
          </w:tcPr>
          <w:p w14:paraId="00EB3E8D" w14:textId="77777777" w:rsidR="00D434E9" w:rsidRPr="0076301F" w:rsidRDefault="00D434E9" w:rsidP="00D434E9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BCB6496" w14:textId="59790694" w:rsidR="00D434E9" w:rsidRPr="0076301F" w:rsidRDefault="00F07A8D" w:rsidP="00D434E9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</w:p>
        </w:tc>
        <w:tc>
          <w:tcPr>
            <w:tcW w:w="97" w:type="dxa"/>
            <w:gridSpan w:val="2"/>
          </w:tcPr>
          <w:p w14:paraId="24DEC5A2" w14:textId="77777777" w:rsidR="00D434E9" w:rsidRPr="0076301F" w:rsidRDefault="00D434E9" w:rsidP="00D434E9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</w:tcPr>
          <w:p w14:paraId="11508F74" w14:textId="39CC6943" w:rsidR="00D434E9" w:rsidRPr="0076301F" w:rsidRDefault="00F07A8D" w:rsidP="00D434E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23</w:t>
            </w:r>
          </w:p>
        </w:tc>
      </w:tr>
      <w:tr w:rsidR="00D434E9" w:rsidRPr="0076301F" w14:paraId="03533606" w14:textId="77777777" w:rsidTr="00F33AFE">
        <w:trPr>
          <w:trHeight w:val="116"/>
        </w:trPr>
        <w:tc>
          <w:tcPr>
            <w:tcW w:w="2790" w:type="dxa"/>
          </w:tcPr>
          <w:p w14:paraId="2DBBB5D1" w14:textId="77777777" w:rsidR="00D434E9" w:rsidRPr="0076301F" w:rsidRDefault="00D434E9" w:rsidP="00D434E9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</w:tcPr>
          <w:p w14:paraId="153ACF65" w14:textId="77777777" w:rsidR="00D434E9" w:rsidRPr="0076301F" w:rsidRDefault="00D434E9" w:rsidP="00D434E9">
            <w:pPr>
              <w:snapToGrid w:val="0"/>
              <w:ind w:left="72" w:right="-11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C331F93" w14:textId="77777777" w:rsidR="00D434E9" w:rsidRPr="0076301F" w:rsidRDefault="00D434E9" w:rsidP="00D434E9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04F01A0" w14:textId="51BAAF78" w:rsidR="00D434E9" w:rsidRPr="0076301F" w:rsidRDefault="00F07A8D" w:rsidP="00D434E9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11FE2BF2" w14:textId="77777777" w:rsidR="00D434E9" w:rsidRPr="0076301F" w:rsidRDefault="00D434E9" w:rsidP="00D434E9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5EE8AE11" w14:textId="1BCBB86F" w:rsidR="00D434E9" w:rsidRPr="0076301F" w:rsidRDefault="00F07A8D" w:rsidP="00D434E9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1F6AA323" w14:textId="77777777" w:rsidR="00D434E9" w:rsidRPr="0076301F" w:rsidRDefault="00D434E9" w:rsidP="00D434E9">
            <w:pPr>
              <w:tabs>
                <w:tab w:val="decimal" w:pos="720"/>
              </w:tabs>
              <w:snapToGrid w:val="0"/>
              <w:ind w:left="-1063" w:right="322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59012AD6" w14:textId="53CF3C88" w:rsidR="00D434E9" w:rsidRPr="0076301F" w:rsidRDefault="00F07A8D" w:rsidP="00AE039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7" w:type="dxa"/>
            <w:gridSpan w:val="2"/>
          </w:tcPr>
          <w:p w14:paraId="1CD54BA1" w14:textId="77777777" w:rsidR="00D434E9" w:rsidRPr="0076301F" w:rsidRDefault="00D434E9" w:rsidP="00D434E9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3DC32AF1" w14:textId="76D2C336" w:rsidR="00D434E9" w:rsidRPr="0076301F" w:rsidRDefault="00F07A8D" w:rsidP="00D434E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D434E9" w:rsidRPr="0076301F" w14:paraId="22187B09" w14:textId="77777777" w:rsidTr="00F33AFE">
        <w:trPr>
          <w:trHeight w:val="116"/>
        </w:trPr>
        <w:tc>
          <w:tcPr>
            <w:tcW w:w="2790" w:type="dxa"/>
          </w:tcPr>
          <w:p w14:paraId="2A4C28D2" w14:textId="77777777" w:rsidR="00D434E9" w:rsidRPr="0076301F" w:rsidRDefault="00D434E9" w:rsidP="00D434E9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30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980" w:type="dxa"/>
          </w:tcPr>
          <w:p w14:paraId="46C6D350" w14:textId="77777777" w:rsidR="00D434E9" w:rsidRPr="0076301F" w:rsidRDefault="00D434E9" w:rsidP="00D434E9">
            <w:pPr>
              <w:snapToGrid w:val="0"/>
              <w:ind w:left="72" w:right="-11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4A5786E" w14:textId="77777777" w:rsidR="00D434E9" w:rsidRPr="0076301F" w:rsidRDefault="00D434E9" w:rsidP="00D434E9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B0A0207" w14:textId="01AE0353" w:rsidR="00D434E9" w:rsidRPr="0076301F" w:rsidRDefault="00F07A8D" w:rsidP="00D434E9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24</w:t>
            </w:r>
          </w:p>
        </w:tc>
        <w:tc>
          <w:tcPr>
            <w:tcW w:w="90" w:type="dxa"/>
          </w:tcPr>
          <w:p w14:paraId="79FCC039" w14:textId="77777777" w:rsidR="00D434E9" w:rsidRPr="0076301F" w:rsidRDefault="00D434E9" w:rsidP="00D434E9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0674A4F" w14:textId="2B9B53A4" w:rsidR="00D434E9" w:rsidRPr="0076301F" w:rsidRDefault="00F07A8D" w:rsidP="00D434E9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33</w:t>
            </w:r>
          </w:p>
        </w:tc>
        <w:tc>
          <w:tcPr>
            <w:tcW w:w="90" w:type="dxa"/>
          </w:tcPr>
          <w:p w14:paraId="459A9F6D" w14:textId="77777777" w:rsidR="00D434E9" w:rsidRPr="0076301F" w:rsidRDefault="00D434E9" w:rsidP="00D434E9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7E2F3A2" w14:textId="06D96907" w:rsidR="00D434E9" w:rsidRPr="0076301F" w:rsidRDefault="00F07A8D" w:rsidP="00D434E9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</w:p>
        </w:tc>
        <w:tc>
          <w:tcPr>
            <w:tcW w:w="97" w:type="dxa"/>
            <w:gridSpan w:val="2"/>
          </w:tcPr>
          <w:p w14:paraId="38A9824A" w14:textId="77777777" w:rsidR="00D434E9" w:rsidRPr="0076301F" w:rsidRDefault="00D434E9" w:rsidP="00D434E9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59F83510" w14:textId="3552E409" w:rsidR="00D434E9" w:rsidRPr="0076301F" w:rsidRDefault="00F07A8D" w:rsidP="00D434E9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7A8D">
              <w:rPr>
                <w:rFonts w:ascii="Angsana New" w:hAnsi="Angsana New" w:cs="Angsana New"/>
                <w:sz w:val="20"/>
                <w:szCs w:val="20"/>
                <w:lang w:val="en-US"/>
              </w:rPr>
              <w:t>24</w:t>
            </w:r>
          </w:p>
        </w:tc>
      </w:tr>
    </w:tbl>
    <w:p w14:paraId="251EF3F7" w14:textId="4BFDF8C4" w:rsidR="00074A2B" w:rsidRPr="005F47A5" w:rsidRDefault="00074A2B" w:rsidP="007B1452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นโยบายการกำหนดราคา:</w:t>
      </w:r>
    </w:p>
    <w:p w14:paraId="2F82057A" w14:textId="77777777" w:rsidR="00074A2B" w:rsidRPr="005F47A5" w:rsidRDefault="00074A2B" w:rsidP="007B1452">
      <w:pPr>
        <w:spacing w:after="120"/>
        <w:ind w:left="900" w:hanging="353"/>
        <w:jc w:val="thaiDistribute"/>
        <w:rPr>
          <w:rFonts w:asciiTheme="majorBidi" w:hAnsiTheme="majorBidi" w:cstheme="majorBidi"/>
          <w:sz w:val="14"/>
          <w:szCs w:val="14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I</w:t>
      </w:r>
      <w:r w:rsidRPr="005F47A5">
        <w:rPr>
          <w:rFonts w:asciiTheme="majorBidi" w:hAnsiTheme="majorBidi" w:cstheme="majorBidi"/>
          <w:sz w:val="32"/>
          <w:szCs w:val="32"/>
          <w:cs/>
        </w:rPr>
        <w:tab/>
        <w:t xml:space="preserve">บริษัทและบริษัทย่อยขายสินค้าสำเร็จรูปและการให้บริการกับบริษัทที่เกี่ยวข้องกันในราคาและเงื่อนไขเช่นเดียวกับที่คิดกับลูกค้าทั่วไป </w:t>
      </w:r>
    </w:p>
    <w:p w14:paraId="2A18DC62" w14:textId="7882A209" w:rsidR="00074A2B" w:rsidRPr="005F47A5" w:rsidRDefault="00074A2B" w:rsidP="007B1452">
      <w:pPr>
        <w:spacing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II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lang w:val="en-US"/>
        </w:rPr>
        <w:tab/>
      </w:r>
      <w:r w:rsidRPr="005F47A5">
        <w:rPr>
          <w:rFonts w:asciiTheme="majorBidi" w:hAnsiTheme="majorBidi" w:cstheme="majorBidi"/>
          <w:sz w:val="32"/>
          <w:szCs w:val="32"/>
          <w:cs/>
        </w:rPr>
        <w:t xml:space="preserve">บริษัทขายวัตถุดิบให้กับบริษัทย่อยและบริษัทที่เกี่ยวข้องกันในราคาทุนบวกด้วยกำไรตามที่ได้ตกลงกันที่ร้อยละ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ถึงร้อยละ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2</w:t>
      </w:r>
    </w:p>
    <w:p w14:paraId="16CB64E2" w14:textId="3480FAAA" w:rsidR="00074A2B" w:rsidRPr="005F47A5" w:rsidRDefault="00074A2B" w:rsidP="007B1452">
      <w:pPr>
        <w:spacing w:after="120"/>
        <w:ind w:left="907" w:hanging="360"/>
        <w:jc w:val="thaiDistribute"/>
        <w:rPr>
          <w:rFonts w:asciiTheme="majorBidi" w:hAnsiTheme="majorBidi" w:cstheme="majorBidi"/>
          <w:sz w:val="14"/>
          <w:szCs w:val="14"/>
          <w:cs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lang w:val="en-US"/>
        </w:rPr>
        <w:t>III</w:t>
      </w:r>
      <w:r w:rsidRPr="005F47A5">
        <w:rPr>
          <w:rFonts w:asciiTheme="majorBidi" w:hAnsiTheme="majorBidi" w:cstheme="majorBidi"/>
          <w:sz w:val="32"/>
          <w:szCs w:val="32"/>
          <w:lang w:val="en-US"/>
        </w:rPr>
        <w:tab/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บริษัทและบริษัทย่อยรับ</w:t>
      </w:r>
      <w:r w:rsidR="00784F73">
        <w:rPr>
          <w:rFonts w:asciiTheme="majorBidi" w:hAnsiTheme="majorBidi" w:cstheme="majorBidi" w:hint="cs"/>
          <w:sz w:val="32"/>
          <w:szCs w:val="32"/>
          <w:cs/>
          <w:lang w:val="en-US"/>
        </w:rPr>
        <w:t>หรือจ่าย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ค่าเช่าเป็นราคาต่อรองกัน และเป็นไปตามค่าเช่าที่ระบุในสัญญาเช่า</w:t>
      </w:r>
    </w:p>
    <w:p w14:paraId="13E9FE4F" w14:textId="77777777" w:rsidR="00074A2B" w:rsidRPr="005F47A5" w:rsidRDefault="00074A2B" w:rsidP="007B1452">
      <w:pPr>
        <w:spacing w:after="120"/>
        <w:ind w:left="907" w:hanging="360"/>
        <w:jc w:val="thaiDistribute"/>
        <w:rPr>
          <w:rFonts w:asciiTheme="majorBidi" w:hAnsiTheme="majorBidi" w:cstheme="majorBidi"/>
          <w:sz w:val="14"/>
          <w:szCs w:val="14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I</w:t>
      </w:r>
      <w:r w:rsidRPr="005F47A5">
        <w:rPr>
          <w:rFonts w:asciiTheme="majorBidi" w:hAnsiTheme="majorBidi" w:cstheme="majorBidi"/>
          <w:sz w:val="32"/>
          <w:szCs w:val="32"/>
          <w:lang w:val="en-US"/>
        </w:rPr>
        <w:t>V</w:t>
      </w:r>
      <w:r w:rsidRPr="005F47A5">
        <w:rPr>
          <w:rFonts w:asciiTheme="majorBidi" w:hAnsiTheme="majorBidi" w:cstheme="majorBidi"/>
          <w:sz w:val="32"/>
          <w:szCs w:val="32"/>
          <w:lang w:val="en-US"/>
        </w:rPr>
        <w:tab/>
      </w:r>
      <w:r w:rsidRPr="005F47A5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ซื้อวัตถุดิบและสินค้าสำเร็จรูปจากบริษัทที่เกี่ยวข้องกันในราคาและเงื่อนไขเช่นเดียวกับที่ซื้อจากผู้ขายทั่วไป</w:t>
      </w:r>
    </w:p>
    <w:p w14:paraId="12CDC5C3" w14:textId="575BD560" w:rsidR="00074A2B" w:rsidRPr="005F47A5" w:rsidRDefault="00074A2B" w:rsidP="007B1452">
      <w:pPr>
        <w:tabs>
          <w:tab w:val="left" w:pos="900"/>
        </w:tabs>
        <w:spacing w:after="120"/>
        <w:ind w:left="547"/>
        <w:jc w:val="thaiDistribute"/>
        <w:rPr>
          <w:rFonts w:asciiTheme="majorBidi" w:hAnsiTheme="majorBidi" w:cstheme="majorBidi"/>
          <w:sz w:val="14"/>
          <w:szCs w:val="14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V</w:t>
      </w:r>
      <w:r w:rsidRPr="005F47A5">
        <w:rPr>
          <w:rFonts w:asciiTheme="majorBidi" w:hAnsiTheme="majorBidi" w:cstheme="majorBidi"/>
          <w:sz w:val="32"/>
          <w:szCs w:val="32"/>
          <w:lang w:val="en-US"/>
        </w:rPr>
        <w:tab/>
      </w:r>
      <w:r w:rsidRPr="005F47A5">
        <w:rPr>
          <w:rFonts w:asciiTheme="majorBidi" w:hAnsiTheme="majorBidi" w:cstheme="majorBidi"/>
          <w:sz w:val="32"/>
          <w:szCs w:val="32"/>
          <w:cs/>
        </w:rPr>
        <w:t xml:space="preserve">บริษัทจ่ายค่าลิขสิทธิ์ โดยคำนวณจากร้อยละของยอดขาย (ดูหมายเหตุข้อ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23</w:t>
      </w:r>
      <w:r w:rsidRPr="005F47A5">
        <w:rPr>
          <w:rFonts w:asciiTheme="majorBidi" w:hAnsiTheme="majorBidi" w:cstheme="majorBidi"/>
          <w:sz w:val="32"/>
          <w:szCs w:val="32"/>
          <w:cs/>
        </w:rPr>
        <w:t>)</w:t>
      </w:r>
    </w:p>
    <w:p w14:paraId="7B2891FE" w14:textId="44B8CD33" w:rsidR="00074A2B" w:rsidRPr="005F47A5" w:rsidRDefault="00074A2B" w:rsidP="007B1452">
      <w:pPr>
        <w:tabs>
          <w:tab w:val="left" w:pos="900"/>
        </w:tabs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V</w:t>
      </w:r>
      <w:r w:rsidRPr="005F47A5">
        <w:rPr>
          <w:rFonts w:asciiTheme="majorBidi" w:hAnsiTheme="majorBidi" w:cstheme="majorBidi"/>
          <w:sz w:val="32"/>
          <w:szCs w:val="32"/>
          <w:lang w:val="en-US"/>
        </w:rPr>
        <w:t>I</w:t>
      </w:r>
      <w:r w:rsidRPr="005F47A5">
        <w:rPr>
          <w:rFonts w:asciiTheme="majorBidi" w:hAnsiTheme="majorBidi" w:cstheme="majorBidi"/>
          <w:sz w:val="32"/>
          <w:szCs w:val="32"/>
          <w:lang w:val="en-US"/>
        </w:rPr>
        <w:tab/>
      </w:r>
      <w:r w:rsidRPr="005F47A5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784F73">
        <w:rPr>
          <w:rFonts w:asciiTheme="majorBidi" w:hAnsiTheme="majorBidi" w:cstheme="majorBidi" w:hint="cs"/>
          <w:sz w:val="32"/>
          <w:szCs w:val="32"/>
          <w:cs/>
        </w:rPr>
        <w:t>รับหรือ</w:t>
      </w:r>
      <w:r w:rsidRPr="005F47A5">
        <w:rPr>
          <w:rFonts w:asciiTheme="majorBidi" w:hAnsiTheme="majorBidi" w:cstheme="majorBidi"/>
          <w:sz w:val="32"/>
          <w:szCs w:val="32"/>
          <w:cs/>
        </w:rPr>
        <w:t>จ่ายค่าบริการอื่นตามเงื่อนไขที่ระบุในสัญญา</w:t>
      </w:r>
    </w:p>
    <w:p w14:paraId="0B362A16" w14:textId="5063EF2E" w:rsidR="008E1083" w:rsidRPr="005F47A5" w:rsidRDefault="00F07A8D" w:rsidP="00E57FBC">
      <w:pPr>
        <w:spacing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F07A8D">
        <w:rPr>
          <w:rFonts w:asciiTheme="majorBidi" w:hAnsiTheme="majorBidi" w:cstheme="majorBidi"/>
          <w:b/>
          <w:bCs/>
          <w:sz w:val="32"/>
          <w:szCs w:val="32"/>
          <w:lang w:val="en-US"/>
        </w:rPr>
        <w:t>23</w:t>
      </w:r>
      <w:r w:rsidR="008E1083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8E1083" w:rsidRPr="005F47A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E1083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สัญญาความช่วยเหลือทางเทคนิคและใบอนุญาต</w:t>
      </w:r>
    </w:p>
    <w:p w14:paraId="24DCF4B7" w14:textId="6C7B3999" w:rsidR="00F07A8D" w:rsidRDefault="008C478D" w:rsidP="00BB3606">
      <w:pPr>
        <w:tabs>
          <w:tab w:val="left" w:pos="7650"/>
        </w:tabs>
        <w:spacing w:before="120" w:after="24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มกราคม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บริษัทได้</w:t>
      </w:r>
      <w:r w:rsidR="00F44E86" w:rsidRPr="005F47A5">
        <w:rPr>
          <w:rFonts w:asciiTheme="majorBidi" w:hAnsiTheme="majorBidi" w:cstheme="majorBidi"/>
          <w:sz w:val="32"/>
          <w:szCs w:val="32"/>
          <w:cs/>
          <w:lang w:val="en-US"/>
        </w:rPr>
        <w:t>ต่อ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สัญญาความช่วยเหลือทางเทคนิคและใบอนุญาต</w:t>
      </w:r>
      <w:r w:rsidR="00DE3010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3144C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ซึ่งลงวันที่ </w:t>
      </w:r>
      <w:r w:rsidR="00BE3610" w:rsidRPr="005F47A5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D3144C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มกราคม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2542</w:t>
      </w:r>
      <w:r w:rsidR="00D3144C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กับบริษัท วาโก้ คอร์ปอเรชั่น</w:t>
      </w:r>
      <w:r w:rsidR="00F36A4E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8774B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ซึ่งเป็นผู้ถือหุ้นรายใหญ่และผู้ถือหุ้นลำดับสูงสุดของบริษัท </w:t>
      </w:r>
      <w:r w:rsidR="00F36A4E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(ดูหมายเหตุข้อ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22</w:t>
      </w:r>
      <w:r w:rsidR="00F36A4E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เพื่อใช้เครื่องหมายการค้าและรับความช่วยเหลือด้านเทคนิคการผลิตสำหรับผลิตภัณฑ์ตามที่ระบุในสัญญา </w:t>
      </w:r>
      <w:r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โดยบริษัทต้องจ่ายค่าลิขสิทธิ์ในอัตราร้อยละ </w:t>
      </w:r>
      <w:r w:rsidR="00F07A8D" w:rsidRPr="00F07A8D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ของยอดขายสุทธิของผลิตภัณฑ์ดังกล่าว </w:t>
      </w:r>
      <w:r w:rsidR="00470D33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เป็นระยะเวลา </w:t>
      </w:r>
      <w:r w:rsidR="00F07A8D" w:rsidRPr="00F07A8D">
        <w:rPr>
          <w:rFonts w:asciiTheme="majorBidi" w:hAnsiTheme="majorBidi" w:cstheme="majorBidi"/>
          <w:spacing w:val="-6"/>
          <w:sz w:val="32"/>
          <w:szCs w:val="32"/>
          <w:lang w:val="en-US"/>
        </w:rPr>
        <w:t>10</w:t>
      </w:r>
      <w:r w:rsidR="00470D33" w:rsidRPr="005F47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ปี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จนถึงวันที่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2576</w:t>
      </w:r>
      <w:r w:rsidR="00F07A8D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1C6C214C" w14:textId="17F39C5C" w:rsidR="002556A2" w:rsidRPr="005F47A5" w:rsidRDefault="00F07A8D" w:rsidP="00E57FBC">
      <w:pPr>
        <w:spacing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F07A8D">
        <w:rPr>
          <w:rFonts w:asciiTheme="majorBidi" w:hAnsiTheme="majorBidi" w:cstheme="majorBidi"/>
          <w:b/>
          <w:bCs/>
          <w:sz w:val="32"/>
          <w:szCs w:val="32"/>
          <w:lang w:val="en-US"/>
        </w:rPr>
        <w:t>24</w:t>
      </w:r>
      <w:r w:rsidR="008E1083" w:rsidRPr="005F47A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556A2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2556A2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ภาระผูกพันและหนังสือค้ำประกัน</w:t>
      </w:r>
    </w:p>
    <w:p w14:paraId="7B462757" w14:textId="0DED249B" w:rsidR="002556A2" w:rsidRPr="005F47A5" w:rsidRDefault="002556A2" w:rsidP="00E57FBC">
      <w:pPr>
        <w:spacing w:line="400" w:lineRule="exact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</w:pPr>
      <w:r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ภาระผูกพัน</w:t>
      </w:r>
      <w:r w:rsidR="00B46104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และหนังสือค้ำประกัน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ณ วันที่ </w:t>
      </w:r>
      <w:r w:rsidR="00F07A8D" w:rsidRPr="00F07A8D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 w:rsidR="007069E9">
        <w:rPr>
          <w:rFonts w:asciiTheme="majorBidi" w:hAnsiTheme="majorBidi" w:cs="Angsana New"/>
          <w:spacing w:val="-8"/>
          <w:sz w:val="32"/>
          <w:szCs w:val="32"/>
          <w:cs/>
          <w:lang w:val="en-US"/>
        </w:rPr>
        <w:t xml:space="preserve"> </w:t>
      </w:r>
      <w:r w:rsidR="007069E9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มิถุนายน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F07A8D" w:rsidRPr="00F07A8D">
        <w:rPr>
          <w:rFonts w:asciiTheme="majorBidi" w:hAnsiTheme="majorBidi" w:cstheme="majorBidi"/>
          <w:spacing w:val="-8"/>
          <w:sz w:val="32"/>
          <w:szCs w:val="32"/>
          <w:lang w:val="en-US"/>
        </w:rPr>
        <w:t>2569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และวันที่ </w:t>
      </w:r>
      <w:r w:rsidR="00F07A8D" w:rsidRPr="00F07A8D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ธันวาคม </w:t>
      </w:r>
      <w:r w:rsidR="00F07A8D" w:rsidRPr="00F07A8D">
        <w:rPr>
          <w:rFonts w:asciiTheme="majorBidi" w:hAnsiTheme="majorBidi" w:cstheme="majorBidi"/>
          <w:spacing w:val="-8"/>
          <w:sz w:val="32"/>
          <w:szCs w:val="32"/>
          <w:lang w:val="en-US"/>
        </w:rPr>
        <w:t>2568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มีดังนี้</w:t>
      </w:r>
    </w:p>
    <w:p w14:paraId="4D60206D" w14:textId="77777777" w:rsidR="002556A2" w:rsidRPr="005F47A5" w:rsidRDefault="002556A2" w:rsidP="00DB66B3">
      <w:pPr>
        <w:ind w:left="360"/>
        <w:jc w:val="right"/>
        <w:rPr>
          <w:rFonts w:asciiTheme="majorBidi" w:hAnsiTheme="majorBidi" w:cstheme="majorBidi"/>
          <w:b/>
          <w:bCs/>
          <w:cs/>
        </w:rPr>
      </w:pPr>
      <w:r w:rsidRPr="005F47A5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37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990"/>
        <w:gridCol w:w="990"/>
        <w:gridCol w:w="990"/>
      </w:tblGrid>
      <w:tr w:rsidR="002556A2" w:rsidRPr="005F47A5" w14:paraId="62EBF045" w14:textId="77777777" w:rsidTr="0083454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BC8DE1F" w14:textId="77777777" w:rsidR="002556A2" w:rsidRPr="005F47A5" w:rsidRDefault="002556A2" w:rsidP="00E57FBC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E3402" w14:textId="77777777" w:rsidR="002556A2" w:rsidRPr="005F47A5" w:rsidRDefault="002556A2" w:rsidP="00E57FB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1E2E88" w14:textId="77777777" w:rsidR="002556A2" w:rsidRPr="005F47A5" w:rsidRDefault="002556A2" w:rsidP="00E57FB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556A2" w:rsidRPr="005F47A5" w14:paraId="528E0564" w14:textId="77777777" w:rsidTr="0083454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06D713E" w14:textId="77777777" w:rsidR="002556A2" w:rsidRPr="005F47A5" w:rsidRDefault="002556A2" w:rsidP="00E57FB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9E19C2" w14:textId="0A53A6C2" w:rsidR="002556A2" w:rsidRPr="005F47A5" w:rsidRDefault="00796FCC" w:rsidP="00E57FB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4F1732" w14:textId="73571850" w:rsidR="002556A2" w:rsidRPr="005F47A5" w:rsidRDefault="00796FCC" w:rsidP="00E57FB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39AC56" w14:textId="6B9C516A" w:rsidR="002556A2" w:rsidRPr="005F47A5" w:rsidRDefault="00796FCC" w:rsidP="00E57FB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952A8D" w14:textId="116D59DE" w:rsidR="002556A2" w:rsidRPr="005F47A5" w:rsidRDefault="00796FCC" w:rsidP="00E57FB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796FCC" w:rsidRPr="005F47A5" w14:paraId="0FBF2318" w14:textId="77777777" w:rsidTr="0083454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98A6538" w14:textId="77777777" w:rsidR="00796FCC" w:rsidRPr="005F47A5" w:rsidRDefault="00796FCC" w:rsidP="00E57FB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59E404" w14:textId="1C8A472E" w:rsidR="00796FCC" w:rsidRPr="005F47A5" w:rsidRDefault="00F07A8D" w:rsidP="00E57FB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8D6304" w14:textId="51042284" w:rsidR="00796FCC" w:rsidRPr="005F47A5" w:rsidRDefault="00F07A8D" w:rsidP="00E57FB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796FCC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C6A11" w14:textId="551C2E3A" w:rsidR="00796FCC" w:rsidRPr="005F47A5" w:rsidRDefault="00F07A8D" w:rsidP="00E57FB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1DF14E" w14:textId="1A695BBB" w:rsidR="00796FCC" w:rsidRPr="005F47A5" w:rsidRDefault="00F07A8D" w:rsidP="00E57FB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796FCC" w:rsidRPr="005F47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796FCC" w:rsidRPr="005F47A5" w14:paraId="4A71BE86" w14:textId="77777777" w:rsidTr="0083454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1CEA6F3" w14:textId="77777777" w:rsidR="00796FCC" w:rsidRPr="005F47A5" w:rsidRDefault="00796FCC" w:rsidP="00E57FB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E79843" w14:textId="2BFA4462" w:rsidR="00796FCC" w:rsidRPr="005F47A5" w:rsidRDefault="00F07A8D" w:rsidP="00E57FB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C90FF8" w14:textId="219DC2BA" w:rsidR="00796FCC" w:rsidRPr="005F47A5" w:rsidRDefault="00F07A8D" w:rsidP="00E57FB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765776" w14:textId="0DDDDB21" w:rsidR="00796FCC" w:rsidRPr="005F47A5" w:rsidRDefault="00F07A8D" w:rsidP="00E57FB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0636D1" w14:textId="1D5E6CE0" w:rsidR="00796FCC" w:rsidRPr="005F47A5" w:rsidRDefault="00F07A8D" w:rsidP="00E57FB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796FCC" w:rsidRPr="005F47A5" w14:paraId="16EE9EF1" w14:textId="77777777" w:rsidTr="0083454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6FE793F" w14:textId="2E2959D5" w:rsidR="00796FCC" w:rsidRPr="00AA079B" w:rsidRDefault="00E060EB" w:rsidP="00E57FBC">
            <w:pPr>
              <w:spacing w:line="360" w:lineRule="exact"/>
              <w:ind w:left="360"/>
              <w:rPr>
                <w:rFonts w:asciiTheme="majorBidi" w:hAnsiTheme="majorBidi" w:cstheme="majorBidi"/>
                <w:cs/>
                <w:lang w:val="en-US"/>
              </w:rPr>
            </w:pPr>
            <w:r w:rsidRPr="00E060EB">
              <w:rPr>
                <w:rFonts w:asciiTheme="majorBidi" w:hAnsiTheme="majorBidi" w:cs="Angsana New"/>
                <w:cs/>
              </w:rPr>
              <w:t>หนังสือค้ำประกันจากธนาคาร</w:t>
            </w:r>
            <w:r w:rsidR="00AA079B" w:rsidRPr="00AA079B">
              <w:rPr>
                <w:rFonts w:asciiTheme="majorBidi" w:hAnsiTheme="majorBidi" w:cs="Angsana New"/>
                <w:sz w:val="32"/>
                <w:szCs w:val="32"/>
                <w:vertAlign w:val="superscript"/>
                <w:cs/>
                <w:lang w:val="en-US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7E0C3F" w14:textId="2208095A" w:rsidR="00796FCC" w:rsidRPr="005F47A5" w:rsidRDefault="00F07A8D" w:rsidP="00E65783">
            <w:pPr>
              <w:tabs>
                <w:tab w:val="decimal" w:pos="540"/>
              </w:tabs>
              <w:spacing w:line="360" w:lineRule="exact"/>
              <w:ind w:right="-18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4</w:t>
            </w:r>
            <w:r w:rsidR="00E63D4D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lang w:val="en-US"/>
              </w:rPr>
              <w:t>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A8CD16" w14:textId="587D0E0C" w:rsidR="00796FCC" w:rsidRPr="005F47A5" w:rsidRDefault="00F07A8D" w:rsidP="00E65783">
            <w:pPr>
              <w:tabs>
                <w:tab w:val="decimal" w:pos="540"/>
              </w:tabs>
              <w:spacing w:line="360" w:lineRule="exact"/>
              <w:ind w:right="-18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4</w:t>
            </w:r>
            <w:r w:rsidR="00332300" w:rsidRPr="005F47A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D0BD1B" w14:textId="31C4FEF0" w:rsidR="00796FCC" w:rsidRPr="005F47A5" w:rsidRDefault="00F07A8D" w:rsidP="00E65783">
            <w:pPr>
              <w:tabs>
                <w:tab w:val="decimal" w:pos="560"/>
              </w:tabs>
              <w:spacing w:line="360" w:lineRule="exact"/>
              <w:ind w:left="-72" w:right="-18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3</w:t>
            </w:r>
            <w:r w:rsidR="00E63D4D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lang w:val="en-US"/>
              </w:rPr>
              <w:t>87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F36ECD" w14:textId="0A0F0F23" w:rsidR="00796FCC" w:rsidRPr="005F47A5" w:rsidRDefault="00F07A8D" w:rsidP="00E65783">
            <w:pPr>
              <w:tabs>
                <w:tab w:val="decimal" w:pos="540"/>
              </w:tabs>
              <w:spacing w:line="360" w:lineRule="exact"/>
              <w:ind w:left="-72" w:right="-18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4</w:t>
            </w:r>
            <w:r w:rsidR="00796FCC" w:rsidRPr="005F47A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lang w:val="en-US"/>
              </w:rPr>
              <w:t>17</w:t>
            </w:r>
          </w:p>
        </w:tc>
      </w:tr>
      <w:tr w:rsidR="00796FCC" w:rsidRPr="005F47A5" w14:paraId="4450499C" w14:textId="77777777" w:rsidTr="0083454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B544FC0" w14:textId="77777777" w:rsidR="00796FCC" w:rsidRPr="005F47A5" w:rsidRDefault="00796FCC" w:rsidP="00E57FBC">
            <w:pPr>
              <w:spacing w:line="360" w:lineRule="exact"/>
              <w:ind w:left="360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ภาระผูกพันเกี่ยวเนื่องกับเครื่องตกแต่งและติดตั้ง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846E89" w14:textId="77777777" w:rsidR="00796FCC" w:rsidRPr="005F47A5" w:rsidRDefault="00796FCC" w:rsidP="00E57FBC">
            <w:pPr>
              <w:tabs>
                <w:tab w:val="decimal" w:pos="540"/>
              </w:tabs>
              <w:spacing w:line="360" w:lineRule="exact"/>
              <w:ind w:righ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916C4B" w14:textId="77777777" w:rsidR="00796FCC" w:rsidRPr="005F47A5" w:rsidRDefault="00796FCC" w:rsidP="00E57FBC">
            <w:pPr>
              <w:tabs>
                <w:tab w:val="decimal" w:pos="540"/>
              </w:tabs>
              <w:spacing w:line="360" w:lineRule="exact"/>
              <w:ind w:righ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F429A6" w14:textId="77777777" w:rsidR="00796FCC" w:rsidRPr="005F47A5" w:rsidRDefault="00796FCC" w:rsidP="00E57FBC">
            <w:pPr>
              <w:tabs>
                <w:tab w:val="decimal" w:pos="560"/>
              </w:tabs>
              <w:spacing w:line="360" w:lineRule="exact"/>
              <w:ind w:left="-72" w:right="-1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EEAC2F" w14:textId="77777777" w:rsidR="00796FCC" w:rsidRPr="005F47A5" w:rsidRDefault="00796FCC" w:rsidP="00E57FBC">
            <w:pPr>
              <w:tabs>
                <w:tab w:val="decimal" w:pos="540"/>
              </w:tabs>
              <w:spacing w:line="360" w:lineRule="exact"/>
              <w:ind w:left="-72" w:right="-1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96FCC" w:rsidRPr="005F47A5" w14:paraId="71C72F0F" w14:textId="77777777" w:rsidTr="0083454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724CAE6" w14:textId="77777777" w:rsidR="00796FCC" w:rsidRPr="005F47A5" w:rsidRDefault="00796FCC" w:rsidP="00E57FBC">
            <w:pPr>
              <w:spacing w:line="360" w:lineRule="exact"/>
              <w:ind w:left="723" w:hanging="183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cs/>
              </w:rPr>
              <w:t>และสินทรัพย์ไม่มีตัวตนอื่นนอกจากค่าความนิยม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88C29B" w14:textId="5FFD4F3E" w:rsidR="00796FCC" w:rsidRPr="005F47A5" w:rsidRDefault="00F07A8D" w:rsidP="00E57FBC">
            <w:pPr>
              <w:tabs>
                <w:tab w:val="decimal" w:pos="540"/>
              </w:tabs>
              <w:spacing w:line="360" w:lineRule="exact"/>
              <w:ind w:right="-18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0</w:t>
            </w:r>
            <w:r w:rsidR="00E63D4D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lang w:val="en-US"/>
              </w:rP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9E811C" w14:textId="5E85236B" w:rsidR="00796FCC" w:rsidRPr="005F47A5" w:rsidRDefault="00F07A8D" w:rsidP="00E57FBC">
            <w:pPr>
              <w:tabs>
                <w:tab w:val="decimal" w:pos="540"/>
              </w:tabs>
              <w:spacing w:line="360" w:lineRule="exact"/>
              <w:ind w:left="-72" w:right="-18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</w:t>
            </w:r>
            <w:r w:rsidR="00316DCA" w:rsidRPr="005F47A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lang w:val="en-US"/>
              </w:rPr>
              <w:t>77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CBEFFB" w14:textId="1185307D" w:rsidR="00796FCC" w:rsidRPr="005F47A5" w:rsidRDefault="00F07A8D" w:rsidP="00E57FBC">
            <w:pPr>
              <w:tabs>
                <w:tab w:val="decimal" w:pos="560"/>
              </w:tabs>
              <w:spacing w:line="360" w:lineRule="exact"/>
              <w:ind w:left="-72" w:right="-18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0</w:t>
            </w:r>
            <w:r w:rsidR="00E63D4D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lang w:val="en-US"/>
              </w:rP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C23DBB" w14:textId="7D161CC7" w:rsidR="00796FCC" w:rsidRPr="005F47A5" w:rsidRDefault="00F07A8D" w:rsidP="00E57FBC">
            <w:pPr>
              <w:tabs>
                <w:tab w:val="decimal" w:pos="540"/>
              </w:tabs>
              <w:spacing w:line="360" w:lineRule="exact"/>
              <w:ind w:left="-72" w:right="-18"/>
              <w:rPr>
                <w:rFonts w:asciiTheme="majorBidi" w:hAnsiTheme="majorBidi" w:cstheme="majorBidi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</w:t>
            </w:r>
            <w:r w:rsidR="00DC2E85" w:rsidRPr="005F47A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F07A8D">
              <w:rPr>
                <w:rFonts w:asciiTheme="majorBidi" w:hAnsiTheme="majorBidi" w:cstheme="majorBidi"/>
                <w:lang w:val="en-US"/>
              </w:rPr>
              <w:t>77</w:t>
            </w:r>
          </w:p>
        </w:tc>
      </w:tr>
    </w:tbl>
    <w:p w14:paraId="6D04BDB2" w14:textId="231DE7B2" w:rsidR="00AA079B" w:rsidRPr="00AA079B" w:rsidRDefault="00AA079B" w:rsidP="00AA079B">
      <w:pPr>
        <w:spacing w:before="120"/>
        <w:ind w:left="547"/>
        <w:jc w:val="thaiDistribute"/>
        <w:rPr>
          <w:rFonts w:asciiTheme="majorBidi" w:hAnsiTheme="majorBidi" w:cstheme="majorBidi"/>
          <w:cs/>
          <w:lang w:val="en-US"/>
        </w:rPr>
      </w:pPr>
      <w:r w:rsidRPr="00AA079B">
        <w:rPr>
          <w:rFonts w:asciiTheme="majorBidi" w:hAnsiTheme="majorBidi" w:cstheme="majorBidi" w:hint="cs"/>
          <w:sz w:val="32"/>
          <w:szCs w:val="32"/>
          <w:vertAlign w:val="superscript"/>
          <w:cs/>
          <w:lang w:val="en-US"/>
        </w:rPr>
        <w:t>*</w:t>
      </w:r>
      <w:r>
        <w:rPr>
          <w:rFonts w:asciiTheme="majorBidi" w:hAnsiTheme="majorBidi" w:cstheme="majorBidi" w:hint="cs"/>
          <w:cs/>
          <w:lang w:val="en-US"/>
        </w:rPr>
        <w:t>หนังสือค้ำประกันจากธนาคารไม่มีสินทรัพย์ที่ใช้เป็นหลักประกัน</w:t>
      </w:r>
    </w:p>
    <w:p w14:paraId="14BC4011" w14:textId="0BB2FB77" w:rsidR="005274DD" w:rsidRPr="005F47A5" w:rsidRDefault="00F07A8D" w:rsidP="00F55E4E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F07A8D">
        <w:rPr>
          <w:rFonts w:asciiTheme="majorBidi" w:hAnsiTheme="majorBidi" w:cstheme="majorBidi"/>
          <w:b/>
          <w:bCs/>
          <w:sz w:val="32"/>
          <w:szCs w:val="32"/>
          <w:lang w:val="en-US"/>
        </w:rPr>
        <w:t>25</w:t>
      </w:r>
      <w:r w:rsidR="005274DD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5274DD" w:rsidRPr="005F47A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274DD" w:rsidRPr="006D4A6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ข้อมูลส่วนงานดำเนินงาน</w:t>
      </w:r>
    </w:p>
    <w:p w14:paraId="4666C8D1" w14:textId="03164497" w:rsidR="009F612E" w:rsidRPr="005F47A5" w:rsidRDefault="005274DD" w:rsidP="009732F6">
      <w:pPr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F47A5">
        <w:rPr>
          <w:rFonts w:asciiTheme="majorBidi" w:hAnsiTheme="majorBidi" w:cstheme="majorBidi"/>
          <w:spacing w:val="2"/>
          <w:sz w:val="32"/>
          <w:szCs w:val="32"/>
          <w:cs/>
        </w:rPr>
        <w:t>ธุรกิจหลักของบริษัทและบริษัทย่อยคือ การผลิตและจำหน่ายเสื้อผ้าสำเร็จรูป โดยมีผลิตภัณฑ์หลักคือชุด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</w:rPr>
        <w:t xml:space="preserve">ชั้นในสตรี ชุดเด็ก และชุดชั้นนอกสตรี 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ซึ่งมีทั้งการขายในประเทศและต่างประเทศ 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</w:rPr>
        <w:t>ทั้งนี้บริษัทพิจารณา</w:t>
      </w:r>
      <w:r w:rsidRPr="005F47A5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 โดยแยกเป็นส่วนงาน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ขายในประเทศและต่างประเทศ</w:t>
      </w:r>
      <w:r w:rsidRPr="005F47A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7BBA876" w14:textId="35790536" w:rsidR="005274DD" w:rsidRPr="00D45BAD" w:rsidRDefault="005274DD" w:rsidP="00F16EBA">
      <w:pPr>
        <w:spacing w:before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D45BAD">
        <w:rPr>
          <w:rFonts w:asciiTheme="majorBidi" w:hAnsiTheme="majorBidi" w:cstheme="majorBidi"/>
          <w:spacing w:val="-6"/>
          <w:sz w:val="32"/>
          <w:szCs w:val="32"/>
          <w:cs/>
        </w:rPr>
        <w:t>ข้อมูลรายได้</w:t>
      </w:r>
      <w:r w:rsidRPr="00D45BA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D45BAD">
        <w:rPr>
          <w:rFonts w:asciiTheme="majorBidi" w:hAnsiTheme="majorBidi" w:cstheme="majorBidi"/>
          <w:spacing w:val="-6"/>
          <w:sz w:val="32"/>
          <w:szCs w:val="32"/>
          <w:cs/>
        </w:rPr>
        <w:t>กำไรขาดทุนตามส่วนงานของบริษัทและบริษัทย่อย</w:t>
      </w:r>
      <w:r w:rsidRPr="00D45BA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D45BAD">
        <w:rPr>
          <w:rFonts w:asciiTheme="majorBidi" w:hAnsiTheme="majorBidi" w:cstheme="majorBidi"/>
          <w:spacing w:val="-6"/>
          <w:sz w:val="32"/>
          <w:szCs w:val="32"/>
          <w:cs/>
        </w:rPr>
        <w:t>และรายการกระทบยอดระหว่างผลรวมของกำไรขาดทุนตามส่วนงานกับกำไรขาดทุนก่อนค่าใช้จ่าย</w:t>
      </w:r>
      <w:r w:rsidRPr="00D45BA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ภาษีเงินได้สำหรับงวดสามเดือน</w:t>
      </w:r>
      <w:r w:rsidR="00B351DB" w:rsidRPr="00D45BA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แ</w:t>
      </w:r>
      <w:r w:rsidR="00D45BAD" w:rsidRPr="00D45BA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ล</w:t>
      </w:r>
      <w:r w:rsidR="00B351DB" w:rsidRPr="00D45BAD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ะงวดหกเดือน</w:t>
      </w:r>
      <w:r w:rsidRPr="00D45BA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สิ้นสุดวันที่ </w:t>
      </w:r>
      <w:r w:rsidR="00F07A8D" w:rsidRPr="00F07A8D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7069E9" w:rsidRPr="00D45BAD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</w:t>
      </w:r>
      <w:r w:rsidR="007069E9" w:rsidRPr="00D45BA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มิถุนายน</w:t>
      </w:r>
      <w:r w:rsidRPr="00D45BA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D45BAD">
        <w:rPr>
          <w:rFonts w:asciiTheme="majorBidi" w:hAnsiTheme="majorBidi" w:cstheme="majorBidi"/>
          <w:spacing w:val="-6"/>
          <w:sz w:val="32"/>
          <w:szCs w:val="32"/>
          <w:cs/>
        </w:rPr>
        <w:t>มีดังนี้</w:t>
      </w:r>
    </w:p>
    <w:p w14:paraId="1C8DFFE6" w14:textId="1B500A09" w:rsidR="00D16404" w:rsidRPr="00B763A5" w:rsidRDefault="00D16404" w:rsidP="00D16404">
      <w:pPr>
        <w:spacing w:before="240" w:after="120"/>
        <w:ind w:left="547"/>
        <w:jc w:val="thaiDistribute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 w:rsidRPr="00B763A5">
        <w:rPr>
          <w:rFonts w:ascii="Angsana New" w:hAnsi="Angsana New" w:cs="Angsana New" w:hint="cs"/>
          <w:b/>
          <w:bCs/>
          <w:sz w:val="24"/>
          <w:szCs w:val="24"/>
          <w:cs/>
        </w:rPr>
        <w:t xml:space="preserve">สำหรับงวดสามเดือนสิ้นสุดวันที่ </w:t>
      </w:r>
      <w:r w:rsidR="00F07A8D" w:rsidRPr="00F07A8D">
        <w:rPr>
          <w:rFonts w:ascii="Angsana New" w:hAnsi="Angsana New" w:cs="Angsana New"/>
          <w:b/>
          <w:bCs/>
          <w:sz w:val="24"/>
          <w:szCs w:val="24"/>
          <w:lang w:val="en-US"/>
        </w:rPr>
        <w:t>30</w:t>
      </w:r>
      <w:r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 มิถุนายน</w:t>
      </w:r>
    </w:p>
    <w:p w14:paraId="0E9EEDE1" w14:textId="77777777" w:rsidR="00D16404" w:rsidRPr="007159A7" w:rsidRDefault="00D16404" w:rsidP="00D16404">
      <w:pPr>
        <w:pStyle w:val="BodyTextIndent3"/>
        <w:autoSpaceDE w:val="0"/>
        <w:autoSpaceDN w:val="0"/>
        <w:ind w:left="0"/>
        <w:jc w:val="right"/>
        <w:rPr>
          <w:rFonts w:ascii="Angsana New" w:hAnsi="Angsana New"/>
          <w:b/>
          <w:bCs/>
          <w:sz w:val="24"/>
          <w:szCs w:val="24"/>
          <w:lang w:val="en-US"/>
        </w:rPr>
      </w:pPr>
      <w:r w:rsidRPr="007159A7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  หน่วย : ล้านบาท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720"/>
        <w:gridCol w:w="90"/>
        <w:gridCol w:w="810"/>
        <w:gridCol w:w="90"/>
        <w:gridCol w:w="810"/>
        <w:gridCol w:w="90"/>
        <w:gridCol w:w="810"/>
        <w:gridCol w:w="90"/>
        <w:gridCol w:w="720"/>
        <w:gridCol w:w="90"/>
        <w:gridCol w:w="810"/>
      </w:tblGrid>
      <w:tr w:rsidR="00D16404" w:rsidRPr="00003FE5" w14:paraId="07216C5E" w14:textId="77777777" w:rsidTr="00F33AFE">
        <w:trPr>
          <w:trHeight w:val="144"/>
        </w:trPr>
        <w:tc>
          <w:tcPr>
            <w:tcW w:w="3780" w:type="dxa"/>
          </w:tcPr>
          <w:p w14:paraId="0218839E" w14:textId="77777777" w:rsidR="00D16404" w:rsidRPr="00003FE5" w:rsidRDefault="00D16404" w:rsidP="00F33AFE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017E04B1" w14:textId="77777777" w:rsidR="00D16404" w:rsidRPr="00003FE5" w:rsidRDefault="00D16404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A86A7EF" w14:textId="77777777" w:rsidR="00D16404" w:rsidRPr="00003FE5" w:rsidRDefault="00D16404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710" w:type="dxa"/>
            <w:gridSpan w:val="3"/>
          </w:tcPr>
          <w:p w14:paraId="7AE55E0C" w14:textId="77777777" w:rsidR="00D16404" w:rsidRPr="00003FE5" w:rsidRDefault="00D16404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4C55E47A" w14:textId="77777777" w:rsidR="00D16404" w:rsidRPr="00003FE5" w:rsidRDefault="00D16404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162AE860" w14:textId="77777777" w:rsidR="00D16404" w:rsidRPr="00003FE5" w:rsidRDefault="00D16404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D16404" w:rsidRPr="00003FE5" w14:paraId="03CAD532" w14:textId="77777777" w:rsidTr="00F33AFE">
        <w:trPr>
          <w:trHeight w:val="144"/>
        </w:trPr>
        <w:tc>
          <w:tcPr>
            <w:tcW w:w="3780" w:type="dxa"/>
          </w:tcPr>
          <w:p w14:paraId="2846FC2F" w14:textId="77777777" w:rsidR="00D16404" w:rsidRPr="00003FE5" w:rsidRDefault="00D16404" w:rsidP="00F33AFE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46456D18" w14:textId="77777777" w:rsidR="00D16404" w:rsidRPr="00003FE5" w:rsidRDefault="00D16404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ในประเทศ</w:t>
            </w:r>
          </w:p>
        </w:tc>
        <w:tc>
          <w:tcPr>
            <w:tcW w:w="90" w:type="dxa"/>
          </w:tcPr>
          <w:p w14:paraId="7076F946" w14:textId="77777777" w:rsidR="00D16404" w:rsidRPr="00003FE5" w:rsidRDefault="00D16404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710" w:type="dxa"/>
            <w:gridSpan w:val="3"/>
          </w:tcPr>
          <w:p w14:paraId="1F45DE2E" w14:textId="77777777" w:rsidR="00D16404" w:rsidRPr="00003FE5" w:rsidRDefault="00D16404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ต่างประเทศ</w:t>
            </w:r>
          </w:p>
        </w:tc>
        <w:tc>
          <w:tcPr>
            <w:tcW w:w="90" w:type="dxa"/>
          </w:tcPr>
          <w:p w14:paraId="566945FA" w14:textId="77777777" w:rsidR="00D16404" w:rsidRPr="00003FE5" w:rsidRDefault="00D16404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1FAE7BA9" w14:textId="77777777" w:rsidR="00D16404" w:rsidRPr="00003FE5" w:rsidRDefault="00D16404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D16404" w:rsidRPr="00003FE5" w14:paraId="1A37C362" w14:textId="77777777" w:rsidTr="00F33AFE">
        <w:trPr>
          <w:trHeight w:val="144"/>
        </w:trPr>
        <w:tc>
          <w:tcPr>
            <w:tcW w:w="3780" w:type="dxa"/>
          </w:tcPr>
          <w:p w14:paraId="176187A1" w14:textId="77777777" w:rsidR="00D16404" w:rsidRPr="00003FE5" w:rsidRDefault="00D16404" w:rsidP="00F33AFE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139CE244" w14:textId="089C9D5C" w:rsidR="00D16404" w:rsidRPr="00003FE5" w:rsidRDefault="00F07A8D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07A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04A0F5B7" w14:textId="77777777" w:rsidR="00D16404" w:rsidRPr="00003FE5" w:rsidRDefault="00D16404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2DFF2AFF" w14:textId="3E520C9D" w:rsidR="00D16404" w:rsidRPr="00003FE5" w:rsidRDefault="00F07A8D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31215759" w14:textId="77777777" w:rsidR="00D16404" w:rsidRPr="00003FE5" w:rsidRDefault="00D16404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6720BB95" w14:textId="6A837E4A" w:rsidR="00D16404" w:rsidRPr="00003FE5" w:rsidRDefault="00F07A8D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6DC9438E" w14:textId="77777777" w:rsidR="00D16404" w:rsidRPr="00003FE5" w:rsidRDefault="00D16404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5D318529" w14:textId="53822852" w:rsidR="00D16404" w:rsidRPr="00003FE5" w:rsidRDefault="00F07A8D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4FCE695C" w14:textId="77777777" w:rsidR="00D16404" w:rsidRPr="00003FE5" w:rsidRDefault="00D16404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3CACC4BD" w14:textId="3C47F4A2" w:rsidR="00D16404" w:rsidRPr="00003FE5" w:rsidRDefault="00F07A8D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07A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4B046A17" w14:textId="77777777" w:rsidR="00D16404" w:rsidRPr="00003FE5" w:rsidRDefault="00D16404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0366CF9F" w14:textId="3187F643" w:rsidR="00D16404" w:rsidRPr="00003FE5" w:rsidRDefault="00F07A8D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07A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0F69EE" w:rsidRPr="00003FE5" w14:paraId="3306C99C" w14:textId="77777777" w:rsidTr="00F33AFE">
        <w:trPr>
          <w:trHeight w:val="144"/>
        </w:trPr>
        <w:tc>
          <w:tcPr>
            <w:tcW w:w="3780" w:type="dxa"/>
          </w:tcPr>
          <w:p w14:paraId="684F380D" w14:textId="77777777" w:rsidR="000F69EE" w:rsidRPr="00003FE5" w:rsidRDefault="000F69EE" w:rsidP="000F69EE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รายได้จากการขายสินค้าและการ</w:t>
            </w:r>
            <w:r w:rsidRPr="00003FE5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  <w:t>ให้บริการตามส่วนงาน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226466E" w14:textId="77AAE721" w:rsidR="000F69EE" w:rsidRPr="00003FE5" w:rsidRDefault="00F07A8D" w:rsidP="00B224A6">
            <w:pPr>
              <w:pStyle w:val="ListContinue"/>
              <w:tabs>
                <w:tab w:val="decimal" w:pos="363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522</w:t>
            </w:r>
            <w:r w:rsidR="00B224A6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91</w:t>
            </w:r>
          </w:p>
        </w:tc>
        <w:tc>
          <w:tcPr>
            <w:tcW w:w="90" w:type="dxa"/>
          </w:tcPr>
          <w:p w14:paraId="5168BF87" w14:textId="77777777" w:rsidR="000F69EE" w:rsidRPr="00003FE5" w:rsidRDefault="000F69EE" w:rsidP="000F69EE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A888884" w14:textId="05867199" w:rsidR="000F69EE" w:rsidRPr="00CB3E14" w:rsidRDefault="00F07A8D" w:rsidP="009B2725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468</w:t>
            </w:r>
            <w:r w:rsidR="000F69E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86</w:t>
            </w:r>
          </w:p>
        </w:tc>
        <w:tc>
          <w:tcPr>
            <w:tcW w:w="90" w:type="dxa"/>
          </w:tcPr>
          <w:p w14:paraId="22EA0E11" w14:textId="77777777" w:rsidR="000F69EE" w:rsidRPr="00CB3E14" w:rsidRDefault="000F69EE" w:rsidP="000F69EE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82A5B0D" w14:textId="427D58E6" w:rsidR="000F69EE" w:rsidRPr="00CB3E14" w:rsidRDefault="00F07A8D" w:rsidP="000F69EE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217</w:t>
            </w:r>
            <w:r w:rsidR="009056F2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32</w:t>
            </w:r>
          </w:p>
        </w:tc>
        <w:tc>
          <w:tcPr>
            <w:tcW w:w="90" w:type="dxa"/>
          </w:tcPr>
          <w:p w14:paraId="5BF3B007" w14:textId="77777777" w:rsidR="000F69EE" w:rsidRPr="00CB3E14" w:rsidRDefault="000F69EE" w:rsidP="000F69EE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EB4E020" w14:textId="12A4908E" w:rsidR="000F69EE" w:rsidRPr="00CB3E14" w:rsidRDefault="00F07A8D" w:rsidP="000F69EE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240</w:t>
            </w:r>
            <w:r w:rsidR="000F69E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09</w:t>
            </w:r>
          </w:p>
        </w:tc>
        <w:tc>
          <w:tcPr>
            <w:tcW w:w="90" w:type="dxa"/>
          </w:tcPr>
          <w:p w14:paraId="6C06EE75" w14:textId="77777777" w:rsidR="000F69EE" w:rsidRPr="00CB3E14" w:rsidRDefault="000F69EE" w:rsidP="000F69EE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0F6FF9B" w14:textId="69D3C0EB" w:rsidR="000F69EE" w:rsidRPr="00CB3E14" w:rsidRDefault="00F07A8D" w:rsidP="000F69EE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740</w:t>
            </w:r>
            <w:r w:rsidR="009056F2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</w:p>
        </w:tc>
        <w:tc>
          <w:tcPr>
            <w:tcW w:w="90" w:type="dxa"/>
          </w:tcPr>
          <w:p w14:paraId="7EB8B5F2" w14:textId="77777777" w:rsidR="000F69EE" w:rsidRPr="00CB3E14" w:rsidRDefault="000F69EE" w:rsidP="000F69E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F29008D" w14:textId="13B87048" w:rsidR="000F69EE" w:rsidRPr="00CB3E14" w:rsidRDefault="00F07A8D" w:rsidP="000F69EE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708</w:t>
            </w:r>
            <w:r w:rsidR="000F69E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</w:p>
        </w:tc>
      </w:tr>
      <w:tr w:rsidR="000F69EE" w:rsidRPr="00003FE5" w14:paraId="17495C8A" w14:textId="77777777" w:rsidTr="00F33AFE">
        <w:trPr>
          <w:trHeight w:val="144"/>
        </w:trPr>
        <w:tc>
          <w:tcPr>
            <w:tcW w:w="3780" w:type="dxa"/>
          </w:tcPr>
          <w:p w14:paraId="26713BD7" w14:textId="77777777" w:rsidR="000F69EE" w:rsidRPr="00003FE5" w:rsidRDefault="000F69EE" w:rsidP="000F69EE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ขาดทุนตามส่วนงาน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61117C99" w14:textId="360C56E8" w:rsidR="000F69EE" w:rsidRPr="00003FE5" w:rsidRDefault="00B224A6" w:rsidP="00B224A6">
            <w:pPr>
              <w:pStyle w:val="ListContinue"/>
              <w:tabs>
                <w:tab w:val="decimal" w:pos="363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07A8D"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F07A8D"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32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6E5DD15" w14:textId="77777777" w:rsidR="000F69EE" w:rsidRPr="00003FE5" w:rsidRDefault="000F69EE" w:rsidP="000F69EE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B5F7739" w14:textId="1F27DD2D" w:rsidR="000F69EE" w:rsidRPr="00CC21D7" w:rsidRDefault="000F69EE" w:rsidP="000F69EE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7A8D"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117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F07A8D"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83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486DA4A4" w14:textId="77777777" w:rsidR="000F69EE" w:rsidRPr="00C46058" w:rsidRDefault="000F69EE" w:rsidP="000F69EE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15206D0" w14:textId="0938D258" w:rsidR="000F69EE" w:rsidRPr="00CC21D7" w:rsidRDefault="009056F2" w:rsidP="000F69EE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26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F07A8D"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03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2DC2E3C" w14:textId="77777777" w:rsidR="000F69EE" w:rsidRPr="00C46058" w:rsidRDefault="000F69EE" w:rsidP="000F69EE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3E67103" w14:textId="27636F5D" w:rsidR="000F69EE" w:rsidRPr="00CC21D7" w:rsidRDefault="000F69EE" w:rsidP="000F69EE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F07A8D"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7A8A6949" w14:textId="77777777" w:rsidR="000F69EE" w:rsidRPr="00C46058" w:rsidRDefault="000F69EE" w:rsidP="000F69EE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2AF6169F" w14:textId="1F43969D" w:rsidR="000F69EE" w:rsidRPr="00C46058" w:rsidRDefault="00A6715F" w:rsidP="000F69EE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07A8D"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48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F07A8D"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DCEAA67" w14:textId="77777777" w:rsidR="000F69EE" w:rsidRPr="00C46058" w:rsidRDefault="000F69EE" w:rsidP="000F69E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C6C06B0" w14:textId="14B5380F" w:rsidR="000F69EE" w:rsidRPr="00C46058" w:rsidRDefault="000F69EE" w:rsidP="000F69EE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7A8D"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135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F07A8D"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27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0F69EE" w:rsidRPr="00003FE5" w14:paraId="356A47F7" w14:textId="77777777" w:rsidTr="00F33AFE">
        <w:trPr>
          <w:trHeight w:val="144"/>
        </w:trPr>
        <w:tc>
          <w:tcPr>
            <w:tcW w:w="3780" w:type="dxa"/>
          </w:tcPr>
          <w:p w14:paraId="746FE25C" w14:textId="77777777" w:rsidR="000F69EE" w:rsidRPr="00003FE5" w:rsidRDefault="000F69EE" w:rsidP="000F69EE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  <w:tc>
          <w:tcPr>
            <w:tcW w:w="720" w:type="dxa"/>
          </w:tcPr>
          <w:p w14:paraId="034BE786" w14:textId="77777777" w:rsidR="000F69EE" w:rsidRPr="00003FE5" w:rsidRDefault="000F69EE" w:rsidP="000F69EE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1FDBC26" w14:textId="77777777" w:rsidR="000F69EE" w:rsidRPr="00003FE5" w:rsidRDefault="000F69EE" w:rsidP="000F69E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4E27C7B0" w14:textId="77777777" w:rsidR="000F69EE" w:rsidRPr="00CB3E14" w:rsidRDefault="000F69EE" w:rsidP="000F69EE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7247929" w14:textId="77777777" w:rsidR="000F69EE" w:rsidRPr="00CB3E14" w:rsidRDefault="000F69EE" w:rsidP="000F69E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7D490C02" w14:textId="77777777" w:rsidR="000F69EE" w:rsidRPr="00CB3E14" w:rsidRDefault="000F69EE" w:rsidP="000F69EE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65E9B10" w14:textId="77777777" w:rsidR="000F69EE" w:rsidRPr="00CB3E14" w:rsidRDefault="000F69EE" w:rsidP="000F69E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266FBC36" w14:textId="77777777" w:rsidR="000F69EE" w:rsidRPr="00CB3E14" w:rsidRDefault="000F69EE" w:rsidP="000F69EE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7941FC9" w14:textId="77777777" w:rsidR="000F69EE" w:rsidRPr="00CB3E14" w:rsidRDefault="000F69EE" w:rsidP="000F69E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78943663" w14:textId="204F893E" w:rsidR="000F69EE" w:rsidRPr="00CB3E14" w:rsidRDefault="00F07A8D" w:rsidP="000F69EE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40</w:t>
            </w:r>
            <w:r w:rsidR="00A6715F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54</w:t>
            </w:r>
          </w:p>
        </w:tc>
        <w:tc>
          <w:tcPr>
            <w:tcW w:w="90" w:type="dxa"/>
          </w:tcPr>
          <w:p w14:paraId="68F76208" w14:textId="77777777" w:rsidR="000F69EE" w:rsidRPr="00B04579" w:rsidRDefault="000F69EE" w:rsidP="000F69EE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7578C6A9" w14:textId="28ECCAF3" w:rsidR="000F69EE" w:rsidRPr="00833B8D" w:rsidRDefault="00F07A8D" w:rsidP="000F69EE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26</w:t>
            </w:r>
            <w:r w:rsidR="000F69E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01</w:t>
            </w:r>
          </w:p>
        </w:tc>
      </w:tr>
      <w:tr w:rsidR="000F69EE" w:rsidRPr="00003FE5" w14:paraId="0EFDE8B6" w14:textId="77777777" w:rsidTr="00F33AFE">
        <w:trPr>
          <w:trHeight w:val="144"/>
        </w:trPr>
        <w:tc>
          <w:tcPr>
            <w:tcW w:w="3780" w:type="dxa"/>
          </w:tcPr>
          <w:p w14:paraId="4957B143" w14:textId="77777777" w:rsidR="000F69EE" w:rsidRPr="00003FE5" w:rsidRDefault="000F69EE" w:rsidP="000F69EE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720" w:type="dxa"/>
          </w:tcPr>
          <w:p w14:paraId="44382BB6" w14:textId="77777777" w:rsidR="000F69EE" w:rsidRPr="00003FE5" w:rsidRDefault="000F69EE" w:rsidP="000F69EE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9F1ACD3" w14:textId="77777777" w:rsidR="000F69EE" w:rsidRPr="00003FE5" w:rsidRDefault="000F69EE" w:rsidP="000F69E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077FEDFA" w14:textId="77777777" w:rsidR="000F69EE" w:rsidRPr="00CB3E14" w:rsidRDefault="000F69EE" w:rsidP="000F69EE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1D942B2" w14:textId="77777777" w:rsidR="000F69EE" w:rsidRPr="00CB3E14" w:rsidRDefault="000F69EE" w:rsidP="000F69E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6E08D52" w14:textId="77777777" w:rsidR="000F69EE" w:rsidRPr="00CB3E14" w:rsidRDefault="000F69EE" w:rsidP="000F69EE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F9A306C" w14:textId="77777777" w:rsidR="000F69EE" w:rsidRPr="00CB3E14" w:rsidRDefault="000F69EE" w:rsidP="000F69E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9406A77" w14:textId="77777777" w:rsidR="000F69EE" w:rsidRPr="00CB3E14" w:rsidRDefault="000F69EE" w:rsidP="000F69EE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74118CB" w14:textId="77777777" w:rsidR="000F69EE" w:rsidRPr="00CB3E14" w:rsidRDefault="000F69EE" w:rsidP="000F69E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7760FB1C" w14:textId="24C43CA6" w:rsidR="000F69EE" w:rsidRPr="00CB3E14" w:rsidRDefault="00F07A8D" w:rsidP="000F69EE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A6715F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63</w:t>
            </w:r>
          </w:p>
        </w:tc>
        <w:tc>
          <w:tcPr>
            <w:tcW w:w="90" w:type="dxa"/>
          </w:tcPr>
          <w:p w14:paraId="5E8E596E" w14:textId="77777777" w:rsidR="000F69EE" w:rsidRPr="00CB3E14" w:rsidRDefault="000F69EE" w:rsidP="000F69E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609BF55" w14:textId="7D562A51" w:rsidR="000F69EE" w:rsidRPr="00833B8D" w:rsidRDefault="00F07A8D" w:rsidP="000F69EE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0F69E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57</w:t>
            </w:r>
          </w:p>
        </w:tc>
      </w:tr>
      <w:tr w:rsidR="000F69EE" w:rsidRPr="00003FE5" w14:paraId="52259FA8" w14:textId="77777777" w:rsidTr="00F33AFE">
        <w:trPr>
          <w:trHeight w:val="144"/>
        </w:trPr>
        <w:tc>
          <w:tcPr>
            <w:tcW w:w="3780" w:type="dxa"/>
          </w:tcPr>
          <w:p w14:paraId="3DD556DF" w14:textId="77777777" w:rsidR="000F69EE" w:rsidRPr="00003FE5" w:rsidRDefault="000F69EE" w:rsidP="000F69EE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กลับรายการ</w:t>
            </w:r>
            <w:r w:rsidRPr="001357E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จากการด้อยค่าของเงินลงทุน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ในบริษัทร่วม</w:t>
            </w:r>
          </w:p>
        </w:tc>
        <w:tc>
          <w:tcPr>
            <w:tcW w:w="720" w:type="dxa"/>
          </w:tcPr>
          <w:p w14:paraId="3C72912A" w14:textId="77777777" w:rsidR="000F69EE" w:rsidRPr="00003FE5" w:rsidRDefault="000F69EE" w:rsidP="000F69EE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237BE2B" w14:textId="77777777" w:rsidR="000F69EE" w:rsidRPr="00003FE5" w:rsidRDefault="000F69EE" w:rsidP="000F69E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7F873D27" w14:textId="77777777" w:rsidR="000F69EE" w:rsidRPr="00CB3E14" w:rsidRDefault="000F69EE" w:rsidP="000F69EE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241F097" w14:textId="77777777" w:rsidR="000F69EE" w:rsidRPr="00CB3E14" w:rsidRDefault="000F69EE" w:rsidP="000F69E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36B7883A" w14:textId="77777777" w:rsidR="000F69EE" w:rsidRPr="00CB3E14" w:rsidRDefault="000F69EE" w:rsidP="000F69EE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9F1FBD4" w14:textId="77777777" w:rsidR="000F69EE" w:rsidRPr="00CB3E14" w:rsidRDefault="000F69EE" w:rsidP="000F69E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356CDEF" w14:textId="77777777" w:rsidR="000F69EE" w:rsidRPr="00CB3E14" w:rsidRDefault="000F69EE" w:rsidP="000F69EE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426FC1B" w14:textId="77777777" w:rsidR="000F69EE" w:rsidRPr="00CB3E14" w:rsidRDefault="000F69EE" w:rsidP="000F69E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66A246B6" w14:textId="5BC65C5C" w:rsidR="000F69EE" w:rsidRPr="00AB7358" w:rsidRDefault="00F07A8D" w:rsidP="000F69EE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A6715F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01</w:t>
            </w:r>
          </w:p>
        </w:tc>
        <w:tc>
          <w:tcPr>
            <w:tcW w:w="90" w:type="dxa"/>
          </w:tcPr>
          <w:p w14:paraId="7A7FA914" w14:textId="77777777" w:rsidR="000F69EE" w:rsidRPr="00CB3E14" w:rsidRDefault="000F69EE" w:rsidP="000F69E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0E8652DD" w14:textId="75E40ED9" w:rsidR="000F69EE" w:rsidRPr="0095471C" w:rsidRDefault="00F07A8D" w:rsidP="000F69EE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0F69E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02</w:t>
            </w:r>
          </w:p>
        </w:tc>
      </w:tr>
      <w:tr w:rsidR="000F69EE" w:rsidRPr="00003FE5" w14:paraId="16FB92DE" w14:textId="77777777" w:rsidTr="00F33AFE">
        <w:trPr>
          <w:trHeight w:val="144"/>
        </w:trPr>
        <w:tc>
          <w:tcPr>
            <w:tcW w:w="3780" w:type="dxa"/>
          </w:tcPr>
          <w:p w14:paraId="086AD2CA" w14:textId="23D8C0F2" w:rsidR="000F69EE" w:rsidRDefault="000F69EE" w:rsidP="000F69EE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F26A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ส่วนแบ่ง</w:t>
            </w:r>
            <w:r w:rsidR="00E64D05" w:rsidRPr="004F26A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กำไร</w:t>
            </w:r>
            <w:r w:rsidR="00E64D05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ขาดทุน) </w:t>
            </w:r>
            <w:r w:rsidRPr="004F26A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ของบริษัทร่วม</w:t>
            </w:r>
          </w:p>
          <w:p w14:paraId="0525524C" w14:textId="77777777" w:rsidR="000F69EE" w:rsidRPr="00003FE5" w:rsidRDefault="000F69EE" w:rsidP="000F69EE">
            <w:pPr>
              <w:pStyle w:val="BodyTextIndent3"/>
              <w:autoSpaceDE w:val="0"/>
              <w:autoSpaceDN w:val="0"/>
              <w:ind w:left="180" w:firstLine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F26A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ที่ใช้วิธีส่วนได้เสีย</w:t>
            </w:r>
          </w:p>
        </w:tc>
        <w:tc>
          <w:tcPr>
            <w:tcW w:w="720" w:type="dxa"/>
          </w:tcPr>
          <w:p w14:paraId="03D2E8F5" w14:textId="77777777" w:rsidR="000F69EE" w:rsidRPr="00003FE5" w:rsidRDefault="000F69EE" w:rsidP="000F69EE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D3FAD16" w14:textId="77777777" w:rsidR="000F69EE" w:rsidRPr="00003FE5" w:rsidRDefault="000F69EE" w:rsidP="000F69E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EDFF3AB" w14:textId="77777777" w:rsidR="000F69EE" w:rsidRPr="00CB3E14" w:rsidRDefault="000F69EE" w:rsidP="000F69EE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093B653" w14:textId="77777777" w:rsidR="000F69EE" w:rsidRPr="00CB3E14" w:rsidRDefault="000F69EE" w:rsidP="000F69E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0DC64168" w14:textId="77777777" w:rsidR="000F69EE" w:rsidRPr="00CB3E14" w:rsidRDefault="000F69EE" w:rsidP="000F69EE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9C7EF8D" w14:textId="77777777" w:rsidR="000F69EE" w:rsidRPr="00CB3E14" w:rsidRDefault="000F69EE" w:rsidP="000F69E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563DB39C" w14:textId="77777777" w:rsidR="000F69EE" w:rsidRPr="00CB3E14" w:rsidRDefault="000F69EE" w:rsidP="000F69EE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8205B24" w14:textId="77777777" w:rsidR="000F69EE" w:rsidRPr="00CB3E14" w:rsidRDefault="000F69EE" w:rsidP="000F69E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89661CD" w14:textId="77777777" w:rsidR="000F69EE" w:rsidRDefault="000F69EE" w:rsidP="000F69EE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59542A56" w14:textId="1BEB8355" w:rsidR="00A6715F" w:rsidRPr="00AB7358" w:rsidRDefault="00F07A8D" w:rsidP="000F69EE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A6715F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02</w:t>
            </w:r>
          </w:p>
        </w:tc>
        <w:tc>
          <w:tcPr>
            <w:tcW w:w="90" w:type="dxa"/>
          </w:tcPr>
          <w:p w14:paraId="0CE90082" w14:textId="77777777" w:rsidR="000F69EE" w:rsidRPr="00CB3E14" w:rsidRDefault="000F69EE" w:rsidP="000F69E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726B29E" w14:textId="77777777" w:rsidR="000F69EE" w:rsidRDefault="000F69EE" w:rsidP="000F69EE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65FC3148" w14:textId="61B5D672" w:rsidR="000F69EE" w:rsidRPr="00833B8D" w:rsidRDefault="000F69EE" w:rsidP="000F69EE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F07A8D"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77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F69EE" w:rsidRPr="00003FE5" w14:paraId="0E0D1080" w14:textId="77777777" w:rsidTr="00F33AFE">
        <w:trPr>
          <w:trHeight w:val="287"/>
        </w:trPr>
        <w:tc>
          <w:tcPr>
            <w:tcW w:w="3780" w:type="dxa"/>
          </w:tcPr>
          <w:p w14:paraId="4C3DFDDA" w14:textId="32530755" w:rsidR="000F69EE" w:rsidRPr="00003FE5" w:rsidRDefault="000F69EE" w:rsidP="000F69EE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กำไร</w:t>
            </w:r>
            <w:r w:rsidR="00E64D05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E64D05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(ขาดทุน)</w:t>
            </w:r>
            <w:r w:rsidR="00E64D05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ก่อนภาษีเงินได้</w:t>
            </w:r>
          </w:p>
        </w:tc>
        <w:tc>
          <w:tcPr>
            <w:tcW w:w="720" w:type="dxa"/>
          </w:tcPr>
          <w:p w14:paraId="01407EAC" w14:textId="77777777" w:rsidR="000F69EE" w:rsidRPr="00003FE5" w:rsidRDefault="000F69EE" w:rsidP="000F69EE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248443C" w14:textId="77777777" w:rsidR="000F69EE" w:rsidRPr="00003FE5" w:rsidRDefault="000F69EE" w:rsidP="000F69EE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496E6AAB" w14:textId="77777777" w:rsidR="000F69EE" w:rsidRPr="00CB3E14" w:rsidRDefault="000F69EE" w:rsidP="000F69EE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BFF024B" w14:textId="77777777" w:rsidR="000F69EE" w:rsidRPr="00CB3E14" w:rsidRDefault="000F69EE" w:rsidP="000F69EE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7107C312" w14:textId="77777777" w:rsidR="000F69EE" w:rsidRPr="00CB3E14" w:rsidRDefault="000F69EE" w:rsidP="000F69EE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1D382D9" w14:textId="77777777" w:rsidR="000F69EE" w:rsidRPr="00CB3E14" w:rsidRDefault="000F69EE" w:rsidP="000F69EE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3A4F9BAB" w14:textId="77777777" w:rsidR="000F69EE" w:rsidRPr="00CB3E14" w:rsidRDefault="000F69EE" w:rsidP="000F69EE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B13CAFC" w14:textId="77777777" w:rsidR="000F69EE" w:rsidRPr="00CB3E14" w:rsidRDefault="000F69EE" w:rsidP="000F69EE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15EF38C" w14:textId="379C9E42" w:rsidR="000F69EE" w:rsidRPr="00AB7358" w:rsidRDefault="00F07A8D" w:rsidP="000F69EE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A6715F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85</w:t>
            </w:r>
          </w:p>
        </w:tc>
        <w:tc>
          <w:tcPr>
            <w:tcW w:w="90" w:type="dxa"/>
          </w:tcPr>
          <w:p w14:paraId="12B21F13" w14:textId="77777777" w:rsidR="000F69EE" w:rsidRPr="00CB3E14" w:rsidRDefault="000F69EE" w:rsidP="000F69EE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65ECDE1" w14:textId="0F4FBE54" w:rsidR="000F69EE" w:rsidRPr="00833B8D" w:rsidRDefault="000F69EE" w:rsidP="000F69EE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F07A8D"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263EB739" w14:textId="77777777" w:rsidR="00D16404" w:rsidRDefault="00D16404" w:rsidP="00D16404">
      <w:pPr>
        <w:suppressAutoHyphens w:val="0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4F07CC70" w14:textId="204B006B" w:rsidR="00D16404" w:rsidRPr="00B763A5" w:rsidRDefault="00D16404" w:rsidP="00D16404">
      <w:pPr>
        <w:spacing w:before="240" w:after="120"/>
        <w:ind w:left="547"/>
        <w:jc w:val="thaiDistribute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 w:rsidRPr="00B763A5">
        <w:rPr>
          <w:rFonts w:ascii="Angsana New" w:hAnsi="Angsana New" w:cs="Angsana New" w:hint="cs"/>
          <w:b/>
          <w:bCs/>
          <w:sz w:val="24"/>
          <w:szCs w:val="24"/>
          <w:cs/>
        </w:rPr>
        <w:t>สำหรับงวด</w:t>
      </w:r>
      <w:r>
        <w:rPr>
          <w:rFonts w:ascii="Angsana New" w:hAnsi="Angsana New" w:cs="Angsana New" w:hint="cs"/>
          <w:b/>
          <w:bCs/>
          <w:sz w:val="24"/>
          <w:szCs w:val="24"/>
          <w:cs/>
        </w:rPr>
        <w:t>หก</w:t>
      </w:r>
      <w:r w:rsidRPr="00B763A5">
        <w:rPr>
          <w:rFonts w:ascii="Angsana New" w:hAnsi="Angsana New" w:cs="Angsana New" w:hint="cs"/>
          <w:b/>
          <w:bCs/>
          <w:sz w:val="24"/>
          <w:szCs w:val="24"/>
          <w:cs/>
        </w:rPr>
        <w:t xml:space="preserve">เดือนสิ้นสุดวันที่ </w:t>
      </w:r>
      <w:r w:rsidR="00F07A8D" w:rsidRPr="00F07A8D">
        <w:rPr>
          <w:rFonts w:ascii="Angsana New" w:hAnsi="Angsana New" w:cs="Angsana New"/>
          <w:b/>
          <w:bCs/>
          <w:sz w:val="24"/>
          <w:szCs w:val="24"/>
          <w:lang w:val="en-US"/>
        </w:rPr>
        <w:t>30</w:t>
      </w:r>
      <w:r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 มิถุนายน</w:t>
      </w:r>
    </w:p>
    <w:p w14:paraId="793AD082" w14:textId="77777777" w:rsidR="00D16404" w:rsidRPr="007159A7" w:rsidRDefault="00D16404" w:rsidP="00D16404">
      <w:pPr>
        <w:pStyle w:val="BodyTextIndent3"/>
        <w:autoSpaceDE w:val="0"/>
        <w:autoSpaceDN w:val="0"/>
        <w:ind w:left="0"/>
        <w:jc w:val="right"/>
        <w:rPr>
          <w:rFonts w:ascii="Angsana New" w:hAnsi="Angsana New"/>
          <w:b/>
          <w:bCs/>
          <w:sz w:val="24"/>
          <w:szCs w:val="24"/>
          <w:lang w:val="en-US"/>
        </w:rPr>
      </w:pPr>
      <w:r w:rsidRPr="007159A7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  หน่วย : ล้านบาท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720"/>
        <w:gridCol w:w="90"/>
        <w:gridCol w:w="810"/>
        <w:gridCol w:w="90"/>
        <w:gridCol w:w="810"/>
        <w:gridCol w:w="90"/>
        <w:gridCol w:w="810"/>
        <w:gridCol w:w="90"/>
        <w:gridCol w:w="720"/>
        <w:gridCol w:w="90"/>
        <w:gridCol w:w="810"/>
      </w:tblGrid>
      <w:tr w:rsidR="00D16404" w:rsidRPr="00003FE5" w14:paraId="3E8C1AD7" w14:textId="77777777" w:rsidTr="00F33AFE">
        <w:trPr>
          <w:trHeight w:val="144"/>
        </w:trPr>
        <w:tc>
          <w:tcPr>
            <w:tcW w:w="3780" w:type="dxa"/>
          </w:tcPr>
          <w:p w14:paraId="605DF3AD" w14:textId="77777777" w:rsidR="00D16404" w:rsidRPr="00003FE5" w:rsidRDefault="00D16404" w:rsidP="00F33AFE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0F5A15C8" w14:textId="77777777" w:rsidR="00D16404" w:rsidRPr="00003FE5" w:rsidRDefault="00D16404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0E025CA5" w14:textId="77777777" w:rsidR="00D16404" w:rsidRPr="00003FE5" w:rsidRDefault="00D16404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710" w:type="dxa"/>
            <w:gridSpan w:val="3"/>
          </w:tcPr>
          <w:p w14:paraId="0BA8E842" w14:textId="77777777" w:rsidR="00D16404" w:rsidRPr="00003FE5" w:rsidRDefault="00D16404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69E2D5EF" w14:textId="77777777" w:rsidR="00D16404" w:rsidRPr="00003FE5" w:rsidRDefault="00D16404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3E36273D" w14:textId="77777777" w:rsidR="00D16404" w:rsidRPr="00003FE5" w:rsidRDefault="00D16404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D16404" w:rsidRPr="00003FE5" w14:paraId="5183DFF0" w14:textId="77777777" w:rsidTr="00F33AFE">
        <w:trPr>
          <w:trHeight w:val="144"/>
        </w:trPr>
        <w:tc>
          <w:tcPr>
            <w:tcW w:w="3780" w:type="dxa"/>
          </w:tcPr>
          <w:p w14:paraId="1FEE6F1E" w14:textId="77777777" w:rsidR="00D16404" w:rsidRPr="00003FE5" w:rsidRDefault="00D16404" w:rsidP="00F33AFE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1929908B" w14:textId="77777777" w:rsidR="00D16404" w:rsidRPr="00003FE5" w:rsidRDefault="00D16404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ในประเทศ</w:t>
            </w:r>
          </w:p>
        </w:tc>
        <w:tc>
          <w:tcPr>
            <w:tcW w:w="90" w:type="dxa"/>
          </w:tcPr>
          <w:p w14:paraId="6A9AD246" w14:textId="77777777" w:rsidR="00D16404" w:rsidRPr="00003FE5" w:rsidRDefault="00D16404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710" w:type="dxa"/>
            <w:gridSpan w:val="3"/>
          </w:tcPr>
          <w:p w14:paraId="5081C6F5" w14:textId="77777777" w:rsidR="00D16404" w:rsidRPr="00003FE5" w:rsidRDefault="00D16404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ต่างประเทศ</w:t>
            </w:r>
          </w:p>
        </w:tc>
        <w:tc>
          <w:tcPr>
            <w:tcW w:w="90" w:type="dxa"/>
          </w:tcPr>
          <w:p w14:paraId="1DBA84B1" w14:textId="77777777" w:rsidR="00D16404" w:rsidRPr="00003FE5" w:rsidRDefault="00D16404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17812C0E" w14:textId="77777777" w:rsidR="00D16404" w:rsidRPr="00003FE5" w:rsidRDefault="00D16404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D16404" w:rsidRPr="00003FE5" w14:paraId="4E80D961" w14:textId="77777777" w:rsidTr="00F33AFE">
        <w:trPr>
          <w:trHeight w:val="144"/>
        </w:trPr>
        <w:tc>
          <w:tcPr>
            <w:tcW w:w="3780" w:type="dxa"/>
          </w:tcPr>
          <w:p w14:paraId="4B32E5A2" w14:textId="77777777" w:rsidR="00D16404" w:rsidRPr="00003FE5" w:rsidRDefault="00D16404" w:rsidP="00F33AFE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7AA063D2" w14:textId="5E22B207" w:rsidR="00D16404" w:rsidRPr="00003FE5" w:rsidRDefault="00F07A8D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07A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762265AC" w14:textId="77777777" w:rsidR="00D16404" w:rsidRPr="00003FE5" w:rsidRDefault="00D16404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20A37764" w14:textId="7CDBF476" w:rsidR="00D16404" w:rsidRPr="00003FE5" w:rsidRDefault="00F07A8D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3A27ED34" w14:textId="77777777" w:rsidR="00D16404" w:rsidRPr="00003FE5" w:rsidRDefault="00D16404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28C3AE5F" w14:textId="53DCDDC5" w:rsidR="00D16404" w:rsidRPr="00003FE5" w:rsidRDefault="00F07A8D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76053B1D" w14:textId="77777777" w:rsidR="00D16404" w:rsidRPr="00003FE5" w:rsidRDefault="00D16404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41B9C81D" w14:textId="77FD8E33" w:rsidR="00D16404" w:rsidRPr="00003FE5" w:rsidRDefault="00F07A8D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0F3ECEB0" w14:textId="77777777" w:rsidR="00D16404" w:rsidRPr="00003FE5" w:rsidRDefault="00D16404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778BFAB8" w14:textId="11DC450A" w:rsidR="00D16404" w:rsidRPr="00003FE5" w:rsidRDefault="00F07A8D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07A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0" w:type="dxa"/>
          </w:tcPr>
          <w:p w14:paraId="501E5B4E" w14:textId="77777777" w:rsidR="00D16404" w:rsidRPr="00003FE5" w:rsidRDefault="00D16404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37A19FEB" w14:textId="5CEABE18" w:rsidR="00D16404" w:rsidRPr="00003FE5" w:rsidRDefault="00F07A8D" w:rsidP="00F33AFE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07A8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C71CC6" w:rsidRPr="00003FE5" w14:paraId="273EDCD0" w14:textId="77777777" w:rsidTr="00F33AFE">
        <w:trPr>
          <w:trHeight w:val="144"/>
        </w:trPr>
        <w:tc>
          <w:tcPr>
            <w:tcW w:w="3780" w:type="dxa"/>
          </w:tcPr>
          <w:p w14:paraId="4020445E" w14:textId="77777777" w:rsidR="00C71CC6" w:rsidRPr="00003FE5" w:rsidRDefault="00C71CC6" w:rsidP="00C71CC6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รายได้จากการขายสินค้าและการ</w:t>
            </w:r>
            <w:r w:rsidRPr="00003FE5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  <w:t>ให้บริการตามส่วนงาน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0EB93BB" w14:textId="1A7DF69A" w:rsidR="00C71CC6" w:rsidRPr="00003FE5" w:rsidRDefault="00F07A8D" w:rsidP="00C71CC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D417F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039</w:t>
            </w:r>
            <w:r w:rsidR="00D417F5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90" w:type="dxa"/>
          </w:tcPr>
          <w:p w14:paraId="588F2EA5" w14:textId="77777777" w:rsidR="00C71CC6" w:rsidRPr="00003FE5" w:rsidRDefault="00C71CC6" w:rsidP="00C71CC6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7FD5540" w14:textId="1D4FA4B8" w:rsidR="00C71CC6" w:rsidRPr="00CB3E14" w:rsidRDefault="00F07A8D" w:rsidP="00C71CC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976</w:t>
            </w:r>
            <w:r w:rsidR="00C71CC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03</w:t>
            </w:r>
          </w:p>
        </w:tc>
        <w:tc>
          <w:tcPr>
            <w:tcW w:w="90" w:type="dxa"/>
          </w:tcPr>
          <w:p w14:paraId="1CBC1B8B" w14:textId="77777777" w:rsidR="00C71CC6" w:rsidRPr="00CB3E14" w:rsidRDefault="00C71CC6" w:rsidP="00C71CC6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7796C2C" w14:textId="4B240A52" w:rsidR="00C71CC6" w:rsidRPr="00CB3E14" w:rsidRDefault="00F07A8D" w:rsidP="00C71CC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376</w:t>
            </w:r>
            <w:r w:rsidR="00D417F5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74</w:t>
            </w:r>
          </w:p>
        </w:tc>
        <w:tc>
          <w:tcPr>
            <w:tcW w:w="90" w:type="dxa"/>
          </w:tcPr>
          <w:p w14:paraId="0837DB89" w14:textId="77777777" w:rsidR="00C71CC6" w:rsidRPr="00CB3E14" w:rsidRDefault="00C71CC6" w:rsidP="00C71CC6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1EDBA82" w14:textId="1EE84B65" w:rsidR="00C71CC6" w:rsidRPr="00CB3E14" w:rsidRDefault="00F07A8D" w:rsidP="00C71CC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459</w:t>
            </w:r>
            <w:r w:rsidR="00C71CC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32</w:t>
            </w:r>
          </w:p>
        </w:tc>
        <w:tc>
          <w:tcPr>
            <w:tcW w:w="90" w:type="dxa"/>
          </w:tcPr>
          <w:p w14:paraId="7818FFB7" w14:textId="77777777" w:rsidR="00C71CC6" w:rsidRPr="00CB3E14" w:rsidRDefault="00C71CC6" w:rsidP="00C71CC6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216FE4C" w14:textId="50429272" w:rsidR="00C71CC6" w:rsidRPr="00CB3E14" w:rsidRDefault="00F07A8D" w:rsidP="00C71CC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BD796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415</w:t>
            </w:r>
            <w:r w:rsidR="00BD796A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93</w:t>
            </w:r>
          </w:p>
        </w:tc>
        <w:tc>
          <w:tcPr>
            <w:tcW w:w="90" w:type="dxa"/>
          </w:tcPr>
          <w:p w14:paraId="77269C52" w14:textId="77777777" w:rsidR="00C71CC6" w:rsidRPr="00CB3E14" w:rsidRDefault="00C71CC6" w:rsidP="00C71CC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F47F997" w14:textId="6A8E1899" w:rsidR="00C71CC6" w:rsidRPr="00CB3E14" w:rsidRDefault="00F07A8D" w:rsidP="00C71CC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C71CC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435</w:t>
            </w:r>
            <w:r w:rsidR="00C71CC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</w:p>
        </w:tc>
      </w:tr>
      <w:tr w:rsidR="00C71CC6" w:rsidRPr="00003FE5" w14:paraId="2D60F205" w14:textId="77777777" w:rsidTr="00F33AFE">
        <w:trPr>
          <w:trHeight w:val="144"/>
        </w:trPr>
        <w:tc>
          <w:tcPr>
            <w:tcW w:w="3780" w:type="dxa"/>
          </w:tcPr>
          <w:p w14:paraId="31A9F1ED" w14:textId="77777777" w:rsidR="00C71CC6" w:rsidRPr="00003FE5" w:rsidRDefault="00C71CC6" w:rsidP="00C71CC6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ขาดทุนตามส่วนงาน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FB2ED2F" w14:textId="149A8F2B" w:rsidR="00C71CC6" w:rsidRPr="00003FE5" w:rsidRDefault="00D417F5" w:rsidP="00C71CC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07A8D"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F07A8D"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46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E4206FA" w14:textId="77777777" w:rsidR="00C71CC6" w:rsidRPr="00003FE5" w:rsidRDefault="00C71CC6" w:rsidP="00C71CC6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6129C07" w14:textId="68125B4C" w:rsidR="00C71CC6" w:rsidRPr="00CC21D7" w:rsidRDefault="00C71CC6" w:rsidP="00C71CC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7A8D"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202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F07A8D"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83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42F8B872" w14:textId="77777777" w:rsidR="00C71CC6" w:rsidRPr="008B3866" w:rsidRDefault="00C71CC6" w:rsidP="00C71CC6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 w:cs="Angsana New"/>
                <w:snapToGrid w:val="0"/>
                <w:sz w:val="24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AC8C9A6" w14:textId="1EB0D1E7" w:rsidR="00C71CC6" w:rsidRPr="00CC21D7" w:rsidRDefault="00D417F5" w:rsidP="00C71CC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53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F07A8D"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88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63ECD625" w14:textId="77777777" w:rsidR="00C71CC6" w:rsidRPr="00C46058" w:rsidRDefault="00C71CC6" w:rsidP="00C71CC6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FE0386A" w14:textId="433F3F71" w:rsidR="00C71CC6" w:rsidRPr="00CC21D7" w:rsidRDefault="00C71CC6" w:rsidP="00C71CC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46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F07A8D"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52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27E0EE5C" w14:textId="77777777" w:rsidR="00C71CC6" w:rsidRPr="00C46058" w:rsidRDefault="00C71CC6" w:rsidP="00C71CC6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B250D92" w14:textId="187E204C" w:rsidR="00C71CC6" w:rsidRPr="00C46058" w:rsidRDefault="00BD796A" w:rsidP="00C71CC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07A8D"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78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F07A8D"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34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786852F" w14:textId="77777777" w:rsidR="00C71CC6" w:rsidRPr="00C46058" w:rsidRDefault="00C71CC6" w:rsidP="00C71CC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EB052AF" w14:textId="7F70796B" w:rsidR="00C71CC6" w:rsidRPr="00C46058" w:rsidRDefault="00C71CC6" w:rsidP="00C71CC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07A8D"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249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F07A8D"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71CC6" w:rsidRPr="00003FE5" w14:paraId="483ADA61" w14:textId="77777777" w:rsidTr="00F33AFE">
        <w:trPr>
          <w:trHeight w:val="144"/>
        </w:trPr>
        <w:tc>
          <w:tcPr>
            <w:tcW w:w="3780" w:type="dxa"/>
          </w:tcPr>
          <w:p w14:paraId="7B31799D" w14:textId="77777777" w:rsidR="00C71CC6" w:rsidRPr="00003FE5" w:rsidRDefault="00C71CC6" w:rsidP="00C71CC6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  <w:tc>
          <w:tcPr>
            <w:tcW w:w="720" w:type="dxa"/>
          </w:tcPr>
          <w:p w14:paraId="34136709" w14:textId="77777777" w:rsidR="00C71CC6" w:rsidRPr="00003FE5" w:rsidRDefault="00C71CC6" w:rsidP="00C71CC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764866E" w14:textId="77777777" w:rsidR="00C71CC6" w:rsidRPr="00003FE5" w:rsidRDefault="00C71CC6" w:rsidP="00C71CC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68612B7" w14:textId="77777777" w:rsidR="00C71CC6" w:rsidRPr="00CB3E14" w:rsidRDefault="00C71CC6" w:rsidP="00C71CC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088A769" w14:textId="77777777" w:rsidR="00C71CC6" w:rsidRPr="00CB3E14" w:rsidRDefault="00C71CC6" w:rsidP="00C71CC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058B3214" w14:textId="77777777" w:rsidR="00C71CC6" w:rsidRPr="00CB3E14" w:rsidRDefault="00C71CC6" w:rsidP="00C71CC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80CCEF4" w14:textId="77777777" w:rsidR="00C71CC6" w:rsidRPr="00CB3E14" w:rsidRDefault="00C71CC6" w:rsidP="00C71CC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2E6C4E7E" w14:textId="77777777" w:rsidR="00C71CC6" w:rsidRPr="00CB3E14" w:rsidRDefault="00C71CC6" w:rsidP="00C71CC6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C0C082D" w14:textId="77777777" w:rsidR="00C71CC6" w:rsidRPr="00CB3E14" w:rsidRDefault="00C71CC6" w:rsidP="00C71CC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44A25601" w14:textId="652B9D59" w:rsidR="00C71CC6" w:rsidRPr="00CB3E14" w:rsidRDefault="00F07A8D" w:rsidP="00C71CC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  <w:r w:rsidR="00BD796A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</w:p>
        </w:tc>
        <w:tc>
          <w:tcPr>
            <w:tcW w:w="90" w:type="dxa"/>
          </w:tcPr>
          <w:p w14:paraId="22CA2BEC" w14:textId="77777777" w:rsidR="00C71CC6" w:rsidRPr="00B04579" w:rsidRDefault="00C71CC6" w:rsidP="00C71CC6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4103C21E" w14:textId="236232FB" w:rsidR="00C71CC6" w:rsidRPr="00833B8D" w:rsidRDefault="00F07A8D" w:rsidP="00C71CC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51</w:t>
            </w:r>
            <w:r w:rsidR="00C71CC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29</w:t>
            </w:r>
          </w:p>
        </w:tc>
      </w:tr>
      <w:tr w:rsidR="00C71CC6" w:rsidRPr="00003FE5" w14:paraId="6DDD3395" w14:textId="77777777" w:rsidTr="00F33AFE">
        <w:trPr>
          <w:trHeight w:val="144"/>
        </w:trPr>
        <w:tc>
          <w:tcPr>
            <w:tcW w:w="3780" w:type="dxa"/>
          </w:tcPr>
          <w:p w14:paraId="14D8A125" w14:textId="77777777" w:rsidR="00C71CC6" w:rsidRPr="00003FE5" w:rsidRDefault="00C71CC6" w:rsidP="00C71CC6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720" w:type="dxa"/>
          </w:tcPr>
          <w:p w14:paraId="55AABD1D" w14:textId="77777777" w:rsidR="00C71CC6" w:rsidRPr="00003FE5" w:rsidRDefault="00C71CC6" w:rsidP="00C71CC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225F5FA" w14:textId="77777777" w:rsidR="00C71CC6" w:rsidRPr="00003FE5" w:rsidRDefault="00C71CC6" w:rsidP="00C71CC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555A35A3" w14:textId="77777777" w:rsidR="00C71CC6" w:rsidRPr="00CB3E14" w:rsidRDefault="00C71CC6" w:rsidP="00C71CC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0C88270" w14:textId="77777777" w:rsidR="00C71CC6" w:rsidRPr="00CB3E14" w:rsidRDefault="00C71CC6" w:rsidP="00C71CC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2740BC76" w14:textId="77777777" w:rsidR="00C71CC6" w:rsidRPr="00CB3E14" w:rsidRDefault="00C71CC6" w:rsidP="00C71CC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98AB010" w14:textId="77777777" w:rsidR="00C71CC6" w:rsidRPr="00CB3E14" w:rsidRDefault="00C71CC6" w:rsidP="00C71CC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5891602B" w14:textId="77777777" w:rsidR="00C71CC6" w:rsidRPr="00CB3E14" w:rsidRDefault="00C71CC6" w:rsidP="00C71CC6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C2327B6" w14:textId="77777777" w:rsidR="00C71CC6" w:rsidRPr="00CB3E14" w:rsidRDefault="00C71CC6" w:rsidP="00C71CC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4BB76601" w14:textId="433A121E" w:rsidR="00C71CC6" w:rsidRPr="00CB3E14" w:rsidRDefault="00F07A8D" w:rsidP="00C71CC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  <w:r w:rsidR="00BD796A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83</w:t>
            </w:r>
          </w:p>
        </w:tc>
        <w:tc>
          <w:tcPr>
            <w:tcW w:w="90" w:type="dxa"/>
          </w:tcPr>
          <w:p w14:paraId="55D11BFD" w14:textId="77777777" w:rsidR="00C71CC6" w:rsidRPr="00CB3E14" w:rsidRDefault="00C71CC6" w:rsidP="00C71CC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522B9AC4" w14:textId="09E8D037" w:rsidR="00C71CC6" w:rsidRPr="00833B8D" w:rsidRDefault="00F07A8D" w:rsidP="00C71CC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41</w:t>
            </w:r>
            <w:r w:rsidR="00C71CC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69</w:t>
            </w:r>
          </w:p>
        </w:tc>
      </w:tr>
      <w:tr w:rsidR="00C71CC6" w:rsidRPr="00003FE5" w14:paraId="5A892028" w14:textId="77777777" w:rsidTr="00F33AFE">
        <w:trPr>
          <w:trHeight w:val="144"/>
        </w:trPr>
        <w:tc>
          <w:tcPr>
            <w:tcW w:w="3780" w:type="dxa"/>
          </w:tcPr>
          <w:p w14:paraId="70BF6F3A" w14:textId="77777777" w:rsidR="008A5FC3" w:rsidRDefault="008A5FC3" w:rsidP="00C71CC6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(ขาดทุน) </w:t>
            </w:r>
            <w:r w:rsidR="00C71CC6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กลับรายการ</w:t>
            </w:r>
            <w:r w:rsidR="00C71CC6" w:rsidRPr="001357E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จากการด้อยค่า</w:t>
            </w:r>
          </w:p>
          <w:p w14:paraId="5A10C7EC" w14:textId="5C8EE3A1" w:rsidR="00C71CC6" w:rsidRPr="00003FE5" w:rsidRDefault="00C71CC6" w:rsidP="008A5FC3">
            <w:pPr>
              <w:pStyle w:val="BodyTextIndent3"/>
              <w:autoSpaceDE w:val="0"/>
              <w:autoSpaceDN w:val="0"/>
              <w:ind w:left="180" w:firstLine="173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357E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ของเงินลงทุน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ในบริษัทร่วม</w:t>
            </w:r>
          </w:p>
        </w:tc>
        <w:tc>
          <w:tcPr>
            <w:tcW w:w="720" w:type="dxa"/>
          </w:tcPr>
          <w:p w14:paraId="50D29F0C" w14:textId="77777777" w:rsidR="00C71CC6" w:rsidRPr="00003FE5" w:rsidRDefault="00C71CC6" w:rsidP="00C71CC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B2C61EE" w14:textId="77777777" w:rsidR="00C71CC6" w:rsidRPr="00003FE5" w:rsidRDefault="00C71CC6" w:rsidP="00C71CC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30B5C7BF" w14:textId="77777777" w:rsidR="00C71CC6" w:rsidRPr="00CB3E14" w:rsidRDefault="00C71CC6" w:rsidP="00C71CC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8BCAD86" w14:textId="77777777" w:rsidR="00C71CC6" w:rsidRPr="00CB3E14" w:rsidRDefault="00C71CC6" w:rsidP="00C71CC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0959BDEE" w14:textId="77777777" w:rsidR="00C71CC6" w:rsidRPr="00CB3E14" w:rsidRDefault="00C71CC6" w:rsidP="00C71CC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2D81B8B" w14:textId="77777777" w:rsidR="00C71CC6" w:rsidRPr="00CB3E14" w:rsidRDefault="00C71CC6" w:rsidP="00C71CC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47A5734B" w14:textId="77777777" w:rsidR="00C71CC6" w:rsidRPr="00CB3E14" w:rsidRDefault="00C71CC6" w:rsidP="00C71CC6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144EF3F" w14:textId="77777777" w:rsidR="00C71CC6" w:rsidRPr="00CB3E14" w:rsidRDefault="00C71CC6" w:rsidP="00C71CC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29EFA4C2" w14:textId="77777777" w:rsidR="008A5FC3" w:rsidRDefault="008A5FC3" w:rsidP="00C71CC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3C9B060D" w14:textId="73D3DA78" w:rsidR="00C71CC6" w:rsidRPr="005525FD" w:rsidRDefault="00BD796A" w:rsidP="00C71CC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  <w:r w:rsidRPr="005525F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07A8D"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5525F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F07A8D"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5525F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243E31C" w14:textId="77777777" w:rsidR="00C71CC6" w:rsidRPr="00CB3E14" w:rsidRDefault="00C71CC6" w:rsidP="00C71CC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62DA6BAC" w14:textId="77777777" w:rsidR="008A5FC3" w:rsidRDefault="008A5FC3" w:rsidP="00C71CC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216C8077" w14:textId="1EA2E71B" w:rsidR="00C71CC6" w:rsidRPr="0095471C" w:rsidRDefault="00F07A8D" w:rsidP="00C71CC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C71CC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04</w:t>
            </w:r>
          </w:p>
        </w:tc>
      </w:tr>
      <w:tr w:rsidR="00C71CC6" w:rsidRPr="00003FE5" w14:paraId="132705EF" w14:textId="77777777" w:rsidTr="00F33AFE">
        <w:trPr>
          <w:trHeight w:val="144"/>
        </w:trPr>
        <w:tc>
          <w:tcPr>
            <w:tcW w:w="3780" w:type="dxa"/>
          </w:tcPr>
          <w:p w14:paraId="72FC7BC3" w14:textId="2AAE5BDB" w:rsidR="00C71CC6" w:rsidRPr="00824CD7" w:rsidRDefault="00C71CC6" w:rsidP="00824CD7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F26A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ส่วนแบ่ง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ขาดทุน</w:t>
            </w:r>
            <w:r w:rsidRPr="004F26A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ของบริษัทร่วม</w:t>
            </w:r>
            <w:r w:rsidR="00824CD7" w:rsidRPr="004F26A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ที่ใช้วิธีส่วนได้เสีย</w:t>
            </w:r>
          </w:p>
        </w:tc>
        <w:tc>
          <w:tcPr>
            <w:tcW w:w="720" w:type="dxa"/>
          </w:tcPr>
          <w:p w14:paraId="5B24DE9A" w14:textId="77777777" w:rsidR="00C71CC6" w:rsidRPr="00003FE5" w:rsidRDefault="00C71CC6" w:rsidP="00C71CC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07C900A" w14:textId="77777777" w:rsidR="00C71CC6" w:rsidRPr="00003FE5" w:rsidRDefault="00C71CC6" w:rsidP="00C71CC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35AE9E29" w14:textId="77777777" w:rsidR="00C71CC6" w:rsidRPr="00CB3E14" w:rsidRDefault="00C71CC6" w:rsidP="00C71CC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6F64C29" w14:textId="77777777" w:rsidR="00C71CC6" w:rsidRPr="00CB3E14" w:rsidRDefault="00C71CC6" w:rsidP="00C71CC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31D47C64" w14:textId="77777777" w:rsidR="00C71CC6" w:rsidRPr="00CB3E14" w:rsidRDefault="00C71CC6" w:rsidP="00C71CC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FB4C459" w14:textId="77777777" w:rsidR="00C71CC6" w:rsidRPr="00CB3E14" w:rsidRDefault="00C71CC6" w:rsidP="00C71CC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4DD50C5" w14:textId="77777777" w:rsidR="00C71CC6" w:rsidRPr="00CB3E14" w:rsidRDefault="00C71CC6" w:rsidP="00C71CC6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9703F28" w14:textId="77777777" w:rsidR="00C71CC6" w:rsidRPr="00CB3E14" w:rsidRDefault="00C71CC6" w:rsidP="00C71CC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ED16BF1" w14:textId="1807EF0D" w:rsidR="00BD796A" w:rsidRPr="005525FD" w:rsidRDefault="00BD796A" w:rsidP="00C71CC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25F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07A8D"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5525F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F07A8D"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34</w:t>
            </w:r>
            <w:r w:rsidRPr="005525F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326E60D" w14:textId="77777777" w:rsidR="00C71CC6" w:rsidRPr="00CB3E14" w:rsidRDefault="00C71CC6" w:rsidP="00C71CC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BB3288A" w14:textId="6189B162" w:rsidR="00C71CC6" w:rsidRPr="00833B8D" w:rsidRDefault="00C71CC6" w:rsidP="00C71CC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F07A8D"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75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71CC6" w:rsidRPr="00003FE5" w14:paraId="65921A8E" w14:textId="77777777" w:rsidTr="00F33AFE">
        <w:trPr>
          <w:trHeight w:val="287"/>
        </w:trPr>
        <w:tc>
          <w:tcPr>
            <w:tcW w:w="3780" w:type="dxa"/>
          </w:tcPr>
          <w:p w14:paraId="5B1B6675" w14:textId="639571F0" w:rsidR="00C71CC6" w:rsidRPr="00003FE5" w:rsidRDefault="00AB6E2C" w:rsidP="00C71CC6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กำไร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C71CC6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(ขาดทุน) </w:t>
            </w:r>
            <w:r w:rsidR="00C71CC6"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ก่อนภาษีเงินได้</w:t>
            </w:r>
          </w:p>
        </w:tc>
        <w:tc>
          <w:tcPr>
            <w:tcW w:w="720" w:type="dxa"/>
          </w:tcPr>
          <w:p w14:paraId="45367F07" w14:textId="77777777" w:rsidR="00C71CC6" w:rsidRPr="00003FE5" w:rsidRDefault="00C71CC6" w:rsidP="00C71CC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6B4184B" w14:textId="77777777" w:rsidR="00C71CC6" w:rsidRPr="00003FE5" w:rsidRDefault="00C71CC6" w:rsidP="00C71CC6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5614CC89" w14:textId="77777777" w:rsidR="00C71CC6" w:rsidRPr="00CB3E14" w:rsidRDefault="00C71CC6" w:rsidP="00C71CC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6F7950F" w14:textId="77777777" w:rsidR="00C71CC6" w:rsidRPr="00CB3E14" w:rsidRDefault="00C71CC6" w:rsidP="00C71CC6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31E52DE" w14:textId="77777777" w:rsidR="00C71CC6" w:rsidRPr="00CB3E14" w:rsidRDefault="00C71CC6" w:rsidP="00C71CC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D5DD037" w14:textId="77777777" w:rsidR="00C71CC6" w:rsidRPr="00CB3E14" w:rsidRDefault="00C71CC6" w:rsidP="00C71CC6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63097EFB" w14:textId="77777777" w:rsidR="00C71CC6" w:rsidRPr="00CB3E14" w:rsidRDefault="00C71CC6" w:rsidP="00C71CC6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E595B71" w14:textId="77777777" w:rsidR="00C71CC6" w:rsidRPr="00CB3E14" w:rsidRDefault="00C71CC6" w:rsidP="00C71CC6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515EC58" w14:textId="5AD809B3" w:rsidR="00C71CC6" w:rsidRPr="00AB7358" w:rsidRDefault="00F07A8D" w:rsidP="00C71CC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BD796A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42</w:t>
            </w:r>
          </w:p>
        </w:tc>
        <w:tc>
          <w:tcPr>
            <w:tcW w:w="90" w:type="dxa"/>
          </w:tcPr>
          <w:p w14:paraId="7518D431" w14:textId="77777777" w:rsidR="00C71CC6" w:rsidRPr="00CB3E14" w:rsidRDefault="00C71CC6" w:rsidP="00C71CC6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4914F0A" w14:textId="18402BA8" w:rsidR="00C71CC6" w:rsidRPr="00833B8D" w:rsidRDefault="00C71CC6" w:rsidP="00C71CC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F07A8D"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160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F07A8D" w:rsidRPr="00F07A8D">
              <w:rPr>
                <w:rFonts w:ascii="Angsana New" w:hAnsi="Angsana New" w:cs="Angsana New"/>
                <w:sz w:val="24"/>
                <w:szCs w:val="24"/>
                <w:lang w:val="en-US"/>
              </w:rPr>
              <w:t>08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48876915" w14:textId="688D43A5" w:rsidR="006505E9" w:rsidRDefault="005274DD" w:rsidP="00F16EBA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</w:pPr>
      <w:r w:rsidRPr="005F47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F07A8D" w:rsidRPr="00F07A8D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7069E9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</w:t>
      </w:r>
      <w:r w:rsidR="007069E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มิถุนายน</w:t>
      </w:r>
      <w:r w:rsidRPr="005F47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07A8D" w:rsidRPr="00F07A8D">
        <w:rPr>
          <w:rFonts w:asciiTheme="majorBidi" w:hAnsiTheme="majorBidi" w:cstheme="majorBidi"/>
          <w:color w:val="000000"/>
          <w:sz w:val="32"/>
          <w:szCs w:val="32"/>
          <w:lang w:val="en-US"/>
        </w:rPr>
        <w:t>2569</w:t>
      </w:r>
      <w:r w:rsidRPr="005F47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 </w:t>
      </w:r>
      <w:r w:rsidR="00F07A8D" w:rsidRPr="00F07A8D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5F47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F07A8D" w:rsidRPr="00F07A8D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Pr="005F47A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บริษัทและบริษัทย่อยไม่ได้เปิดเผยสินทรัพย์รว</w:t>
      </w:r>
      <w:r w:rsidRPr="005F47A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</w:t>
      </w:r>
      <w:r w:rsidRPr="005F47A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ของส่วนงานขายในประเทศและต่างประเทศ</w:t>
      </w:r>
      <w:r w:rsidRPr="005F47A5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เนื่องจากสินทรัพย์รวมดังกล่าวถูกใช้ร่วมกันสำหรับทุกส่วนงาน</w:t>
      </w:r>
      <w:r w:rsidRPr="005F47A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Pr="005F47A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จึงไม่สามารถแยกแสดงต่างหากได้</w:t>
      </w:r>
      <w:r w:rsidRPr="005F47A5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</w:p>
    <w:p w14:paraId="55EEE112" w14:textId="469B2280" w:rsidR="005274DD" w:rsidRPr="005F47A5" w:rsidRDefault="005274DD" w:rsidP="00720165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  <w:lang w:val="en-US" w:eastAsia="en-US"/>
        </w:rPr>
      </w:pPr>
      <w:r w:rsidRPr="005F47A5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>ข้อมูลเกี่ยวกับลูกค้ารายใหญ่ของบริษัทและบริษัทย่อย</w:t>
      </w:r>
    </w:p>
    <w:p w14:paraId="2ADF9F91" w14:textId="6E6D7980" w:rsidR="005274DD" w:rsidRPr="005F47A5" w:rsidRDefault="005274DD" w:rsidP="005274DD">
      <w:pPr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สำหรับงวด</w:t>
      </w:r>
      <w:r w:rsidR="00A955E4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หก</w:t>
      </w:r>
      <w:r w:rsidRPr="005F47A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F07A8D" w:rsidRPr="00F07A8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30</w:t>
      </w:r>
      <w:r w:rsidR="007069E9">
        <w:rPr>
          <w:rFonts w:asciiTheme="majorBidi" w:hAnsiTheme="majorBidi" w:cs="Angsana New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7069E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มิถุนายน</w:t>
      </w:r>
      <w:r w:rsidRPr="005F47A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F07A8D" w:rsidRPr="00F07A8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2569</w:t>
      </w:r>
      <w:r w:rsidRPr="005F47A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และ </w:t>
      </w:r>
      <w:r w:rsidR="00F07A8D" w:rsidRPr="00F07A8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2568</w:t>
      </w:r>
      <w:r w:rsidRPr="005F47A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บริษัทและบริษัทย่อยมีรายได้จากการขายสินค้า</w:t>
      </w:r>
      <w:r w:rsidRPr="005F47A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และให้บริการกับลูกค้าภายนอกกิจการ </w:t>
      </w:r>
      <w:r w:rsidR="00F07A8D" w:rsidRPr="00F07A8D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</w:t>
      </w:r>
      <w:r w:rsidRPr="005F47A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ราย ซึ่งมากกว่าร้อยละ </w:t>
      </w:r>
      <w:r w:rsidR="00F07A8D" w:rsidRPr="00F07A8D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10</w:t>
      </w:r>
      <w:r w:rsidRPr="005F47A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ของรายได้รวมของบริษัทและบริษัทย่อยเป็นจำนวนเงิน </w:t>
      </w:r>
      <w:r w:rsidR="00F07A8D" w:rsidRPr="00F07A8D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</w:t>
      </w:r>
      <w:r w:rsidR="0024119D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,</w:t>
      </w:r>
      <w:r w:rsidR="00F07A8D" w:rsidRPr="00F07A8D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073</w:t>
      </w:r>
      <w:r w:rsidR="006E6E27" w:rsidRPr="005F47A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ล้านบาท และ </w:t>
      </w:r>
      <w:r w:rsidR="00F07A8D" w:rsidRPr="00F07A8D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</w:t>
      </w:r>
      <w:r w:rsidR="00E21B83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,</w:t>
      </w:r>
      <w:r w:rsidR="00F07A8D" w:rsidRPr="00F07A8D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008</w:t>
      </w:r>
      <w:r w:rsidRPr="005F47A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ล้านบาท ตามลำดับ</w:t>
      </w:r>
    </w:p>
    <w:p w14:paraId="35D28466" w14:textId="3D827BEC" w:rsidR="00E678B6" w:rsidRPr="005F47A5" w:rsidRDefault="00F07A8D" w:rsidP="00E678B6">
      <w:pPr>
        <w:spacing w:before="360"/>
        <w:ind w:left="547" w:hanging="547"/>
        <w:rPr>
          <w:rFonts w:asciiTheme="majorBidi" w:hAnsiTheme="majorBidi" w:cstheme="majorBidi"/>
          <w:sz w:val="32"/>
          <w:szCs w:val="32"/>
          <w:cs/>
        </w:rPr>
      </w:pPr>
      <w:r w:rsidRPr="00F07A8D">
        <w:rPr>
          <w:rFonts w:asciiTheme="majorBidi" w:hAnsiTheme="majorBidi" w:cstheme="majorBidi"/>
          <w:b/>
          <w:bCs/>
          <w:sz w:val="32"/>
          <w:szCs w:val="32"/>
          <w:lang w:val="en-US"/>
        </w:rPr>
        <w:t>26</w:t>
      </w:r>
      <w:r w:rsidR="00E678B6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E678B6" w:rsidRPr="005F47A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678B6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สิทธิประโยชน์จากการได้รับการส่งเสริมการลงทุน</w:t>
      </w:r>
    </w:p>
    <w:p w14:paraId="682E1492" w14:textId="399EA676" w:rsidR="00E678B6" w:rsidRPr="005F47A5" w:rsidRDefault="00E678B6" w:rsidP="00564D8F">
      <w:pPr>
        <w:spacing w:after="120"/>
        <w:ind w:left="547"/>
        <w:jc w:val="thaiDistribute"/>
        <w:rPr>
          <w:rFonts w:asciiTheme="majorBidi" w:hAnsiTheme="majorBidi" w:cstheme="majorBidi"/>
          <w:b/>
          <w:bCs/>
          <w:cs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บริษัทย่อยของบริษัทได้รับสิทธิประโยชน์ในการส่งเสริมการลงทุน จากสำนักงานคณะกรรมการส่งเสริมการลงทุน ดังนี้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2880"/>
        <w:gridCol w:w="2880"/>
      </w:tblGrid>
      <w:tr w:rsidR="000B1F4B" w:rsidRPr="005F47A5" w14:paraId="7D5416E8" w14:textId="77777777" w:rsidTr="000B1F4B"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F7EA4" w14:textId="3CDEE7A2" w:rsidR="000B1F4B" w:rsidRPr="005F47A5" w:rsidRDefault="000B1F4B" w:rsidP="00E9004B">
            <w:pPr>
              <w:tabs>
                <w:tab w:val="decimal" w:pos="0"/>
              </w:tabs>
              <w:ind w:right="7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A12D4" w14:textId="20EFF877" w:rsidR="000B1F4B" w:rsidRPr="005F47A5" w:rsidRDefault="000B1F4B" w:rsidP="00CA13B0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บจก.วาโก้ลำพูน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A0F9CC" w14:textId="311BA401" w:rsidR="000B1F4B" w:rsidRPr="005F47A5" w:rsidRDefault="000B1F4B" w:rsidP="00CA13B0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s/>
              </w:rPr>
              <w:t>บจก.วาโก้กบินทร์บุรี</w:t>
            </w:r>
          </w:p>
        </w:tc>
      </w:tr>
      <w:tr w:rsidR="000B1F4B" w:rsidRPr="005F47A5" w14:paraId="001BA981" w14:textId="77777777" w:rsidTr="000B1F4B"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7932D" w14:textId="521DEAC7" w:rsidR="000B1F4B" w:rsidRPr="005F47A5" w:rsidRDefault="000B1F4B" w:rsidP="00E9004B">
            <w:pPr>
              <w:pStyle w:val="BodyTextIndent2"/>
              <w:tabs>
                <w:tab w:val="left" w:pos="720"/>
              </w:tabs>
              <w:spacing w:line="320" w:lineRule="exact"/>
              <w:ind w:right="74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โครงการที่ </w:t>
            </w:r>
            <w:r w:rsidR="00F07A8D" w:rsidRPr="00F07A8D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B60315" w14:textId="3E4D4671" w:rsidR="000B1F4B" w:rsidRPr="005F47A5" w:rsidRDefault="000B1F4B" w:rsidP="002E78A6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11F62" w14:textId="35942C2D" w:rsidR="000B1F4B" w:rsidRPr="005F47A5" w:rsidRDefault="000B1F4B" w:rsidP="002E78A6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0B1F4B" w:rsidRPr="005F47A5" w14:paraId="23BEF0DB" w14:textId="77777777" w:rsidTr="000B1F4B"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14:paraId="40427941" w14:textId="433FA10F" w:rsidR="000B1F4B" w:rsidRPr="005F47A5" w:rsidRDefault="000B1F4B" w:rsidP="00E9004B">
            <w:pPr>
              <w:pStyle w:val="BodyTextIndent2"/>
              <w:tabs>
                <w:tab w:val="left" w:pos="720"/>
              </w:tabs>
              <w:spacing w:line="320" w:lineRule="exact"/>
              <w:ind w:right="74" w:hanging="18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 บัตรส่งเสริม เลขที่</w:t>
            </w: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14:paraId="51327FB7" w14:textId="08A53159" w:rsidR="000B1F4B" w:rsidRPr="005F47A5" w:rsidRDefault="00F07A8D" w:rsidP="002E78A6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2904</w:t>
            </w:r>
            <w:r w:rsidR="000B1F4B" w:rsidRPr="005F47A5">
              <w:rPr>
                <w:rFonts w:asciiTheme="majorBidi" w:hAnsiTheme="majorBidi" w:cstheme="majorBidi"/>
                <w:cs/>
              </w:rPr>
              <w:t>(</w:t>
            </w:r>
            <w:r w:rsidRPr="00F07A8D">
              <w:rPr>
                <w:rFonts w:asciiTheme="majorBidi" w:hAnsiTheme="majorBidi" w:cstheme="majorBidi"/>
                <w:lang w:val="en-US"/>
              </w:rPr>
              <w:t>2</w:t>
            </w:r>
            <w:r w:rsidR="000B1F4B" w:rsidRPr="005F47A5">
              <w:rPr>
                <w:rFonts w:asciiTheme="majorBidi" w:hAnsiTheme="majorBidi" w:cstheme="majorBidi"/>
                <w:cs/>
              </w:rPr>
              <w:t>)/</w:t>
            </w:r>
            <w:r w:rsidRPr="00F07A8D">
              <w:rPr>
                <w:rFonts w:asciiTheme="majorBidi" w:hAnsiTheme="majorBidi" w:cstheme="majorBidi"/>
                <w:lang w:val="en-US"/>
              </w:rPr>
              <w:t>2555</w:t>
            </w: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14:paraId="195A7430" w14:textId="504D8AA9" w:rsidR="000B1F4B" w:rsidRPr="005F47A5" w:rsidRDefault="00F07A8D" w:rsidP="002E78A6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2877</w:t>
            </w:r>
            <w:r w:rsidR="000B1F4B" w:rsidRPr="005F47A5">
              <w:rPr>
                <w:rFonts w:asciiTheme="majorBidi" w:hAnsiTheme="majorBidi" w:cstheme="majorBidi"/>
                <w:cs/>
              </w:rPr>
              <w:t>(</w:t>
            </w:r>
            <w:r w:rsidRPr="00F07A8D">
              <w:rPr>
                <w:rFonts w:asciiTheme="majorBidi" w:hAnsiTheme="majorBidi" w:cstheme="majorBidi"/>
                <w:lang w:val="en-US"/>
              </w:rPr>
              <w:t>2</w:t>
            </w:r>
            <w:r w:rsidR="000B1F4B" w:rsidRPr="005F47A5">
              <w:rPr>
                <w:rFonts w:asciiTheme="majorBidi" w:hAnsiTheme="majorBidi" w:cstheme="majorBidi"/>
                <w:cs/>
              </w:rPr>
              <w:t>)/</w:t>
            </w:r>
            <w:r w:rsidRPr="00F07A8D">
              <w:rPr>
                <w:rFonts w:asciiTheme="majorBidi" w:hAnsiTheme="majorBidi" w:cstheme="majorBidi"/>
                <w:lang w:val="en-US"/>
              </w:rPr>
              <w:t>2555</w:t>
            </w:r>
          </w:p>
        </w:tc>
      </w:tr>
      <w:tr w:rsidR="000B1F4B" w:rsidRPr="005F47A5" w14:paraId="127ABA5E" w14:textId="77777777" w:rsidTr="000B1F4B"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14:paraId="6F2AC391" w14:textId="65B584D7" w:rsidR="000B1F4B" w:rsidRPr="005F47A5" w:rsidRDefault="000B1F4B" w:rsidP="00E9004B">
            <w:pPr>
              <w:pStyle w:val="BodyTextIndent2"/>
              <w:tabs>
                <w:tab w:val="left" w:pos="720"/>
              </w:tabs>
              <w:spacing w:line="320" w:lineRule="exact"/>
              <w:ind w:right="74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 วันที่ออกบัตร</w:t>
            </w: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14:paraId="569D92DA" w14:textId="33EE1EC0" w:rsidR="000B1F4B" w:rsidRPr="005F47A5" w:rsidRDefault="00F07A8D" w:rsidP="002E78A6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20</w:t>
            </w:r>
            <w:r w:rsidR="000B1F4B" w:rsidRPr="005F47A5">
              <w:rPr>
                <w:rFonts w:asciiTheme="majorBidi" w:hAnsiTheme="majorBidi" w:cstheme="majorBidi"/>
                <w:cs/>
              </w:rPr>
              <w:t xml:space="preserve"> ธ.ค. </w:t>
            </w:r>
            <w:r w:rsidRPr="00F07A8D">
              <w:rPr>
                <w:rFonts w:asciiTheme="majorBidi" w:hAnsiTheme="majorBidi" w:cstheme="majorBidi"/>
                <w:lang w:val="en-US"/>
              </w:rPr>
              <w:t>2555</w:t>
            </w: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14:paraId="761794BA" w14:textId="44E4D508" w:rsidR="000B1F4B" w:rsidRPr="005F47A5" w:rsidRDefault="00F07A8D" w:rsidP="002E78A6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14</w:t>
            </w:r>
            <w:r w:rsidR="000B1F4B" w:rsidRPr="005F47A5">
              <w:rPr>
                <w:rFonts w:asciiTheme="majorBidi" w:hAnsiTheme="majorBidi" w:cstheme="majorBidi"/>
                <w:cs/>
              </w:rPr>
              <w:t xml:space="preserve"> ธ.ค. </w:t>
            </w:r>
            <w:r w:rsidRPr="00F07A8D">
              <w:rPr>
                <w:rFonts w:asciiTheme="majorBidi" w:hAnsiTheme="majorBidi" w:cstheme="majorBidi"/>
                <w:lang w:val="en-US"/>
              </w:rPr>
              <w:t>2555</w:t>
            </w:r>
          </w:p>
        </w:tc>
      </w:tr>
      <w:tr w:rsidR="000B1F4B" w:rsidRPr="005F47A5" w14:paraId="786EB8EB" w14:textId="77777777" w:rsidTr="000B1F4B"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14:paraId="094C5050" w14:textId="085E3420" w:rsidR="000B1F4B" w:rsidRPr="005F47A5" w:rsidRDefault="000B1F4B" w:rsidP="00E9004B">
            <w:pPr>
              <w:pStyle w:val="BodyTextIndent2"/>
              <w:tabs>
                <w:tab w:val="left" w:pos="720"/>
              </w:tabs>
              <w:spacing w:line="320" w:lineRule="exact"/>
              <w:ind w:right="74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- ยกเว้นภาษีเงินได้ </w:t>
            </w: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14:paraId="4FB1CE53" w14:textId="0278D875" w:rsidR="000B1F4B" w:rsidRPr="005F47A5" w:rsidRDefault="00F07A8D" w:rsidP="002E78A6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</w:t>
            </w:r>
            <w:r w:rsidR="000B1F4B" w:rsidRPr="005F47A5">
              <w:rPr>
                <w:rFonts w:asciiTheme="majorBidi" w:hAnsiTheme="majorBidi" w:cstheme="majorBidi"/>
                <w:cs/>
              </w:rPr>
              <w:t xml:space="preserve"> ก.ค. </w:t>
            </w:r>
            <w:r w:rsidRPr="00F07A8D">
              <w:rPr>
                <w:rFonts w:asciiTheme="majorBidi" w:hAnsiTheme="majorBidi" w:cstheme="majorBidi"/>
                <w:lang w:val="en-US"/>
              </w:rPr>
              <w:t>2556</w:t>
            </w:r>
            <w:r w:rsidR="000B1F4B" w:rsidRPr="005F47A5">
              <w:rPr>
                <w:rFonts w:asciiTheme="majorBidi" w:hAnsiTheme="majorBidi" w:cstheme="majorBidi"/>
                <w:cs/>
              </w:rPr>
              <w:t xml:space="preserve"> -</w:t>
            </w:r>
            <w:r w:rsidR="000B1F4B" w:rsidRPr="005F47A5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F07A8D">
              <w:rPr>
                <w:rFonts w:asciiTheme="majorBidi" w:hAnsiTheme="majorBidi" w:cstheme="majorBidi"/>
                <w:lang w:val="en-US"/>
              </w:rPr>
              <w:t>30</w:t>
            </w:r>
            <w:r w:rsidR="000B1F4B" w:rsidRPr="005F47A5">
              <w:rPr>
                <w:rFonts w:asciiTheme="majorBidi" w:hAnsiTheme="majorBidi" w:cstheme="majorBidi"/>
                <w:cs/>
              </w:rPr>
              <w:t xml:space="preserve"> มิ.ย. </w:t>
            </w:r>
            <w:r w:rsidRPr="00F07A8D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14:paraId="73452802" w14:textId="0DB7DB66" w:rsidR="000B1F4B" w:rsidRPr="005F47A5" w:rsidRDefault="00F07A8D" w:rsidP="002E78A6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</w:t>
            </w:r>
            <w:r w:rsidR="000B1F4B" w:rsidRPr="005F47A5">
              <w:rPr>
                <w:rFonts w:asciiTheme="majorBidi" w:hAnsiTheme="majorBidi" w:cstheme="majorBidi"/>
                <w:cs/>
              </w:rPr>
              <w:t xml:space="preserve"> ก.ค. </w:t>
            </w:r>
            <w:r w:rsidRPr="00F07A8D">
              <w:rPr>
                <w:rFonts w:asciiTheme="majorBidi" w:hAnsiTheme="majorBidi" w:cstheme="majorBidi"/>
                <w:lang w:val="en-US"/>
              </w:rPr>
              <w:t>2556</w:t>
            </w:r>
            <w:r w:rsidR="000B1F4B" w:rsidRPr="005F47A5">
              <w:rPr>
                <w:rFonts w:asciiTheme="majorBidi" w:hAnsiTheme="majorBidi" w:cstheme="majorBidi"/>
                <w:cs/>
              </w:rPr>
              <w:t xml:space="preserve"> -</w:t>
            </w:r>
            <w:r w:rsidR="000B1F4B" w:rsidRPr="005F47A5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F07A8D">
              <w:rPr>
                <w:rFonts w:asciiTheme="majorBidi" w:hAnsiTheme="majorBidi" w:cstheme="majorBidi"/>
                <w:lang w:val="en-US"/>
              </w:rPr>
              <w:t>30</w:t>
            </w:r>
            <w:r w:rsidR="000B1F4B" w:rsidRPr="005F47A5">
              <w:rPr>
                <w:rFonts w:asciiTheme="majorBidi" w:hAnsiTheme="majorBidi" w:cstheme="majorBidi"/>
                <w:cs/>
              </w:rPr>
              <w:t xml:space="preserve"> มิ.ย. </w:t>
            </w:r>
            <w:r w:rsidRPr="00F07A8D"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0B1F4B" w:rsidRPr="005F47A5" w14:paraId="63327C1D" w14:textId="77777777" w:rsidTr="000B1F4B"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14:paraId="4AB8FFB0" w14:textId="6A63ED54" w:rsidR="000B1F4B" w:rsidRPr="005F47A5" w:rsidRDefault="000B1F4B" w:rsidP="00E9004B">
            <w:pPr>
              <w:pStyle w:val="BodyTextIndent2"/>
              <w:tabs>
                <w:tab w:val="left" w:pos="720"/>
              </w:tabs>
              <w:spacing w:line="320" w:lineRule="exact"/>
              <w:ind w:right="74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- </w:t>
            </w:r>
            <w:r w:rsidRPr="005F47A5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 xml:space="preserve">ลดหย่อนภาษีเงินได้ร้อยละ </w:t>
            </w:r>
            <w:r w:rsidR="00F07A8D" w:rsidRPr="00F07A8D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50</w:t>
            </w:r>
            <w:r w:rsidRPr="005F47A5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5F47A5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 xml:space="preserve">ของอัตราปกติ </w:t>
            </w:r>
            <w:r w:rsidR="00F07A8D" w:rsidRPr="00F07A8D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5</w:t>
            </w:r>
            <w:r w:rsidRPr="005F47A5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14:paraId="3635E791" w14:textId="1E649A0C" w:rsidR="000B1F4B" w:rsidRPr="005F47A5" w:rsidRDefault="00F07A8D" w:rsidP="002E78A6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</w:t>
            </w:r>
            <w:r w:rsidR="000B1F4B" w:rsidRPr="005F47A5">
              <w:rPr>
                <w:rFonts w:asciiTheme="majorBidi" w:hAnsiTheme="majorBidi" w:cstheme="majorBidi"/>
                <w:cs/>
              </w:rPr>
              <w:t xml:space="preserve"> ก.ค. </w:t>
            </w:r>
            <w:r w:rsidRPr="00F07A8D">
              <w:rPr>
                <w:rFonts w:asciiTheme="majorBidi" w:hAnsiTheme="majorBidi" w:cstheme="majorBidi"/>
                <w:lang w:val="en-US"/>
              </w:rPr>
              <w:t>2564</w:t>
            </w:r>
            <w:r w:rsidR="000B1F4B" w:rsidRPr="005F47A5">
              <w:rPr>
                <w:rFonts w:asciiTheme="majorBidi" w:hAnsiTheme="majorBidi" w:cstheme="majorBidi"/>
                <w:cs/>
              </w:rPr>
              <w:t xml:space="preserve"> -</w:t>
            </w:r>
            <w:r w:rsidR="000B1F4B" w:rsidRPr="005F47A5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F07A8D">
              <w:rPr>
                <w:rFonts w:asciiTheme="majorBidi" w:hAnsiTheme="majorBidi" w:cstheme="majorBidi"/>
                <w:lang w:val="en-US"/>
              </w:rPr>
              <w:t>30</w:t>
            </w:r>
            <w:r w:rsidR="000B1F4B" w:rsidRPr="005F47A5">
              <w:rPr>
                <w:rFonts w:asciiTheme="majorBidi" w:hAnsiTheme="majorBidi" w:cstheme="majorBidi"/>
                <w:cs/>
              </w:rPr>
              <w:t xml:space="preserve"> มิ.ย. </w:t>
            </w:r>
            <w:r w:rsidRPr="00F07A8D">
              <w:rPr>
                <w:rFonts w:asciiTheme="majorBidi" w:hAnsiTheme="majorBidi" w:cstheme="majorBidi"/>
                <w:lang w:val="en-US"/>
              </w:rPr>
              <w:t>2569</w:t>
            </w: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14:paraId="4D017D57" w14:textId="209D9D89" w:rsidR="000B1F4B" w:rsidRPr="005F47A5" w:rsidRDefault="00F07A8D" w:rsidP="002E78A6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</w:t>
            </w:r>
            <w:r w:rsidR="000B1F4B" w:rsidRPr="005F47A5">
              <w:rPr>
                <w:rFonts w:asciiTheme="majorBidi" w:hAnsiTheme="majorBidi" w:cstheme="majorBidi"/>
                <w:cs/>
              </w:rPr>
              <w:t xml:space="preserve"> ก.ค. </w:t>
            </w:r>
            <w:r w:rsidRPr="00F07A8D">
              <w:rPr>
                <w:rFonts w:asciiTheme="majorBidi" w:hAnsiTheme="majorBidi" w:cstheme="majorBidi"/>
                <w:lang w:val="en-US"/>
              </w:rPr>
              <w:t>2564</w:t>
            </w:r>
            <w:r w:rsidR="000B1F4B" w:rsidRPr="005F47A5">
              <w:rPr>
                <w:rFonts w:asciiTheme="majorBidi" w:hAnsiTheme="majorBidi" w:cstheme="majorBidi"/>
                <w:cs/>
              </w:rPr>
              <w:t xml:space="preserve"> -</w:t>
            </w:r>
            <w:r w:rsidR="000B1F4B" w:rsidRPr="005F47A5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F07A8D">
              <w:rPr>
                <w:rFonts w:asciiTheme="majorBidi" w:hAnsiTheme="majorBidi" w:cstheme="majorBidi"/>
                <w:lang w:val="en-US"/>
              </w:rPr>
              <w:t>30</w:t>
            </w:r>
            <w:r w:rsidR="000B1F4B" w:rsidRPr="005F47A5">
              <w:rPr>
                <w:rFonts w:asciiTheme="majorBidi" w:hAnsiTheme="majorBidi" w:cstheme="majorBidi"/>
                <w:cs/>
              </w:rPr>
              <w:t xml:space="preserve"> มิ.ย. </w:t>
            </w:r>
            <w:r w:rsidRPr="00F07A8D">
              <w:rPr>
                <w:rFonts w:asciiTheme="majorBidi" w:hAnsiTheme="majorBidi" w:cstheme="majorBidi"/>
                <w:lang w:val="en-US"/>
              </w:rPr>
              <w:t>2569</w:t>
            </w:r>
          </w:p>
        </w:tc>
      </w:tr>
      <w:tr w:rsidR="000B1F4B" w:rsidRPr="005F47A5" w14:paraId="2F7D17B0" w14:textId="77777777" w:rsidTr="000B1F4B"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14:paraId="22D0589A" w14:textId="0CF525CA" w:rsidR="000B1F4B" w:rsidRPr="005F47A5" w:rsidRDefault="000B1F4B" w:rsidP="00E9004B">
            <w:pPr>
              <w:pStyle w:val="BodyTextIndent2"/>
              <w:tabs>
                <w:tab w:val="left" w:pos="720"/>
              </w:tabs>
              <w:spacing w:line="320" w:lineRule="exact"/>
              <w:ind w:right="74" w:hanging="18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5F47A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 ยกเว้นอากรขาเข้าเครื่องจักร</w:t>
            </w: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14:paraId="2DE3CD49" w14:textId="664E2C7B" w:rsidR="000B1F4B" w:rsidRPr="005F47A5" w:rsidRDefault="00F07A8D" w:rsidP="002E78A6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20</w:t>
            </w:r>
            <w:r w:rsidR="000B1F4B" w:rsidRPr="005F47A5">
              <w:rPr>
                <w:rFonts w:asciiTheme="majorBidi" w:hAnsiTheme="majorBidi" w:cstheme="majorBidi"/>
                <w:cs/>
              </w:rPr>
              <w:t xml:space="preserve"> ธ.ค. </w:t>
            </w:r>
            <w:r w:rsidRPr="00F07A8D">
              <w:rPr>
                <w:rFonts w:asciiTheme="majorBidi" w:hAnsiTheme="majorBidi" w:cstheme="majorBidi"/>
                <w:lang w:val="en-US"/>
              </w:rPr>
              <w:t>2555</w:t>
            </w:r>
            <w:r w:rsidR="000B1F4B" w:rsidRPr="005F47A5">
              <w:rPr>
                <w:rFonts w:asciiTheme="majorBidi" w:hAnsiTheme="majorBidi" w:cstheme="majorBidi"/>
                <w:cs/>
              </w:rPr>
              <w:t xml:space="preserve"> -</w:t>
            </w:r>
            <w:r w:rsidR="000B1F4B" w:rsidRPr="005F47A5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F07A8D">
              <w:rPr>
                <w:rFonts w:asciiTheme="majorBidi" w:hAnsiTheme="majorBidi" w:cstheme="majorBidi"/>
                <w:lang w:val="en-US"/>
              </w:rPr>
              <w:t>20</w:t>
            </w:r>
            <w:r w:rsidR="000B1F4B" w:rsidRPr="005F47A5">
              <w:rPr>
                <w:rFonts w:asciiTheme="majorBidi" w:hAnsiTheme="majorBidi" w:cstheme="majorBidi"/>
                <w:cs/>
              </w:rPr>
              <w:t xml:space="preserve"> มิ.ย. </w:t>
            </w:r>
            <w:r w:rsidRPr="00F07A8D">
              <w:rPr>
                <w:rFonts w:asciiTheme="majorBidi" w:hAnsiTheme="majorBidi" w:cstheme="majorBidi"/>
                <w:lang w:val="en-US"/>
              </w:rPr>
              <w:t>2558</w:t>
            </w: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14:paraId="17472BFC" w14:textId="7C37EA3D" w:rsidR="000B1F4B" w:rsidRPr="005F47A5" w:rsidRDefault="00F07A8D" w:rsidP="002E78A6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7A8D">
              <w:rPr>
                <w:rFonts w:asciiTheme="majorBidi" w:hAnsiTheme="majorBidi" w:cstheme="majorBidi"/>
                <w:lang w:val="en-US"/>
              </w:rPr>
              <w:t>14</w:t>
            </w:r>
            <w:r w:rsidR="000B1F4B" w:rsidRPr="005F47A5">
              <w:rPr>
                <w:rFonts w:asciiTheme="majorBidi" w:hAnsiTheme="majorBidi" w:cstheme="majorBidi"/>
                <w:cs/>
              </w:rPr>
              <w:t xml:space="preserve"> ธ.ค. </w:t>
            </w:r>
            <w:r w:rsidRPr="00F07A8D">
              <w:rPr>
                <w:rFonts w:asciiTheme="majorBidi" w:hAnsiTheme="majorBidi" w:cstheme="majorBidi"/>
                <w:lang w:val="en-US"/>
              </w:rPr>
              <w:t>2555</w:t>
            </w:r>
            <w:r w:rsidR="000B1F4B" w:rsidRPr="005F47A5">
              <w:rPr>
                <w:rFonts w:asciiTheme="majorBidi" w:hAnsiTheme="majorBidi" w:cstheme="majorBidi"/>
                <w:cs/>
              </w:rPr>
              <w:t xml:space="preserve"> -</w:t>
            </w:r>
            <w:r w:rsidR="000B1F4B" w:rsidRPr="005F47A5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F07A8D">
              <w:rPr>
                <w:rFonts w:asciiTheme="majorBidi" w:hAnsiTheme="majorBidi" w:cstheme="majorBidi"/>
                <w:lang w:val="en-US"/>
              </w:rPr>
              <w:t>14</w:t>
            </w:r>
            <w:r w:rsidR="000B1F4B" w:rsidRPr="005F47A5">
              <w:rPr>
                <w:rFonts w:asciiTheme="majorBidi" w:hAnsiTheme="majorBidi" w:cstheme="majorBidi"/>
                <w:cs/>
              </w:rPr>
              <w:t xml:space="preserve"> มิ.ย. </w:t>
            </w:r>
            <w:r w:rsidRPr="00F07A8D">
              <w:rPr>
                <w:rFonts w:asciiTheme="majorBidi" w:hAnsiTheme="majorBidi" w:cstheme="majorBidi"/>
                <w:lang w:val="en-US"/>
              </w:rPr>
              <w:t>2558</w:t>
            </w:r>
          </w:p>
        </w:tc>
      </w:tr>
      <w:tr w:rsidR="000B1F4B" w:rsidRPr="005F47A5" w14:paraId="7734EAED" w14:textId="77777777" w:rsidTr="000B1F4B"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3C57" w14:textId="77777777" w:rsidR="000B1F4B" w:rsidRPr="005F47A5" w:rsidRDefault="000B1F4B" w:rsidP="00E9004B">
            <w:pPr>
              <w:pStyle w:val="BodyTextIndent2"/>
              <w:tabs>
                <w:tab w:val="left" w:pos="720"/>
              </w:tabs>
              <w:spacing w:line="320" w:lineRule="exact"/>
              <w:ind w:right="74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86D6" w14:textId="77777777" w:rsidR="000B1F4B" w:rsidRPr="005F47A5" w:rsidRDefault="000B1F4B" w:rsidP="002E78A6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802E" w14:textId="77777777" w:rsidR="000B1F4B" w:rsidRPr="005F47A5" w:rsidRDefault="000B1F4B" w:rsidP="002E78A6">
            <w:pPr>
              <w:tabs>
                <w:tab w:val="decimal" w:pos="0"/>
              </w:tabs>
              <w:snapToGrid w:val="0"/>
              <w:ind w:left="-97" w:right="-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3EE016AB" w14:textId="675E8A49" w:rsidR="00E678B6" w:rsidRPr="005F47A5" w:rsidRDefault="001773A5" w:rsidP="00A955E4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="00952F0B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</w:rPr>
        <w:t>ทั้ง</w:t>
      </w:r>
      <w:r w:rsidR="00952F0B">
        <w:rPr>
          <w:rFonts w:asciiTheme="majorBidi" w:hAnsiTheme="majorBidi" w:cstheme="majorBidi" w:hint="cs"/>
          <w:sz w:val="32"/>
          <w:szCs w:val="32"/>
          <w:cs/>
        </w:rPr>
        <w:t>สอง</w:t>
      </w:r>
      <w:r w:rsidRPr="005F47A5">
        <w:rPr>
          <w:rFonts w:asciiTheme="majorBidi" w:hAnsiTheme="majorBidi" w:cstheme="majorBidi"/>
          <w:sz w:val="32"/>
          <w:szCs w:val="32"/>
          <w:cs/>
        </w:rPr>
        <w:t>บริษัทจะต้องปฏิบัติตามข้อกำหนดและเงื่อนไขต่าง ๆ ตามที่กำหนดไว้ในบัตรส่งเสริมการลงทุน</w:t>
      </w:r>
    </w:p>
    <w:p w14:paraId="71FF8239" w14:textId="7225B00C" w:rsidR="005274DD" w:rsidRPr="005F47A5" w:rsidRDefault="005274DD" w:rsidP="005274DD">
      <w:pPr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sectPr w:rsidR="005274DD" w:rsidRPr="005F47A5" w:rsidSect="004B02D6">
          <w:headerReference w:type="default" r:id="rId23"/>
          <w:pgSz w:w="11906" w:h="16838" w:code="9"/>
          <w:pgMar w:top="1440" w:right="1106" w:bottom="720" w:left="1440" w:header="864" w:footer="432" w:gutter="0"/>
          <w:cols w:space="720"/>
          <w:docGrid w:linePitch="360"/>
        </w:sectPr>
      </w:pPr>
    </w:p>
    <w:p w14:paraId="16026A21" w14:textId="24489CC6" w:rsidR="005274DD" w:rsidRPr="006505E9" w:rsidRDefault="00F07A8D" w:rsidP="005274DD">
      <w:pPr>
        <w:pageBreakBefore/>
        <w:ind w:left="540" w:hanging="540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F07A8D">
        <w:rPr>
          <w:rFonts w:asciiTheme="majorBidi" w:hAnsiTheme="majorBidi" w:cstheme="majorBidi"/>
          <w:b/>
          <w:bCs/>
          <w:sz w:val="32"/>
          <w:szCs w:val="32"/>
          <w:lang w:val="en-US"/>
        </w:rPr>
        <w:t>27</w:t>
      </w:r>
      <w:r w:rsidR="005274DD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5274DD" w:rsidRPr="005F47A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274DD" w:rsidRPr="005F47A5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นโยบายการบริหารความเสี่ยงสำหรับสินทรัพย์และหนี้สินที่อยู่ในรูปเงินตราต่างประเทศ</w:t>
      </w:r>
    </w:p>
    <w:p w14:paraId="75AE3446" w14:textId="77777777" w:rsidR="005274DD" w:rsidRPr="005F47A5" w:rsidRDefault="005274DD" w:rsidP="005274DD">
      <w:pPr>
        <w:spacing w:after="240"/>
        <w:ind w:left="547"/>
        <w:rPr>
          <w:rFonts w:asciiTheme="majorBidi" w:hAnsiTheme="majorBidi" w:cstheme="majorBidi"/>
          <w:sz w:val="16"/>
          <w:szCs w:val="16"/>
          <w:lang w:val="en-US"/>
        </w:rPr>
      </w:pPr>
      <w:r w:rsidRPr="005F47A5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มีนโยบายการบริหารความเสี่ยงสำหรับสินทรัพย์และหนี้สินที่อยู่ในรูปของเงินตราต่างประเทศ โดยบริษัทและบริษัทย่อยจะนำเงินรับชำระหนี้</w:t>
      </w:r>
      <w:r w:rsidRPr="005F47A5">
        <w:rPr>
          <w:rFonts w:asciiTheme="majorBidi" w:hAnsiTheme="majorBidi" w:cstheme="majorBidi"/>
          <w:spacing w:val="-4"/>
          <w:sz w:val="32"/>
          <w:szCs w:val="32"/>
          <w:cs/>
        </w:rPr>
        <w:br/>
        <w:t>ค่าขายสินค้าที่เป็นเงิน</w:t>
      </w:r>
      <w:r w:rsidRPr="005F47A5">
        <w:rPr>
          <w:rFonts w:asciiTheme="majorBidi" w:hAnsiTheme="majorBidi" w:cstheme="majorBidi"/>
          <w:sz w:val="32"/>
          <w:szCs w:val="32"/>
          <w:cs/>
        </w:rPr>
        <w:t>ตราต่างประเทศ ฝากธนาคารในรูปเงินตราต่างประเทศ เพื่อจ่ายค่าใช้จ่ายและชำระหนี้สินที่เป็นเงินตราต่างประเทศ</w:t>
      </w:r>
    </w:p>
    <w:p w14:paraId="37185BCA" w14:textId="77777777" w:rsidR="005274DD" w:rsidRPr="005F47A5" w:rsidRDefault="005274DD" w:rsidP="005274DD">
      <w:pPr>
        <w:tabs>
          <w:tab w:val="right" w:pos="14040"/>
        </w:tabs>
        <w:spacing w:after="120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รายการสินทรัพย์และหนี้สินที่เป็นเงินตราต่างประเทศที่มีสาระสำคัญ มีดังนี้</w:t>
      </w:r>
    </w:p>
    <w:p w14:paraId="15256C33" w14:textId="61D63F64" w:rsidR="005B127B" w:rsidRPr="005F47A5" w:rsidRDefault="00860A5F" w:rsidP="007D0596">
      <w:pPr>
        <w:tabs>
          <w:tab w:val="right" w:pos="14040"/>
        </w:tabs>
        <w:ind w:left="547" w:right="461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F47A5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5F47A5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:</w:t>
      </w:r>
      <w:r w:rsidRPr="005F47A5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พัน</w:t>
      </w:r>
    </w:p>
    <w:tbl>
      <w:tblPr>
        <w:tblW w:w="13320" w:type="dxa"/>
        <w:tblInd w:w="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1224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9210EC" w:rsidRPr="005F47A5" w14:paraId="1E0EE361" w14:textId="48E1D39A" w:rsidTr="002611AC">
        <w:trPr>
          <w:cantSplit/>
          <w:trHeight w:val="2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</w:tcBorders>
          </w:tcPr>
          <w:p w14:paraId="3C861FB0" w14:textId="77777777" w:rsidR="009210EC" w:rsidRPr="005F47A5" w:rsidRDefault="009210EC" w:rsidP="009210EC">
            <w:pPr>
              <w:snapToGrid w:val="0"/>
              <w:spacing w:line="260" w:lineRule="exact"/>
              <w:ind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007A6B79" w14:textId="77777777" w:rsidR="009210EC" w:rsidRPr="005F47A5" w:rsidRDefault="009210EC" w:rsidP="009210EC">
            <w:pPr>
              <w:spacing w:line="260" w:lineRule="exact"/>
              <w:ind w:left="-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เงื่อนไขการรับ/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9A08" w14:textId="08A6C3A0" w:rsidR="009210EC" w:rsidRPr="005F47A5" w:rsidRDefault="009210EC" w:rsidP="00223859">
            <w:pPr>
              <w:suppressAutoHyphens w:val="0"/>
              <w:ind w:right="138"/>
              <w:jc w:val="center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9210EC" w:rsidRPr="005F47A5" w14:paraId="10BCC34E" w14:textId="6B10B809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</w:tcPr>
          <w:p w14:paraId="3C35D030" w14:textId="77777777" w:rsidR="009210EC" w:rsidRPr="005F47A5" w:rsidRDefault="009210EC" w:rsidP="009210EC">
            <w:pPr>
              <w:spacing w:line="260" w:lineRule="exact"/>
              <w:ind w:left="540" w:right="65" w:hanging="5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224" w:type="dxa"/>
            <w:tcBorders>
              <w:left w:val="single" w:sz="4" w:space="0" w:color="000000"/>
              <w:right w:val="single" w:sz="4" w:space="0" w:color="auto"/>
            </w:tcBorders>
          </w:tcPr>
          <w:p w14:paraId="77809401" w14:textId="77777777" w:rsidR="009210EC" w:rsidRPr="005F47A5" w:rsidRDefault="009210EC" w:rsidP="009210EC">
            <w:pPr>
              <w:spacing w:line="260" w:lineRule="exact"/>
              <w:ind w:left="-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จ่ายชำระ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7B7119B7" w14:textId="49246DC8" w:rsidR="009210EC" w:rsidRPr="005F47A5" w:rsidRDefault="009210EC" w:rsidP="00223859">
            <w:pPr>
              <w:suppressAutoHyphens w:val="0"/>
              <w:ind w:right="138"/>
              <w:jc w:val="center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</w:t>
            </w: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ab/>
            </w:r>
          </w:p>
        </w:tc>
      </w:tr>
      <w:tr w:rsidR="009210EC" w:rsidRPr="005F47A5" w14:paraId="3B31D31E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</w:tcPr>
          <w:p w14:paraId="349D3831" w14:textId="77777777" w:rsidR="009210EC" w:rsidRPr="005F47A5" w:rsidRDefault="009210EC" w:rsidP="009210EC">
            <w:pPr>
              <w:snapToGrid w:val="0"/>
              <w:spacing w:line="260" w:lineRule="exact"/>
              <w:ind w:left="54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</w:tcBorders>
          </w:tcPr>
          <w:p w14:paraId="0E8173C4" w14:textId="77777777" w:rsidR="009210EC" w:rsidRPr="005F47A5" w:rsidRDefault="009210EC" w:rsidP="009210EC">
            <w:pPr>
              <w:spacing w:line="260" w:lineRule="exact"/>
              <w:ind w:left="-36" w:right="-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(วัน)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742D004" w14:textId="77777777" w:rsidR="009210EC" w:rsidRPr="005F47A5" w:rsidRDefault="009210EC" w:rsidP="009210EC">
            <w:pPr>
              <w:spacing w:line="260" w:lineRule="exact"/>
              <w:ind w:left="-36"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932EA90" w14:textId="77777777" w:rsidR="009210EC" w:rsidRPr="005F47A5" w:rsidRDefault="009210EC" w:rsidP="009210EC">
            <w:pPr>
              <w:spacing w:line="260" w:lineRule="exact"/>
              <w:ind w:left="-36"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เยน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D9099" w14:textId="77777777" w:rsidR="009210EC" w:rsidRPr="005F47A5" w:rsidRDefault="009210EC" w:rsidP="009210EC">
            <w:pPr>
              <w:spacing w:line="260" w:lineRule="exact"/>
              <w:ind w:left="-36"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ดอลลาร์ฮ่องกง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D8101D7" w14:textId="77777777" w:rsidR="009210EC" w:rsidRPr="005F47A5" w:rsidRDefault="009210EC" w:rsidP="009210EC">
            <w:pPr>
              <w:spacing w:line="260" w:lineRule="exact"/>
              <w:ind w:left="-36"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ยูโร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9308128" w14:textId="77777777" w:rsidR="009210EC" w:rsidRPr="005F47A5" w:rsidRDefault="009210EC" w:rsidP="009210EC">
            <w:pPr>
              <w:spacing w:line="260" w:lineRule="exact"/>
              <w:ind w:left="-36"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รูปีอินโด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4D78C50" w14:textId="77777777" w:rsidR="009210EC" w:rsidRPr="005F47A5" w:rsidRDefault="009210EC" w:rsidP="009210EC">
            <w:pPr>
              <w:spacing w:line="260" w:lineRule="exact"/>
              <w:ind w:left="-36"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หยวน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C2E960D" w14:textId="77777777" w:rsidR="009210EC" w:rsidRPr="005F47A5" w:rsidRDefault="009210EC" w:rsidP="009210EC">
            <w:pPr>
              <w:spacing w:line="260" w:lineRule="exact"/>
              <w:ind w:left="-36"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วอน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F6B62" w14:textId="77777777" w:rsidR="009210EC" w:rsidRPr="005F47A5" w:rsidRDefault="009210EC" w:rsidP="009210EC">
            <w:pPr>
              <w:spacing w:line="260" w:lineRule="exact"/>
              <w:ind w:left="-36"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จัต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E73EC" w14:textId="4E55009E" w:rsidR="009210EC" w:rsidRPr="005F47A5" w:rsidRDefault="009210EC" w:rsidP="009210EC">
            <w:pPr>
              <w:spacing w:line="260" w:lineRule="exact"/>
              <w:ind w:left="-36"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210EC" w:rsidRPr="005F47A5" w14:paraId="1EDC9603" w14:textId="77777777" w:rsidTr="002611AC">
        <w:trPr>
          <w:cantSplit/>
          <w:trHeight w:val="2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</w:tcBorders>
          </w:tcPr>
          <w:p w14:paraId="017CEA16" w14:textId="77777777" w:rsidR="009210EC" w:rsidRPr="005F47A5" w:rsidRDefault="009210EC" w:rsidP="009210EC">
            <w:pPr>
              <w:snapToGrid w:val="0"/>
              <w:spacing w:line="260" w:lineRule="exact"/>
              <w:ind w:left="540" w:right="6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</w:tcBorders>
          </w:tcPr>
          <w:p w14:paraId="302D0CB5" w14:textId="77777777" w:rsidR="009210EC" w:rsidRPr="005F47A5" w:rsidRDefault="009210EC" w:rsidP="009210EC">
            <w:pPr>
              <w:snapToGrid w:val="0"/>
              <w:spacing w:line="260" w:lineRule="exact"/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4B4D56DE" w14:textId="77777777" w:rsidR="009210EC" w:rsidRPr="005F47A5" w:rsidRDefault="009210EC" w:rsidP="009210E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710A6331" w14:textId="77777777" w:rsidR="009210EC" w:rsidRPr="005F47A5" w:rsidRDefault="009210EC" w:rsidP="009210E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8C3D8C" w14:textId="77777777" w:rsidR="009210EC" w:rsidRPr="005F47A5" w:rsidRDefault="009210EC" w:rsidP="009210E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3D21E952" w14:textId="77777777" w:rsidR="009210EC" w:rsidRPr="005F47A5" w:rsidRDefault="009210EC" w:rsidP="009210E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5900B0E0" w14:textId="77777777" w:rsidR="009210EC" w:rsidRPr="005F47A5" w:rsidRDefault="009210EC" w:rsidP="009210E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0A8E6329" w14:textId="77777777" w:rsidR="009210EC" w:rsidRPr="005F47A5" w:rsidRDefault="009210EC" w:rsidP="009210E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137ED0F2" w14:textId="77777777" w:rsidR="009210EC" w:rsidRPr="005F47A5" w:rsidRDefault="009210EC" w:rsidP="009210E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229E79" w14:textId="77777777" w:rsidR="009210EC" w:rsidRPr="005F47A5" w:rsidRDefault="009210EC" w:rsidP="009210E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3914B7" w14:textId="77777777" w:rsidR="009210EC" w:rsidRPr="005F47A5" w:rsidRDefault="009210EC" w:rsidP="009210E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9210EC" w:rsidRPr="005F47A5" w14:paraId="707293FA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</w:tcPr>
          <w:p w14:paraId="0F73A95D" w14:textId="02546263" w:rsidR="009210EC" w:rsidRPr="005F47A5" w:rsidRDefault="009210EC" w:rsidP="009210EC">
            <w:pPr>
              <w:spacing w:line="260" w:lineRule="exact"/>
              <w:ind w:left="54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07A8D" w:rsidRPr="00F07A8D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F07A8D" w:rsidRPr="00F07A8D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2569</w:t>
            </w:r>
          </w:p>
        </w:tc>
        <w:tc>
          <w:tcPr>
            <w:tcW w:w="1224" w:type="dxa"/>
            <w:tcBorders>
              <w:left w:val="single" w:sz="4" w:space="0" w:color="000000"/>
            </w:tcBorders>
          </w:tcPr>
          <w:p w14:paraId="63351812" w14:textId="77777777" w:rsidR="009210EC" w:rsidRPr="005F47A5" w:rsidRDefault="009210EC" w:rsidP="009210EC">
            <w:pPr>
              <w:snapToGrid w:val="0"/>
              <w:spacing w:line="260" w:lineRule="exact"/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06E948BA" w14:textId="77777777" w:rsidR="009210EC" w:rsidRPr="005F47A5" w:rsidRDefault="009210EC" w:rsidP="009210EC">
            <w:pPr>
              <w:spacing w:line="260" w:lineRule="exact"/>
              <w:ind w:right="12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3E97C769" w14:textId="77777777" w:rsidR="009210EC" w:rsidRPr="005F47A5" w:rsidRDefault="009210EC" w:rsidP="009210E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5FC9D7B1" w14:textId="77777777" w:rsidR="009210EC" w:rsidRPr="005F47A5" w:rsidRDefault="009210EC" w:rsidP="009210E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5D648541" w14:textId="77777777" w:rsidR="009210EC" w:rsidRPr="005F47A5" w:rsidRDefault="009210EC" w:rsidP="009210E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7458F44A" w14:textId="77777777" w:rsidR="009210EC" w:rsidRPr="005F47A5" w:rsidRDefault="009210EC" w:rsidP="009210E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13A0A762" w14:textId="77777777" w:rsidR="009210EC" w:rsidRPr="005F47A5" w:rsidRDefault="009210EC" w:rsidP="009210E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15420EAE" w14:textId="77777777" w:rsidR="009210EC" w:rsidRPr="005F47A5" w:rsidRDefault="009210EC" w:rsidP="009210E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2239E5E8" w14:textId="77777777" w:rsidR="009210EC" w:rsidRPr="005F47A5" w:rsidRDefault="009210EC" w:rsidP="009210E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0055A39E" w14:textId="77777777" w:rsidR="009210EC" w:rsidRPr="005F47A5" w:rsidRDefault="009210EC" w:rsidP="009210E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A36C77" w:rsidRPr="005F47A5" w14:paraId="245912E4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</w:tcPr>
          <w:p w14:paraId="76A3C4C5" w14:textId="77777777" w:rsidR="00A36C77" w:rsidRPr="005F47A5" w:rsidRDefault="00A36C77" w:rsidP="00A36C77">
            <w:pPr>
              <w:spacing w:line="260" w:lineRule="exact"/>
              <w:ind w:left="72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น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สด</w:t>
            </w:r>
          </w:p>
        </w:tc>
        <w:tc>
          <w:tcPr>
            <w:tcW w:w="1224" w:type="dxa"/>
            <w:tcBorders>
              <w:left w:val="single" w:sz="4" w:space="0" w:color="000000"/>
            </w:tcBorders>
          </w:tcPr>
          <w:p w14:paraId="03C0B7D3" w14:textId="368B54A8" w:rsidR="00A36C77" w:rsidRPr="005F47A5" w:rsidRDefault="00A36C77" w:rsidP="00A36C77">
            <w:pPr>
              <w:spacing w:line="260" w:lineRule="exact"/>
              <w:ind w:left="-108" w:right="45" w:firstLine="13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1358CFAE" w14:textId="6A9BB1A8" w:rsidR="00A36C77" w:rsidRPr="005F47A5" w:rsidRDefault="00A36C77" w:rsidP="00607474">
            <w:pPr>
              <w:tabs>
                <w:tab w:val="left" w:pos="49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5123F843" w14:textId="4047E0C3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6BF80910" w14:textId="4A62A877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2580AC24" w14:textId="5FD70894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5458A856" w14:textId="007B36F5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683EBB1D" w14:textId="45B028A0" w:rsidR="00A36C77" w:rsidRPr="005F47A5" w:rsidRDefault="00A36C77" w:rsidP="00A36C77">
            <w:pPr>
              <w:tabs>
                <w:tab w:val="left" w:pos="552"/>
              </w:tabs>
              <w:spacing w:line="260" w:lineRule="exact"/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499D3980" w14:textId="626B7D8D" w:rsidR="00A36C77" w:rsidRPr="005F47A5" w:rsidRDefault="00F07A8D" w:rsidP="00A36C77">
            <w:pPr>
              <w:tabs>
                <w:tab w:val="left" w:pos="858"/>
              </w:tabs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2FB3C7E8" w14:textId="0642CF2C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auto"/>
            </w:tcBorders>
          </w:tcPr>
          <w:p w14:paraId="306EC3C4" w14:textId="69C1642B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127</w:t>
            </w:r>
          </w:p>
        </w:tc>
      </w:tr>
      <w:tr w:rsidR="00A36C77" w:rsidRPr="005F47A5" w14:paraId="55AB949B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</w:tcPr>
          <w:p w14:paraId="083682C2" w14:textId="77777777" w:rsidR="00A36C77" w:rsidRPr="005F47A5" w:rsidRDefault="00A36C77" w:rsidP="00A36C77">
            <w:pPr>
              <w:spacing w:line="260" w:lineRule="exact"/>
              <w:ind w:left="72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</w:tcBorders>
          </w:tcPr>
          <w:p w14:paraId="2E42FC5B" w14:textId="7DDD7746" w:rsidR="00A36C77" w:rsidRPr="005F47A5" w:rsidRDefault="00F07A8D" w:rsidP="00A36C77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  <w:r w:rsidR="00A36C77"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- 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5AD80B85" w14:textId="182E84E7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A36C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938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2D3ECCB4" w14:textId="542028C9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299</w:t>
            </w:r>
            <w:r w:rsidR="00A36C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835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FD1A2" w14:textId="34007DA7" w:rsidR="00A36C77" w:rsidRPr="005F47A5" w:rsidRDefault="00A36C77" w:rsidP="00A36C77">
            <w:pPr>
              <w:tabs>
                <w:tab w:val="left" w:pos="49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745A0F30" w14:textId="5D3A11E3" w:rsidR="00A36C77" w:rsidRPr="005F47A5" w:rsidRDefault="00A36C77" w:rsidP="00A36C77">
            <w:pPr>
              <w:tabs>
                <w:tab w:val="left" w:pos="528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3E058E63" w14:textId="17CD2681" w:rsidR="00A36C77" w:rsidRPr="005F47A5" w:rsidRDefault="00A36C77" w:rsidP="00A36C77">
            <w:pPr>
              <w:tabs>
                <w:tab w:val="left" w:pos="56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76343FCE" w14:textId="344AF210" w:rsidR="00A36C77" w:rsidRPr="005F47A5" w:rsidRDefault="00A36C77" w:rsidP="00A36C77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4D80CBDA" w14:textId="3A35296D" w:rsidR="00A36C77" w:rsidRPr="005F47A5" w:rsidRDefault="00A36C77" w:rsidP="00A36C77">
            <w:pPr>
              <w:tabs>
                <w:tab w:val="left" w:pos="56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95A83" w14:textId="24831DBB" w:rsidR="00A36C77" w:rsidRPr="005F47A5" w:rsidRDefault="00A36C77" w:rsidP="00A36C77">
            <w:pPr>
              <w:tabs>
                <w:tab w:val="left" w:pos="576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20B423" w14:textId="38043B1D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124</w:t>
            </w:r>
            <w:r w:rsidR="00A36C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788</w:t>
            </w:r>
          </w:p>
        </w:tc>
      </w:tr>
      <w:tr w:rsidR="00A36C77" w:rsidRPr="005F47A5" w14:paraId="4CA71477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</w:tcPr>
          <w:p w14:paraId="3270DBBF" w14:textId="77777777" w:rsidR="00A36C77" w:rsidRPr="005F47A5" w:rsidRDefault="00A36C77" w:rsidP="00A36C77">
            <w:pPr>
              <w:snapToGrid w:val="0"/>
              <w:spacing w:line="260" w:lineRule="exact"/>
              <w:ind w:left="54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</w:tcPr>
          <w:p w14:paraId="2EAAF545" w14:textId="77777777" w:rsidR="00A36C77" w:rsidRPr="005F47A5" w:rsidRDefault="00A36C77" w:rsidP="00A36C77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6F902B76" w14:textId="7D950743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A36C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938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08E02E14" w14:textId="40F6A370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299</w:t>
            </w:r>
            <w:r w:rsidR="00A36C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910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1B547170" w14:textId="100200D0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119083B2" w14:textId="06BBE633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70190B5E" w14:textId="49F19EEB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0BD60ED6" w14:textId="02B297AB" w:rsidR="00A36C77" w:rsidRPr="005F47A5" w:rsidRDefault="00A36C77" w:rsidP="00A36C77">
            <w:pPr>
              <w:spacing w:line="260" w:lineRule="exact"/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2E03DA9F" w14:textId="018FCB61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4E6C60C" w14:textId="0E2C5DA5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</w:tcPr>
          <w:p w14:paraId="7449C212" w14:textId="0A0624A9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124</w:t>
            </w:r>
            <w:r w:rsidR="00A36C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915</w:t>
            </w:r>
          </w:p>
        </w:tc>
      </w:tr>
      <w:tr w:rsidR="00A36C77" w:rsidRPr="005F47A5" w14:paraId="1E72E83C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  <w:right w:val="single" w:sz="4" w:space="0" w:color="auto"/>
            </w:tcBorders>
          </w:tcPr>
          <w:p w14:paraId="40C8F0AC" w14:textId="77777777" w:rsidR="00A36C77" w:rsidRPr="005F47A5" w:rsidRDefault="00A36C77" w:rsidP="00A36C77">
            <w:pPr>
              <w:spacing w:line="260" w:lineRule="exact"/>
              <w:ind w:left="72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77C5CF59" w14:textId="4ABD7467" w:rsidR="00A36C77" w:rsidRPr="005F47A5" w:rsidRDefault="00F07A8D" w:rsidP="00A36C77">
            <w:pPr>
              <w:spacing w:line="260" w:lineRule="exact"/>
              <w:ind w:left="-108" w:right="45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14:paraId="7AB07381" w14:textId="603A4F54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791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5E4C0489" w14:textId="74F08F31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120</w:t>
            </w:r>
            <w:r w:rsidR="00A36C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547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556F288" w14:textId="7C8B9F77" w:rsidR="00A36C77" w:rsidRPr="005F47A5" w:rsidRDefault="00A36C77" w:rsidP="00A36C77">
            <w:pPr>
              <w:tabs>
                <w:tab w:val="left" w:pos="49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13A3216D" w14:textId="39781A56" w:rsidR="00A36C77" w:rsidRPr="005F47A5" w:rsidRDefault="00A36C77" w:rsidP="00A36C77">
            <w:pPr>
              <w:tabs>
                <w:tab w:val="left" w:pos="49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74461A27" w14:textId="4F972D0F" w:rsidR="00A36C77" w:rsidRPr="005F47A5" w:rsidRDefault="00A36C77" w:rsidP="00A36C77">
            <w:pPr>
              <w:tabs>
                <w:tab w:val="left" w:pos="49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406635EA" w14:textId="75A86DCA" w:rsidR="00A36C77" w:rsidRPr="005F47A5" w:rsidRDefault="00A36C77" w:rsidP="00A36C77">
            <w:pPr>
              <w:tabs>
                <w:tab w:val="left" w:pos="49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2C2F33A4" w14:textId="5988DA50" w:rsidR="00A36C77" w:rsidRPr="005F47A5" w:rsidRDefault="00A36C77" w:rsidP="00A36C77">
            <w:pPr>
              <w:tabs>
                <w:tab w:val="left" w:pos="49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9DCE80E" w14:textId="722C19AF" w:rsidR="00A36C77" w:rsidRPr="005F47A5" w:rsidRDefault="00A36C77" w:rsidP="00A36C77">
            <w:pPr>
              <w:tabs>
                <w:tab w:val="left" w:pos="49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</w:tcPr>
          <w:p w14:paraId="343633ED" w14:textId="5B20E3E7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</w:t>
            </w:r>
            <w:r w:rsidR="00A36C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560</w:t>
            </w:r>
          </w:p>
        </w:tc>
      </w:tr>
      <w:tr w:rsidR="00A36C77" w:rsidRPr="005F47A5" w14:paraId="2B2F18A8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</w:tcPr>
          <w:p w14:paraId="3944172B" w14:textId="77777777" w:rsidR="00A36C77" w:rsidRPr="005F47A5" w:rsidRDefault="00A36C77" w:rsidP="00A36C77">
            <w:pPr>
              <w:snapToGrid w:val="0"/>
              <w:spacing w:line="260" w:lineRule="exact"/>
              <w:ind w:left="72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</w:tcPr>
          <w:p w14:paraId="0439B081" w14:textId="77777777" w:rsidR="00A36C77" w:rsidRPr="005F47A5" w:rsidRDefault="00A36C77" w:rsidP="00A36C77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3434FD36" w14:textId="77777777" w:rsidR="00A36C77" w:rsidRPr="005F47A5" w:rsidRDefault="00A36C77" w:rsidP="00A36C77">
            <w:pPr>
              <w:snapToGrid w:val="0"/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6FE2CADE" w14:textId="77777777" w:rsidR="00A36C77" w:rsidRPr="005F47A5" w:rsidRDefault="00A36C77" w:rsidP="00A36C77">
            <w:pPr>
              <w:snapToGrid w:val="0"/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6A8DA713" w14:textId="77777777" w:rsidR="00A36C77" w:rsidRPr="005F47A5" w:rsidRDefault="00A36C77" w:rsidP="00A36C77">
            <w:pPr>
              <w:snapToGrid w:val="0"/>
              <w:spacing w:line="260" w:lineRule="exact"/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574F6AA1" w14:textId="77777777" w:rsidR="00A36C77" w:rsidRPr="005F47A5" w:rsidRDefault="00A36C77" w:rsidP="00A36C77">
            <w:pPr>
              <w:snapToGrid w:val="0"/>
              <w:spacing w:line="260" w:lineRule="exact"/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1CBA7D74" w14:textId="77777777" w:rsidR="00A36C77" w:rsidRPr="005F47A5" w:rsidRDefault="00A36C77" w:rsidP="00A36C77">
            <w:pPr>
              <w:snapToGrid w:val="0"/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396B9240" w14:textId="77777777" w:rsidR="00A36C77" w:rsidRPr="005F47A5" w:rsidRDefault="00A36C77" w:rsidP="00A36C77">
            <w:pPr>
              <w:snapToGrid w:val="0"/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6ED6632F" w14:textId="77777777" w:rsidR="00A36C77" w:rsidRPr="005F47A5" w:rsidRDefault="00A36C77" w:rsidP="00A36C77">
            <w:pPr>
              <w:snapToGrid w:val="0"/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31A7FC49" w14:textId="77777777" w:rsidR="00A36C77" w:rsidRPr="005F47A5" w:rsidRDefault="00A36C77" w:rsidP="00A36C77">
            <w:pPr>
              <w:snapToGrid w:val="0"/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7C678A3C" w14:textId="77777777" w:rsidR="00A36C77" w:rsidRPr="005F47A5" w:rsidRDefault="00A36C77" w:rsidP="00A36C77">
            <w:pPr>
              <w:snapToGrid w:val="0"/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A36C77" w:rsidRPr="005F47A5" w14:paraId="5803B658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</w:tcPr>
          <w:p w14:paraId="48D1BE6C" w14:textId="08D8C13E" w:rsidR="00A36C77" w:rsidRPr="005F47A5" w:rsidRDefault="00A36C77" w:rsidP="00A36C77">
            <w:pPr>
              <w:spacing w:line="260" w:lineRule="exact"/>
              <w:ind w:left="54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07A8D" w:rsidRPr="00F07A8D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F07A8D" w:rsidRPr="00F07A8D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1224" w:type="dxa"/>
            <w:tcBorders>
              <w:left w:val="single" w:sz="4" w:space="0" w:color="000000"/>
            </w:tcBorders>
          </w:tcPr>
          <w:p w14:paraId="31830376" w14:textId="77777777" w:rsidR="00A36C77" w:rsidRPr="005F47A5" w:rsidRDefault="00A36C77" w:rsidP="00A36C77">
            <w:pPr>
              <w:snapToGrid w:val="0"/>
              <w:spacing w:line="260" w:lineRule="exact"/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0A2891A0" w14:textId="77777777" w:rsidR="00A36C77" w:rsidRPr="005F47A5" w:rsidRDefault="00A36C77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51674CBD" w14:textId="77777777" w:rsidR="00A36C77" w:rsidRPr="005F47A5" w:rsidRDefault="00A36C77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02F7CF8C" w14:textId="77777777" w:rsidR="00A36C77" w:rsidRPr="005F47A5" w:rsidRDefault="00A36C77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77E1DC03" w14:textId="77777777" w:rsidR="00A36C77" w:rsidRPr="005F47A5" w:rsidRDefault="00A36C77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2EC25B1A" w14:textId="77777777" w:rsidR="00A36C77" w:rsidRPr="005F47A5" w:rsidRDefault="00A36C77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712DB029" w14:textId="77777777" w:rsidR="00A36C77" w:rsidRPr="005F47A5" w:rsidRDefault="00A36C77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00CC0C2F" w14:textId="77777777" w:rsidR="00A36C77" w:rsidRPr="005F47A5" w:rsidRDefault="00A36C77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2EFC2125" w14:textId="77777777" w:rsidR="00A36C77" w:rsidRPr="005F47A5" w:rsidRDefault="00A36C77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51C6F076" w14:textId="77777777" w:rsidR="00A36C77" w:rsidRPr="005F47A5" w:rsidRDefault="00A36C77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A36C77" w:rsidRPr="005F47A5" w14:paraId="3934620A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</w:tcPr>
          <w:p w14:paraId="21773D77" w14:textId="77777777" w:rsidR="00A36C77" w:rsidRPr="005F47A5" w:rsidRDefault="00A36C77" w:rsidP="00A36C77">
            <w:pPr>
              <w:spacing w:line="260" w:lineRule="exact"/>
              <w:ind w:left="72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น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สด</w:t>
            </w:r>
          </w:p>
        </w:tc>
        <w:tc>
          <w:tcPr>
            <w:tcW w:w="1224" w:type="dxa"/>
            <w:tcBorders>
              <w:left w:val="single" w:sz="4" w:space="0" w:color="000000"/>
            </w:tcBorders>
          </w:tcPr>
          <w:p w14:paraId="767DBC7E" w14:textId="77777777" w:rsidR="00A36C77" w:rsidRPr="005F47A5" w:rsidRDefault="00A36C77" w:rsidP="00A36C77">
            <w:pPr>
              <w:spacing w:line="260" w:lineRule="exact"/>
              <w:ind w:left="-108" w:right="45" w:firstLine="13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50B52BCD" w14:textId="0EA15D65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515E4564" w14:textId="481868F1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A36C7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609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2898F914" w14:textId="79084AEB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0F982F63" w14:textId="048A2F25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5C5EA881" w14:textId="382BA6BB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367337E7" w14:textId="50C44712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7D3466FD" w14:textId="171E287F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5E600273" w14:textId="473D4768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auto"/>
            </w:tcBorders>
          </w:tcPr>
          <w:p w14:paraId="69F6B96C" w14:textId="35A83C86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A36C7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666</w:t>
            </w:r>
          </w:p>
        </w:tc>
      </w:tr>
      <w:tr w:rsidR="00A36C77" w:rsidRPr="005F47A5" w14:paraId="7DF3D421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</w:tcPr>
          <w:p w14:paraId="29A1F280" w14:textId="77777777" w:rsidR="00A36C77" w:rsidRPr="005F47A5" w:rsidRDefault="00A36C77" w:rsidP="00A36C77">
            <w:pPr>
              <w:spacing w:line="260" w:lineRule="exact"/>
              <w:ind w:left="72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</w:tcBorders>
          </w:tcPr>
          <w:p w14:paraId="44E0DC4F" w14:textId="52D3D36C" w:rsidR="00A36C77" w:rsidRPr="005F47A5" w:rsidRDefault="00F07A8D" w:rsidP="00A36C77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  <w:r w:rsidR="00A36C77"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- 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0170AB4E" w14:textId="2C919748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A36C7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899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5A687253" w14:textId="54247FB0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216</w:t>
            </w:r>
            <w:r w:rsidR="00A36C7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384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6D3AF" w14:textId="0B821B4E" w:rsidR="00A36C77" w:rsidRPr="005F47A5" w:rsidRDefault="00A36C77" w:rsidP="00A36C77">
            <w:pPr>
              <w:tabs>
                <w:tab w:val="left" w:pos="49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5F23DDB4" w14:textId="4BCD9E62" w:rsidR="00A36C77" w:rsidRPr="005F47A5" w:rsidRDefault="00A36C77" w:rsidP="00A36C77">
            <w:pPr>
              <w:tabs>
                <w:tab w:val="left" w:pos="49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7DFD296A" w14:textId="3FCAA55E" w:rsidR="00A36C77" w:rsidRPr="005F47A5" w:rsidRDefault="00A36C77" w:rsidP="00A36C77">
            <w:pPr>
              <w:tabs>
                <w:tab w:val="left" w:pos="49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742ABE57" w14:textId="40C0F751" w:rsidR="00A36C77" w:rsidRPr="005F47A5" w:rsidRDefault="00A36C77" w:rsidP="00A36C77">
            <w:pPr>
              <w:tabs>
                <w:tab w:val="left" w:pos="49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26D5131B" w14:textId="3C629F3C" w:rsidR="00A36C77" w:rsidRPr="005F47A5" w:rsidRDefault="00A36C77" w:rsidP="00A36C77">
            <w:pPr>
              <w:tabs>
                <w:tab w:val="left" w:pos="49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C441" w14:textId="0788AB25" w:rsidR="00A36C77" w:rsidRPr="005F47A5" w:rsidRDefault="00A36C77" w:rsidP="00A36C77">
            <w:pPr>
              <w:tabs>
                <w:tab w:val="left" w:pos="49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B17575" w14:textId="5F4BA096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134</w:t>
            </w:r>
            <w:r w:rsidR="00A36C7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160</w:t>
            </w:r>
          </w:p>
        </w:tc>
      </w:tr>
      <w:tr w:rsidR="00A36C77" w:rsidRPr="005F47A5" w14:paraId="3559A3C0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</w:tcPr>
          <w:p w14:paraId="0E1DF2E6" w14:textId="77777777" w:rsidR="00A36C77" w:rsidRPr="005F47A5" w:rsidRDefault="00A36C77" w:rsidP="00A36C77">
            <w:pPr>
              <w:snapToGrid w:val="0"/>
              <w:spacing w:line="260" w:lineRule="exact"/>
              <w:ind w:left="54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</w:tcPr>
          <w:p w14:paraId="2DFC0D3D" w14:textId="77777777" w:rsidR="00A36C77" w:rsidRPr="005F47A5" w:rsidRDefault="00A36C77" w:rsidP="00A36C77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3994B307" w14:textId="154D9646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A36C7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906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18A4F387" w14:textId="397908FD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222</w:t>
            </w:r>
            <w:r w:rsidR="00A36C7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0B1F4FAC" w14:textId="790B6FF4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4B4033DA" w14:textId="1565407C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79121F23" w14:textId="049CAA37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474185F7" w14:textId="19811F0E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37BD1F23" w14:textId="6C919BFE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D604359" w14:textId="06FD1B39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</w:tcPr>
          <w:p w14:paraId="4C2EAAC2" w14:textId="0E9B8C59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135</w:t>
            </w:r>
            <w:r w:rsidR="00A36C7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826</w:t>
            </w:r>
          </w:p>
        </w:tc>
      </w:tr>
      <w:tr w:rsidR="00A36C77" w:rsidRPr="005F47A5" w14:paraId="08907BD7" w14:textId="77777777" w:rsidTr="002611AC">
        <w:trPr>
          <w:cantSplit/>
          <w:trHeight w:val="188"/>
        </w:trPr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</w:tcPr>
          <w:p w14:paraId="4AEBDD55" w14:textId="77777777" w:rsidR="00A36C77" w:rsidRPr="005F47A5" w:rsidRDefault="00A36C77" w:rsidP="00A36C77">
            <w:pPr>
              <w:spacing w:line="260" w:lineRule="exact"/>
              <w:ind w:left="72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</w:tcBorders>
          </w:tcPr>
          <w:p w14:paraId="5596E4E3" w14:textId="385A9B9A" w:rsidR="00A36C77" w:rsidRPr="005F47A5" w:rsidRDefault="00F07A8D" w:rsidP="00A36C77">
            <w:pPr>
              <w:spacing w:line="260" w:lineRule="exact"/>
              <w:ind w:left="-108" w:right="45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14:paraId="18D7BE98" w14:textId="21484091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967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27B796CD" w14:textId="66BA6840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100</w:t>
            </w:r>
            <w:r w:rsidR="00A36C7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545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4920F82F" w14:textId="6CEBBC5F" w:rsidR="00A36C77" w:rsidRPr="005F47A5" w:rsidRDefault="00A36C77" w:rsidP="00A36C77">
            <w:pPr>
              <w:tabs>
                <w:tab w:val="left" w:pos="49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10DE0861" w14:textId="19093104" w:rsidR="00A36C77" w:rsidRPr="005F47A5" w:rsidRDefault="00A36C77" w:rsidP="00A36C77">
            <w:pPr>
              <w:tabs>
                <w:tab w:val="left" w:pos="49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30F43AE5" w14:textId="2EF0328C" w:rsidR="00A36C77" w:rsidRPr="005F47A5" w:rsidRDefault="00A36C77" w:rsidP="00A36C77">
            <w:pPr>
              <w:tabs>
                <w:tab w:val="left" w:pos="49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24842BE0" w14:textId="79E0C565" w:rsidR="00A36C77" w:rsidRPr="005F47A5" w:rsidRDefault="00A36C77" w:rsidP="00A36C77">
            <w:pPr>
              <w:tabs>
                <w:tab w:val="left" w:pos="49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7D93EB31" w14:textId="3CFAE58F" w:rsidR="00A36C77" w:rsidRPr="005F47A5" w:rsidRDefault="00A36C77" w:rsidP="00A36C77">
            <w:pPr>
              <w:tabs>
                <w:tab w:val="left" w:pos="49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EB2A732" w14:textId="058DBFAB" w:rsidR="00A36C77" w:rsidRPr="005F47A5" w:rsidRDefault="00A36C77" w:rsidP="00A36C77">
            <w:pPr>
              <w:tabs>
                <w:tab w:val="left" w:pos="49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</w:tcPr>
          <w:p w14:paraId="1BF7B2BB" w14:textId="267CF4E4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</w:t>
            </w:r>
            <w:r w:rsidR="00A36C7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330</w:t>
            </w:r>
          </w:p>
        </w:tc>
      </w:tr>
    </w:tbl>
    <w:p w14:paraId="29EB9AA8" w14:textId="77777777" w:rsidR="005274DD" w:rsidRPr="005F47A5" w:rsidRDefault="005274DD" w:rsidP="005274DD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F47A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002354A" w14:textId="0FC324C3" w:rsidR="00BD2468" w:rsidRPr="005F47A5" w:rsidRDefault="00BD2468" w:rsidP="00BD2468">
      <w:pPr>
        <w:tabs>
          <w:tab w:val="right" w:pos="14040"/>
        </w:tabs>
        <w:ind w:left="547" w:right="461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F47A5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5F47A5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:</w:t>
      </w:r>
      <w:r w:rsidRPr="005F47A5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พัน</w:t>
      </w:r>
    </w:p>
    <w:tbl>
      <w:tblPr>
        <w:tblW w:w="13314" w:type="dxa"/>
        <w:tblInd w:w="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121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3D04FC" w:rsidRPr="005F47A5" w14:paraId="60ABBFDA" w14:textId="0C31D137" w:rsidTr="004853BA">
        <w:trPr>
          <w:cantSplit/>
          <w:trHeight w:val="2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</w:tcBorders>
          </w:tcPr>
          <w:p w14:paraId="5D6256C0" w14:textId="77777777" w:rsidR="003D04FC" w:rsidRPr="005F47A5" w:rsidRDefault="003D04FC" w:rsidP="003D04FC">
            <w:pPr>
              <w:snapToGrid w:val="0"/>
              <w:spacing w:line="260" w:lineRule="exact"/>
              <w:ind w:left="54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20A6F8B7" w14:textId="77777777" w:rsidR="003D04FC" w:rsidRPr="005F47A5" w:rsidRDefault="003D04FC" w:rsidP="003D04FC">
            <w:pPr>
              <w:spacing w:line="260" w:lineRule="exact"/>
              <w:ind w:left="-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เงื่อนไขการรับ/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EBA4" w14:textId="29E4C6F5" w:rsidR="003D04FC" w:rsidRPr="005F47A5" w:rsidRDefault="003D04FC" w:rsidP="003D04FC">
            <w:pPr>
              <w:suppressAutoHyphens w:val="0"/>
              <w:jc w:val="center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3D04FC" w:rsidRPr="005F47A5" w14:paraId="6EF413E7" w14:textId="3A7E64A5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</w:tcPr>
          <w:p w14:paraId="37EBF0F4" w14:textId="77777777" w:rsidR="003D04FC" w:rsidRPr="005F47A5" w:rsidRDefault="003D04FC" w:rsidP="003D04FC">
            <w:pPr>
              <w:spacing w:line="260" w:lineRule="exact"/>
              <w:ind w:left="540" w:right="65" w:hanging="53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218" w:type="dxa"/>
            <w:tcBorders>
              <w:left w:val="single" w:sz="4" w:space="0" w:color="000000"/>
              <w:right w:val="single" w:sz="4" w:space="0" w:color="auto"/>
            </w:tcBorders>
          </w:tcPr>
          <w:p w14:paraId="7187838D" w14:textId="77777777" w:rsidR="003D04FC" w:rsidRPr="005F47A5" w:rsidRDefault="003D04FC" w:rsidP="003D04FC">
            <w:pPr>
              <w:spacing w:line="260" w:lineRule="exact"/>
              <w:ind w:left="-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จ่ายชำระ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DF51" w14:textId="631F067F" w:rsidR="003D04FC" w:rsidRPr="005F47A5" w:rsidRDefault="003D04FC" w:rsidP="003D04FC">
            <w:pPr>
              <w:suppressAutoHyphens w:val="0"/>
              <w:jc w:val="center"/>
              <w:rPr>
                <w:rFonts w:asciiTheme="majorBidi" w:hAnsiTheme="majorBidi" w:cstheme="majorBidi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</w:tr>
      <w:tr w:rsidR="003D04FC" w:rsidRPr="005F47A5" w14:paraId="294182BB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</w:tcPr>
          <w:p w14:paraId="24AC7A08" w14:textId="77777777" w:rsidR="003D04FC" w:rsidRPr="005F47A5" w:rsidRDefault="003D04FC" w:rsidP="003D04FC">
            <w:pPr>
              <w:snapToGrid w:val="0"/>
              <w:spacing w:line="260" w:lineRule="exact"/>
              <w:ind w:left="54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left w:val="single" w:sz="4" w:space="0" w:color="000000"/>
              <w:bottom w:val="single" w:sz="4" w:space="0" w:color="000000"/>
            </w:tcBorders>
          </w:tcPr>
          <w:p w14:paraId="07D25B27" w14:textId="77777777" w:rsidR="003D04FC" w:rsidRPr="005F47A5" w:rsidRDefault="003D04FC" w:rsidP="003D04FC">
            <w:pPr>
              <w:spacing w:line="260" w:lineRule="exact"/>
              <w:ind w:left="-36" w:right="-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(วัน)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BFF9D45" w14:textId="77777777" w:rsidR="003D04FC" w:rsidRPr="005F47A5" w:rsidRDefault="003D04FC" w:rsidP="003D04FC">
            <w:pPr>
              <w:spacing w:line="260" w:lineRule="exact"/>
              <w:ind w:left="-36"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8411917" w14:textId="77777777" w:rsidR="003D04FC" w:rsidRPr="005F47A5" w:rsidRDefault="003D04FC" w:rsidP="003D04FC">
            <w:pPr>
              <w:spacing w:line="260" w:lineRule="exact"/>
              <w:ind w:left="-36"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เยน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4399" w14:textId="77777777" w:rsidR="003D04FC" w:rsidRPr="005F47A5" w:rsidRDefault="003D04FC" w:rsidP="003D04FC">
            <w:pPr>
              <w:spacing w:line="260" w:lineRule="exact"/>
              <w:ind w:left="-36"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ดอลลาร์ฮ่องกง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86A1FEC" w14:textId="77777777" w:rsidR="003D04FC" w:rsidRPr="005F47A5" w:rsidRDefault="003D04FC" w:rsidP="003D04FC">
            <w:pPr>
              <w:spacing w:line="260" w:lineRule="exact"/>
              <w:ind w:left="-36"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ยูโร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A576451" w14:textId="77777777" w:rsidR="003D04FC" w:rsidRPr="005F47A5" w:rsidRDefault="003D04FC" w:rsidP="003D04FC">
            <w:pPr>
              <w:spacing w:line="260" w:lineRule="exact"/>
              <w:ind w:left="-36"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รูปีอินโด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5B0717C" w14:textId="77777777" w:rsidR="003D04FC" w:rsidRPr="005F47A5" w:rsidRDefault="003D04FC" w:rsidP="003D04FC">
            <w:pPr>
              <w:spacing w:line="260" w:lineRule="exact"/>
              <w:ind w:left="-36"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หยวน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CFE77C4" w14:textId="77777777" w:rsidR="003D04FC" w:rsidRPr="005F47A5" w:rsidRDefault="003D04FC" w:rsidP="003D04FC">
            <w:pPr>
              <w:spacing w:line="260" w:lineRule="exact"/>
              <w:ind w:left="-36"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วอน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56C40" w14:textId="77777777" w:rsidR="003D04FC" w:rsidRPr="005F47A5" w:rsidRDefault="003D04FC" w:rsidP="003D04FC">
            <w:pPr>
              <w:spacing w:line="260" w:lineRule="exact"/>
              <w:ind w:left="-36"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จัต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2C3E2" w14:textId="52D94F83" w:rsidR="003D04FC" w:rsidRPr="005F47A5" w:rsidRDefault="003D04FC" w:rsidP="003D04FC">
            <w:pPr>
              <w:spacing w:line="260" w:lineRule="exact"/>
              <w:ind w:left="-36"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3D04FC" w:rsidRPr="005F47A5" w14:paraId="208C4AA1" w14:textId="77777777" w:rsidTr="004853BA">
        <w:trPr>
          <w:cantSplit/>
          <w:trHeight w:val="2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</w:tcBorders>
          </w:tcPr>
          <w:p w14:paraId="5140FA4D" w14:textId="77777777" w:rsidR="003D04FC" w:rsidRPr="005F47A5" w:rsidRDefault="003D04FC" w:rsidP="003D04FC">
            <w:pPr>
              <w:snapToGrid w:val="0"/>
              <w:spacing w:line="260" w:lineRule="exact"/>
              <w:ind w:left="540" w:right="6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</w:tcBorders>
          </w:tcPr>
          <w:p w14:paraId="44CF48EB" w14:textId="77777777" w:rsidR="003D04FC" w:rsidRPr="005F47A5" w:rsidRDefault="003D04FC" w:rsidP="003D04FC">
            <w:pPr>
              <w:snapToGrid w:val="0"/>
              <w:spacing w:line="260" w:lineRule="exact"/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5F2D3D41" w14:textId="77777777" w:rsidR="003D04FC" w:rsidRPr="005F47A5" w:rsidRDefault="003D04FC" w:rsidP="003D04F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6593D74E" w14:textId="77777777" w:rsidR="003D04FC" w:rsidRPr="005F47A5" w:rsidRDefault="003D04FC" w:rsidP="003D04F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B7AC5E" w14:textId="77777777" w:rsidR="003D04FC" w:rsidRPr="005F47A5" w:rsidRDefault="003D04FC" w:rsidP="003D04F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685C749A" w14:textId="77777777" w:rsidR="003D04FC" w:rsidRPr="005F47A5" w:rsidRDefault="003D04FC" w:rsidP="003D04F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3DF22BDC" w14:textId="77777777" w:rsidR="003D04FC" w:rsidRPr="005F47A5" w:rsidRDefault="003D04FC" w:rsidP="003D04F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0E8970B0" w14:textId="77777777" w:rsidR="003D04FC" w:rsidRPr="005F47A5" w:rsidRDefault="003D04FC" w:rsidP="003D04F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49B4DAA4" w14:textId="77777777" w:rsidR="003D04FC" w:rsidRPr="005F47A5" w:rsidRDefault="003D04FC" w:rsidP="003D04F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34A317" w14:textId="77777777" w:rsidR="003D04FC" w:rsidRPr="005F47A5" w:rsidRDefault="003D04FC" w:rsidP="003D04F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26FB88" w14:textId="77777777" w:rsidR="003D04FC" w:rsidRPr="005F47A5" w:rsidRDefault="003D04FC" w:rsidP="003D04F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3D04FC" w:rsidRPr="005F47A5" w14:paraId="62370D86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</w:tcPr>
          <w:p w14:paraId="4117BB22" w14:textId="4D2D70F8" w:rsidR="003D04FC" w:rsidRPr="005F47A5" w:rsidRDefault="003D04FC" w:rsidP="003D04FC">
            <w:pPr>
              <w:spacing w:line="260" w:lineRule="exact"/>
              <w:ind w:left="54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07A8D" w:rsidRPr="00F07A8D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F07A8D" w:rsidRPr="00F07A8D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2569</w:t>
            </w:r>
          </w:p>
        </w:tc>
        <w:tc>
          <w:tcPr>
            <w:tcW w:w="1218" w:type="dxa"/>
            <w:tcBorders>
              <w:left w:val="single" w:sz="4" w:space="0" w:color="000000"/>
            </w:tcBorders>
          </w:tcPr>
          <w:p w14:paraId="4672ED7B" w14:textId="77777777" w:rsidR="003D04FC" w:rsidRPr="005F47A5" w:rsidRDefault="003D04FC" w:rsidP="003D04FC">
            <w:pPr>
              <w:snapToGrid w:val="0"/>
              <w:spacing w:line="260" w:lineRule="exact"/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420D5143" w14:textId="77777777" w:rsidR="003D04FC" w:rsidRPr="005F47A5" w:rsidRDefault="003D04FC" w:rsidP="003D04FC">
            <w:pPr>
              <w:spacing w:line="260" w:lineRule="exact"/>
              <w:ind w:right="12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13F35F6B" w14:textId="77777777" w:rsidR="003D04FC" w:rsidRPr="005F47A5" w:rsidRDefault="003D04FC" w:rsidP="003D04F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7AA04ACF" w14:textId="77777777" w:rsidR="003D04FC" w:rsidRPr="005F47A5" w:rsidRDefault="003D04FC" w:rsidP="003D04F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7262D737" w14:textId="77777777" w:rsidR="003D04FC" w:rsidRPr="005F47A5" w:rsidRDefault="003D04FC" w:rsidP="003D04F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54E74819" w14:textId="77777777" w:rsidR="003D04FC" w:rsidRPr="005F47A5" w:rsidRDefault="003D04FC" w:rsidP="003D04F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47C5CF4F" w14:textId="77777777" w:rsidR="003D04FC" w:rsidRPr="005F47A5" w:rsidRDefault="003D04FC" w:rsidP="003D04F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0AAED694" w14:textId="77777777" w:rsidR="003D04FC" w:rsidRPr="005F47A5" w:rsidRDefault="003D04FC" w:rsidP="003D04F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706AAD2D" w14:textId="77777777" w:rsidR="003D04FC" w:rsidRPr="005F47A5" w:rsidRDefault="003D04FC" w:rsidP="003D04F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75874A37" w14:textId="77777777" w:rsidR="003D04FC" w:rsidRPr="005F47A5" w:rsidRDefault="003D04FC" w:rsidP="003D04FC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A36C77" w:rsidRPr="005F47A5" w14:paraId="5E69C3A7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</w:tcPr>
          <w:p w14:paraId="750EBD18" w14:textId="77777777" w:rsidR="00A36C77" w:rsidRPr="005F47A5" w:rsidRDefault="00A36C77" w:rsidP="00A36C77">
            <w:pPr>
              <w:spacing w:line="260" w:lineRule="exact"/>
              <w:ind w:left="72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น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สด</w:t>
            </w:r>
          </w:p>
        </w:tc>
        <w:tc>
          <w:tcPr>
            <w:tcW w:w="1218" w:type="dxa"/>
            <w:tcBorders>
              <w:left w:val="single" w:sz="4" w:space="0" w:color="000000"/>
            </w:tcBorders>
          </w:tcPr>
          <w:p w14:paraId="517945BE" w14:textId="7DC0592B" w:rsidR="00A36C77" w:rsidRPr="005F47A5" w:rsidRDefault="00A36C77" w:rsidP="00A36C77">
            <w:pPr>
              <w:spacing w:line="260" w:lineRule="exact"/>
              <w:ind w:left="-108" w:right="45" w:firstLine="13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347565F6" w14:textId="7522E67A" w:rsidR="00A36C77" w:rsidRPr="005F47A5" w:rsidRDefault="00A36C77" w:rsidP="009D0E57">
            <w:pPr>
              <w:tabs>
                <w:tab w:val="left" w:pos="50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16D56357" w14:textId="474BBF7C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1350B356" w14:textId="1B14018E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19FC9C99" w14:textId="6A6BDD8A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0B104F76" w14:textId="33BD6DBB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0BC505FC" w14:textId="7FDF0CE3" w:rsidR="00A36C77" w:rsidRPr="005F47A5" w:rsidRDefault="00A36C77" w:rsidP="00A36C77">
            <w:pPr>
              <w:tabs>
                <w:tab w:val="left" w:pos="564"/>
              </w:tabs>
              <w:spacing w:line="260" w:lineRule="exact"/>
              <w:ind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20835D28" w14:textId="0669EEA7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6A997B61" w14:textId="1B175B29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auto"/>
            </w:tcBorders>
          </w:tcPr>
          <w:p w14:paraId="5004ACE6" w14:textId="5EACCAFC" w:rsidR="00A36C77" w:rsidRPr="005F47A5" w:rsidRDefault="00F07A8D" w:rsidP="00A36C77">
            <w:pPr>
              <w:tabs>
                <w:tab w:val="left" w:pos="852"/>
              </w:tabs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127</w:t>
            </w:r>
          </w:p>
        </w:tc>
      </w:tr>
      <w:tr w:rsidR="00A36C77" w:rsidRPr="005F47A5" w14:paraId="22C64FDB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</w:tcPr>
          <w:p w14:paraId="1A83BE2E" w14:textId="77777777" w:rsidR="00A36C77" w:rsidRPr="005F47A5" w:rsidRDefault="00A36C77" w:rsidP="00A36C77">
            <w:pPr>
              <w:spacing w:line="260" w:lineRule="exact"/>
              <w:ind w:left="72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18" w:type="dxa"/>
            <w:tcBorders>
              <w:left w:val="single" w:sz="4" w:space="0" w:color="000000"/>
            </w:tcBorders>
          </w:tcPr>
          <w:p w14:paraId="4B239C63" w14:textId="27C21F94" w:rsidR="00A36C77" w:rsidRPr="005F47A5" w:rsidRDefault="00F07A8D" w:rsidP="00A36C77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  <w:r w:rsidR="00A36C77"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- 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30336C37" w14:textId="47ED318E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A36C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938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3FCB4330" w14:textId="09710D51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299</w:t>
            </w:r>
            <w:r w:rsidR="00A36C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835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D4DAB" w14:textId="07544AF4" w:rsidR="00A36C77" w:rsidRPr="005F47A5" w:rsidRDefault="00A36C77" w:rsidP="00A36C77">
            <w:pPr>
              <w:tabs>
                <w:tab w:val="left" w:pos="50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0BF99308" w14:textId="7CC56B3E" w:rsidR="00A36C77" w:rsidRPr="005F47A5" w:rsidRDefault="00A36C77" w:rsidP="00A36C77">
            <w:pPr>
              <w:tabs>
                <w:tab w:val="left" w:pos="50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008A61C4" w14:textId="4A74B664" w:rsidR="00A36C77" w:rsidRPr="005F47A5" w:rsidRDefault="00A36C77" w:rsidP="00A36C77">
            <w:pPr>
              <w:tabs>
                <w:tab w:val="left" w:pos="627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57D55718" w14:textId="7EDE13D6" w:rsidR="00A36C77" w:rsidRPr="005F47A5" w:rsidRDefault="00A36C77" w:rsidP="00A36C77">
            <w:pPr>
              <w:tabs>
                <w:tab w:val="left" w:pos="564"/>
              </w:tabs>
              <w:spacing w:line="260" w:lineRule="exact"/>
              <w:ind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2E7B2B15" w14:textId="651614B7" w:rsidR="00A36C77" w:rsidRPr="005F47A5" w:rsidRDefault="00A36C77" w:rsidP="00A36C77">
            <w:pPr>
              <w:tabs>
                <w:tab w:val="left" w:pos="50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09121" w14:textId="0DBBF4FC" w:rsidR="00A36C77" w:rsidRPr="005F47A5" w:rsidRDefault="00A36C77" w:rsidP="00A36C77">
            <w:pPr>
              <w:tabs>
                <w:tab w:val="left" w:pos="50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91F08E" w14:textId="2880D260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124</w:t>
            </w:r>
            <w:r w:rsidR="00A36C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788</w:t>
            </w:r>
          </w:p>
        </w:tc>
      </w:tr>
      <w:tr w:rsidR="00A36C77" w:rsidRPr="005F47A5" w14:paraId="07C26631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</w:tcPr>
          <w:p w14:paraId="2CF236FD" w14:textId="77777777" w:rsidR="00A36C77" w:rsidRPr="005F47A5" w:rsidRDefault="00A36C77" w:rsidP="00A36C77">
            <w:pPr>
              <w:snapToGrid w:val="0"/>
              <w:spacing w:line="260" w:lineRule="exact"/>
              <w:ind w:left="54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left w:val="single" w:sz="4" w:space="0" w:color="000000"/>
            </w:tcBorders>
          </w:tcPr>
          <w:p w14:paraId="633444C0" w14:textId="77777777" w:rsidR="00A36C77" w:rsidRPr="005F47A5" w:rsidRDefault="00A36C77" w:rsidP="00A36C77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673E6678" w14:textId="38A587F3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A36C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938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5FEDF8F0" w14:textId="6E796A83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299</w:t>
            </w:r>
            <w:r w:rsidR="00A36C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910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4773E5E1" w14:textId="429F0A38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4446C8A6" w14:textId="091509C2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6A8C4EF6" w14:textId="329ABB09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23BE1839" w14:textId="66FBFB0B" w:rsidR="00A36C77" w:rsidRPr="005F47A5" w:rsidRDefault="00A36C77" w:rsidP="00A36C77">
            <w:pPr>
              <w:tabs>
                <w:tab w:val="left" w:pos="564"/>
              </w:tabs>
              <w:spacing w:line="260" w:lineRule="exact"/>
              <w:ind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4EB408EA" w14:textId="219453DF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BC6DA6A" w14:textId="140EC5E7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</w:tcPr>
          <w:p w14:paraId="4D491549" w14:textId="497F4E64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124</w:t>
            </w:r>
            <w:r w:rsidR="00A36C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915</w:t>
            </w:r>
          </w:p>
        </w:tc>
      </w:tr>
      <w:tr w:rsidR="00A36C77" w:rsidRPr="005F47A5" w14:paraId="7A762F3A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  <w:right w:val="single" w:sz="4" w:space="0" w:color="auto"/>
            </w:tcBorders>
          </w:tcPr>
          <w:p w14:paraId="47D72304" w14:textId="77777777" w:rsidR="00A36C77" w:rsidRPr="005F47A5" w:rsidRDefault="00A36C77" w:rsidP="00A36C77">
            <w:pPr>
              <w:spacing w:line="260" w:lineRule="exact"/>
              <w:ind w:left="72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14:paraId="236739A8" w14:textId="2613AF11" w:rsidR="00A36C77" w:rsidRPr="005F47A5" w:rsidRDefault="00F07A8D" w:rsidP="00A36C77">
            <w:pPr>
              <w:spacing w:line="260" w:lineRule="exact"/>
              <w:ind w:left="-108" w:right="45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14:paraId="4A1B9668" w14:textId="516E4CEC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774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1F65EC59" w14:textId="36471769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120</w:t>
            </w:r>
            <w:r w:rsidR="00A36C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547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428E0A2" w14:textId="0ED9F5A3" w:rsidR="00A36C77" w:rsidRPr="005F47A5" w:rsidRDefault="00A36C77" w:rsidP="00A36C77">
            <w:pPr>
              <w:tabs>
                <w:tab w:val="left" w:pos="50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4F3E7992" w14:textId="5AB1201E" w:rsidR="00A36C77" w:rsidRPr="005F47A5" w:rsidRDefault="00A36C77" w:rsidP="00A36C77">
            <w:pPr>
              <w:tabs>
                <w:tab w:val="left" w:pos="50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2ACAC443" w14:textId="5829F7B0" w:rsidR="00A36C77" w:rsidRPr="005F47A5" w:rsidRDefault="00A36C77" w:rsidP="00A36C77">
            <w:pPr>
              <w:tabs>
                <w:tab w:val="left" w:pos="50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3FD7F93C" w14:textId="5D0FFE24" w:rsidR="00A36C77" w:rsidRPr="005F47A5" w:rsidRDefault="00A36C77" w:rsidP="00A36C77">
            <w:pPr>
              <w:tabs>
                <w:tab w:val="left" w:pos="564"/>
              </w:tabs>
              <w:spacing w:line="260" w:lineRule="exact"/>
              <w:ind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5B8143CB" w14:textId="499597CC" w:rsidR="00A36C77" w:rsidRPr="005F47A5" w:rsidRDefault="00A36C77" w:rsidP="00A36C77">
            <w:pPr>
              <w:tabs>
                <w:tab w:val="left" w:pos="50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0912AA27" w14:textId="0AED5C75" w:rsidR="00A36C77" w:rsidRPr="005F47A5" w:rsidRDefault="00A36C77" w:rsidP="00A36C77">
            <w:pPr>
              <w:tabs>
                <w:tab w:val="left" w:pos="50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</w:tcPr>
          <w:p w14:paraId="6CBF1ADB" w14:textId="79DD1B06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="00A36C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983</w:t>
            </w:r>
          </w:p>
        </w:tc>
      </w:tr>
      <w:tr w:rsidR="00A36C77" w:rsidRPr="005F47A5" w14:paraId="281CC55B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</w:tcPr>
          <w:p w14:paraId="22FEC506" w14:textId="77777777" w:rsidR="00A36C77" w:rsidRPr="005F47A5" w:rsidRDefault="00A36C77" w:rsidP="00A36C77">
            <w:pPr>
              <w:snapToGrid w:val="0"/>
              <w:spacing w:line="260" w:lineRule="exact"/>
              <w:ind w:left="72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left w:val="single" w:sz="4" w:space="0" w:color="000000"/>
            </w:tcBorders>
          </w:tcPr>
          <w:p w14:paraId="22D941E3" w14:textId="77777777" w:rsidR="00A36C77" w:rsidRPr="005F47A5" w:rsidRDefault="00A36C77" w:rsidP="00A36C77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03C1589E" w14:textId="77777777" w:rsidR="00A36C77" w:rsidRPr="005F47A5" w:rsidRDefault="00A36C77" w:rsidP="00A36C77">
            <w:pPr>
              <w:snapToGrid w:val="0"/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2B714CE3" w14:textId="77777777" w:rsidR="00A36C77" w:rsidRPr="005F47A5" w:rsidRDefault="00A36C77" w:rsidP="00A36C77">
            <w:pPr>
              <w:snapToGrid w:val="0"/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349F6FBD" w14:textId="77777777" w:rsidR="00A36C77" w:rsidRPr="005F47A5" w:rsidRDefault="00A36C77" w:rsidP="00A36C77">
            <w:pPr>
              <w:snapToGrid w:val="0"/>
              <w:spacing w:line="260" w:lineRule="exact"/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638E863E" w14:textId="77777777" w:rsidR="00A36C77" w:rsidRPr="005F47A5" w:rsidRDefault="00A36C77" w:rsidP="00A36C77">
            <w:pPr>
              <w:snapToGrid w:val="0"/>
              <w:spacing w:line="260" w:lineRule="exact"/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6DC0D788" w14:textId="77777777" w:rsidR="00A36C77" w:rsidRPr="005F47A5" w:rsidRDefault="00A36C77" w:rsidP="00A36C77">
            <w:pPr>
              <w:snapToGrid w:val="0"/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1A196289" w14:textId="77777777" w:rsidR="00A36C77" w:rsidRPr="005F47A5" w:rsidRDefault="00A36C77" w:rsidP="00A36C77">
            <w:pPr>
              <w:snapToGrid w:val="0"/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5AE5EB6C" w14:textId="77777777" w:rsidR="00A36C77" w:rsidRPr="005F47A5" w:rsidRDefault="00A36C77" w:rsidP="00A36C77">
            <w:pPr>
              <w:snapToGrid w:val="0"/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41857D47" w14:textId="77777777" w:rsidR="00A36C77" w:rsidRPr="005F47A5" w:rsidRDefault="00A36C77" w:rsidP="00A36C77">
            <w:pPr>
              <w:snapToGrid w:val="0"/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326D59DA" w14:textId="77777777" w:rsidR="00A36C77" w:rsidRPr="005F47A5" w:rsidRDefault="00A36C77" w:rsidP="00A36C77">
            <w:pPr>
              <w:snapToGrid w:val="0"/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A36C77" w:rsidRPr="005F47A5" w14:paraId="14C2B34B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</w:tcPr>
          <w:p w14:paraId="72CC00A2" w14:textId="706E1C14" w:rsidR="00A36C77" w:rsidRPr="005F47A5" w:rsidRDefault="00A36C77" w:rsidP="00A36C77">
            <w:pPr>
              <w:spacing w:line="260" w:lineRule="exact"/>
              <w:ind w:left="54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07A8D" w:rsidRPr="00F07A8D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  <w:r w:rsidRPr="005F47A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F07A8D" w:rsidRPr="00F07A8D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1218" w:type="dxa"/>
            <w:tcBorders>
              <w:left w:val="single" w:sz="4" w:space="0" w:color="000000"/>
            </w:tcBorders>
          </w:tcPr>
          <w:p w14:paraId="1741391F" w14:textId="77777777" w:rsidR="00A36C77" w:rsidRPr="005F47A5" w:rsidRDefault="00A36C77" w:rsidP="00A36C77">
            <w:pPr>
              <w:snapToGrid w:val="0"/>
              <w:spacing w:line="260" w:lineRule="exact"/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3C390DE3" w14:textId="77777777" w:rsidR="00A36C77" w:rsidRPr="005F47A5" w:rsidRDefault="00A36C77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73D69D12" w14:textId="77777777" w:rsidR="00A36C77" w:rsidRPr="005F47A5" w:rsidRDefault="00A36C77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0B54B30E" w14:textId="77777777" w:rsidR="00A36C77" w:rsidRPr="005F47A5" w:rsidRDefault="00A36C77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4B65C8C6" w14:textId="77777777" w:rsidR="00A36C77" w:rsidRPr="005F47A5" w:rsidRDefault="00A36C77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1AD41F9C" w14:textId="77777777" w:rsidR="00A36C77" w:rsidRPr="005F47A5" w:rsidRDefault="00A36C77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56CD68AE" w14:textId="77777777" w:rsidR="00A36C77" w:rsidRPr="005F47A5" w:rsidRDefault="00A36C77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2135C037" w14:textId="77777777" w:rsidR="00A36C77" w:rsidRPr="005F47A5" w:rsidRDefault="00A36C77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261BD220" w14:textId="77777777" w:rsidR="00A36C77" w:rsidRPr="005F47A5" w:rsidRDefault="00A36C77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32CD9B11" w14:textId="77777777" w:rsidR="00A36C77" w:rsidRPr="005F47A5" w:rsidRDefault="00A36C77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A36C77" w:rsidRPr="005F47A5" w14:paraId="238E1D3A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</w:tcPr>
          <w:p w14:paraId="0C650F1A" w14:textId="77777777" w:rsidR="00A36C77" w:rsidRPr="005F47A5" w:rsidRDefault="00A36C77" w:rsidP="00A36C77">
            <w:pPr>
              <w:spacing w:line="260" w:lineRule="exact"/>
              <w:ind w:left="72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น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สด</w:t>
            </w:r>
          </w:p>
        </w:tc>
        <w:tc>
          <w:tcPr>
            <w:tcW w:w="1218" w:type="dxa"/>
            <w:tcBorders>
              <w:left w:val="single" w:sz="4" w:space="0" w:color="000000"/>
            </w:tcBorders>
          </w:tcPr>
          <w:p w14:paraId="1C011D88" w14:textId="77777777" w:rsidR="00A36C77" w:rsidRPr="005F47A5" w:rsidRDefault="00A36C77" w:rsidP="00A36C77">
            <w:pPr>
              <w:spacing w:line="260" w:lineRule="exact"/>
              <w:ind w:left="-108" w:right="45" w:firstLine="13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71D6B003" w14:textId="744B330E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542B597A" w14:textId="0CA20749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A36C7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609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1E1476DD" w14:textId="382CE082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1220B216" w14:textId="27852C59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0B5CB982" w14:textId="2DAE93B0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7F455696" w14:textId="13C36229" w:rsidR="00A36C77" w:rsidRPr="005F47A5" w:rsidRDefault="00F07A8D" w:rsidP="00A36C77">
            <w:pPr>
              <w:tabs>
                <w:tab w:val="left" w:pos="870"/>
              </w:tabs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2217B8B2" w14:textId="0B024AFB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0315566A" w14:textId="7EC2F118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auto"/>
            </w:tcBorders>
          </w:tcPr>
          <w:p w14:paraId="09EB50F9" w14:textId="1A33FBD0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A36C7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666</w:t>
            </w:r>
          </w:p>
        </w:tc>
      </w:tr>
      <w:tr w:rsidR="00A36C77" w:rsidRPr="005F47A5" w14:paraId="0A802F84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</w:tcPr>
          <w:p w14:paraId="1E03F976" w14:textId="77777777" w:rsidR="00A36C77" w:rsidRPr="005F47A5" w:rsidRDefault="00A36C77" w:rsidP="00A36C77">
            <w:pPr>
              <w:spacing w:line="260" w:lineRule="exact"/>
              <w:ind w:left="72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18" w:type="dxa"/>
            <w:tcBorders>
              <w:left w:val="single" w:sz="4" w:space="0" w:color="000000"/>
            </w:tcBorders>
          </w:tcPr>
          <w:p w14:paraId="1985F0F9" w14:textId="26BB57F7" w:rsidR="00A36C77" w:rsidRPr="005F47A5" w:rsidRDefault="00F07A8D" w:rsidP="00A36C77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  <w:r w:rsidR="00A36C77"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- 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427A3069" w14:textId="3AB849AC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A36C7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899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64A00F93" w14:textId="34D10958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216</w:t>
            </w:r>
            <w:r w:rsidR="00A36C7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384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255AA" w14:textId="371BB995" w:rsidR="00A36C77" w:rsidRPr="005F47A5" w:rsidRDefault="00A36C77" w:rsidP="00A36C77">
            <w:pPr>
              <w:tabs>
                <w:tab w:val="left" w:pos="50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021D3DBE" w14:textId="6EFE63EF" w:rsidR="00A36C77" w:rsidRPr="005F47A5" w:rsidRDefault="00A36C77" w:rsidP="00A36C77">
            <w:pPr>
              <w:tabs>
                <w:tab w:val="left" w:pos="50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36D6538D" w14:textId="08D4120F" w:rsidR="00A36C77" w:rsidRPr="005F47A5" w:rsidRDefault="00A36C77" w:rsidP="00A36C77">
            <w:pPr>
              <w:tabs>
                <w:tab w:val="left" w:pos="50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57502489" w14:textId="17A96700" w:rsidR="00A36C77" w:rsidRPr="005F47A5" w:rsidRDefault="00A36C77" w:rsidP="00A36C77">
            <w:pPr>
              <w:tabs>
                <w:tab w:val="left" w:pos="564"/>
              </w:tabs>
              <w:spacing w:line="260" w:lineRule="exact"/>
              <w:ind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38968438" w14:textId="53ADAE33" w:rsidR="00A36C77" w:rsidRPr="005F47A5" w:rsidRDefault="00A36C77" w:rsidP="00A36C77">
            <w:pPr>
              <w:tabs>
                <w:tab w:val="left" w:pos="50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B3A21" w14:textId="3EB4C20C" w:rsidR="00A36C77" w:rsidRPr="005F47A5" w:rsidRDefault="00A36C77" w:rsidP="00A36C77">
            <w:pPr>
              <w:tabs>
                <w:tab w:val="left" w:pos="50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B47F30" w14:textId="5AB0BD89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134</w:t>
            </w:r>
            <w:r w:rsidR="00A36C7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160</w:t>
            </w:r>
          </w:p>
        </w:tc>
      </w:tr>
      <w:tr w:rsidR="00A36C77" w:rsidRPr="005F47A5" w14:paraId="68AFA1D7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</w:tcPr>
          <w:p w14:paraId="72AB994A" w14:textId="77777777" w:rsidR="00A36C77" w:rsidRPr="005F47A5" w:rsidRDefault="00A36C77" w:rsidP="00A36C77">
            <w:pPr>
              <w:snapToGrid w:val="0"/>
              <w:spacing w:line="260" w:lineRule="exact"/>
              <w:ind w:left="54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left w:val="single" w:sz="4" w:space="0" w:color="000000"/>
            </w:tcBorders>
          </w:tcPr>
          <w:p w14:paraId="3C24B0E2" w14:textId="77777777" w:rsidR="00A36C77" w:rsidRPr="005F47A5" w:rsidRDefault="00A36C77" w:rsidP="00A36C77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66A29176" w14:textId="4FC03DA1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A36C7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906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05B34106" w14:textId="315BF4D0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222</w:t>
            </w:r>
            <w:r w:rsidR="00A36C7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48D23EE6" w14:textId="334E44AB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44C3CE7A" w14:textId="23BFEF6C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26D4FEC1" w14:textId="7D8EB19D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543E032F" w14:textId="431DA39D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6A0D1071" w14:textId="7EAFFB17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123CAE3F" w14:textId="03538803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</w:tcPr>
          <w:p w14:paraId="2EC8CEBB" w14:textId="50245641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135</w:t>
            </w:r>
            <w:r w:rsidR="00A36C7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826</w:t>
            </w:r>
          </w:p>
        </w:tc>
      </w:tr>
      <w:tr w:rsidR="00A36C77" w:rsidRPr="005F47A5" w14:paraId="197AE69D" w14:textId="77777777" w:rsidTr="004853BA">
        <w:trPr>
          <w:cantSplit/>
          <w:trHeight w:val="188"/>
        </w:trPr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</w:tcPr>
          <w:p w14:paraId="34E0A101" w14:textId="77777777" w:rsidR="00A36C77" w:rsidRPr="005F47A5" w:rsidRDefault="00A36C77" w:rsidP="00A36C77">
            <w:pPr>
              <w:spacing w:line="260" w:lineRule="exact"/>
              <w:ind w:left="720" w:right="65" w:hanging="441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</w:t>
            </w: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18" w:type="dxa"/>
            <w:tcBorders>
              <w:left w:val="single" w:sz="4" w:space="0" w:color="000000"/>
              <w:bottom w:val="single" w:sz="4" w:space="0" w:color="000000"/>
            </w:tcBorders>
          </w:tcPr>
          <w:p w14:paraId="288D6C6C" w14:textId="044A644F" w:rsidR="00A36C77" w:rsidRPr="005F47A5" w:rsidRDefault="00F07A8D" w:rsidP="00A36C77">
            <w:pPr>
              <w:spacing w:line="260" w:lineRule="exact"/>
              <w:ind w:left="-108" w:right="45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14:paraId="54852288" w14:textId="79AC74D7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967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128A9732" w14:textId="3BFC80A1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100</w:t>
            </w:r>
            <w:r w:rsidR="00A36C7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545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9D72032" w14:textId="7A64510C" w:rsidR="00A36C77" w:rsidRPr="005F47A5" w:rsidRDefault="00A36C77" w:rsidP="00A36C77">
            <w:pPr>
              <w:tabs>
                <w:tab w:val="left" w:pos="50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7CFAFF7E" w14:textId="064BD9A8" w:rsidR="00A36C77" w:rsidRPr="005F47A5" w:rsidRDefault="00A36C77" w:rsidP="00A36C77">
            <w:pPr>
              <w:tabs>
                <w:tab w:val="left" w:pos="50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4428831A" w14:textId="5B87714D" w:rsidR="00A36C77" w:rsidRPr="005F47A5" w:rsidRDefault="00A36C77" w:rsidP="00A36C77">
            <w:pPr>
              <w:tabs>
                <w:tab w:val="left" w:pos="50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613A5FE0" w14:textId="3F8C8A0F" w:rsidR="00A36C77" w:rsidRPr="005F47A5" w:rsidRDefault="00A36C77" w:rsidP="00A36C77">
            <w:pPr>
              <w:tabs>
                <w:tab w:val="left" w:pos="564"/>
              </w:tabs>
              <w:spacing w:line="260" w:lineRule="exact"/>
              <w:ind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177CEFA4" w14:textId="4936E68E" w:rsidR="00A36C77" w:rsidRPr="005F47A5" w:rsidRDefault="00A36C77" w:rsidP="00A36C77">
            <w:pPr>
              <w:tabs>
                <w:tab w:val="left" w:pos="50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F022332" w14:textId="27E6DC87" w:rsidR="00A36C77" w:rsidRPr="005F47A5" w:rsidRDefault="00A36C77" w:rsidP="00A36C77">
            <w:pPr>
              <w:tabs>
                <w:tab w:val="left" w:pos="50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F47A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</w:tcPr>
          <w:p w14:paraId="0FB7CE88" w14:textId="7722C8AB" w:rsidR="00A36C77" w:rsidRPr="005F47A5" w:rsidRDefault="00F07A8D" w:rsidP="00A36C77">
            <w:pPr>
              <w:spacing w:line="260" w:lineRule="exact"/>
              <w:ind w:left="-108" w:right="12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</w:t>
            </w:r>
            <w:r w:rsidR="00A36C77" w:rsidRPr="005F47A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330</w:t>
            </w:r>
          </w:p>
        </w:tc>
      </w:tr>
    </w:tbl>
    <w:p w14:paraId="1AEDE6CE" w14:textId="77777777" w:rsidR="005274DD" w:rsidRPr="005F47A5" w:rsidRDefault="005274DD" w:rsidP="005274DD">
      <w:pPr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233B3BF" w14:textId="3CBBA136" w:rsidR="005274DD" w:rsidRPr="005F47A5" w:rsidRDefault="005274DD" w:rsidP="005274DD">
      <w:pPr>
        <w:tabs>
          <w:tab w:val="left" w:pos="540"/>
        </w:tabs>
        <w:rPr>
          <w:rFonts w:asciiTheme="majorBidi" w:hAnsiTheme="majorBidi" w:cstheme="majorBidi"/>
          <w:sz w:val="32"/>
          <w:szCs w:val="32"/>
          <w:cs/>
        </w:rPr>
        <w:sectPr w:rsidR="005274DD" w:rsidRPr="005F47A5" w:rsidSect="004B02D6">
          <w:pgSz w:w="16838" w:h="11906" w:orient="landscape"/>
          <w:pgMar w:top="1440" w:right="1440" w:bottom="1224" w:left="1170" w:header="864" w:footer="432" w:gutter="0"/>
          <w:paperSrc w:first="7" w:other="7"/>
          <w:cols w:space="720"/>
          <w:docGrid w:linePitch="381"/>
        </w:sectPr>
      </w:pPr>
    </w:p>
    <w:p w14:paraId="705FC99E" w14:textId="38D93CC2" w:rsidR="008E1083" w:rsidRPr="005F47A5" w:rsidRDefault="00F07A8D" w:rsidP="00D20153">
      <w:pPr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F07A8D">
        <w:rPr>
          <w:rFonts w:asciiTheme="majorBidi" w:hAnsiTheme="majorBidi" w:cstheme="majorBidi"/>
          <w:b/>
          <w:bCs/>
          <w:sz w:val="32"/>
          <w:szCs w:val="32"/>
          <w:lang w:val="en-US"/>
        </w:rPr>
        <w:t>28</w:t>
      </w:r>
      <w:r w:rsidR="005274DD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5274DD" w:rsidRPr="005F47A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E1083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</w:t>
      </w:r>
      <w:r w:rsidR="008E1083" w:rsidRPr="005F47A5">
        <w:rPr>
          <w:rFonts w:asciiTheme="majorBidi" w:hAnsiTheme="majorBidi" w:cstheme="majorBidi"/>
          <w:b/>
          <w:bCs/>
          <w:sz w:val="32"/>
          <w:szCs w:val="32"/>
          <w:cs/>
        </w:rPr>
        <w:t>ารเปิดเผยข้อมูลเกี่ยวกับเครื่องมือทางการเงิน</w:t>
      </w:r>
    </w:p>
    <w:p w14:paraId="25C69D8C" w14:textId="7A434C94" w:rsidR="008E1083" w:rsidRPr="005F47A5" w:rsidRDefault="00F07A8D" w:rsidP="00D20153">
      <w:pPr>
        <w:ind w:left="1260" w:hanging="720"/>
        <w:jc w:val="both"/>
        <w:rPr>
          <w:rFonts w:asciiTheme="majorBidi" w:hAnsiTheme="majorBidi" w:cstheme="majorBidi"/>
          <w:sz w:val="32"/>
          <w:szCs w:val="32"/>
          <w:cs/>
        </w:rPr>
      </w:pPr>
      <w:r w:rsidRPr="00F07A8D">
        <w:rPr>
          <w:rFonts w:asciiTheme="majorBidi" w:hAnsiTheme="majorBidi" w:cstheme="majorBidi"/>
          <w:sz w:val="32"/>
          <w:szCs w:val="32"/>
          <w:lang w:val="en-US"/>
        </w:rPr>
        <w:t>28</w:t>
      </w:r>
      <w:r w:rsidR="008E1083" w:rsidRPr="005F47A5">
        <w:rPr>
          <w:rFonts w:asciiTheme="majorBidi" w:hAnsiTheme="majorBidi" w:cstheme="majorBidi"/>
          <w:sz w:val="32"/>
          <w:szCs w:val="32"/>
          <w:cs/>
        </w:rPr>
        <w:t>.</w:t>
      </w:r>
      <w:r w:rsidRPr="00F07A8D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8E1083" w:rsidRPr="005F47A5">
        <w:rPr>
          <w:rFonts w:asciiTheme="majorBidi" w:hAnsiTheme="majorBidi" w:cstheme="majorBidi"/>
          <w:sz w:val="32"/>
          <w:szCs w:val="32"/>
          <w:cs/>
        </w:rPr>
        <w:tab/>
        <w:t>ความเสี่ยงด้านการให้สินเชื่อ</w:t>
      </w:r>
    </w:p>
    <w:p w14:paraId="4F96D41B" w14:textId="77777777" w:rsidR="008E1083" w:rsidRPr="005F47A5" w:rsidRDefault="008E1083" w:rsidP="00E71368">
      <w:pPr>
        <w:ind w:left="1260" w:right="-28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ความเสี่ยงด้านการให้สินเชื่อหมายถึง ความเสี่ยงจากการไม่ปฏิบัติตามสัญญาเกิดจากการที่ลูกหนี้</w:t>
      </w:r>
      <w:r w:rsidRPr="005F47A5">
        <w:rPr>
          <w:rFonts w:asciiTheme="majorBidi" w:hAnsiTheme="majorBidi" w:cstheme="majorBidi"/>
          <w:spacing w:val="-4"/>
          <w:sz w:val="32"/>
          <w:szCs w:val="32"/>
          <w:cs/>
        </w:rPr>
        <w:t>ไม่ปฏิบัติตามข้อกำหนดในสัญญาซึ่งอาจก่อให้เกิดความเสียหายแก่บริษัท บริษัทอาจมีความเสี่ยง</w:t>
      </w:r>
      <w:r w:rsidRPr="005F47A5">
        <w:rPr>
          <w:rFonts w:asciiTheme="majorBidi" w:hAnsiTheme="majorBidi" w:cstheme="majorBidi"/>
          <w:sz w:val="32"/>
          <w:szCs w:val="32"/>
          <w:cs/>
        </w:rPr>
        <w:t>จากการกระจุกตัวของสินเชื่อเนื่องจากลูกค้าของบริษัทโดยส่วนใหญ่คือบริษัทที่เกี่ยวข้องกัน อย่างไรก็ตาม บริษัทไม่เคยเกิดความเสียหายเนื่องจากการไม่ปฏิบัติตามสัญญาของลูกหนี้บริษัทที่เกี่ยวข้องกัน และบริษัทคาดว่าจะไม่มีความเสี่ยงทางด้านการให้สินเชื่อ</w:t>
      </w:r>
    </w:p>
    <w:p w14:paraId="6853FE40" w14:textId="36F5B9FB" w:rsidR="008E1083" w:rsidRPr="005F47A5" w:rsidRDefault="008E1083" w:rsidP="008112A2">
      <w:pPr>
        <w:spacing w:before="240"/>
        <w:ind w:left="1267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  <w:r w:rsidRPr="005F47A5">
        <w:rPr>
          <w:rFonts w:asciiTheme="majorBidi" w:hAnsiTheme="majorBidi" w:cstheme="majorBidi"/>
          <w:spacing w:val="2"/>
          <w:sz w:val="32"/>
          <w:szCs w:val="32"/>
          <w:cs/>
        </w:rPr>
        <w:t>ในกรณีของการรับรู้ส</w:t>
      </w:r>
      <w:r w:rsidR="00185FD7" w:rsidRPr="005F47A5">
        <w:rPr>
          <w:rFonts w:asciiTheme="majorBidi" w:hAnsiTheme="majorBidi" w:cstheme="majorBidi"/>
          <w:spacing w:val="2"/>
          <w:sz w:val="32"/>
          <w:szCs w:val="32"/>
          <w:cs/>
        </w:rPr>
        <w:t>ินทรัพย์ทางการเงินที่แสดงในงบ</w:t>
      </w:r>
      <w:r w:rsidRPr="005F47A5">
        <w:rPr>
          <w:rFonts w:asciiTheme="majorBidi" w:hAnsiTheme="majorBidi" w:cstheme="majorBidi"/>
          <w:spacing w:val="2"/>
          <w:sz w:val="32"/>
          <w:szCs w:val="32"/>
          <w:cs/>
        </w:rPr>
        <w:t>ฐานะการเงิน มูลค่าตามบัญชี</w:t>
      </w:r>
      <w:r w:rsidRPr="005F47A5">
        <w:rPr>
          <w:rFonts w:asciiTheme="majorBidi" w:hAnsiTheme="majorBidi" w:cstheme="majorBidi"/>
          <w:sz w:val="32"/>
          <w:szCs w:val="32"/>
          <w:cs/>
        </w:rPr>
        <w:t>ของสินทรัพย์ ซึ่งบันทึกในงบฐานะการเงินถือเป็นมูลค่าสูงสุดของความเสี่ยงที่เกิดจาก</w:t>
      </w:r>
      <w:r w:rsidRPr="005F47A5">
        <w:rPr>
          <w:rFonts w:asciiTheme="majorBidi" w:hAnsiTheme="majorBidi" w:cstheme="majorBidi"/>
          <w:spacing w:val="-4"/>
          <w:sz w:val="32"/>
          <w:szCs w:val="32"/>
          <w:cs/>
        </w:rPr>
        <w:t>การไม่ปฏิบัติตามสัญญา</w:t>
      </w:r>
    </w:p>
    <w:p w14:paraId="794DD369" w14:textId="0F10699C" w:rsidR="008E1083" w:rsidRPr="005F47A5" w:rsidRDefault="00F07A8D" w:rsidP="008112A2">
      <w:pPr>
        <w:spacing w:before="240"/>
        <w:ind w:left="1267" w:hanging="720"/>
        <w:jc w:val="both"/>
        <w:rPr>
          <w:rFonts w:asciiTheme="majorBidi" w:hAnsiTheme="majorBidi" w:cstheme="majorBidi"/>
          <w:sz w:val="32"/>
          <w:szCs w:val="32"/>
          <w:cs/>
        </w:rPr>
      </w:pPr>
      <w:r w:rsidRPr="00F07A8D">
        <w:rPr>
          <w:rFonts w:asciiTheme="majorBidi" w:hAnsiTheme="majorBidi" w:cstheme="majorBidi"/>
          <w:sz w:val="32"/>
          <w:szCs w:val="32"/>
          <w:lang w:val="en-US"/>
        </w:rPr>
        <w:t>28</w:t>
      </w:r>
      <w:r w:rsidR="008E1083" w:rsidRPr="005F47A5">
        <w:rPr>
          <w:rFonts w:asciiTheme="majorBidi" w:hAnsiTheme="majorBidi" w:cstheme="majorBidi"/>
          <w:sz w:val="32"/>
          <w:szCs w:val="32"/>
          <w:cs/>
        </w:rPr>
        <w:t>.</w:t>
      </w:r>
      <w:r w:rsidRPr="00F07A8D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8E1083" w:rsidRPr="005F47A5">
        <w:rPr>
          <w:rFonts w:asciiTheme="majorBidi" w:hAnsiTheme="majorBidi" w:cstheme="majorBidi"/>
          <w:sz w:val="32"/>
          <w:szCs w:val="32"/>
          <w:cs/>
        </w:rPr>
        <w:tab/>
        <w:t>ความเสี่ยงเกี่ยวกับอัตราดอกเบี้ย</w:t>
      </w:r>
    </w:p>
    <w:p w14:paraId="35F01C79" w14:textId="72D9465D" w:rsidR="00BE7E23" w:rsidRPr="005F47A5" w:rsidRDefault="008E1083" w:rsidP="00AC6023">
      <w:pPr>
        <w:widowControl w:val="0"/>
        <w:ind w:left="1260" w:right="-2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ความเสี่ยงเกี่ยวกับอัตราดอกเบี้ยเกิดจากการที่อัตราดอกเบี้ยจะเปลี่ยนแปลง ซึ่งอาจก่อให้เกิดผลกร</w:t>
      </w:r>
      <w:r w:rsidR="00185FD7" w:rsidRPr="005F47A5">
        <w:rPr>
          <w:rFonts w:asciiTheme="majorBidi" w:hAnsiTheme="majorBidi" w:cstheme="majorBidi"/>
          <w:sz w:val="32"/>
          <w:szCs w:val="32"/>
          <w:cs/>
        </w:rPr>
        <w:t>ะทบต่อการดำเนินงานแก่บริษัทในปี</w:t>
      </w:r>
      <w:r w:rsidRPr="005F47A5">
        <w:rPr>
          <w:rFonts w:asciiTheme="majorBidi" w:hAnsiTheme="majorBidi" w:cstheme="majorBidi"/>
          <w:sz w:val="32"/>
          <w:szCs w:val="32"/>
          <w:cs/>
        </w:rPr>
        <w:t>ปัจจุบันและในปีต่อ</w:t>
      </w:r>
      <w:r w:rsidR="00A45182" w:rsidRPr="005F47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</w:rPr>
        <w:t>ๆ ไป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อย่างไรก็ตาม</w:t>
      </w:r>
      <w:r w:rsidR="00185FD7"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</w:rPr>
        <w:t>ผลกระทบจากอัตราดอกเบี้ยที่จะเปลี่ยนแปลงไม่มีสาระสำคัญต่อบริษัท เนื่องจากเงินลงทุนในตราสารหนี้ของบริษัทส่วนใหญ่มี</w:t>
      </w:r>
      <w:r w:rsidR="00D7557E" w:rsidRPr="005F47A5">
        <w:rPr>
          <w:rFonts w:asciiTheme="majorBidi" w:hAnsiTheme="majorBidi" w:cstheme="majorBidi"/>
          <w:sz w:val="32"/>
          <w:szCs w:val="32"/>
          <w:cs/>
        </w:rPr>
        <w:t>อัตราดอกเบี้ยคงที่</w:t>
      </w:r>
      <w:r w:rsidRPr="005F47A5">
        <w:rPr>
          <w:rFonts w:asciiTheme="majorBidi" w:hAnsiTheme="majorBidi" w:cstheme="majorBidi"/>
          <w:sz w:val="32"/>
          <w:szCs w:val="32"/>
          <w:cs/>
        </w:rPr>
        <w:t>และบริษัทไม่มีรายการเงินกู้ยืมที่มีสาระสำคัญ</w:t>
      </w:r>
    </w:p>
    <w:p w14:paraId="784DAB0C" w14:textId="7FC7FADE" w:rsidR="00BE7E23" w:rsidRPr="005F47A5" w:rsidRDefault="00BE7E23" w:rsidP="00BE7E23">
      <w:pPr>
        <w:widowControl w:val="0"/>
        <w:spacing w:before="240"/>
        <w:ind w:left="1260" w:right="-5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</w:p>
    <w:p w14:paraId="1984A827" w14:textId="65B41465" w:rsidR="00740388" w:rsidRPr="005F47A5" w:rsidRDefault="00BE7E23" w:rsidP="00740388">
      <w:pPr>
        <w:autoSpaceDE w:val="0"/>
        <w:autoSpaceDN w:val="0"/>
        <w:spacing w:before="40" w:after="240"/>
        <w:ind w:left="12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A6DCD" w:rsidRPr="005F47A5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5F47A5">
        <w:rPr>
          <w:rFonts w:asciiTheme="majorBidi" w:hAnsiTheme="majorBidi" w:cstheme="majorBidi"/>
          <w:sz w:val="32"/>
          <w:szCs w:val="32"/>
          <w:cs/>
        </w:rPr>
        <w:t xml:space="preserve">มีสินทรัพย์และหนี้สินทางการเงินส่วนใหญ่ที่มีอัตราดอกเบี้ยคงที่ </w:t>
      </w:r>
      <w:r w:rsidR="002E4AC8" w:rsidRPr="005F47A5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Pr="005F47A5">
        <w:rPr>
          <w:rFonts w:asciiTheme="majorBidi" w:hAnsiTheme="majorBidi" w:cstheme="majorBidi"/>
          <w:sz w:val="32"/>
          <w:szCs w:val="32"/>
          <w:cs/>
        </w:rPr>
        <w:t xml:space="preserve">จึงพิจารณาว่าไม่มีผลกระทบต่อกำไรก่อนภาษีอย่างเป็นสาระสำคัญ </w:t>
      </w:r>
    </w:p>
    <w:p w14:paraId="5526A39A" w14:textId="1CF753AD" w:rsidR="008E1083" w:rsidRPr="005F47A5" w:rsidRDefault="00F07A8D" w:rsidP="008112A2">
      <w:pPr>
        <w:ind w:left="1267" w:hanging="720"/>
        <w:jc w:val="both"/>
        <w:rPr>
          <w:rFonts w:asciiTheme="majorBidi" w:hAnsiTheme="majorBidi" w:cstheme="majorBidi"/>
          <w:spacing w:val="-12"/>
          <w:sz w:val="32"/>
          <w:szCs w:val="32"/>
          <w:cs/>
        </w:rPr>
      </w:pPr>
      <w:r w:rsidRPr="00F07A8D">
        <w:rPr>
          <w:rFonts w:asciiTheme="majorBidi" w:hAnsiTheme="majorBidi" w:cstheme="majorBidi"/>
          <w:sz w:val="32"/>
          <w:szCs w:val="32"/>
          <w:lang w:val="en-US"/>
        </w:rPr>
        <w:t>28</w:t>
      </w:r>
      <w:r w:rsidR="008E1083" w:rsidRPr="005F47A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F07A8D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B44562" w:rsidRPr="005F47A5">
        <w:rPr>
          <w:rFonts w:asciiTheme="majorBidi" w:hAnsiTheme="majorBidi" w:cstheme="majorBidi"/>
          <w:sz w:val="32"/>
          <w:szCs w:val="32"/>
          <w:lang w:val="en-US"/>
        </w:rPr>
        <w:tab/>
      </w:r>
      <w:r w:rsidR="008E1083" w:rsidRPr="005F47A5">
        <w:rPr>
          <w:rFonts w:asciiTheme="majorBidi" w:hAnsiTheme="majorBidi" w:cstheme="majorBidi"/>
          <w:sz w:val="32"/>
          <w:szCs w:val="32"/>
          <w:cs/>
        </w:rPr>
        <w:t>ความเสี่ยงจากอัตราแลกเปลี่ยน</w:t>
      </w:r>
    </w:p>
    <w:p w14:paraId="465F33B2" w14:textId="418D8FB6" w:rsidR="008E1083" w:rsidRPr="005F47A5" w:rsidRDefault="008E1083" w:rsidP="008112A2">
      <w:pPr>
        <w:ind w:left="1260"/>
        <w:jc w:val="thaiDistribute"/>
        <w:rPr>
          <w:rFonts w:asciiTheme="majorBidi" w:hAnsiTheme="majorBidi" w:cstheme="majorBidi"/>
          <w:sz w:val="16"/>
          <w:szCs w:val="16"/>
          <w:cs/>
        </w:rPr>
      </w:pPr>
      <w:r w:rsidRPr="005F47A5">
        <w:rPr>
          <w:rFonts w:asciiTheme="majorBidi" w:hAnsiTheme="majorBidi" w:cstheme="majorBidi"/>
          <w:spacing w:val="-12"/>
          <w:sz w:val="32"/>
          <w:szCs w:val="32"/>
          <w:cs/>
        </w:rPr>
        <w:t>ความเสี่ยงจากอัตราแลกเปลี่ยนเกิดจากการเปลี่ยนแปลงของอัตราแลกเปลี่ยนเงินตราต่างประเทศ</w:t>
      </w:r>
      <w:r w:rsidR="00E71368" w:rsidRPr="005F47A5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br/>
      </w:r>
      <w:r w:rsidRPr="005F47A5">
        <w:rPr>
          <w:rFonts w:asciiTheme="majorBidi" w:hAnsiTheme="majorBidi" w:cstheme="majorBidi"/>
          <w:sz w:val="32"/>
          <w:szCs w:val="32"/>
          <w:cs/>
        </w:rPr>
        <w:t>ซึ่</w:t>
      </w:r>
      <w:r w:rsidR="00821F4D" w:rsidRPr="005F47A5">
        <w:rPr>
          <w:rFonts w:asciiTheme="majorBidi" w:hAnsiTheme="majorBidi" w:cstheme="majorBidi"/>
          <w:sz w:val="32"/>
          <w:szCs w:val="32"/>
          <w:cs/>
        </w:rPr>
        <w:t>งก่อให้เกิดผลกระทบแก่บริษัทในปี</w:t>
      </w:r>
      <w:r w:rsidRPr="005F47A5">
        <w:rPr>
          <w:rFonts w:asciiTheme="majorBidi" w:hAnsiTheme="majorBidi" w:cstheme="majorBidi"/>
          <w:sz w:val="32"/>
          <w:szCs w:val="32"/>
          <w:cs/>
        </w:rPr>
        <w:t>ปัจจุบันและในปีต่อ</w:t>
      </w:r>
      <w:r w:rsidR="00554BE2" w:rsidRPr="005F47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F47A5">
        <w:rPr>
          <w:rFonts w:asciiTheme="majorBidi" w:hAnsiTheme="majorBidi" w:cstheme="majorBidi"/>
          <w:sz w:val="32"/>
          <w:szCs w:val="32"/>
          <w:cs/>
        </w:rPr>
        <w:t>ๆ ไป</w:t>
      </w:r>
    </w:p>
    <w:p w14:paraId="4D4F0AF4" w14:textId="77777777" w:rsidR="008E1083" w:rsidRPr="005F47A5" w:rsidRDefault="008E1083" w:rsidP="008112A2">
      <w:pPr>
        <w:spacing w:before="240"/>
        <w:ind w:left="1260"/>
        <w:jc w:val="thaiDistribute"/>
        <w:rPr>
          <w:rFonts w:asciiTheme="majorBidi" w:hAnsiTheme="majorBidi" w:cstheme="majorBidi"/>
          <w:sz w:val="16"/>
          <w:szCs w:val="16"/>
          <w:cs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บริษัทใช้ตราสารอนุพันธ์ซึ่งประกอบด้วยสัญญาซื้อขายเงินตราต่างประเทศล่วงหน้า เพื่อลดความเสี่ยงจากการผันผวนของอัตราแลกเปลี่ยนเงินตราต่างประเทศ</w:t>
      </w:r>
    </w:p>
    <w:p w14:paraId="3EBCCA6D" w14:textId="77777777" w:rsidR="00DF47E2" w:rsidRPr="005F47A5" w:rsidRDefault="008E1083" w:rsidP="00E71368">
      <w:pPr>
        <w:tabs>
          <w:tab w:val="left" w:pos="709"/>
          <w:tab w:val="left" w:pos="9782"/>
        </w:tabs>
        <w:spacing w:before="240"/>
        <w:ind w:left="1267" w:right="-28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5F47A5">
        <w:rPr>
          <w:rFonts w:asciiTheme="majorBidi" w:hAnsiTheme="majorBidi" w:cstheme="majorBidi"/>
          <w:spacing w:val="-6"/>
          <w:sz w:val="32"/>
          <w:szCs w:val="32"/>
          <w:cs/>
        </w:rPr>
        <w:t>สัญญาซื้อขายเงินตราต่างประเทศล่วงหน้าป้องกันความเสี่ยงที่เกิดจากการผันผวนของอัตราแลกเปลี่ยนโดยกำหนดอัตราแลกเปลี่ยนในอนาคตที่สินทรัพย์และหนี้สินที่เป็นเงินตราต่างประเทศจะได้รับหรือต้องจ่ายชำระ จำนวนเงินของสินทรัพย์หรือหนี้สินที่เพิ่มขึ้นหรือลดลงเมื่อได้รับหรือต้องจ่ายชำระจะหักล้างกับมูลค่าที่เปลี่ยนไปของสัญญาซื้อขายเงินตราต่างประเทศล่วงหน้า</w:t>
      </w:r>
    </w:p>
    <w:p w14:paraId="6599335D" w14:textId="14B64D7C" w:rsidR="006F6425" w:rsidRPr="005F47A5" w:rsidRDefault="00291629" w:rsidP="001E33FB">
      <w:pPr>
        <w:suppressAutoHyphens w:val="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br w:type="page"/>
      </w:r>
      <w:r w:rsidR="006F6425" w:rsidRPr="005F47A5">
        <w:rPr>
          <w:rFonts w:asciiTheme="majorBidi" w:hAnsiTheme="majorBidi" w:cstheme="majorBidi"/>
          <w:sz w:val="32"/>
          <w:szCs w:val="32"/>
          <w:cs/>
        </w:rPr>
        <w:t xml:space="preserve">มูลค่าตามสัญญาและมูลค่ายุติธรรมของตราสารอนุพันธ์ ณ วันที่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069E9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7069E9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6F6425" w:rsidRPr="005F47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7A8D" w:rsidRPr="00F07A8D">
        <w:rPr>
          <w:rFonts w:asciiTheme="majorBidi" w:hAnsiTheme="majorBidi" w:cstheme="majorBidi"/>
          <w:spacing w:val="2"/>
          <w:sz w:val="32"/>
          <w:szCs w:val="32"/>
          <w:lang w:val="en-US"/>
        </w:rPr>
        <w:t>2569</w:t>
      </w:r>
      <w:r w:rsidR="005274DD" w:rsidRPr="005F47A5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</w:t>
      </w:r>
      <w:r w:rsidR="005274DD" w:rsidRPr="005F47A5">
        <w:rPr>
          <w:rFonts w:asciiTheme="majorBidi" w:hAnsiTheme="majorBidi" w:cstheme="majorBidi"/>
          <w:spacing w:val="2"/>
          <w:sz w:val="32"/>
          <w:szCs w:val="32"/>
          <w:cs/>
        </w:rPr>
        <w:t>และ</w:t>
      </w:r>
      <w:r w:rsidR="00C13778" w:rsidRPr="005F47A5">
        <w:rPr>
          <w:rFonts w:asciiTheme="majorBidi" w:hAnsiTheme="majorBidi" w:cstheme="majorBidi"/>
          <w:spacing w:val="2"/>
          <w:sz w:val="32"/>
          <w:szCs w:val="32"/>
          <w:cs/>
        </w:rPr>
        <w:br/>
      </w:r>
      <w:r w:rsidR="005274DD" w:rsidRPr="005F47A5">
        <w:rPr>
          <w:rFonts w:asciiTheme="majorBidi" w:hAnsiTheme="majorBidi" w:cstheme="majorBidi"/>
          <w:spacing w:val="2"/>
          <w:sz w:val="32"/>
          <w:szCs w:val="32"/>
          <w:cs/>
        </w:rPr>
        <w:t xml:space="preserve">วันที่ </w:t>
      </w:r>
      <w:r w:rsidR="00F07A8D" w:rsidRPr="00F07A8D">
        <w:rPr>
          <w:rFonts w:asciiTheme="majorBidi" w:hAnsiTheme="majorBidi" w:cstheme="majorBidi"/>
          <w:spacing w:val="2"/>
          <w:sz w:val="32"/>
          <w:szCs w:val="32"/>
          <w:lang w:val="en-US"/>
        </w:rPr>
        <w:t>31</w:t>
      </w:r>
      <w:r w:rsidR="005274DD" w:rsidRPr="005F47A5">
        <w:rPr>
          <w:rFonts w:asciiTheme="majorBidi" w:hAnsiTheme="majorBidi" w:cstheme="majorBidi"/>
          <w:spacing w:val="2"/>
          <w:sz w:val="32"/>
          <w:szCs w:val="32"/>
          <w:cs/>
        </w:rPr>
        <w:t xml:space="preserve"> ธันวาคม </w:t>
      </w:r>
      <w:r w:rsidR="00F07A8D" w:rsidRPr="00F07A8D">
        <w:rPr>
          <w:rFonts w:asciiTheme="majorBidi" w:hAnsiTheme="majorBidi" w:cstheme="majorBidi"/>
          <w:spacing w:val="2"/>
          <w:sz w:val="32"/>
          <w:szCs w:val="32"/>
          <w:lang w:val="en-US"/>
        </w:rPr>
        <w:t>2568</w:t>
      </w:r>
      <w:r w:rsidR="005274DD" w:rsidRPr="005F47A5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</w:t>
      </w:r>
      <w:r w:rsidR="006F6425" w:rsidRPr="005F47A5">
        <w:rPr>
          <w:rFonts w:asciiTheme="majorBidi" w:hAnsiTheme="majorBidi" w:cstheme="majorBidi"/>
          <w:sz w:val="32"/>
          <w:szCs w:val="32"/>
          <w:cs/>
        </w:rPr>
        <w:t>มี</w:t>
      </w:r>
      <w:r w:rsidR="006F6425" w:rsidRPr="005F47A5">
        <w:rPr>
          <w:rFonts w:asciiTheme="majorBidi" w:hAnsiTheme="majorBidi" w:cstheme="majorBidi"/>
          <w:spacing w:val="-6"/>
          <w:sz w:val="32"/>
          <w:szCs w:val="32"/>
          <w:cs/>
        </w:rPr>
        <w:t>ดังต่อไปนี้</w:t>
      </w:r>
    </w:p>
    <w:p w14:paraId="27893FB4" w14:textId="575DA4D8" w:rsidR="002A3B37" w:rsidRPr="005F47A5" w:rsidRDefault="002A3B37" w:rsidP="002A3B37">
      <w:pPr>
        <w:tabs>
          <w:tab w:val="left" w:pos="709"/>
          <w:tab w:val="left" w:pos="9782"/>
        </w:tabs>
        <w:ind w:left="1267" w:right="58"/>
        <w:jc w:val="thaiDistribute"/>
        <w:rPr>
          <w:rFonts w:asciiTheme="majorBidi" w:hAnsiTheme="majorBidi" w:cstheme="majorBidi"/>
          <w:spacing w:val="-6"/>
          <w:sz w:val="18"/>
          <w:szCs w:val="18"/>
          <w:cs/>
        </w:rPr>
      </w:pPr>
    </w:p>
    <w:tbl>
      <w:tblPr>
        <w:tblW w:w="0" w:type="auto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350"/>
        <w:gridCol w:w="1170"/>
        <w:gridCol w:w="1170"/>
        <w:gridCol w:w="1458"/>
      </w:tblGrid>
      <w:tr w:rsidR="002A3B37" w:rsidRPr="005F47A5" w14:paraId="7DE2A02B" w14:textId="77777777" w:rsidTr="00DA578E">
        <w:trPr>
          <w:cantSplit/>
        </w:trPr>
        <w:tc>
          <w:tcPr>
            <w:tcW w:w="2790" w:type="dxa"/>
          </w:tcPr>
          <w:p w14:paraId="1344A443" w14:textId="77777777" w:rsidR="002A3B37" w:rsidRPr="005F47A5" w:rsidRDefault="002A3B37" w:rsidP="00DA578E">
            <w:pPr>
              <w:snapToGrid w:val="0"/>
              <w:ind w:hanging="5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</w:tcPr>
          <w:p w14:paraId="4B5E5B55" w14:textId="77777777" w:rsidR="002A3B37" w:rsidRPr="005F47A5" w:rsidRDefault="002A3B37" w:rsidP="00DA578E">
            <w:pPr>
              <w:ind w:hanging="5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2A3B37" w:rsidRPr="005F47A5" w14:paraId="1FAB0944" w14:textId="77777777" w:rsidTr="00DA578E">
        <w:trPr>
          <w:cantSplit/>
        </w:trPr>
        <w:tc>
          <w:tcPr>
            <w:tcW w:w="2790" w:type="dxa"/>
          </w:tcPr>
          <w:p w14:paraId="7A279F15" w14:textId="77777777" w:rsidR="002A3B37" w:rsidRPr="005F47A5" w:rsidRDefault="002A3B37" w:rsidP="00DA578E">
            <w:pPr>
              <w:snapToGrid w:val="0"/>
              <w:ind w:hanging="5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</w:tcPr>
          <w:p w14:paraId="5D0EE66F" w14:textId="67A51DCA" w:rsidR="002A3B37" w:rsidRPr="005F47A5" w:rsidRDefault="002A3B37" w:rsidP="00DA578E">
            <w:pPr>
              <w:ind w:hanging="5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F07A8D" w:rsidRPr="00F07A8D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7069E9">
              <w:rPr>
                <w:rFonts w:asciiTheme="majorBidi" w:eastAsia="Angsana New" w:hAnsiTheme="majorBidi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7069E9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F07A8D" w:rsidRPr="00F07A8D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</w:tr>
      <w:tr w:rsidR="002A3B37" w:rsidRPr="005F47A5" w14:paraId="46C7486E" w14:textId="77777777" w:rsidTr="00DA578E">
        <w:trPr>
          <w:cantSplit/>
        </w:trPr>
        <w:tc>
          <w:tcPr>
            <w:tcW w:w="2790" w:type="dxa"/>
          </w:tcPr>
          <w:p w14:paraId="7F8F407A" w14:textId="77777777" w:rsidR="002A3B37" w:rsidRPr="005F47A5" w:rsidRDefault="002A3B37" w:rsidP="00DA578E">
            <w:pPr>
              <w:pStyle w:val="Heading7"/>
              <w:snapToGrid w:val="0"/>
              <w:spacing w:before="0"/>
              <w:rPr>
                <w:rFonts w:asciiTheme="majorBidi" w:hAnsiTheme="majorBidi" w:cstheme="majorBidi"/>
                <w:color w:val="auto"/>
                <w:szCs w:val="24"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35A9932A" w14:textId="2B89FDBD" w:rsidR="002A3B37" w:rsidRPr="005F47A5" w:rsidRDefault="002A3B37" w:rsidP="00DA578E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 xml:space="preserve">จำนวนเงินตามสัญญาไม่เกิน </w:t>
            </w:r>
            <w:r w:rsidR="00F07A8D" w:rsidRPr="00F07A8D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58" w:type="dxa"/>
          </w:tcPr>
          <w:p w14:paraId="457F7C10" w14:textId="77777777" w:rsidR="002A3B37" w:rsidRPr="005F47A5" w:rsidRDefault="002A3B37" w:rsidP="00DA578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2A3B37" w:rsidRPr="005F47A5" w14:paraId="1F82BF49" w14:textId="77777777" w:rsidTr="00DA578E">
        <w:tc>
          <w:tcPr>
            <w:tcW w:w="2790" w:type="dxa"/>
          </w:tcPr>
          <w:p w14:paraId="76B1686D" w14:textId="77777777" w:rsidR="002A3B37" w:rsidRPr="005F47A5" w:rsidRDefault="002A3B37" w:rsidP="00DA578E">
            <w:pPr>
              <w:pStyle w:val="Heading7"/>
              <w:snapToGrid w:val="0"/>
              <w:spacing w:before="0"/>
              <w:rPr>
                <w:rFonts w:asciiTheme="majorBidi" w:hAnsiTheme="majorBidi" w:cstheme="majorBidi"/>
                <w:bCs w:val="0"/>
                <w:color w:val="auto"/>
                <w:szCs w:val="24"/>
                <w:cs/>
              </w:rPr>
            </w:pPr>
          </w:p>
          <w:p w14:paraId="66327CE6" w14:textId="0F0021C6" w:rsidR="00E70B00" w:rsidRPr="005F47A5" w:rsidRDefault="00E70B00" w:rsidP="00E70B0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39EE74B2" w14:textId="77777777" w:rsidR="002A3B37" w:rsidRPr="005F47A5" w:rsidRDefault="002A3B37" w:rsidP="00DA578E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70" w:type="dxa"/>
          </w:tcPr>
          <w:p w14:paraId="26B46E67" w14:textId="77777777" w:rsidR="002A3B37" w:rsidRPr="005F47A5" w:rsidRDefault="002A3B37" w:rsidP="00DA578E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จำนวนเงิน</w:t>
            </w:r>
          </w:p>
          <w:p w14:paraId="0BFFB525" w14:textId="2B3EA7BC" w:rsidR="00667480" w:rsidRPr="005F47A5" w:rsidRDefault="00667480" w:rsidP="00DA578E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พัน</w:t>
            </w: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6BD5162B" w14:textId="668A9AE8" w:rsidR="002A3B37" w:rsidRPr="005F47A5" w:rsidRDefault="008762AB" w:rsidP="00DA578E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พัน</w:t>
            </w:r>
            <w:r w:rsidR="002A3B37"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58" w:type="dxa"/>
          </w:tcPr>
          <w:p w14:paraId="3807D4FD" w14:textId="493A5575" w:rsidR="00E70B00" w:rsidRPr="005F47A5" w:rsidRDefault="008762AB" w:rsidP="005F444C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พัน</w:t>
            </w:r>
            <w:r w:rsidR="002A3B37"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F444C" w:rsidRPr="005F47A5" w14:paraId="09C8DB37" w14:textId="77777777" w:rsidTr="00E70B00">
        <w:tc>
          <w:tcPr>
            <w:tcW w:w="2790" w:type="dxa"/>
          </w:tcPr>
          <w:p w14:paraId="38A2CDBF" w14:textId="70BFCC03" w:rsidR="005F444C" w:rsidRPr="005F47A5" w:rsidRDefault="005F444C" w:rsidP="005F444C">
            <w:pPr>
              <w:pStyle w:val="Heading6"/>
              <w:keepLines w:val="0"/>
              <w:numPr>
                <w:ilvl w:val="0"/>
                <w:numId w:val="0"/>
              </w:numPr>
              <w:spacing w:before="0"/>
              <w:ind w:left="1152" w:hanging="1152"/>
              <w:jc w:val="both"/>
              <w:rPr>
                <w:rFonts w:asciiTheme="majorBidi" w:hAnsiTheme="majorBidi" w:cstheme="majorBidi"/>
                <w:color w:val="auto"/>
                <w:szCs w:val="24"/>
                <w:lang w:val="en-US"/>
              </w:rPr>
            </w:pPr>
            <w:r w:rsidRPr="005F47A5">
              <w:rPr>
                <w:rFonts w:asciiTheme="majorBidi" w:eastAsia="Angsana New" w:hAnsiTheme="majorBidi" w:cstheme="majorBidi"/>
                <w:b/>
                <w:bCs w:val="0"/>
                <w:color w:val="auto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58BBE543" w14:textId="0C96CCE7" w:rsidR="005F444C" w:rsidRPr="005F47A5" w:rsidRDefault="005F444C" w:rsidP="005F444C">
            <w:pPr>
              <w:tabs>
                <w:tab w:val="left" w:pos="886"/>
              </w:tabs>
              <w:ind w:right="90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3B57231E" w14:textId="103F79D6" w:rsidR="005F444C" w:rsidRPr="005F47A5" w:rsidRDefault="005F444C" w:rsidP="005F444C">
            <w:pPr>
              <w:tabs>
                <w:tab w:val="left" w:pos="990"/>
              </w:tabs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18EAFF55" w14:textId="6E31CEE3" w:rsidR="005F444C" w:rsidRPr="005F47A5" w:rsidRDefault="005F444C" w:rsidP="005F444C">
            <w:pPr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58" w:type="dxa"/>
          </w:tcPr>
          <w:p w14:paraId="0A5213A8" w14:textId="07DAC85A" w:rsidR="005F444C" w:rsidRPr="005F47A5" w:rsidRDefault="005F444C" w:rsidP="005F444C">
            <w:pPr>
              <w:tabs>
                <w:tab w:val="decimal" w:pos="1140"/>
              </w:tabs>
              <w:rPr>
                <w:rFonts w:asciiTheme="majorBidi" w:eastAsia="Angsana New" w:hAnsiTheme="majorBidi" w:cstheme="majorBidi"/>
                <w:bCs/>
                <w:sz w:val="24"/>
                <w:szCs w:val="24"/>
                <w:cs/>
                <w:lang w:val="en-US"/>
              </w:rPr>
            </w:pPr>
          </w:p>
        </w:tc>
      </w:tr>
      <w:tr w:rsidR="005F444C" w:rsidRPr="005F47A5" w14:paraId="61A9F674" w14:textId="77777777" w:rsidTr="0044795E">
        <w:tc>
          <w:tcPr>
            <w:tcW w:w="2790" w:type="dxa"/>
          </w:tcPr>
          <w:p w14:paraId="798E95E2" w14:textId="1AB9B2E1" w:rsidR="005F444C" w:rsidRPr="005F47A5" w:rsidRDefault="005F444C" w:rsidP="005F444C">
            <w:pPr>
              <w:pStyle w:val="Heading6"/>
              <w:keepLines w:val="0"/>
              <w:numPr>
                <w:ilvl w:val="0"/>
                <w:numId w:val="34"/>
              </w:numPr>
              <w:spacing w:before="0"/>
              <w:ind w:left="304" w:hanging="142"/>
              <w:jc w:val="both"/>
              <w:rPr>
                <w:rFonts w:asciiTheme="majorBidi" w:eastAsia="Angsana New" w:hAnsiTheme="majorBidi" w:cstheme="majorBidi"/>
                <w:b/>
                <w:bCs w:val="0"/>
                <w:color w:val="auto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 w:val="0"/>
                <w:color w:val="auto"/>
                <w:szCs w:val="24"/>
                <w:cs/>
              </w:rPr>
              <w:t>สัญญาซื้อ</w:t>
            </w:r>
          </w:p>
        </w:tc>
        <w:tc>
          <w:tcPr>
            <w:tcW w:w="1350" w:type="dxa"/>
          </w:tcPr>
          <w:p w14:paraId="6E18F530" w14:textId="3DA57704" w:rsidR="005F444C" w:rsidRPr="005F47A5" w:rsidRDefault="005F444C" w:rsidP="005F444C">
            <w:pPr>
              <w:tabs>
                <w:tab w:val="left" w:pos="886"/>
              </w:tabs>
              <w:ind w:righ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เยน </w:t>
            </w:r>
          </w:p>
        </w:tc>
        <w:tc>
          <w:tcPr>
            <w:tcW w:w="1170" w:type="dxa"/>
          </w:tcPr>
          <w:p w14:paraId="4E831677" w14:textId="3FD06342" w:rsidR="005F444C" w:rsidRPr="005F47A5" w:rsidRDefault="00F07A8D" w:rsidP="00436EC3">
            <w:pPr>
              <w:tabs>
                <w:tab w:val="left" w:pos="984"/>
              </w:tabs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840E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70" w:type="dxa"/>
          </w:tcPr>
          <w:p w14:paraId="1601BFF4" w14:textId="5C6C4686" w:rsidR="005F444C" w:rsidRPr="005F47A5" w:rsidRDefault="00F07A8D" w:rsidP="005F444C">
            <w:pPr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840E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353</w:t>
            </w:r>
          </w:p>
        </w:tc>
        <w:tc>
          <w:tcPr>
            <w:tcW w:w="1458" w:type="dxa"/>
          </w:tcPr>
          <w:p w14:paraId="5C2DBC9F" w14:textId="4C85ABF0" w:rsidR="005F444C" w:rsidRPr="005F47A5" w:rsidRDefault="00F07A8D" w:rsidP="00436EC3">
            <w:pPr>
              <w:tabs>
                <w:tab w:val="decimal" w:pos="1164"/>
              </w:tabs>
              <w:rPr>
                <w:rFonts w:asciiTheme="majorBidi" w:eastAsia="Angsana New" w:hAnsiTheme="majorBidi" w:cstheme="majorBidi"/>
                <w:bCs/>
                <w:sz w:val="24"/>
                <w:szCs w:val="24"/>
                <w:lang w:val="en-US"/>
              </w:rPr>
            </w:pPr>
            <w:r w:rsidRPr="00F07A8D">
              <w:rPr>
                <w:rFonts w:asciiTheme="majorBidi" w:eastAsia="Angsana New" w:hAnsiTheme="majorBidi" w:cstheme="majorBidi"/>
                <w:bCs/>
                <w:sz w:val="24"/>
                <w:szCs w:val="24"/>
                <w:lang w:val="en-US"/>
              </w:rPr>
              <w:t>15</w:t>
            </w:r>
            <w:r w:rsidR="00840E68">
              <w:rPr>
                <w:rFonts w:asciiTheme="majorBidi" w:eastAsia="Angsana New" w:hAnsiTheme="majorBidi" w:cstheme="majorBidi"/>
                <w:bCs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eastAsia="Angsana New" w:hAnsiTheme="majorBidi" w:cstheme="majorBidi"/>
                <w:bCs/>
                <w:sz w:val="24"/>
                <w:szCs w:val="24"/>
                <w:lang w:val="en-US"/>
              </w:rPr>
              <w:t>396</w:t>
            </w:r>
          </w:p>
        </w:tc>
      </w:tr>
      <w:tr w:rsidR="005F444C" w:rsidRPr="005F47A5" w14:paraId="747BB88A" w14:textId="77777777" w:rsidTr="0044795E">
        <w:trPr>
          <w:trHeight w:val="225"/>
        </w:trPr>
        <w:tc>
          <w:tcPr>
            <w:tcW w:w="2790" w:type="dxa"/>
          </w:tcPr>
          <w:p w14:paraId="75F11108" w14:textId="115C1792" w:rsidR="005F444C" w:rsidRPr="005F47A5" w:rsidRDefault="005F444C" w:rsidP="00860FCB">
            <w:pPr>
              <w:pStyle w:val="Heading6"/>
              <w:keepLines w:val="0"/>
              <w:numPr>
                <w:ilvl w:val="0"/>
                <w:numId w:val="34"/>
              </w:numPr>
              <w:spacing w:before="0"/>
              <w:ind w:left="304" w:hanging="142"/>
              <w:jc w:val="both"/>
              <w:rPr>
                <w:rFonts w:asciiTheme="majorBidi" w:eastAsia="Angsana New" w:hAnsiTheme="majorBidi" w:cstheme="majorBidi"/>
                <w:b/>
                <w:bCs w:val="0"/>
                <w:color w:val="auto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 w:val="0"/>
                <w:color w:val="auto"/>
                <w:szCs w:val="24"/>
                <w:cs/>
              </w:rPr>
              <w:t>สัญญาซื้อ</w:t>
            </w:r>
          </w:p>
        </w:tc>
        <w:tc>
          <w:tcPr>
            <w:tcW w:w="1350" w:type="dxa"/>
          </w:tcPr>
          <w:p w14:paraId="3C2764FB" w14:textId="00A17A3A" w:rsidR="005F444C" w:rsidRPr="005F47A5" w:rsidRDefault="005F444C" w:rsidP="005F444C">
            <w:pPr>
              <w:tabs>
                <w:tab w:val="decimal" w:pos="709"/>
              </w:tabs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ดอลลาร์สหรัฐ</w:t>
            </w:r>
          </w:p>
        </w:tc>
        <w:tc>
          <w:tcPr>
            <w:tcW w:w="1170" w:type="dxa"/>
          </w:tcPr>
          <w:p w14:paraId="4E59BB70" w14:textId="1233430A" w:rsidR="005F444C" w:rsidRPr="005F47A5" w:rsidRDefault="00F07A8D" w:rsidP="005F444C">
            <w:pPr>
              <w:tabs>
                <w:tab w:val="left" w:pos="990"/>
              </w:tabs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968</w:t>
            </w:r>
          </w:p>
        </w:tc>
        <w:tc>
          <w:tcPr>
            <w:tcW w:w="1170" w:type="dxa"/>
          </w:tcPr>
          <w:p w14:paraId="637891C0" w14:textId="2C22F318" w:rsidR="005F444C" w:rsidRPr="00D16416" w:rsidRDefault="00F07A8D" w:rsidP="005F444C">
            <w:pPr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D164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569</w:t>
            </w:r>
          </w:p>
        </w:tc>
        <w:tc>
          <w:tcPr>
            <w:tcW w:w="1458" w:type="dxa"/>
          </w:tcPr>
          <w:p w14:paraId="237C5954" w14:textId="3FDBF1BF" w:rsidR="005F444C" w:rsidRPr="002E66EF" w:rsidRDefault="00F07A8D" w:rsidP="00436EC3">
            <w:pPr>
              <w:tabs>
                <w:tab w:val="decimal" w:pos="1164"/>
              </w:tabs>
              <w:rPr>
                <w:rFonts w:asciiTheme="majorBidi" w:eastAsia="Angsana New" w:hAnsiTheme="majorBidi" w:cstheme="majorBidi"/>
                <w:bCs/>
                <w:sz w:val="24"/>
                <w:szCs w:val="24"/>
                <w:lang w:val="en-US"/>
              </w:rPr>
            </w:pPr>
            <w:r w:rsidRPr="00F07A8D">
              <w:rPr>
                <w:rFonts w:asciiTheme="majorBidi" w:eastAsia="Angsana New" w:hAnsiTheme="majorBidi" w:cstheme="majorBidi"/>
                <w:bCs/>
                <w:sz w:val="24"/>
                <w:szCs w:val="24"/>
                <w:lang w:val="en-US"/>
              </w:rPr>
              <w:t>32</w:t>
            </w:r>
            <w:r w:rsidR="002E66EF" w:rsidRPr="002E66EF">
              <w:rPr>
                <w:rFonts w:asciiTheme="majorBidi" w:eastAsia="Angsana New" w:hAnsiTheme="majorBidi" w:cstheme="majorBidi"/>
                <w:bCs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eastAsia="Angsana New" w:hAnsiTheme="majorBidi" w:cstheme="majorBidi"/>
                <w:bCs/>
                <w:sz w:val="24"/>
                <w:szCs w:val="24"/>
                <w:lang w:val="en-US"/>
              </w:rPr>
              <w:t>088</w:t>
            </w:r>
          </w:p>
        </w:tc>
      </w:tr>
      <w:tr w:rsidR="005F444C" w:rsidRPr="005F47A5" w14:paraId="67FCFA8C" w14:textId="77777777" w:rsidTr="0016352F">
        <w:trPr>
          <w:cantSplit/>
        </w:trPr>
        <w:tc>
          <w:tcPr>
            <w:tcW w:w="2790" w:type="dxa"/>
          </w:tcPr>
          <w:p w14:paraId="48576D3E" w14:textId="77777777" w:rsidR="005F444C" w:rsidRPr="005F47A5" w:rsidRDefault="005F444C" w:rsidP="005F444C">
            <w:pPr>
              <w:snapToGrid w:val="0"/>
              <w:ind w:hanging="5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</w:tcPr>
          <w:p w14:paraId="5D06C694" w14:textId="76CC7A49" w:rsidR="005F444C" w:rsidRPr="005F47A5" w:rsidRDefault="005F444C" w:rsidP="005F444C">
            <w:pPr>
              <w:ind w:hanging="5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5F444C" w:rsidRPr="005F47A5" w14:paraId="0A6CCD17" w14:textId="77777777" w:rsidTr="0016352F">
        <w:trPr>
          <w:cantSplit/>
        </w:trPr>
        <w:tc>
          <w:tcPr>
            <w:tcW w:w="2790" w:type="dxa"/>
          </w:tcPr>
          <w:p w14:paraId="6F24C471" w14:textId="77777777" w:rsidR="005F444C" w:rsidRPr="005F47A5" w:rsidRDefault="005F444C" w:rsidP="005F444C">
            <w:pPr>
              <w:snapToGrid w:val="0"/>
              <w:ind w:hanging="5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</w:tcPr>
          <w:p w14:paraId="70911F5B" w14:textId="74C81018" w:rsidR="005F444C" w:rsidRPr="005F47A5" w:rsidRDefault="005F444C" w:rsidP="005F444C">
            <w:pPr>
              <w:ind w:hanging="5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F07A8D" w:rsidRPr="00F07A8D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962728"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F07A8D" w:rsidRPr="00F07A8D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5F444C" w:rsidRPr="005F47A5" w14:paraId="75F2E49D" w14:textId="77777777" w:rsidTr="0016352F">
        <w:trPr>
          <w:cantSplit/>
        </w:trPr>
        <w:tc>
          <w:tcPr>
            <w:tcW w:w="2790" w:type="dxa"/>
          </w:tcPr>
          <w:p w14:paraId="0B04958B" w14:textId="77777777" w:rsidR="005F444C" w:rsidRPr="005F47A5" w:rsidRDefault="005F444C" w:rsidP="005F444C">
            <w:pPr>
              <w:pStyle w:val="Heading7"/>
              <w:snapToGrid w:val="0"/>
              <w:spacing w:before="0"/>
              <w:rPr>
                <w:rFonts w:asciiTheme="majorBidi" w:hAnsiTheme="majorBidi" w:cstheme="majorBidi"/>
                <w:color w:val="auto"/>
                <w:szCs w:val="24"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49E9B316" w14:textId="03BBB61B" w:rsidR="005F444C" w:rsidRPr="005F47A5" w:rsidRDefault="005F444C" w:rsidP="005F444C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 xml:space="preserve">จำนวนเงินตามสัญญาไม่เกิน </w:t>
            </w:r>
            <w:r w:rsidR="00F07A8D" w:rsidRPr="00F07A8D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58" w:type="dxa"/>
          </w:tcPr>
          <w:p w14:paraId="258838AC" w14:textId="77777777" w:rsidR="005F444C" w:rsidRPr="005F47A5" w:rsidRDefault="005F444C" w:rsidP="005F444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5F444C" w:rsidRPr="005F47A5" w14:paraId="191C43E0" w14:textId="77777777" w:rsidTr="0016352F">
        <w:tc>
          <w:tcPr>
            <w:tcW w:w="2790" w:type="dxa"/>
          </w:tcPr>
          <w:p w14:paraId="02395BD7" w14:textId="77777777" w:rsidR="005F444C" w:rsidRPr="005F47A5" w:rsidRDefault="005F444C" w:rsidP="005F444C">
            <w:pPr>
              <w:pStyle w:val="Heading7"/>
              <w:snapToGrid w:val="0"/>
              <w:spacing w:before="0"/>
              <w:rPr>
                <w:rFonts w:asciiTheme="majorBidi" w:hAnsiTheme="majorBidi" w:cstheme="majorBidi"/>
                <w:bCs w:val="0"/>
                <w:color w:val="auto"/>
                <w:szCs w:val="24"/>
                <w:cs/>
              </w:rPr>
            </w:pPr>
          </w:p>
        </w:tc>
        <w:tc>
          <w:tcPr>
            <w:tcW w:w="1350" w:type="dxa"/>
          </w:tcPr>
          <w:p w14:paraId="6D8503DF" w14:textId="77777777" w:rsidR="005F444C" w:rsidRPr="005F47A5" w:rsidRDefault="005F444C" w:rsidP="005F444C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70" w:type="dxa"/>
          </w:tcPr>
          <w:p w14:paraId="3B452DEA" w14:textId="77777777" w:rsidR="005F444C" w:rsidRPr="005F47A5" w:rsidRDefault="005F444C" w:rsidP="005F444C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จำนวนเงิน</w:t>
            </w:r>
          </w:p>
          <w:p w14:paraId="22F267C5" w14:textId="67FF3023" w:rsidR="00667480" w:rsidRPr="005F47A5" w:rsidRDefault="00667480" w:rsidP="005F444C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  <w:lang w:val="en-US"/>
              </w:rPr>
              <w:t>พัน</w:t>
            </w: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4883AE62" w14:textId="6A7EE551" w:rsidR="005F444C" w:rsidRPr="005F47A5" w:rsidRDefault="005F444C" w:rsidP="005F444C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58" w:type="dxa"/>
          </w:tcPr>
          <w:p w14:paraId="02768D6D" w14:textId="2FA975F6" w:rsidR="005F444C" w:rsidRPr="005F47A5" w:rsidRDefault="005F444C" w:rsidP="005F444C">
            <w:pPr>
              <w:jc w:val="center"/>
              <w:rPr>
                <w:rFonts w:asciiTheme="majorBidi" w:eastAsia="Angsana New" w:hAnsiTheme="majorBidi" w:cstheme="majorBidi"/>
                <w:b/>
                <w:sz w:val="24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F444C" w:rsidRPr="005F47A5" w14:paraId="783EA021" w14:textId="77777777" w:rsidTr="0016352F">
        <w:trPr>
          <w:trHeight w:val="225"/>
        </w:trPr>
        <w:tc>
          <w:tcPr>
            <w:tcW w:w="2790" w:type="dxa"/>
          </w:tcPr>
          <w:p w14:paraId="6C64A178" w14:textId="77777777" w:rsidR="005F444C" w:rsidRPr="005F47A5" w:rsidRDefault="005F444C" w:rsidP="00FC4D08">
            <w:pPr>
              <w:pStyle w:val="Heading6"/>
              <w:spacing w:before="0"/>
              <w:ind w:left="0" w:hanging="1"/>
              <w:jc w:val="both"/>
              <w:rPr>
                <w:rFonts w:asciiTheme="majorBidi" w:hAnsiTheme="majorBidi" w:cstheme="majorBidi"/>
                <w:color w:val="auto"/>
                <w:szCs w:val="24"/>
                <w:lang w:val="en-US"/>
              </w:rPr>
            </w:pPr>
            <w:r w:rsidRPr="005F47A5">
              <w:rPr>
                <w:rFonts w:asciiTheme="majorBidi" w:eastAsia="Angsana New" w:hAnsiTheme="majorBidi" w:cstheme="majorBidi"/>
                <w:b/>
                <w:bCs w:val="0"/>
                <w:color w:val="auto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6B93792B" w14:textId="77777777" w:rsidR="005F444C" w:rsidRPr="005F47A5" w:rsidRDefault="005F444C" w:rsidP="005F444C">
            <w:pPr>
              <w:tabs>
                <w:tab w:val="decimal" w:pos="709"/>
              </w:tabs>
              <w:snapToGrid w:val="0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139C5B23" w14:textId="77777777" w:rsidR="005F444C" w:rsidRPr="005F47A5" w:rsidRDefault="005F444C" w:rsidP="005F444C">
            <w:pPr>
              <w:tabs>
                <w:tab w:val="decimal" w:pos="709"/>
              </w:tabs>
              <w:snapToGrid w:val="0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70611292" w14:textId="77777777" w:rsidR="005F444C" w:rsidRPr="005F47A5" w:rsidRDefault="005F444C" w:rsidP="005F444C">
            <w:pPr>
              <w:tabs>
                <w:tab w:val="decimal" w:pos="1260"/>
              </w:tabs>
              <w:snapToGri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58" w:type="dxa"/>
          </w:tcPr>
          <w:p w14:paraId="57126878" w14:textId="77777777" w:rsidR="005F444C" w:rsidRPr="005F47A5" w:rsidRDefault="005F444C" w:rsidP="005F444C">
            <w:pPr>
              <w:tabs>
                <w:tab w:val="decimal" w:pos="1140"/>
              </w:tabs>
              <w:rPr>
                <w:rFonts w:asciiTheme="majorBidi" w:eastAsia="Angsana New" w:hAnsiTheme="majorBidi" w:cstheme="majorBidi"/>
                <w:b/>
                <w:sz w:val="24"/>
                <w:szCs w:val="24"/>
                <w:cs/>
              </w:rPr>
            </w:pPr>
          </w:p>
        </w:tc>
      </w:tr>
      <w:tr w:rsidR="005F444C" w:rsidRPr="005F47A5" w14:paraId="64B24C62" w14:textId="77777777" w:rsidTr="0044795E">
        <w:tc>
          <w:tcPr>
            <w:tcW w:w="2790" w:type="dxa"/>
          </w:tcPr>
          <w:p w14:paraId="1591F858" w14:textId="77777777" w:rsidR="005F444C" w:rsidRPr="005F47A5" w:rsidRDefault="005F444C" w:rsidP="009D0FAC">
            <w:pPr>
              <w:pStyle w:val="Heading6"/>
              <w:keepLines w:val="0"/>
              <w:numPr>
                <w:ilvl w:val="0"/>
                <w:numId w:val="34"/>
              </w:numPr>
              <w:spacing w:before="0"/>
              <w:ind w:left="304" w:hanging="142"/>
              <w:jc w:val="both"/>
              <w:rPr>
                <w:rFonts w:asciiTheme="majorBidi" w:eastAsia="Angsana New" w:hAnsiTheme="majorBidi" w:cstheme="majorBidi"/>
                <w:b/>
                <w:bCs w:val="0"/>
                <w:color w:val="auto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 w:val="0"/>
                <w:color w:val="auto"/>
                <w:szCs w:val="24"/>
                <w:cs/>
              </w:rPr>
              <w:t>สัญญาซื้อ</w:t>
            </w:r>
          </w:p>
        </w:tc>
        <w:tc>
          <w:tcPr>
            <w:tcW w:w="1350" w:type="dxa"/>
          </w:tcPr>
          <w:p w14:paraId="1BF1003E" w14:textId="77777777" w:rsidR="005F444C" w:rsidRPr="005F47A5" w:rsidRDefault="005F444C" w:rsidP="005F444C">
            <w:pPr>
              <w:tabs>
                <w:tab w:val="left" w:pos="886"/>
              </w:tabs>
              <w:ind w:right="90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เยน </w:t>
            </w:r>
          </w:p>
        </w:tc>
        <w:tc>
          <w:tcPr>
            <w:tcW w:w="1170" w:type="dxa"/>
          </w:tcPr>
          <w:p w14:paraId="07A30DD0" w14:textId="3ADC8478" w:rsidR="005F444C" w:rsidRPr="005F47A5" w:rsidRDefault="00F07A8D" w:rsidP="005F444C">
            <w:pPr>
              <w:tabs>
                <w:tab w:val="left" w:pos="990"/>
              </w:tabs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24F42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70" w:type="dxa"/>
          </w:tcPr>
          <w:p w14:paraId="15559C63" w14:textId="1F7E3B8D" w:rsidR="005F444C" w:rsidRPr="005F47A5" w:rsidRDefault="00F07A8D" w:rsidP="005F444C">
            <w:pPr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024F42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209</w:t>
            </w:r>
          </w:p>
        </w:tc>
        <w:tc>
          <w:tcPr>
            <w:tcW w:w="1458" w:type="dxa"/>
          </w:tcPr>
          <w:p w14:paraId="105D41CF" w14:textId="46CFB356" w:rsidR="005F444C" w:rsidRPr="005F47A5" w:rsidRDefault="00F07A8D" w:rsidP="00436EC3">
            <w:pPr>
              <w:tabs>
                <w:tab w:val="decimal" w:pos="1164"/>
              </w:tabs>
              <w:rPr>
                <w:rFonts w:asciiTheme="majorBidi" w:eastAsia="Angsana New" w:hAnsiTheme="majorBidi" w:cstheme="majorBidi"/>
                <w:bCs/>
                <w:sz w:val="24"/>
                <w:szCs w:val="24"/>
                <w:cs/>
                <w:lang w:val="en-US"/>
              </w:rPr>
            </w:pPr>
            <w:r w:rsidRPr="00F07A8D">
              <w:rPr>
                <w:rFonts w:asciiTheme="majorBidi" w:eastAsia="Angsana New" w:hAnsiTheme="majorBidi" w:cstheme="majorBidi"/>
                <w:bCs/>
                <w:sz w:val="24"/>
                <w:szCs w:val="24"/>
                <w:lang w:val="en-US"/>
              </w:rPr>
              <w:t>20</w:t>
            </w:r>
            <w:r w:rsidR="0072414F" w:rsidRPr="005F47A5">
              <w:rPr>
                <w:rFonts w:asciiTheme="majorBidi" w:eastAsia="Angsana New" w:hAnsiTheme="majorBidi" w:cstheme="majorBidi"/>
                <w:bCs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eastAsia="Angsana New" w:hAnsiTheme="majorBidi" w:cstheme="majorBidi"/>
                <w:bCs/>
                <w:sz w:val="24"/>
                <w:szCs w:val="24"/>
                <w:lang w:val="en-US"/>
              </w:rPr>
              <w:t>244</w:t>
            </w:r>
          </w:p>
        </w:tc>
      </w:tr>
      <w:tr w:rsidR="005F444C" w:rsidRPr="005F47A5" w14:paraId="07477ED9" w14:textId="77777777" w:rsidTr="0044795E">
        <w:tc>
          <w:tcPr>
            <w:tcW w:w="2790" w:type="dxa"/>
          </w:tcPr>
          <w:p w14:paraId="714A90D5" w14:textId="6173BDB9" w:rsidR="005F444C" w:rsidRPr="005F47A5" w:rsidRDefault="005F444C" w:rsidP="009D0FAC">
            <w:pPr>
              <w:pStyle w:val="Heading6"/>
              <w:keepLines w:val="0"/>
              <w:numPr>
                <w:ilvl w:val="0"/>
                <w:numId w:val="34"/>
              </w:numPr>
              <w:spacing w:before="0"/>
              <w:ind w:left="304" w:hanging="142"/>
              <w:jc w:val="both"/>
              <w:rPr>
                <w:rFonts w:asciiTheme="majorBidi" w:eastAsia="Angsana New" w:hAnsiTheme="majorBidi" w:cstheme="majorBidi"/>
                <w:b/>
                <w:bCs w:val="0"/>
                <w:color w:val="auto"/>
                <w:szCs w:val="24"/>
                <w:cs/>
              </w:rPr>
            </w:pPr>
            <w:r w:rsidRPr="005F47A5">
              <w:rPr>
                <w:rFonts w:asciiTheme="majorBidi" w:eastAsia="Angsana New" w:hAnsiTheme="majorBidi" w:cstheme="majorBidi"/>
                <w:b/>
                <w:bCs w:val="0"/>
                <w:color w:val="auto"/>
                <w:szCs w:val="24"/>
                <w:cs/>
              </w:rPr>
              <w:t>สัญญาซื้อ</w:t>
            </w:r>
          </w:p>
        </w:tc>
        <w:tc>
          <w:tcPr>
            <w:tcW w:w="1350" w:type="dxa"/>
          </w:tcPr>
          <w:p w14:paraId="54A32B65" w14:textId="3C9FEB5D" w:rsidR="005F444C" w:rsidRPr="005F47A5" w:rsidRDefault="005F444C" w:rsidP="009C4C31">
            <w:pPr>
              <w:tabs>
                <w:tab w:val="decimal" w:pos="709"/>
              </w:tabs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F47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ดอลลาร์สหรัฐ</w:t>
            </w:r>
          </w:p>
        </w:tc>
        <w:tc>
          <w:tcPr>
            <w:tcW w:w="1170" w:type="dxa"/>
          </w:tcPr>
          <w:p w14:paraId="12C4B0D0" w14:textId="1B8748D6" w:rsidR="005F444C" w:rsidRPr="005F47A5" w:rsidRDefault="00F07A8D" w:rsidP="005F444C">
            <w:pPr>
              <w:tabs>
                <w:tab w:val="left" w:pos="990"/>
              </w:tabs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24F42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050</w:t>
            </w:r>
          </w:p>
        </w:tc>
        <w:tc>
          <w:tcPr>
            <w:tcW w:w="1170" w:type="dxa"/>
          </w:tcPr>
          <w:p w14:paraId="1EBFDD5A" w14:textId="20AAC4B3" w:rsidR="005F444C" w:rsidRPr="005F47A5" w:rsidRDefault="00F07A8D" w:rsidP="005F444C">
            <w:pPr>
              <w:ind w:right="18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72414F" w:rsidRPr="005F47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037</w:t>
            </w:r>
          </w:p>
        </w:tc>
        <w:tc>
          <w:tcPr>
            <w:tcW w:w="1458" w:type="dxa"/>
          </w:tcPr>
          <w:p w14:paraId="419B8B9B" w14:textId="5599ECA8" w:rsidR="005F444C" w:rsidRPr="005F47A5" w:rsidRDefault="00F07A8D" w:rsidP="00436EC3">
            <w:pPr>
              <w:tabs>
                <w:tab w:val="decimal" w:pos="1164"/>
              </w:tabs>
              <w:rPr>
                <w:rFonts w:asciiTheme="majorBidi" w:eastAsia="Angsana New" w:hAnsiTheme="majorBidi" w:cstheme="majorBidi"/>
                <w:bCs/>
                <w:sz w:val="24"/>
                <w:szCs w:val="24"/>
                <w:lang w:val="en-US"/>
              </w:rPr>
            </w:pPr>
            <w:r w:rsidRPr="00F07A8D">
              <w:rPr>
                <w:rFonts w:asciiTheme="majorBidi" w:eastAsia="Angsana New" w:hAnsiTheme="majorBidi" w:cstheme="majorBidi"/>
                <w:bCs/>
                <w:sz w:val="24"/>
                <w:szCs w:val="24"/>
                <w:lang w:val="en-US"/>
              </w:rPr>
              <w:t>33</w:t>
            </w:r>
            <w:r w:rsidR="0072414F" w:rsidRPr="005F47A5">
              <w:rPr>
                <w:rFonts w:asciiTheme="majorBidi" w:eastAsia="Angsana New" w:hAnsiTheme="majorBidi" w:cstheme="majorBidi"/>
                <w:bCs/>
                <w:sz w:val="24"/>
                <w:szCs w:val="24"/>
                <w:lang w:val="en-US"/>
              </w:rPr>
              <w:t>,</w:t>
            </w:r>
            <w:r w:rsidRPr="00F07A8D">
              <w:rPr>
                <w:rFonts w:asciiTheme="majorBidi" w:eastAsia="Angsana New" w:hAnsiTheme="majorBidi" w:cstheme="majorBidi"/>
                <w:bCs/>
                <w:sz w:val="24"/>
                <w:szCs w:val="24"/>
                <w:lang w:val="en-US"/>
              </w:rPr>
              <w:t>044</w:t>
            </w:r>
          </w:p>
        </w:tc>
      </w:tr>
    </w:tbl>
    <w:p w14:paraId="6E2BAF53" w14:textId="38871BB1" w:rsidR="008E1083" w:rsidRPr="005F47A5" w:rsidRDefault="00F07A8D" w:rsidP="008112A2">
      <w:pPr>
        <w:spacing w:before="240"/>
        <w:ind w:left="1267" w:hanging="720"/>
        <w:rPr>
          <w:rFonts w:asciiTheme="majorBidi" w:hAnsiTheme="majorBidi" w:cstheme="majorBidi"/>
          <w:sz w:val="32"/>
          <w:szCs w:val="32"/>
          <w:cs/>
        </w:rPr>
      </w:pPr>
      <w:r w:rsidRPr="00F07A8D">
        <w:rPr>
          <w:rFonts w:asciiTheme="majorBidi" w:hAnsiTheme="majorBidi" w:cstheme="majorBidi"/>
          <w:sz w:val="32"/>
          <w:szCs w:val="32"/>
          <w:lang w:val="en-US"/>
        </w:rPr>
        <w:t>28</w:t>
      </w:r>
      <w:r w:rsidR="008E1083" w:rsidRPr="005F47A5">
        <w:rPr>
          <w:rFonts w:asciiTheme="majorBidi" w:hAnsiTheme="majorBidi" w:cstheme="majorBidi"/>
          <w:sz w:val="32"/>
          <w:szCs w:val="32"/>
          <w:cs/>
        </w:rPr>
        <w:t>.</w:t>
      </w:r>
      <w:r w:rsidRPr="00F07A8D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8E1083" w:rsidRPr="005F47A5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1CF200E2" w14:textId="77777777" w:rsidR="008E1083" w:rsidRPr="005F47A5" w:rsidRDefault="008E1083" w:rsidP="008112A2">
      <w:pPr>
        <w:spacing w:after="120"/>
        <w:ind w:left="126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14:paraId="076698AD" w14:textId="1589026B" w:rsidR="00116679" w:rsidRPr="005F47A5" w:rsidRDefault="00116679" w:rsidP="008112A2">
      <w:pPr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  <w:sectPr w:rsidR="00116679" w:rsidRPr="005F47A5" w:rsidSect="004B02D6">
          <w:pgSz w:w="11906" w:h="16838"/>
          <w:pgMar w:top="1440" w:right="1224" w:bottom="1170" w:left="1440" w:header="864" w:footer="432" w:gutter="0"/>
          <w:paperSrc w:first="7" w:other="7"/>
          <w:cols w:space="720"/>
          <w:docGrid w:linePitch="360"/>
        </w:sectPr>
      </w:pPr>
    </w:p>
    <w:p w14:paraId="4C9477C5" w14:textId="18105954" w:rsidR="0054768F" w:rsidRPr="005F47A5" w:rsidRDefault="00F07A8D" w:rsidP="00D20153">
      <w:pPr>
        <w:spacing w:after="240"/>
        <w:ind w:left="540" w:right="-352" w:hanging="540"/>
        <w:jc w:val="thaiDistribute"/>
        <w:rPr>
          <w:rFonts w:asciiTheme="majorBidi" w:hAnsiTheme="majorBidi" w:cstheme="majorBidi"/>
          <w:spacing w:val="-8"/>
          <w:sz w:val="32"/>
          <w:szCs w:val="32"/>
          <w:lang w:val="en-US"/>
        </w:rPr>
      </w:pPr>
      <w:r w:rsidRPr="00F07A8D">
        <w:rPr>
          <w:rFonts w:asciiTheme="majorBidi" w:hAnsiTheme="majorBidi" w:cstheme="majorBidi"/>
          <w:spacing w:val="-8"/>
          <w:sz w:val="32"/>
          <w:szCs w:val="32"/>
          <w:lang w:val="en-US" w:eastAsia="en-US"/>
        </w:rPr>
        <w:t>28</w:t>
      </w:r>
      <w:r w:rsidR="00DA7EB9" w:rsidRPr="005F47A5">
        <w:rPr>
          <w:rFonts w:asciiTheme="majorBidi" w:hAnsiTheme="majorBidi" w:cstheme="majorBidi"/>
          <w:spacing w:val="-8"/>
          <w:sz w:val="32"/>
          <w:szCs w:val="32"/>
          <w:cs/>
          <w:lang w:val="en-US" w:eastAsia="en-US"/>
        </w:rPr>
        <w:t>.</w:t>
      </w:r>
      <w:r w:rsidRPr="00F07A8D">
        <w:rPr>
          <w:rFonts w:asciiTheme="majorBidi" w:hAnsiTheme="majorBidi" w:cstheme="majorBidi"/>
          <w:spacing w:val="-8"/>
          <w:sz w:val="32"/>
          <w:szCs w:val="32"/>
          <w:lang w:val="en-US" w:eastAsia="en-US"/>
        </w:rPr>
        <w:t>4</w:t>
      </w:r>
      <w:r w:rsidR="00DA7EB9" w:rsidRPr="005F47A5">
        <w:rPr>
          <w:rFonts w:asciiTheme="majorBidi" w:hAnsiTheme="majorBidi" w:cstheme="majorBidi"/>
          <w:spacing w:val="-8"/>
          <w:sz w:val="32"/>
          <w:szCs w:val="32"/>
          <w:cs/>
          <w:lang w:val="en-US" w:eastAsia="en-US"/>
        </w:rPr>
        <w:t>.</w:t>
      </w:r>
      <w:r w:rsidRPr="00F07A8D">
        <w:rPr>
          <w:rFonts w:asciiTheme="majorBidi" w:hAnsiTheme="majorBidi" w:cstheme="majorBidi"/>
          <w:spacing w:val="-8"/>
          <w:sz w:val="32"/>
          <w:szCs w:val="32"/>
          <w:lang w:val="en-US" w:eastAsia="en-US"/>
        </w:rPr>
        <w:t>1</w:t>
      </w:r>
      <w:r w:rsidR="00467543" w:rsidRPr="005F47A5">
        <w:rPr>
          <w:rFonts w:asciiTheme="majorBidi" w:hAnsiTheme="majorBidi" w:cstheme="majorBidi"/>
          <w:spacing w:val="-2"/>
          <w:sz w:val="32"/>
          <w:szCs w:val="32"/>
          <w:lang w:val="en-US" w:eastAsia="en-US"/>
        </w:rPr>
        <w:tab/>
      </w:r>
      <w:r w:rsidR="0054768F" w:rsidRPr="005F47A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รายการสินทรัพย์ทางการเงินหรือหนี้สินทางการเงินบางรายการมีการวัดมูลค่าด้วยมูลค่ายุติธรรมในงบฐานะการเงิน ณ วันสิ้นรอบระยะเวลารายงาน โดยตารางต่อไปนี้</w:t>
      </w:r>
      <w:r w:rsidR="0054768F" w:rsidRPr="005F47A5">
        <w:rPr>
          <w:rFonts w:asciiTheme="majorBidi" w:hAnsiTheme="majorBidi" w:cstheme="majorBidi"/>
          <w:sz w:val="32"/>
          <w:szCs w:val="32"/>
          <w:cs/>
          <w:lang w:val="en-US"/>
        </w:rPr>
        <w:t>แสดงถึงข้อมูลเกี่ยวกับการประเมินมูลค่ายุติธรรมของสินทรัพย์ทางการเงินหรือหนี้สินทางการเงินดังกล่าว</w:t>
      </w:r>
    </w:p>
    <w:tbl>
      <w:tblPr>
        <w:tblW w:w="14403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"/>
        <w:gridCol w:w="2700"/>
        <w:gridCol w:w="1170"/>
        <w:gridCol w:w="1080"/>
        <w:gridCol w:w="1080"/>
        <w:gridCol w:w="1103"/>
        <w:gridCol w:w="1054"/>
        <w:gridCol w:w="5692"/>
      </w:tblGrid>
      <w:tr w:rsidR="0054768F" w:rsidRPr="005F47A5" w14:paraId="7FE713D1" w14:textId="77777777" w:rsidTr="004E7410">
        <w:trPr>
          <w:trHeight w:val="18"/>
          <w:tblHeader/>
        </w:trPr>
        <w:tc>
          <w:tcPr>
            <w:tcW w:w="524" w:type="dxa"/>
            <w:vMerge w:val="restart"/>
            <w:vAlign w:val="center"/>
          </w:tcPr>
          <w:p w14:paraId="76C3A711" w14:textId="77777777" w:rsidR="0054768F" w:rsidRPr="005F47A5" w:rsidRDefault="0054768F" w:rsidP="002C390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2700" w:type="dxa"/>
            <w:vMerge w:val="restart"/>
            <w:vAlign w:val="center"/>
          </w:tcPr>
          <w:p w14:paraId="4AED2399" w14:textId="77777777" w:rsidR="0054768F" w:rsidRPr="005F47A5" w:rsidRDefault="0054768F" w:rsidP="002C390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สินทรัพย์ทางการเงิน/</w:t>
            </w:r>
          </w:p>
          <w:p w14:paraId="067B7822" w14:textId="77777777" w:rsidR="0054768F" w:rsidRPr="005F47A5" w:rsidRDefault="0054768F" w:rsidP="002C390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2250" w:type="dxa"/>
            <w:gridSpan w:val="2"/>
          </w:tcPr>
          <w:p w14:paraId="49BC51C5" w14:textId="77777777" w:rsidR="0054768F" w:rsidRPr="005F47A5" w:rsidRDefault="0054768F" w:rsidP="002C390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83" w:type="dxa"/>
            <w:gridSpan w:val="2"/>
          </w:tcPr>
          <w:p w14:paraId="5899CCDB" w14:textId="77777777" w:rsidR="0054768F" w:rsidRPr="005F47A5" w:rsidRDefault="0054768F" w:rsidP="002C390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054" w:type="dxa"/>
            <w:vMerge w:val="restart"/>
          </w:tcPr>
          <w:p w14:paraId="1F54C2AE" w14:textId="77777777" w:rsidR="0054768F" w:rsidRPr="005F47A5" w:rsidRDefault="0054768F" w:rsidP="002C390D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  <w:p w14:paraId="11BD4DE1" w14:textId="77777777" w:rsidR="0054768F" w:rsidRPr="005F47A5" w:rsidRDefault="0054768F" w:rsidP="002C390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5692" w:type="dxa"/>
            <w:vMerge w:val="restart"/>
            <w:vAlign w:val="center"/>
          </w:tcPr>
          <w:p w14:paraId="26615ADA" w14:textId="77777777" w:rsidR="0054768F" w:rsidRPr="005F47A5" w:rsidRDefault="0054768F" w:rsidP="002C390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</w:tr>
      <w:tr w:rsidR="0054768F" w:rsidRPr="005F47A5" w14:paraId="589BFE49" w14:textId="77777777" w:rsidTr="004E7410">
        <w:trPr>
          <w:trHeight w:val="18"/>
          <w:tblHeader/>
        </w:trPr>
        <w:tc>
          <w:tcPr>
            <w:tcW w:w="524" w:type="dxa"/>
            <w:vMerge/>
          </w:tcPr>
          <w:p w14:paraId="5EF022B9" w14:textId="77777777" w:rsidR="0054768F" w:rsidRPr="005F47A5" w:rsidRDefault="0054768F" w:rsidP="002C390D">
            <w:pPr>
              <w:spacing w:line="280" w:lineRule="exact"/>
              <w:ind w:firstLine="5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0" w:type="dxa"/>
            <w:vMerge/>
          </w:tcPr>
          <w:p w14:paraId="3D70FF54" w14:textId="77777777" w:rsidR="0054768F" w:rsidRPr="005F47A5" w:rsidRDefault="0054768F" w:rsidP="002C390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50" w:type="dxa"/>
            <w:gridSpan w:val="2"/>
          </w:tcPr>
          <w:p w14:paraId="3300177A" w14:textId="77777777" w:rsidR="0054768F" w:rsidRPr="005F47A5" w:rsidRDefault="0054768F" w:rsidP="002C390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มูลค่ายุติธรรม (</w:t>
            </w: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พัน</w:t>
            </w: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บาท) ณ วันที่</w:t>
            </w:r>
          </w:p>
        </w:tc>
        <w:tc>
          <w:tcPr>
            <w:tcW w:w="2183" w:type="dxa"/>
            <w:gridSpan w:val="2"/>
          </w:tcPr>
          <w:p w14:paraId="2591749F" w14:textId="77777777" w:rsidR="0054768F" w:rsidRPr="005F47A5" w:rsidRDefault="0054768F" w:rsidP="002C390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มูลค่ายุติธรรม (</w:t>
            </w: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พัน</w:t>
            </w:r>
            <w:r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บาท) ณ วันที่</w:t>
            </w:r>
          </w:p>
        </w:tc>
        <w:tc>
          <w:tcPr>
            <w:tcW w:w="1054" w:type="dxa"/>
            <w:vMerge/>
          </w:tcPr>
          <w:p w14:paraId="5833AE4F" w14:textId="77777777" w:rsidR="0054768F" w:rsidRPr="005F47A5" w:rsidRDefault="0054768F" w:rsidP="002C390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92" w:type="dxa"/>
            <w:vMerge/>
          </w:tcPr>
          <w:p w14:paraId="51B2EF87" w14:textId="77777777" w:rsidR="0054768F" w:rsidRPr="005F47A5" w:rsidRDefault="0054768F" w:rsidP="002C390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2E22AF" w:rsidRPr="005F47A5" w14:paraId="01A912B3" w14:textId="77777777" w:rsidTr="004E7410">
        <w:trPr>
          <w:trHeight w:val="18"/>
          <w:tblHeader/>
        </w:trPr>
        <w:tc>
          <w:tcPr>
            <w:tcW w:w="524" w:type="dxa"/>
            <w:vMerge/>
          </w:tcPr>
          <w:p w14:paraId="7377141A" w14:textId="77777777" w:rsidR="002E22AF" w:rsidRPr="005F47A5" w:rsidRDefault="002E22AF" w:rsidP="002E22AF">
            <w:pPr>
              <w:spacing w:line="280" w:lineRule="exact"/>
              <w:ind w:firstLine="5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0" w:type="dxa"/>
            <w:vMerge/>
          </w:tcPr>
          <w:p w14:paraId="3A4B24A1" w14:textId="77777777" w:rsidR="002E22AF" w:rsidRPr="005F47A5" w:rsidRDefault="002E22AF" w:rsidP="002E22A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FC8FFA4" w14:textId="6E6F465C" w:rsidR="002E22AF" w:rsidRPr="005F47A5" w:rsidRDefault="00F07A8D" w:rsidP="002E22AF">
            <w:pPr>
              <w:spacing w:line="280" w:lineRule="exact"/>
              <w:ind w:left="-103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  <w:r w:rsidR="002E22AF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1080" w:type="dxa"/>
          </w:tcPr>
          <w:p w14:paraId="0D04178A" w14:textId="13C0110F" w:rsidR="002E22AF" w:rsidRPr="005F47A5" w:rsidRDefault="00F07A8D" w:rsidP="002E22A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2E22AF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2E22AF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2E22AF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80" w:type="dxa"/>
          </w:tcPr>
          <w:p w14:paraId="7107BE67" w14:textId="7F8617B3" w:rsidR="002E22AF" w:rsidRPr="005F47A5" w:rsidRDefault="00F07A8D" w:rsidP="002E22AF">
            <w:pPr>
              <w:spacing w:line="280" w:lineRule="exact"/>
              <w:ind w:left="-111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7069E9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7069E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  <w:r w:rsidR="002E22AF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2569</w:t>
            </w:r>
          </w:p>
        </w:tc>
        <w:tc>
          <w:tcPr>
            <w:tcW w:w="1103" w:type="dxa"/>
          </w:tcPr>
          <w:p w14:paraId="51207B3D" w14:textId="24BF3A74" w:rsidR="002E22AF" w:rsidRPr="005F47A5" w:rsidRDefault="00F07A8D" w:rsidP="002E22A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2E22AF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2E22AF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2E22AF" w:rsidRPr="005F47A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F07A8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54" w:type="dxa"/>
            <w:vMerge/>
            <w:tcBorders>
              <w:bottom w:val="single" w:sz="4" w:space="0" w:color="auto"/>
            </w:tcBorders>
          </w:tcPr>
          <w:p w14:paraId="6624BCE2" w14:textId="77777777" w:rsidR="002E22AF" w:rsidRPr="005F47A5" w:rsidRDefault="002E22AF" w:rsidP="002E22A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92" w:type="dxa"/>
            <w:vMerge/>
          </w:tcPr>
          <w:p w14:paraId="2A6F0F42" w14:textId="77777777" w:rsidR="002E22AF" w:rsidRPr="005F47A5" w:rsidRDefault="002E22AF" w:rsidP="002E22A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9B6260" w:rsidRPr="005F47A5" w14:paraId="2B70C4EE" w14:textId="77777777" w:rsidTr="004E7410">
        <w:trPr>
          <w:trHeight w:val="18"/>
        </w:trPr>
        <w:tc>
          <w:tcPr>
            <w:tcW w:w="524" w:type="dxa"/>
          </w:tcPr>
          <w:p w14:paraId="1832EC2A" w14:textId="29F4EE24" w:rsidR="009B6260" w:rsidRPr="005F47A5" w:rsidRDefault="00F07A8D" w:rsidP="009B6260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1</w:t>
            </w:r>
          </w:p>
        </w:tc>
        <w:tc>
          <w:tcPr>
            <w:tcW w:w="2700" w:type="dxa"/>
          </w:tcPr>
          <w:p w14:paraId="749AC6CB" w14:textId="6D47EBEB" w:rsidR="009B6260" w:rsidRPr="005F47A5" w:rsidRDefault="009B6260" w:rsidP="009B6260">
            <w:pPr>
              <w:pStyle w:val="ListParagraph"/>
              <w:tabs>
                <w:tab w:val="left" w:pos="64"/>
              </w:tabs>
              <w:spacing w:before="60" w:after="60"/>
              <w:ind w:left="245" w:hanging="18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70C95B25" w14:textId="2E1FD92C" w:rsidR="009B6260" w:rsidRPr="005F47A5" w:rsidRDefault="00CA6CB5" w:rsidP="00775B75">
            <w:pPr>
              <w:spacing w:after="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562</w:t>
            </w:r>
          </w:p>
        </w:tc>
        <w:tc>
          <w:tcPr>
            <w:tcW w:w="1080" w:type="dxa"/>
          </w:tcPr>
          <w:p w14:paraId="0CEA2FC2" w14:textId="4C108E0F" w:rsidR="009B6260" w:rsidRPr="005F47A5" w:rsidRDefault="009B6260" w:rsidP="009B6260">
            <w:pPr>
              <w:spacing w:after="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272</w:t>
            </w:r>
          </w:p>
          <w:p w14:paraId="77BA8EF4" w14:textId="713CBC48" w:rsidR="009B6260" w:rsidRPr="005F47A5" w:rsidRDefault="009B6260" w:rsidP="009B6260">
            <w:pPr>
              <w:spacing w:after="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313</w:t>
            </w:r>
          </w:p>
        </w:tc>
        <w:tc>
          <w:tcPr>
            <w:tcW w:w="1080" w:type="dxa"/>
          </w:tcPr>
          <w:p w14:paraId="4B0B11DD" w14:textId="705C3652" w:rsidR="009B6260" w:rsidRPr="005F47A5" w:rsidRDefault="007475A8" w:rsidP="007475A8">
            <w:pPr>
              <w:spacing w:after="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562</w:t>
            </w:r>
          </w:p>
        </w:tc>
        <w:tc>
          <w:tcPr>
            <w:tcW w:w="1103" w:type="dxa"/>
          </w:tcPr>
          <w:p w14:paraId="53810A6D" w14:textId="12C6088C" w:rsidR="009B6260" w:rsidRPr="005F47A5" w:rsidRDefault="009B6260" w:rsidP="009B6260">
            <w:pPr>
              <w:spacing w:after="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272</w:t>
            </w:r>
          </w:p>
          <w:p w14:paraId="02B9226E" w14:textId="7E7D2BD8" w:rsidR="009B6260" w:rsidRPr="005F47A5" w:rsidRDefault="009B6260" w:rsidP="009B6260">
            <w:pPr>
              <w:spacing w:after="6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313</w:t>
            </w:r>
          </w:p>
        </w:tc>
        <w:tc>
          <w:tcPr>
            <w:tcW w:w="1054" w:type="dxa"/>
          </w:tcPr>
          <w:p w14:paraId="136A92F5" w14:textId="0D9598DD" w:rsidR="009B6260" w:rsidRPr="005F47A5" w:rsidRDefault="009B6260" w:rsidP="009B6260">
            <w:pPr>
              <w:spacing w:before="60" w:after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ข้อมูลระดับ 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5692" w:type="dxa"/>
          </w:tcPr>
          <w:p w14:paraId="720E5FE7" w14:textId="77777777" w:rsidR="009B6260" w:rsidRPr="005F47A5" w:rsidRDefault="009B6260" w:rsidP="009B6260">
            <w:pPr>
              <w:spacing w:before="60" w:after="60"/>
              <w:ind w:left="1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มูลค่ายุติธรรมของสัญญาซื้อขายเงินตราต่างประเทศล่วงหน้ากำหนดโดยใช้อัตราตลาดของ</w:t>
            </w:r>
          </w:p>
          <w:p w14:paraId="7A946EEF" w14:textId="0E1DBB8F" w:rsidR="009B6260" w:rsidRPr="005F47A5" w:rsidRDefault="009B6260" w:rsidP="009B6260">
            <w:pPr>
              <w:spacing w:before="60" w:after="60"/>
              <w:ind w:left="182" w:firstLine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แต่ละสัญญาที่คำนวณโดยสถาบันการเงิน ณ วันที่ในงบฐานะการเงิน</w:t>
            </w:r>
          </w:p>
        </w:tc>
      </w:tr>
      <w:tr w:rsidR="009B6260" w:rsidRPr="005F47A5" w14:paraId="63D24EF6" w14:textId="77777777" w:rsidTr="004E7410">
        <w:trPr>
          <w:trHeight w:val="18"/>
        </w:trPr>
        <w:tc>
          <w:tcPr>
            <w:tcW w:w="524" w:type="dxa"/>
          </w:tcPr>
          <w:p w14:paraId="6095825E" w14:textId="4EA62B4D" w:rsidR="009B6260" w:rsidRPr="005F47A5" w:rsidRDefault="00F07A8D" w:rsidP="009B6260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F07A8D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2</w:t>
            </w:r>
          </w:p>
        </w:tc>
        <w:tc>
          <w:tcPr>
            <w:tcW w:w="2700" w:type="dxa"/>
          </w:tcPr>
          <w:p w14:paraId="62B73B98" w14:textId="0C7AF020" w:rsidR="009B6260" w:rsidRPr="005F47A5" w:rsidRDefault="009B6260" w:rsidP="009B6260">
            <w:pPr>
              <w:pStyle w:val="ListParagraph"/>
              <w:tabs>
                <w:tab w:val="left" w:pos="64"/>
              </w:tabs>
              <w:spacing w:before="60" w:after="60"/>
              <w:ind w:left="245" w:hanging="18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สินทรัพย์ทางการเงินหมุนเวียนอื่นที่วัดมูลค่า</w:t>
            </w:r>
            <w:r w:rsidRPr="005F47A5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ด้วยมูลค่ายุติธรรมผ่านกำไรหรือขาดทุน - ตราสารหนี้</w:t>
            </w:r>
          </w:p>
        </w:tc>
        <w:tc>
          <w:tcPr>
            <w:tcW w:w="1170" w:type="dxa"/>
          </w:tcPr>
          <w:p w14:paraId="2A762231" w14:textId="29450937" w:rsidR="009B6260" w:rsidRPr="005F47A5" w:rsidRDefault="00F07A8D" w:rsidP="0090552F">
            <w:pPr>
              <w:tabs>
                <w:tab w:val="decimal" w:pos="990"/>
              </w:tabs>
              <w:spacing w:before="60" w:after="6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269</w:t>
            </w:r>
            <w:r w:rsidR="00775B7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321</w:t>
            </w:r>
          </w:p>
        </w:tc>
        <w:tc>
          <w:tcPr>
            <w:tcW w:w="1080" w:type="dxa"/>
          </w:tcPr>
          <w:p w14:paraId="110A81D4" w14:textId="12CA2CC6" w:rsidR="009B6260" w:rsidRPr="005F47A5" w:rsidRDefault="00F07A8D" w:rsidP="0090552F">
            <w:pPr>
              <w:tabs>
                <w:tab w:val="decimal" w:pos="894"/>
              </w:tabs>
              <w:spacing w:before="60" w:after="6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442</w:t>
            </w:r>
            <w:r w:rsidR="009B6260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005</w:t>
            </w:r>
          </w:p>
        </w:tc>
        <w:tc>
          <w:tcPr>
            <w:tcW w:w="1080" w:type="dxa"/>
          </w:tcPr>
          <w:p w14:paraId="5B235531" w14:textId="520F29A1" w:rsidR="009B6260" w:rsidRPr="005F47A5" w:rsidRDefault="00F07A8D" w:rsidP="0090552F">
            <w:pPr>
              <w:tabs>
                <w:tab w:val="decimal" w:pos="894"/>
              </w:tabs>
              <w:spacing w:before="60" w:after="6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258</w:t>
            </w:r>
            <w:r w:rsidR="00775B7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831</w:t>
            </w:r>
          </w:p>
        </w:tc>
        <w:tc>
          <w:tcPr>
            <w:tcW w:w="1103" w:type="dxa"/>
          </w:tcPr>
          <w:p w14:paraId="758814F6" w14:textId="2DF826D9" w:rsidR="009B6260" w:rsidRPr="005F47A5" w:rsidRDefault="00F07A8D" w:rsidP="0090552F">
            <w:pPr>
              <w:tabs>
                <w:tab w:val="decimal" w:pos="894"/>
              </w:tabs>
              <w:spacing w:before="60" w:after="6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416</w:t>
            </w:r>
            <w:r w:rsidR="009B6260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028</w:t>
            </w:r>
          </w:p>
        </w:tc>
        <w:tc>
          <w:tcPr>
            <w:tcW w:w="1054" w:type="dxa"/>
          </w:tcPr>
          <w:p w14:paraId="00990B3F" w14:textId="4CD1F8B6" w:rsidR="009B6260" w:rsidRPr="005F47A5" w:rsidRDefault="009B6260" w:rsidP="009B6260">
            <w:pPr>
              <w:spacing w:before="60" w:after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ข้อมูลระดับ 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5692" w:type="dxa"/>
          </w:tcPr>
          <w:p w14:paraId="0A511654" w14:textId="11F500CB" w:rsidR="009B6260" w:rsidRPr="005F47A5" w:rsidRDefault="009B6260" w:rsidP="009B6260">
            <w:pPr>
              <w:spacing w:before="60" w:after="60"/>
              <w:ind w:left="1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มูลค่าสินทรัพย์สุทธิของหน่วยลงทุน  ณ สิ้นวันทำการสุดท้ายของงวดบัญชี</w:t>
            </w:r>
          </w:p>
        </w:tc>
      </w:tr>
      <w:tr w:rsidR="009B6260" w:rsidRPr="005F47A5" w14:paraId="552EC955" w14:textId="77777777" w:rsidTr="004E7410">
        <w:trPr>
          <w:trHeight w:val="18"/>
        </w:trPr>
        <w:tc>
          <w:tcPr>
            <w:tcW w:w="524" w:type="dxa"/>
          </w:tcPr>
          <w:p w14:paraId="4329CF76" w14:textId="011A9724" w:rsidR="009B6260" w:rsidRPr="005F47A5" w:rsidRDefault="00F07A8D" w:rsidP="009B6260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F07A8D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3</w:t>
            </w:r>
          </w:p>
        </w:tc>
        <w:tc>
          <w:tcPr>
            <w:tcW w:w="2700" w:type="dxa"/>
          </w:tcPr>
          <w:p w14:paraId="3608C466" w14:textId="1DA14DAF" w:rsidR="009B6260" w:rsidRPr="005F47A5" w:rsidRDefault="009B6260" w:rsidP="009B6260">
            <w:pPr>
              <w:pStyle w:val="ListParagraph"/>
              <w:tabs>
                <w:tab w:val="left" w:pos="64"/>
              </w:tabs>
              <w:spacing w:before="60" w:after="60"/>
              <w:ind w:left="245" w:hanging="18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เงินลงทุนในตราสารทุนที่กิจการกำหนดให้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0963516D" w14:textId="26EDEEEC" w:rsidR="009B6260" w:rsidRPr="005F47A5" w:rsidRDefault="00F07A8D" w:rsidP="009B6260">
            <w:pPr>
              <w:tabs>
                <w:tab w:val="decimal" w:pos="990"/>
              </w:tabs>
              <w:spacing w:before="60" w:after="6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75B7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077</w:t>
            </w:r>
            <w:r w:rsidR="00775B7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954</w:t>
            </w:r>
          </w:p>
        </w:tc>
        <w:tc>
          <w:tcPr>
            <w:tcW w:w="1080" w:type="dxa"/>
          </w:tcPr>
          <w:p w14:paraId="42378A4E" w14:textId="054A4C41" w:rsidR="009B6260" w:rsidRPr="005F47A5" w:rsidRDefault="00F07A8D" w:rsidP="0090552F">
            <w:pPr>
              <w:tabs>
                <w:tab w:val="decimal" w:pos="894"/>
              </w:tabs>
              <w:spacing w:before="60" w:after="6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B6260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025</w:t>
            </w:r>
            <w:r w:rsidR="009B6260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355</w:t>
            </w:r>
          </w:p>
        </w:tc>
        <w:tc>
          <w:tcPr>
            <w:tcW w:w="1080" w:type="dxa"/>
          </w:tcPr>
          <w:p w14:paraId="67C1A5A7" w14:textId="2712AAA1" w:rsidR="009B6260" w:rsidRPr="005F47A5" w:rsidRDefault="00F07A8D" w:rsidP="0090552F">
            <w:pPr>
              <w:tabs>
                <w:tab w:val="decimal" w:pos="894"/>
              </w:tabs>
              <w:spacing w:before="60" w:after="6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987</w:t>
            </w:r>
            <w:r w:rsidR="00775B7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759</w:t>
            </w:r>
          </w:p>
        </w:tc>
        <w:tc>
          <w:tcPr>
            <w:tcW w:w="1103" w:type="dxa"/>
          </w:tcPr>
          <w:p w14:paraId="0AFCF746" w14:textId="3AC30E41" w:rsidR="009B6260" w:rsidRPr="005F47A5" w:rsidRDefault="00F07A8D" w:rsidP="0090552F">
            <w:pPr>
              <w:tabs>
                <w:tab w:val="decimal" w:pos="894"/>
              </w:tabs>
              <w:spacing w:before="60" w:after="6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935</w:t>
            </w:r>
            <w:r w:rsidR="009B6260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445</w:t>
            </w:r>
          </w:p>
        </w:tc>
        <w:tc>
          <w:tcPr>
            <w:tcW w:w="1054" w:type="dxa"/>
          </w:tcPr>
          <w:p w14:paraId="25A6F8B8" w14:textId="1FC4FC0D" w:rsidR="009B6260" w:rsidRPr="005F47A5" w:rsidRDefault="009B6260" w:rsidP="009B6260">
            <w:pPr>
              <w:spacing w:before="60" w:after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ข้อมูลระดับ 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5692" w:type="dxa"/>
          </w:tcPr>
          <w:p w14:paraId="11A07ED7" w14:textId="77777777" w:rsidR="009B6260" w:rsidRPr="005F47A5" w:rsidRDefault="009B6260" w:rsidP="009B6260">
            <w:pPr>
              <w:spacing w:before="60" w:after="60"/>
              <w:ind w:left="1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ราคาเสนอซื้อของตลาดหลักทรัพย์แห่งประเทศไทย  ณ สิ้นวันทำการสุดท้ายของงวดบัญชี</w:t>
            </w:r>
          </w:p>
        </w:tc>
      </w:tr>
      <w:tr w:rsidR="009B6260" w:rsidRPr="005F47A5" w14:paraId="61FFFA0E" w14:textId="77777777" w:rsidTr="004E7410">
        <w:trPr>
          <w:trHeight w:val="18"/>
        </w:trPr>
        <w:tc>
          <w:tcPr>
            <w:tcW w:w="524" w:type="dxa"/>
          </w:tcPr>
          <w:p w14:paraId="7EEEA9CD" w14:textId="582EBCA3" w:rsidR="009B6260" w:rsidRPr="005F47A5" w:rsidRDefault="00F07A8D" w:rsidP="009B6260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F07A8D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4</w:t>
            </w:r>
          </w:p>
        </w:tc>
        <w:tc>
          <w:tcPr>
            <w:tcW w:w="2700" w:type="dxa"/>
          </w:tcPr>
          <w:p w14:paraId="24F51B34" w14:textId="77777777" w:rsidR="009B6260" w:rsidRPr="005F47A5" w:rsidRDefault="009B6260" w:rsidP="009B6260">
            <w:pPr>
              <w:pStyle w:val="ListParagraph"/>
              <w:tabs>
                <w:tab w:val="left" w:pos="64"/>
              </w:tabs>
              <w:spacing w:before="60" w:after="60"/>
              <w:ind w:left="238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เงินลงทุนในตราสารทุนที่กิจการกำหนดให้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6A216BEF" w14:textId="2E5CA2C3" w:rsidR="009B6260" w:rsidRPr="005F47A5" w:rsidRDefault="00F07A8D" w:rsidP="009B6260">
            <w:pPr>
              <w:tabs>
                <w:tab w:val="decimal" w:pos="990"/>
              </w:tabs>
              <w:spacing w:before="60" w:after="6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75B7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565</w:t>
            </w:r>
            <w:r w:rsidR="004265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457</w:t>
            </w:r>
          </w:p>
        </w:tc>
        <w:tc>
          <w:tcPr>
            <w:tcW w:w="1080" w:type="dxa"/>
          </w:tcPr>
          <w:p w14:paraId="1F36AC0F" w14:textId="647DDE32" w:rsidR="009B6260" w:rsidRPr="005F47A5" w:rsidRDefault="00F07A8D" w:rsidP="0090552F">
            <w:pPr>
              <w:tabs>
                <w:tab w:val="decimal" w:pos="894"/>
              </w:tabs>
              <w:spacing w:before="60" w:after="6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B6260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569</w:t>
            </w:r>
            <w:r w:rsidR="009B6260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423</w:t>
            </w:r>
          </w:p>
        </w:tc>
        <w:tc>
          <w:tcPr>
            <w:tcW w:w="1080" w:type="dxa"/>
          </w:tcPr>
          <w:p w14:paraId="0F737513" w14:textId="5E5FB8AD" w:rsidR="009B6260" w:rsidRPr="005F47A5" w:rsidRDefault="00F07A8D" w:rsidP="0090552F">
            <w:pPr>
              <w:tabs>
                <w:tab w:val="decimal" w:pos="894"/>
              </w:tabs>
              <w:spacing w:before="60" w:after="6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75B7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565</w:t>
            </w:r>
            <w:r w:rsidR="004265E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457</w:t>
            </w:r>
          </w:p>
        </w:tc>
        <w:tc>
          <w:tcPr>
            <w:tcW w:w="1103" w:type="dxa"/>
          </w:tcPr>
          <w:p w14:paraId="5B5F012A" w14:textId="711CA5C7" w:rsidR="009B6260" w:rsidRPr="005F47A5" w:rsidRDefault="00F07A8D" w:rsidP="0090552F">
            <w:pPr>
              <w:tabs>
                <w:tab w:val="decimal" w:pos="894"/>
              </w:tabs>
              <w:spacing w:before="60" w:after="6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B6260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569</w:t>
            </w:r>
            <w:r w:rsidR="009B6260" w:rsidRPr="005F47A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423</w:t>
            </w:r>
          </w:p>
        </w:tc>
        <w:tc>
          <w:tcPr>
            <w:tcW w:w="1054" w:type="dxa"/>
          </w:tcPr>
          <w:p w14:paraId="66BC88FD" w14:textId="5878E38A" w:rsidR="009B6260" w:rsidRPr="005F47A5" w:rsidRDefault="009B6260" w:rsidP="009B6260">
            <w:pPr>
              <w:spacing w:before="60" w:after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ข้อมูลระดับ </w:t>
            </w:r>
            <w:r w:rsidR="00F07A8D" w:rsidRPr="00F07A8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5692" w:type="dxa"/>
          </w:tcPr>
          <w:p w14:paraId="69E03EDB" w14:textId="77777777" w:rsidR="009B6260" w:rsidRPr="005F47A5" w:rsidRDefault="009B6260" w:rsidP="009B6260">
            <w:pPr>
              <w:spacing w:before="60" w:after="60"/>
              <w:ind w:left="1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ก</w:t>
            </w:r>
            <w:r w:rsidRPr="005F47A5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ระแสเงินสดคิดลดด้วย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</w:t>
            </w:r>
            <w:r w:rsidRPr="005F47A5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ทางการเงินถัวเฉลี่ยถ่วงน้ำหนัก ณ สิ้นวันทำการ</w:t>
            </w:r>
            <w:r w:rsidRPr="005F47A5">
              <w:rPr>
                <w:rFonts w:asciiTheme="majorBidi" w:hAnsiTheme="majorBidi" w:cstheme="majorBidi"/>
                <w:sz w:val="20"/>
                <w:szCs w:val="20"/>
                <w:cs/>
              </w:rPr>
              <w:t>สุดท้ายของงวดบัญชี</w:t>
            </w:r>
          </w:p>
          <w:p w14:paraId="5AD83571" w14:textId="77777777" w:rsidR="009B6260" w:rsidRPr="005F47A5" w:rsidRDefault="009B6260" w:rsidP="009B6260">
            <w:pPr>
              <w:spacing w:before="60" w:after="60"/>
              <w:ind w:left="1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วิธีคิดลดเงินปันผล</w:t>
            </w:r>
          </w:p>
          <w:p w14:paraId="338720BE" w14:textId="5A5CECDF" w:rsidR="009B6260" w:rsidRPr="005F47A5" w:rsidRDefault="009B6260" w:rsidP="009B6260">
            <w:pPr>
              <w:spacing w:before="60" w:after="60"/>
              <w:ind w:left="1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F47A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วิธีปรับปรุงมูลค่าหุ้นทางบัญชี</w:t>
            </w:r>
          </w:p>
        </w:tc>
      </w:tr>
    </w:tbl>
    <w:p w14:paraId="0F0DB50D" w14:textId="77777777" w:rsidR="00091F07" w:rsidRPr="005F47A5" w:rsidRDefault="00091F07" w:rsidP="00A91279">
      <w:pPr>
        <w:spacing w:before="60"/>
        <w:rPr>
          <w:rFonts w:asciiTheme="majorBidi" w:hAnsiTheme="majorBidi" w:cstheme="majorBidi"/>
          <w:spacing w:val="-4"/>
          <w:sz w:val="20"/>
          <w:szCs w:val="20"/>
          <w:lang w:val="en-US"/>
        </w:rPr>
      </w:pPr>
    </w:p>
    <w:p w14:paraId="5277145E" w14:textId="041C8984" w:rsidR="00A91279" w:rsidRPr="005F47A5" w:rsidRDefault="00A91279" w:rsidP="00A91279">
      <w:pPr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  <w:lang w:val="en-US"/>
        </w:rPr>
        <w:sectPr w:rsidR="00A91279" w:rsidRPr="005F47A5" w:rsidSect="004B02D6">
          <w:headerReference w:type="even" r:id="rId24"/>
          <w:footerReference w:type="even" r:id="rId25"/>
          <w:footerReference w:type="default" r:id="rId26"/>
          <w:headerReference w:type="first" r:id="rId27"/>
          <w:footerReference w:type="first" r:id="rId28"/>
          <w:pgSz w:w="16838" w:h="11906" w:orient="landscape"/>
          <w:pgMar w:top="1440" w:right="1440" w:bottom="1224" w:left="1440" w:header="864" w:footer="432" w:gutter="0"/>
          <w:paperSrc w:first="7" w:other="7"/>
          <w:cols w:space="720"/>
          <w:docGrid w:linePitch="381"/>
        </w:sectPr>
      </w:pPr>
    </w:p>
    <w:p w14:paraId="37A8623B" w14:textId="5F965F99" w:rsidR="00F30393" w:rsidRPr="005F47A5" w:rsidRDefault="00F30393" w:rsidP="007527D5">
      <w:pPr>
        <w:ind w:firstLine="547"/>
        <w:rPr>
          <w:rFonts w:asciiTheme="majorBidi" w:hAnsiTheme="majorBidi" w:cstheme="majorBidi"/>
          <w:spacing w:val="-8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การวัดมูลค่ายุติธรรม</w:t>
      </w:r>
    </w:p>
    <w:p w14:paraId="51CD3432" w14:textId="454EAC0E" w:rsidR="00F30393" w:rsidRPr="005F47A5" w:rsidRDefault="00F30393" w:rsidP="00F30393">
      <w:pPr>
        <w:spacing w:after="24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การเปิดเผยมูลค่ายุติธรรมต้องใช้ดุลยพินิจในการประมาณมูลค่ายุติธรรม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การใช้ข้อสมมติฐานทางการตลาดและ</w:t>
      </w:r>
      <w:r w:rsidR="00861EF6"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/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หรือวิธีการประมาณที่แตกต่างกันอาจมีผลกระทบที่มีสาระสำคัญในมูลค่ายุติธรรมที่ประมาณขึ้น </w:t>
      </w:r>
      <w:r w:rsidR="00FA722D"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บริษัทและบริษัทย่อย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ใช้วิธีการและข้อสมมติฐานในการประมาณมูลค่ายุติธรรมของเครื่องมือทางการเงิน</w:t>
      </w:r>
    </w:p>
    <w:p w14:paraId="485835EF" w14:textId="36C831CC" w:rsidR="00F30393" w:rsidRPr="005F47A5" w:rsidRDefault="005B7422" w:rsidP="00727ADF">
      <w:pPr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u w:val="single"/>
          <w:cs/>
          <w:lang w:val="en-US"/>
        </w:rPr>
      </w:pPr>
      <w:r w:rsidRPr="005F47A5">
        <w:rPr>
          <w:rFonts w:asciiTheme="majorBidi" w:hAnsiTheme="majorBidi" w:cstheme="majorBidi"/>
          <w:spacing w:val="-8"/>
          <w:sz w:val="32"/>
          <w:szCs w:val="32"/>
          <w:u w:val="single"/>
          <w:cs/>
          <w:lang w:val="en-US"/>
        </w:rPr>
        <w:t>เครื่องมือทางการเงินที่มีมูลค่าตามบัญชีใกล้เคียงกับมูลค่ายุติธรร</w:t>
      </w:r>
      <w:r w:rsidR="00F30393" w:rsidRPr="005F47A5">
        <w:rPr>
          <w:rFonts w:asciiTheme="majorBidi" w:hAnsiTheme="majorBidi" w:cstheme="majorBidi"/>
          <w:spacing w:val="-8"/>
          <w:sz w:val="32"/>
          <w:szCs w:val="32"/>
          <w:u w:val="single"/>
          <w:cs/>
          <w:lang w:val="en-US"/>
        </w:rPr>
        <w:t>ม</w:t>
      </w:r>
    </w:p>
    <w:p w14:paraId="7E958B10" w14:textId="74429739" w:rsidR="00F30393" w:rsidRPr="005F47A5" w:rsidRDefault="00F30393" w:rsidP="00E80C08">
      <w:pPr>
        <w:spacing w:after="36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lang w:val="en-US"/>
        </w:rPr>
      </w:pPr>
      <w:r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เงินสดและรายการเทียบเท่าเงินสด ลูกหนี้การค้าและลูกหนี้หมุนเวียนอื่น เงินให้กู้ยืมระยะสั้น สินทรัพย์หมุนเวียนอื่น </w:t>
      </w:r>
      <w:r w:rsidRPr="005F47A5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เจ้าหนี้การค้าและเจ้าหนี้หมุนเวียนอื่น </w:t>
      </w:r>
      <w:r w:rsidR="004739FF" w:rsidRPr="005F47A5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และ</w:t>
      </w:r>
      <w:r w:rsidRPr="005F47A5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หนี้สินหมุนเวียนอื่น</w:t>
      </w:r>
      <w:r w:rsidRPr="005F47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Pr="005F47A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มีมูลค่าตามบัญชีจำนวนใกล้เคียงกับมูลค่ายุติธรรมโดยประมาณ เนื่องจากครบกำหนดชำระในระยะเวลาอันสั้น</w:t>
      </w:r>
    </w:p>
    <w:p w14:paraId="50C2AA8E" w14:textId="398FD67B" w:rsidR="005274DD" w:rsidRPr="005F47A5" w:rsidRDefault="00F07A8D" w:rsidP="00BC3EA5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7A8D">
        <w:rPr>
          <w:rFonts w:asciiTheme="majorBidi" w:hAnsiTheme="majorBidi" w:cstheme="majorBidi"/>
          <w:b/>
          <w:bCs/>
          <w:sz w:val="32"/>
          <w:szCs w:val="32"/>
          <w:lang w:val="en-US"/>
        </w:rPr>
        <w:t>29</w:t>
      </w:r>
      <w:r w:rsidR="005274DD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5274DD" w:rsidRPr="005F47A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5274DD" w:rsidRPr="005F47A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64044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2900846" w14:textId="5A067148" w:rsidR="00BF35D4" w:rsidRPr="00427458" w:rsidRDefault="00FC7F31" w:rsidP="00D51014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FC7F3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13</w:t>
      </w:r>
      <w:r w:rsidRPr="00FC7F31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FC7F31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ที่ประชุมคณะกรรมการบริษัทครั้งที่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FC7F31">
        <w:rPr>
          <w:rFonts w:asciiTheme="majorBidi" w:hAnsiTheme="majorBidi" w:cstheme="majorBidi"/>
          <w:sz w:val="32"/>
          <w:szCs w:val="32"/>
          <w:cs/>
        </w:rPr>
        <w:t>/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FC7F31">
        <w:rPr>
          <w:rFonts w:asciiTheme="majorBidi" w:hAnsiTheme="majorBidi" w:cstheme="majorBidi"/>
          <w:sz w:val="32"/>
          <w:szCs w:val="32"/>
          <w:cs/>
        </w:rPr>
        <w:t xml:space="preserve"> ได้มีมติลงทุนในหุ้นเพิ่มทุน บริษัท อี-คอมเมอร์ซ ดิจิทัล เอไอ ไทย โฮลดิ้ง จำกัด (มหาชน) </w:t>
      </w:r>
      <w:r w:rsidR="00BB3606">
        <w:rPr>
          <w:rFonts w:asciiTheme="majorBidi" w:hAnsiTheme="majorBidi" w:cstheme="majorBidi" w:hint="cs"/>
          <w:sz w:val="32"/>
          <w:szCs w:val="32"/>
          <w:cs/>
        </w:rPr>
        <w:t>(เดิมชื่อ</w:t>
      </w:r>
      <w:r w:rsidR="00BB3606" w:rsidRPr="00FC7F31">
        <w:rPr>
          <w:rFonts w:asciiTheme="majorBidi" w:hAnsiTheme="majorBidi" w:cstheme="majorBidi"/>
          <w:sz w:val="32"/>
          <w:szCs w:val="32"/>
          <w:cs/>
        </w:rPr>
        <w:t xml:space="preserve">บริษัท อี-คอมเมอร์ซ ดิจิทัล </w:t>
      </w:r>
      <w:r w:rsidR="00BB3606">
        <w:rPr>
          <w:rFonts w:asciiTheme="majorBidi" w:hAnsiTheme="majorBidi" w:cstheme="majorBidi"/>
          <w:sz w:val="32"/>
          <w:szCs w:val="32"/>
          <w:cs/>
        </w:rPr>
        <w:br/>
      </w:r>
      <w:r w:rsidR="00BB3606" w:rsidRPr="00FC7F31">
        <w:rPr>
          <w:rFonts w:asciiTheme="majorBidi" w:hAnsiTheme="majorBidi" w:cstheme="majorBidi"/>
          <w:sz w:val="32"/>
          <w:szCs w:val="32"/>
          <w:cs/>
        </w:rPr>
        <w:t>ไทย</w:t>
      </w:r>
      <w:r w:rsidR="00BB36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B3606" w:rsidRPr="00FC7F31">
        <w:rPr>
          <w:rFonts w:asciiTheme="majorBidi" w:hAnsiTheme="majorBidi" w:cstheme="majorBidi"/>
          <w:sz w:val="32"/>
          <w:szCs w:val="32"/>
          <w:cs/>
        </w:rPr>
        <w:t>โฮลดิ้ง จำกัด (มหาชน)</w:t>
      </w:r>
      <w:r w:rsidR="00BB36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C7F31">
        <w:rPr>
          <w:rFonts w:asciiTheme="majorBidi" w:hAnsiTheme="majorBidi" w:cstheme="majorBidi"/>
          <w:sz w:val="32"/>
          <w:szCs w:val="32"/>
          <w:cs/>
        </w:rPr>
        <w:t>ซึ่งเป็น</w:t>
      </w:r>
      <w:r w:rsidR="00FB49AD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FC7F31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ที่เกี่ยวข้องกัน จำนวน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FC7F31">
        <w:rPr>
          <w:rFonts w:asciiTheme="majorBidi" w:hAnsiTheme="majorBidi" w:cstheme="majorBidi"/>
          <w:sz w:val="32"/>
          <w:szCs w:val="32"/>
        </w:rPr>
        <w:t>,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000</w:t>
      </w:r>
      <w:r w:rsidRPr="00FC7F31">
        <w:rPr>
          <w:rFonts w:asciiTheme="majorBidi" w:hAnsiTheme="majorBidi" w:cstheme="majorBidi"/>
          <w:sz w:val="32"/>
          <w:szCs w:val="32"/>
        </w:rPr>
        <w:t>,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000</w:t>
      </w:r>
      <w:r w:rsidRPr="00FC7F31">
        <w:rPr>
          <w:rFonts w:asciiTheme="majorBidi" w:hAnsiTheme="majorBidi" w:cstheme="majorBidi"/>
          <w:sz w:val="32"/>
          <w:szCs w:val="32"/>
          <w:cs/>
        </w:rPr>
        <w:t xml:space="preserve"> หุ้น ในราคาหุ้นละ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100</w:t>
      </w:r>
      <w:r w:rsidRPr="00FC7F31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เป็นจำนวนเงิน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100</w:t>
      </w:r>
      <w:r w:rsidRPr="00FC7F31">
        <w:rPr>
          <w:rFonts w:asciiTheme="majorBidi" w:hAnsiTheme="majorBidi" w:cstheme="majorBidi"/>
          <w:sz w:val="32"/>
          <w:szCs w:val="32"/>
          <w:cs/>
        </w:rPr>
        <w:t xml:space="preserve"> ล้านบาท ภายในเดือนกันยายน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FC7F31">
        <w:rPr>
          <w:rFonts w:asciiTheme="majorBidi" w:hAnsiTheme="majorBidi" w:cstheme="majorBidi"/>
          <w:sz w:val="32"/>
          <w:szCs w:val="32"/>
          <w:cs/>
        </w:rPr>
        <w:t xml:space="preserve"> สัดส่วนการถือหุ้น</w:t>
      </w:r>
      <w:r w:rsidR="001F2C04">
        <w:rPr>
          <w:rFonts w:asciiTheme="majorBidi" w:hAnsiTheme="majorBidi" w:cstheme="majorBidi" w:hint="cs"/>
          <w:sz w:val="32"/>
          <w:szCs w:val="32"/>
          <w:cs/>
        </w:rPr>
        <w:t>ของบริษัท</w:t>
      </w:r>
      <w:r w:rsidRPr="00FC7F31">
        <w:rPr>
          <w:rFonts w:asciiTheme="majorBidi" w:hAnsiTheme="majorBidi" w:cstheme="majorBidi"/>
          <w:sz w:val="32"/>
          <w:szCs w:val="32"/>
          <w:cs/>
        </w:rPr>
        <w:t>หลังการซื้อหุ้น</w:t>
      </w:r>
      <w:r w:rsidR="001F2C04">
        <w:rPr>
          <w:rFonts w:asciiTheme="majorBidi" w:hAnsiTheme="majorBidi" w:cstheme="majorBidi" w:hint="cs"/>
          <w:sz w:val="32"/>
          <w:szCs w:val="32"/>
          <w:cs/>
        </w:rPr>
        <w:t>เพิ่มทุน</w:t>
      </w:r>
      <w:r w:rsidRPr="00FC7F31">
        <w:rPr>
          <w:rFonts w:asciiTheme="majorBidi" w:hAnsiTheme="majorBidi" w:cstheme="majorBidi"/>
          <w:sz w:val="32"/>
          <w:szCs w:val="32"/>
          <w:cs/>
        </w:rPr>
        <w:t xml:space="preserve">คิดเป็นร้อยละ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FC7F31">
        <w:rPr>
          <w:rFonts w:asciiTheme="majorBidi" w:hAnsiTheme="majorBidi" w:cstheme="majorBidi"/>
          <w:sz w:val="32"/>
          <w:szCs w:val="32"/>
          <w:cs/>
        </w:rPr>
        <w:t>.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42</w:t>
      </w:r>
    </w:p>
    <w:p w14:paraId="2C44A900" w14:textId="079D6C70" w:rsidR="00D51014" w:rsidRPr="005F47A5" w:rsidRDefault="00F07A8D" w:rsidP="00D51014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7A8D">
        <w:rPr>
          <w:rFonts w:asciiTheme="majorBidi" w:hAnsiTheme="majorBidi" w:cstheme="majorBidi"/>
          <w:b/>
          <w:bCs/>
          <w:sz w:val="32"/>
          <w:szCs w:val="32"/>
          <w:lang w:val="en-US"/>
        </w:rPr>
        <w:t>30</w:t>
      </w:r>
      <w:r w:rsidR="00D51014" w:rsidRPr="005F47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D51014" w:rsidRPr="005F47A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D51014" w:rsidRPr="005F47A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61142284" w14:textId="0BE7F72B" w:rsidR="00D51014" w:rsidRPr="005F47A5" w:rsidRDefault="00D51014" w:rsidP="00D51014">
      <w:pPr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F47A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งบการเงินระหว่างกาลนี้ได้รับการอนุมัติให้ออกงบการเงินระหว่างกาลโดยคณะกรรมการ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Pr="005F47A5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13</w:t>
      </w:r>
      <w:r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สิงหาคม</w:t>
      </w:r>
      <w:r w:rsidRPr="005F4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07A8D" w:rsidRPr="00F07A8D">
        <w:rPr>
          <w:rFonts w:asciiTheme="majorBidi" w:hAnsiTheme="majorBidi" w:cstheme="majorBidi"/>
          <w:sz w:val="32"/>
          <w:szCs w:val="32"/>
          <w:lang w:val="en-US"/>
        </w:rPr>
        <w:t>2569</w:t>
      </w:r>
    </w:p>
    <w:p w14:paraId="13367C21" w14:textId="77777777" w:rsidR="00D51014" w:rsidRPr="005F47A5" w:rsidRDefault="00D51014" w:rsidP="00CF6BD4">
      <w:pPr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sectPr w:rsidR="00D51014" w:rsidRPr="005F47A5" w:rsidSect="004B02D6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/>
      <w:pgMar w:top="1440" w:right="1224" w:bottom="1440" w:left="1440" w:header="864" w:footer="432" w:gutter="0"/>
      <w:paperSrc w:first="7" w:other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F8025" w14:textId="77777777" w:rsidR="00BB5512" w:rsidRDefault="00BB5512">
      <w:pPr>
        <w:rPr>
          <w:rFonts w:cs="Times New Roman"/>
          <w:cs/>
        </w:rPr>
      </w:pPr>
      <w:r>
        <w:separator/>
      </w:r>
    </w:p>
  </w:endnote>
  <w:endnote w:type="continuationSeparator" w:id="0">
    <w:p w14:paraId="2B5A7CE6" w14:textId="77777777" w:rsidR="00BB5512" w:rsidRDefault="00BB5512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58A84E60" w14:textId="77777777" w:rsidR="00BB5512" w:rsidRDefault="00BB5512">
      <w:pPr>
        <w:rPr>
          <w:rFonts w:cs="Times New Roman"/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MS Gothic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42DB1" w14:textId="56621885" w:rsidR="0008610B" w:rsidRPr="000F255E" w:rsidRDefault="0008610B" w:rsidP="00A2769C">
    <w:pPr>
      <w:pStyle w:val="Footer"/>
      <w:jc w:val="right"/>
      <w:rPr>
        <w:rFonts w:cs="Times New Roman"/>
        <w:sz w:val="18"/>
        <w:szCs w:val="18"/>
        <w:lang w:val="en-US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A5713" w14:textId="77777777" w:rsidR="0008610B" w:rsidRDefault="0008610B">
    <w:pPr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E51CA" w14:textId="77777777" w:rsidR="0008610B" w:rsidRDefault="0008610B">
    <w:pPr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14287" w14:textId="38286C1A" w:rsidR="0008610B" w:rsidRPr="00B7280C" w:rsidRDefault="0008610B" w:rsidP="00B7280C">
    <w:pPr>
      <w:pStyle w:val="Footer"/>
      <w:rPr>
        <w:rFonts w:cs="Times New Roman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37881" w14:textId="77777777" w:rsidR="0008610B" w:rsidRDefault="0008610B">
    <w:pPr>
      <w:rPr>
        <w:rFonts w:cs="Times New Roman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F5284" w14:textId="77777777" w:rsidR="0008610B" w:rsidRDefault="0008610B">
    <w:pPr>
      <w:rPr>
        <w:rFonts w:cs="Times New Roman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68C5B" w14:textId="75D63451" w:rsidR="0008610B" w:rsidRPr="00006354" w:rsidRDefault="0008610B" w:rsidP="00006354">
    <w:pPr>
      <w:pStyle w:val="Footer"/>
      <w:rPr>
        <w:cs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D4702" w14:textId="77777777" w:rsidR="0008610B" w:rsidRDefault="0008610B">
    <w:pPr>
      <w:rPr>
        <w:rFonts w:cs="Times New Roman"/>
        <w:cs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4B3F1" w14:textId="77777777" w:rsidR="0008610B" w:rsidRDefault="0008610B">
    <w:pPr>
      <w:rPr>
        <w:rFonts w:cs="Times New Roman"/>
        <w:cs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999EA" w14:textId="346918B2" w:rsidR="0008610B" w:rsidRPr="00006354" w:rsidRDefault="0008610B" w:rsidP="00006354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93ED4" w14:textId="77777777" w:rsidR="00BB5512" w:rsidRDefault="00BB5512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B8CB529" w14:textId="77777777" w:rsidR="00BB5512" w:rsidRDefault="00BB5512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226B0F33" w14:textId="77777777" w:rsidR="00BB5512" w:rsidRDefault="00BB5512">
      <w:pPr>
        <w:rPr>
          <w:rFonts w:cs="Times New Roman"/>
          <w: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9BEFB" w14:textId="52548E12" w:rsidR="0008610B" w:rsidRPr="00CB46ED" w:rsidRDefault="0008610B" w:rsidP="00FB0C52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  <w:lang w:val="en-US"/>
      </w:rPr>
    </w:pPr>
  </w:p>
  <w:p w14:paraId="52FC4E7F" w14:textId="6F2327EA" w:rsidR="0008610B" w:rsidRPr="002F6DEB" w:rsidRDefault="0008610B">
    <w:pPr>
      <w:pStyle w:val="Header"/>
      <w:jc w:val="center"/>
      <w:rPr>
        <w:rFonts w:cs="Times New Roman"/>
        <w:sz w:val="21"/>
        <w:szCs w:val="21"/>
        <w:cs/>
      </w:rPr>
    </w:pPr>
    <w:r w:rsidRPr="002F6DEB">
      <w:rPr>
        <w:rFonts w:cs="Times New Roman"/>
        <w:sz w:val="21"/>
        <w:szCs w:val="21"/>
        <w:cs/>
      </w:rPr>
      <w:t xml:space="preserve">- </w:t>
    </w:r>
    <w:sdt>
      <w:sdtPr>
        <w:rPr>
          <w:rFonts w:cs="Times New Roman"/>
          <w:sz w:val="21"/>
          <w:szCs w:val="21"/>
        </w:rPr>
        <w:id w:val="-1902823689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2F6DEB">
          <w:rPr>
            <w:rFonts w:cs="Times New Roman"/>
            <w:sz w:val="21"/>
            <w:szCs w:val="21"/>
          </w:rPr>
          <w:fldChar w:fldCharType="begin"/>
        </w:r>
        <w:r w:rsidRPr="002F6DEB">
          <w:rPr>
            <w:rFonts w:cs="Times New Roman"/>
            <w:sz w:val="21"/>
            <w:szCs w:val="21"/>
            <w:cs/>
          </w:rPr>
          <w:instrText xml:space="preserve"> PAGE   \* MERGEFORMAT </w:instrText>
        </w:r>
        <w:r w:rsidRPr="002F6DEB">
          <w:rPr>
            <w:rFonts w:cs="Times New Roman"/>
            <w:sz w:val="21"/>
            <w:szCs w:val="21"/>
          </w:rPr>
          <w:fldChar w:fldCharType="separate"/>
        </w:r>
        <w:r w:rsidRPr="002F6DEB">
          <w:rPr>
            <w:rFonts w:cs="Times New Roman"/>
            <w:noProof/>
            <w:sz w:val="21"/>
            <w:szCs w:val="21"/>
            <w:cs/>
          </w:rPr>
          <w:t>8</w:t>
        </w:r>
        <w:r w:rsidRPr="002F6DEB">
          <w:rPr>
            <w:rFonts w:cs="Times New Roman"/>
            <w:noProof/>
            <w:sz w:val="21"/>
            <w:szCs w:val="21"/>
          </w:rPr>
          <w:fldChar w:fldCharType="end"/>
        </w:r>
        <w:r w:rsidRPr="002F6DEB">
          <w:rPr>
            <w:rFonts w:cs="Times New Roman"/>
            <w:noProof/>
            <w:sz w:val="21"/>
            <w:szCs w:val="21"/>
            <w:cs/>
          </w:rPr>
          <w:t xml:space="preserve"> -</w:t>
        </w:r>
      </w:sdtContent>
    </w:sdt>
  </w:p>
  <w:p w14:paraId="345C51C1" w14:textId="77777777" w:rsidR="0008610B" w:rsidRPr="000158F0" w:rsidRDefault="0008610B" w:rsidP="003F54B5">
    <w:pPr>
      <w:pStyle w:val="Header"/>
      <w:jc w:val="center"/>
      <w:rPr>
        <w:rFonts w:asciiTheme="majorBidi" w:hAnsiTheme="majorBidi" w:cs="Angsana New"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5467F" w14:textId="77777777" w:rsidR="0008610B" w:rsidRDefault="0008610B">
    <w:pPr>
      <w:rPr>
        <w:rFonts w:cs="Times New Roman"/>
        <w:cs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ED1D8" w14:textId="77777777" w:rsidR="0008610B" w:rsidRDefault="0008610B">
    <w:pPr>
      <w:rPr>
        <w:rFonts w:cs="Times New Roman"/>
        <w:cs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87948" w14:textId="77777777" w:rsidR="0008610B" w:rsidRDefault="0008610B">
    <w:pPr>
      <w:rPr>
        <w:rFonts w:cs="Times New Roman"/>
        <w:cs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CA0CA" w14:textId="30E29A89" w:rsidR="0054595D" w:rsidRPr="00CB46ED" w:rsidRDefault="0054595D" w:rsidP="0054595D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  <w:lang w:val="en-US"/>
      </w:rPr>
    </w:pPr>
  </w:p>
  <w:p w14:paraId="72693263" w14:textId="2BE77987" w:rsidR="0008610B" w:rsidRPr="003247FA" w:rsidRDefault="0008610B">
    <w:pPr>
      <w:pStyle w:val="Header"/>
      <w:jc w:val="center"/>
      <w:rPr>
        <w:rFonts w:cs="Times New Roman"/>
        <w:sz w:val="21"/>
        <w:szCs w:val="21"/>
        <w:lang w:val="en-US"/>
      </w:rPr>
    </w:pPr>
    <w:r w:rsidRPr="003247FA">
      <w:rPr>
        <w:rFonts w:cs="Times New Roman"/>
        <w:sz w:val="21"/>
        <w:szCs w:val="21"/>
        <w:cs/>
        <w:lang w:val="en-US"/>
      </w:rPr>
      <w:t xml:space="preserve">- </w:t>
    </w:r>
    <w:r w:rsidRPr="003247FA">
      <w:rPr>
        <w:rFonts w:cs="Times New Roman"/>
        <w:sz w:val="21"/>
        <w:szCs w:val="21"/>
      </w:rPr>
      <w:fldChar w:fldCharType="begin"/>
    </w:r>
    <w:r w:rsidRPr="003247FA">
      <w:rPr>
        <w:rFonts w:cs="Times New Roman"/>
        <w:sz w:val="21"/>
        <w:szCs w:val="21"/>
        <w:cs/>
      </w:rPr>
      <w:instrText xml:space="preserve"> PAGE   \* MERGEFORMAT </w:instrText>
    </w:r>
    <w:r w:rsidRPr="003247FA">
      <w:rPr>
        <w:rFonts w:cs="Times New Roman"/>
        <w:sz w:val="21"/>
        <w:szCs w:val="21"/>
      </w:rPr>
      <w:fldChar w:fldCharType="separate"/>
    </w:r>
    <w:r w:rsidRPr="003247FA">
      <w:rPr>
        <w:rFonts w:cs="Times New Roman"/>
        <w:noProof/>
        <w:sz w:val="21"/>
        <w:szCs w:val="21"/>
        <w:cs/>
        <w:lang w:val="en-US"/>
      </w:rPr>
      <w:t>44</w:t>
    </w:r>
    <w:r w:rsidRPr="003247FA">
      <w:rPr>
        <w:rFonts w:cs="Times New Roman"/>
        <w:noProof/>
        <w:sz w:val="21"/>
        <w:szCs w:val="21"/>
      </w:rPr>
      <w:fldChar w:fldCharType="end"/>
    </w:r>
    <w:r w:rsidRPr="003247FA">
      <w:rPr>
        <w:rFonts w:cs="Times New Roman"/>
        <w:noProof/>
        <w:sz w:val="21"/>
        <w:szCs w:val="21"/>
        <w:cs/>
        <w:lang w:val="en-US"/>
      </w:rPr>
      <w:t xml:space="preserve"> -</w:t>
    </w:r>
  </w:p>
  <w:p w14:paraId="48BEF647" w14:textId="77777777" w:rsidR="0008610B" w:rsidRPr="000F6AC1" w:rsidRDefault="0008610B" w:rsidP="000F6AC1">
    <w:pPr>
      <w:pStyle w:val="Header"/>
      <w:jc w:val="center"/>
      <w:rPr>
        <w:rFonts w:ascii="Angsana New" w:hAnsi="Angsana New" w:cs="Angsana New"/>
        <w:sz w:val="32"/>
        <w:szCs w:val="32"/>
        <w:lang w:val="en-US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72AF7" w14:textId="77777777" w:rsidR="0008610B" w:rsidRDefault="0008610B">
    <w:pPr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851A8" w14:textId="2D597659" w:rsidR="0008610B" w:rsidRPr="000F255E" w:rsidRDefault="0008610B" w:rsidP="00E57FBC">
    <w:pPr>
      <w:pStyle w:val="Header"/>
      <w:jc w:val="center"/>
      <w:rPr>
        <w:rFonts w:asciiTheme="majorBidi" w:hAnsiTheme="majorBidi" w:cs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1BA2D" w14:textId="70DCFA09" w:rsidR="0008610B" w:rsidRPr="000F255E" w:rsidRDefault="0008610B" w:rsidP="00535793">
    <w:pPr>
      <w:pStyle w:val="Header"/>
      <w:jc w:val="center"/>
      <w:rPr>
        <w:rFonts w:asciiTheme="majorBidi" w:hAnsiTheme="majorBidi" w:cs="Angsana New"/>
        <w:b/>
        <w:bCs/>
        <w:sz w:val="32"/>
        <w:szCs w:val="32"/>
        <w:cs/>
      </w:rPr>
    </w:pPr>
  </w:p>
  <w:p w14:paraId="17D73217" w14:textId="50F50075" w:rsidR="0008610B" w:rsidRPr="002F6DEB" w:rsidRDefault="0008610B" w:rsidP="00E57FBC">
    <w:pPr>
      <w:pStyle w:val="Header"/>
      <w:jc w:val="center"/>
      <w:rPr>
        <w:rFonts w:cs="Times New Roman"/>
        <w:sz w:val="21"/>
        <w:szCs w:val="21"/>
        <w:cs/>
      </w:rPr>
    </w:pPr>
    <w:r w:rsidRPr="002F6DEB">
      <w:rPr>
        <w:rFonts w:cs="Times New Roman"/>
        <w:sz w:val="21"/>
        <w:szCs w:val="21"/>
        <w:cs/>
      </w:rPr>
      <w:t xml:space="preserve">- </w:t>
    </w:r>
    <w:sdt>
      <w:sdtPr>
        <w:rPr>
          <w:rFonts w:cs="Times New Roman"/>
          <w:sz w:val="21"/>
          <w:szCs w:val="21"/>
        </w:rPr>
        <w:id w:val="-49973778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2F6DEB">
          <w:rPr>
            <w:rFonts w:cs="Times New Roman"/>
            <w:sz w:val="21"/>
            <w:szCs w:val="21"/>
          </w:rPr>
          <w:fldChar w:fldCharType="begin"/>
        </w:r>
        <w:r w:rsidRPr="002F6DEB">
          <w:rPr>
            <w:rFonts w:cs="Times New Roman"/>
            <w:sz w:val="21"/>
            <w:szCs w:val="21"/>
            <w:cs/>
          </w:rPr>
          <w:instrText xml:space="preserve"> PAGE   \* MERGEFORMAT </w:instrText>
        </w:r>
        <w:r w:rsidRPr="002F6DEB">
          <w:rPr>
            <w:rFonts w:cs="Times New Roman"/>
            <w:sz w:val="21"/>
            <w:szCs w:val="21"/>
          </w:rPr>
          <w:fldChar w:fldCharType="separate"/>
        </w:r>
        <w:r w:rsidRPr="002F6DEB">
          <w:rPr>
            <w:rFonts w:cs="Times New Roman"/>
            <w:noProof/>
            <w:sz w:val="21"/>
            <w:szCs w:val="21"/>
            <w:cs/>
          </w:rPr>
          <w:t>2</w:t>
        </w:r>
        <w:r w:rsidRPr="002F6DEB">
          <w:rPr>
            <w:rFonts w:cs="Times New Roman"/>
            <w:noProof/>
            <w:sz w:val="21"/>
            <w:szCs w:val="21"/>
          </w:rPr>
          <w:fldChar w:fldCharType="end"/>
        </w:r>
        <w:r w:rsidRPr="002F6DEB">
          <w:rPr>
            <w:rFonts w:cs="Times New Roman"/>
            <w:noProof/>
            <w:sz w:val="21"/>
            <w:szCs w:val="21"/>
            <w:cs/>
          </w:rPr>
          <w:t xml:space="preserve"> -</w:t>
        </w:r>
      </w:sdtContent>
    </w:sdt>
  </w:p>
  <w:p w14:paraId="35A94DBC" w14:textId="77777777" w:rsidR="0008610B" w:rsidRPr="000158F0" w:rsidRDefault="0008610B" w:rsidP="00E57FBC">
    <w:pPr>
      <w:pStyle w:val="Header"/>
      <w:jc w:val="center"/>
      <w:rPr>
        <w:rFonts w:asciiTheme="majorBidi" w:hAnsiTheme="majorBidi" w:cs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E2F6E" w14:textId="77777777" w:rsidR="0008610B" w:rsidRDefault="0008610B">
    <w:pPr>
      <w:rPr>
        <w:rFonts w:cs="Times New Roman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20274" w14:textId="64F44511" w:rsidR="0054595D" w:rsidRPr="00CB46ED" w:rsidRDefault="0054595D" w:rsidP="0054595D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  <w:lang w:val="en-US"/>
      </w:rPr>
    </w:pPr>
  </w:p>
  <w:p w14:paraId="7D802FF2" w14:textId="2C28C928" w:rsidR="0008610B" w:rsidRPr="00F61C07" w:rsidRDefault="0008610B" w:rsidP="007F213F">
    <w:pPr>
      <w:pStyle w:val="Header"/>
      <w:jc w:val="center"/>
      <w:rPr>
        <w:rFonts w:cs="Times New Roman"/>
        <w:sz w:val="21"/>
        <w:szCs w:val="21"/>
        <w:cs/>
      </w:rPr>
    </w:pPr>
    <w:r w:rsidRPr="00F61C07">
      <w:rPr>
        <w:rFonts w:cs="Times New Roman"/>
        <w:sz w:val="21"/>
        <w:szCs w:val="21"/>
        <w:cs/>
      </w:rPr>
      <w:t xml:space="preserve">- </w:t>
    </w:r>
    <w:r w:rsidRPr="00F61C07">
      <w:rPr>
        <w:rFonts w:cs="Times New Roman"/>
        <w:sz w:val="21"/>
        <w:szCs w:val="21"/>
      </w:rPr>
      <w:fldChar w:fldCharType="begin"/>
    </w:r>
    <w:r w:rsidRPr="00F61C07">
      <w:rPr>
        <w:rFonts w:cs="Times New Roman"/>
        <w:sz w:val="21"/>
        <w:szCs w:val="21"/>
        <w:cs/>
      </w:rPr>
      <w:instrText xml:space="preserve"> PAGE   \* MERGEFORMAT </w:instrText>
    </w:r>
    <w:r w:rsidRPr="00F61C07">
      <w:rPr>
        <w:rFonts w:cs="Times New Roman"/>
        <w:sz w:val="21"/>
        <w:szCs w:val="21"/>
      </w:rPr>
      <w:fldChar w:fldCharType="separate"/>
    </w:r>
    <w:r w:rsidRPr="00F61C07">
      <w:rPr>
        <w:rFonts w:cs="Times New Roman"/>
        <w:noProof/>
        <w:sz w:val="21"/>
        <w:szCs w:val="21"/>
        <w:cs/>
        <w:lang w:val="en-US"/>
      </w:rPr>
      <w:t>16</w:t>
    </w:r>
    <w:r w:rsidRPr="00F61C07">
      <w:rPr>
        <w:rFonts w:cs="Times New Roman"/>
        <w:noProof/>
        <w:sz w:val="21"/>
        <w:szCs w:val="21"/>
      </w:rPr>
      <w:fldChar w:fldCharType="end"/>
    </w:r>
    <w:r w:rsidRPr="00F61C07">
      <w:rPr>
        <w:rFonts w:cs="Times New Roman"/>
        <w:noProof/>
        <w:sz w:val="21"/>
        <w:szCs w:val="21"/>
        <w:cs/>
      </w:rPr>
      <w:t xml:space="preserve"> -</w:t>
    </w:r>
  </w:p>
  <w:p w14:paraId="39BC4655" w14:textId="77777777" w:rsidR="0008610B" w:rsidRPr="00644EBF" w:rsidRDefault="0008610B" w:rsidP="00780854">
    <w:pPr>
      <w:pStyle w:val="Header"/>
      <w:jc w:val="center"/>
      <w:rPr>
        <w:rFonts w:ascii="Angsana New" w:hAnsi="Angsana New" w:cs="Angsana New"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40A7C" w14:textId="77777777" w:rsidR="0008610B" w:rsidRDefault="0008610B">
    <w:pPr>
      <w:rPr>
        <w:rFonts w:cs="Times New Roman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A5725" w14:textId="00843D68" w:rsidR="0054595D" w:rsidRPr="00CB46ED" w:rsidRDefault="0054595D" w:rsidP="0054595D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  <w:lang w:val="en-US"/>
      </w:rPr>
    </w:pPr>
  </w:p>
  <w:p w14:paraId="272043EE" w14:textId="7D0803F6" w:rsidR="0008610B" w:rsidRPr="00277443" w:rsidRDefault="0008610B" w:rsidP="00421CBA">
    <w:pPr>
      <w:pStyle w:val="Header"/>
      <w:jc w:val="center"/>
      <w:rPr>
        <w:rFonts w:cs="Times New Roman"/>
        <w:noProof/>
        <w:sz w:val="21"/>
        <w:szCs w:val="21"/>
        <w:cs/>
        <w:lang w:val="en-US"/>
      </w:rPr>
    </w:pPr>
    <w:r>
      <w:rPr>
        <w:rFonts w:cs="Times New Roman"/>
        <w:noProof/>
        <w:sz w:val="21"/>
        <w:szCs w:val="21"/>
        <w:lang w:val="en-US"/>
      </w:rPr>
      <w:fldChar w:fldCharType="begin"/>
    </w:r>
    <w:r>
      <w:rPr>
        <w:rFonts w:cs="Times New Roman"/>
        <w:noProof/>
        <w:sz w:val="21"/>
        <w:szCs w:val="21"/>
        <w:lang w:val="en-US"/>
      </w:rPr>
      <w:instrText xml:space="preserve"> PAGE  \</w:instrText>
    </w:r>
    <w:r>
      <w:rPr>
        <w:rFonts w:cs="Angsana New"/>
        <w:noProof/>
        <w:sz w:val="21"/>
        <w:szCs w:val="21"/>
        <w:cs/>
        <w:lang w:val="en-US"/>
      </w:rPr>
      <w:instrText xml:space="preserve">* </w:instrText>
    </w:r>
    <w:r>
      <w:rPr>
        <w:rFonts w:cs="Times New Roman"/>
        <w:noProof/>
        <w:sz w:val="21"/>
        <w:szCs w:val="21"/>
        <w:lang w:val="en-US"/>
      </w:rPr>
      <w:instrText>ArabicDash  \</w:instrText>
    </w:r>
    <w:r>
      <w:rPr>
        <w:rFonts w:cs="Angsana New"/>
        <w:noProof/>
        <w:sz w:val="21"/>
        <w:szCs w:val="21"/>
        <w:cs/>
        <w:lang w:val="en-US"/>
      </w:rPr>
      <w:instrText xml:space="preserve">* </w:instrText>
    </w:r>
    <w:r>
      <w:rPr>
        <w:rFonts w:cs="Times New Roman"/>
        <w:noProof/>
        <w:sz w:val="21"/>
        <w:szCs w:val="21"/>
        <w:lang w:val="en-US"/>
      </w:rPr>
      <w:instrText xml:space="preserve">MERGEFORMAT </w:instrText>
    </w:r>
    <w:r>
      <w:rPr>
        <w:rFonts w:cs="Times New Roman"/>
        <w:noProof/>
        <w:sz w:val="21"/>
        <w:szCs w:val="21"/>
        <w:lang w:val="en-US"/>
      </w:rPr>
      <w:fldChar w:fldCharType="separate"/>
    </w:r>
    <w:r w:rsidRPr="002E66EF">
      <w:rPr>
        <w:rFonts w:cs="Angsana New"/>
        <w:noProof/>
        <w:sz w:val="21"/>
        <w:szCs w:val="21"/>
        <w:lang w:val="en-US"/>
      </w:rPr>
      <w:t xml:space="preserve">- </w:t>
    </w:r>
    <w:r>
      <w:rPr>
        <w:rFonts w:cs="Times New Roman"/>
        <w:noProof/>
        <w:sz w:val="21"/>
        <w:szCs w:val="21"/>
        <w:lang w:val="en-US"/>
      </w:rPr>
      <w:t xml:space="preserve">27 </w:t>
    </w:r>
    <w:r w:rsidRPr="002E66EF">
      <w:rPr>
        <w:rFonts w:cs="Angsana New"/>
        <w:noProof/>
        <w:sz w:val="21"/>
        <w:szCs w:val="21"/>
        <w:lang w:val="en-US"/>
      </w:rPr>
      <w:t>-</w:t>
    </w:r>
    <w:r>
      <w:rPr>
        <w:rFonts w:cs="Times New Roman"/>
        <w:noProof/>
        <w:sz w:val="21"/>
        <w:szCs w:val="21"/>
        <w:lang w:val="en-US"/>
      </w:rPr>
      <w:fldChar w:fldCharType="end"/>
    </w:r>
  </w:p>
  <w:p w14:paraId="1BDABD7B" w14:textId="77777777" w:rsidR="0008610B" w:rsidRPr="00E57FBC" w:rsidRDefault="0008610B" w:rsidP="00E57FBC">
    <w:pPr>
      <w:pStyle w:val="Header"/>
      <w:tabs>
        <w:tab w:val="left" w:pos="668"/>
        <w:tab w:val="left" w:pos="887"/>
        <w:tab w:val="left" w:pos="1970"/>
        <w:tab w:val="center" w:pos="4622"/>
      </w:tabs>
      <w:jc w:val="center"/>
      <w:rPr>
        <w:rFonts w:asciiTheme="majorBidi" w:hAnsiTheme="majorBidi" w:cstheme="majorBidi"/>
        <w:sz w:val="32"/>
        <w:szCs w:val="32"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C46B0" w14:textId="1DA94967" w:rsidR="0054595D" w:rsidRPr="00CB46ED" w:rsidRDefault="0054595D" w:rsidP="0054595D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  <w:lang w:val="en-US"/>
      </w:rPr>
    </w:pPr>
  </w:p>
  <w:p w14:paraId="66C7036F" w14:textId="52D7FB54" w:rsidR="0008610B" w:rsidRPr="00277443" w:rsidRDefault="0008610B" w:rsidP="00421CBA">
    <w:pPr>
      <w:pStyle w:val="Header"/>
      <w:jc w:val="center"/>
      <w:rPr>
        <w:rFonts w:cs="Times New Roman"/>
        <w:noProof/>
        <w:sz w:val="21"/>
        <w:szCs w:val="21"/>
        <w:cs/>
        <w:lang w:val="en-US"/>
      </w:rPr>
    </w:pPr>
    <w:r>
      <w:rPr>
        <w:rFonts w:cs="Times New Roman"/>
        <w:noProof/>
        <w:sz w:val="21"/>
        <w:szCs w:val="21"/>
        <w:lang w:val="en-US"/>
      </w:rPr>
      <w:fldChar w:fldCharType="begin"/>
    </w:r>
    <w:r>
      <w:rPr>
        <w:rFonts w:cs="Times New Roman"/>
        <w:noProof/>
        <w:sz w:val="21"/>
        <w:szCs w:val="21"/>
        <w:lang w:val="en-US"/>
      </w:rPr>
      <w:instrText xml:space="preserve"> PAGE  \</w:instrText>
    </w:r>
    <w:r>
      <w:rPr>
        <w:rFonts w:cs="Angsana New"/>
        <w:noProof/>
        <w:sz w:val="21"/>
        <w:szCs w:val="21"/>
        <w:cs/>
        <w:lang w:val="en-US"/>
      </w:rPr>
      <w:instrText xml:space="preserve">* </w:instrText>
    </w:r>
    <w:r>
      <w:rPr>
        <w:rFonts w:cs="Times New Roman"/>
        <w:noProof/>
        <w:sz w:val="21"/>
        <w:szCs w:val="21"/>
        <w:lang w:val="en-US"/>
      </w:rPr>
      <w:instrText>ArabicDash  \</w:instrText>
    </w:r>
    <w:r>
      <w:rPr>
        <w:rFonts w:cs="Angsana New"/>
        <w:noProof/>
        <w:sz w:val="21"/>
        <w:szCs w:val="21"/>
        <w:cs/>
        <w:lang w:val="en-US"/>
      </w:rPr>
      <w:instrText xml:space="preserve">* </w:instrText>
    </w:r>
    <w:r>
      <w:rPr>
        <w:rFonts w:cs="Times New Roman"/>
        <w:noProof/>
        <w:sz w:val="21"/>
        <w:szCs w:val="21"/>
        <w:lang w:val="en-US"/>
      </w:rPr>
      <w:instrText xml:space="preserve">MERGEFORMAT </w:instrText>
    </w:r>
    <w:r>
      <w:rPr>
        <w:rFonts w:cs="Times New Roman"/>
        <w:noProof/>
        <w:sz w:val="21"/>
        <w:szCs w:val="21"/>
        <w:lang w:val="en-US"/>
      </w:rPr>
      <w:fldChar w:fldCharType="separate"/>
    </w:r>
    <w:r w:rsidRPr="002E66EF">
      <w:rPr>
        <w:rFonts w:cs="Angsana New"/>
        <w:noProof/>
        <w:sz w:val="21"/>
        <w:szCs w:val="21"/>
        <w:lang w:val="en-US"/>
      </w:rPr>
      <w:t xml:space="preserve">- </w:t>
    </w:r>
    <w:r>
      <w:rPr>
        <w:rFonts w:cs="Times New Roman"/>
        <w:noProof/>
        <w:sz w:val="21"/>
        <w:szCs w:val="21"/>
        <w:lang w:val="en-US"/>
      </w:rPr>
      <w:t xml:space="preserve">29 </w:t>
    </w:r>
    <w:r w:rsidRPr="002E66EF">
      <w:rPr>
        <w:rFonts w:cs="Angsana New"/>
        <w:noProof/>
        <w:sz w:val="21"/>
        <w:szCs w:val="21"/>
        <w:lang w:val="en-US"/>
      </w:rPr>
      <w:t>-</w:t>
    </w:r>
    <w:r>
      <w:rPr>
        <w:rFonts w:cs="Times New Roman"/>
        <w:noProof/>
        <w:sz w:val="21"/>
        <w:szCs w:val="21"/>
        <w:lang w:val="en-US"/>
      </w:rPr>
      <w:fldChar w:fldCharType="end"/>
    </w:r>
  </w:p>
  <w:p w14:paraId="7BDB94CF" w14:textId="77777777" w:rsidR="0008610B" w:rsidRPr="00E57FBC" w:rsidRDefault="0008610B" w:rsidP="00E57FBC">
    <w:pPr>
      <w:pStyle w:val="Header"/>
      <w:tabs>
        <w:tab w:val="left" w:pos="668"/>
        <w:tab w:val="left" w:pos="887"/>
        <w:tab w:val="left" w:pos="1970"/>
        <w:tab w:val="center" w:pos="4622"/>
      </w:tabs>
      <w:jc w:val="center"/>
      <w:rPr>
        <w:rFonts w:asciiTheme="majorBidi" w:hAnsiTheme="majorBidi" w:cstheme="majorBidi"/>
        <w:sz w:val="32"/>
        <w:szCs w:val="32"/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98903" w14:textId="2F5055DC" w:rsidR="0008610B" w:rsidRPr="005A3D66" w:rsidRDefault="0008610B" w:rsidP="00582A2A">
    <w:pPr>
      <w:pStyle w:val="Header"/>
      <w:tabs>
        <w:tab w:val="left" w:pos="668"/>
        <w:tab w:val="left" w:pos="887"/>
        <w:tab w:val="left" w:pos="1970"/>
        <w:tab w:val="center" w:pos="4622"/>
      </w:tabs>
      <w:jc w:val="center"/>
      <w:rPr>
        <w:rFonts w:asciiTheme="majorBidi" w:hAnsiTheme="majorBidi" w:cstheme="majorBidi"/>
        <w:b/>
        <w:bCs/>
        <w:sz w:val="32"/>
        <w:szCs w:val="32"/>
        <w:cs/>
        <w:lang w:val="en-US"/>
      </w:rPr>
    </w:pPr>
  </w:p>
  <w:p w14:paraId="1EC3604E" w14:textId="5226AF3A" w:rsidR="0008610B" w:rsidRPr="00277443" w:rsidRDefault="0008610B" w:rsidP="00421CBA">
    <w:pPr>
      <w:pStyle w:val="Header"/>
      <w:jc w:val="center"/>
      <w:rPr>
        <w:rFonts w:cs="Times New Roman"/>
        <w:noProof/>
        <w:sz w:val="21"/>
        <w:szCs w:val="21"/>
        <w:cs/>
        <w:lang w:val="en-US"/>
      </w:rPr>
    </w:pPr>
    <w:r>
      <w:rPr>
        <w:rFonts w:cs="Times New Roman"/>
        <w:noProof/>
        <w:sz w:val="21"/>
        <w:szCs w:val="21"/>
        <w:lang w:val="en-US"/>
      </w:rPr>
      <w:fldChar w:fldCharType="begin"/>
    </w:r>
    <w:r>
      <w:rPr>
        <w:rFonts w:cs="Times New Roman"/>
        <w:noProof/>
        <w:sz w:val="21"/>
        <w:szCs w:val="21"/>
        <w:lang w:val="en-US"/>
      </w:rPr>
      <w:instrText xml:space="preserve"> PAGE  \</w:instrText>
    </w:r>
    <w:r>
      <w:rPr>
        <w:rFonts w:cs="Angsana New"/>
        <w:noProof/>
        <w:sz w:val="21"/>
        <w:szCs w:val="21"/>
        <w:cs/>
        <w:lang w:val="en-US"/>
      </w:rPr>
      <w:instrText xml:space="preserve">* </w:instrText>
    </w:r>
    <w:r>
      <w:rPr>
        <w:rFonts w:cs="Times New Roman"/>
        <w:noProof/>
        <w:sz w:val="21"/>
        <w:szCs w:val="21"/>
        <w:lang w:val="en-US"/>
      </w:rPr>
      <w:instrText>ArabicDash  \</w:instrText>
    </w:r>
    <w:r>
      <w:rPr>
        <w:rFonts w:cs="Angsana New"/>
        <w:noProof/>
        <w:sz w:val="21"/>
        <w:szCs w:val="21"/>
        <w:cs/>
        <w:lang w:val="en-US"/>
      </w:rPr>
      <w:instrText xml:space="preserve">* </w:instrText>
    </w:r>
    <w:r>
      <w:rPr>
        <w:rFonts w:cs="Times New Roman"/>
        <w:noProof/>
        <w:sz w:val="21"/>
        <w:szCs w:val="21"/>
        <w:lang w:val="en-US"/>
      </w:rPr>
      <w:instrText xml:space="preserve">MERGEFORMAT </w:instrText>
    </w:r>
    <w:r>
      <w:rPr>
        <w:rFonts w:cs="Times New Roman"/>
        <w:noProof/>
        <w:sz w:val="21"/>
        <w:szCs w:val="21"/>
        <w:lang w:val="en-US"/>
      </w:rPr>
      <w:fldChar w:fldCharType="separate"/>
    </w:r>
    <w:r w:rsidRPr="00D16416">
      <w:rPr>
        <w:rFonts w:cs="Angsana New"/>
        <w:noProof/>
        <w:sz w:val="21"/>
        <w:szCs w:val="21"/>
        <w:lang w:val="en-US"/>
      </w:rPr>
      <w:t xml:space="preserve">- </w:t>
    </w:r>
    <w:r>
      <w:rPr>
        <w:rFonts w:cs="Times New Roman"/>
        <w:noProof/>
        <w:sz w:val="21"/>
        <w:szCs w:val="21"/>
        <w:lang w:val="en-US"/>
      </w:rPr>
      <w:t xml:space="preserve">42 </w:t>
    </w:r>
    <w:r w:rsidRPr="00D16416">
      <w:rPr>
        <w:rFonts w:cs="Angsana New"/>
        <w:noProof/>
        <w:sz w:val="21"/>
        <w:szCs w:val="21"/>
        <w:lang w:val="en-US"/>
      </w:rPr>
      <w:t>-</w:t>
    </w:r>
    <w:r>
      <w:rPr>
        <w:rFonts w:cs="Times New Roman"/>
        <w:noProof/>
        <w:sz w:val="21"/>
        <w:szCs w:val="21"/>
        <w:lang w:val="en-US"/>
      </w:rPr>
      <w:fldChar w:fldCharType="end"/>
    </w:r>
  </w:p>
  <w:p w14:paraId="0AFDE024" w14:textId="77777777" w:rsidR="0008610B" w:rsidRPr="00E57FBC" w:rsidRDefault="0008610B" w:rsidP="00E57FBC">
    <w:pPr>
      <w:pStyle w:val="Header"/>
      <w:tabs>
        <w:tab w:val="left" w:pos="668"/>
        <w:tab w:val="left" w:pos="887"/>
        <w:tab w:val="left" w:pos="1970"/>
        <w:tab w:val="center" w:pos="4622"/>
      </w:tabs>
      <w:jc w:val="center"/>
      <w:rPr>
        <w:rFonts w:asciiTheme="majorBidi" w:hAnsiTheme="majorBidi" w:cstheme="majorBidi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3"/>
    <w:lvl w:ilvl="0">
      <w:start w:val="31"/>
      <w:numFmt w:val="bullet"/>
      <w:lvlText w:val="-"/>
      <w:lvlJc w:val="left"/>
      <w:pPr>
        <w:tabs>
          <w:tab w:val="num" w:pos="-759"/>
        </w:tabs>
        <w:ind w:left="501" w:hanging="360"/>
      </w:pPr>
      <w:rPr>
        <w:rFonts w:ascii="Angsana New" w:hAnsi="Angsana New" w:cs="Angsana New"/>
      </w:rPr>
    </w:lvl>
  </w:abstractNum>
  <w:abstractNum w:abstractNumId="2" w15:restartNumberingAfterBreak="0">
    <w:nsid w:val="00000003"/>
    <w:multiLevelType w:val="singleLevel"/>
    <w:tmpl w:val="00000003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1242" w:hanging="360"/>
      </w:pPr>
      <w:rPr>
        <w:rFonts w:ascii="Angsana New" w:hAnsi="Angsana New" w:cs="Angsana New"/>
      </w:rPr>
    </w:lvl>
  </w:abstractNum>
  <w:abstractNum w:abstractNumId="3" w15:restartNumberingAfterBreak="0">
    <w:nsid w:val="02EE1ABB"/>
    <w:multiLevelType w:val="hybridMultilevel"/>
    <w:tmpl w:val="CF36E20A"/>
    <w:lvl w:ilvl="0" w:tplc="EAA4383C">
      <w:start w:val="1"/>
      <w:numFmt w:val="bullet"/>
      <w:lvlText w:val="-"/>
      <w:lvlJc w:val="left"/>
      <w:pPr>
        <w:ind w:left="12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4" w15:restartNumberingAfterBreak="0">
    <w:nsid w:val="05CA3D37"/>
    <w:multiLevelType w:val="hybridMultilevel"/>
    <w:tmpl w:val="B802D216"/>
    <w:lvl w:ilvl="0" w:tplc="FCFE56A0">
      <w:numFmt w:val="bullet"/>
      <w:lvlText w:val="-"/>
      <w:lvlJc w:val="left"/>
      <w:pPr>
        <w:ind w:left="16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5" w15:restartNumberingAfterBreak="0">
    <w:nsid w:val="079B7D0C"/>
    <w:multiLevelType w:val="hybridMultilevel"/>
    <w:tmpl w:val="CB8E9D3E"/>
    <w:lvl w:ilvl="0" w:tplc="83D4E03A">
      <w:start w:val="1"/>
      <w:numFmt w:val="bullet"/>
      <w:lvlText w:val="-"/>
      <w:lvlJc w:val="left"/>
      <w:pPr>
        <w:ind w:left="864" w:hanging="50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D6C24F0"/>
    <w:multiLevelType w:val="hybridMultilevel"/>
    <w:tmpl w:val="AC3ACA7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772AE"/>
    <w:multiLevelType w:val="hybridMultilevel"/>
    <w:tmpl w:val="9FA05BE0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9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1C4A7FD7"/>
    <w:multiLevelType w:val="hybridMultilevel"/>
    <w:tmpl w:val="5928D332"/>
    <w:lvl w:ilvl="0" w:tplc="3DE8751E">
      <w:start w:val="97"/>
      <w:numFmt w:val="bullet"/>
      <w:lvlText w:val="-"/>
      <w:lvlJc w:val="left"/>
      <w:pPr>
        <w:ind w:left="1260" w:hanging="9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F9425B"/>
    <w:multiLevelType w:val="hybridMultilevel"/>
    <w:tmpl w:val="743EF088"/>
    <w:lvl w:ilvl="0" w:tplc="5988340A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20AB7E7B"/>
    <w:multiLevelType w:val="hybridMultilevel"/>
    <w:tmpl w:val="7328200C"/>
    <w:lvl w:ilvl="0" w:tplc="6B587588">
      <w:start w:val="433"/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F67860"/>
    <w:multiLevelType w:val="hybridMultilevel"/>
    <w:tmpl w:val="8AE643C6"/>
    <w:lvl w:ilvl="0" w:tplc="00000002">
      <w:start w:val="31"/>
      <w:numFmt w:val="bullet"/>
      <w:lvlText w:val="-"/>
      <w:lvlJc w:val="left"/>
      <w:pPr>
        <w:ind w:left="882" w:hanging="360"/>
      </w:pPr>
      <w:rPr>
        <w:rFonts w:ascii="Angsana New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5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6" w15:restartNumberingAfterBreak="0">
    <w:nsid w:val="2672221E"/>
    <w:multiLevelType w:val="hybridMultilevel"/>
    <w:tmpl w:val="41BAF0A4"/>
    <w:lvl w:ilvl="0" w:tplc="00000002">
      <w:start w:val="31"/>
      <w:numFmt w:val="bullet"/>
      <w:lvlText w:val="-"/>
      <w:lvlJc w:val="left"/>
      <w:pPr>
        <w:ind w:left="882" w:hanging="360"/>
      </w:pPr>
      <w:rPr>
        <w:rFonts w:ascii="Angsana New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7" w15:restartNumberingAfterBreak="0">
    <w:nsid w:val="277E5622"/>
    <w:multiLevelType w:val="hybridMultilevel"/>
    <w:tmpl w:val="9D5EC582"/>
    <w:lvl w:ilvl="0" w:tplc="FEF6DBD8">
      <w:start w:val="825"/>
      <w:numFmt w:val="bullet"/>
      <w:lvlText w:val="-"/>
      <w:lvlJc w:val="left"/>
      <w:pPr>
        <w:ind w:left="71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8" w15:restartNumberingAfterBreak="0">
    <w:nsid w:val="2E675515"/>
    <w:multiLevelType w:val="hybridMultilevel"/>
    <w:tmpl w:val="7C4A8D8E"/>
    <w:lvl w:ilvl="0" w:tplc="F29607E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2EB0533D"/>
    <w:multiLevelType w:val="hybridMultilevel"/>
    <w:tmpl w:val="D478A9FA"/>
    <w:lvl w:ilvl="0" w:tplc="2B5017A0">
      <w:start w:val="1"/>
      <w:numFmt w:val="bullet"/>
      <w:lvlText w:val="-"/>
      <w:lvlJc w:val="left"/>
      <w:pPr>
        <w:ind w:left="1224" w:hanging="86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440789"/>
    <w:multiLevelType w:val="hybridMultilevel"/>
    <w:tmpl w:val="936E6D60"/>
    <w:lvl w:ilvl="0" w:tplc="31ECA746">
      <w:start w:val="1"/>
      <w:numFmt w:val="bullet"/>
      <w:lvlText w:val="-"/>
      <w:lvlJc w:val="left"/>
      <w:pPr>
        <w:ind w:left="1224" w:hanging="86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3043AA"/>
    <w:multiLevelType w:val="hybridMultilevel"/>
    <w:tmpl w:val="43A0B856"/>
    <w:lvl w:ilvl="0" w:tplc="F7008406">
      <w:start w:val="1"/>
      <w:numFmt w:val="bullet"/>
      <w:lvlText w:val="-"/>
      <w:lvlJc w:val="left"/>
      <w:pPr>
        <w:ind w:left="1224" w:hanging="86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A07366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FAA2371"/>
    <w:multiLevelType w:val="hybridMultilevel"/>
    <w:tmpl w:val="C1347A46"/>
    <w:lvl w:ilvl="0" w:tplc="04090013">
      <w:start w:val="1"/>
      <w:numFmt w:val="upperRoman"/>
      <w:lvlText w:val="%1."/>
      <w:lvlJc w:val="righ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4" w15:restartNumberingAfterBreak="0">
    <w:nsid w:val="40E713F0"/>
    <w:multiLevelType w:val="hybridMultilevel"/>
    <w:tmpl w:val="1B3416F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418D74A6"/>
    <w:multiLevelType w:val="hybridMultilevel"/>
    <w:tmpl w:val="776A934C"/>
    <w:lvl w:ilvl="0" w:tplc="0E3A03B4">
      <w:start w:val="50"/>
      <w:numFmt w:val="decimal"/>
      <w:lvlText w:val="(%1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26" w15:restartNumberingAfterBreak="0">
    <w:nsid w:val="43A67E51"/>
    <w:multiLevelType w:val="hybridMultilevel"/>
    <w:tmpl w:val="A2AC49BC"/>
    <w:lvl w:ilvl="0" w:tplc="FEB63578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C692304"/>
    <w:multiLevelType w:val="multilevel"/>
    <w:tmpl w:val="13D8ADC4"/>
    <w:lvl w:ilvl="0">
      <w:start w:val="3"/>
      <w:numFmt w:val="decimal"/>
      <w:lvlText w:val="%1"/>
      <w:lvlJc w:val="left"/>
      <w:pPr>
        <w:ind w:left="360" w:hanging="360"/>
      </w:pPr>
      <w:rPr>
        <w:rFonts w:ascii="Angsana New" w:hAnsi="Angsana New"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ascii="Angsana New" w:hAnsi="Angsana New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ascii="Angsana New" w:hAnsi="Angsana New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ascii="Angsana New" w:hAnsi="Angsana New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ascii="Angsana New" w:hAnsi="Angsana New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ascii="Angsana New" w:hAnsi="Angsana New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ascii="Angsana New" w:hAnsi="Angsana New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ascii="Angsana New" w:hAnsi="Angsana New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ascii="Angsana New" w:hAnsi="Angsana New" w:hint="default"/>
        <w:b w:val="0"/>
        <w:color w:val="auto"/>
      </w:rPr>
    </w:lvl>
  </w:abstractNum>
  <w:abstractNum w:abstractNumId="28" w15:restartNumberingAfterBreak="0">
    <w:nsid w:val="4E59027A"/>
    <w:multiLevelType w:val="hybridMultilevel"/>
    <w:tmpl w:val="683ADDC4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29" w15:restartNumberingAfterBreak="0">
    <w:nsid w:val="4F9E1571"/>
    <w:multiLevelType w:val="hybridMultilevel"/>
    <w:tmpl w:val="C5E8FAF2"/>
    <w:lvl w:ilvl="0" w:tplc="EA96336E">
      <w:start w:val="31"/>
      <w:numFmt w:val="bullet"/>
      <w:lvlText w:val="-"/>
      <w:lvlJc w:val="left"/>
      <w:pPr>
        <w:ind w:left="12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30" w15:restartNumberingAfterBreak="0">
    <w:nsid w:val="5A60575A"/>
    <w:multiLevelType w:val="hybridMultilevel"/>
    <w:tmpl w:val="FB243178"/>
    <w:lvl w:ilvl="0" w:tplc="F29607E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B867A73"/>
    <w:multiLevelType w:val="hybridMultilevel"/>
    <w:tmpl w:val="3D60FA9E"/>
    <w:lvl w:ilvl="0" w:tplc="1CECEF56">
      <w:start w:val="1"/>
      <w:numFmt w:val="bullet"/>
      <w:lvlText w:val="-"/>
      <w:lvlJc w:val="left"/>
      <w:pPr>
        <w:ind w:left="30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32" w15:restartNumberingAfterBreak="0">
    <w:nsid w:val="604636D4"/>
    <w:multiLevelType w:val="hybridMultilevel"/>
    <w:tmpl w:val="041ADCC2"/>
    <w:lvl w:ilvl="0" w:tplc="594408E8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3" w15:restartNumberingAfterBreak="0">
    <w:nsid w:val="624A75E1"/>
    <w:multiLevelType w:val="multilevel"/>
    <w:tmpl w:val="F0603B16"/>
    <w:lvl w:ilvl="0">
      <w:start w:val="3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110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4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5" w15:restartNumberingAfterBreak="0">
    <w:nsid w:val="69565C36"/>
    <w:multiLevelType w:val="hybridMultilevel"/>
    <w:tmpl w:val="BB3CA614"/>
    <w:lvl w:ilvl="0" w:tplc="4DA62CE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A691659"/>
    <w:multiLevelType w:val="hybridMultilevel"/>
    <w:tmpl w:val="32FA248A"/>
    <w:lvl w:ilvl="0" w:tplc="04090011">
      <w:start w:val="1"/>
      <w:numFmt w:val="decimal"/>
      <w:lvlText w:val="%1)"/>
      <w:lvlJc w:val="left"/>
      <w:pPr>
        <w:ind w:left="2707" w:hanging="360"/>
      </w:p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37" w15:restartNumberingAfterBreak="0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3E72DAE"/>
    <w:multiLevelType w:val="hybridMultilevel"/>
    <w:tmpl w:val="FB243178"/>
    <w:lvl w:ilvl="0" w:tplc="F29607E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74A26FF"/>
    <w:multiLevelType w:val="hybridMultilevel"/>
    <w:tmpl w:val="42A40C34"/>
    <w:lvl w:ilvl="0" w:tplc="70CCE44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6"/>
  </w:num>
  <w:num w:numId="5">
    <w:abstractNumId w:val="11"/>
  </w:num>
  <w:num w:numId="6">
    <w:abstractNumId w:val="9"/>
  </w:num>
  <w:num w:numId="7">
    <w:abstractNumId w:val="37"/>
  </w:num>
  <w:num w:numId="8">
    <w:abstractNumId w:val="26"/>
  </w:num>
  <w:num w:numId="9">
    <w:abstractNumId w:val="38"/>
  </w:num>
  <w:num w:numId="10">
    <w:abstractNumId w:val="8"/>
  </w:num>
  <w:num w:numId="11">
    <w:abstractNumId w:val="13"/>
  </w:num>
  <w:num w:numId="12">
    <w:abstractNumId w:val="29"/>
  </w:num>
  <w:num w:numId="13">
    <w:abstractNumId w:val="35"/>
  </w:num>
  <w:num w:numId="14">
    <w:abstractNumId w:val="18"/>
  </w:num>
  <w:num w:numId="15">
    <w:abstractNumId w:val="40"/>
  </w:num>
  <w:num w:numId="16">
    <w:abstractNumId w:val="22"/>
  </w:num>
  <w:num w:numId="17">
    <w:abstractNumId w:val="30"/>
  </w:num>
  <w:num w:numId="18">
    <w:abstractNumId w:val="15"/>
  </w:num>
  <w:num w:numId="19">
    <w:abstractNumId w:val="27"/>
  </w:num>
  <w:num w:numId="20">
    <w:abstractNumId w:val="33"/>
  </w:num>
  <w:num w:numId="21">
    <w:abstractNumId w:val="39"/>
  </w:num>
  <w:num w:numId="22">
    <w:abstractNumId w:val="41"/>
  </w:num>
  <w:num w:numId="23">
    <w:abstractNumId w:val="7"/>
  </w:num>
  <w:num w:numId="24">
    <w:abstractNumId w:val="3"/>
  </w:num>
  <w:num w:numId="25">
    <w:abstractNumId w:val="21"/>
  </w:num>
  <w:num w:numId="26">
    <w:abstractNumId w:val="20"/>
  </w:num>
  <w:num w:numId="27">
    <w:abstractNumId w:val="19"/>
  </w:num>
  <w:num w:numId="28">
    <w:abstractNumId w:val="5"/>
  </w:num>
  <w:num w:numId="29">
    <w:abstractNumId w:val="6"/>
  </w:num>
  <w:num w:numId="30">
    <w:abstractNumId w:val="25"/>
  </w:num>
  <w:num w:numId="31">
    <w:abstractNumId w:val="31"/>
  </w:num>
  <w:num w:numId="32">
    <w:abstractNumId w:val="32"/>
  </w:num>
  <w:num w:numId="33">
    <w:abstractNumId w:val="16"/>
  </w:num>
  <w:num w:numId="34">
    <w:abstractNumId w:val="14"/>
  </w:num>
  <w:num w:numId="35">
    <w:abstractNumId w:val="0"/>
  </w:num>
  <w:num w:numId="36">
    <w:abstractNumId w:val="0"/>
  </w:num>
  <w:num w:numId="37">
    <w:abstractNumId w:val="10"/>
  </w:num>
  <w:num w:numId="38">
    <w:abstractNumId w:val="12"/>
  </w:num>
  <w:num w:numId="39">
    <w:abstractNumId w:val="17"/>
  </w:num>
  <w:num w:numId="40">
    <w:abstractNumId w:val="34"/>
  </w:num>
  <w:num w:numId="41">
    <w:abstractNumId w:val="28"/>
  </w:num>
  <w:num w:numId="42">
    <w:abstractNumId w:val="4"/>
  </w:num>
  <w:num w:numId="43">
    <w:abstractNumId w:val="24"/>
  </w:num>
  <w:num w:numId="44">
    <w:abstractNumId w:val="23"/>
  </w:num>
  <w:num w:numId="45">
    <w:abstractNumId w:val="0"/>
  </w:num>
  <w:num w:numId="46">
    <w:abstractNumId w:val="0"/>
  </w:num>
  <w:num w:numId="47">
    <w:abstractNumId w:val="0"/>
  </w:num>
  <w:num w:numId="48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 stroke="f">
      <v:fill color="white" opacity="0" color2="black"/>
      <v:stroke on="f"/>
      <v:textbox inset="0,0,0,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083"/>
    <w:rsid w:val="00000066"/>
    <w:rsid w:val="000004BE"/>
    <w:rsid w:val="00000699"/>
    <w:rsid w:val="0000073C"/>
    <w:rsid w:val="00000B2A"/>
    <w:rsid w:val="00000DD3"/>
    <w:rsid w:val="00000F58"/>
    <w:rsid w:val="0000119B"/>
    <w:rsid w:val="00001209"/>
    <w:rsid w:val="00001233"/>
    <w:rsid w:val="00001782"/>
    <w:rsid w:val="0000178A"/>
    <w:rsid w:val="00001915"/>
    <w:rsid w:val="00001B9A"/>
    <w:rsid w:val="00001E3E"/>
    <w:rsid w:val="00001E62"/>
    <w:rsid w:val="00002365"/>
    <w:rsid w:val="000023C3"/>
    <w:rsid w:val="00002899"/>
    <w:rsid w:val="00002953"/>
    <w:rsid w:val="00002C9F"/>
    <w:rsid w:val="000031A3"/>
    <w:rsid w:val="000031F3"/>
    <w:rsid w:val="00003E69"/>
    <w:rsid w:val="000042F2"/>
    <w:rsid w:val="00004341"/>
    <w:rsid w:val="00004755"/>
    <w:rsid w:val="000047F8"/>
    <w:rsid w:val="000048B8"/>
    <w:rsid w:val="00004910"/>
    <w:rsid w:val="00004B4C"/>
    <w:rsid w:val="00004DF3"/>
    <w:rsid w:val="00004FF3"/>
    <w:rsid w:val="0000543C"/>
    <w:rsid w:val="000054AE"/>
    <w:rsid w:val="00005627"/>
    <w:rsid w:val="00005754"/>
    <w:rsid w:val="00005894"/>
    <w:rsid w:val="000058F6"/>
    <w:rsid w:val="000059B5"/>
    <w:rsid w:val="00005A8B"/>
    <w:rsid w:val="00005D80"/>
    <w:rsid w:val="00005E92"/>
    <w:rsid w:val="00006354"/>
    <w:rsid w:val="0000668A"/>
    <w:rsid w:val="000066E4"/>
    <w:rsid w:val="00006A95"/>
    <w:rsid w:val="00007B41"/>
    <w:rsid w:val="00007C88"/>
    <w:rsid w:val="00010166"/>
    <w:rsid w:val="000103C5"/>
    <w:rsid w:val="00010434"/>
    <w:rsid w:val="0001054A"/>
    <w:rsid w:val="00010D50"/>
    <w:rsid w:val="00010E64"/>
    <w:rsid w:val="00010F6E"/>
    <w:rsid w:val="0001118D"/>
    <w:rsid w:val="000111CD"/>
    <w:rsid w:val="00011303"/>
    <w:rsid w:val="0001130B"/>
    <w:rsid w:val="0001133A"/>
    <w:rsid w:val="00011373"/>
    <w:rsid w:val="00011379"/>
    <w:rsid w:val="00011978"/>
    <w:rsid w:val="00011A43"/>
    <w:rsid w:val="00011E8E"/>
    <w:rsid w:val="000121C5"/>
    <w:rsid w:val="00012459"/>
    <w:rsid w:val="000125DC"/>
    <w:rsid w:val="00012747"/>
    <w:rsid w:val="00012CED"/>
    <w:rsid w:val="00012DF4"/>
    <w:rsid w:val="000130E9"/>
    <w:rsid w:val="0001318D"/>
    <w:rsid w:val="00013426"/>
    <w:rsid w:val="00013779"/>
    <w:rsid w:val="00013A67"/>
    <w:rsid w:val="00013DEC"/>
    <w:rsid w:val="00013F34"/>
    <w:rsid w:val="00014149"/>
    <w:rsid w:val="000142E4"/>
    <w:rsid w:val="00014ED8"/>
    <w:rsid w:val="00015332"/>
    <w:rsid w:val="000155D2"/>
    <w:rsid w:val="000158F0"/>
    <w:rsid w:val="00015931"/>
    <w:rsid w:val="00015B05"/>
    <w:rsid w:val="00016B68"/>
    <w:rsid w:val="00016B73"/>
    <w:rsid w:val="000175F2"/>
    <w:rsid w:val="000177D7"/>
    <w:rsid w:val="00017A65"/>
    <w:rsid w:val="000200D7"/>
    <w:rsid w:val="000201F2"/>
    <w:rsid w:val="00020881"/>
    <w:rsid w:val="00020A4C"/>
    <w:rsid w:val="00020B92"/>
    <w:rsid w:val="00020F23"/>
    <w:rsid w:val="00021116"/>
    <w:rsid w:val="000216D7"/>
    <w:rsid w:val="00021B04"/>
    <w:rsid w:val="000220B0"/>
    <w:rsid w:val="00022302"/>
    <w:rsid w:val="000223F4"/>
    <w:rsid w:val="00023232"/>
    <w:rsid w:val="000235ED"/>
    <w:rsid w:val="000236C9"/>
    <w:rsid w:val="000236E1"/>
    <w:rsid w:val="000238A7"/>
    <w:rsid w:val="000239B3"/>
    <w:rsid w:val="000241FC"/>
    <w:rsid w:val="00024528"/>
    <w:rsid w:val="000245B1"/>
    <w:rsid w:val="00024713"/>
    <w:rsid w:val="00024AA7"/>
    <w:rsid w:val="00024F42"/>
    <w:rsid w:val="000251E3"/>
    <w:rsid w:val="00025205"/>
    <w:rsid w:val="0002538E"/>
    <w:rsid w:val="00025690"/>
    <w:rsid w:val="00025734"/>
    <w:rsid w:val="0002592B"/>
    <w:rsid w:val="00025B8E"/>
    <w:rsid w:val="00025EEC"/>
    <w:rsid w:val="000260C8"/>
    <w:rsid w:val="000262C1"/>
    <w:rsid w:val="00026620"/>
    <w:rsid w:val="000267F4"/>
    <w:rsid w:val="00026A56"/>
    <w:rsid w:val="00026ACC"/>
    <w:rsid w:val="00026B3B"/>
    <w:rsid w:val="00026F2D"/>
    <w:rsid w:val="000272E5"/>
    <w:rsid w:val="0002778B"/>
    <w:rsid w:val="00027935"/>
    <w:rsid w:val="000300D2"/>
    <w:rsid w:val="000305C6"/>
    <w:rsid w:val="000306E8"/>
    <w:rsid w:val="00030B91"/>
    <w:rsid w:val="00031DC9"/>
    <w:rsid w:val="0003234C"/>
    <w:rsid w:val="0003235F"/>
    <w:rsid w:val="000323BF"/>
    <w:rsid w:val="0003240F"/>
    <w:rsid w:val="000328B3"/>
    <w:rsid w:val="00032966"/>
    <w:rsid w:val="00032DF3"/>
    <w:rsid w:val="00032DFC"/>
    <w:rsid w:val="00032E29"/>
    <w:rsid w:val="00032F5E"/>
    <w:rsid w:val="000333E3"/>
    <w:rsid w:val="00033744"/>
    <w:rsid w:val="00033C37"/>
    <w:rsid w:val="00033E42"/>
    <w:rsid w:val="000340A4"/>
    <w:rsid w:val="0003412C"/>
    <w:rsid w:val="00034751"/>
    <w:rsid w:val="00034A93"/>
    <w:rsid w:val="00034BD6"/>
    <w:rsid w:val="00034ED7"/>
    <w:rsid w:val="00034F45"/>
    <w:rsid w:val="00035013"/>
    <w:rsid w:val="000353B5"/>
    <w:rsid w:val="0003540E"/>
    <w:rsid w:val="0003543A"/>
    <w:rsid w:val="0003572D"/>
    <w:rsid w:val="0003578D"/>
    <w:rsid w:val="00035884"/>
    <w:rsid w:val="00035B18"/>
    <w:rsid w:val="00035B9F"/>
    <w:rsid w:val="00035C59"/>
    <w:rsid w:val="00035D79"/>
    <w:rsid w:val="00035FAD"/>
    <w:rsid w:val="000360B8"/>
    <w:rsid w:val="0003651A"/>
    <w:rsid w:val="000367E8"/>
    <w:rsid w:val="00036B4E"/>
    <w:rsid w:val="00036DCC"/>
    <w:rsid w:val="000373D2"/>
    <w:rsid w:val="00037833"/>
    <w:rsid w:val="00037B16"/>
    <w:rsid w:val="00037C43"/>
    <w:rsid w:val="00037CF3"/>
    <w:rsid w:val="00037E95"/>
    <w:rsid w:val="00037F26"/>
    <w:rsid w:val="00040261"/>
    <w:rsid w:val="0004080A"/>
    <w:rsid w:val="00040B26"/>
    <w:rsid w:val="00040D4A"/>
    <w:rsid w:val="00040F53"/>
    <w:rsid w:val="000411DF"/>
    <w:rsid w:val="000412F9"/>
    <w:rsid w:val="000413A9"/>
    <w:rsid w:val="00041945"/>
    <w:rsid w:val="00041C09"/>
    <w:rsid w:val="00041D69"/>
    <w:rsid w:val="00042184"/>
    <w:rsid w:val="000424D9"/>
    <w:rsid w:val="000425E9"/>
    <w:rsid w:val="00042A39"/>
    <w:rsid w:val="00042D64"/>
    <w:rsid w:val="00042E0B"/>
    <w:rsid w:val="000431FD"/>
    <w:rsid w:val="0004353E"/>
    <w:rsid w:val="000437B2"/>
    <w:rsid w:val="00043BF5"/>
    <w:rsid w:val="00043CFD"/>
    <w:rsid w:val="00043D48"/>
    <w:rsid w:val="00043EF4"/>
    <w:rsid w:val="00044309"/>
    <w:rsid w:val="000443DB"/>
    <w:rsid w:val="0004487F"/>
    <w:rsid w:val="00044A13"/>
    <w:rsid w:val="00044A3F"/>
    <w:rsid w:val="000452AB"/>
    <w:rsid w:val="0004545E"/>
    <w:rsid w:val="000454FF"/>
    <w:rsid w:val="00045B64"/>
    <w:rsid w:val="00045C1D"/>
    <w:rsid w:val="00046113"/>
    <w:rsid w:val="00046459"/>
    <w:rsid w:val="00046DA0"/>
    <w:rsid w:val="000471AB"/>
    <w:rsid w:val="000471BF"/>
    <w:rsid w:val="00047276"/>
    <w:rsid w:val="000475CF"/>
    <w:rsid w:val="00047686"/>
    <w:rsid w:val="00047D66"/>
    <w:rsid w:val="00050439"/>
    <w:rsid w:val="000504EA"/>
    <w:rsid w:val="0005091E"/>
    <w:rsid w:val="00050E63"/>
    <w:rsid w:val="00051034"/>
    <w:rsid w:val="000510DF"/>
    <w:rsid w:val="000511AF"/>
    <w:rsid w:val="000511CA"/>
    <w:rsid w:val="000512EB"/>
    <w:rsid w:val="0005140A"/>
    <w:rsid w:val="000515E1"/>
    <w:rsid w:val="000518AE"/>
    <w:rsid w:val="00051CE3"/>
    <w:rsid w:val="00051D80"/>
    <w:rsid w:val="00051DC7"/>
    <w:rsid w:val="0005222D"/>
    <w:rsid w:val="000522B7"/>
    <w:rsid w:val="00052451"/>
    <w:rsid w:val="00052A79"/>
    <w:rsid w:val="00052BE6"/>
    <w:rsid w:val="00052FBB"/>
    <w:rsid w:val="00052FDB"/>
    <w:rsid w:val="00053192"/>
    <w:rsid w:val="000535FF"/>
    <w:rsid w:val="000537C7"/>
    <w:rsid w:val="0005390C"/>
    <w:rsid w:val="00053B5B"/>
    <w:rsid w:val="00053C63"/>
    <w:rsid w:val="00053F06"/>
    <w:rsid w:val="00054165"/>
    <w:rsid w:val="0005420B"/>
    <w:rsid w:val="0005467B"/>
    <w:rsid w:val="000547ED"/>
    <w:rsid w:val="00054E29"/>
    <w:rsid w:val="00054EF9"/>
    <w:rsid w:val="00054F55"/>
    <w:rsid w:val="00055261"/>
    <w:rsid w:val="000558B2"/>
    <w:rsid w:val="00055B48"/>
    <w:rsid w:val="00055DC2"/>
    <w:rsid w:val="00055E77"/>
    <w:rsid w:val="00056540"/>
    <w:rsid w:val="000568B9"/>
    <w:rsid w:val="000568CB"/>
    <w:rsid w:val="00056E80"/>
    <w:rsid w:val="00056E8E"/>
    <w:rsid w:val="00056FD5"/>
    <w:rsid w:val="000575F4"/>
    <w:rsid w:val="00057A1E"/>
    <w:rsid w:val="00057DF2"/>
    <w:rsid w:val="00060501"/>
    <w:rsid w:val="00060593"/>
    <w:rsid w:val="000609C0"/>
    <w:rsid w:val="00060B74"/>
    <w:rsid w:val="00060D90"/>
    <w:rsid w:val="00060EAF"/>
    <w:rsid w:val="000613F6"/>
    <w:rsid w:val="00061550"/>
    <w:rsid w:val="00061C3D"/>
    <w:rsid w:val="00061FA0"/>
    <w:rsid w:val="00061FD1"/>
    <w:rsid w:val="00061FDE"/>
    <w:rsid w:val="000621B8"/>
    <w:rsid w:val="0006228D"/>
    <w:rsid w:val="000624EC"/>
    <w:rsid w:val="00062552"/>
    <w:rsid w:val="000629CC"/>
    <w:rsid w:val="00062B4B"/>
    <w:rsid w:val="00062D1D"/>
    <w:rsid w:val="000634AA"/>
    <w:rsid w:val="00063691"/>
    <w:rsid w:val="0006372C"/>
    <w:rsid w:val="00063A27"/>
    <w:rsid w:val="00063A7D"/>
    <w:rsid w:val="00063B6D"/>
    <w:rsid w:val="00063E70"/>
    <w:rsid w:val="00064249"/>
    <w:rsid w:val="000642EA"/>
    <w:rsid w:val="00064351"/>
    <w:rsid w:val="0006481D"/>
    <w:rsid w:val="00065300"/>
    <w:rsid w:val="00065448"/>
    <w:rsid w:val="00065566"/>
    <w:rsid w:val="0006596A"/>
    <w:rsid w:val="00065D8E"/>
    <w:rsid w:val="00066857"/>
    <w:rsid w:val="00066949"/>
    <w:rsid w:val="00066A76"/>
    <w:rsid w:val="00066AF9"/>
    <w:rsid w:val="00066D05"/>
    <w:rsid w:val="00067196"/>
    <w:rsid w:val="0006755E"/>
    <w:rsid w:val="0006770E"/>
    <w:rsid w:val="0006796C"/>
    <w:rsid w:val="00067BA2"/>
    <w:rsid w:val="00067C17"/>
    <w:rsid w:val="00067F10"/>
    <w:rsid w:val="0007001B"/>
    <w:rsid w:val="00070308"/>
    <w:rsid w:val="00070993"/>
    <w:rsid w:val="000709A6"/>
    <w:rsid w:val="00070B7D"/>
    <w:rsid w:val="00070E61"/>
    <w:rsid w:val="00070FBB"/>
    <w:rsid w:val="0007124E"/>
    <w:rsid w:val="00071453"/>
    <w:rsid w:val="000714CB"/>
    <w:rsid w:val="00071586"/>
    <w:rsid w:val="00071AA3"/>
    <w:rsid w:val="00071BBB"/>
    <w:rsid w:val="000720F2"/>
    <w:rsid w:val="00072546"/>
    <w:rsid w:val="0007255A"/>
    <w:rsid w:val="0007265E"/>
    <w:rsid w:val="00072A9A"/>
    <w:rsid w:val="00072E40"/>
    <w:rsid w:val="00072EE8"/>
    <w:rsid w:val="000730E1"/>
    <w:rsid w:val="00073140"/>
    <w:rsid w:val="0007368B"/>
    <w:rsid w:val="00073704"/>
    <w:rsid w:val="000737E8"/>
    <w:rsid w:val="00073889"/>
    <w:rsid w:val="00073AB1"/>
    <w:rsid w:val="00073B90"/>
    <w:rsid w:val="00073D93"/>
    <w:rsid w:val="000743AD"/>
    <w:rsid w:val="0007450C"/>
    <w:rsid w:val="00074574"/>
    <w:rsid w:val="000745D5"/>
    <w:rsid w:val="000747AE"/>
    <w:rsid w:val="000748B2"/>
    <w:rsid w:val="00074A2B"/>
    <w:rsid w:val="00074F89"/>
    <w:rsid w:val="00075335"/>
    <w:rsid w:val="000753AA"/>
    <w:rsid w:val="000755A9"/>
    <w:rsid w:val="000759CD"/>
    <w:rsid w:val="00075ADC"/>
    <w:rsid w:val="00075B1A"/>
    <w:rsid w:val="00075B4B"/>
    <w:rsid w:val="00075F74"/>
    <w:rsid w:val="0007610B"/>
    <w:rsid w:val="0007652B"/>
    <w:rsid w:val="000766B6"/>
    <w:rsid w:val="0007687F"/>
    <w:rsid w:val="00076A22"/>
    <w:rsid w:val="00076E19"/>
    <w:rsid w:val="00076F97"/>
    <w:rsid w:val="00077166"/>
    <w:rsid w:val="0007799A"/>
    <w:rsid w:val="00077D21"/>
    <w:rsid w:val="00080237"/>
    <w:rsid w:val="00080739"/>
    <w:rsid w:val="00080889"/>
    <w:rsid w:val="000808FF"/>
    <w:rsid w:val="00081095"/>
    <w:rsid w:val="00081107"/>
    <w:rsid w:val="000812C8"/>
    <w:rsid w:val="0008177E"/>
    <w:rsid w:val="00081A3C"/>
    <w:rsid w:val="00081A78"/>
    <w:rsid w:val="00081E5F"/>
    <w:rsid w:val="00081F8A"/>
    <w:rsid w:val="0008211E"/>
    <w:rsid w:val="000821A4"/>
    <w:rsid w:val="00082417"/>
    <w:rsid w:val="00082909"/>
    <w:rsid w:val="00082ADA"/>
    <w:rsid w:val="00082E2C"/>
    <w:rsid w:val="00082E47"/>
    <w:rsid w:val="00082EED"/>
    <w:rsid w:val="0008333B"/>
    <w:rsid w:val="000835BE"/>
    <w:rsid w:val="00083821"/>
    <w:rsid w:val="00083F72"/>
    <w:rsid w:val="000842C8"/>
    <w:rsid w:val="000844DE"/>
    <w:rsid w:val="00084C9C"/>
    <w:rsid w:val="00084D83"/>
    <w:rsid w:val="0008505B"/>
    <w:rsid w:val="000851C7"/>
    <w:rsid w:val="0008523C"/>
    <w:rsid w:val="0008610B"/>
    <w:rsid w:val="000862F0"/>
    <w:rsid w:val="00086360"/>
    <w:rsid w:val="00086389"/>
    <w:rsid w:val="00086445"/>
    <w:rsid w:val="0008693D"/>
    <w:rsid w:val="00086BD7"/>
    <w:rsid w:val="00087BC2"/>
    <w:rsid w:val="00087C2A"/>
    <w:rsid w:val="00087D2D"/>
    <w:rsid w:val="000900B4"/>
    <w:rsid w:val="0009023A"/>
    <w:rsid w:val="00090307"/>
    <w:rsid w:val="0009039E"/>
    <w:rsid w:val="00090895"/>
    <w:rsid w:val="00090966"/>
    <w:rsid w:val="000909F5"/>
    <w:rsid w:val="0009105D"/>
    <w:rsid w:val="00091328"/>
    <w:rsid w:val="00091482"/>
    <w:rsid w:val="0009167C"/>
    <w:rsid w:val="000916CA"/>
    <w:rsid w:val="00091B91"/>
    <w:rsid w:val="00091BB2"/>
    <w:rsid w:val="00091F07"/>
    <w:rsid w:val="00092720"/>
    <w:rsid w:val="00092D98"/>
    <w:rsid w:val="00093074"/>
    <w:rsid w:val="0009339E"/>
    <w:rsid w:val="00093910"/>
    <w:rsid w:val="00093F60"/>
    <w:rsid w:val="0009413C"/>
    <w:rsid w:val="0009447A"/>
    <w:rsid w:val="0009461A"/>
    <w:rsid w:val="00094860"/>
    <w:rsid w:val="00094982"/>
    <w:rsid w:val="000949EE"/>
    <w:rsid w:val="000949FE"/>
    <w:rsid w:val="00094ABD"/>
    <w:rsid w:val="00094B99"/>
    <w:rsid w:val="00094C72"/>
    <w:rsid w:val="00094DEA"/>
    <w:rsid w:val="00094F44"/>
    <w:rsid w:val="000950A0"/>
    <w:rsid w:val="00095188"/>
    <w:rsid w:val="00095198"/>
    <w:rsid w:val="000954C6"/>
    <w:rsid w:val="0009562A"/>
    <w:rsid w:val="00095931"/>
    <w:rsid w:val="000963AB"/>
    <w:rsid w:val="000965AE"/>
    <w:rsid w:val="00096655"/>
    <w:rsid w:val="000966A3"/>
    <w:rsid w:val="00096C35"/>
    <w:rsid w:val="00096E79"/>
    <w:rsid w:val="00096F93"/>
    <w:rsid w:val="00096F9A"/>
    <w:rsid w:val="00097243"/>
    <w:rsid w:val="00097412"/>
    <w:rsid w:val="000975EC"/>
    <w:rsid w:val="0009778A"/>
    <w:rsid w:val="0009782D"/>
    <w:rsid w:val="00097E89"/>
    <w:rsid w:val="000A0066"/>
    <w:rsid w:val="000A007F"/>
    <w:rsid w:val="000A02EA"/>
    <w:rsid w:val="000A04EC"/>
    <w:rsid w:val="000A07A6"/>
    <w:rsid w:val="000A07C9"/>
    <w:rsid w:val="000A0918"/>
    <w:rsid w:val="000A0922"/>
    <w:rsid w:val="000A099B"/>
    <w:rsid w:val="000A09DC"/>
    <w:rsid w:val="000A0AAA"/>
    <w:rsid w:val="000A0BA0"/>
    <w:rsid w:val="000A0CA1"/>
    <w:rsid w:val="000A1177"/>
    <w:rsid w:val="000A1893"/>
    <w:rsid w:val="000A198E"/>
    <w:rsid w:val="000A1C02"/>
    <w:rsid w:val="000A1FEF"/>
    <w:rsid w:val="000A2367"/>
    <w:rsid w:val="000A2FAD"/>
    <w:rsid w:val="000A338A"/>
    <w:rsid w:val="000A353C"/>
    <w:rsid w:val="000A38CD"/>
    <w:rsid w:val="000A390C"/>
    <w:rsid w:val="000A39CF"/>
    <w:rsid w:val="000A3A57"/>
    <w:rsid w:val="000A3B77"/>
    <w:rsid w:val="000A3BBA"/>
    <w:rsid w:val="000A4365"/>
    <w:rsid w:val="000A4562"/>
    <w:rsid w:val="000A47E2"/>
    <w:rsid w:val="000A4956"/>
    <w:rsid w:val="000A4D6C"/>
    <w:rsid w:val="000A4E27"/>
    <w:rsid w:val="000A5348"/>
    <w:rsid w:val="000A54C7"/>
    <w:rsid w:val="000A5B3A"/>
    <w:rsid w:val="000A5DD5"/>
    <w:rsid w:val="000A6884"/>
    <w:rsid w:val="000A71A2"/>
    <w:rsid w:val="000A726E"/>
    <w:rsid w:val="000A7499"/>
    <w:rsid w:val="000A77BC"/>
    <w:rsid w:val="000A78AD"/>
    <w:rsid w:val="000A7B69"/>
    <w:rsid w:val="000A7C22"/>
    <w:rsid w:val="000A7E44"/>
    <w:rsid w:val="000A7E6F"/>
    <w:rsid w:val="000B0880"/>
    <w:rsid w:val="000B08F1"/>
    <w:rsid w:val="000B106D"/>
    <w:rsid w:val="000B1262"/>
    <w:rsid w:val="000B1D24"/>
    <w:rsid w:val="000B1F4B"/>
    <w:rsid w:val="000B231D"/>
    <w:rsid w:val="000B2504"/>
    <w:rsid w:val="000B2873"/>
    <w:rsid w:val="000B28CC"/>
    <w:rsid w:val="000B2A04"/>
    <w:rsid w:val="000B2D4D"/>
    <w:rsid w:val="000B2DAE"/>
    <w:rsid w:val="000B31CD"/>
    <w:rsid w:val="000B325D"/>
    <w:rsid w:val="000B3314"/>
    <w:rsid w:val="000B335C"/>
    <w:rsid w:val="000B33C7"/>
    <w:rsid w:val="000B34C2"/>
    <w:rsid w:val="000B35BE"/>
    <w:rsid w:val="000B3ACE"/>
    <w:rsid w:val="000B3BB3"/>
    <w:rsid w:val="000B3D55"/>
    <w:rsid w:val="000B3FD9"/>
    <w:rsid w:val="000B42F7"/>
    <w:rsid w:val="000B43A6"/>
    <w:rsid w:val="000B443D"/>
    <w:rsid w:val="000B4637"/>
    <w:rsid w:val="000B47A8"/>
    <w:rsid w:val="000B496A"/>
    <w:rsid w:val="000B4A11"/>
    <w:rsid w:val="000B4BDF"/>
    <w:rsid w:val="000B4C97"/>
    <w:rsid w:val="000B4CDB"/>
    <w:rsid w:val="000B4CF7"/>
    <w:rsid w:val="000B5270"/>
    <w:rsid w:val="000B52E0"/>
    <w:rsid w:val="000B5926"/>
    <w:rsid w:val="000B5DB7"/>
    <w:rsid w:val="000B6594"/>
    <w:rsid w:val="000B663B"/>
    <w:rsid w:val="000B66DF"/>
    <w:rsid w:val="000B67D8"/>
    <w:rsid w:val="000B69E5"/>
    <w:rsid w:val="000B6AF0"/>
    <w:rsid w:val="000B6DAC"/>
    <w:rsid w:val="000B6DD0"/>
    <w:rsid w:val="000B6DD7"/>
    <w:rsid w:val="000B7084"/>
    <w:rsid w:val="000B7221"/>
    <w:rsid w:val="000B7512"/>
    <w:rsid w:val="000B764A"/>
    <w:rsid w:val="000B7813"/>
    <w:rsid w:val="000B790F"/>
    <w:rsid w:val="000B7F38"/>
    <w:rsid w:val="000C010B"/>
    <w:rsid w:val="000C0267"/>
    <w:rsid w:val="000C07B3"/>
    <w:rsid w:val="000C0907"/>
    <w:rsid w:val="000C091B"/>
    <w:rsid w:val="000C09E2"/>
    <w:rsid w:val="000C0C6F"/>
    <w:rsid w:val="000C1124"/>
    <w:rsid w:val="000C1658"/>
    <w:rsid w:val="000C1CEB"/>
    <w:rsid w:val="000C1D11"/>
    <w:rsid w:val="000C219A"/>
    <w:rsid w:val="000C24C2"/>
    <w:rsid w:val="000C2512"/>
    <w:rsid w:val="000C2B9F"/>
    <w:rsid w:val="000C2D6C"/>
    <w:rsid w:val="000C30A2"/>
    <w:rsid w:val="000C3367"/>
    <w:rsid w:val="000C34BB"/>
    <w:rsid w:val="000C3C52"/>
    <w:rsid w:val="000C3E15"/>
    <w:rsid w:val="000C43A0"/>
    <w:rsid w:val="000C47D8"/>
    <w:rsid w:val="000C4958"/>
    <w:rsid w:val="000C4F85"/>
    <w:rsid w:val="000C4FA5"/>
    <w:rsid w:val="000C511C"/>
    <w:rsid w:val="000C52AA"/>
    <w:rsid w:val="000C5416"/>
    <w:rsid w:val="000C56B5"/>
    <w:rsid w:val="000C5863"/>
    <w:rsid w:val="000C5894"/>
    <w:rsid w:val="000C58AF"/>
    <w:rsid w:val="000C5D33"/>
    <w:rsid w:val="000C5EEB"/>
    <w:rsid w:val="000C6686"/>
    <w:rsid w:val="000C68E3"/>
    <w:rsid w:val="000C69D1"/>
    <w:rsid w:val="000C69FB"/>
    <w:rsid w:val="000C6EAB"/>
    <w:rsid w:val="000C6FB0"/>
    <w:rsid w:val="000C725D"/>
    <w:rsid w:val="000C72CD"/>
    <w:rsid w:val="000C7344"/>
    <w:rsid w:val="000C73D5"/>
    <w:rsid w:val="000C7484"/>
    <w:rsid w:val="000C7723"/>
    <w:rsid w:val="000C7E1C"/>
    <w:rsid w:val="000D0059"/>
    <w:rsid w:val="000D01A0"/>
    <w:rsid w:val="000D05C9"/>
    <w:rsid w:val="000D0649"/>
    <w:rsid w:val="000D0AE1"/>
    <w:rsid w:val="000D0B6B"/>
    <w:rsid w:val="000D0BAF"/>
    <w:rsid w:val="000D0BDB"/>
    <w:rsid w:val="000D0E11"/>
    <w:rsid w:val="000D0F63"/>
    <w:rsid w:val="000D1567"/>
    <w:rsid w:val="000D16E6"/>
    <w:rsid w:val="000D18CC"/>
    <w:rsid w:val="000D1949"/>
    <w:rsid w:val="000D24E9"/>
    <w:rsid w:val="000D2585"/>
    <w:rsid w:val="000D2987"/>
    <w:rsid w:val="000D32C5"/>
    <w:rsid w:val="000D32C9"/>
    <w:rsid w:val="000D3B49"/>
    <w:rsid w:val="000D3BD3"/>
    <w:rsid w:val="000D4386"/>
    <w:rsid w:val="000D442C"/>
    <w:rsid w:val="000D44AB"/>
    <w:rsid w:val="000D4933"/>
    <w:rsid w:val="000D4D80"/>
    <w:rsid w:val="000D4E7D"/>
    <w:rsid w:val="000D4FE5"/>
    <w:rsid w:val="000D5197"/>
    <w:rsid w:val="000D56EA"/>
    <w:rsid w:val="000D586E"/>
    <w:rsid w:val="000D5AD5"/>
    <w:rsid w:val="000D5DBF"/>
    <w:rsid w:val="000D62E6"/>
    <w:rsid w:val="000D635D"/>
    <w:rsid w:val="000D681F"/>
    <w:rsid w:val="000D684B"/>
    <w:rsid w:val="000D6A9F"/>
    <w:rsid w:val="000D6C07"/>
    <w:rsid w:val="000D72F5"/>
    <w:rsid w:val="000D7464"/>
    <w:rsid w:val="000E0039"/>
    <w:rsid w:val="000E0206"/>
    <w:rsid w:val="000E0BD1"/>
    <w:rsid w:val="000E18ED"/>
    <w:rsid w:val="000E1984"/>
    <w:rsid w:val="000E1A45"/>
    <w:rsid w:val="000E1ED2"/>
    <w:rsid w:val="000E1FEA"/>
    <w:rsid w:val="000E257B"/>
    <w:rsid w:val="000E2AA5"/>
    <w:rsid w:val="000E2C32"/>
    <w:rsid w:val="000E2C4D"/>
    <w:rsid w:val="000E2EA9"/>
    <w:rsid w:val="000E3175"/>
    <w:rsid w:val="000E341F"/>
    <w:rsid w:val="000E3B7A"/>
    <w:rsid w:val="000E3F3B"/>
    <w:rsid w:val="000E40D2"/>
    <w:rsid w:val="000E4603"/>
    <w:rsid w:val="000E4966"/>
    <w:rsid w:val="000E49ED"/>
    <w:rsid w:val="000E4A65"/>
    <w:rsid w:val="000E4D91"/>
    <w:rsid w:val="000E4E56"/>
    <w:rsid w:val="000E4EFF"/>
    <w:rsid w:val="000E528B"/>
    <w:rsid w:val="000E5AF0"/>
    <w:rsid w:val="000E5E82"/>
    <w:rsid w:val="000E616A"/>
    <w:rsid w:val="000E6170"/>
    <w:rsid w:val="000E653D"/>
    <w:rsid w:val="000E654C"/>
    <w:rsid w:val="000E6766"/>
    <w:rsid w:val="000E69DF"/>
    <w:rsid w:val="000E6BF1"/>
    <w:rsid w:val="000E6C32"/>
    <w:rsid w:val="000E6E37"/>
    <w:rsid w:val="000E707C"/>
    <w:rsid w:val="000E76CD"/>
    <w:rsid w:val="000E77E8"/>
    <w:rsid w:val="000F029E"/>
    <w:rsid w:val="000F0595"/>
    <w:rsid w:val="000F0C28"/>
    <w:rsid w:val="000F1294"/>
    <w:rsid w:val="000F1BFD"/>
    <w:rsid w:val="000F1D08"/>
    <w:rsid w:val="000F1D46"/>
    <w:rsid w:val="000F1D98"/>
    <w:rsid w:val="000F1F07"/>
    <w:rsid w:val="000F232A"/>
    <w:rsid w:val="000F2333"/>
    <w:rsid w:val="000F255E"/>
    <w:rsid w:val="000F258A"/>
    <w:rsid w:val="000F2ABA"/>
    <w:rsid w:val="000F2B87"/>
    <w:rsid w:val="000F2C51"/>
    <w:rsid w:val="000F2D4E"/>
    <w:rsid w:val="000F2F99"/>
    <w:rsid w:val="000F31CE"/>
    <w:rsid w:val="000F3382"/>
    <w:rsid w:val="000F33BB"/>
    <w:rsid w:val="000F3551"/>
    <w:rsid w:val="000F368B"/>
    <w:rsid w:val="000F3B82"/>
    <w:rsid w:val="000F3DD1"/>
    <w:rsid w:val="000F3EFB"/>
    <w:rsid w:val="000F4321"/>
    <w:rsid w:val="000F5587"/>
    <w:rsid w:val="000F56C2"/>
    <w:rsid w:val="000F609A"/>
    <w:rsid w:val="000F6127"/>
    <w:rsid w:val="000F65B3"/>
    <w:rsid w:val="000F670D"/>
    <w:rsid w:val="000F69EE"/>
    <w:rsid w:val="000F6AC1"/>
    <w:rsid w:val="000F6FC9"/>
    <w:rsid w:val="000F717A"/>
    <w:rsid w:val="000F771B"/>
    <w:rsid w:val="000F77BA"/>
    <w:rsid w:val="000F79E3"/>
    <w:rsid w:val="000F7AD8"/>
    <w:rsid w:val="000F7CCA"/>
    <w:rsid w:val="001000B9"/>
    <w:rsid w:val="0010019B"/>
    <w:rsid w:val="00100238"/>
    <w:rsid w:val="001005C7"/>
    <w:rsid w:val="00100BA9"/>
    <w:rsid w:val="00100DC4"/>
    <w:rsid w:val="00101335"/>
    <w:rsid w:val="0010143E"/>
    <w:rsid w:val="00101452"/>
    <w:rsid w:val="001016F4"/>
    <w:rsid w:val="00101815"/>
    <w:rsid w:val="00101B07"/>
    <w:rsid w:val="0010220B"/>
    <w:rsid w:val="0010258A"/>
    <w:rsid w:val="00102642"/>
    <w:rsid w:val="00102725"/>
    <w:rsid w:val="0010286A"/>
    <w:rsid w:val="001028AB"/>
    <w:rsid w:val="001028F1"/>
    <w:rsid w:val="00102976"/>
    <w:rsid w:val="001029CF"/>
    <w:rsid w:val="00103D52"/>
    <w:rsid w:val="00104364"/>
    <w:rsid w:val="00104592"/>
    <w:rsid w:val="0010471E"/>
    <w:rsid w:val="00104DBF"/>
    <w:rsid w:val="00104E6B"/>
    <w:rsid w:val="00105305"/>
    <w:rsid w:val="00105419"/>
    <w:rsid w:val="00105588"/>
    <w:rsid w:val="00105667"/>
    <w:rsid w:val="0010567A"/>
    <w:rsid w:val="00105744"/>
    <w:rsid w:val="001057B5"/>
    <w:rsid w:val="0010597C"/>
    <w:rsid w:val="00105A13"/>
    <w:rsid w:val="00105C35"/>
    <w:rsid w:val="00105EAC"/>
    <w:rsid w:val="001060DB"/>
    <w:rsid w:val="001060F9"/>
    <w:rsid w:val="001065C5"/>
    <w:rsid w:val="00106682"/>
    <w:rsid w:val="00106882"/>
    <w:rsid w:val="00106B47"/>
    <w:rsid w:val="001073D7"/>
    <w:rsid w:val="00107484"/>
    <w:rsid w:val="00107767"/>
    <w:rsid w:val="00107775"/>
    <w:rsid w:val="001100A6"/>
    <w:rsid w:val="0011038C"/>
    <w:rsid w:val="001104D3"/>
    <w:rsid w:val="001104E5"/>
    <w:rsid w:val="00110516"/>
    <w:rsid w:val="00110688"/>
    <w:rsid w:val="0011081A"/>
    <w:rsid w:val="00110A57"/>
    <w:rsid w:val="00111104"/>
    <w:rsid w:val="0011174C"/>
    <w:rsid w:val="00111A43"/>
    <w:rsid w:val="00111B74"/>
    <w:rsid w:val="00111D03"/>
    <w:rsid w:val="00111D76"/>
    <w:rsid w:val="00111DDC"/>
    <w:rsid w:val="00111F00"/>
    <w:rsid w:val="001124C0"/>
    <w:rsid w:val="00112648"/>
    <w:rsid w:val="001126D8"/>
    <w:rsid w:val="001128E9"/>
    <w:rsid w:val="00112EA8"/>
    <w:rsid w:val="00112F2C"/>
    <w:rsid w:val="00112F6C"/>
    <w:rsid w:val="00112FEB"/>
    <w:rsid w:val="001133AE"/>
    <w:rsid w:val="00113680"/>
    <w:rsid w:val="00113A97"/>
    <w:rsid w:val="00113EDB"/>
    <w:rsid w:val="0011400F"/>
    <w:rsid w:val="001141F6"/>
    <w:rsid w:val="00114213"/>
    <w:rsid w:val="00114546"/>
    <w:rsid w:val="001147A5"/>
    <w:rsid w:val="001147AD"/>
    <w:rsid w:val="001148AD"/>
    <w:rsid w:val="00114903"/>
    <w:rsid w:val="00114CEC"/>
    <w:rsid w:val="00114FA5"/>
    <w:rsid w:val="00115C16"/>
    <w:rsid w:val="00115E74"/>
    <w:rsid w:val="00116124"/>
    <w:rsid w:val="00116145"/>
    <w:rsid w:val="00116679"/>
    <w:rsid w:val="001169DF"/>
    <w:rsid w:val="00116BD2"/>
    <w:rsid w:val="00116E5D"/>
    <w:rsid w:val="00116EF0"/>
    <w:rsid w:val="001174E0"/>
    <w:rsid w:val="00117A55"/>
    <w:rsid w:val="00117DD1"/>
    <w:rsid w:val="00117FD0"/>
    <w:rsid w:val="0012037E"/>
    <w:rsid w:val="001204E9"/>
    <w:rsid w:val="001204F4"/>
    <w:rsid w:val="0012054C"/>
    <w:rsid w:val="001205B7"/>
    <w:rsid w:val="001206F7"/>
    <w:rsid w:val="00120930"/>
    <w:rsid w:val="00120AEC"/>
    <w:rsid w:val="00120DE5"/>
    <w:rsid w:val="00121739"/>
    <w:rsid w:val="00121F3A"/>
    <w:rsid w:val="00122E28"/>
    <w:rsid w:val="00123369"/>
    <w:rsid w:val="00123597"/>
    <w:rsid w:val="00123619"/>
    <w:rsid w:val="00123A29"/>
    <w:rsid w:val="00123C2D"/>
    <w:rsid w:val="001241E6"/>
    <w:rsid w:val="001244AD"/>
    <w:rsid w:val="001244E6"/>
    <w:rsid w:val="001246A1"/>
    <w:rsid w:val="001246B0"/>
    <w:rsid w:val="001246BB"/>
    <w:rsid w:val="00124856"/>
    <w:rsid w:val="00124937"/>
    <w:rsid w:val="00124B52"/>
    <w:rsid w:val="001253DB"/>
    <w:rsid w:val="0012541A"/>
    <w:rsid w:val="00125425"/>
    <w:rsid w:val="001254E9"/>
    <w:rsid w:val="001256D7"/>
    <w:rsid w:val="00125AA0"/>
    <w:rsid w:val="001264A1"/>
    <w:rsid w:val="001264E4"/>
    <w:rsid w:val="001268A3"/>
    <w:rsid w:val="00126A0A"/>
    <w:rsid w:val="00126B37"/>
    <w:rsid w:val="00126B9F"/>
    <w:rsid w:val="00126D1B"/>
    <w:rsid w:val="00126F4F"/>
    <w:rsid w:val="00126F68"/>
    <w:rsid w:val="0012726B"/>
    <w:rsid w:val="001274AE"/>
    <w:rsid w:val="0012789E"/>
    <w:rsid w:val="0012791B"/>
    <w:rsid w:val="00127C3C"/>
    <w:rsid w:val="00127F2C"/>
    <w:rsid w:val="001303FD"/>
    <w:rsid w:val="001307ED"/>
    <w:rsid w:val="00130989"/>
    <w:rsid w:val="00130B62"/>
    <w:rsid w:val="00130B88"/>
    <w:rsid w:val="00130D9E"/>
    <w:rsid w:val="00130F81"/>
    <w:rsid w:val="0013119E"/>
    <w:rsid w:val="00131431"/>
    <w:rsid w:val="00131692"/>
    <w:rsid w:val="0013183A"/>
    <w:rsid w:val="00131882"/>
    <w:rsid w:val="0013190A"/>
    <w:rsid w:val="00131ADB"/>
    <w:rsid w:val="00131DE1"/>
    <w:rsid w:val="00132004"/>
    <w:rsid w:val="001321A0"/>
    <w:rsid w:val="001321FF"/>
    <w:rsid w:val="0013289C"/>
    <w:rsid w:val="001329EC"/>
    <w:rsid w:val="00132CDF"/>
    <w:rsid w:val="00132E0C"/>
    <w:rsid w:val="00132E0D"/>
    <w:rsid w:val="00132EF7"/>
    <w:rsid w:val="00133147"/>
    <w:rsid w:val="0013334D"/>
    <w:rsid w:val="0013343C"/>
    <w:rsid w:val="001339EF"/>
    <w:rsid w:val="00133B34"/>
    <w:rsid w:val="00133F26"/>
    <w:rsid w:val="001347CF"/>
    <w:rsid w:val="0013484A"/>
    <w:rsid w:val="001349E6"/>
    <w:rsid w:val="00134A69"/>
    <w:rsid w:val="00134DFA"/>
    <w:rsid w:val="00135058"/>
    <w:rsid w:val="001352BA"/>
    <w:rsid w:val="0013562D"/>
    <w:rsid w:val="00135C5A"/>
    <w:rsid w:val="00135F3B"/>
    <w:rsid w:val="00136395"/>
    <w:rsid w:val="0013665F"/>
    <w:rsid w:val="001366FD"/>
    <w:rsid w:val="001368DE"/>
    <w:rsid w:val="00136A40"/>
    <w:rsid w:val="00136C35"/>
    <w:rsid w:val="00137220"/>
    <w:rsid w:val="00137290"/>
    <w:rsid w:val="00137497"/>
    <w:rsid w:val="0013762F"/>
    <w:rsid w:val="001379C7"/>
    <w:rsid w:val="00137BCD"/>
    <w:rsid w:val="00137DF6"/>
    <w:rsid w:val="00137E2B"/>
    <w:rsid w:val="00140146"/>
    <w:rsid w:val="0014019E"/>
    <w:rsid w:val="0014054D"/>
    <w:rsid w:val="001408F2"/>
    <w:rsid w:val="00140ABB"/>
    <w:rsid w:val="00140AED"/>
    <w:rsid w:val="00140D15"/>
    <w:rsid w:val="0014105A"/>
    <w:rsid w:val="001414BA"/>
    <w:rsid w:val="001415DE"/>
    <w:rsid w:val="00141860"/>
    <w:rsid w:val="00142678"/>
    <w:rsid w:val="00142F1B"/>
    <w:rsid w:val="001430F2"/>
    <w:rsid w:val="001432EB"/>
    <w:rsid w:val="00143608"/>
    <w:rsid w:val="0014388F"/>
    <w:rsid w:val="00144206"/>
    <w:rsid w:val="00144369"/>
    <w:rsid w:val="00144544"/>
    <w:rsid w:val="001447AF"/>
    <w:rsid w:val="001449BC"/>
    <w:rsid w:val="00144B8B"/>
    <w:rsid w:val="00144F1E"/>
    <w:rsid w:val="00145027"/>
    <w:rsid w:val="001450A1"/>
    <w:rsid w:val="001457ED"/>
    <w:rsid w:val="001458D6"/>
    <w:rsid w:val="00145E47"/>
    <w:rsid w:val="00145E97"/>
    <w:rsid w:val="001466DD"/>
    <w:rsid w:val="00146939"/>
    <w:rsid w:val="001469F2"/>
    <w:rsid w:val="00146A43"/>
    <w:rsid w:val="00146F28"/>
    <w:rsid w:val="00146FDB"/>
    <w:rsid w:val="00147078"/>
    <w:rsid w:val="00147524"/>
    <w:rsid w:val="00147566"/>
    <w:rsid w:val="001475F2"/>
    <w:rsid w:val="001475F4"/>
    <w:rsid w:val="0014760C"/>
    <w:rsid w:val="001478B6"/>
    <w:rsid w:val="00147AEC"/>
    <w:rsid w:val="00147ED8"/>
    <w:rsid w:val="00147F1E"/>
    <w:rsid w:val="00150378"/>
    <w:rsid w:val="00150619"/>
    <w:rsid w:val="00150B50"/>
    <w:rsid w:val="00150C96"/>
    <w:rsid w:val="00151866"/>
    <w:rsid w:val="00151C28"/>
    <w:rsid w:val="00152279"/>
    <w:rsid w:val="00152822"/>
    <w:rsid w:val="001528E6"/>
    <w:rsid w:val="001528F6"/>
    <w:rsid w:val="00152C39"/>
    <w:rsid w:val="00152D0F"/>
    <w:rsid w:val="0015313F"/>
    <w:rsid w:val="0015327C"/>
    <w:rsid w:val="00153656"/>
    <w:rsid w:val="00153B91"/>
    <w:rsid w:val="00153E2A"/>
    <w:rsid w:val="001543A3"/>
    <w:rsid w:val="00154530"/>
    <w:rsid w:val="0015478A"/>
    <w:rsid w:val="00154910"/>
    <w:rsid w:val="00154A9A"/>
    <w:rsid w:val="00154BCB"/>
    <w:rsid w:val="00154C2E"/>
    <w:rsid w:val="0015513F"/>
    <w:rsid w:val="0015520F"/>
    <w:rsid w:val="001555BE"/>
    <w:rsid w:val="0015589C"/>
    <w:rsid w:val="00155F0F"/>
    <w:rsid w:val="00155F65"/>
    <w:rsid w:val="00155F86"/>
    <w:rsid w:val="001560C1"/>
    <w:rsid w:val="00156A3B"/>
    <w:rsid w:val="00156A88"/>
    <w:rsid w:val="00156F2C"/>
    <w:rsid w:val="00157673"/>
    <w:rsid w:val="00157A73"/>
    <w:rsid w:val="00157FD9"/>
    <w:rsid w:val="0016083C"/>
    <w:rsid w:val="0016091D"/>
    <w:rsid w:val="00160BAF"/>
    <w:rsid w:val="00160CCD"/>
    <w:rsid w:val="0016112F"/>
    <w:rsid w:val="0016124E"/>
    <w:rsid w:val="00161593"/>
    <w:rsid w:val="001618F1"/>
    <w:rsid w:val="00161A2B"/>
    <w:rsid w:val="00161BE8"/>
    <w:rsid w:val="0016210D"/>
    <w:rsid w:val="00162210"/>
    <w:rsid w:val="00162418"/>
    <w:rsid w:val="00162769"/>
    <w:rsid w:val="00162998"/>
    <w:rsid w:val="00162BF2"/>
    <w:rsid w:val="00162DC8"/>
    <w:rsid w:val="00162E2D"/>
    <w:rsid w:val="0016335E"/>
    <w:rsid w:val="0016352F"/>
    <w:rsid w:val="00163935"/>
    <w:rsid w:val="00163A33"/>
    <w:rsid w:val="00163DE9"/>
    <w:rsid w:val="00163F0C"/>
    <w:rsid w:val="00164044"/>
    <w:rsid w:val="001643E2"/>
    <w:rsid w:val="0016453E"/>
    <w:rsid w:val="00164601"/>
    <w:rsid w:val="00164ACF"/>
    <w:rsid w:val="00164BD7"/>
    <w:rsid w:val="00164F1F"/>
    <w:rsid w:val="0016542A"/>
    <w:rsid w:val="001654A3"/>
    <w:rsid w:val="0016579D"/>
    <w:rsid w:val="00165946"/>
    <w:rsid w:val="0016594C"/>
    <w:rsid w:val="001659A7"/>
    <w:rsid w:val="00165FAC"/>
    <w:rsid w:val="0016619B"/>
    <w:rsid w:val="001661E8"/>
    <w:rsid w:val="00166478"/>
    <w:rsid w:val="001667C7"/>
    <w:rsid w:val="00166961"/>
    <w:rsid w:val="00166B5F"/>
    <w:rsid w:val="00166D8C"/>
    <w:rsid w:val="00166F9A"/>
    <w:rsid w:val="00167070"/>
    <w:rsid w:val="00167791"/>
    <w:rsid w:val="001678FC"/>
    <w:rsid w:val="00167C2E"/>
    <w:rsid w:val="00170285"/>
    <w:rsid w:val="001703BD"/>
    <w:rsid w:val="001704C2"/>
    <w:rsid w:val="00170585"/>
    <w:rsid w:val="00170698"/>
    <w:rsid w:val="00170D2F"/>
    <w:rsid w:val="00170D8C"/>
    <w:rsid w:val="00170F62"/>
    <w:rsid w:val="001713BC"/>
    <w:rsid w:val="001716FD"/>
    <w:rsid w:val="0017178B"/>
    <w:rsid w:val="00171BAB"/>
    <w:rsid w:val="00172597"/>
    <w:rsid w:val="00172983"/>
    <w:rsid w:val="001729EC"/>
    <w:rsid w:val="00172A10"/>
    <w:rsid w:val="00172A1B"/>
    <w:rsid w:val="00172A3E"/>
    <w:rsid w:val="00172E16"/>
    <w:rsid w:val="00172EDA"/>
    <w:rsid w:val="00173283"/>
    <w:rsid w:val="0017479C"/>
    <w:rsid w:val="00174C68"/>
    <w:rsid w:val="00174E65"/>
    <w:rsid w:val="001752BE"/>
    <w:rsid w:val="001754E0"/>
    <w:rsid w:val="00175DBA"/>
    <w:rsid w:val="00175E5B"/>
    <w:rsid w:val="00176072"/>
    <w:rsid w:val="001760BA"/>
    <w:rsid w:val="001760C7"/>
    <w:rsid w:val="00176131"/>
    <w:rsid w:val="00176213"/>
    <w:rsid w:val="00176394"/>
    <w:rsid w:val="001765A2"/>
    <w:rsid w:val="0017670E"/>
    <w:rsid w:val="00176834"/>
    <w:rsid w:val="00176839"/>
    <w:rsid w:val="00176AA8"/>
    <w:rsid w:val="00176BCF"/>
    <w:rsid w:val="001773A5"/>
    <w:rsid w:val="0017759E"/>
    <w:rsid w:val="0017799B"/>
    <w:rsid w:val="00177B7A"/>
    <w:rsid w:val="00177B8D"/>
    <w:rsid w:val="00177BC2"/>
    <w:rsid w:val="00177C0B"/>
    <w:rsid w:val="00177C8F"/>
    <w:rsid w:val="00180865"/>
    <w:rsid w:val="00180906"/>
    <w:rsid w:val="00180960"/>
    <w:rsid w:val="00180FB0"/>
    <w:rsid w:val="001810BB"/>
    <w:rsid w:val="001814AC"/>
    <w:rsid w:val="001815AC"/>
    <w:rsid w:val="001815CE"/>
    <w:rsid w:val="00181D3A"/>
    <w:rsid w:val="00181E0D"/>
    <w:rsid w:val="001821D7"/>
    <w:rsid w:val="00182258"/>
    <w:rsid w:val="00182572"/>
    <w:rsid w:val="001827A3"/>
    <w:rsid w:val="0018294D"/>
    <w:rsid w:val="00182A36"/>
    <w:rsid w:val="00182CA8"/>
    <w:rsid w:val="00182CC7"/>
    <w:rsid w:val="00182DB5"/>
    <w:rsid w:val="00182F1A"/>
    <w:rsid w:val="0018301B"/>
    <w:rsid w:val="001831DA"/>
    <w:rsid w:val="00183630"/>
    <w:rsid w:val="00183A1A"/>
    <w:rsid w:val="00183DDF"/>
    <w:rsid w:val="00184A62"/>
    <w:rsid w:val="00184DCD"/>
    <w:rsid w:val="0018546B"/>
    <w:rsid w:val="001854C3"/>
    <w:rsid w:val="001857B1"/>
    <w:rsid w:val="00185B86"/>
    <w:rsid w:val="00185C6F"/>
    <w:rsid w:val="00185D76"/>
    <w:rsid w:val="00185FD7"/>
    <w:rsid w:val="0018644C"/>
    <w:rsid w:val="001867EB"/>
    <w:rsid w:val="00186DE7"/>
    <w:rsid w:val="00186FBC"/>
    <w:rsid w:val="00187185"/>
    <w:rsid w:val="00187400"/>
    <w:rsid w:val="0018773A"/>
    <w:rsid w:val="00187A25"/>
    <w:rsid w:val="00187B67"/>
    <w:rsid w:val="0019054D"/>
    <w:rsid w:val="0019056C"/>
    <w:rsid w:val="00190682"/>
    <w:rsid w:val="0019075D"/>
    <w:rsid w:val="00190B9D"/>
    <w:rsid w:val="00190C71"/>
    <w:rsid w:val="00191055"/>
    <w:rsid w:val="001910AF"/>
    <w:rsid w:val="001917A2"/>
    <w:rsid w:val="00191A55"/>
    <w:rsid w:val="00191D16"/>
    <w:rsid w:val="00191F23"/>
    <w:rsid w:val="00191F55"/>
    <w:rsid w:val="00192230"/>
    <w:rsid w:val="00192312"/>
    <w:rsid w:val="001923E9"/>
    <w:rsid w:val="001926E7"/>
    <w:rsid w:val="00192951"/>
    <w:rsid w:val="001929C4"/>
    <w:rsid w:val="00192E29"/>
    <w:rsid w:val="0019323E"/>
    <w:rsid w:val="001935DA"/>
    <w:rsid w:val="001940E3"/>
    <w:rsid w:val="001943A1"/>
    <w:rsid w:val="001944FD"/>
    <w:rsid w:val="00194F57"/>
    <w:rsid w:val="001954D6"/>
    <w:rsid w:val="00195613"/>
    <w:rsid w:val="00195660"/>
    <w:rsid w:val="00195771"/>
    <w:rsid w:val="00195F97"/>
    <w:rsid w:val="00196029"/>
    <w:rsid w:val="001960B7"/>
    <w:rsid w:val="00196288"/>
    <w:rsid w:val="001962B3"/>
    <w:rsid w:val="0019642C"/>
    <w:rsid w:val="00197A66"/>
    <w:rsid w:val="00197B45"/>
    <w:rsid w:val="00197F9B"/>
    <w:rsid w:val="001A01D5"/>
    <w:rsid w:val="001A0433"/>
    <w:rsid w:val="001A0826"/>
    <w:rsid w:val="001A0872"/>
    <w:rsid w:val="001A09D8"/>
    <w:rsid w:val="001A0B32"/>
    <w:rsid w:val="001A0BF5"/>
    <w:rsid w:val="001A0C9F"/>
    <w:rsid w:val="001A0D6F"/>
    <w:rsid w:val="001A0D8F"/>
    <w:rsid w:val="001A10C4"/>
    <w:rsid w:val="001A14F3"/>
    <w:rsid w:val="001A1660"/>
    <w:rsid w:val="001A1742"/>
    <w:rsid w:val="001A1882"/>
    <w:rsid w:val="001A1A34"/>
    <w:rsid w:val="001A1BD9"/>
    <w:rsid w:val="001A1E7D"/>
    <w:rsid w:val="001A1EA2"/>
    <w:rsid w:val="001A2159"/>
    <w:rsid w:val="001A21C2"/>
    <w:rsid w:val="001A244A"/>
    <w:rsid w:val="001A2671"/>
    <w:rsid w:val="001A29DE"/>
    <w:rsid w:val="001A2D64"/>
    <w:rsid w:val="001A38DC"/>
    <w:rsid w:val="001A42E3"/>
    <w:rsid w:val="001A4331"/>
    <w:rsid w:val="001A4A92"/>
    <w:rsid w:val="001A4B5A"/>
    <w:rsid w:val="001A58E3"/>
    <w:rsid w:val="001A5B9F"/>
    <w:rsid w:val="001A5C0C"/>
    <w:rsid w:val="001A5D24"/>
    <w:rsid w:val="001A6034"/>
    <w:rsid w:val="001A65B2"/>
    <w:rsid w:val="001A7338"/>
    <w:rsid w:val="001A73C6"/>
    <w:rsid w:val="001A7833"/>
    <w:rsid w:val="001A7D17"/>
    <w:rsid w:val="001A7E54"/>
    <w:rsid w:val="001B0615"/>
    <w:rsid w:val="001B0651"/>
    <w:rsid w:val="001B0BAE"/>
    <w:rsid w:val="001B0CE3"/>
    <w:rsid w:val="001B0E41"/>
    <w:rsid w:val="001B0E6A"/>
    <w:rsid w:val="001B1486"/>
    <w:rsid w:val="001B1AD1"/>
    <w:rsid w:val="001B1BD3"/>
    <w:rsid w:val="001B1C22"/>
    <w:rsid w:val="001B1C61"/>
    <w:rsid w:val="001B1D10"/>
    <w:rsid w:val="001B1ED1"/>
    <w:rsid w:val="001B241F"/>
    <w:rsid w:val="001B27AD"/>
    <w:rsid w:val="001B29B8"/>
    <w:rsid w:val="001B2B6F"/>
    <w:rsid w:val="001B2CA0"/>
    <w:rsid w:val="001B2F28"/>
    <w:rsid w:val="001B319D"/>
    <w:rsid w:val="001B33D6"/>
    <w:rsid w:val="001B3539"/>
    <w:rsid w:val="001B39A9"/>
    <w:rsid w:val="001B39D8"/>
    <w:rsid w:val="001B3BAA"/>
    <w:rsid w:val="001B3F68"/>
    <w:rsid w:val="001B40E8"/>
    <w:rsid w:val="001B4233"/>
    <w:rsid w:val="001B4317"/>
    <w:rsid w:val="001B479B"/>
    <w:rsid w:val="001B484C"/>
    <w:rsid w:val="001B48D5"/>
    <w:rsid w:val="001B4D21"/>
    <w:rsid w:val="001B4E66"/>
    <w:rsid w:val="001B518F"/>
    <w:rsid w:val="001B5597"/>
    <w:rsid w:val="001B5AB3"/>
    <w:rsid w:val="001B5B0D"/>
    <w:rsid w:val="001B60CD"/>
    <w:rsid w:val="001B6115"/>
    <w:rsid w:val="001B621B"/>
    <w:rsid w:val="001B62CB"/>
    <w:rsid w:val="001B63A1"/>
    <w:rsid w:val="001B64FE"/>
    <w:rsid w:val="001B67BD"/>
    <w:rsid w:val="001B6A11"/>
    <w:rsid w:val="001B6BA9"/>
    <w:rsid w:val="001B6D13"/>
    <w:rsid w:val="001B6F3B"/>
    <w:rsid w:val="001B6FDB"/>
    <w:rsid w:val="001B7018"/>
    <w:rsid w:val="001B76E7"/>
    <w:rsid w:val="001B7DED"/>
    <w:rsid w:val="001B7F9F"/>
    <w:rsid w:val="001C0088"/>
    <w:rsid w:val="001C01D8"/>
    <w:rsid w:val="001C050D"/>
    <w:rsid w:val="001C09BC"/>
    <w:rsid w:val="001C0A7C"/>
    <w:rsid w:val="001C0EF7"/>
    <w:rsid w:val="001C1326"/>
    <w:rsid w:val="001C16BD"/>
    <w:rsid w:val="001C185A"/>
    <w:rsid w:val="001C1F02"/>
    <w:rsid w:val="001C201F"/>
    <w:rsid w:val="001C2533"/>
    <w:rsid w:val="001C292B"/>
    <w:rsid w:val="001C2BE6"/>
    <w:rsid w:val="001C2F4F"/>
    <w:rsid w:val="001C327A"/>
    <w:rsid w:val="001C32E4"/>
    <w:rsid w:val="001C341D"/>
    <w:rsid w:val="001C34EB"/>
    <w:rsid w:val="001C3953"/>
    <w:rsid w:val="001C3B13"/>
    <w:rsid w:val="001C3CC2"/>
    <w:rsid w:val="001C463E"/>
    <w:rsid w:val="001C4D4F"/>
    <w:rsid w:val="001C4F2D"/>
    <w:rsid w:val="001C4F80"/>
    <w:rsid w:val="001C5385"/>
    <w:rsid w:val="001C56A8"/>
    <w:rsid w:val="001C57A2"/>
    <w:rsid w:val="001C58BF"/>
    <w:rsid w:val="001C5EE6"/>
    <w:rsid w:val="001C60AE"/>
    <w:rsid w:val="001C631C"/>
    <w:rsid w:val="001C6705"/>
    <w:rsid w:val="001C67EC"/>
    <w:rsid w:val="001C6966"/>
    <w:rsid w:val="001C6D37"/>
    <w:rsid w:val="001C7591"/>
    <w:rsid w:val="001C7707"/>
    <w:rsid w:val="001C7728"/>
    <w:rsid w:val="001C7AAC"/>
    <w:rsid w:val="001C7D53"/>
    <w:rsid w:val="001C7E10"/>
    <w:rsid w:val="001D00BC"/>
    <w:rsid w:val="001D03A8"/>
    <w:rsid w:val="001D0AAE"/>
    <w:rsid w:val="001D0D02"/>
    <w:rsid w:val="001D0DC4"/>
    <w:rsid w:val="001D0F8A"/>
    <w:rsid w:val="001D1116"/>
    <w:rsid w:val="001D141C"/>
    <w:rsid w:val="001D1812"/>
    <w:rsid w:val="001D18B9"/>
    <w:rsid w:val="001D1AAF"/>
    <w:rsid w:val="001D1C76"/>
    <w:rsid w:val="001D1FC0"/>
    <w:rsid w:val="001D24E7"/>
    <w:rsid w:val="001D2680"/>
    <w:rsid w:val="001D2AFB"/>
    <w:rsid w:val="001D2FD6"/>
    <w:rsid w:val="001D369B"/>
    <w:rsid w:val="001D3870"/>
    <w:rsid w:val="001D3A36"/>
    <w:rsid w:val="001D3A5D"/>
    <w:rsid w:val="001D3E0C"/>
    <w:rsid w:val="001D41AB"/>
    <w:rsid w:val="001D42A7"/>
    <w:rsid w:val="001D4341"/>
    <w:rsid w:val="001D4396"/>
    <w:rsid w:val="001D479F"/>
    <w:rsid w:val="001D47F7"/>
    <w:rsid w:val="001D4CEC"/>
    <w:rsid w:val="001D4D17"/>
    <w:rsid w:val="001D4DDA"/>
    <w:rsid w:val="001D4E53"/>
    <w:rsid w:val="001D510A"/>
    <w:rsid w:val="001D566E"/>
    <w:rsid w:val="001D567D"/>
    <w:rsid w:val="001D58EB"/>
    <w:rsid w:val="001D608A"/>
    <w:rsid w:val="001D624D"/>
    <w:rsid w:val="001D673F"/>
    <w:rsid w:val="001D678F"/>
    <w:rsid w:val="001D67B2"/>
    <w:rsid w:val="001D67C4"/>
    <w:rsid w:val="001D67EB"/>
    <w:rsid w:val="001D68A3"/>
    <w:rsid w:val="001D7020"/>
    <w:rsid w:val="001D7387"/>
    <w:rsid w:val="001D749B"/>
    <w:rsid w:val="001D7713"/>
    <w:rsid w:val="001D7A2D"/>
    <w:rsid w:val="001D7A9C"/>
    <w:rsid w:val="001D7B1A"/>
    <w:rsid w:val="001D7E54"/>
    <w:rsid w:val="001D7FF1"/>
    <w:rsid w:val="001E0791"/>
    <w:rsid w:val="001E1101"/>
    <w:rsid w:val="001E13DA"/>
    <w:rsid w:val="001E1C9E"/>
    <w:rsid w:val="001E1DA4"/>
    <w:rsid w:val="001E2421"/>
    <w:rsid w:val="001E24B7"/>
    <w:rsid w:val="001E25D5"/>
    <w:rsid w:val="001E2D51"/>
    <w:rsid w:val="001E301B"/>
    <w:rsid w:val="001E33FB"/>
    <w:rsid w:val="001E354F"/>
    <w:rsid w:val="001E3648"/>
    <w:rsid w:val="001E3995"/>
    <w:rsid w:val="001E3F55"/>
    <w:rsid w:val="001E46E0"/>
    <w:rsid w:val="001E4E60"/>
    <w:rsid w:val="001E51EA"/>
    <w:rsid w:val="001E55F8"/>
    <w:rsid w:val="001E5734"/>
    <w:rsid w:val="001E594E"/>
    <w:rsid w:val="001E5953"/>
    <w:rsid w:val="001E5CC9"/>
    <w:rsid w:val="001E5D24"/>
    <w:rsid w:val="001E5EC1"/>
    <w:rsid w:val="001E5F22"/>
    <w:rsid w:val="001E5FDE"/>
    <w:rsid w:val="001E623E"/>
    <w:rsid w:val="001E6750"/>
    <w:rsid w:val="001E6778"/>
    <w:rsid w:val="001E6C78"/>
    <w:rsid w:val="001E6CD9"/>
    <w:rsid w:val="001E75C4"/>
    <w:rsid w:val="001E7626"/>
    <w:rsid w:val="001E7709"/>
    <w:rsid w:val="001E7946"/>
    <w:rsid w:val="001E7D85"/>
    <w:rsid w:val="001F000B"/>
    <w:rsid w:val="001F02F7"/>
    <w:rsid w:val="001F11A7"/>
    <w:rsid w:val="001F11D7"/>
    <w:rsid w:val="001F25AB"/>
    <w:rsid w:val="001F25E0"/>
    <w:rsid w:val="001F25E5"/>
    <w:rsid w:val="001F2A11"/>
    <w:rsid w:val="001F2AE6"/>
    <w:rsid w:val="001F2C04"/>
    <w:rsid w:val="001F2C0D"/>
    <w:rsid w:val="001F2C48"/>
    <w:rsid w:val="001F2CB9"/>
    <w:rsid w:val="001F3187"/>
    <w:rsid w:val="001F321A"/>
    <w:rsid w:val="001F37BD"/>
    <w:rsid w:val="001F3D2E"/>
    <w:rsid w:val="001F3F06"/>
    <w:rsid w:val="001F41A5"/>
    <w:rsid w:val="001F432A"/>
    <w:rsid w:val="001F433D"/>
    <w:rsid w:val="001F4754"/>
    <w:rsid w:val="001F476E"/>
    <w:rsid w:val="001F480A"/>
    <w:rsid w:val="001F4DE7"/>
    <w:rsid w:val="001F558D"/>
    <w:rsid w:val="001F562C"/>
    <w:rsid w:val="001F57B2"/>
    <w:rsid w:val="001F637D"/>
    <w:rsid w:val="001F652C"/>
    <w:rsid w:val="001F68A5"/>
    <w:rsid w:val="001F739D"/>
    <w:rsid w:val="001F7AA8"/>
    <w:rsid w:val="001F7DD5"/>
    <w:rsid w:val="00200202"/>
    <w:rsid w:val="00200339"/>
    <w:rsid w:val="0020048E"/>
    <w:rsid w:val="00200752"/>
    <w:rsid w:val="00200886"/>
    <w:rsid w:val="00200B9F"/>
    <w:rsid w:val="002012C9"/>
    <w:rsid w:val="0020165D"/>
    <w:rsid w:val="00201971"/>
    <w:rsid w:val="00201BE9"/>
    <w:rsid w:val="00201D7B"/>
    <w:rsid w:val="00201FFA"/>
    <w:rsid w:val="00202093"/>
    <w:rsid w:val="00202537"/>
    <w:rsid w:val="00202643"/>
    <w:rsid w:val="00202862"/>
    <w:rsid w:val="00202B37"/>
    <w:rsid w:val="00202F35"/>
    <w:rsid w:val="002035DD"/>
    <w:rsid w:val="002035ED"/>
    <w:rsid w:val="00203775"/>
    <w:rsid w:val="00203996"/>
    <w:rsid w:val="00203D23"/>
    <w:rsid w:val="00203DC4"/>
    <w:rsid w:val="00203DE4"/>
    <w:rsid w:val="00204071"/>
    <w:rsid w:val="002041ED"/>
    <w:rsid w:val="002042BE"/>
    <w:rsid w:val="002048E4"/>
    <w:rsid w:val="00204AFE"/>
    <w:rsid w:val="00204B40"/>
    <w:rsid w:val="002052DB"/>
    <w:rsid w:val="002054C9"/>
    <w:rsid w:val="0020558B"/>
    <w:rsid w:val="002056E7"/>
    <w:rsid w:val="0020582F"/>
    <w:rsid w:val="00205887"/>
    <w:rsid w:val="00205B37"/>
    <w:rsid w:val="00205F1A"/>
    <w:rsid w:val="002069A6"/>
    <w:rsid w:val="00206A7B"/>
    <w:rsid w:val="00206AA8"/>
    <w:rsid w:val="00206B9D"/>
    <w:rsid w:val="00206DA8"/>
    <w:rsid w:val="00207247"/>
    <w:rsid w:val="002072B7"/>
    <w:rsid w:val="0020768F"/>
    <w:rsid w:val="00207AD7"/>
    <w:rsid w:val="00207B9D"/>
    <w:rsid w:val="00207CB0"/>
    <w:rsid w:val="00207E85"/>
    <w:rsid w:val="00207EEC"/>
    <w:rsid w:val="00210672"/>
    <w:rsid w:val="002108F2"/>
    <w:rsid w:val="00210EB5"/>
    <w:rsid w:val="002115DB"/>
    <w:rsid w:val="00211638"/>
    <w:rsid w:val="002118BF"/>
    <w:rsid w:val="0021193B"/>
    <w:rsid w:val="00211B57"/>
    <w:rsid w:val="00211BBF"/>
    <w:rsid w:val="00211E64"/>
    <w:rsid w:val="00212076"/>
    <w:rsid w:val="00212155"/>
    <w:rsid w:val="00212393"/>
    <w:rsid w:val="00212680"/>
    <w:rsid w:val="00212F93"/>
    <w:rsid w:val="00213580"/>
    <w:rsid w:val="00213668"/>
    <w:rsid w:val="00213971"/>
    <w:rsid w:val="002139A4"/>
    <w:rsid w:val="00213C3F"/>
    <w:rsid w:val="00213C9D"/>
    <w:rsid w:val="00214662"/>
    <w:rsid w:val="002147EF"/>
    <w:rsid w:val="002148E7"/>
    <w:rsid w:val="00214939"/>
    <w:rsid w:val="00214A37"/>
    <w:rsid w:val="00214A7B"/>
    <w:rsid w:val="00214B7B"/>
    <w:rsid w:val="00214CDC"/>
    <w:rsid w:val="00214D94"/>
    <w:rsid w:val="00215068"/>
    <w:rsid w:val="0021537B"/>
    <w:rsid w:val="00215466"/>
    <w:rsid w:val="00215D58"/>
    <w:rsid w:val="00215EB0"/>
    <w:rsid w:val="00216120"/>
    <w:rsid w:val="002166DC"/>
    <w:rsid w:val="0021676E"/>
    <w:rsid w:val="00216A08"/>
    <w:rsid w:val="00216BBD"/>
    <w:rsid w:val="00216DF5"/>
    <w:rsid w:val="00216F52"/>
    <w:rsid w:val="00217549"/>
    <w:rsid w:val="002176C4"/>
    <w:rsid w:val="00217857"/>
    <w:rsid w:val="00217F40"/>
    <w:rsid w:val="0022000E"/>
    <w:rsid w:val="00220533"/>
    <w:rsid w:val="0022082F"/>
    <w:rsid w:val="002209B7"/>
    <w:rsid w:val="002210C8"/>
    <w:rsid w:val="002211CF"/>
    <w:rsid w:val="002213BE"/>
    <w:rsid w:val="00221528"/>
    <w:rsid w:val="00221565"/>
    <w:rsid w:val="00221B95"/>
    <w:rsid w:val="00222139"/>
    <w:rsid w:val="002223A6"/>
    <w:rsid w:val="002224D0"/>
    <w:rsid w:val="00222534"/>
    <w:rsid w:val="00222571"/>
    <w:rsid w:val="00222961"/>
    <w:rsid w:val="00222D15"/>
    <w:rsid w:val="00223050"/>
    <w:rsid w:val="0022316A"/>
    <w:rsid w:val="002235F4"/>
    <w:rsid w:val="002236F6"/>
    <w:rsid w:val="00223859"/>
    <w:rsid w:val="00223B16"/>
    <w:rsid w:val="00224098"/>
    <w:rsid w:val="002240F6"/>
    <w:rsid w:val="002245CD"/>
    <w:rsid w:val="0022471F"/>
    <w:rsid w:val="00224C74"/>
    <w:rsid w:val="00224D5C"/>
    <w:rsid w:val="00224DE1"/>
    <w:rsid w:val="00225132"/>
    <w:rsid w:val="00225238"/>
    <w:rsid w:val="002253E1"/>
    <w:rsid w:val="0022546A"/>
    <w:rsid w:val="002262B8"/>
    <w:rsid w:val="002264A7"/>
    <w:rsid w:val="002268F9"/>
    <w:rsid w:val="00226CC3"/>
    <w:rsid w:val="00227397"/>
    <w:rsid w:val="00227F51"/>
    <w:rsid w:val="00230258"/>
    <w:rsid w:val="00230A02"/>
    <w:rsid w:val="00230A9F"/>
    <w:rsid w:val="00230B05"/>
    <w:rsid w:val="00230F4B"/>
    <w:rsid w:val="002310D4"/>
    <w:rsid w:val="00231453"/>
    <w:rsid w:val="0023152C"/>
    <w:rsid w:val="00231587"/>
    <w:rsid w:val="00231D2D"/>
    <w:rsid w:val="00232507"/>
    <w:rsid w:val="002326D5"/>
    <w:rsid w:val="00232A20"/>
    <w:rsid w:val="00232CB0"/>
    <w:rsid w:val="00232D8A"/>
    <w:rsid w:val="00232E1F"/>
    <w:rsid w:val="00233053"/>
    <w:rsid w:val="002331C7"/>
    <w:rsid w:val="00233334"/>
    <w:rsid w:val="002334ED"/>
    <w:rsid w:val="002340CD"/>
    <w:rsid w:val="002346C9"/>
    <w:rsid w:val="00234B11"/>
    <w:rsid w:val="00234C66"/>
    <w:rsid w:val="0023544C"/>
    <w:rsid w:val="002354F1"/>
    <w:rsid w:val="00235802"/>
    <w:rsid w:val="002358FB"/>
    <w:rsid w:val="00235C47"/>
    <w:rsid w:val="002360E0"/>
    <w:rsid w:val="0023639D"/>
    <w:rsid w:val="00236433"/>
    <w:rsid w:val="00236443"/>
    <w:rsid w:val="0023663D"/>
    <w:rsid w:val="002367BE"/>
    <w:rsid w:val="002368DE"/>
    <w:rsid w:val="00236C24"/>
    <w:rsid w:val="00236CFB"/>
    <w:rsid w:val="00236E23"/>
    <w:rsid w:val="002370EB"/>
    <w:rsid w:val="002372EB"/>
    <w:rsid w:val="0023737A"/>
    <w:rsid w:val="002378EB"/>
    <w:rsid w:val="00237DE6"/>
    <w:rsid w:val="00240040"/>
    <w:rsid w:val="002402A5"/>
    <w:rsid w:val="002402E6"/>
    <w:rsid w:val="00240599"/>
    <w:rsid w:val="00240685"/>
    <w:rsid w:val="00240ABE"/>
    <w:rsid w:val="00240D90"/>
    <w:rsid w:val="00240DDC"/>
    <w:rsid w:val="0024119D"/>
    <w:rsid w:val="00241278"/>
    <w:rsid w:val="0024192F"/>
    <w:rsid w:val="00241A68"/>
    <w:rsid w:val="00241AC5"/>
    <w:rsid w:val="00241D66"/>
    <w:rsid w:val="00242095"/>
    <w:rsid w:val="00242ABE"/>
    <w:rsid w:val="00242E10"/>
    <w:rsid w:val="00243382"/>
    <w:rsid w:val="002434B8"/>
    <w:rsid w:val="00243808"/>
    <w:rsid w:val="00244260"/>
    <w:rsid w:val="002445D1"/>
    <w:rsid w:val="002450F9"/>
    <w:rsid w:val="00245190"/>
    <w:rsid w:val="0024577C"/>
    <w:rsid w:val="002457E4"/>
    <w:rsid w:val="0024580A"/>
    <w:rsid w:val="00245842"/>
    <w:rsid w:val="002459FB"/>
    <w:rsid w:val="00246541"/>
    <w:rsid w:val="002465BF"/>
    <w:rsid w:val="00246639"/>
    <w:rsid w:val="00246792"/>
    <w:rsid w:val="002467AF"/>
    <w:rsid w:val="00246930"/>
    <w:rsid w:val="00246D19"/>
    <w:rsid w:val="00246D59"/>
    <w:rsid w:val="00246DA2"/>
    <w:rsid w:val="00247109"/>
    <w:rsid w:val="00247782"/>
    <w:rsid w:val="00247C58"/>
    <w:rsid w:val="00247D2A"/>
    <w:rsid w:val="00247D95"/>
    <w:rsid w:val="00250027"/>
    <w:rsid w:val="002500AC"/>
    <w:rsid w:val="002503CA"/>
    <w:rsid w:val="00250876"/>
    <w:rsid w:val="00250973"/>
    <w:rsid w:val="00250A0A"/>
    <w:rsid w:val="00250DFA"/>
    <w:rsid w:val="002510C4"/>
    <w:rsid w:val="0025132B"/>
    <w:rsid w:val="00251902"/>
    <w:rsid w:val="00251A3E"/>
    <w:rsid w:val="00251EBE"/>
    <w:rsid w:val="0025224D"/>
    <w:rsid w:val="00252492"/>
    <w:rsid w:val="00252C75"/>
    <w:rsid w:val="00252D35"/>
    <w:rsid w:val="00253026"/>
    <w:rsid w:val="00253186"/>
    <w:rsid w:val="002531E2"/>
    <w:rsid w:val="00253336"/>
    <w:rsid w:val="0025370E"/>
    <w:rsid w:val="002537A1"/>
    <w:rsid w:val="00253A11"/>
    <w:rsid w:val="00253CBF"/>
    <w:rsid w:val="00253CE3"/>
    <w:rsid w:val="0025422D"/>
    <w:rsid w:val="0025423E"/>
    <w:rsid w:val="002543D8"/>
    <w:rsid w:val="002545C2"/>
    <w:rsid w:val="00254DB1"/>
    <w:rsid w:val="002553F1"/>
    <w:rsid w:val="002555E8"/>
    <w:rsid w:val="00255669"/>
    <w:rsid w:val="002556A2"/>
    <w:rsid w:val="00255BE1"/>
    <w:rsid w:val="00255FD2"/>
    <w:rsid w:val="002563E0"/>
    <w:rsid w:val="00256528"/>
    <w:rsid w:val="002568B9"/>
    <w:rsid w:val="002569F8"/>
    <w:rsid w:val="00256DBC"/>
    <w:rsid w:val="00256FD6"/>
    <w:rsid w:val="00257005"/>
    <w:rsid w:val="002571FC"/>
    <w:rsid w:val="002575D5"/>
    <w:rsid w:val="00257FF8"/>
    <w:rsid w:val="00260238"/>
    <w:rsid w:val="0026028A"/>
    <w:rsid w:val="002602D1"/>
    <w:rsid w:val="00260564"/>
    <w:rsid w:val="002606DB"/>
    <w:rsid w:val="00260CBC"/>
    <w:rsid w:val="002611AC"/>
    <w:rsid w:val="0026127E"/>
    <w:rsid w:val="002612D4"/>
    <w:rsid w:val="00261391"/>
    <w:rsid w:val="00261AEB"/>
    <w:rsid w:val="00261D4C"/>
    <w:rsid w:val="00261DF5"/>
    <w:rsid w:val="00262442"/>
    <w:rsid w:val="00262717"/>
    <w:rsid w:val="00262AD2"/>
    <w:rsid w:val="00262D30"/>
    <w:rsid w:val="00262D31"/>
    <w:rsid w:val="00262D87"/>
    <w:rsid w:val="00262F62"/>
    <w:rsid w:val="0026309B"/>
    <w:rsid w:val="002630C3"/>
    <w:rsid w:val="002638E6"/>
    <w:rsid w:val="002640BE"/>
    <w:rsid w:val="002642B5"/>
    <w:rsid w:val="00264539"/>
    <w:rsid w:val="0026466C"/>
    <w:rsid w:val="002646A7"/>
    <w:rsid w:val="002646C5"/>
    <w:rsid w:val="002648CD"/>
    <w:rsid w:val="00264947"/>
    <w:rsid w:val="002649E3"/>
    <w:rsid w:val="002651F8"/>
    <w:rsid w:val="00265588"/>
    <w:rsid w:val="002655B2"/>
    <w:rsid w:val="0026564F"/>
    <w:rsid w:val="00265679"/>
    <w:rsid w:val="00265747"/>
    <w:rsid w:val="0026579E"/>
    <w:rsid w:val="00265936"/>
    <w:rsid w:val="00265BEF"/>
    <w:rsid w:val="0026625E"/>
    <w:rsid w:val="002662E9"/>
    <w:rsid w:val="002662EA"/>
    <w:rsid w:val="00266900"/>
    <w:rsid w:val="002669B8"/>
    <w:rsid w:val="00266A77"/>
    <w:rsid w:val="00266EE4"/>
    <w:rsid w:val="00266FC2"/>
    <w:rsid w:val="00267064"/>
    <w:rsid w:val="00267BFC"/>
    <w:rsid w:val="00270456"/>
    <w:rsid w:val="002707EF"/>
    <w:rsid w:val="00270DFB"/>
    <w:rsid w:val="00270E48"/>
    <w:rsid w:val="00270E67"/>
    <w:rsid w:val="00270F96"/>
    <w:rsid w:val="002718DB"/>
    <w:rsid w:val="002722D0"/>
    <w:rsid w:val="00272C15"/>
    <w:rsid w:val="00272D8A"/>
    <w:rsid w:val="00273743"/>
    <w:rsid w:val="00273A93"/>
    <w:rsid w:val="002744FA"/>
    <w:rsid w:val="0027453C"/>
    <w:rsid w:val="002747E3"/>
    <w:rsid w:val="0027577A"/>
    <w:rsid w:val="0027580C"/>
    <w:rsid w:val="00275E4E"/>
    <w:rsid w:val="0027654C"/>
    <w:rsid w:val="002765A4"/>
    <w:rsid w:val="002767D6"/>
    <w:rsid w:val="0027684B"/>
    <w:rsid w:val="0027720E"/>
    <w:rsid w:val="00277443"/>
    <w:rsid w:val="00277674"/>
    <w:rsid w:val="002779AC"/>
    <w:rsid w:val="002779B2"/>
    <w:rsid w:val="00277B9D"/>
    <w:rsid w:val="00280669"/>
    <w:rsid w:val="00280834"/>
    <w:rsid w:val="00280A15"/>
    <w:rsid w:val="00280A71"/>
    <w:rsid w:val="00280CA0"/>
    <w:rsid w:val="0028181E"/>
    <w:rsid w:val="00281B6C"/>
    <w:rsid w:val="00282226"/>
    <w:rsid w:val="00282383"/>
    <w:rsid w:val="0028300D"/>
    <w:rsid w:val="00283107"/>
    <w:rsid w:val="002831ED"/>
    <w:rsid w:val="002835EB"/>
    <w:rsid w:val="00283869"/>
    <w:rsid w:val="00284687"/>
    <w:rsid w:val="0028494B"/>
    <w:rsid w:val="00284AD5"/>
    <w:rsid w:val="00285111"/>
    <w:rsid w:val="00285364"/>
    <w:rsid w:val="00285AEF"/>
    <w:rsid w:val="00285EA2"/>
    <w:rsid w:val="002860D0"/>
    <w:rsid w:val="0028639D"/>
    <w:rsid w:val="002863A4"/>
    <w:rsid w:val="002866B5"/>
    <w:rsid w:val="0028692A"/>
    <w:rsid w:val="00286AF0"/>
    <w:rsid w:val="00286ED6"/>
    <w:rsid w:val="00286F4A"/>
    <w:rsid w:val="00287078"/>
    <w:rsid w:val="002871DC"/>
    <w:rsid w:val="002873E9"/>
    <w:rsid w:val="0028774B"/>
    <w:rsid w:val="00290737"/>
    <w:rsid w:val="002908A0"/>
    <w:rsid w:val="002908CE"/>
    <w:rsid w:val="00290DF5"/>
    <w:rsid w:val="002910BC"/>
    <w:rsid w:val="002910BD"/>
    <w:rsid w:val="00291283"/>
    <w:rsid w:val="00291504"/>
    <w:rsid w:val="00291629"/>
    <w:rsid w:val="002918FB"/>
    <w:rsid w:val="00291D6F"/>
    <w:rsid w:val="00292048"/>
    <w:rsid w:val="002920D5"/>
    <w:rsid w:val="002920F6"/>
    <w:rsid w:val="0029281A"/>
    <w:rsid w:val="0029294A"/>
    <w:rsid w:val="002929D2"/>
    <w:rsid w:val="00292BF0"/>
    <w:rsid w:val="00292E7A"/>
    <w:rsid w:val="00292FAD"/>
    <w:rsid w:val="002936E4"/>
    <w:rsid w:val="002937C8"/>
    <w:rsid w:val="00293C52"/>
    <w:rsid w:val="00293C8E"/>
    <w:rsid w:val="00293CC4"/>
    <w:rsid w:val="00293DC8"/>
    <w:rsid w:val="00293E33"/>
    <w:rsid w:val="002941BB"/>
    <w:rsid w:val="00294236"/>
    <w:rsid w:val="00294440"/>
    <w:rsid w:val="00294B55"/>
    <w:rsid w:val="00294CA1"/>
    <w:rsid w:val="0029538B"/>
    <w:rsid w:val="0029546E"/>
    <w:rsid w:val="0029573E"/>
    <w:rsid w:val="00295A0A"/>
    <w:rsid w:val="00295FDF"/>
    <w:rsid w:val="002961A1"/>
    <w:rsid w:val="002963C7"/>
    <w:rsid w:val="002968F8"/>
    <w:rsid w:val="00296D4D"/>
    <w:rsid w:val="00296D81"/>
    <w:rsid w:val="0029795F"/>
    <w:rsid w:val="00297A15"/>
    <w:rsid w:val="00297D3F"/>
    <w:rsid w:val="00297E61"/>
    <w:rsid w:val="002A0333"/>
    <w:rsid w:val="002A0C9E"/>
    <w:rsid w:val="002A0FC1"/>
    <w:rsid w:val="002A14B4"/>
    <w:rsid w:val="002A18C6"/>
    <w:rsid w:val="002A1A3C"/>
    <w:rsid w:val="002A21EC"/>
    <w:rsid w:val="002A2DFC"/>
    <w:rsid w:val="002A2FD2"/>
    <w:rsid w:val="002A3130"/>
    <w:rsid w:val="002A318E"/>
    <w:rsid w:val="002A3192"/>
    <w:rsid w:val="002A33C0"/>
    <w:rsid w:val="002A340E"/>
    <w:rsid w:val="002A3453"/>
    <w:rsid w:val="002A34CD"/>
    <w:rsid w:val="002A3A1F"/>
    <w:rsid w:val="002A3B37"/>
    <w:rsid w:val="002A3DB8"/>
    <w:rsid w:val="002A4384"/>
    <w:rsid w:val="002A4C25"/>
    <w:rsid w:val="002A4E31"/>
    <w:rsid w:val="002A4E43"/>
    <w:rsid w:val="002A5139"/>
    <w:rsid w:val="002A514C"/>
    <w:rsid w:val="002A5333"/>
    <w:rsid w:val="002A54B9"/>
    <w:rsid w:val="002A586B"/>
    <w:rsid w:val="002A6017"/>
    <w:rsid w:val="002A6083"/>
    <w:rsid w:val="002A617F"/>
    <w:rsid w:val="002A6E4C"/>
    <w:rsid w:val="002A7055"/>
    <w:rsid w:val="002A7B73"/>
    <w:rsid w:val="002A7E9D"/>
    <w:rsid w:val="002A7FFA"/>
    <w:rsid w:val="002B0FC6"/>
    <w:rsid w:val="002B10D6"/>
    <w:rsid w:val="002B10F4"/>
    <w:rsid w:val="002B111E"/>
    <w:rsid w:val="002B1698"/>
    <w:rsid w:val="002B180F"/>
    <w:rsid w:val="002B1A0C"/>
    <w:rsid w:val="002B1D24"/>
    <w:rsid w:val="002B1FBC"/>
    <w:rsid w:val="002B2386"/>
    <w:rsid w:val="002B23C5"/>
    <w:rsid w:val="002B2469"/>
    <w:rsid w:val="002B286E"/>
    <w:rsid w:val="002B2AAF"/>
    <w:rsid w:val="002B2C43"/>
    <w:rsid w:val="002B2D8F"/>
    <w:rsid w:val="002B31F0"/>
    <w:rsid w:val="002B32C4"/>
    <w:rsid w:val="002B3695"/>
    <w:rsid w:val="002B3A52"/>
    <w:rsid w:val="002B3A68"/>
    <w:rsid w:val="002B3D46"/>
    <w:rsid w:val="002B43D1"/>
    <w:rsid w:val="002B4509"/>
    <w:rsid w:val="002B4965"/>
    <w:rsid w:val="002B4E64"/>
    <w:rsid w:val="002B4EEB"/>
    <w:rsid w:val="002B4F66"/>
    <w:rsid w:val="002B567C"/>
    <w:rsid w:val="002B589A"/>
    <w:rsid w:val="002B5A47"/>
    <w:rsid w:val="002B617D"/>
    <w:rsid w:val="002B64F1"/>
    <w:rsid w:val="002B6B59"/>
    <w:rsid w:val="002B6E13"/>
    <w:rsid w:val="002B6FB1"/>
    <w:rsid w:val="002B700C"/>
    <w:rsid w:val="002B76D6"/>
    <w:rsid w:val="002B7F3E"/>
    <w:rsid w:val="002C03DC"/>
    <w:rsid w:val="002C0B81"/>
    <w:rsid w:val="002C0E7F"/>
    <w:rsid w:val="002C1056"/>
    <w:rsid w:val="002C1113"/>
    <w:rsid w:val="002C12B4"/>
    <w:rsid w:val="002C133C"/>
    <w:rsid w:val="002C17E7"/>
    <w:rsid w:val="002C191E"/>
    <w:rsid w:val="002C1CB8"/>
    <w:rsid w:val="002C1FC6"/>
    <w:rsid w:val="002C215B"/>
    <w:rsid w:val="002C2498"/>
    <w:rsid w:val="002C2617"/>
    <w:rsid w:val="002C2EF1"/>
    <w:rsid w:val="002C33EC"/>
    <w:rsid w:val="002C36CC"/>
    <w:rsid w:val="002C37CC"/>
    <w:rsid w:val="002C390D"/>
    <w:rsid w:val="002C3A6D"/>
    <w:rsid w:val="002C3AC6"/>
    <w:rsid w:val="002C3EDB"/>
    <w:rsid w:val="002C43D5"/>
    <w:rsid w:val="002C4884"/>
    <w:rsid w:val="002C4D5F"/>
    <w:rsid w:val="002C4F34"/>
    <w:rsid w:val="002C5130"/>
    <w:rsid w:val="002C52C0"/>
    <w:rsid w:val="002C53FF"/>
    <w:rsid w:val="002C577B"/>
    <w:rsid w:val="002C5958"/>
    <w:rsid w:val="002C5CCE"/>
    <w:rsid w:val="002C5FEC"/>
    <w:rsid w:val="002C61A6"/>
    <w:rsid w:val="002C6533"/>
    <w:rsid w:val="002C65CB"/>
    <w:rsid w:val="002C65F7"/>
    <w:rsid w:val="002C6653"/>
    <w:rsid w:val="002C69F6"/>
    <w:rsid w:val="002C6A5A"/>
    <w:rsid w:val="002C6B08"/>
    <w:rsid w:val="002C6B89"/>
    <w:rsid w:val="002C72AE"/>
    <w:rsid w:val="002C73FD"/>
    <w:rsid w:val="002C74B4"/>
    <w:rsid w:val="002C75EA"/>
    <w:rsid w:val="002C7839"/>
    <w:rsid w:val="002C7C9A"/>
    <w:rsid w:val="002D0199"/>
    <w:rsid w:val="002D0295"/>
    <w:rsid w:val="002D0303"/>
    <w:rsid w:val="002D08B6"/>
    <w:rsid w:val="002D0F45"/>
    <w:rsid w:val="002D123B"/>
    <w:rsid w:val="002D18F2"/>
    <w:rsid w:val="002D2288"/>
    <w:rsid w:val="002D2ED0"/>
    <w:rsid w:val="002D2F0B"/>
    <w:rsid w:val="002D3611"/>
    <w:rsid w:val="002D39F8"/>
    <w:rsid w:val="002D3B45"/>
    <w:rsid w:val="002D3D33"/>
    <w:rsid w:val="002D3ED5"/>
    <w:rsid w:val="002D4203"/>
    <w:rsid w:val="002D4209"/>
    <w:rsid w:val="002D428D"/>
    <w:rsid w:val="002D4711"/>
    <w:rsid w:val="002D47D0"/>
    <w:rsid w:val="002D4834"/>
    <w:rsid w:val="002D4CF6"/>
    <w:rsid w:val="002D5013"/>
    <w:rsid w:val="002D5380"/>
    <w:rsid w:val="002D5A91"/>
    <w:rsid w:val="002D5F3D"/>
    <w:rsid w:val="002D6204"/>
    <w:rsid w:val="002D64AD"/>
    <w:rsid w:val="002D64E3"/>
    <w:rsid w:val="002D650A"/>
    <w:rsid w:val="002D6566"/>
    <w:rsid w:val="002D67DF"/>
    <w:rsid w:val="002D68CF"/>
    <w:rsid w:val="002D6A8E"/>
    <w:rsid w:val="002D6AD7"/>
    <w:rsid w:val="002D6B8F"/>
    <w:rsid w:val="002D6CEE"/>
    <w:rsid w:val="002D6E04"/>
    <w:rsid w:val="002D7991"/>
    <w:rsid w:val="002D7B5C"/>
    <w:rsid w:val="002D7CD3"/>
    <w:rsid w:val="002D7FA2"/>
    <w:rsid w:val="002E1022"/>
    <w:rsid w:val="002E14D8"/>
    <w:rsid w:val="002E1853"/>
    <w:rsid w:val="002E1A00"/>
    <w:rsid w:val="002E1A0F"/>
    <w:rsid w:val="002E1E51"/>
    <w:rsid w:val="002E1F93"/>
    <w:rsid w:val="002E22AF"/>
    <w:rsid w:val="002E2492"/>
    <w:rsid w:val="002E2760"/>
    <w:rsid w:val="002E27A5"/>
    <w:rsid w:val="002E2CC8"/>
    <w:rsid w:val="002E3176"/>
    <w:rsid w:val="002E3452"/>
    <w:rsid w:val="002E34BA"/>
    <w:rsid w:val="002E35A7"/>
    <w:rsid w:val="002E35D6"/>
    <w:rsid w:val="002E3720"/>
    <w:rsid w:val="002E3BF9"/>
    <w:rsid w:val="002E3E1A"/>
    <w:rsid w:val="002E405F"/>
    <w:rsid w:val="002E450C"/>
    <w:rsid w:val="002E479E"/>
    <w:rsid w:val="002E48FB"/>
    <w:rsid w:val="002E4901"/>
    <w:rsid w:val="002E4AA2"/>
    <w:rsid w:val="002E4AC8"/>
    <w:rsid w:val="002E4C94"/>
    <w:rsid w:val="002E4FDA"/>
    <w:rsid w:val="002E50A9"/>
    <w:rsid w:val="002E5759"/>
    <w:rsid w:val="002E585D"/>
    <w:rsid w:val="002E5A34"/>
    <w:rsid w:val="002E5D0C"/>
    <w:rsid w:val="002E6456"/>
    <w:rsid w:val="002E66EF"/>
    <w:rsid w:val="002E6C21"/>
    <w:rsid w:val="002E6E4F"/>
    <w:rsid w:val="002E6FB6"/>
    <w:rsid w:val="002E7272"/>
    <w:rsid w:val="002E7539"/>
    <w:rsid w:val="002E7705"/>
    <w:rsid w:val="002E77FA"/>
    <w:rsid w:val="002E78A6"/>
    <w:rsid w:val="002E78E8"/>
    <w:rsid w:val="002E7C90"/>
    <w:rsid w:val="002E7E62"/>
    <w:rsid w:val="002E7EDA"/>
    <w:rsid w:val="002F0143"/>
    <w:rsid w:val="002F0745"/>
    <w:rsid w:val="002F0756"/>
    <w:rsid w:val="002F0774"/>
    <w:rsid w:val="002F0D57"/>
    <w:rsid w:val="002F0F14"/>
    <w:rsid w:val="002F0F54"/>
    <w:rsid w:val="002F1755"/>
    <w:rsid w:val="002F182D"/>
    <w:rsid w:val="002F1BF4"/>
    <w:rsid w:val="002F1D86"/>
    <w:rsid w:val="002F2722"/>
    <w:rsid w:val="002F2794"/>
    <w:rsid w:val="002F28F6"/>
    <w:rsid w:val="002F2C2A"/>
    <w:rsid w:val="002F32E9"/>
    <w:rsid w:val="002F33CB"/>
    <w:rsid w:val="002F36E0"/>
    <w:rsid w:val="002F39B8"/>
    <w:rsid w:val="002F3C30"/>
    <w:rsid w:val="002F3C9F"/>
    <w:rsid w:val="002F3D39"/>
    <w:rsid w:val="002F40B4"/>
    <w:rsid w:val="002F4411"/>
    <w:rsid w:val="002F4DB2"/>
    <w:rsid w:val="002F4E83"/>
    <w:rsid w:val="002F4EA5"/>
    <w:rsid w:val="002F5026"/>
    <w:rsid w:val="002F53B4"/>
    <w:rsid w:val="002F5547"/>
    <w:rsid w:val="002F5959"/>
    <w:rsid w:val="002F5C91"/>
    <w:rsid w:val="002F5E82"/>
    <w:rsid w:val="002F619B"/>
    <w:rsid w:val="002F62D3"/>
    <w:rsid w:val="002F6DEB"/>
    <w:rsid w:val="002F6E48"/>
    <w:rsid w:val="002F702B"/>
    <w:rsid w:val="002F7911"/>
    <w:rsid w:val="002F7E87"/>
    <w:rsid w:val="00300037"/>
    <w:rsid w:val="003001C8"/>
    <w:rsid w:val="00300405"/>
    <w:rsid w:val="00300BFD"/>
    <w:rsid w:val="00300D6D"/>
    <w:rsid w:val="00301266"/>
    <w:rsid w:val="003012AA"/>
    <w:rsid w:val="003012DC"/>
    <w:rsid w:val="0030188E"/>
    <w:rsid w:val="0030197F"/>
    <w:rsid w:val="00301985"/>
    <w:rsid w:val="00301CCE"/>
    <w:rsid w:val="00301DE3"/>
    <w:rsid w:val="00302523"/>
    <w:rsid w:val="00302A5C"/>
    <w:rsid w:val="00303124"/>
    <w:rsid w:val="003038F3"/>
    <w:rsid w:val="00303A2C"/>
    <w:rsid w:val="00303AFE"/>
    <w:rsid w:val="00303F75"/>
    <w:rsid w:val="003042B4"/>
    <w:rsid w:val="00304AA0"/>
    <w:rsid w:val="00304C78"/>
    <w:rsid w:val="00304D76"/>
    <w:rsid w:val="00304EE3"/>
    <w:rsid w:val="00305120"/>
    <w:rsid w:val="0030539E"/>
    <w:rsid w:val="003057F1"/>
    <w:rsid w:val="00305A67"/>
    <w:rsid w:val="00305BC7"/>
    <w:rsid w:val="00305C47"/>
    <w:rsid w:val="00305C8E"/>
    <w:rsid w:val="0030640D"/>
    <w:rsid w:val="0030658B"/>
    <w:rsid w:val="003065B9"/>
    <w:rsid w:val="0030667E"/>
    <w:rsid w:val="0030676D"/>
    <w:rsid w:val="0030683C"/>
    <w:rsid w:val="00306FF3"/>
    <w:rsid w:val="0030703F"/>
    <w:rsid w:val="003072FF"/>
    <w:rsid w:val="003073F5"/>
    <w:rsid w:val="003075D1"/>
    <w:rsid w:val="00307608"/>
    <w:rsid w:val="00307D51"/>
    <w:rsid w:val="003101AC"/>
    <w:rsid w:val="003109B7"/>
    <w:rsid w:val="00310B33"/>
    <w:rsid w:val="00310B6C"/>
    <w:rsid w:val="00310C2B"/>
    <w:rsid w:val="003112C8"/>
    <w:rsid w:val="0031142C"/>
    <w:rsid w:val="00311A28"/>
    <w:rsid w:val="00311ADF"/>
    <w:rsid w:val="00312315"/>
    <w:rsid w:val="0031241D"/>
    <w:rsid w:val="0031259A"/>
    <w:rsid w:val="00312A2D"/>
    <w:rsid w:val="003132AF"/>
    <w:rsid w:val="003140FA"/>
    <w:rsid w:val="003142E9"/>
    <w:rsid w:val="0031451D"/>
    <w:rsid w:val="00314B35"/>
    <w:rsid w:val="00314B54"/>
    <w:rsid w:val="00314B90"/>
    <w:rsid w:val="00314BBE"/>
    <w:rsid w:val="00314C55"/>
    <w:rsid w:val="0031564D"/>
    <w:rsid w:val="0031588D"/>
    <w:rsid w:val="003159B2"/>
    <w:rsid w:val="0031645C"/>
    <w:rsid w:val="00316636"/>
    <w:rsid w:val="003167F1"/>
    <w:rsid w:val="00316856"/>
    <w:rsid w:val="00316879"/>
    <w:rsid w:val="00316892"/>
    <w:rsid w:val="00316A19"/>
    <w:rsid w:val="00316DCA"/>
    <w:rsid w:val="003178BF"/>
    <w:rsid w:val="00317D95"/>
    <w:rsid w:val="0032042E"/>
    <w:rsid w:val="0032071D"/>
    <w:rsid w:val="0032150A"/>
    <w:rsid w:val="00321527"/>
    <w:rsid w:val="003218B7"/>
    <w:rsid w:val="0032230C"/>
    <w:rsid w:val="003225E9"/>
    <w:rsid w:val="0032276F"/>
    <w:rsid w:val="003228EB"/>
    <w:rsid w:val="00322B0E"/>
    <w:rsid w:val="00322BEB"/>
    <w:rsid w:val="00322DEF"/>
    <w:rsid w:val="00322E3C"/>
    <w:rsid w:val="00322E5B"/>
    <w:rsid w:val="00322E9B"/>
    <w:rsid w:val="00322F2E"/>
    <w:rsid w:val="00323074"/>
    <w:rsid w:val="00323174"/>
    <w:rsid w:val="00323371"/>
    <w:rsid w:val="003234E9"/>
    <w:rsid w:val="00323824"/>
    <w:rsid w:val="00323B72"/>
    <w:rsid w:val="00323DE3"/>
    <w:rsid w:val="00323E4D"/>
    <w:rsid w:val="00323E7E"/>
    <w:rsid w:val="003241E4"/>
    <w:rsid w:val="003242C5"/>
    <w:rsid w:val="003247FA"/>
    <w:rsid w:val="00324AA9"/>
    <w:rsid w:val="00324C45"/>
    <w:rsid w:val="00324CEE"/>
    <w:rsid w:val="00324FFA"/>
    <w:rsid w:val="00325225"/>
    <w:rsid w:val="003252CD"/>
    <w:rsid w:val="0032568D"/>
    <w:rsid w:val="0032578A"/>
    <w:rsid w:val="003257C3"/>
    <w:rsid w:val="003258C5"/>
    <w:rsid w:val="00325FFD"/>
    <w:rsid w:val="00326028"/>
    <w:rsid w:val="0032645B"/>
    <w:rsid w:val="00326581"/>
    <w:rsid w:val="00326689"/>
    <w:rsid w:val="0032680F"/>
    <w:rsid w:val="0032682C"/>
    <w:rsid w:val="00326B1D"/>
    <w:rsid w:val="0032715C"/>
    <w:rsid w:val="003272BB"/>
    <w:rsid w:val="0032744D"/>
    <w:rsid w:val="00327559"/>
    <w:rsid w:val="003275FD"/>
    <w:rsid w:val="00327827"/>
    <w:rsid w:val="00327A26"/>
    <w:rsid w:val="00327F09"/>
    <w:rsid w:val="0033058E"/>
    <w:rsid w:val="00330787"/>
    <w:rsid w:val="003308EC"/>
    <w:rsid w:val="00330BA9"/>
    <w:rsid w:val="00331172"/>
    <w:rsid w:val="003320FA"/>
    <w:rsid w:val="00332190"/>
    <w:rsid w:val="003321B4"/>
    <w:rsid w:val="00332237"/>
    <w:rsid w:val="0033227D"/>
    <w:rsid w:val="00332300"/>
    <w:rsid w:val="003323F0"/>
    <w:rsid w:val="0033240F"/>
    <w:rsid w:val="003329DD"/>
    <w:rsid w:val="00332A64"/>
    <w:rsid w:val="00332AE9"/>
    <w:rsid w:val="003331BC"/>
    <w:rsid w:val="003334B8"/>
    <w:rsid w:val="003339F2"/>
    <w:rsid w:val="00333BC6"/>
    <w:rsid w:val="00333CAB"/>
    <w:rsid w:val="00333FB7"/>
    <w:rsid w:val="00334301"/>
    <w:rsid w:val="00334822"/>
    <w:rsid w:val="00334A04"/>
    <w:rsid w:val="00334A21"/>
    <w:rsid w:val="00334F4D"/>
    <w:rsid w:val="003353DB"/>
    <w:rsid w:val="00335400"/>
    <w:rsid w:val="00335673"/>
    <w:rsid w:val="00335816"/>
    <w:rsid w:val="0033591E"/>
    <w:rsid w:val="00335A67"/>
    <w:rsid w:val="00335B30"/>
    <w:rsid w:val="0033610C"/>
    <w:rsid w:val="003361B0"/>
    <w:rsid w:val="003361E0"/>
    <w:rsid w:val="00336228"/>
    <w:rsid w:val="00336384"/>
    <w:rsid w:val="0033639C"/>
    <w:rsid w:val="00336698"/>
    <w:rsid w:val="00336761"/>
    <w:rsid w:val="0033688F"/>
    <w:rsid w:val="00336C4A"/>
    <w:rsid w:val="003373C7"/>
    <w:rsid w:val="003375C0"/>
    <w:rsid w:val="003378A0"/>
    <w:rsid w:val="00337CA4"/>
    <w:rsid w:val="003401D6"/>
    <w:rsid w:val="00340517"/>
    <w:rsid w:val="00340531"/>
    <w:rsid w:val="00340636"/>
    <w:rsid w:val="003408EA"/>
    <w:rsid w:val="00340A86"/>
    <w:rsid w:val="00340B5F"/>
    <w:rsid w:val="00340CF3"/>
    <w:rsid w:val="00340FE5"/>
    <w:rsid w:val="00341039"/>
    <w:rsid w:val="003414F9"/>
    <w:rsid w:val="00341771"/>
    <w:rsid w:val="00341A12"/>
    <w:rsid w:val="00342135"/>
    <w:rsid w:val="00342D13"/>
    <w:rsid w:val="003431A9"/>
    <w:rsid w:val="003432AC"/>
    <w:rsid w:val="003432C7"/>
    <w:rsid w:val="003433B0"/>
    <w:rsid w:val="003433BA"/>
    <w:rsid w:val="00343409"/>
    <w:rsid w:val="00343450"/>
    <w:rsid w:val="00343806"/>
    <w:rsid w:val="0034385F"/>
    <w:rsid w:val="00343D31"/>
    <w:rsid w:val="0034448B"/>
    <w:rsid w:val="00344707"/>
    <w:rsid w:val="00345050"/>
    <w:rsid w:val="0034506F"/>
    <w:rsid w:val="00345204"/>
    <w:rsid w:val="00345396"/>
    <w:rsid w:val="003453C3"/>
    <w:rsid w:val="0034576C"/>
    <w:rsid w:val="0034599D"/>
    <w:rsid w:val="00345A21"/>
    <w:rsid w:val="00345A8D"/>
    <w:rsid w:val="00345B6E"/>
    <w:rsid w:val="00345B74"/>
    <w:rsid w:val="00345EC3"/>
    <w:rsid w:val="00345EC9"/>
    <w:rsid w:val="003460CE"/>
    <w:rsid w:val="003464C0"/>
    <w:rsid w:val="003464D7"/>
    <w:rsid w:val="00346828"/>
    <w:rsid w:val="00346DBF"/>
    <w:rsid w:val="00347242"/>
    <w:rsid w:val="003473FC"/>
    <w:rsid w:val="00347491"/>
    <w:rsid w:val="003475D1"/>
    <w:rsid w:val="0034774D"/>
    <w:rsid w:val="003477C5"/>
    <w:rsid w:val="00347E47"/>
    <w:rsid w:val="003506D5"/>
    <w:rsid w:val="0035096B"/>
    <w:rsid w:val="00350C87"/>
    <w:rsid w:val="00350E05"/>
    <w:rsid w:val="00351022"/>
    <w:rsid w:val="00351056"/>
    <w:rsid w:val="0035112E"/>
    <w:rsid w:val="00351246"/>
    <w:rsid w:val="003517FA"/>
    <w:rsid w:val="00351C0F"/>
    <w:rsid w:val="00352639"/>
    <w:rsid w:val="00352A4B"/>
    <w:rsid w:val="00353388"/>
    <w:rsid w:val="00353405"/>
    <w:rsid w:val="00353409"/>
    <w:rsid w:val="0035342F"/>
    <w:rsid w:val="00353868"/>
    <w:rsid w:val="003538B1"/>
    <w:rsid w:val="0035396F"/>
    <w:rsid w:val="00353A87"/>
    <w:rsid w:val="00353ED5"/>
    <w:rsid w:val="003540F6"/>
    <w:rsid w:val="0035424A"/>
    <w:rsid w:val="003542E2"/>
    <w:rsid w:val="0035457D"/>
    <w:rsid w:val="00354600"/>
    <w:rsid w:val="003546BF"/>
    <w:rsid w:val="003547B2"/>
    <w:rsid w:val="00354EDA"/>
    <w:rsid w:val="00355556"/>
    <w:rsid w:val="003557E9"/>
    <w:rsid w:val="003560CA"/>
    <w:rsid w:val="00356163"/>
    <w:rsid w:val="00356605"/>
    <w:rsid w:val="003566B5"/>
    <w:rsid w:val="00356791"/>
    <w:rsid w:val="00356CBE"/>
    <w:rsid w:val="00356D4A"/>
    <w:rsid w:val="00357290"/>
    <w:rsid w:val="0035752E"/>
    <w:rsid w:val="00357639"/>
    <w:rsid w:val="003578A3"/>
    <w:rsid w:val="00357B61"/>
    <w:rsid w:val="00357F5E"/>
    <w:rsid w:val="00357F68"/>
    <w:rsid w:val="003604A3"/>
    <w:rsid w:val="00360B93"/>
    <w:rsid w:val="00360BD4"/>
    <w:rsid w:val="00360CBB"/>
    <w:rsid w:val="00360D02"/>
    <w:rsid w:val="00360FD9"/>
    <w:rsid w:val="00361146"/>
    <w:rsid w:val="00361219"/>
    <w:rsid w:val="0036132F"/>
    <w:rsid w:val="00361A19"/>
    <w:rsid w:val="00361AC7"/>
    <w:rsid w:val="003620A3"/>
    <w:rsid w:val="003620AC"/>
    <w:rsid w:val="003628BD"/>
    <w:rsid w:val="00362901"/>
    <w:rsid w:val="00363002"/>
    <w:rsid w:val="00363137"/>
    <w:rsid w:val="00363184"/>
    <w:rsid w:val="00363356"/>
    <w:rsid w:val="0036353E"/>
    <w:rsid w:val="003638AD"/>
    <w:rsid w:val="00363E4F"/>
    <w:rsid w:val="0036416A"/>
    <w:rsid w:val="00364371"/>
    <w:rsid w:val="003644CF"/>
    <w:rsid w:val="0036497D"/>
    <w:rsid w:val="00364A39"/>
    <w:rsid w:val="00364CCB"/>
    <w:rsid w:val="00364D7F"/>
    <w:rsid w:val="00364EE5"/>
    <w:rsid w:val="00365323"/>
    <w:rsid w:val="00365A83"/>
    <w:rsid w:val="00365E4D"/>
    <w:rsid w:val="00365E8D"/>
    <w:rsid w:val="00365F29"/>
    <w:rsid w:val="00366086"/>
    <w:rsid w:val="003660AB"/>
    <w:rsid w:val="003662CB"/>
    <w:rsid w:val="0036692C"/>
    <w:rsid w:val="00366C19"/>
    <w:rsid w:val="00366D73"/>
    <w:rsid w:val="00366E6B"/>
    <w:rsid w:val="00367077"/>
    <w:rsid w:val="00367445"/>
    <w:rsid w:val="00367929"/>
    <w:rsid w:val="003701EB"/>
    <w:rsid w:val="0037086D"/>
    <w:rsid w:val="003708F4"/>
    <w:rsid w:val="00370999"/>
    <w:rsid w:val="00370B4C"/>
    <w:rsid w:val="00370FDD"/>
    <w:rsid w:val="00371403"/>
    <w:rsid w:val="003715CA"/>
    <w:rsid w:val="003715D4"/>
    <w:rsid w:val="003716D1"/>
    <w:rsid w:val="003716E7"/>
    <w:rsid w:val="00371778"/>
    <w:rsid w:val="00371912"/>
    <w:rsid w:val="00371959"/>
    <w:rsid w:val="00371AA3"/>
    <w:rsid w:val="0037201C"/>
    <w:rsid w:val="00372178"/>
    <w:rsid w:val="0037227E"/>
    <w:rsid w:val="00372A24"/>
    <w:rsid w:val="00372F89"/>
    <w:rsid w:val="00372FAC"/>
    <w:rsid w:val="00373483"/>
    <w:rsid w:val="0037374C"/>
    <w:rsid w:val="0037382B"/>
    <w:rsid w:val="003738EC"/>
    <w:rsid w:val="00373928"/>
    <w:rsid w:val="00373948"/>
    <w:rsid w:val="00374236"/>
    <w:rsid w:val="003745CA"/>
    <w:rsid w:val="003745EE"/>
    <w:rsid w:val="00374F88"/>
    <w:rsid w:val="00374FC7"/>
    <w:rsid w:val="0037570E"/>
    <w:rsid w:val="00375B45"/>
    <w:rsid w:val="00375D2B"/>
    <w:rsid w:val="00375D92"/>
    <w:rsid w:val="00375EE0"/>
    <w:rsid w:val="00375EE1"/>
    <w:rsid w:val="00375F61"/>
    <w:rsid w:val="00376272"/>
    <w:rsid w:val="00376454"/>
    <w:rsid w:val="003764A5"/>
    <w:rsid w:val="00376608"/>
    <w:rsid w:val="00376863"/>
    <w:rsid w:val="00376904"/>
    <w:rsid w:val="00376A26"/>
    <w:rsid w:val="00377042"/>
    <w:rsid w:val="0037761F"/>
    <w:rsid w:val="00377B55"/>
    <w:rsid w:val="00377FD5"/>
    <w:rsid w:val="00377FEF"/>
    <w:rsid w:val="00380A15"/>
    <w:rsid w:val="003810C8"/>
    <w:rsid w:val="00381BCD"/>
    <w:rsid w:val="00381FCE"/>
    <w:rsid w:val="003822BC"/>
    <w:rsid w:val="003825DB"/>
    <w:rsid w:val="00382623"/>
    <w:rsid w:val="003827FF"/>
    <w:rsid w:val="003829CF"/>
    <w:rsid w:val="00382C3B"/>
    <w:rsid w:val="003830AE"/>
    <w:rsid w:val="003830C2"/>
    <w:rsid w:val="00383484"/>
    <w:rsid w:val="00383712"/>
    <w:rsid w:val="00383845"/>
    <w:rsid w:val="0038390D"/>
    <w:rsid w:val="003839F7"/>
    <w:rsid w:val="00383D43"/>
    <w:rsid w:val="00383DE5"/>
    <w:rsid w:val="00384087"/>
    <w:rsid w:val="003844C7"/>
    <w:rsid w:val="003845C7"/>
    <w:rsid w:val="003845D0"/>
    <w:rsid w:val="00384930"/>
    <w:rsid w:val="00384DA0"/>
    <w:rsid w:val="00384FFB"/>
    <w:rsid w:val="00385534"/>
    <w:rsid w:val="0038568C"/>
    <w:rsid w:val="00385DAD"/>
    <w:rsid w:val="00385E99"/>
    <w:rsid w:val="00386459"/>
    <w:rsid w:val="0038662C"/>
    <w:rsid w:val="0038684F"/>
    <w:rsid w:val="00386B51"/>
    <w:rsid w:val="00386D48"/>
    <w:rsid w:val="00387072"/>
    <w:rsid w:val="00387265"/>
    <w:rsid w:val="003874C3"/>
    <w:rsid w:val="00387554"/>
    <w:rsid w:val="00387588"/>
    <w:rsid w:val="0038792A"/>
    <w:rsid w:val="00387AA5"/>
    <w:rsid w:val="00387B6C"/>
    <w:rsid w:val="003904E8"/>
    <w:rsid w:val="0039055D"/>
    <w:rsid w:val="00390594"/>
    <w:rsid w:val="00390AF3"/>
    <w:rsid w:val="00390B51"/>
    <w:rsid w:val="00390E30"/>
    <w:rsid w:val="00391014"/>
    <w:rsid w:val="00391057"/>
    <w:rsid w:val="003914B0"/>
    <w:rsid w:val="003916D8"/>
    <w:rsid w:val="00391A90"/>
    <w:rsid w:val="00391B1B"/>
    <w:rsid w:val="00391B1E"/>
    <w:rsid w:val="00391B6A"/>
    <w:rsid w:val="00391C98"/>
    <w:rsid w:val="00391D1C"/>
    <w:rsid w:val="00391DDF"/>
    <w:rsid w:val="00391E0A"/>
    <w:rsid w:val="0039219F"/>
    <w:rsid w:val="003921B2"/>
    <w:rsid w:val="003923CC"/>
    <w:rsid w:val="003924A6"/>
    <w:rsid w:val="003926CC"/>
    <w:rsid w:val="00392798"/>
    <w:rsid w:val="00392B50"/>
    <w:rsid w:val="00392E50"/>
    <w:rsid w:val="003935D2"/>
    <w:rsid w:val="003937EC"/>
    <w:rsid w:val="00393F49"/>
    <w:rsid w:val="0039409F"/>
    <w:rsid w:val="003943A1"/>
    <w:rsid w:val="0039453F"/>
    <w:rsid w:val="00394839"/>
    <w:rsid w:val="00394A15"/>
    <w:rsid w:val="003955BC"/>
    <w:rsid w:val="00395633"/>
    <w:rsid w:val="003959B6"/>
    <w:rsid w:val="00396133"/>
    <w:rsid w:val="00396151"/>
    <w:rsid w:val="00396843"/>
    <w:rsid w:val="00396B3B"/>
    <w:rsid w:val="00396C0A"/>
    <w:rsid w:val="00396E68"/>
    <w:rsid w:val="003972FA"/>
    <w:rsid w:val="0039759B"/>
    <w:rsid w:val="00397AA8"/>
    <w:rsid w:val="00397EA8"/>
    <w:rsid w:val="003A00A4"/>
    <w:rsid w:val="003A012D"/>
    <w:rsid w:val="003A03B2"/>
    <w:rsid w:val="003A0A8F"/>
    <w:rsid w:val="003A1567"/>
    <w:rsid w:val="003A1617"/>
    <w:rsid w:val="003A1635"/>
    <w:rsid w:val="003A1AB5"/>
    <w:rsid w:val="003A1D2C"/>
    <w:rsid w:val="003A1E78"/>
    <w:rsid w:val="003A23DB"/>
    <w:rsid w:val="003A272D"/>
    <w:rsid w:val="003A2792"/>
    <w:rsid w:val="003A29AE"/>
    <w:rsid w:val="003A29FA"/>
    <w:rsid w:val="003A2A06"/>
    <w:rsid w:val="003A306C"/>
    <w:rsid w:val="003A3371"/>
    <w:rsid w:val="003A33DC"/>
    <w:rsid w:val="003A36E9"/>
    <w:rsid w:val="003A37F2"/>
    <w:rsid w:val="003A39C4"/>
    <w:rsid w:val="003A3A35"/>
    <w:rsid w:val="003A3BA6"/>
    <w:rsid w:val="003A3DF3"/>
    <w:rsid w:val="003A436C"/>
    <w:rsid w:val="003A456F"/>
    <w:rsid w:val="003A484D"/>
    <w:rsid w:val="003A50CD"/>
    <w:rsid w:val="003A514F"/>
    <w:rsid w:val="003A5497"/>
    <w:rsid w:val="003A5634"/>
    <w:rsid w:val="003A5EA3"/>
    <w:rsid w:val="003A6404"/>
    <w:rsid w:val="003A66CE"/>
    <w:rsid w:val="003A6741"/>
    <w:rsid w:val="003A680B"/>
    <w:rsid w:val="003A6856"/>
    <w:rsid w:val="003A6A30"/>
    <w:rsid w:val="003A7232"/>
    <w:rsid w:val="003A7CB8"/>
    <w:rsid w:val="003A7F0D"/>
    <w:rsid w:val="003B04BF"/>
    <w:rsid w:val="003B0649"/>
    <w:rsid w:val="003B0716"/>
    <w:rsid w:val="003B0719"/>
    <w:rsid w:val="003B0C86"/>
    <w:rsid w:val="003B0E3E"/>
    <w:rsid w:val="003B100E"/>
    <w:rsid w:val="003B1301"/>
    <w:rsid w:val="003B1372"/>
    <w:rsid w:val="003B13B5"/>
    <w:rsid w:val="003B1725"/>
    <w:rsid w:val="003B1C4D"/>
    <w:rsid w:val="003B1FA5"/>
    <w:rsid w:val="003B2632"/>
    <w:rsid w:val="003B30A2"/>
    <w:rsid w:val="003B3202"/>
    <w:rsid w:val="003B333C"/>
    <w:rsid w:val="003B38CE"/>
    <w:rsid w:val="003B39E3"/>
    <w:rsid w:val="003B3C30"/>
    <w:rsid w:val="003B3E70"/>
    <w:rsid w:val="003B43A3"/>
    <w:rsid w:val="003B49AC"/>
    <w:rsid w:val="003B4FE8"/>
    <w:rsid w:val="003B5199"/>
    <w:rsid w:val="003B5386"/>
    <w:rsid w:val="003B5446"/>
    <w:rsid w:val="003B59B8"/>
    <w:rsid w:val="003B5BF5"/>
    <w:rsid w:val="003B5FDD"/>
    <w:rsid w:val="003B648D"/>
    <w:rsid w:val="003B6788"/>
    <w:rsid w:val="003B67B3"/>
    <w:rsid w:val="003B69CD"/>
    <w:rsid w:val="003B6A08"/>
    <w:rsid w:val="003B6C3D"/>
    <w:rsid w:val="003B6DFD"/>
    <w:rsid w:val="003B6EB1"/>
    <w:rsid w:val="003B6FB0"/>
    <w:rsid w:val="003B736F"/>
    <w:rsid w:val="003B7648"/>
    <w:rsid w:val="003B7737"/>
    <w:rsid w:val="003B786B"/>
    <w:rsid w:val="003B7CF1"/>
    <w:rsid w:val="003C014C"/>
    <w:rsid w:val="003C0616"/>
    <w:rsid w:val="003C0665"/>
    <w:rsid w:val="003C0697"/>
    <w:rsid w:val="003C0A51"/>
    <w:rsid w:val="003C0FD9"/>
    <w:rsid w:val="003C11D0"/>
    <w:rsid w:val="003C140A"/>
    <w:rsid w:val="003C15A0"/>
    <w:rsid w:val="003C183E"/>
    <w:rsid w:val="003C196F"/>
    <w:rsid w:val="003C1A72"/>
    <w:rsid w:val="003C1AB0"/>
    <w:rsid w:val="003C2225"/>
    <w:rsid w:val="003C2420"/>
    <w:rsid w:val="003C282F"/>
    <w:rsid w:val="003C28E2"/>
    <w:rsid w:val="003C2973"/>
    <w:rsid w:val="003C33D9"/>
    <w:rsid w:val="003C3458"/>
    <w:rsid w:val="003C3A05"/>
    <w:rsid w:val="003C3A5B"/>
    <w:rsid w:val="003C3DB7"/>
    <w:rsid w:val="003C3FA2"/>
    <w:rsid w:val="003C4049"/>
    <w:rsid w:val="003C4672"/>
    <w:rsid w:val="003C4B85"/>
    <w:rsid w:val="003C4D57"/>
    <w:rsid w:val="003C4FF6"/>
    <w:rsid w:val="003C5280"/>
    <w:rsid w:val="003C543D"/>
    <w:rsid w:val="003C5792"/>
    <w:rsid w:val="003C595A"/>
    <w:rsid w:val="003C6270"/>
    <w:rsid w:val="003C630C"/>
    <w:rsid w:val="003C677F"/>
    <w:rsid w:val="003C6BC2"/>
    <w:rsid w:val="003C6D34"/>
    <w:rsid w:val="003C6F74"/>
    <w:rsid w:val="003C6F9D"/>
    <w:rsid w:val="003C7064"/>
    <w:rsid w:val="003C70DB"/>
    <w:rsid w:val="003C7631"/>
    <w:rsid w:val="003C77B5"/>
    <w:rsid w:val="003C7846"/>
    <w:rsid w:val="003C7935"/>
    <w:rsid w:val="003C7998"/>
    <w:rsid w:val="003C7AE8"/>
    <w:rsid w:val="003C7B6B"/>
    <w:rsid w:val="003C7C20"/>
    <w:rsid w:val="003D00E7"/>
    <w:rsid w:val="003D0113"/>
    <w:rsid w:val="003D0249"/>
    <w:rsid w:val="003D04FC"/>
    <w:rsid w:val="003D064B"/>
    <w:rsid w:val="003D0D82"/>
    <w:rsid w:val="003D0F36"/>
    <w:rsid w:val="003D17A4"/>
    <w:rsid w:val="003D1CFD"/>
    <w:rsid w:val="003D1D05"/>
    <w:rsid w:val="003D1DDA"/>
    <w:rsid w:val="003D1ECC"/>
    <w:rsid w:val="003D1ED5"/>
    <w:rsid w:val="003D2046"/>
    <w:rsid w:val="003D26ED"/>
    <w:rsid w:val="003D2A52"/>
    <w:rsid w:val="003D2D4D"/>
    <w:rsid w:val="003D2FBD"/>
    <w:rsid w:val="003D388F"/>
    <w:rsid w:val="003D3919"/>
    <w:rsid w:val="003D3A11"/>
    <w:rsid w:val="003D3B47"/>
    <w:rsid w:val="003D3D53"/>
    <w:rsid w:val="003D3DCF"/>
    <w:rsid w:val="003D40CF"/>
    <w:rsid w:val="003D4B8B"/>
    <w:rsid w:val="003D4C06"/>
    <w:rsid w:val="003D564B"/>
    <w:rsid w:val="003D58F0"/>
    <w:rsid w:val="003D5A7F"/>
    <w:rsid w:val="003D5D10"/>
    <w:rsid w:val="003D675B"/>
    <w:rsid w:val="003D6A9E"/>
    <w:rsid w:val="003D6B75"/>
    <w:rsid w:val="003D6E44"/>
    <w:rsid w:val="003D704B"/>
    <w:rsid w:val="003D77C6"/>
    <w:rsid w:val="003D78BB"/>
    <w:rsid w:val="003D79E7"/>
    <w:rsid w:val="003D7D96"/>
    <w:rsid w:val="003D7EDA"/>
    <w:rsid w:val="003E0217"/>
    <w:rsid w:val="003E0372"/>
    <w:rsid w:val="003E05D9"/>
    <w:rsid w:val="003E0700"/>
    <w:rsid w:val="003E09D8"/>
    <w:rsid w:val="003E117C"/>
    <w:rsid w:val="003E1185"/>
    <w:rsid w:val="003E137B"/>
    <w:rsid w:val="003E1430"/>
    <w:rsid w:val="003E1E02"/>
    <w:rsid w:val="003E20F2"/>
    <w:rsid w:val="003E2103"/>
    <w:rsid w:val="003E2388"/>
    <w:rsid w:val="003E2484"/>
    <w:rsid w:val="003E24A5"/>
    <w:rsid w:val="003E274E"/>
    <w:rsid w:val="003E2855"/>
    <w:rsid w:val="003E3094"/>
    <w:rsid w:val="003E3489"/>
    <w:rsid w:val="003E367F"/>
    <w:rsid w:val="003E37AF"/>
    <w:rsid w:val="003E3885"/>
    <w:rsid w:val="003E3A7F"/>
    <w:rsid w:val="003E3D40"/>
    <w:rsid w:val="003E3E12"/>
    <w:rsid w:val="003E4024"/>
    <w:rsid w:val="003E4414"/>
    <w:rsid w:val="003E454C"/>
    <w:rsid w:val="003E4C3E"/>
    <w:rsid w:val="003E4CEE"/>
    <w:rsid w:val="003E4CFF"/>
    <w:rsid w:val="003E525E"/>
    <w:rsid w:val="003E5DAC"/>
    <w:rsid w:val="003E659B"/>
    <w:rsid w:val="003E6831"/>
    <w:rsid w:val="003E685F"/>
    <w:rsid w:val="003E68D6"/>
    <w:rsid w:val="003E6A17"/>
    <w:rsid w:val="003E6B53"/>
    <w:rsid w:val="003E6E50"/>
    <w:rsid w:val="003E70AD"/>
    <w:rsid w:val="003E738B"/>
    <w:rsid w:val="003E73D9"/>
    <w:rsid w:val="003E75D6"/>
    <w:rsid w:val="003E77BB"/>
    <w:rsid w:val="003E7A0E"/>
    <w:rsid w:val="003E7CA6"/>
    <w:rsid w:val="003F0957"/>
    <w:rsid w:val="003F0BB3"/>
    <w:rsid w:val="003F0F35"/>
    <w:rsid w:val="003F11F8"/>
    <w:rsid w:val="003F127E"/>
    <w:rsid w:val="003F129B"/>
    <w:rsid w:val="003F1531"/>
    <w:rsid w:val="003F16BD"/>
    <w:rsid w:val="003F19DB"/>
    <w:rsid w:val="003F1A23"/>
    <w:rsid w:val="003F1D10"/>
    <w:rsid w:val="003F203B"/>
    <w:rsid w:val="003F20AD"/>
    <w:rsid w:val="003F28E3"/>
    <w:rsid w:val="003F29F0"/>
    <w:rsid w:val="003F2A5C"/>
    <w:rsid w:val="003F2F5F"/>
    <w:rsid w:val="003F30C5"/>
    <w:rsid w:val="003F32FF"/>
    <w:rsid w:val="003F378F"/>
    <w:rsid w:val="003F41FF"/>
    <w:rsid w:val="003F440B"/>
    <w:rsid w:val="003F453B"/>
    <w:rsid w:val="003F46A2"/>
    <w:rsid w:val="003F54B5"/>
    <w:rsid w:val="003F5859"/>
    <w:rsid w:val="003F5C75"/>
    <w:rsid w:val="003F5CB3"/>
    <w:rsid w:val="003F60A0"/>
    <w:rsid w:val="003F625E"/>
    <w:rsid w:val="003F62DC"/>
    <w:rsid w:val="003F649F"/>
    <w:rsid w:val="003F64F8"/>
    <w:rsid w:val="003F6607"/>
    <w:rsid w:val="003F68D2"/>
    <w:rsid w:val="003F6A39"/>
    <w:rsid w:val="003F6A76"/>
    <w:rsid w:val="003F6DCA"/>
    <w:rsid w:val="003F73AB"/>
    <w:rsid w:val="003F78C6"/>
    <w:rsid w:val="003F7BF9"/>
    <w:rsid w:val="003F7C2F"/>
    <w:rsid w:val="003F7CA7"/>
    <w:rsid w:val="00400083"/>
    <w:rsid w:val="0040064D"/>
    <w:rsid w:val="004006F9"/>
    <w:rsid w:val="0040078F"/>
    <w:rsid w:val="00400CEF"/>
    <w:rsid w:val="004010F3"/>
    <w:rsid w:val="0040186F"/>
    <w:rsid w:val="00401CC5"/>
    <w:rsid w:val="00401F45"/>
    <w:rsid w:val="0040201F"/>
    <w:rsid w:val="004023B6"/>
    <w:rsid w:val="00402475"/>
    <w:rsid w:val="00402A9F"/>
    <w:rsid w:val="00403085"/>
    <w:rsid w:val="00403454"/>
    <w:rsid w:val="00403632"/>
    <w:rsid w:val="0040364B"/>
    <w:rsid w:val="00403765"/>
    <w:rsid w:val="0040477A"/>
    <w:rsid w:val="00404CCE"/>
    <w:rsid w:val="0040505B"/>
    <w:rsid w:val="004052A5"/>
    <w:rsid w:val="00405447"/>
    <w:rsid w:val="00405A8D"/>
    <w:rsid w:val="00405BAB"/>
    <w:rsid w:val="00406097"/>
    <w:rsid w:val="004060A0"/>
    <w:rsid w:val="004061A7"/>
    <w:rsid w:val="004062E2"/>
    <w:rsid w:val="00406429"/>
    <w:rsid w:val="004065D4"/>
    <w:rsid w:val="00406A98"/>
    <w:rsid w:val="00406F09"/>
    <w:rsid w:val="00407349"/>
    <w:rsid w:val="00407394"/>
    <w:rsid w:val="0040752A"/>
    <w:rsid w:val="00407629"/>
    <w:rsid w:val="004100C9"/>
    <w:rsid w:val="0041018B"/>
    <w:rsid w:val="0041089C"/>
    <w:rsid w:val="00410C08"/>
    <w:rsid w:val="00410DBD"/>
    <w:rsid w:val="00411259"/>
    <w:rsid w:val="004112C7"/>
    <w:rsid w:val="0041167D"/>
    <w:rsid w:val="0041183F"/>
    <w:rsid w:val="00411BC3"/>
    <w:rsid w:val="00411DE3"/>
    <w:rsid w:val="00411F7E"/>
    <w:rsid w:val="0041206E"/>
    <w:rsid w:val="004121C6"/>
    <w:rsid w:val="004122BE"/>
    <w:rsid w:val="00412891"/>
    <w:rsid w:val="00412C36"/>
    <w:rsid w:val="00412EE8"/>
    <w:rsid w:val="00412FE5"/>
    <w:rsid w:val="0041379F"/>
    <w:rsid w:val="004137CE"/>
    <w:rsid w:val="00413B55"/>
    <w:rsid w:val="00413E45"/>
    <w:rsid w:val="00414136"/>
    <w:rsid w:val="004141B7"/>
    <w:rsid w:val="004142EA"/>
    <w:rsid w:val="00414650"/>
    <w:rsid w:val="00414AB1"/>
    <w:rsid w:val="0041536E"/>
    <w:rsid w:val="00415CA5"/>
    <w:rsid w:val="0041606E"/>
    <w:rsid w:val="004163BC"/>
    <w:rsid w:val="00416429"/>
    <w:rsid w:val="0041654A"/>
    <w:rsid w:val="004166E8"/>
    <w:rsid w:val="00416870"/>
    <w:rsid w:val="00416A3E"/>
    <w:rsid w:val="00416A8B"/>
    <w:rsid w:val="00416AE3"/>
    <w:rsid w:val="0041741F"/>
    <w:rsid w:val="004177E2"/>
    <w:rsid w:val="00417BEF"/>
    <w:rsid w:val="00417E30"/>
    <w:rsid w:val="00417E63"/>
    <w:rsid w:val="0042007B"/>
    <w:rsid w:val="004200F9"/>
    <w:rsid w:val="004202F9"/>
    <w:rsid w:val="0042036A"/>
    <w:rsid w:val="00420A34"/>
    <w:rsid w:val="00420DA6"/>
    <w:rsid w:val="00420FC4"/>
    <w:rsid w:val="004210E4"/>
    <w:rsid w:val="00421259"/>
    <w:rsid w:val="0042135E"/>
    <w:rsid w:val="0042136A"/>
    <w:rsid w:val="004214D3"/>
    <w:rsid w:val="0042153F"/>
    <w:rsid w:val="0042172E"/>
    <w:rsid w:val="00421CBA"/>
    <w:rsid w:val="00421EA9"/>
    <w:rsid w:val="0042220A"/>
    <w:rsid w:val="00422422"/>
    <w:rsid w:val="00422459"/>
    <w:rsid w:val="0042336A"/>
    <w:rsid w:val="004239DC"/>
    <w:rsid w:val="00423D2A"/>
    <w:rsid w:val="00424334"/>
    <w:rsid w:val="00424347"/>
    <w:rsid w:val="0042450C"/>
    <w:rsid w:val="0042469A"/>
    <w:rsid w:val="00424A72"/>
    <w:rsid w:val="00425095"/>
    <w:rsid w:val="00425596"/>
    <w:rsid w:val="004256C7"/>
    <w:rsid w:val="004256F8"/>
    <w:rsid w:val="00425A20"/>
    <w:rsid w:val="00425AB0"/>
    <w:rsid w:val="004265EF"/>
    <w:rsid w:val="00426631"/>
    <w:rsid w:val="004266DE"/>
    <w:rsid w:val="00427240"/>
    <w:rsid w:val="00427458"/>
    <w:rsid w:val="00427B75"/>
    <w:rsid w:val="00427C39"/>
    <w:rsid w:val="00427CAA"/>
    <w:rsid w:val="00427E6D"/>
    <w:rsid w:val="00427F55"/>
    <w:rsid w:val="0043006D"/>
    <w:rsid w:val="00430307"/>
    <w:rsid w:val="00430467"/>
    <w:rsid w:val="00430D4E"/>
    <w:rsid w:val="00430ECB"/>
    <w:rsid w:val="004310AF"/>
    <w:rsid w:val="004314B4"/>
    <w:rsid w:val="0043194F"/>
    <w:rsid w:val="0043196D"/>
    <w:rsid w:val="00432186"/>
    <w:rsid w:val="00432B15"/>
    <w:rsid w:val="004330E0"/>
    <w:rsid w:val="00433390"/>
    <w:rsid w:val="0043343A"/>
    <w:rsid w:val="00433B37"/>
    <w:rsid w:val="00433D72"/>
    <w:rsid w:val="004348C6"/>
    <w:rsid w:val="00434F34"/>
    <w:rsid w:val="00435893"/>
    <w:rsid w:val="00435A06"/>
    <w:rsid w:val="00435B0D"/>
    <w:rsid w:val="0043616A"/>
    <w:rsid w:val="00436374"/>
    <w:rsid w:val="004369EA"/>
    <w:rsid w:val="00436CBE"/>
    <w:rsid w:val="00436D25"/>
    <w:rsid w:val="00436EA2"/>
    <w:rsid w:val="00436EC3"/>
    <w:rsid w:val="004370F3"/>
    <w:rsid w:val="004374ED"/>
    <w:rsid w:val="00437608"/>
    <w:rsid w:val="004376EB"/>
    <w:rsid w:val="00437728"/>
    <w:rsid w:val="0043791A"/>
    <w:rsid w:val="00437E9E"/>
    <w:rsid w:val="00437FF7"/>
    <w:rsid w:val="00440040"/>
    <w:rsid w:val="0044016E"/>
    <w:rsid w:val="00440784"/>
    <w:rsid w:val="004408B4"/>
    <w:rsid w:val="004408BB"/>
    <w:rsid w:val="00440A8B"/>
    <w:rsid w:val="00440AD8"/>
    <w:rsid w:val="004419F3"/>
    <w:rsid w:val="00441A21"/>
    <w:rsid w:val="00441B4A"/>
    <w:rsid w:val="00441D1A"/>
    <w:rsid w:val="00441D24"/>
    <w:rsid w:val="00441FB6"/>
    <w:rsid w:val="004425F4"/>
    <w:rsid w:val="00442CD8"/>
    <w:rsid w:val="0044318A"/>
    <w:rsid w:val="004432D7"/>
    <w:rsid w:val="00443781"/>
    <w:rsid w:val="00443BA2"/>
    <w:rsid w:val="0044411C"/>
    <w:rsid w:val="00444495"/>
    <w:rsid w:val="004445C0"/>
    <w:rsid w:val="00444CBD"/>
    <w:rsid w:val="0044513E"/>
    <w:rsid w:val="00445426"/>
    <w:rsid w:val="00445647"/>
    <w:rsid w:val="004456F6"/>
    <w:rsid w:val="004458EC"/>
    <w:rsid w:val="0044595B"/>
    <w:rsid w:val="0044622B"/>
    <w:rsid w:val="00446238"/>
    <w:rsid w:val="004464D5"/>
    <w:rsid w:val="0044676A"/>
    <w:rsid w:val="004469FF"/>
    <w:rsid w:val="00446CFE"/>
    <w:rsid w:val="0044717F"/>
    <w:rsid w:val="00447581"/>
    <w:rsid w:val="004476BB"/>
    <w:rsid w:val="0044795E"/>
    <w:rsid w:val="00447CD1"/>
    <w:rsid w:val="00447EAA"/>
    <w:rsid w:val="00450263"/>
    <w:rsid w:val="00450476"/>
    <w:rsid w:val="00450A7F"/>
    <w:rsid w:val="00450F16"/>
    <w:rsid w:val="004515B8"/>
    <w:rsid w:val="004515F7"/>
    <w:rsid w:val="004518C0"/>
    <w:rsid w:val="00451CE8"/>
    <w:rsid w:val="0045212F"/>
    <w:rsid w:val="00452142"/>
    <w:rsid w:val="004521EA"/>
    <w:rsid w:val="00452587"/>
    <w:rsid w:val="00452B01"/>
    <w:rsid w:val="00452B28"/>
    <w:rsid w:val="00452B7C"/>
    <w:rsid w:val="004533D7"/>
    <w:rsid w:val="004533F4"/>
    <w:rsid w:val="00453824"/>
    <w:rsid w:val="004539F1"/>
    <w:rsid w:val="00453D89"/>
    <w:rsid w:val="004543DE"/>
    <w:rsid w:val="00454588"/>
    <w:rsid w:val="0045461E"/>
    <w:rsid w:val="004547C3"/>
    <w:rsid w:val="00454A3C"/>
    <w:rsid w:val="00454F01"/>
    <w:rsid w:val="0045500B"/>
    <w:rsid w:val="00455413"/>
    <w:rsid w:val="00455AF3"/>
    <w:rsid w:val="00455B49"/>
    <w:rsid w:val="00455B62"/>
    <w:rsid w:val="004560FD"/>
    <w:rsid w:val="0045649E"/>
    <w:rsid w:val="004568C7"/>
    <w:rsid w:val="00456CD8"/>
    <w:rsid w:val="00456CF3"/>
    <w:rsid w:val="004575A5"/>
    <w:rsid w:val="00457869"/>
    <w:rsid w:val="00457C3B"/>
    <w:rsid w:val="00457DEA"/>
    <w:rsid w:val="00457E49"/>
    <w:rsid w:val="00457FCF"/>
    <w:rsid w:val="004604BC"/>
    <w:rsid w:val="0046050E"/>
    <w:rsid w:val="00460561"/>
    <w:rsid w:val="004605B8"/>
    <w:rsid w:val="004605B9"/>
    <w:rsid w:val="0046094C"/>
    <w:rsid w:val="00460BFE"/>
    <w:rsid w:val="00460D26"/>
    <w:rsid w:val="00461254"/>
    <w:rsid w:val="004619C7"/>
    <w:rsid w:val="00461CDE"/>
    <w:rsid w:val="004622CA"/>
    <w:rsid w:val="0046281C"/>
    <w:rsid w:val="00462D5C"/>
    <w:rsid w:val="00462D9B"/>
    <w:rsid w:val="00463449"/>
    <w:rsid w:val="004636D5"/>
    <w:rsid w:val="004638FA"/>
    <w:rsid w:val="00463CAB"/>
    <w:rsid w:val="00464055"/>
    <w:rsid w:val="004640FF"/>
    <w:rsid w:val="00464182"/>
    <w:rsid w:val="00464252"/>
    <w:rsid w:val="0046446F"/>
    <w:rsid w:val="00464DDD"/>
    <w:rsid w:val="00465137"/>
    <w:rsid w:val="004656FD"/>
    <w:rsid w:val="00465C05"/>
    <w:rsid w:val="00465E85"/>
    <w:rsid w:val="004660AE"/>
    <w:rsid w:val="004662EB"/>
    <w:rsid w:val="0046660E"/>
    <w:rsid w:val="004666A9"/>
    <w:rsid w:val="0046688D"/>
    <w:rsid w:val="004668B0"/>
    <w:rsid w:val="004672CE"/>
    <w:rsid w:val="0046747C"/>
    <w:rsid w:val="00467543"/>
    <w:rsid w:val="00467609"/>
    <w:rsid w:val="004677AD"/>
    <w:rsid w:val="004678AE"/>
    <w:rsid w:val="00467978"/>
    <w:rsid w:val="00467B4C"/>
    <w:rsid w:val="00467E13"/>
    <w:rsid w:val="00467EE6"/>
    <w:rsid w:val="00470020"/>
    <w:rsid w:val="004708CA"/>
    <w:rsid w:val="00470A1B"/>
    <w:rsid w:val="00470C11"/>
    <w:rsid w:val="00470C73"/>
    <w:rsid w:val="00470D33"/>
    <w:rsid w:val="00470E3D"/>
    <w:rsid w:val="004710C2"/>
    <w:rsid w:val="004711EE"/>
    <w:rsid w:val="00471252"/>
    <w:rsid w:val="0047166A"/>
    <w:rsid w:val="00471BC0"/>
    <w:rsid w:val="0047296D"/>
    <w:rsid w:val="00472A43"/>
    <w:rsid w:val="00472AE7"/>
    <w:rsid w:val="00472B99"/>
    <w:rsid w:val="00472BF9"/>
    <w:rsid w:val="00472F65"/>
    <w:rsid w:val="0047355E"/>
    <w:rsid w:val="004735BE"/>
    <w:rsid w:val="004739FF"/>
    <w:rsid w:val="00473C73"/>
    <w:rsid w:val="00473C86"/>
    <w:rsid w:val="00473CC1"/>
    <w:rsid w:val="00473DC1"/>
    <w:rsid w:val="00473E15"/>
    <w:rsid w:val="00474507"/>
    <w:rsid w:val="00474D50"/>
    <w:rsid w:val="00474E15"/>
    <w:rsid w:val="00474E16"/>
    <w:rsid w:val="00474E31"/>
    <w:rsid w:val="00475454"/>
    <w:rsid w:val="00475713"/>
    <w:rsid w:val="00475885"/>
    <w:rsid w:val="00475E18"/>
    <w:rsid w:val="00475FC9"/>
    <w:rsid w:val="004760C4"/>
    <w:rsid w:val="004760CD"/>
    <w:rsid w:val="0047662E"/>
    <w:rsid w:val="004769D0"/>
    <w:rsid w:val="00476AA9"/>
    <w:rsid w:val="00476AC3"/>
    <w:rsid w:val="00476BF9"/>
    <w:rsid w:val="00477166"/>
    <w:rsid w:val="004779CF"/>
    <w:rsid w:val="00477D7D"/>
    <w:rsid w:val="00477DF4"/>
    <w:rsid w:val="00477F40"/>
    <w:rsid w:val="0048007C"/>
    <w:rsid w:val="0048075F"/>
    <w:rsid w:val="00480E45"/>
    <w:rsid w:val="00480E97"/>
    <w:rsid w:val="00480F64"/>
    <w:rsid w:val="00481482"/>
    <w:rsid w:val="004815C7"/>
    <w:rsid w:val="004816D0"/>
    <w:rsid w:val="0048179C"/>
    <w:rsid w:val="004820E1"/>
    <w:rsid w:val="0048260C"/>
    <w:rsid w:val="00482A3C"/>
    <w:rsid w:val="00482B7C"/>
    <w:rsid w:val="004836E7"/>
    <w:rsid w:val="0048396B"/>
    <w:rsid w:val="00483F89"/>
    <w:rsid w:val="00484010"/>
    <w:rsid w:val="0048471C"/>
    <w:rsid w:val="00484983"/>
    <w:rsid w:val="00484991"/>
    <w:rsid w:val="00484A2F"/>
    <w:rsid w:val="00484AB4"/>
    <w:rsid w:val="00484BD3"/>
    <w:rsid w:val="004852C7"/>
    <w:rsid w:val="004853BA"/>
    <w:rsid w:val="00485E9E"/>
    <w:rsid w:val="00486CA3"/>
    <w:rsid w:val="00486F58"/>
    <w:rsid w:val="004870A3"/>
    <w:rsid w:val="004873A7"/>
    <w:rsid w:val="004873A8"/>
    <w:rsid w:val="00487957"/>
    <w:rsid w:val="00487DAA"/>
    <w:rsid w:val="004908F5"/>
    <w:rsid w:val="00490ACA"/>
    <w:rsid w:val="00490C63"/>
    <w:rsid w:val="00490E42"/>
    <w:rsid w:val="00490E84"/>
    <w:rsid w:val="00491649"/>
    <w:rsid w:val="004918A1"/>
    <w:rsid w:val="00491BD9"/>
    <w:rsid w:val="00492058"/>
    <w:rsid w:val="00492315"/>
    <w:rsid w:val="00492747"/>
    <w:rsid w:val="00492810"/>
    <w:rsid w:val="00492DAA"/>
    <w:rsid w:val="004933B5"/>
    <w:rsid w:val="004934E4"/>
    <w:rsid w:val="00493903"/>
    <w:rsid w:val="00493A9B"/>
    <w:rsid w:val="00493F1A"/>
    <w:rsid w:val="004942AA"/>
    <w:rsid w:val="00494729"/>
    <w:rsid w:val="00495589"/>
    <w:rsid w:val="004955BC"/>
    <w:rsid w:val="004955F2"/>
    <w:rsid w:val="00495629"/>
    <w:rsid w:val="00495A53"/>
    <w:rsid w:val="00495C7D"/>
    <w:rsid w:val="00495CE3"/>
    <w:rsid w:val="00495EA5"/>
    <w:rsid w:val="00495F3A"/>
    <w:rsid w:val="0049614B"/>
    <w:rsid w:val="0049661C"/>
    <w:rsid w:val="00496893"/>
    <w:rsid w:val="00496CCD"/>
    <w:rsid w:val="00496FC8"/>
    <w:rsid w:val="00497946"/>
    <w:rsid w:val="004A006D"/>
    <w:rsid w:val="004A02DF"/>
    <w:rsid w:val="004A05E1"/>
    <w:rsid w:val="004A0B1A"/>
    <w:rsid w:val="004A0B45"/>
    <w:rsid w:val="004A0D79"/>
    <w:rsid w:val="004A16EF"/>
    <w:rsid w:val="004A19BF"/>
    <w:rsid w:val="004A19DC"/>
    <w:rsid w:val="004A1C45"/>
    <w:rsid w:val="004A1C8C"/>
    <w:rsid w:val="004A1D4D"/>
    <w:rsid w:val="004A1D7D"/>
    <w:rsid w:val="004A1EB1"/>
    <w:rsid w:val="004A20C7"/>
    <w:rsid w:val="004A22F9"/>
    <w:rsid w:val="004A2392"/>
    <w:rsid w:val="004A2596"/>
    <w:rsid w:val="004A29F7"/>
    <w:rsid w:val="004A2A6A"/>
    <w:rsid w:val="004A2D18"/>
    <w:rsid w:val="004A2DEA"/>
    <w:rsid w:val="004A3095"/>
    <w:rsid w:val="004A36A5"/>
    <w:rsid w:val="004A38A3"/>
    <w:rsid w:val="004A4092"/>
    <w:rsid w:val="004A471A"/>
    <w:rsid w:val="004A4747"/>
    <w:rsid w:val="004A4A14"/>
    <w:rsid w:val="004A4B45"/>
    <w:rsid w:val="004A4BD7"/>
    <w:rsid w:val="004A4C92"/>
    <w:rsid w:val="004A4EFA"/>
    <w:rsid w:val="004A55D4"/>
    <w:rsid w:val="004A5823"/>
    <w:rsid w:val="004A5CEA"/>
    <w:rsid w:val="004A5D5C"/>
    <w:rsid w:val="004A5DFD"/>
    <w:rsid w:val="004A6134"/>
    <w:rsid w:val="004A638C"/>
    <w:rsid w:val="004A6758"/>
    <w:rsid w:val="004A790A"/>
    <w:rsid w:val="004A7CC3"/>
    <w:rsid w:val="004A7CEC"/>
    <w:rsid w:val="004A7EA0"/>
    <w:rsid w:val="004A7F21"/>
    <w:rsid w:val="004B0238"/>
    <w:rsid w:val="004B02D6"/>
    <w:rsid w:val="004B03D1"/>
    <w:rsid w:val="004B05CF"/>
    <w:rsid w:val="004B0646"/>
    <w:rsid w:val="004B06E8"/>
    <w:rsid w:val="004B095B"/>
    <w:rsid w:val="004B0C04"/>
    <w:rsid w:val="004B0DBC"/>
    <w:rsid w:val="004B0E14"/>
    <w:rsid w:val="004B0E27"/>
    <w:rsid w:val="004B12E0"/>
    <w:rsid w:val="004B13A6"/>
    <w:rsid w:val="004B1503"/>
    <w:rsid w:val="004B1633"/>
    <w:rsid w:val="004B188B"/>
    <w:rsid w:val="004B1EF8"/>
    <w:rsid w:val="004B20C3"/>
    <w:rsid w:val="004B21C7"/>
    <w:rsid w:val="004B2557"/>
    <w:rsid w:val="004B2DB9"/>
    <w:rsid w:val="004B2FCD"/>
    <w:rsid w:val="004B30B0"/>
    <w:rsid w:val="004B3282"/>
    <w:rsid w:val="004B3438"/>
    <w:rsid w:val="004B3486"/>
    <w:rsid w:val="004B3606"/>
    <w:rsid w:val="004B363F"/>
    <w:rsid w:val="004B3727"/>
    <w:rsid w:val="004B37BA"/>
    <w:rsid w:val="004B3CB0"/>
    <w:rsid w:val="004B3EA2"/>
    <w:rsid w:val="004B41EB"/>
    <w:rsid w:val="004B4313"/>
    <w:rsid w:val="004B4828"/>
    <w:rsid w:val="004B4A23"/>
    <w:rsid w:val="004B4AF0"/>
    <w:rsid w:val="004B4BB1"/>
    <w:rsid w:val="004B50DF"/>
    <w:rsid w:val="004B51D5"/>
    <w:rsid w:val="004B52FC"/>
    <w:rsid w:val="004B543E"/>
    <w:rsid w:val="004B5455"/>
    <w:rsid w:val="004B5485"/>
    <w:rsid w:val="004B56BF"/>
    <w:rsid w:val="004B57F0"/>
    <w:rsid w:val="004B5B59"/>
    <w:rsid w:val="004B615B"/>
    <w:rsid w:val="004B6DDA"/>
    <w:rsid w:val="004B6FA6"/>
    <w:rsid w:val="004B7357"/>
    <w:rsid w:val="004B763B"/>
    <w:rsid w:val="004B7810"/>
    <w:rsid w:val="004B7849"/>
    <w:rsid w:val="004B7882"/>
    <w:rsid w:val="004B796E"/>
    <w:rsid w:val="004B7C2B"/>
    <w:rsid w:val="004B7D59"/>
    <w:rsid w:val="004C092E"/>
    <w:rsid w:val="004C09E9"/>
    <w:rsid w:val="004C0EDA"/>
    <w:rsid w:val="004C120C"/>
    <w:rsid w:val="004C13BF"/>
    <w:rsid w:val="004C14D8"/>
    <w:rsid w:val="004C1881"/>
    <w:rsid w:val="004C1B34"/>
    <w:rsid w:val="004C1C50"/>
    <w:rsid w:val="004C1CFC"/>
    <w:rsid w:val="004C1FA7"/>
    <w:rsid w:val="004C203A"/>
    <w:rsid w:val="004C209D"/>
    <w:rsid w:val="004C219E"/>
    <w:rsid w:val="004C2C78"/>
    <w:rsid w:val="004C30E1"/>
    <w:rsid w:val="004C30F7"/>
    <w:rsid w:val="004C3265"/>
    <w:rsid w:val="004C32B0"/>
    <w:rsid w:val="004C338F"/>
    <w:rsid w:val="004C35E9"/>
    <w:rsid w:val="004C3736"/>
    <w:rsid w:val="004C379B"/>
    <w:rsid w:val="004C3CD9"/>
    <w:rsid w:val="004C3DCE"/>
    <w:rsid w:val="004C3F5A"/>
    <w:rsid w:val="004C3F90"/>
    <w:rsid w:val="004C434A"/>
    <w:rsid w:val="004C4362"/>
    <w:rsid w:val="004C46B2"/>
    <w:rsid w:val="004C484D"/>
    <w:rsid w:val="004C4B3F"/>
    <w:rsid w:val="004C4FD0"/>
    <w:rsid w:val="004C5928"/>
    <w:rsid w:val="004C5A6B"/>
    <w:rsid w:val="004C5CC4"/>
    <w:rsid w:val="004C5D15"/>
    <w:rsid w:val="004C5F4A"/>
    <w:rsid w:val="004C629D"/>
    <w:rsid w:val="004C65DF"/>
    <w:rsid w:val="004C671B"/>
    <w:rsid w:val="004C68A7"/>
    <w:rsid w:val="004C68CE"/>
    <w:rsid w:val="004C6A52"/>
    <w:rsid w:val="004C6C47"/>
    <w:rsid w:val="004C6C5A"/>
    <w:rsid w:val="004C6E88"/>
    <w:rsid w:val="004C7409"/>
    <w:rsid w:val="004C767B"/>
    <w:rsid w:val="004C7965"/>
    <w:rsid w:val="004C7A4A"/>
    <w:rsid w:val="004C7A89"/>
    <w:rsid w:val="004D01B9"/>
    <w:rsid w:val="004D03C1"/>
    <w:rsid w:val="004D0C6E"/>
    <w:rsid w:val="004D0E2A"/>
    <w:rsid w:val="004D1416"/>
    <w:rsid w:val="004D17AF"/>
    <w:rsid w:val="004D1868"/>
    <w:rsid w:val="004D1BE9"/>
    <w:rsid w:val="004D1CB5"/>
    <w:rsid w:val="004D2165"/>
    <w:rsid w:val="004D2328"/>
    <w:rsid w:val="004D27CC"/>
    <w:rsid w:val="004D28F7"/>
    <w:rsid w:val="004D2987"/>
    <w:rsid w:val="004D2D2B"/>
    <w:rsid w:val="004D2DF1"/>
    <w:rsid w:val="004D3060"/>
    <w:rsid w:val="004D351E"/>
    <w:rsid w:val="004D39B2"/>
    <w:rsid w:val="004D3F47"/>
    <w:rsid w:val="004D4123"/>
    <w:rsid w:val="004D45A5"/>
    <w:rsid w:val="004D4EEA"/>
    <w:rsid w:val="004D50B9"/>
    <w:rsid w:val="004D5396"/>
    <w:rsid w:val="004D53A9"/>
    <w:rsid w:val="004D56E2"/>
    <w:rsid w:val="004D5954"/>
    <w:rsid w:val="004D5BBB"/>
    <w:rsid w:val="004D621D"/>
    <w:rsid w:val="004D66AA"/>
    <w:rsid w:val="004D68A0"/>
    <w:rsid w:val="004D6DFC"/>
    <w:rsid w:val="004D6E12"/>
    <w:rsid w:val="004D7137"/>
    <w:rsid w:val="004D76F2"/>
    <w:rsid w:val="004D7746"/>
    <w:rsid w:val="004D7ABA"/>
    <w:rsid w:val="004D7AF0"/>
    <w:rsid w:val="004D7BAA"/>
    <w:rsid w:val="004D7C78"/>
    <w:rsid w:val="004D7D84"/>
    <w:rsid w:val="004E0322"/>
    <w:rsid w:val="004E042E"/>
    <w:rsid w:val="004E0448"/>
    <w:rsid w:val="004E0568"/>
    <w:rsid w:val="004E05DB"/>
    <w:rsid w:val="004E07E7"/>
    <w:rsid w:val="004E0A10"/>
    <w:rsid w:val="004E0AC4"/>
    <w:rsid w:val="004E0E30"/>
    <w:rsid w:val="004E1021"/>
    <w:rsid w:val="004E14E5"/>
    <w:rsid w:val="004E183C"/>
    <w:rsid w:val="004E19EC"/>
    <w:rsid w:val="004E1E35"/>
    <w:rsid w:val="004E2567"/>
    <w:rsid w:val="004E2C99"/>
    <w:rsid w:val="004E2F7B"/>
    <w:rsid w:val="004E30F3"/>
    <w:rsid w:val="004E3432"/>
    <w:rsid w:val="004E34BA"/>
    <w:rsid w:val="004E3805"/>
    <w:rsid w:val="004E396D"/>
    <w:rsid w:val="004E3AB0"/>
    <w:rsid w:val="004E3E91"/>
    <w:rsid w:val="004E4453"/>
    <w:rsid w:val="004E45AE"/>
    <w:rsid w:val="004E4686"/>
    <w:rsid w:val="004E46A9"/>
    <w:rsid w:val="004E4A45"/>
    <w:rsid w:val="004E4C3F"/>
    <w:rsid w:val="004E4E56"/>
    <w:rsid w:val="004E5179"/>
    <w:rsid w:val="004E5999"/>
    <w:rsid w:val="004E6139"/>
    <w:rsid w:val="004E66A9"/>
    <w:rsid w:val="004E67A0"/>
    <w:rsid w:val="004E690A"/>
    <w:rsid w:val="004E690B"/>
    <w:rsid w:val="004E6B27"/>
    <w:rsid w:val="004E6E3C"/>
    <w:rsid w:val="004E6F54"/>
    <w:rsid w:val="004E70E0"/>
    <w:rsid w:val="004E7410"/>
    <w:rsid w:val="004E7411"/>
    <w:rsid w:val="004E7496"/>
    <w:rsid w:val="004E767F"/>
    <w:rsid w:val="004E7A34"/>
    <w:rsid w:val="004E7B37"/>
    <w:rsid w:val="004E7B6A"/>
    <w:rsid w:val="004E7D56"/>
    <w:rsid w:val="004F0059"/>
    <w:rsid w:val="004F0090"/>
    <w:rsid w:val="004F009C"/>
    <w:rsid w:val="004F046F"/>
    <w:rsid w:val="004F0A9D"/>
    <w:rsid w:val="004F0AE9"/>
    <w:rsid w:val="004F0B64"/>
    <w:rsid w:val="004F0C18"/>
    <w:rsid w:val="004F0C43"/>
    <w:rsid w:val="004F0CC2"/>
    <w:rsid w:val="004F1319"/>
    <w:rsid w:val="004F14AE"/>
    <w:rsid w:val="004F150E"/>
    <w:rsid w:val="004F16FF"/>
    <w:rsid w:val="004F1DE0"/>
    <w:rsid w:val="004F26A5"/>
    <w:rsid w:val="004F29F6"/>
    <w:rsid w:val="004F2A84"/>
    <w:rsid w:val="004F2CAC"/>
    <w:rsid w:val="004F3690"/>
    <w:rsid w:val="004F388C"/>
    <w:rsid w:val="004F3ACE"/>
    <w:rsid w:val="004F3B3F"/>
    <w:rsid w:val="004F40DB"/>
    <w:rsid w:val="004F4B63"/>
    <w:rsid w:val="004F4EB3"/>
    <w:rsid w:val="004F5102"/>
    <w:rsid w:val="004F52C9"/>
    <w:rsid w:val="004F5583"/>
    <w:rsid w:val="004F5A8F"/>
    <w:rsid w:val="004F5B3C"/>
    <w:rsid w:val="004F5F2E"/>
    <w:rsid w:val="004F6272"/>
    <w:rsid w:val="004F65EE"/>
    <w:rsid w:val="004F666E"/>
    <w:rsid w:val="004F67DA"/>
    <w:rsid w:val="004F684A"/>
    <w:rsid w:val="004F6E0B"/>
    <w:rsid w:val="004F6EE4"/>
    <w:rsid w:val="004F71EE"/>
    <w:rsid w:val="004F7214"/>
    <w:rsid w:val="004F72A4"/>
    <w:rsid w:val="004F736C"/>
    <w:rsid w:val="004F771C"/>
    <w:rsid w:val="004F79D8"/>
    <w:rsid w:val="00500294"/>
    <w:rsid w:val="00500734"/>
    <w:rsid w:val="00500AC4"/>
    <w:rsid w:val="00500DED"/>
    <w:rsid w:val="00500EDC"/>
    <w:rsid w:val="00500EE7"/>
    <w:rsid w:val="005012B9"/>
    <w:rsid w:val="0050148D"/>
    <w:rsid w:val="005017B2"/>
    <w:rsid w:val="00501F66"/>
    <w:rsid w:val="005023B2"/>
    <w:rsid w:val="005025C8"/>
    <w:rsid w:val="00502745"/>
    <w:rsid w:val="00502783"/>
    <w:rsid w:val="005027D6"/>
    <w:rsid w:val="0050281F"/>
    <w:rsid w:val="005028D7"/>
    <w:rsid w:val="00502DA6"/>
    <w:rsid w:val="00502F93"/>
    <w:rsid w:val="00503149"/>
    <w:rsid w:val="00503245"/>
    <w:rsid w:val="00503292"/>
    <w:rsid w:val="0050384D"/>
    <w:rsid w:val="00503952"/>
    <w:rsid w:val="00503DC2"/>
    <w:rsid w:val="00504240"/>
    <w:rsid w:val="00504447"/>
    <w:rsid w:val="005047BB"/>
    <w:rsid w:val="005049DB"/>
    <w:rsid w:val="00504B3C"/>
    <w:rsid w:val="00504D36"/>
    <w:rsid w:val="0050501E"/>
    <w:rsid w:val="005050C0"/>
    <w:rsid w:val="0050524D"/>
    <w:rsid w:val="005056B3"/>
    <w:rsid w:val="00505DAC"/>
    <w:rsid w:val="00506225"/>
    <w:rsid w:val="005066A6"/>
    <w:rsid w:val="00507127"/>
    <w:rsid w:val="005075ED"/>
    <w:rsid w:val="00507C46"/>
    <w:rsid w:val="00507DC0"/>
    <w:rsid w:val="00510325"/>
    <w:rsid w:val="00510516"/>
    <w:rsid w:val="00510768"/>
    <w:rsid w:val="00510AD6"/>
    <w:rsid w:val="00510E75"/>
    <w:rsid w:val="00511212"/>
    <w:rsid w:val="005112E5"/>
    <w:rsid w:val="00511766"/>
    <w:rsid w:val="00511ABA"/>
    <w:rsid w:val="00511CEB"/>
    <w:rsid w:val="00511D22"/>
    <w:rsid w:val="00512128"/>
    <w:rsid w:val="00512A64"/>
    <w:rsid w:val="00512C9E"/>
    <w:rsid w:val="00513A95"/>
    <w:rsid w:val="00513C7F"/>
    <w:rsid w:val="00514027"/>
    <w:rsid w:val="0051411B"/>
    <w:rsid w:val="005142AB"/>
    <w:rsid w:val="00514356"/>
    <w:rsid w:val="00514366"/>
    <w:rsid w:val="005143CC"/>
    <w:rsid w:val="005145F4"/>
    <w:rsid w:val="00514A71"/>
    <w:rsid w:val="00515451"/>
    <w:rsid w:val="005155F7"/>
    <w:rsid w:val="005155FC"/>
    <w:rsid w:val="00515CA7"/>
    <w:rsid w:val="00515CF3"/>
    <w:rsid w:val="00515DA6"/>
    <w:rsid w:val="00516764"/>
    <w:rsid w:val="0051687D"/>
    <w:rsid w:val="00516B26"/>
    <w:rsid w:val="00516F06"/>
    <w:rsid w:val="005170B3"/>
    <w:rsid w:val="00517160"/>
    <w:rsid w:val="005203B7"/>
    <w:rsid w:val="0052049D"/>
    <w:rsid w:val="005208CA"/>
    <w:rsid w:val="0052098E"/>
    <w:rsid w:val="00520C18"/>
    <w:rsid w:val="00520F9A"/>
    <w:rsid w:val="00521043"/>
    <w:rsid w:val="00521157"/>
    <w:rsid w:val="005211BD"/>
    <w:rsid w:val="0052121B"/>
    <w:rsid w:val="0052151F"/>
    <w:rsid w:val="005216BD"/>
    <w:rsid w:val="00521C94"/>
    <w:rsid w:val="00521F3A"/>
    <w:rsid w:val="00522192"/>
    <w:rsid w:val="00522373"/>
    <w:rsid w:val="005226A1"/>
    <w:rsid w:val="0052270E"/>
    <w:rsid w:val="00522C36"/>
    <w:rsid w:val="00522C51"/>
    <w:rsid w:val="00522D69"/>
    <w:rsid w:val="00522DF7"/>
    <w:rsid w:val="0052388F"/>
    <w:rsid w:val="00523A84"/>
    <w:rsid w:val="00523C44"/>
    <w:rsid w:val="00523E70"/>
    <w:rsid w:val="005240CC"/>
    <w:rsid w:val="00524274"/>
    <w:rsid w:val="005244D8"/>
    <w:rsid w:val="005249AD"/>
    <w:rsid w:val="00524DF1"/>
    <w:rsid w:val="00524E09"/>
    <w:rsid w:val="00524F2F"/>
    <w:rsid w:val="00524F60"/>
    <w:rsid w:val="00524FE3"/>
    <w:rsid w:val="00525122"/>
    <w:rsid w:val="0052513D"/>
    <w:rsid w:val="00525274"/>
    <w:rsid w:val="005253F2"/>
    <w:rsid w:val="00525440"/>
    <w:rsid w:val="005256EB"/>
    <w:rsid w:val="00525E0D"/>
    <w:rsid w:val="005260AA"/>
    <w:rsid w:val="005260D5"/>
    <w:rsid w:val="00526322"/>
    <w:rsid w:val="005263DA"/>
    <w:rsid w:val="0052643A"/>
    <w:rsid w:val="005268CB"/>
    <w:rsid w:val="005268D6"/>
    <w:rsid w:val="00526DFA"/>
    <w:rsid w:val="00527268"/>
    <w:rsid w:val="0052730F"/>
    <w:rsid w:val="005274DD"/>
    <w:rsid w:val="00527E34"/>
    <w:rsid w:val="00527FD9"/>
    <w:rsid w:val="00530653"/>
    <w:rsid w:val="0053099A"/>
    <w:rsid w:val="00530AEE"/>
    <w:rsid w:val="00530B65"/>
    <w:rsid w:val="00530D04"/>
    <w:rsid w:val="005311AF"/>
    <w:rsid w:val="005315F1"/>
    <w:rsid w:val="00531752"/>
    <w:rsid w:val="00531901"/>
    <w:rsid w:val="00531F30"/>
    <w:rsid w:val="0053266E"/>
    <w:rsid w:val="00532B28"/>
    <w:rsid w:val="00532EE4"/>
    <w:rsid w:val="0053322A"/>
    <w:rsid w:val="00533855"/>
    <w:rsid w:val="005339D0"/>
    <w:rsid w:val="00533C78"/>
    <w:rsid w:val="00533CD2"/>
    <w:rsid w:val="0053401D"/>
    <w:rsid w:val="00534068"/>
    <w:rsid w:val="005340D3"/>
    <w:rsid w:val="005342D5"/>
    <w:rsid w:val="00534499"/>
    <w:rsid w:val="005349C7"/>
    <w:rsid w:val="00534F32"/>
    <w:rsid w:val="005351EF"/>
    <w:rsid w:val="005356D7"/>
    <w:rsid w:val="00535727"/>
    <w:rsid w:val="00535793"/>
    <w:rsid w:val="00535895"/>
    <w:rsid w:val="005358E9"/>
    <w:rsid w:val="005361B4"/>
    <w:rsid w:val="005361F8"/>
    <w:rsid w:val="005364EE"/>
    <w:rsid w:val="005368FF"/>
    <w:rsid w:val="00537493"/>
    <w:rsid w:val="005374BE"/>
    <w:rsid w:val="00537576"/>
    <w:rsid w:val="00537A77"/>
    <w:rsid w:val="00537D2A"/>
    <w:rsid w:val="00537EDD"/>
    <w:rsid w:val="005402B0"/>
    <w:rsid w:val="0054096E"/>
    <w:rsid w:val="00540B45"/>
    <w:rsid w:val="00540EED"/>
    <w:rsid w:val="00540F31"/>
    <w:rsid w:val="00540F42"/>
    <w:rsid w:val="0054102A"/>
    <w:rsid w:val="00541090"/>
    <w:rsid w:val="005410B3"/>
    <w:rsid w:val="005410CE"/>
    <w:rsid w:val="0054110A"/>
    <w:rsid w:val="00541177"/>
    <w:rsid w:val="005412F4"/>
    <w:rsid w:val="005413DE"/>
    <w:rsid w:val="005417BC"/>
    <w:rsid w:val="00541A8B"/>
    <w:rsid w:val="00541C05"/>
    <w:rsid w:val="00541E4F"/>
    <w:rsid w:val="0054221D"/>
    <w:rsid w:val="0054247F"/>
    <w:rsid w:val="005427CA"/>
    <w:rsid w:val="00542883"/>
    <w:rsid w:val="00543124"/>
    <w:rsid w:val="0054329D"/>
    <w:rsid w:val="00543E07"/>
    <w:rsid w:val="00543F2D"/>
    <w:rsid w:val="00543FE1"/>
    <w:rsid w:val="005444CC"/>
    <w:rsid w:val="00544B4B"/>
    <w:rsid w:val="00544BBF"/>
    <w:rsid w:val="00544C3C"/>
    <w:rsid w:val="00544C4E"/>
    <w:rsid w:val="00544CFC"/>
    <w:rsid w:val="00544EC0"/>
    <w:rsid w:val="0054554F"/>
    <w:rsid w:val="0054595D"/>
    <w:rsid w:val="00545EA1"/>
    <w:rsid w:val="005463F3"/>
    <w:rsid w:val="00546422"/>
    <w:rsid w:val="0054666F"/>
    <w:rsid w:val="00546872"/>
    <w:rsid w:val="00546AEF"/>
    <w:rsid w:val="0054768F"/>
    <w:rsid w:val="00547869"/>
    <w:rsid w:val="00547B34"/>
    <w:rsid w:val="00547DAA"/>
    <w:rsid w:val="005504F6"/>
    <w:rsid w:val="00550530"/>
    <w:rsid w:val="005506BD"/>
    <w:rsid w:val="00550848"/>
    <w:rsid w:val="00550968"/>
    <w:rsid w:val="00550C0D"/>
    <w:rsid w:val="00550CC8"/>
    <w:rsid w:val="00550FED"/>
    <w:rsid w:val="005512E3"/>
    <w:rsid w:val="0055130D"/>
    <w:rsid w:val="00551891"/>
    <w:rsid w:val="00551BC4"/>
    <w:rsid w:val="00551C65"/>
    <w:rsid w:val="00551D63"/>
    <w:rsid w:val="00551F56"/>
    <w:rsid w:val="005520C0"/>
    <w:rsid w:val="0055219A"/>
    <w:rsid w:val="005525FD"/>
    <w:rsid w:val="0055260B"/>
    <w:rsid w:val="0055292B"/>
    <w:rsid w:val="00552AE0"/>
    <w:rsid w:val="00552B6E"/>
    <w:rsid w:val="00552EB4"/>
    <w:rsid w:val="00553469"/>
    <w:rsid w:val="005538C2"/>
    <w:rsid w:val="00553FF4"/>
    <w:rsid w:val="00554344"/>
    <w:rsid w:val="005543E4"/>
    <w:rsid w:val="00554543"/>
    <w:rsid w:val="005545B8"/>
    <w:rsid w:val="005548DD"/>
    <w:rsid w:val="00554BE2"/>
    <w:rsid w:val="00554C22"/>
    <w:rsid w:val="0055518A"/>
    <w:rsid w:val="005551FE"/>
    <w:rsid w:val="0055574A"/>
    <w:rsid w:val="00555940"/>
    <w:rsid w:val="00555976"/>
    <w:rsid w:val="00555A69"/>
    <w:rsid w:val="00555DCC"/>
    <w:rsid w:val="00555F8D"/>
    <w:rsid w:val="0055607A"/>
    <w:rsid w:val="00556202"/>
    <w:rsid w:val="00556335"/>
    <w:rsid w:val="0055655D"/>
    <w:rsid w:val="00556562"/>
    <w:rsid w:val="005565A7"/>
    <w:rsid w:val="0055673B"/>
    <w:rsid w:val="00556A99"/>
    <w:rsid w:val="00556B8A"/>
    <w:rsid w:val="00556C58"/>
    <w:rsid w:val="00556CB1"/>
    <w:rsid w:val="00556CE4"/>
    <w:rsid w:val="00556D75"/>
    <w:rsid w:val="00557349"/>
    <w:rsid w:val="0055749C"/>
    <w:rsid w:val="005579EA"/>
    <w:rsid w:val="00557AAC"/>
    <w:rsid w:val="00557AB8"/>
    <w:rsid w:val="00557B17"/>
    <w:rsid w:val="00557BB2"/>
    <w:rsid w:val="00557CFF"/>
    <w:rsid w:val="00557DBB"/>
    <w:rsid w:val="0056025B"/>
    <w:rsid w:val="00560707"/>
    <w:rsid w:val="00560825"/>
    <w:rsid w:val="005608C8"/>
    <w:rsid w:val="00560F31"/>
    <w:rsid w:val="00561008"/>
    <w:rsid w:val="0056173A"/>
    <w:rsid w:val="005618A7"/>
    <w:rsid w:val="0056196E"/>
    <w:rsid w:val="00561BE7"/>
    <w:rsid w:val="00561C9D"/>
    <w:rsid w:val="00561EB8"/>
    <w:rsid w:val="00561FC9"/>
    <w:rsid w:val="00562011"/>
    <w:rsid w:val="00562095"/>
    <w:rsid w:val="005627C6"/>
    <w:rsid w:val="00562B22"/>
    <w:rsid w:val="00562C39"/>
    <w:rsid w:val="00562D1E"/>
    <w:rsid w:val="00562DE2"/>
    <w:rsid w:val="00563101"/>
    <w:rsid w:val="005631BD"/>
    <w:rsid w:val="0056324A"/>
    <w:rsid w:val="005632AA"/>
    <w:rsid w:val="0056330D"/>
    <w:rsid w:val="00563377"/>
    <w:rsid w:val="0056374C"/>
    <w:rsid w:val="005639E4"/>
    <w:rsid w:val="00563AC6"/>
    <w:rsid w:val="00563B30"/>
    <w:rsid w:val="00563E1D"/>
    <w:rsid w:val="0056404D"/>
    <w:rsid w:val="005640CB"/>
    <w:rsid w:val="005640D1"/>
    <w:rsid w:val="0056440F"/>
    <w:rsid w:val="0056449A"/>
    <w:rsid w:val="00564992"/>
    <w:rsid w:val="00564BF8"/>
    <w:rsid w:val="00564D8F"/>
    <w:rsid w:val="00564E64"/>
    <w:rsid w:val="00564F00"/>
    <w:rsid w:val="005653A9"/>
    <w:rsid w:val="0056554F"/>
    <w:rsid w:val="0056567A"/>
    <w:rsid w:val="00565AAE"/>
    <w:rsid w:val="00565AD2"/>
    <w:rsid w:val="00565B6C"/>
    <w:rsid w:val="00565D11"/>
    <w:rsid w:val="00565E1B"/>
    <w:rsid w:val="005660CB"/>
    <w:rsid w:val="00566138"/>
    <w:rsid w:val="00566206"/>
    <w:rsid w:val="00566232"/>
    <w:rsid w:val="00566634"/>
    <w:rsid w:val="005672AC"/>
    <w:rsid w:val="00567599"/>
    <w:rsid w:val="005677BD"/>
    <w:rsid w:val="00567A97"/>
    <w:rsid w:val="00567B29"/>
    <w:rsid w:val="00567CF5"/>
    <w:rsid w:val="00570244"/>
    <w:rsid w:val="00570314"/>
    <w:rsid w:val="005703CC"/>
    <w:rsid w:val="005704AE"/>
    <w:rsid w:val="00570687"/>
    <w:rsid w:val="00570CA0"/>
    <w:rsid w:val="00570E41"/>
    <w:rsid w:val="00571588"/>
    <w:rsid w:val="00571A3B"/>
    <w:rsid w:val="00572096"/>
    <w:rsid w:val="0057232A"/>
    <w:rsid w:val="00572338"/>
    <w:rsid w:val="0057240E"/>
    <w:rsid w:val="00572E5B"/>
    <w:rsid w:val="00573504"/>
    <w:rsid w:val="00573B9D"/>
    <w:rsid w:val="00573D48"/>
    <w:rsid w:val="005743ED"/>
    <w:rsid w:val="00574FE3"/>
    <w:rsid w:val="00574FF4"/>
    <w:rsid w:val="0057545A"/>
    <w:rsid w:val="00575469"/>
    <w:rsid w:val="00575889"/>
    <w:rsid w:val="005758FB"/>
    <w:rsid w:val="00575AB0"/>
    <w:rsid w:val="00575F97"/>
    <w:rsid w:val="0057638E"/>
    <w:rsid w:val="00576565"/>
    <w:rsid w:val="00576BC3"/>
    <w:rsid w:val="00577424"/>
    <w:rsid w:val="0057742A"/>
    <w:rsid w:val="00577534"/>
    <w:rsid w:val="0057785D"/>
    <w:rsid w:val="00577A6D"/>
    <w:rsid w:val="00577DAA"/>
    <w:rsid w:val="0058008A"/>
    <w:rsid w:val="00580404"/>
    <w:rsid w:val="00580478"/>
    <w:rsid w:val="00580754"/>
    <w:rsid w:val="0058096E"/>
    <w:rsid w:val="00580D7B"/>
    <w:rsid w:val="005816AA"/>
    <w:rsid w:val="005816FA"/>
    <w:rsid w:val="005816FC"/>
    <w:rsid w:val="0058210F"/>
    <w:rsid w:val="005821B1"/>
    <w:rsid w:val="005825BF"/>
    <w:rsid w:val="0058269D"/>
    <w:rsid w:val="00582747"/>
    <w:rsid w:val="00582A2A"/>
    <w:rsid w:val="00583543"/>
    <w:rsid w:val="00583700"/>
    <w:rsid w:val="00583C8C"/>
    <w:rsid w:val="005842C4"/>
    <w:rsid w:val="0058474C"/>
    <w:rsid w:val="0058476D"/>
    <w:rsid w:val="00584791"/>
    <w:rsid w:val="00584A12"/>
    <w:rsid w:val="005851C9"/>
    <w:rsid w:val="00585518"/>
    <w:rsid w:val="00585878"/>
    <w:rsid w:val="00585CDC"/>
    <w:rsid w:val="00585FAE"/>
    <w:rsid w:val="0058602C"/>
    <w:rsid w:val="005863DB"/>
    <w:rsid w:val="0058661F"/>
    <w:rsid w:val="005868C0"/>
    <w:rsid w:val="00586C32"/>
    <w:rsid w:val="005879D4"/>
    <w:rsid w:val="00587A18"/>
    <w:rsid w:val="00587CB5"/>
    <w:rsid w:val="00587CD6"/>
    <w:rsid w:val="005906FE"/>
    <w:rsid w:val="005907E3"/>
    <w:rsid w:val="0059091D"/>
    <w:rsid w:val="00590CE6"/>
    <w:rsid w:val="00590FBD"/>
    <w:rsid w:val="00591DD3"/>
    <w:rsid w:val="00591EBB"/>
    <w:rsid w:val="00592434"/>
    <w:rsid w:val="005924C0"/>
    <w:rsid w:val="005926E3"/>
    <w:rsid w:val="00592794"/>
    <w:rsid w:val="00593520"/>
    <w:rsid w:val="005935F9"/>
    <w:rsid w:val="005937DC"/>
    <w:rsid w:val="0059397A"/>
    <w:rsid w:val="005941E9"/>
    <w:rsid w:val="005947D0"/>
    <w:rsid w:val="00594F94"/>
    <w:rsid w:val="0059547A"/>
    <w:rsid w:val="005957B4"/>
    <w:rsid w:val="00595F35"/>
    <w:rsid w:val="0059609C"/>
    <w:rsid w:val="00596444"/>
    <w:rsid w:val="00596E6D"/>
    <w:rsid w:val="00596F3B"/>
    <w:rsid w:val="00597332"/>
    <w:rsid w:val="00597753"/>
    <w:rsid w:val="00597AE3"/>
    <w:rsid w:val="00597E36"/>
    <w:rsid w:val="005A0339"/>
    <w:rsid w:val="005A0A6F"/>
    <w:rsid w:val="005A0C01"/>
    <w:rsid w:val="005A0C5D"/>
    <w:rsid w:val="005A0E0B"/>
    <w:rsid w:val="005A1258"/>
    <w:rsid w:val="005A1926"/>
    <w:rsid w:val="005A1B38"/>
    <w:rsid w:val="005A1DAB"/>
    <w:rsid w:val="005A2239"/>
    <w:rsid w:val="005A2380"/>
    <w:rsid w:val="005A252E"/>
    <w:rsid w:val="005A264F"/>
    <w:rsid w:val="005A2C92"/>
    <w:rsid w:val="005A2E20"/>
    <w:rsid w:val="005A3520"/>
    <w:rsid w:val="005A362C"/>
    <w:rsid w:val="005A372E"/>
    <w:rsid w:val="005A3776"/>
    <w:rsid w:val="005A381E"/>
    <w:rsid w:val="005A3867"/>
    <w:rsid w:val="005A3D3F"/>
    <w:rsid w:val="005A3D66"/>
    <w:rsid w:val="005A3EB1"/>
    <w:rsid w:val="005A3F59"/>
    <w:rsid w:val="005A4091"/>
    <w:rsid w:val="005A40C1"/>
    <w:rsid w:val="005A41F9"/>
    <w:rsid w:val="005A4558"/>
    <w:rsid w:val="005A45AA"/>
    <w:rsid w:val="005A505F"/>
    <w:rsid w:val="005A511F"/>
    <w:rsid w:val="005A552F"/>
    <w:rsid w:val="005A6073"/>
    <w:rsid w:val="005A61B9"/>
    <w:rsid w:val="005A674B"/>
    <w:rsid w:val="005A677C"/>
    <w:rsid w:val="005A6949"/>
    <w:rsid w:val="005A6CCC"/>
    <w:rsid w:val="005A6D28"/>
    <w:rsid w:val="005A6D7B"/>
    <w:rsid w:val="005A6DB7"/>
    <w:rsid w:val="005A6F9C"/>
    <w:rsid w:val="005A7170"/>
    <w:rsid w:val="005A722F"/>
    <w:rsid w:val="005A72F3"/>
    <w:rsid w:val="005A73F1"/>
    <w:rsid w:val="005A7841"/>
    <w:rsid w:val="005B0041"/>
    <w:rsid w:val="005B034B"/>
    <w:rsid w:val="005B0371"/>
    <w:rsid w:val="005B0392"/>
    <w:rsid w:val="005B0620"/>
    <w:rsid w:val="005B0653"/>
    <w:rsid w:val="005B0904"/>
    <w:rsid w:val="005B0B53"/>
    <w:rsid w:val="005B0C0D"/>
    <w:rsid w:val="005B0CE4"/>
    <w:rsid w:val="005B127B"/>
    <w:rsid w:val="005B12F1"/>
    <w:rsid w:val="005B16DD"/>
    <w:rsid w:val="005B19AA"/>
    <w:rsid w:val="005B1A27"/>
    <w:rsid w:val="005B1B19"/>
    <w:rsid w:val="005B1EBB"/>
    <w:rsid w:val="005B22A0"/>
    <w:rsid w:val="005B2311"/>
    <w:rsid w:val="005B236D"/>
    <w:rsid w:val="005B2B24"/>
    <w:rsid w:val="005B336D"/>
    <w:rsid w:val="005B34AE"/>
    <w:rsid w:val="005B362B"/>
    <w:rsid w:val="005B3A87"/>
    <w:rsid w:val="005B3C7D"/>
    <w:rsid w:val="005B4028"/>
    <w:rsid w:val="005B434A"/>
    <w:rsid w:val="005B451A"/>
    <w:rsid w:val="005B495A"/>
    <w:rsid w:val="005B4CD2"/>
    <w:rsid w:val="005B4F15"/>
    <w:rsid w:val="005B553F"/>
    <w:rsid w:val="005B55A7"/>
    <w:rsid w:val="005B55A9"/>
    <w:rsid w:val="005B5880"/>
    <w:rsid w:val="005B5997"/>
    <w:rsid w:val="005B59C6"/>
    <w:rsid w:val="005B5AE6"/>
    <w:rsid w:val="005B621B"/>
    <w:rsid w:val="005B6647"/>
    <w:rsid w:val="005B670D"/>
    <w:rsid w:val="005B699F"/>
    <w:rsid w:val="005B6C8F"/>
    <w:rsid w:val="005B6FC8"/>
    <w:rsid w:val="005B6FF8"/>
    <w:rsid w:val="005B7422"/>
    <w:rsid w:val="005B74CB"/>
    <w:rsid w:val="005B75C3"/>
    <w:rsid w:val="005B7794"/>
    <w:rsid w:val="005B7A32"/>
    <w:rsid w:val="005B7B1D"/>
    <w:rsid w:val="005B7C76"/>
    <w:rsid w:val="005B7CEB"/>
    <w:rsid w:val="005C060B"/>
    <w:rsid w:val="005C0695"/>
    <w:rsid w:val="005C06E5"/>
    <w:rsid w:val="005C0A52"/>
    <w:rsid w:val="005C0BC8"/>
    <w:rsid w:val="005C0CF9"/>
    <w:rsid w:val="005C1045"/>
    <w:rsid w:val="005C1124"/>
    <w:rsid w:val="005C159B"/>
    <w:rsid w:val="005C1676"/>
    <w:rsid w:val="005C19BB"/>
    <w:rsid w:val="005C1B50"/>
    <w:rsid w:val="005C1D74"/>
    <w:rsid w:val="005C1E07"/>
    <w:rsid w:val="005C209D"/>
    <w:rsid w:val="005C247A"/>
    <w:rsid w:val="005C2B9D"/>
    <w:rsid w:val="005C2E3D"/>
    <w:rsid w:val="005C3166"/>
    <w:rsid w:val="005C3691"/>
    <w:rsid w:val="005C36B8"/>
    <w:rsid w:val="005C385C"/>
    <w:rsid w:val="005C3AD2"/>
    <w:rsid w:val="005C3E02"/>
    <w:rsid w:val="005C41F3"/>
    <w:rsid w:val="005C49A4"/>
    <w:rsid w:val="005C54DD"/>
    <w:rsid w:val="005C5ED8"/>
    <w:rsid w:val="005C64DC"/>
    <w:rsid w:val="005C6890"/>
    <w:rsid w:val="005C6CCA"/>
    <w:rsid w:val="005C6FE4"/>
    <w:rsid w:val="005C72F8"/>
    <w:rsid w:val="005C7307"/>
    <w:rsid w:val="005C741B"/>
    <w:rsid w:val="005C75FC"/>
    <w:rsid w:val="005C79BE"/>
    <w:rsid w:val="005C7A29"/>
    <w:rsid w:val="005C7DCD"/>
    <w:rsid w:val="005C7E29"/>
    <w:rsid w:val="005D0210"/>
    <w:rsid w:val="005D0311"/>
    <w:rsid w:val="005D0317"/>
    <w:rsid w:val="005D09BB"/>
    <w:rsid w:val="005D09FF"/>
    <w:rsid w:val="005D0CD8"/>
    <w:rsid w:val="005D0D23"/>
    <w:rsid w:val="005D12F1"/>
    <w:rsid w:val="005D1504"/>
    <w:rsid w:val="005D1638"/>
    <w:rsid w:val="005D1688"/>
    <w:rsid w:val="005D1702"/>
    <w:rsid w:val="005D18E2"/>
    <w:rsid w:val="005D1CDB"/>
    <w:rsid w:val="005D1CF1"/>
    <w:rsid w:val="005D1D98"/>
    <w:rsid w:val="005D1ECF"/>
    <w:rsid w:val="005D2209"/>
    <w:rsid w:val="005D2AC4"/>
    <w:rsid w:val="005D2DCA"/>
    <w:rsid w:val="005D3321"/>
    <w:rsid w:val="005D35C7"/>
    <w:rsid w:val="005D42EA"/>
    <w:rsid w:val="005D4434"/>
    <w:rsid w:val="005D46DC"/>
    <w:rsid w:val="005D47F4"/>
    <w:rsid w:val="005D49D4"/>
    <w:rsid w:val="005D4C94"/>
    <w:rsid w:val="005D55FD"/>
    <w:rsid w:val="005D5665"/>
    <w:rsid w:val="005D59AF"/>
    <w:rsid w:val="005D5A4D"/>
    <w:rsid w:val="005D5F0A"/>
    <w:rsid w:val="005D614D"/>
    <w:rsid w:val="005D617B"/>
    <w:rsid w:val="005D671F"/>
    <w:rsid w:val="005D68B9"/>
    <w:rsid w:val="005D6938"/>
    <w:rsid w:val="005D7481"/>
    <w:rsid w:val="005D77A6"/>
    <w:rsid w:val="005D796D"/>
    <w:rsid w:val="005D7A3B"/>
    <w:rsid w:val="005D7D99"/>
    <w:rsid w:val="005D7F4C"/>
    <w:rsid w:val="005E030E"/>
    <w:rsid w:val="005E0D47"/>
    <w:rsid w:val="005E119A"/>
    <w:rsid w:val="005E1A10"/>
    <w:rsid w:val="005E1B54"/>
    <w:rsid w:val="005E1B62"/>
    <w:rsid w:val="005E27AC"/>
    <w:rsid w:val="005E284E"/>
    <w:rsid w:val="005E28C8"/>
    <w:rsid w:val="005E2E9B"/>
    <w:rsid w:val="005E30FA"/>
    <w:rsid w:val="005E330D"/>
    <w:rsid w:val="005E3388"/>
    <w:rsid w:val="005E346C"/>
    <w:rsid w:val="005E34CA"/>
    <w:rsid w:val="005E3595"/>
    <w:rsid w:val="005E3746"/>
    <w:rsid w:val="005E387B"/>
    <w:rsid w:val="005E38A6"/>
    <w:rsid w:val="005E3A43"/>
    <w:rsid w:val="005E3D23"/>
    <w:rsid w:val="005E4063"/>
    <w:rsid w:val="005E40AA"/>
    <w:rsid w:val="005E448E"/>
    <w:rsid w:val="005E46BA"/>
    <w:rsid w:val="005E49A9"/>
    <w:rsid w:val="005E5499"/>
    <w:rsid w:val="005E5581"/>
    <w:rsid w:val="005E564A"/>
    <w:rsid w:val="005E5698"/>
    <w:rsid w:val="005E58BA"/>
    <w:rsid w:val="005E5947"/>
    <w:rsid w:val="005E5A25"/>
    <w:rsid w:val="005E5A58"/>
    <w:rsid w:val="005E5E4F"/>
    <w:rsid w:val="005E600F"/>
    <w:rsid w:val="005E692C"/>
    <w:rsid w:val="005E6BF6"/>
    <w:rsid w:val="005E6D99"/>
    <w:rsid w:val="005E6DAE"/>
    <w:rsid w:val="005E7139"/>
    <w:rsid w:val="005E7388"/>
    <w:rsid w:val="005E749D"/>
    <w:rsid w:val="005E7946"/>
    <w:rsid w:val="005E7B55"/>
    <w:rsid w:val="005E7D51"/>
    <w:rsid w:val="005F0044"/>
    <w:rsid w:val="005F0107"/>
    <w:rsid w:val="005F0777"/>
    <w:rsid w:val="005F08F5"/>
    <w:rsid w:val="005F0BA7"/>
    <w:rsid w:val="005F0C49"/>
    <w:rsid w:val="005F1597"/>
    <w:rsid w:val="005F1615"/>
    <w:rsid w:val="005F1783"/>
    <w:rsid w:val="005F1D7A"/>
    <w:rsid w:val="005F2001"/>
    <w:rsid w:val="005F2204"/>
    <w:rsid w:val="005F23BC"/>
    <w:rsid w:val="005F2608"/>
    <w:rsid w:val="005F268D"/>
    <w:rsid w:val="005F28A5"/>
    <w:rsid w:val="005F2B0B"/>
    <w:rsid w:val="005F2BEB"/>
    <w:rsid w:val="005F3016"/>
    <w:rsid w:val="005F314F"/>
    <w:rsid w:val="005F35FF"/>
    <w:rsid w:val="005F36A8"/>
    <w:rsid w:val="005F3A77"/>
    <w:rsid w:val="005F3AC5"/>
    <w:rsid w:val="005F444C"/>
    <w:rsid w:val="005F46AA"/>
    <w:rsid w:val="005F470A"/>
    <w:rsid w:val="005F47A5"/>
    <w:rsid w:val="005F4FBA"/>
    <w:rsid w:val="005F5010"/>
    <w:rsid w:val="005F514F"/>
    <w:rsid w:val="005F5636"/>
    <w:rsid w:val="005F5704"/>
    <w:rsid w:val="005F5DAB"/>
    <w:rsid w:val="005F5EEF"/>
    <w:rsid w:val="005F6019"/>
    <w:rsid w:val="005F62B7"/>
    <w:rsid w:val="005F6460"/>
    <w:rsid w:val="005F6561"/>
    <w:rsid w:val="005F6A91"/>
    <w:rsid w:val="005F6B61"/>
    <w:rsid w:val="005F6FD0"/>
    <w:rsid w:val="005F725F"/>
    <w:rsid w:val="005F76F2"/>
    <w:rsid w:val="005F7C8A"/>
    <w:rsid w:val="005F7D82"/>
    <w:rsid w:val="00600039"/>
    <w:rsid w:val="00600258"/>
    <w:rsid w:val="00600416"/>
    <w:rsid w:val="00600882"/>
    <w:rsid w:val="00600B47"/>
    <w:rsid w:val="00600DD0"/>
    <w:rsid w:val="00600E12"/>
    <w:rsid w:val="006010D7"/>
    <w:rsid w:val="00601458"/>
    <w:rsid w:val="00601577"/>
    <w:rsid w:val="006016B7"/>
    <w:rsid w:val="00601754"/>
    <w:rsid w:val="00601AC1"/>
    <w:rsid w:val="00601C14"/>
    <w:rsid w:val="00601E6C"/>
    <w:rsid w:val="006026E6"/>
    <w:rsid w:val="00602E0E"/>
    <w:rsid w:val="006032B2"/>
    <w:rsid w:val="006032EC"/>
    <w:rsid w:val="0060367E"/>
    <w:rsid w:val="00603974"/>
    <w:rsid w:val="00603989"/>
    <w:rsid w:val="00603AAE"/>
    <w:rsid w:val="00603BE5"/>
    <w:rsid w:val="00603CB6"/>
    <w:rsid w:val="00603D03"/>
    <w:rsid w:val="00603DE8"/>
    <w:rsid w:val="0060410C"/>
    <w:rsid w:val="006043BB"/>
    <w:rsid w:val="00604702"/>
    <w:rsid w:val="00604914"/>
    <w:rsid w:val="00604A4B"/>
    <w:rsid w:val="0060508B"/>
    <w:rsid w:val="0060512D"/>
    <w:rsid w:val="0060576D"/>
    <w:rsid w:val="00605A51"/>
    <w:rsid w:val="00606084"/>
    <w:rsid w:val="006062AD"/>
    <w:rsid w:val="006062DA"/>
    <w:rsid w:val="006065EE"/>
    <w:rsid w:val="00606C34"/>
    <w:rsid w:val="00606D0D"/>
    <w:rsid w:val="0060709F"/>
    <w:rsid w:val="006073B7"/>
    <w:rsid w:val="0060746C"/>
    <w:rsid w:val="00607474"/>
    <w:rsid w:val="006074B0"/>
    <w:rsid w:val="006075CD"/>
    <w:rsid w:val="00607607"/>
    <w:rsid w:val="0060788C"/>
    <w:rsid w:val="00607AB2"/>
    <w:rsid w:val="00607B70"/>
    <w:rsid w:val="00607D2D"/>
    <w:rsid w:val="00607EA4"/>
    <w:rsid w:val="00607EEF"/>
    <w:rsid w:val="00607F0C"/>
    <w:rsid w:val="00610609"/>
    <w:rsid w:val="006106D2"/>
    <w:rsid w:val="00610840"/>
    <w:rsid w:val="00610958"/>
    <w:rsid w:val="006111EB"/>
    <w:rsid w:val="006112BA"/>
    <w:rsid w:val="00611315"/>
    <w:rsid w:val="00611410"/>
    <w:rsid w:val="00612672"/>
    <w:rsid w:val="00612811"/>
    <w:rsid w:val="00612837"/>
    <w:rsid w:val="00612BDD"/>
    <w:rsid w:val="006130DF"/>
    <w:rsid w:val="00613182"/>
    <w:rsid w:val="006131BA"/>
    <w:rsid w:val="0061349C"/>
    <w:rsid w:val="006138F2"/>
    <w:rsid w:val="00614007"/>
    <w:rsid w:val="00614209"/>
    <w:rsid w:val="00614268"/>
    <w:rsid w:val="0061428E"/>
    <w:rsid w:val="00614365"/>
    <w:rsid w:val="0061450C"/>
    <w:rsid w:val="00614663"/>
    <w:rsid w:val="0061486A"/>
    <w:rsid w:val="0061511E"/>
    <w:rsid w:val="00615871"/>
    <w:rsid w:val="00615AD5"/>
    <w:rsid w:val="00615BE1"/>
    <w:rsid w:val="00615DC4"/>
    <w:rsid w:val="00615EC2"/>
    <w:rsid w:val="00616504"/>
    <w:rsid w:val="00616974"/>
    <w:rsid w:val="00616AA3"/>
    <w:rsid w:val="00617148"/>
    <w:rsid w:val="006171C7"/>
    <w:rsid w:val="0061755B"/>
    <w:rsid w:val="00617766"/>
    <w:rsid w:val="00617B12"/>
    <w:rsid w:val="00617D0D"/>
    <w:rsid w:val="00617EF7"/>
    <w:rsid w:val="00620089"/>
    <w:rsid w:val="00620703"/>
    <w:rsid w:val="0062099D"/>
    <w:rsid w:val="006209B1"/>
    <w:rsid w:val="00620D7C"/>
    <w:rsid w:val="00620F66"/>
    <w:rsid w:val="0062122B"/>
    <w:rsid w:val="00621509"/>
    <w:rsid w:val="006215E8"/>
    <w:rsid w:val="00621911"/>
    <w:rsid w:val="00621B2F"/>
    <w:rsid w:val="00622230"/>
    <w:rsid w:val="006222FA"/>
    <w:rsid w:val="00622698"/>
    <w:rsid w:val="00622760"/>
    <w:rsid w:val="0062287E"/>
    <w:rsid w:val="006229A6"/>
    <w:rsid w:val="0062303D"/>
    <w:rsid w:val="006231CF"/>
    <w:rsid w:val="0062375D"/>
    <w:rsid w:val="00623B44"/>
    <w:rsid w:val="00623D84"/>
    <w:rsid w:val="006241FF"/>
    <w:rsid w:val="006242A6"/>
    <w:rsid w:val="006244DE"/>
    <w:rsid w:val="00624991"/>
    <w:rsid w:val="00624BDB"/>
    <w:rsid w:val="00624C17"/>
    <w:rsid w:val="006254BD"/>
    <w:rsid w:val="0062554A"/>
    <w:rsid w:val="00625898"/>
    <w:rsid w:val="006259D0"/>
    <w:rsid w:val="00625A6D"/>
    <w:rsid w:val="00625B8E"/>
    <w:rsid w:val="00626071"/>
    <w:rsid w:val="0062619A"/>
    <w:rsid w:val="00626739"/>
    <w:rsid w:val="00626A97"/>
    <w:rsid w:val="00626C2D"/>
    <w:rsid w:val="00626F18"/>
    <w:rsid w:val="006271F1"/>
    <w:rsid w:val="00627376"/>
    <w:rsid w:val="00627563"/>
    <w:rsid w:val="00627632"/>
    <w:rsid w:val="00627946"/>
    <w:rsid w:val="00627F8D"/>
    <w:rsid w:val="00630073"/>
    <w:rsid w:val="006302D6"/>
    <w:rsid w:val="006305B4"/>
    <w:rsid w:val="00630B56"/>
    <w:rsid w:val="00630D9B"/>
    <w:rsid w:val="00630E93"/>
    <w:rsid w:val="0063106F"/>
    <w:rsid w:val="006310E5"/>
    <w:rsid w:val="00631399"/>
    <w:rsid w:val="00631A08"/>
    <w:rsid w:val="00631E50"/>
    <w:rsid w:val="00632000"/>
    <w:rsid w:val="006324AD"/>
    <w:rsid w:val="00632658"/>
    <w:rsid w:val="00632A72"/>
    <w:rsid w:val="00632BBE"/>
    <w:rsid w:val="00632C07"/>
    <w:rsid w:val="00632F1F"/>
    <w:rsid w:val="00632FC8"/>
    <w:rsid w:val="006330C7"/>
    <w:rsid w:val="00633E05"/>
    <w:rsid w:val="006341A7"/>
    <w:rsid w:val="00634295"/>
    <w:rsid w:val="006343FC"/>
    <w:rsid w:val="00634AB3"/>
    <w:rsid w:val="00634CD2"/>
    <w:rsid w:val="00634FFB"/>
    <w:rsid w:val="006353D5"/>
    <w:rsid w:val="00635663"/>
    <w:rsid w:val="00635B8D"/>
    <w:rsid w:val="00635CA1"/>
    <w:rsid w:val="00635D7A"/>
    <w:rsid w:val="00635F72"/>
    <w:rsid w:val="0063619F"/>
    <w:rsid w:val="00636284"/>
    <w:rsid w:val="00636796"/>
    <w:rsid w:val="00636915"/>
    <w:rsid w:val="00636A05"/>
    <w:rsid w:val="00636E5F"/>
    <w:rsid w:val="006374D4"/>
    <w:rsid w:val="0063784D"/>
    <w:rsid w:val="00637D8C"/>
    <w:rsid w:val="00637FDC"/>
    <w:rsid w:val="00640552"/>
    <w:rsid w:val="0064077D"/>
    <w:rsid w:val="006409C6"/>
    <w:rsid w:val="00640AE2"/>
    <w:rsid w:val="00640D63"/>
    <w:rsid w:val="00640EFE"/>
    <w:rsid w:val="0064115E"/>
    <w:rsid w:val="00641368"/>
    <w:rsid w:val="0064136A"/>
    <w:rsid w:val="006413E7"/>
    <w:rsid w:val="006415DD"/>
    <w:rsid w:val="006418BA"/>
    <w:rsid w:val="00641A17"/>
    <w:rsid w:val="0064211F"/>
    <w:rsid w:val="0064229C"/>
    <w:rsid w:val="0064251B"/>
    <w:rsid w:val="00642713"/>
    <w:rsid w:val="0064296D"/>
    <w:rsid w:val="00642B12"/>
    <w:rsid w:val="00642D9C"/>
    <w:rsid w:val="00642F0B"/>
    <w:rsid w:val="00642FF2"/>
    <w:rsid w:val="0064316D"/>
    <w:rsid w:val="00643236"/>
    <w:rsid w:val="0064325B"/>
    <w:rsid w:val="0064387A"/>
    <w:rsid w:val="00643E8B"/>
    <w:rsid w:val="006441D1"/>
    <w:rsid w:val="006441E1"/>
    <w:rsid w:val="00644753"/>
    <w:rsid w:val="00644E4F"/>
    <w:rsid w:val="00644EBF"/>
    <w:rsid w:val="006451F9"/>
    <w:rsid w:val="006453BC"/>
    <w:rsid w:val="0064549D"/>
    <w:rsid w:val="006458D1"/>
    <w:rsid w:val="00645B87"/>
    <w:rsid w:val="00645E37"/>
    <w:rsid w:val="00645E84"/>
    <w:rsid w:val="00645F2A"/>
    <w:rsid w:val="00645F4D"/>
    <w:rsid w:val="006463A3"/>
    <w:rsid w:val="006464A3"/>
    <w:rsid w:val="00646BEC"/>
    <w:rsid w:val="00646D31"/>
    <w:rsid w:val="00646E5E"/>
    <w:rsid w:val="00646FA4"/>
    <w:rsid w:val="00646FC8"/>
    <w:rsid w:val="0064730D"/>
    <w:rsid w:val="00647420"/>
    <w:rsid w:val="0064769C"/>
    <w:rsid w:val="00647834"/>
    <w:rsid w:val="006478A2"/>
    <w:rsid w:val="00647943"/>
    <w:rsid w:val="006505E9"/>
    <w:rsid w:val="00650C87"/>
    <w:rsid w:val="00650DF3"/>
    <w:rsid w:val="00651228"/>
    <w:rsid w:val="00651384"/>
    <w:rsid w:val="00651703"/>
    <w:rsid w:val="006517C4"/>
    <w:rsid w:val="00651D74"/>
    <w:rsid w:val="0065210D"/>
    <w:rsid w:val="00652235"/>
    <w:rsid w:val="006523E1"/>
    <w:rsid w:val="00652499"/>
    <w:rsid w:val="006527F6"/>
    <w:rsid w:val="00652A50"/>
    <w:rsid w:val="00652C04"/>
    <w:rsid w:val="00652DDD"/>
    <w:rsid w:val="006534C0"/>
    <w:rsid w:val="00653619"/>
    <w:rsid w:val="00653DE2"/>
    <w:rsid w:val="00653DE8"/>
    <w:rsid w:val="00654187"/>
    <w:rsid w:val="00654307"/>
    <w:rsid w:val="0065440B"/>
    <w:rsid w:val="00654628"/>
    <w:rsid w:val="00654773"/>
    <w:rsid w:val="00654990"/>
    <w:rsid w:val="00654D9F"/>
    <w:rsid w:val="00654F59"/>
    <w:rsid w:val="00654FC7"/>
    <w:rsid w:val="00655059"/>
    <w:rsid w:val="006555F2"/>
    <w:rsid w:val="006560DC"/>
    <w:rsid w:val="006561C4"/>
    <w:rsid w:val="00656455"/>
    <w:rsid w:val="0065654B"/>
    <w:rsid w:val="00656CAD"/>
    <w:rsid w:val="00656DF9"/>
    <w:rsid w:val="00657200"/>
    <w:rsid w:val="00657BA2"/>
    <w:rsid w:val="00660306"/>
    <w:rsid w:val="00660398"/>
    <w:rsid w:val="00660597"/>
    <w:rsid w:val="00660874"/>
    <w:rsid w:val="0066097E"/>
    <w:rsid w:val="00661021"/>
    <w:rsid w:val="0066190B"/>
    <w:rsid w:val="00661BB5"/>
    <w:rsid w:val="0066218D"/>
    <w:rsid w:val="0066282F"/>
    <w:rsid w:val="00662A3F"/>
    <w:rsid w:val="00662B5C"/>
    <w:rsid w:val="00662BB2"/>
    <w:rsid w:val="006634B2"/>
    <w:rsid w:val="00663685"/>
    <w:rsid w:val="00663A36"/>
    <w:rsid w:val="00663BAF"/>
    <w:rsid w:val="00663DA3"/>
    <w:rsid w:val="00663E50"/>
    <w:rsid w:val="00663E77"/>
    <w:rsid w:val="006640CC"/>
    <w:rsid w:val="006643A2"/>
    <w:rsid w:val="0066449E"/>
    <w:rsid w:val="00664801"/>
    <w:rsid w:val="0066482F"/>
    <w:rsid w:val="00664E5C"/>
    <w:rsid w:val="006651DF"/>
    <w:rsid w:val="00665207"/>
    <w:rsid w:val="0066533D"/>
    <w:rsid w:val="006655E0"/>
    <w:rsid w:val="00665820"/>
    <w:rsid w:val="006659CB"/>
    <w:rsid w:val="00665CB2"/>
    <w:rsid w:val="00666618"/>
    <w:rsid w:val="006667AF"/>
    <w:rsid w:val="006667EE"/>
    <w:rsid w:val="006669C7"/>
    <w:rsid w:val="00666EAB"/>
    <w:rsid w:val="006673B8"/>
    <w:rsid w:val="0066745F"/>
    <w:rsid w:val="00667480"/>
    <w:rsid w:val="00667540"/>
    <w:rsid w:val="006675D3"/>
    <w:rsid w:val="00667F1C"/>
    <w:rsid w:val="00667F34"/>
    <w:rsid w:val="006700E5"/>
    <w:rsid w:val="0067023B"/>
    <w:rsid w:val="00670352"/>
    <w:rsid w:val="00670579"/>
    <w:rsid w:val="00670630"/>
    <w:rsid w:val="00670649"/>
    <w:rsid w:val="00670954"/>
    <w:rsid w:val="006709C8"/>
    <w:rsid w:val="00670CA5"/>
    <w:rsid w:val="00670E3D"/>
    <w:rsid w:val="00671463"/>
    <w:rsid w:val="0067158E"/>
    <w:rsid w:val="00671C05"/>
    <w:rsid w:val="00671E90"/>
    <w:rsid w:val="0067267F"/>
    <w:rsid w:val="00672B97"/>
    <w:rsid w:val="00672DB2"/>
    <w:rsid w:val="00672DD7"/>
    <w:rsid w:val="00672ED0"/>
    <w:rsid w:val="0067307F"/>
    <w:rsid w:val="006735B3"/>
    <w:rsid w:val="006737E8"/>
    <w:rsid w:val="00673CBE"/>
    <w:rsid w:val="00673DED"/>
    <w:rsid w:val="00673F84"/>
    <w:rsid w:val="0067423D"/>
    <w:rsid w:val="00674368"/>
    <w:rsid w:val="0067444B"/>
    <w:rsid w:val="006746BF"/>
    <w:rsid w:val="00674753"/>
    <w:rsid w:val="006748BB"/>
    <w:rsid w:val="00674F3B"/>
    <w:rsid w:val="00675387"/>
    <w:rsid w:val="006754F8"/>
    <w:rsid w:val="006757F6"/>
    <w:rsid w:val="006758BE"/>
    <w:rsid w:val="00675A11"/>
    <w:rsid w:val="00675A53"/>
    <w:rsid w:val="00675D76"/>
    <w:rsid w:val="00675DEC"/>
    <w:rsid w:val="00675F2A"/>
    <w:rsid w:val="00675F2F"/>
    <w:rsid w:val="00676085"/>
    <w:rsid w:val="0067640A"/>
    <w:rsid w:val="006766C9"/>
    <w:rsid w:val="00676FCB"/>
    <w:rsid w:val="00677562"/>
    <w:rsid w:val="0067778E"/>
    <w:rsid w:val="006778BA"/>
    <w:rsid w:val="00677D7F"/>
    <w:rsid w:val="00677E52"/>
    <w:rsid w:val="00677EFE"/>
    <w:rsid w:val="00677FB9"/>
    <w:rsid w:val="006809B7"/>
    <w:rsid w:val="00680A06"/>
    <w:rsid w:val="00681134"/>
    <w:rsid w:val="006814BF"/>
    <w:rsid w:val="00681511"/>
    <w:rsid w:val="006820F2"/>
    <w:rsid w:val="0068253D"/>
    <w:rsid w:val="00682872"/>
    <w:rsid w:val="00682C8D"/>
    <w:rsid w:val="00682CE0"/>
    <w:rsid w:val="00683710"/>
    <w:rsid w:val="006839AE"/>
    <w:rsid w:val="00683A83"/>
    <w:rsid w:val="00683B88"/>
    <w:rsid w:val="00683E26"/>
    <w:rsid w:val="00683EB8"/>
    <w:rsid w:val="00684279"/>
    <w:rsid w:val="006843FD"/>
    <w:rsid w:val="00684C01"/>
    <w:rsid w:val="00685291"/>
    <w:rsid w:val="006853D7"/>
    <w:rsid w:val="006856C3"/>
    <w:rsid w:val="00685A8F"/>
    <w:rsid w:val="00685B14"/>
    <w:rsid w:val="00685C89"/>
    <w:rsid w:val="00686123"/>
    <w:rsid w:val="006863E2"/>
    <w:rsid w:val="006864C5"/>
    <w:rsid w:val="00686792"/>
    <w:rsid w:val="00686AEB"/>
    <w:rsid w:val="006870ED"/>
    <w:rsid w:val="00687150"/>
    <w:rsid w:val="00687159"/>
    <w:rsid w:val="00687625"/>
    <w:rsid w:val="0068785D"/>
    <w:rsid w:val="00687DB1"/>
    <w:rsid w:val="006900E9"/>
    <w:rsid w:val="006904AD"/>
    <w:rsid w:val="00690C52"/>
    <w:rsid w:val="00690D05"/>
    <w:rsid w:val="006919E9"/>
    <w:rsid w:val="00691B49"/>
    <w:rsid w:val="00691BE8"/>
    <w:rsid w:val="00691E85"/>
    <w:rsid w:val="00691FBD"/>
    <w:rsid w:val="00692332"/>
    <w:rsid w:val="0069249A"/>
    <w:rsid w:val="006926D5"/>
    <w:rsid w:val="0069285C"/>
    <w:rsid w:val="00692AA6"/>
    <w:rsid w:val="00692ED5"/>
    <w:rsid w:val="006931F9"/>
    <w:rsid w:val="0069345A"/>
    <w:rsid w:val="0069346A"/>
    <w:rsid w:val="00693481"/>
    <w:rsid w:val="00693792"/>
    <w:rsid w:val="006938FC"/>
    <w:rsid w:val="00693A58"/>
    <w:rsid w:val="00693B11"/>
    <w:rsid w:val="00693EA7"/>
    <w:rsid w:val="0069431D"/>
    <w:rsid w:val="00694DAA"/>
    <w:rsid w:val="006955DF"/>
    <w:rsid w:val="00695771"/>
    <w:rsid w:val="00695880"/>
    <w:rsid w:val="006958B9"/>
    <w:rsid w:val="006959D5"/>
    <w:rsid w:val="006959DE"/>
    <w:rsid w:val="006961C8"/>
    <w:rsid w:val="00696FF0"/>
    <w:rsid w:val="00697286"/>
    <w:rsid w:val="00697A7F"/>
    <w:rsid w:val="00697AE0"/>
    <w:rsid w:val="00697EDD"/>
    <w:rsid w:val="006A03C0"/>
    <w:rsid w:val="006A0506"/>
    <w:rsid w:val="006A0564"/>
    <w:rsid w:val="006A0650"/>
    <w:rsid w:val="006A0BB9"/>
    <w:rsid w:val="006A0D72"/>
    <w:rsid w:val="006A0F66"/>
    <w:rsid w:val="006A12E5"/>
    <w:rsid w:val="006A1773"/>
    <w:rsid w:val="006A1AB8"/>
    <w:rsid w:val="006A1BC9"/>
    <w:rsid w:val="006A1F51"/>
    <w:rsid w:val="006A219A"/>
    <w:rsid w:val="006A2869"/>
    <w:rsid w:val="006A2A78"/>
    <w:rsid w:val="006A2FD9"/>
    <w:rsid w:val="006A37D1"/>
    <w:rsid w:val="006A40E6"/>
    <w:rsid w:val="006A4195"/>
    <w:rsid w:val="006A43D3"/>
    <w:rsid w:val="006A486E"/>
    <w:rsid w:val="006A4B0C"/>
    <w:rsid w:val="006A4B76"/>
    <w:rsid w:val="006A4C75"/>
    <w:rsid w:val="006A4C83"/>
    <w:rsid w:val="006A521A"/>
    <w:rsid w:val="006A53DA"/>
    <w:rsid w:val="006A5403"/>
    <w:rsid w:val="006A541C"/>
    <w:rsid w:val="006A56CB"/>
    <w:rsid w:val="006A576C"/>
    <w:rsid w:val="006A5C61"/>
    <w:rsid w:val="006A5D6C"/>
    <w:rsid w:val="006A5F7A"/>
    <w:rsid w:val="006A646E"/>
    <w:rsid w:val="006A6A3F"/>
    <w:rsid w:val="006A6C63"/>
    <w:rsid w:val="006A6C69"/>
    <w:rsid w:val="006A6FB5"/>
    <w:rsid w:val="006A7117"/>
    <w:rsid w:val="006A776C"/>
    <w:rsid w:val="006A7810"/>
    <w:rsid w:val="006A7CB5"/>
    <w:rsid w:val="006B00C0"/>
    <w:rsid w:val="006B049B"/>
    <w:rsid w:val="006B0755"/>
    <w:rsid w:val="006B077D"/>
    <w:rsid w:val="006B08C6"/>
    <w:rsid w:val="006B08F4"/>
    <w:rsid w:val="006B0A93"/>
    <w:rsid w:val="006B1352"/>
    <w:rsid w:val="006B1629"/>
    <w:rsid w:val="006B1673"/>
    <w:rsid w:val="006B16DC"/>
    <w:rsid w:val="006B17B0"/>
    <w:rsid w:val="006B192A"/>
    <w:rsid w:val="006B1DB1"/>
    <w:rsid w:val="006B21B9"/>
    <w:rsid w:val="006B22A3"/>
    <w:rsid w:val="006B2405"/>
    <w:rsid w:val="006B2426"/>
    <w:rsid w:val="006B24A8"/>
    <w:rsid w:val="006B2517"/>
    <w:rsid w:val="006B3141"/>
    <w:rsid w:val="006B335F"/>
    <w:rsid w:val="006B34B5"/>
    <w:rsid w:val="006B36B1"/>
    <w:rsid w:val="006B38E4"/>
    <w:rsid w:val="006B3A11"/>
    <w:rsid w:val="006B3A51"/>
    <w:rsid w:val="006B3D1D"/>
    <w:rsid w:val="006B3E46"/>
    <w:rsid w:val="006B3FFD"/>
    <w:rsid w:val="006B4276"/>
    <w:rsid w:val="006B4AA6"/>
    <w:rsid w:val="006B4D29"/>
    <w:rsid w:val="006B4FA5"/>
    <w:rsid w:val="006B5066"/>
    <w:rsid w:val="006B52B6"/>
    <w:rsid w:val="006B5623"/>
    <w:rsid w:val="006B5748"/>
    <w:rsid w:val="006B587F"/>
    <w:rsid w:val="006B5CD0"/>
    <w:rsid w:val="006B5D51"/>
    <w:rsid w:val="006B6148"/>
    <w:rsid w:val="006B63BF"/>
    <w:rsid w:val="006B69D0"/>
    <w:rsid w:val="006B6A45"/>
    <w:rsid w:val="006B6B15"/>
    <w:rsid w:val="006B71F8"/>
    <w:rsid w:val="006B72A7"/>
    <w:rsid w:val="006B7583"/>
    <w:rsid w:val="006B7F25"/>
    <w:rsid w:val="006C027F"/>
    <w:rsid w:val="006C02CD"/>
    <w:rsid w:val="006C0333"/>
    <w:rsid w:val="006C0A8B"/>
    <w:rsid w:val="006C0B9E"/>
    <w:rsid w:val="006C0DD9"/>
    <w:rsid w:val="006C10DF"/>
    <w:rsid w:val="006C12D1"/>
    <w:rsid w:val="006C199E"/>
    <w:rsid w:val="006C1E1C"/>
    <w:rsid w:val="006C2451"/>
    <w:rsid w:val="006C26C6"/>
    <w:rsid w:val="006C2A68"/>
    <w:rsid w:val="006C382F"/>
    <w:rsid w:val="006C3919"/>
    <w:rsid w:val="006C3922"/>
    <w:rsid w:val="006C3D04"/>
    <w:rsid w:val="006C3EF0"/>
    <w:rsid w:val="006C44EE"/>
    <w:rsid w:val="006C454E"/>
    <w:rsid w:val="006C4C2D"/>
    <w:rsid w:val="006C4E52"/>
    <w:rsid w:val="006C5185"/>
    <w:rsid w:val="006C5275"/>
    <w:rsid w:val="006C5A57"/>
    <w:rsid w:val="006C5AA2"/>
    <w:rsid w:val="006C5B4D"/>
    <w:rsid w:val="006C60C4"/>
    <w:rsid w:val="006C61F8"/>
    <w:rsid w:val="006C6363"/>
    <w:rsid w:val="006C69A2"/>
    <w:rsid w:val="006C6A95"/>
    <w:rsid w:val="006C6B6C"/>
    <w:rsid w:val="006C709F"/>
    <w:rsid w:val="006C73BB"/>
    <w:rsid w:val="006C75D2"/>
    <w:rsid w:val="006C7BA0"/>
    <w:rsid w:val="006C7D3A"/>
    <w:rsid w:val="006C7DF7"/>
    <w:rsid w:val="006C7FA7"/>
    <w:rsid w:val="006D000B"/>
    <w:rsid w:val="006D000C"/>
    <w:rsid w:val="006D002C"/>
    <w:rsid w:val="006D0294"/>
    <w:rsid w:val="006D0374"/>
    <w:rsid w:val="006D05CE"/>
    <w:rsid w:val="006D080F"/>
    <w:rsid w:val="006D096F"/>
    <w:rsid w:val="006D0D9C"/>
    <w:rsid w:val="006D0ED5"/>
    <w:rsid w:val="006D0EEF"/>
    <w:rsid w:val="006D0FDE"/>
    <w:rsid w:val="006D1004"/>
    <w:rsid w:val="006D11C7"/>
    <w:rsid w:val="006D125D"/>
    <w:rsid w:val="006D16AC"/>
    <w:rsid w:val="006D19EA"/>
    <w:rsid w:val="006D1F6C"/>
    <w:rsid w:val="006D203B"/>
    <w:rsid w:val="006D2820"/>
    <w:rsid w:val="006D29CE"/>
    <w:rsid w:val="006D2B76"/>
    <w:rsid w:val="006D2E96"/>
    <w:rsid w:val="006D30BF"/>
    <w:rsid w:val="006D31B6"/>
    <w:rsid w:val="006D329E"/>
    <w:rsid w:val="006D344B"/>
    <w:rsid w:val="006D3508"/>
    <w:rsid w:val="006D3560"/>
    <w:rsid w:val="006D38D4"/>
    <w:rsid w:val="006D39E7"/>
    <w:rsid w:val="006D4608"/>
    <w:rsid w:val="006D48C4"/>
    <w:rsid w:val="006D4A61"/>
    <w:rsid w:val="006D4A81"/>
    <w:rsid w:val="006D4B93"/>
    <w:rsid w:val="006D4BF8"/>
    <w:rsid w:val="006D4D70"/>
    <w:rsid w:val="006D4F19"/>
    <w:rsid w:val="006D4F3E"/>
    <w:rsid w:val="006D5160"/>
    <w:rsid w:val="006D5382"/>
    <w:rsid w:val="006D5A32"/>
    <w:rsid w:val="006D5BCD"/>
    <w:rsid w:val="006D5DBC"/>
    <w:rsid w:val="006D5EE5"/>
    <w:rsid w:val="006D5F82"/>
    <w:rsid w:val="006D6693"/>
    <w:rsid w:val="006D6D0E"/>
    <w:rsid w:val="006D6F4D"/>
    <w:rsid w:val="006D70EB"/>
    <w:rsid w:val="006D7329"/>
    <w:rsid w:val="006D7394"/>
    <w:rsid w:val="006D7516"/>
    <w:rsid w:val="006D76B7"/>
    <w:rsid w:val="006D77D5"/>
    <w:rsid w:val="006D7AEF"/>
    <w:rsid w:val="006E039A"/>
    <w:rsid w:val="006E06EB"/>
    <w:rsid w:val="006E072C"/>
    <w:rsid w:val="006E094F"/>
    <w:rsid w:val="006E0B44"/>
    <w:rsid w:val="006E0D1F"/>
    <w:rsid w:val="006E112B"/>
    <w:rsid w:val="006E132C"/>
    <w:rsid w:val="006E1873"/>
    <w:rsid w:val="006E1A25"/>
    <w:rsid w:val="006E1B77"/>
    <w:rsid w:val="006E1D41"/>
    <w:rsid w:val="006E224D"/>
    <w:rsid w:val="006E285F"/>
    <w:rsid w:val="006E2F0B"/>
    <w:rsid w:val="006E2F7D"/>
    <w:rsid w:val="006E303C"/>
    <w:rsid w:val="006E30C3"/>
    <w:rsid w:val="006E3240"/>
    <w:rsid w:val="006E35A0"/>
    <w:rsid w:val="006E369A"/>
    <w:rsid w:val="006E3719"/>
    <w:rsid w:val="006E3BA0"/>
    <w:rsid w:val="006E446D"/>
    <w:rsid w:val="006E44E3"/>
    <w:rsid w:val="006E4A08"/>
    <w:rsid w:val="006E4B7F"/>
    <w:rsid w:val="006E4D48"/>
    <w:rsid w:val="006E4E83"/>
    <w:rsid w:val="006E4EB9"/>
    <w:rsid w:val="006E502D"/>
    <w:rsid w:val="006E5260"/>
    <w:rsid w:val="006E53B8"/>
    <w:rsid w:val="006E5576"/>
    <w:rsid w:val="006E5690"/>
    <w:rsid w:val="006E5905"/>
    <w:rsid w:val="006E5C2B"/>
    <w:rsid w:val="006E5D63"/>
    <w:rsid w:val="006E5E8A"/>
    <w:rsid w:val="006E5EAA"/>
    <w:rsid w:val="006E65FC"/>
    <w:rsid w:val="006E66FD"/>
    <w:rsid w:val="006E68E4"/>
    <w:rsid w:val="006E6DF3"/>
    <w:rsid w:val="006E6E27"/>
    <w:rsid w:val="006E74EA"/>
    <w:rsid w:val="006E792D"/>
    <w:rsid w:val="006E7BD3"/>
    <w:rsid w:val="006E7C2E"/>
    <w:rsid w:val="006E7E00"/>
    <w:rsid w:val="006F01C9"/>
    <w:rsid w:val="006F020F"/>
    <w:rsid w:val="006F0375"/>
    <w:rsid w:val="006F069A"/>
    <w:rsid w:val="006F06FF"/>
    <w:rsid w:val="006F0750"/>
    <w:rsid w:val="006F099D"/>
    <w:rsid w:val="006F0B5E"/>
    <w:rsid w:val="006F0C5E"/>
    <w:rsid w:val="006F0D90"/>
    <w:rsid w:val="006F1162"/>
    <w:rsid w:val="006F1417"/>
    <w:rsid w:val="006F1642"/>
    <w:rsid w:val="006F1A06"/>
    <w:rsid w:val="006F1B5A"/>
    <w:rsid w:val="006F1C01"/>
    <w:rsid w:val="006F1CE4"/>
    <w:rsid w:val="006F226C"/>
    <w:rsid w:val="006F2A6F"/>
    <w:rsid w:val="006F2BD0"/>
    <w:rsid w:val="006F2E54"/>
    <w:rsid w:val="006F2E5F"/>
    <w:rsid w:val="006F3053"/>
    <w:rsid w:val="006F3351"/>
    <w:rsid w:val="006F3521"/>
    <w:rsid w:val="006F370B"/>
    <w:rsid w:val="006F3744"/>
    <w:rsid w:val="006F3807"/>
    <w:rsid w:val="006F3AD2"/>
    <w:rsid w:val="006F3B0A"/>
    <w:rsid w:val="006F3BF3"/>
    <w:rsid w:val="006F4081"/>
    <w:rsid w:val="006F4B19"/>
    <w:rsid w:val="006F4BB8"/>
    <w:rsid w:val="006F5041"/>
    <w:rsid w:val="006F575F"/>
    <w:rsid w:val="006F5A53"/>
    <w:rsid w:val="006F5FB3"/>
    <w:rsid w:val="006F6100"/>
    <w:rsid w:val="006F6425"/>
    <w:rsid w:val="006F6608"/>
    <w:rsid w:val="006F66AA"/>
    <w:rsid w:val="006F69A2"/>
    <w:rsid w:val="006F69D4"/>
    <w:rsid w:val="006F6A7F"/>
    <w:rsid w:val="006F7333"/>
    <w:rsid w:val="006F73F4"/>
    <w:rsid w:val="006F7635"/>
    <w:rsid w:val="006F7740"/>
    <w:rsid w:val="00700336"/>
    <w:rsid w:val="0070037C"/>
    <w:rsid w:val="007004D4"/>
    <w:rsid w:val="007004F3"/>
    <w:rsid w:val="0070087B"/>
    <w:rsid w:val="00700D67"/>
    <w:rsid w:val="00700EC3"/>
    <w:rsid w:val="00700F49"/>
    <w:rsid w:val="00700F77"/>
    <w:rsid w:val="00700FEB"/>
    <w:rsid w:val="00701336"/>
    <w:rsid w:val="0070154F"/>
    <w:rsid w:val="00701880"/>
    <w:rsid w:val="00701A85"/>
    <w:rsid w:val="00701B0B"/>
    <w:rsid w:val="00701C29"/>
    <w:rsid w:val="00701EC1"/>
    <w:rsid w:val="007023BD"/>
    <w:rsid w:val="00702A53"/>
    <w:rsid w:val="00702B05"/>
    <w:rsid w:val="00702E7D"/>
    <w:rsid w:val="00703239"/>
    <w:rsid w:val="0070346A"/>
    <w:rsid w:val="00703612"/>
    <w:rsid w:val="00703751"/>
    <w:rsid w:val="00703766"/>
    <w:rsid w:val="00703A90"/>
    <w:rsid w:val="00703D90"/>
    <w:rsid w:val="00704057"/>
    <w:rsid w:val="0070420E"/>
    <w:rsid w:val="00704BE5"/>
    <w:rsid w:val="00704FAA"/>
    <w:rsid w:val="00705239"/>
    <w:rsid w:val="00705429"/>
    <w:rsid w:val="00705484"/>
    <w:rsid w:val="00705564"/>
    <w:rsid w:val="007056F6"/>
    <w:rsid w:val="007057D4"/>
    <w:rsid w:val="00705D21"/>
    <w:rsid w:val="00705DA2"/>
    <w:rsid w:val="007064EB"/>
    <w:rsid w:val="007066DF"/>
    <w:rsid w:val="0070697A"/>
    <w:rsid w:val="007069E9"/>
    <w:rsid w:val="00706F93"/>
    <w:rsid w:val="00707169"/>
    <w:rsid w:val="007074B1"/>
    <w:rsid w:val="00707611"/>
    <w:rsid w:val="007076C3"/>
    <w:rsid w:val="007076F1"/>
    <w:rsid w:val="007077F0"/>
    <w:rsid w:val="00707883"/>
    <w:rsid w:val="00707B82"/>
    <w:rsid w:val="00707C53"/>
    <w:rsid w:val="007102AB"/>
    <w:rsid w:val="00710463"/>
    <w:rsid w:val="007104C4"/>
    <w:rsid w:val="007107CE"/>
    <w:rsid w:val="00710C36"/>
    <w:rsid w:val="00710DC5"/>
    <w:rsid w:val="00710ED4"/>
    <w:rsid w:val="00711175"/>
    <w:rsid w:val="007116B5"/>
    <w:rsid w:val="00711D90"/>
    <w:rsid w:val="00712416"/>
    <w:rsid w:val="00712951"/>
    <w:rsid w:val="00712A40"/>
    <w:rsid w:val="00712F85"/>
    <w:rsid w:val="0071450F"/>
    <w:rsid w:val="00714748"/>
    <w:rsid w:val="0071482A"/>
    <w:rsid w:val="00714909"/>
    <w:rsid w:val="00714D2E"/>
    <w:rsid w:val="00714DA8"/>
    <w:rsid w:val="00714EFF"/>
    <w:rsid w:val="0071509A"/>
    <w:rsid w:val="007153FD"/>
    <w:rsid w:val="007159CA"/>
    <w:rsid w:val="007159ED"/>
    <w:rsid w:val="00715C9E"/>
    <w:rsid w:val="00715E4C"/>
    <w:rsid w:val="00715F0A"/>
    <w:rsid w:val="00716157"/>
    <w:rsid w:val="007161CB"/>
    <w:rsid w:val="007161D0"/>
    <w:rsid w:val="0071649F"/>
    <w:rsid w:val="007164F7"/>
    <w:rsid w:val="00716802"/>
    <w:rsid w:val="00716B59"/>
    <w:rsid w:val="00716BE9"/>
    <w:rsid w:val="0071747F"/>
    <w:rsid w:val="0071755A"/>
    <w:rsid w:val="00717C1E"/>
    <w:rsid w:val="00717D2C"/>
    <w:rsid w:val="00720165"/>
    <w:rsid w:val="007204A2"/>
    <w:rsid w:val="00720525"/>
    <w:rsid w:val="007205BE"/>
    <w:rsid w:val="007206AC"/>
    <w:rsid w:val="00720CA7"/>
    <w:rsid w:val="0072152C"/>
    <w:rsid w:val="00721A90"/>
    <w:rsid w:val="00721D4D"/>
    <w:rsid w:val="00721E43"/>
    <w:rsid w:val="007220AF"/>
    <w:rsid w:val="00722947"/>
    <w:rsid w:val="00722A47"/>
    <w:rsid w:val="00723C84"/>
    <w:rsid w:val="00723CCC"/>
    <w:rsid w:val="00723CFF"/>
    <w:rsid w:val="00723D55"/>
    <w:rsid w:val="0072414F"/>
    <w:rsid w:val="00724472"/>
    <w:rsid w:val="0072452B"/>
    <w:rsid w:val="0072464F"/>
    <w:rsid w:val="00724A17"/>
    <w:rsid w:val="00724ABC"/>
    <w:rsid w:val="00724F22"/>
    <w:rsid w:val="00724F6D"/>
    <w:rsid w:val="0072539E"/>
    <w:rsid w:val="007255F9"/>
    <w:rsid w:val="007257E8"/>
    <w:rsid w:val="00725C3E"/>
    <w:rsid w:val="00725C53"/>
    <w:rsid w:val="00726602"/>
    <w:rsid w:val="00726936"/>
    <w:rsid w:val="00726D4D"/>
    <w:rsid w:val="00726D95"/>
    <w:rsid w:val="00726DAB"/>
    <w:rsid w:val="0072718E"/>
    <w:rsid w:val="007271D3"/>
    <w:rsid w:val="007274C4"/>
    <w:rsid w:val="00727A0C"/>
    <w:rsid w:val="00727ADF"/>
    <w:rsid w:val="00727B96"/>
    <w:rsid w:val="00727CC8"/>
    <w:rsid w:val="00727DBA"/>
    <w:rsid w:val="007304FA"/>
    <w:rsid w:val="00730A41"/>
    <w:rsid w:val="00730EFB"/>
    <w:rsid w:val="0073141A"/>
    <w:rsid w:val="00731A88"/>
    <w:rsid w:val="00731CE8"/>
    <w:rsid w:val="007321CA"/>
    <w:rsid w:val="007328BD"/>
    <w:rsid w:val="00732CD3"/>
    <w:rsid w:val="00732D38"/>
    <w:rsid w:val="00733273"/>
    <w:rsid w:val="007333F8"/>
    <w:rsid w:val="00733488"/>
    <w:rsid w:val="00733B93"/>
    <w:rsid w:val="00733CE0"/>
    <w:rsid w:val="007343EB"/>
    <w:rsid w:val="00734494"/>
    <w:rsid w:val="00734BF6"/>
    <w:rsid w:val="007350DF"/>
    <w:rsid w:val="007351FA"/>
    <w:rsid w:val="0073522A"/>
    <w:rsid w:val="007352F9"/>
    <w:rsid w:val="00735641"/>
    <w:rsid w:val="00735DAB"/>
    <w:rsid w:val="00735E3A"/>
    <w:rsid w:val="007360F3"/>
    <w:rsid w:val="007361AD"/>
    <w:rsid w:val="00736AB6"/>
    <w:rsid w:val="00736EC3"/>
    <w:rsid w:val="0073706F"/>
    <w:rsid w:val="007371FF"/>
    <w:rsid w:val="0073721D"/>
    <w:rsid w:val="00737380"/>
    <w:rsid w:val="0073743A"/>
    <w:rsid w:val="00737492"/>
    <w:rsid w:val="00737590"/>
    <w:rsid w:val="00737742"/>
    <w:rsid w:val="00737B5A"/>
    <w:rsid w:val="0074031E"/>
    <w:rsid w:val="00740388"/>
    <w:rsid w:val="00740E1A"/>
    <w:rsid w:val="00740FE6"/>
    <w:rsid w:val="0074111B"/>
    <w:rsid w:val="007420EF"/>
    <w:rsid w:val="00742127"/>
    <w:rsid w:val="00742332"/>
    <w:rsid w:val="00742979"/>
    <w:rsid w:val="00742FF1"/>
    <w:rsid w:val="007431F1"/>
    <w:rsid w:val="007437E1"/>
    <w:rsid w:val="00743B2B"/>
    <w:rsid w:val="00743C34"/>
    <w:rsid w:val="00744732"/>
    <w:rsid w:val="00744735"/>
    <w:rsid w:val="00744BC1"/>
    <w:rsid w:val="00744D33"/>
    <w:rsid w:val="007450F1"/>
    <w:rsid w:val="00745B34"/>
    <w:rsid w:val="00745C50"/>
    <w:rsid w:val="00745D1C"/>
    <w:rsid w:val="00745E66"/>
    <w:rsid w:val="00746018"/>
    <w:rsid w:val="00746617"/>
    <w:rsid w:val="00746631"/>
    <w:rsid w:val="00746E5A"/>
    <w:rsid w:val="0074713E"/>
    <w:rsid w:val="007475A8"/>
    <w:rsid w:val="007477C2"/>
    <w:rsid w:val="0074796B"/>
    <w:rsid w:val="00747A72"/>
    <w:rsid w:val="00747CB7"/>
    <w:rsid w:val="00747D3A"/>
    <w:rsid w:val="00750100"/>
    <w:rsid w:val="00750172"/>
    <w:rsid w:val="0075021A"/>
    <w:rsid w:val="00750889"/>
    <w:rsid w:val="007509EF"/>
    <w:rsid w:val="00750A5A"/>
    <w:rsid w:val="00750BDE"/>
    <w:rsid w:val="00750C4A"/>
    <w:rsid w:val="00750FE4"/>
    <w:rsid w:val="0075110A"/>
    <w:rsid w:val="00751822"/>
    <w:rsid w:val="0075223C"/>
    <w:rsid w:val="0075224B"/>
    <w:rsid w:val="00752308"/>
    <w:rsid w:val="00752545"/>
    <w:rsid w:val="007527D5"/>
    <w:rsid w:val="007528DD"/>
    <w:rsid w:val="0075290C"/>
    <w:rsid w:val="00752BB4"/>
    <w:rsid w:val="00752BF7"/>
    <w:rsid w:val="00752F37"/>
    <w:rsid w:val="00752F8D"/>
    <w:rsid w:val="0075308C"/>
    <w:rsid w:val="00753276"/>
    <w:rsid w:val="007532AE"/>
    <w:rsid w:val="00753403"/>
    <w:rsid w:val="00753901"/>
    <w:rsid w:val="0075399B"/>
    <w:rsid w:val="00753D7D"/>
    <w:rsid w:val="007542EE"/>
    <w:rsid w:val="0075461A"/>
    <w:rsid w:val="00754639"/>
    <w:rsid w:val="007546FA"/>
    <w:rsid w:val="00754DBE"/>
    <w:rsid w:val="00755087"/>
    <w:rsid w:val="007552FB"/>
    <w:rsid w:val="00755354"/>
    <w:rsid w:val="00755487"/>
    <w:rsid w:val="00755AFE"/>
    <w:rsid w:val="00755F75"/>
    <w:rsid w:val="0075614D"/>
    <w:rsid w:val="007561C4"/>
    <w:rsid w:val="00756B63"/>
    <w:rsid w:val="00756DAF"/>
    <w:rsid w:val="00756DC4"/>
    <w:rsid w:val="00756E31"/>
    <w:rsid w:val="00756F6C"/>
    <w:rsid w:val="007570DC"/>
    <w:rsid w:val="00757153"/>
    <w:rsid w:val="00757350"/>
    <w:rsid w:val="0075758B"/>
    <w:rsid w:val="0075762F"/>
    <w:rsid w:val="0075765A"/>
    <w:rsid w:val="0075771B"/>
    <w:rsid w:val="00757A57"/>
    <w:rsid w:val="00757D08"/>
    <w:rsid w:val="00757EE8"/>
    <w:rsid w:val="0076043E"/>
    <w:rsid w:val="0076046D"/>
    <w:rsid w:val="007606BA"/>
    <w:rsid w:val="007607C9"/>
    <w:rsid w:val="00760F0A"/>
    <w:rsid w:val="00760F26"/>
    <w:rsid w:val="00761328"/>
    <w:rsid w:val="00761487"/>
    <w:rsid w:val="00761528"/>
    <w:rsid w:val="00761779"/>
    <w:rsid w:val="007617F6"/>
    <w:rsid w:val="00761960"/>
    <w:rsid w:val="00761B77"/>
    <w:rsid w:val="00761BA4"/>
    <w:rsid w:val="00762018"/>
    <w:rsid w:val="007621AF"/>
    <w:rsid w:val="007629A2"/>
    <w:rsid w:val="007629D5"/>
    <w:rsid w:val="00762D25"/>
    <w:rsid w:val="0076301F"/>
    <w:rsid w:val="0076345E"/>
    <w:rsid w:val="0076365C"/>
    <w:rsid w:val="007639D3"/>
    <w:rsid w:val="00763C19"/>
    <w:rsid w:val="00763EE0"/>
    <w:rsid w:val="007640D9"/>
    <w:rsid w:val="00764182"/>
    <w:rsid w:val="00764215"/>
    <w:rsid w:val="007643A1"/>
    <w:rsid w:val="0076455C"/>
    <w:rsid w:val="00764B40"/>
    <w:rsid w:val="00764F64"/>
    <w:rsid w:val="0076520E"/>
    <w:rsid w:val="0076571A"/>
    <w:rsid w:val="00765973"/>
    <w:rsid w:val="00765CAA"/>
    <w:rsid w:val="00766466"/>
    <w:rsid w:val="0076672A"/>
    <w:rsid w:val="007667B5"/>
    <w:rsid w:val="00766CB8"/>
    <w:rsid w:val="00766E08"/>
    <w:rsid w:val="00766E12"/>
    <w:rsid w:val="00766E22"/>
    <w:rsid w:val="00766E86"/>
    <w:rsid w:val="00766E8D"/>
    <w:rsid w:val="00767561"/>
    <w:rsid w:val="00767B80"/>
    <w:rsid w:val="00770568"/>
    <w:rsid w:val="007705DB"/>
    <w:rsid w:val="00771303"/>
    <w:rsid w:val="00772198"/>
    <w:rsid w:val="0077234F"/>
    <w:rsid w:val="007725CD"/>
    <w:rsid w:val="00773F52"/>
    <w:rsid w:val="0077411A"/>
    <w:rsid w:val="0077426A"/>
    <w:rsid w:val="00774514"/>
    <w:rsid w:val="0077459E"/>
    <w:rsid w:val="00774902"/>
    <w:rsid w:val="00774A0D"/>
    <w:rsid w:val="00774D3C"/>
    <w:rsid w:val="0077527F"/>
    <w:rsid w:val="007752FB"/>
    <w:rsid w:val="00775534"/>
    <w:rsid w:val="00775B75"/>
    <w:rsid w:val="00775C52"/>
    <w:rsid w:val="007763EB"/>
    <w:rsid w:val="00776492"/>
    <w:rsid w:val="007767E5"/>
    <w:rsid w:val="007768A0"/>
    <w:rsid w:val="00776A1B"/>
    <w:rsid w:val="00776BE6"/>
    <w:rsid w:val="00776DC6"/>
    <w:rsid w:val="0077754C"/>
    <w:rsid w:val="0077759D"/>
    <w:rsid w:val="007776DC"/>
    <w:rsid w:val="00777A1C"/>
    <w:rsid w:val="00777CF5"/>
    <w:rsid w:val="00777D89"/>
    <w:rsid w:val="007806BE"/>
    <w:rsid w:val="00780854"/>
    <w:rsid w:val="00780BC5"/>
    <w:rsid w:val="00780F1D"/>
    <w:rsid w:val="00781039"/>
    <w:rsid w:val="007813BE"/>
    <w:rsid w:val="0078196D"/>
    <w:rsid w:val="007819C9"/>
    <w:rsid w:val="007829BC"/>
    <w:rsid w:val="00782CEC"/>
    <w:rsid w:val="0078320C"/>
    <w:rsid w:val="00783448"/>
    <w:rsid w:val="00783640"/>
    <w:rsid w:val="00783762"/>
    <w:rsid w:val="00783A06"/>
    <w:rsid w:val="00783D02"/>
    <w:rsid w:val="00784AD8"/>
    <w:rsid w:val="00784F73"/>
    <w:rsid w:val="0078539B"/>
    <w:rsid w:val="0078540B"/>
    <w:rsid w:val="0078551C"/>
    <w:rsid w:val="007858EA"/>
    <w:rsid w:val="007863A6"/>
    <w:rsid w:val="007867F9"/>
    <w:rsid w:val="0078698E"/>
    <w:rsid w:val="00786ECB"/>
    <w:rsid w:val="00786F65"/>
    <w:rsid w:val="00786F84"/>
    <w:rsid w:val="00787695"/>
    <w:rsid w:val="0078774B"/>
    <w:rsid w:val="00787B72"/>
    <w:rsid w:val="00787D64"/>
    <w:rsid w:val="00787FC0"/>
    <w:rsid w:val="007904B7"/>
    <w:rsid w:val="00790C12"/>
    <w:rsid w:val="00790C9D"/>
    <w:rsid w:val="00790EBF"/>
    <w:rsid w:val="00790F78"/>
    <w:rsid w:val="00790FCD"/>
    <w:rsid w:val="00791264"/>
    <w:rsid w:val="00791372"/>
    <w:rsid w:val="00791CC6"/>
    <w:rsid w:val="007920C1"/>
    <w:rsid w:val="00792415"/>
    <w:rsid w:val="00792B12"/>
    <w:rsid w:val="007930AA"/>
    <w:rsid w:val="00793111"/>
    <w:rsid w:val="007936A3"/>
    <w:rsid w:val="0079389F"/>
    <w:rsid w:val="00793A28"/>
    <w:rsid w:val="00793D72"/>
    <w:rsid w:val="00793EA2"/>
    <w:rsid w:val="00793EEC"/>
    <w:rsid w:val="00793F85"/>
    <w:rsid w:val="007941BB"/>
    <w:rsid w:val="007941FC"/>
    <w:rsid w:val="00794667"/>
    <w:rsid w:val="00794829"/>
    <w:rsid w:val="00794C9F"/>
    <w:rsid w:val="00795295"/>
    <w:rsid w:val="007953DB"/>
    <w:rsid w:val="007956D8"/>
    <w:rsid w:val="007958A1"/>
    <w:rsid w:val="00795A02"/>
    <w:rsid w:val="00795B04"/>
    <w:rsid w:val="00795CC9"/>
    <w:rsid w:val="00796023"/>
    <w:rsid w:val="007960E6"/>
    <w:rsid w:val="007964F8"/>
    <w:rsid w:val="00796600"/>
    <w:rsid w:val="0079676B"/>
    <w:rsid w:val="007967C6"/>
    <w:rsid w:val="00796D90"/>
    <w:rsid w:val="00796DCD"/>
    <w:rsid w:val="00796FCC"/>
    <w:rsid w:val="00797197"/>
    <w:rsid w:val="007971CC"/>
    <w:rsid w:val="007973A5"/>
    <w:rsid w:val="007973BC"/>
    <w:rsid w:val="0079775E"/>
    <w:rsid w:val="00797D96"/>
    <w:rsid w:val="00797F3C"/>
    <w:rsid w:val="007A0126"/>
    <w:rsid w:val="007A0644"/>
    <w:rsid w:val="007A06CA"/>
    <w:rsid w:val="007A07AB"/>
    <w:rsid w:val="007A1355"/>
    <w:rsid w:val="007A137F"/>
    <w:rsid w:val="007A139C"/>
    <w:rsid w:val="007A1DA7"/>
    <w:rsid w:val="007A2270"/>
    <w:rsid w:val="007A2534"/>
    <w:rsid w:val="007A2808"/>
    <w:rsid w:val="007A2ADD"/>
    <w:rsid w:val="007A2C4C"/>
    <w:rsid w:val="007A2CB8"/>
    <w:rsid w:val="007A3048"/>
    <w:rsid w:val="007A335E"/>
    <w:rsid w:val="007A37EB"/>
    <w:rsid w:val="007A3BC2"/>
    <w:rsid w:val="007A3BD2"/>
    <w:rsid w:val="007A40F4"/>
    <w:rsid w:val="007A46E9"/>
    <w:rsid w:val="007A47AF"/>
    <w:rsid w:val="007A4F25"/>
    <w:rsid w:val="007A51A1"/>
    <w:rsid w:val="007A58F9"/>
    <w:rsid w:val="007A59B6"/>
    <w:rsid w:val="007A5A35"/>
    <w:rsid w:val="007A5AAB"/>
    <w:rsid w:val="007A5E57"/>
    <w:rsid w:val="007A678F"/>
    <w:rsid w:val="007A6CBB"/>
    <w:rsid w:val="007A785F"/>
    <w:rsid w:val="007A7A42"/>
    <w:rsid w:val="007A7DDD"/>
    <w:rsid w:val="007B014F"/>
    <w:rsid w:val="007B0287"/>
    <w:rsid w:val="007B0568"/>
    <w:rsid w:val="007B0640"/>
    <w:rsid w:val="007B07B6"/>
    <w:rsid w:val="007B07F8"/>
    <w:rsid w:val="007B099A"/>
    <w:rsid w:val="007B0A10"/>
    <w:rsid w:val="007B1166"/>
    <w:rsid w:val="007B1328"/>
    <w:rsid w:val="007B1349"/>
    <w:rsid w:val="007B1358"/>
    <w:rsid w:val="007B1415"/>
    <w:rsid w:val="007B1452"/>
    <w:rsid w:val="007B16BB"/>
    <w:rsid w:val="007B16D0"/>
    <w:rsid w:val="007B23EA"/>
    <w:rsid w:val="007B2482"/>
    <w:rsid w:val="007B24BB"/>
    <w:rsid w:val="007B2ABA"/>
    <w:rsid w:val="007B2C4B"/>
    <w:rsid w:val="007B2E3D"/>
    <w:rsid w:val="007B2F7A"/>
    <w:rsid w:val="007B308B"/>
    <w:rsid w:val="007B314E"/>
    <w:rsid w:val="007B332C"/>
    <w:rsid w:val="007B3907"/>
    <w:rsid w:val="007B3D4F"/>
    <w:rsid w:val="007B4111"/>
    <w:rsid w:val="007B4307"/>
    <w:rsid w:val="007B44C1"/>
    <w:rsid w:val="007B493D"/>
    <w:rsid w:val="007B4989"/>
    <w:rsid w:val="007B52B4"/>
    <w:rsid w:val="007B5340"/>
    <w:rsid w:val="007B5461"/>
    <w:rsid w:val="007B5731"/>
    <w:rsid w:val="007B5B40"/>
    <w:rsid w:val="007B5C62"/>
    <w:rsid w:val="007B5CA6"/>
    <w:rsid w:val="007B5D20"/>
    <w:rsid w:val="007B6128"/>
    <w:rsid w:val="007B619B"/>
    <w:rsid w:val="007B6577"/>
    <w:rsid w:val="007B6708"/>
    <w:rsid w:val="007B6AA3"/>
    <w:rsid w:val="007B6E5A"/>
    <w:rsid w:val="007B6FDD"/>
    <w:rsid w:val="007B72CB"/>
    <w:rsid w:val="007B7352"/>
    <w:rsid w:val="007B7820"/>
    <w:rsid w:val="007B7986"/>
    <w:rsid w:val="007B7D4B"/>
    <w:rsid w:val="007C038B"/>
    <w:rsid w:val="007C0568"/>
    <w:rsid w:val="007C0A34"/>
    <w:rsid w:val="007C0B16"/>
    <w:rsid w:val="007C0E26"/>
    <w:rsid w:val="007C0FE6"/>
    <w:rsid w:val="007C16EA"/>
    <w:rsid w:val="007C18F4"/>
    <w:rsid w:val="007C1984"/>
    <w:rsid w:val="007C19EE"/>
    <w:rsid w:val="007C1DD2"/>
    <w:rsid w:val="007C1E3A"/>
    <w:rsid w:val="007C2374"/>
    <w:rsid w:val="007C2805"/>
    <w:rsid w:val="007C28D7"/>
    <w:rsid w:val="007C2ED1"/>
    <w:rsid w:val="007C308B"/>
    <w:rsid w:val="007C32F7"/>
    <w:rsid w:val="007C3354"/>
    <w:rsid w:val="007C4219"/>
    <w:rsid w:val="007C42D4"/>
    <w:rsid w:val="007C47AD"/>
    <w:rsid w:val="007C4911"/>
    <w:rsid w:val="007C4BEB"/>
    <w:rsid w:val="007C4E56"/>
    <w:rsid w:val="007C52B9"/>
    <w:rsid w:val="007C538C"/>
    <w:rsid w:val="007C53D9"/>
    <w:rsid w:val="007C5439"/>
    <w:rsid w:val="007C5830"/>
    <w:rsid w:val="007C5C68"/>
    <w:rsid w:val="007C5D0E"/>
    <w:rsid w:val="007C622C"/>
    <w:rsid w:val="007C64F4"/>
    <w:rsid w:val="007C6C24"/>
    <w:rsid w:val="007C7651"/>
    <w:rsid w:val="007D047B"/>
    <w:rsid w:val="007D0596"/>
    <w:rsid w:val="007D08A2"/>
    <w:rsid w:val="007D0B29"/>
    <w:rsid w:val="007D0F0A"/>
    <w:rsid w:val="007D0FDB"/>
    <w:rsid w:val="007D20DB"/>
    <w:rsid w:val="007D23B3"/>
    <w:rsid w:val="007D23D0"/>
    <w:rsid w:val="007D2A8E"/>
    <w:rsid w:val="007D2EE2"/>
    <w:rsid w:val="007D2EE7"/>
    <w:rsid w:val="007D3545"/>
    <w:rsid w:val="007D3866"/>
    <w:rsid w:val="007D386A"/>
    <w:rsid w:val="007D402F"/>
    <w:rsid w:val="007D410A"/>
    <w:rsid w:val="007D4113"/>
    <w:rsid w:val="007D4636"/>
    <w:rsid w:val="007D47FE"/>
    <w:rsid w:val="007D4901"/>
    <w:rsid w:val="007D4930"/>
    <w:rsid w:val="007D4AA5"/>
    <w:rsid w:val="007D4AC9"/>
    <w:rsid w:val="007D4E5D"/>
    <w:rsid w:val="007D5217"/>
    <w:rsid w:val="007D5270"/>
    <w:rsid w:val="007D535B"/>
    <w:rsid w:val="007D5525"/>
    <w:rsid w:val="007D559E"/>
    <w:rsid w:val="007D57E9"/>
    <w:rsid w:val="007D5E2F"/>
    <w:rsid w:val="007D6034"/>
    <w:rsid w:val="007D6144"/>
    <w:rsid w:val="007D621A"/>
    <w:rsid w:val="007D63B6"/>
    <w:rsid w:val="007D671C"/>
    <w:rsid w:val="007D6A2E"/>
    <w:rsid w:val="007D7250"/>
    <w:rsid w:val="007D727E"/>
    <w:rsid w:val="007D776B"/>
    <w:rsid w:val="007D7887"/>
    <w:rsid w:val="007D7D1E"/>
    <w:rsid w:val="007E00E2"/>
    <w:rsid w:val="007E0197"/>
    <w:rsid w:val="007E09B3"/>
    <w:rsid w:val="007E132B"/>
    <w:rsid w:val="007E14B3"/>
    <w:rsid w:val="007E1573"/>
    <w:rsid w:val="007E16AE"/>
    <w:rsid w:val="007E1958"/>
    <w:rsid w:val="007E1FD6"/>
    <w:rsid w:val="007E2118"/>
    <w:rsid w:val="007E30F0"/>
    <w:rsid w:val="007E33B3"/>
    <w:rsid w:val="007E33B8"/>
    <w:rsid w:val="007E395D"/>
    <w:rsid w:val="007E3B87"/>
    <w:rsid w:val="007E3D80"/>
    <w:rsid w:val="007E3E16"/>
    <w:rsid w:val="007E4216"/>
    <w:rsid w:val="007E4516"/>
    <w:rsid w:val="007E4690"/>
    <w:rsid w:val="007E48E6"/>
    <w:rsid w:val="007E4CA9"/>
    <w:rsid w:val="007E4E1A"/>
    <w:rsid w:val="007E502A"/>
    <w:rsid w:val="007E5098"/>
    <w:rsid w:val="007E51A8"/>
    <w:rsid w:val="007E528D"/>
    <w:rsid w:val="007E57E6"/>
    <w:rsid w:val="007E57F2"/>
    <w:rsid w:val="007E5A1C"/>
    <w:rsid w:val="007E5B1D"/>
    <w:rsid w:val="007E5D6E"/>
    <w:rsid w:val="007E5FBE"/>
    <w:rsid w:val="007E6313"/>
    <w:rsid w:val="007E6B4D"/>
    <w:rsid w:val="007E6D79"/>
    <w:rsid w:val="007E7353"/>
    <w:rsid w:val="007E77F1"/>
    <w:rsid w:val="007E7A75"/>
    <w:rsid w:val="007E7C7F"/>
    <w:rsid w:val="007F00E1"/>
    <w:rsid w:val="007F04F9"/>
    <w:rsid w:val="007F0689"/>
    <w:rsid w:val="007F0708"/>
    <w:rsid w:val="007F09D9"/>
    <w:rsid w:val="007F0A80"/>
    <w:rsid w:val="007F0AAB"/>
    <w:rsid w:val="007F0C7A"/>
    <w:rsid w:val="007F126C"/>
    <w:rsid w:val="007F157C"/>
    <w:rsid w:val="007F1A06"/>
    <w:rsid w:val="007F1C3A"/>
    <w:rsid w:val="007F1E29"/>
    <w:rsid w:val="007F1F49"/>
    <w:rsid w:val="007F213F"/>
    <w:rsid w:val="007F2146"/>
    <w:rsid w:val="007F21C0"/>
    <w:rsid w:val="007F2547"/>
    <w:rsid w:val="007F2622"/>
    <w:rsid w:val="007F268C"/>
    <w:rsid w:val="007F2944"/>
    <w:rsid w:val="007F2E3D"/>
    <w:rsid w:val="007F2E61"/>
    <w:rsid w:val="007F306E"/>
    <w:rsid w:val="007F3FF6"/>
    <w:rsid w:val="007F402B"/>
    <w:rsid w:val="007F4292"/>
    <w:rsid w:val="007F42A0"/>
    <w:rsid w:val="007F4A45"/>
    <w:rsid w:val="007F4AD8"/>
    <w:rsid w:val="007F4F5C"/>
    <w:rsid w:val="007F4F7D"/>
    <w:rsid w:val="007F5142"/>
    <w:rsid w:val="007F52CD"/>
    <w:rsid w:val="007F5341"/>
    <w:rsid w:val="007F54E2"/>
    <w:rsid w:val="007F5B4D"/>
    <w:rsid w:val="007F5CF4"/>
    <w:rsid w:val="007F5D11"/>
    <w:rsid w:val="007F5DD9"/>
    <w:rsid w:val="007F6323"/>
    <w:rsid w:val="007F6641"/>
    <w:rsid w:val="007F665B"/>
    <w:rsid w:val="007F68E3"/>
    <w:rsid w:val="007F693D"/>
    <w:rsid w:val="007F6B60"/>
    <w:rsid w:val="007F6DCF"/>
    <w:rsid w:val="007F6E64"/>
    <w:rsid w:val="007F6E8A"/>
    <w:rsid w:val="007F74E1"/>
    <w:rsid w:val="007F752C"/>
    <w:rsid w:val="007F7643"/>
    <w:rsid w:val="007F7955"/>
    <w:rsid w:val="007F7A58"/>
    <w:rsid w:val="007F7DBD"/>
    <w:rsid w:val="007F7EF9"/>
    <w:rsid w:val="00800490"/>
    <w:rsid w:val="0080064E"/>
    <w:rsid w:val="00800A57"/>
    <w:rsid w:val="008014DD"/>
    <w:rsid w:val="00801775"/>
    <w:rsid w:val="008017D2"/>
    <w:rsid w:val="00801843"/>
    <w:rsid w:val="00801ED4"/>
    <w:rsid w:val="00801F17"/>
    <w:rsid w:val="00802088"/>
    <w:rsid w:val="008020A5"/>
    <w:rsid w:val="008020A8"/>
    <w:rsid w:val="008021F5"/>
    <w:rsid w:val="008023D9"/>
    <w:rsid w:val="00802760"/>
    <w:rsid w:val="00802EAD"/>
    <w:rsid w:val="008039BE"/>
    <w:rsid w:val="00803CD2"/>
    <w:rsid w:val="008043F9"/>
    <w:rsid w:val="008044B8"/>
    <w:rsid w:val="008047D0"/>
    <w:rsid w:val="00804A6C"/>
    <w:rsid w:val="00804C80"/>
    <w:rsid w:val="00804EBF"/>
    <w:rsid w:val="00804F14"/>
    <w:rsid w:val="00805438"/>
    <w:rsid w:val="00806257"/>
    <w:rsid w:val="0080654D"/>
    <w:rsid w:val="008066B2"/>
    <w:rsid w:val="00806819"/>
    <w:rsid w:val="0080684A"/>
    <w:rsid w:val="00806AD7"/>
    <w:rsid w:val="00806C03"/>
    <w:rsid w:val="00806CDA"/>
    <w:rsid w:val="00807048"/>
    <w:rsid w:val="00807435"/>
    <w:rsid w:val="00807627"/>
    <w:rsid w:val="0080772C"/>
    <w:rsid w:val="00807933"/>
    <w:rsid w:val="00807CCF"/>
    <w:rsid w:val="00810082"/>
    <w:rsid w:val="0081022D"/>
    <w:rsid w:val="008106C9"/>
    <w:rsid w:val="00810A43"/>
    <w:rsid w:val="00810AF9"/>
    <w:rsid w:val="00810C1B"/>
    <w:rsid w:val="00810DA4"/>
    <w:rsid w:val="00810DFE"/>
    <w:rsid w:val="0081108A"/>
    <w:rsid w:val="008112A2"/>
    <w:rsid w:val="008112C3"/>
    <w:rsid w:val="0081189C"/>
    <w:rsid w:val="00811AFB"/>
    <w:rsid w:val="00811C17"/>
    <w:rsid w:val="00811CC2"/>
    <w:rsid w:val="00811F4D"/>
    <w:rsid w:val="0081213A"/>
    <w:rsid w:val="008122CC"/>
    <w:rsid w:val="008126A9"/>
    <w:rsid w:val="008127A8"/>
    <w:rsid w:val="008129ED"/>
    <w:rsid w:val="00812DE8"/>
    <w:rsid w:val="00812E3B"/>
    <w:rsid w:val="00813024"/>
    <w:rsid w:val="0081314A"/>
    <w:rsid w:val="00813253"/>
    <w:rsid w:val="008134D7"/>
    <w:rsid w:val="00813674"/>
    <w:rsid w:val="008138A8"/>
    <w:rsid w:val="008139C7"/>
    <w:rsid w:val="00813B95"/>
    <w:rsid w:val="00813F83"/>
    <w:rsid w:val="0081424B"/>
    <w:rsid w:val="008142CB"/>
    <w:rsid w:val="00814402"/>
    <w:rsid w:val="00814525"/>
    <w:rsid w:val="0081462C"/>
    <w:rsid w:val="00814B13"/>
    <w:rsid w:val="00814E41"/>
    <w:rsid w:val="00815010"/>
    <w:rsid w:val="00815283"/>
    <w:rsid w:val="008152C0"/>
    <w:rsid w:val="008155F2"/>
    <w:rsid w:val="0081620D"/>
    <w:rsid w:val="008162E1"/>
    <w:rsid w:val="008163ED"/>
    <w:rsid w:val="00816450"/>
    <w:rsid w:val="008164FA"/>
    <w:rsid w:val="00816C1A"/>
    <w:rsid w:val="00816CA7"/>
    <w:rsid w:val="00816EA1"/>
    <w:rsid w:val="0081749D"/>
    <w:rsid w:val="00817896"/>
    <w:rsid w:val="00817BB0"/>
    <w:rsid w:val="00817C73"/>
    <w:rsid w:val="00817CAA"/>
    <w:rsid w:val="00817CB1"/>
    <w:rsid w:val="00820080"/>
    <w:rsid w:val="0082015E"/>
    <w:rsid w:val="008208B4"/>
    <w:rsid w:val="00820FDF"/>
    <w:rsid w:val="00821CF7"/>
    <w:rsid w:val="00821F4B"/>
    <w:rsid w:val="00821F4D"/>
    <w:rsid w:val="00821FE2"/>
    <w:rsid w:val="00822128"/>
    <w:rsid w:val="00822224"/>
    <w:rsid w:val="00822346"/>
    <w:rsid w:val="0082247B"/>
    <w:rsid w:val="0082267D"/>
    <w:rsid w:val="00822837"/>
    <w:rsid w:val="00822ABF"/>
    <w:rsid w:val="00822C4D"/>
    <w:rsid w:val="008231BD"/>
    <w:rsid w:val="00823E37"/>
    <w:rsid w:val="00824298"/>
    <w:rsid w:val="008242C8"/>
    <w:rsid w:val="008243AA"/>
    <w:rsid w:val="008245B4"/>
    <w:rsid w:val="00824934"/>
    <w:rsid w:val="00824986"/>
    <w:rsid w:val="00824CD7"/>
    <w:rsid w:val="00824EF3"/>
    <w:rsid w:val="008252C1"/>
    <w:rsid w:val="008253A4"/>
    <w:rsid w:val="00825635"/>
    <w:rsid w:val="0082568E"/>
    <w:rsid w:val="008258EC"/>
    <w:rsid w:val="00825C42"/>
    <w:rsid w:val="00825CB1"/>
    <w:rsid w:val="00825D44"/>
    <w:rsid w:val="008261DC"/>
    <w:rsid w:val="00826D57"/>
    <w:rsid w:val="00826F22"/>
    <w:rsid w:val="008270F9"/>
    <w:rsid w:val="0082712B"/>
    <w:rsid w:val="0082727C"/>
    <w:rsid w:val="00827286"/>
    <w:rsid w:val="0082770D"/>
    <w:rsid w:val="008279A0"/>
    <w:rsid w:val="00827A7D"/>
    <w:rsid w:val="00827B6B"/>
    <w:rsid w:val="00827C23"/>
    <w:rsid w:val="00827D06"/>
    <w:rsid w:val="00830552"/>
    <w:rsid w:val="0083073D"/>
    <w:rsid w:val="00830995"/>
    <w:rsid w:val="00830FD2"/>
    <w:rsid w:val="008310F7"/>
    <w:rsid w:val="00831AD2"/>
    <w:rsid w:val="00831B73"/>
    <w:rsid w:val="00831E46"/>
    <w:rsid w:val="00831F27"/>
    <w:rsid w:val="00832052"/>
    <w:rsid w:val="008326D6"/>
    <w:rsid w:val="0083272C"/>
    <w:rsid w:val="008327DC"/>
    <w:rsid w:val="00832C3E"/>
    <w:rsid w:val="00832F69"/>
    <w:rsid w:val="00832FE5"/>
    <w:rsid w:val="00833736"/>
    <w:rsid w:val="008337C3"/>
    <w:rsid w:val="00833BBE"/>
    <w:rsid w:val="00833CCE"/>
    <w:rsid w:val="0083424D"/>
    <w:rsid w:val="00834545"/>
    <w:rsid w:val="008347D2"/>
    <w:rsid w:val="008347D9"/>
    <w:rsid w:val="00834D41"/>
    <w:rsid w:val="008352C3"/>
    <w:rsid w:val="008353F6"/>
    <w:rsid w:val="00835419"/>
    <w:rsid w:val="00835533"/>
    <w:rsid w:val="0083581E"/>
    <w:rsid w:val="00835879"/>
    <w:rsid w:val="008358E3"/>
    <w:rsid w:val="00835920"/>
    <w:rsid w:val="00836E00"/>
    <w:rsid w:val="00836EBE"/>
    <w:rsid w:val="00836F62"/>
    <w:rsid w:val="00837067"/>
    <w:rsid w:val="008372FB"/>
    <w:rsid w:val="0083738B"/>
    <w:rsid w:val="0083744C"/>
    <w:rsid w:val="00837DAE"/>
    <w:rsid w:val="00837FE3"/>
    <w:rsid w:val="00840043"/>
    <w:rsid w:val="008400C6"/>
    <w:rsid w:val="008401C9"/>
    <w:rsid w:val="0084027C"/>
    <w:rsid w:val="008402AD"/>
    <w:rsid w:val="00840370"/>
    <w:rsid w:val="0084048D"/>
    <w:rsid w:val="0084058A"/>
    <w:rsid w:val="008406D5"/>
    <w:rsid w:val="008408D7"/>
    <w:rsid w:val="008408E2"/>
    <w:rsid w:val="00840AC3"/>
    <w:rsid w:val="00840D01"/>
    <w:rsid w:val="00840E68"/>
    <w:rsid w:val="008414FA"/>
    <w:rsid w:val="00841555"/>
    <w:rsid w:val="00841634"/>
    <w:rsid w:val="008418E5"/>
    <w:rsid w:val="00841C53"/>
    <w:rsid w:val="00841CE9"/>
    <w:rsid w:val="0084227A"/>
    <w:rsid w:val="008428B8"/>
    <w:rsid w:val="00842FE5"/>
    <w:rsid w:val="008431BA"/>
    <w:rsid w:val="008437EA"/>
    <w:rsid w:val="0084391C"/>
    <w:rsid w:val="0084394A"/>
    <w:rsid w:val="00843A26"/>
    <w:rsid w:val="00843B09"/>
    <w:rsid w:val="00844115"/>
    <w:rsid w:val="0084417D"/>
    <w:rsid w:val="00844196"/>
    <w:rsid w:val="0084458A"/>
    <w:rsid w:val="0084463F"/>
    <w:rsid w:val="008447F9"/>
    <w:rsid w:val="008449C8"/>
    <w:rsid w:val="008452F6"/>
    <w:rsid w:val="008455D2"/>
    <w:rsid w:val="00845A0C"/>
    <w:rsid w:val="00845A4A"/>
    <w:rsid w:val="00845C55"/>
    <w:rsid w:val="00846237"/>
    <w:rsid w:val="0084690D"/>
    <w:rsid w:val="00846B27"/>
    <w:rsid w:val="00846F3E"/>
    <w:rsid w:val="00847383"/>
    <w:rsid w:val="00847519"/>
    <w:rsid w:val="008475F4"/>
    <w:rsid w:val="0084771C"/>
    <w:rsid w:val="00847727"/>
    <w:rsid w:val="0085036F"/>
    <w:rsid w:val="00850541"/>
    <w:rsid w:val="00851175"/>
    <w:rsid w:val="008518E0"/>
    <w:rsid w:val="008523E3"/>
    <w:rsid w:val="00852444"/>
    <w:rsid w:val="0085250C"/>
    <w:rsid w:val="00852740"/>
    <w:rsid w:val="00852BAF"/>
    <w:rsid w:val="00852E0E"/>
    <w:rsid w:val="008530CB"/>
    <w:rsid w:val="0085318E"/>
    <w:rsid w:val="0085356C"/>
    <w:rsid w:val="008537C2"/>
    <w:rsid w:val="008538E4"/>
    <w:rsid w:val="00853963"/>
    <w:rsid w:val="00853A32"/>
    <w:rsid w:val="00853C05"/>
    <w:rsid w:val="00853E6B"/>
    <w:rsid w:val="008542E2"/>
    <w:rsid w:val="00854871"/>
    <w:rsid w:val="00854CEB"/>
    <w:rsid w:val="00854F49"/>
    <w:rsid w:val="00854FD9"/>
    <w:rsid w:val="0085522C"/>
    <w:rsid w:val="00855790"/>
    <w:rsid w:val="00855984"/>
    <w:rsid w:val="008568AC"/>
    <w:rsid w:val="008568B2"/>
    <w:rsid w:val="008569DB"/>
    <w:rsid w:val="00856E1D"/>
    <w:rsid w:val="00857418"/>
    <w:rsid w:val="008575C0"/>
    <w:rsid w:val="00857F32"/>
    <w:rsid w:val="00860487"/>
    <w:rsid w:val="00860590"/>
    <w:rsid w:val="00860705"/>
    <w:rsid w:val="0086074B"/>
    <w:rsid w:val="008607D7"/>
    <w:rsid w:val="008608B2"/>
    <w:rsid w:val="00860A1A"/>
    <w:rsid w:val="00860A5F"/>
    <w:rsid w:val="00860BBC"/>
    <w:rsid w:val="00860BC5"/>
    <w:rsid w:val="00860FCB"/>
    <w:rsid w:val="00861015"/>
    <w:rsid w:val="00861139"/>
    <w:rsid w:val="0086119F"/>
    <w:rsid w:val="0086129D"/>
    <w:rsid w:val="008612BF"/>
    <w:rsid w:val="008614F8"/>
    <w:rsid w:val="00861582"/>
    <w:rsid w:val="008616A8"/>
    <w:rsid w:val="0086196A"/>
    <w:rsid w:val="00861B1F"/>
    <w:rsid w:val="00861EC1"/>
    <w:rsid w:val="00861EF6"/>
    <w:rsid w:val="00862601"/>
    <w:rsid w:val="00862B9F"/>
    <w:rsid w:val="00863290"/>
    <w:rsid w:val="008638F4"/>
    <w:rsid w:val="00863D62"/>
    <w:rsid w:val="00863E93"/>
    <w:rsid w:val="00864954"/>
    <w:rsid w:val="00865026"/>
    <w:rsid w:val="00865505"/>
    <w:rsid w:val="0086573D"/>
    <w:rsid w:val="00865743"/>
    <w:rsid w:val="0086592B"/>
    <w:rsid w:val="0086596D"/>
    <w:rsid w:val="00865C62"/>
    <w:rsid w:val="00865D87"/>
    <w:rsid w:val="00865F88"/>
    <w:rsid w:val="00866441"/>
    <w:rsid w:val="008666BC"/>
    <w:rsid w:val="00866A63"/>
    <w:rsid w:val="008672E6"/>
    <w:rsid w:val="00867471"/>
    <w:rsid w:val="00867756"/>
    <w:rsid w:val="00867C57"/>
    <w:rsid w:val="00867C89"/>
    <w:rsid w:val="008700C4"/>
    <w:rsid w:val="008706A3"/>
    <w:rsid w:val="008707C5"/>
    <w:rsid w:val="00870A97"/>
    <w:rsid w:val="00870C0A"/>
    <w:rsid w:val="00870D38"/>
    <w:rsid w:val="00870F13"/>
    <w:rsid w:val="00871314"/>
    <w:rsid w:val="008713CD"/>
    <w:rsid w:val="00871641"/>
    <w:rsid w:val="00871A19"/>
    <w:rsid w:val="00871BD9"/>
    <w:rsid w:val="00871D02"/>
    <w:rsid w:val="008723BA"/>
    <w:rsid w:val="00873303"/>
    <w:rsid w:val="00873636"/>
    <w:rsid w:val="0087380B"/>
    <w:rsid w:val="00873936"/>
    <w:rsid w:val="00873F4B"/>
    <w:rsid w:val="0087416E"/>
    <w:rsid w:val="0087445C"/>
    <w:rsid w:val="008745A6"/>
    <w:rsid w:val="008746B4"/>
    <w:rsid w:val="00874867"/>
    <w:rsid w:val="00874DB3"/>
    <w:rsid w:val="00874E66"/>
    <w:rsid w:val="008751EE"/>
    <w:rsid w:val="00875475"/>
    <w:rsid w:val="0087593F"/>
    <w:rsid w:val="00875B2F"/>
    <w:rsid w:val="00875DE7"/>
    <w:rsid w:val="008762AB"/>
    <w:rsid w:val="00876537"/>
    <w:rsid w:val="008765B7"/>
    <w:rsid w:val="00876679"/>
    <w:rsid w:val="008767CE"/>
    <w:rsid w:val="00876A9F"/>
    <w:rsid w:val="00877841"/>
    <w:rsid w:val="00877A19"/>
    <w:rsid w:val="00877F17"/>
    <w:rsid w:val="008801CD"/>
    <w:rsid w:val="00880F29"/>
    <w:rsid w:val="00881159"/>
    <w:rsid w:val="008814B9"/>
    <w:rsid w:val="008815EC"/>
    <w:rsid w:val="00881677"/>
    <w:rsid w:val="00881B35"/>
    <w:rsid w:val="00881B7F"/>
    <w:rsid w:val="00881BC2"/>
    <w:rsid w:val="00882401"/>
    <w:rsid w:val="00882426"/>
    <w:rsid w:val="00882575"/>
    <w:rsid w:val="008827B6"/>
    <w:rsid w:val="00882C2B"/>
    <w:rsid w:val="00882DDA"/>
    <w:rsid w:val="008836E9"/>
    <w:rsid w:val="008839BB"/>
    <w:rsid w:val="00883E4E"/>
    <w:rsid w:val="008841E4"/>
    <w:rsid w:val="00884245"/>
    <w:rsid w:val="00884473"/>
    <w:rsid w:val="0088456C"/>
    <w:rsid w:val="008848C7"/>
    <w:rsid w:val="00884AC5"/>
    <w:rsid w:val="00884CDA"/>
    <w:rsid w:val="00884F47"/>
    <w:rsid w:val="00885606"/>
    <w:rsid w:val="008858C3"/>
    <w:rsid w:val="00885E16"/>
    <w:rsid w:val="00885E2C"/>
    <w:rsid w:val="00885E48"/>
    <w:rsid w:val="00885EE0"/>
    <w:rsid w:val="00886393"/>
    <w:rsid w:val="00886496"/>
    <w:rsid w:val="008865A9"/>
    <w:rsid w:val="00886828"/>
    <w:rsid w:val="00886937"/>
    <w:rsid w:val="00886C7B"/>
    <w:rsid w:val="00886F2E"/>
    <w:rsid w:val="00887016"/>
    <w:rsid w:val="00887405"/>
    <w:rsid w:val="00887892"/>
    <w:rsid w:val="00887966"/>
    <w:rsid w:val="00887B65"/>
    <w:rsid w:val="00887C7F"/>
    <w:rsid w:val="00890186"/>
    <w:rsid w:val="008902FF"/>
    <w:rsid w:val="0089049F"/>
    <w:rsid w:val="008905B7"/>
    <w:rsid w:val="00890CCF"/>
    <w:rsid w:val="008912E1"/>
    <w:rsid w:val="00891C62"/>
    <w:rsid w:val="00891F61"/>
    <w:rsid w:val="008922C0"/>
    <w:rsid w:val="00892821"/>
    <w:rsid w:val="00892DD6"/>
    <w:rsid w:val="00893285"/>
    <w:rsid w:val="00893C58"/>
    <w:rsid w:val="00893E2E"/>
    <w:rsid w:val="00893E77"/>
    <w:rsid w:val="008940E4"/>
    <w:rsid w:val="0089426E"/>
    <w:rsid w:val="00894310"/>
    <w:rsid w:val="0089453B"/>
    <w:rsid w:val="0089497E"/>
    <w:rsid w:val="00894C3D"/>
    <w:rsid w:val="00894E47"/>
    <w:rsid w:val="00895693"/>
    <w:rsid w:val="00895BE2"/>
    <w:rsid w:val="00896012"/>
    <w:rsid w:val="0089628B"/>
    <w:rsid w:val="008963A3"/>
    <w:rsid w:val="00896FDD"/>
    <w:rsid w:val="0089711D"/>
    <w:rsid w:val="008972D7"/>
    <w:rsid w:val="008978F0"/>
    <w:rsid w:val="00897E7E"/>
    <w:rsid w:val="008A0512"/>
    <w:rsid w:val="008A081C"/>
    <w:rsid w:val="008A0971"/>
    <w:rsid w:val="008A0C03"/>
    <w:rsid w:val="008A198D"/>
    <w:rsid w:val="008A1D1B"/>
    <w:rsid w:val="008A216E"/>
    <w:rsid w:val="008A2274"/>
    <w:rsid w:val="008A262E"/>
    <w:rsid w:val="008A2BB9"/>
    <w:rsid w:val="008A2C03"/>
    <w:rsid w:val="008A2C67"/>
    <w:rsid w:val="008A2E64"/>
    <w:rsid w:val="008A32BA"/>
    <w:rsid w:val="008A3A32"/>
    <w:rsid w:val="008A3B81"/>
    <w:rsid w:val="008A3BB3"/>
    <w:rsid w:val="008A3F12"/>
    <w:rsid w:val="008A4084"/>
    <w:rsid w:val="008A4480"/>
    <w:rsid w:val="008A4577"/>
    <w:rsid w:val="008A4638"/>
    <w:rsid w:val="008A469F"/>
    <w:rsid w:val="008A4715"/>
    <w:rsid w:val="008A47F7"/>
    <w:rsid w:val="008A484C"/>
    <w:rsid w:val="008A4EEB"/>
    <w:rsid w:val="008A4F15"/>
    <w:rsid w:val="008A50ED"/>
    <w:rsid w:val="008A541C"/>
    <w:rsid w:val="008A56A6"/>
    <w:rsid w:val="008A57D8"/>
    <w:rsid w:val="008A582D"/>
    <w:rsid w:val="008A5BBC"/>
    <w:rsid w:val="008A5E82"/>
    <w:rsid w:val="008A5F2C"/>
    <w:rsid w:val="008A5FC3"/>
    <w:rsid w:val="008A62AF"/>
    <w:rsid w:val="008A6AF7"/>
    <w:rsid w:val="008A6BB2"/>
    <w:rsid w:val="008A7348"/>
    <w:rsid w:val="008B0033"/>
    <w:rsid w:val="008B01BE"/>
    <w:rsid w:val="008B0729"/>
    <w:rsid w:val="008B0BB1"/>
    <w:rsid w:val="008B0E29"/>
    <w:rsid w:val="008B0EAF"/>
    <w:rsid w:val="008B1647"/>
    <w:rsid w:val="008B1C5F"/>
    <w:rsid w:val="008B209E"/>
    <w:rsid w:val="008B21C7"/>
    <w:rsid w:val="008B2252"/>
    <w:rsid w:val="008B2261"/>
    <w:rsid w:val="008B2672"/>
    <w:rsid w:val="008B2C12"/>
    <w:rsid w:val="008B3788"/>
    <w:rsid w:val="008B3866"/>
    <w:rsid w:val="008B38FE"/>
    <w:rsid w:val="008B394C"/>
    <w:rsid w:val="008B39B5"/>
    <w:rsid w:val="008B39F5"/>
    <w:rsid w:val="008B3C83"/>
    <w:rsid w:val="008B4099"/>
    <w:rsid w:val="008B4156"/>
    <w:rsid w:val="008B465C"/>
    <w:rsid w:val="008B49BD"/>
    <w:rsid w:val="008B4AC2"/>
    <w:rsid w:val="008B4AE2"/>
    <w:rsid w:val="008B4D68"/>
    <w:rsid w:val="008B4EA6"/>
    <w:rsid w:val="008B500A"/>
    <w:rsid w:val="008B5493"/>
    <w:rsid w:val="008B56B0"/>
    <w:rsid w:val="008B5945"/>
    <w:rsid w:val="008B5A29"/>
    <w:rsid w:val="008B5D90"/>
    <w:rsid w:val="008B6119"/>
    <w:rsid w:val="008B6193"/>
    <w:rsid w:val="008B62DA"/>
    <w:rsid w:val="008B6320"/>
    <w:rsid w:val="008B660E"/>
    <w:rsid w:val="008B6A2A"/>
    <w:rsid w:val="008B6EBF"/>
    <w:rsid w:val="008B70DC"/>
    <w:rsid w:val="008B7649"/>
    <w:rsid w:val="008B76D8"/>
    <w:rsid w:val="008B774B"/>
    <w:rsid w:val="008B7BD7"/>
    <w:rsid w:val="008B7CAE"/>
    <w:rsid w:val="008C01D4"/>
    <w:rsid w:val="008C01E2"/>
    <w:rsid w:val="008C0579"/>
    <w:rsid w:val="008C06A3"/>
    <w:rsid w:val="008C0734"/>
    <w:rsid w:val="008C0A54"/>
    <w:rsid w:val="008C0B85"/>
    <w:rsid w:val="008C0DA1"/>
    <w:rsid w:val="008C0E6D"/>
    <w:rsid w:val="008C0F5C"/>
    <w:rsid w:val="008C1084"/>
    <w:rsid w:val="008C11DE"/>
    <w:rsid w:val="008C185E"/>
    <w:rsid w:val="008C1BEF"/>
    <w:rsid w:val="008C1C8A"/>
    <w:rsid w:val="008C22D9"/>
    <w:rsid w:val="008C2332"/>
    <w:rsid w:val="008C23DB"/>
    <w:rsid w:val="008C2673"/>
    <w:rsid w:val="008C299C"/>
    <w:rsid w:val="008C2A18"/>
    <w:rsid w:val="008C2E79"/>
    <w:rsid w:val="008C3291"/>
    <w:rsid w:val="008C3295"/>
    <w:rsid w:val="008C32AF"/>
    <w:rsid w:val="008C3895"/>
    <w:rsid w:val="008C3EB0"/>
    <w:rsid w:val="008C42B1"/>
    <w:rsid w:val="008C453F"/>
    <w:rsid w:val="008C478D"/>
    <w:rsid w:val="008C4845"/>
    <w:rsid w:val="008C4940"/>
    <w:rsid w:val="008C495E"/>
    <w:rsid w:val="008C4BB9"/>
    <w:rsid w:val="008C5185"/>
    <w:rsid w:val="008C571F"/>
    <w:rsid w:val="008C5738"/>
    <w:rsid w:val="008C593C"/>
    <w:rsid w:val="008C59D5"/>
    <w:rsid w:val="008C5E4B"/>
    <w:rsid w:val="008C6267"/>
    <w:rsid w:val="008C6864"/>
    <w:rsid w:val="008C6942"/>
    <w:rsid w:val="008C6B50"/>
    <w:rsid w:val="008C6DEE"/>
    <w:rsid w:val="008C7466"/>
    <w:rsid w:val="008C74C5"/>
    <w:rsid w:val="008C762F"/>
    <w:rsid w:val="008C7860"/>
    <w:rsid w:val="008D044C"/>
    <w:rsid w:val="008D07CD"/>
    <w:rsid w:val="008D09C6"/>
    <w:rsid w:val="008D0B2E"/>
    <w:rsid w:val="008D0B99"/>
    <w:rsid w:val="008D0D40"/>
    <w:rsid w:val="008D104A"/>
    <w:rsid w:val="008D1B91"/>
    <w:rsid w:val="008D1E98"/>
    <w:rsid w:val="008D2080"/>
    <w:rsid w:val="008D20D8"/>
    <w:rsid w:val="008D20E4"/>
    <w:rsid w:val="008D25D9"/>
    <w:rsid w:val="008D263C"/>
    <w:rsid w:val="008D2E96"/>
    <w:rsid w:val="008D2EEC"/>
    <w:rsid w:val="008D3059"/>
    <w:rsid w:val="008D35BF"/>
    <w:rsid w:val="008D44A7"/>
    <w:rsid w:val="008D494C"/>
    <w:rsid w:val="008D4964"/>
    <w:rsid w:val="008D4991"/>
    <w:rsid w:val="008D4B1E"/>
    <w:rsid w:val="008D4DA6"/>
    <w:rsid w:val="008D4F12"/>
    <w:rsid w:val="008D4FD0"/>
    <w:rsid w:val="008D51A4"/>
    <w:rsid w:val="008D529F"/>
    <w:rsid w:val="008D570B"/>
    <w:rsid w:val="008D5D01"/>
    <w:rsid w:val="008D5E0F"/>
    <w:rsid w:val="008D60B8"/>
    <w:rsid w:val="008D621C"/>
    <w:rsid w:val="008D630A"/>
    <w:rsid w:val="008D634D"/>
    <w:rsid w:val="008D6967"/>
    <w:rsid w:val="008D6C12"/>
    <w:rsid w:val="008D7212"/>
    <w:rsid w:val="008D7227"/>
    <w:rsid w:val="008D7ABC"/>
    <w:rsid w:val="008D7FE1"/>
    <w:rsid w:val="008E009B"/>
    <w:rsid w:val="008E06CC"/>
    <w:rsid w:val="008E076F"/>
    <w:rsid w:val="008E1066"/>
    <w:rsid w:val="008E1083"/>
    <w:rsid w:val="008E1958"/>
    <w:rsid w:val="008E1BC5"/>
    <w:rsid w:val="008E2D55"/>
    <w:rsid w:val="008E36C8"/>
    <w:rsid w:val="008E42E2"/>
    <w:rsid w:val="008E49FE"/>
    <w:rsid w:val="008E4B0F"/>
    <w:rsid w:val="008E4DF4"/>
    <w:rsid w:val="008E53E3"/>
    <w:rsid w:val="008E57EB"/>
    <w:rsid w:val="008E57FD"/>
    <w:rsid w:val="008E58C4"/>
    <w:rsid w:val="008E5C45"/>
    <w:rsid w:val="008E5CC1"/>
    <w:rsid w:val="008E5CF8"/>
    <w:rsid w:val="008E5EF8"/>
    <w:rsid w:val="008E6574"/>
    <w:rsid w:val="008E687E"/>
    <w:rsid w:val="008E68C5"/>
    <w:rsid w:val="008E6A68"/>
    <w:rsid w:val="008E6CDD"/>
    <w:rsid w:val="008E6D6F"/>
    <w:rsid w:val="008E6ECA"/>
    <w:rsid w:val="008E6F7D"/>
    <w:rsid w:val="008E71F7"/>
    <w:rsid w:val="008E73A8"/>
    <w:rsid w:val="008E7453"/>
    <w:rsid w:val="008E799F"/>
    <w:rsid w:val="008F0732"/>
    <w:rsid w:val="008F0835"/>
    <w:rsid w:val="008F08FD"/>
    <w:rsid w:val="008F0D5E"/>
    <w:rsid w:val="008F0DD1"/>
    <w:rsid w:val="008F123A"/>
    <w:rsid w:val="008F1271"/>
    <w:rsid w:val="008F1482"/>
    <w:rsid w:val="008F1CE5"/>
    <w:rsid w:val="008F1FA4"/>
    <w:rsid w:val="008F225C"/>
    <w:rsid w:val="008F2323"/>
    <w:rsid w:val="008F233C"/>
    <w:rsid w:val="008F2394"/>
    <w:rsid w:val="008F2523"/>
    <w:rsid w:val="008F2BD7"/>
    <w:rsid w:val="008F2EC5"/>
    <w:rsid w:val="008F2EE2"/>
    <w:rsid w:val="008F324B"/>
    <w:rsid w:val="008F34B5"/>
    <w:rsid w:val="008F36A3"/>
    <w:rsid w:val="008F392A"/>
    <w:rsid w:val="008F3F29"/>
    <w:rsid w:val="008F4148"/>
    <w:rsid w:val="008F4360"/>
    <w:rsid w:val="008F47F7"/>
    <w:rsid w:val="008F4800"/>
    <w:rsid w:val="008F4857"/>
    <w:rsid w:val="008F494E"/>
    <w:rsid w:val="008F4A71"/>
    <w:rsid w:val="008F4BA3"/>
    <w:rsid w:val="008F4BD0"/>
    <w:rsid w:val="008F4CE6"/>
    <w:rsid w:val="008F4F8F"/>
    <w:rsid w:val="008F50B3"/>
    <w:rsid w:val="008F51FE"/>
    <w:rsid w:val="008F58E0"/>
    <w:rsid w:val="008F5D93"/>
    <w:rsid w:val="008F5E34"/>
    <w:rsid w:val="008F60C1"/>
    <w:rsid w:val="008F614A"/>
    <w:rsid w:val="008F63CD"/>
    <w:rsid w:val="008F669B"/>
    <w:rsid w:val="008F6824"/>
    <w:rsid w:val="008F6928"/>
    <w:rsid w:val="008F6B42"/>
    <w:rsid w:val="008F6C8B"/>
    <w:rsid w:val="008F6D8A"/>
    <w:rsid w:val="008F6DB3"/>
    <w:rsid w:val="008F7188"/>
    <w:rsid w:val="008F7269"/>
    <w:rsid w:val="008F72DA"/>
    <w:rsid w:val="008F7A36"/>
    <w:rsid w:val="008F7ED2"/>
    <w:rsid w:val="008F7F48"/>
    <w:rsid w:val="009004F6"/>
    <w:rsid w:val="00900F2B"/>
    <w:rsid w:val="00900FE4"/>
    <w:rsid w:val="00901113"/>
    <w:rsid w:val="00901B40"/>
    <w:rsid w:val="00901D0C"/>
    <w:rsid w:val="009020BE"/>
    <w:rsid w:val="00902159"/>
    <w:rsid w:val="009023C0"/>
    <w:rsid w:val="00902678"/>
    <w:rsid w:val="0090285E"/>
    <w:rsid w:val="009028C1"/>
    <w:rsid w:val="0090294D"/>
    <w:rsid w:val="00902A3C"/>
    <w:rsid w:val="00902BC4"/>
    <w:rsid w:val="00902D46"/>
    <w:rsid w:val="00902DD8"/>
    <w:rsid w:val="00903088"/>
    <w:rsid w:val="009038DB"/>
    <w:rsid w:val="00903E2A"/>
    <w:rsid w:val="00903EFA"/>
    <w:rsid w:val="00904207"/>
    <w:rsid w:val="00904364"/>
    <w:rsid w:val="00904473"/>
    <w:rsid w:val="0090467B"/>
    <w:rsid w:val="0090499F"/>
    <w:rsid w:val="00904F5A"/>
    <w:rsid w:val="0090543F"/>
    <w:rsid w:val="0090552F"/>
    <w:rsid w:val="009056A4"/>
    <w:rsid w:val="009056F2"/>
    <w:rsid w:val="0090579C"/>
    <w:rsid w:val="00905A77"/>
    <w:rsid w:val="00905C4A"/>
    <w:rsid w:val="00905DF0"/>
    <w:rsid w:val="00905E21"/>
    <w:rsid w:val="00905E4C"/>
    <w:rsid w:val="00905EEF"/>
    <w:rsid w:val="00905FF6"/>
    <w:rsid w:val="00906370"/>
    <w:rsid w:val="0090663D"/>
    <w:rsid w:val="0090693E"/>
    <w:rsid w:val="0090694C"/>
    <w:rsid w:val="00906B94"/>
    <w:rsid w:val="00906F31"/>
    <w:rsid w:val="009070D2"/>
    <w:rsid w:val="0090715B"/>
    <w:rsid w:val="00907310"/>
    <w:rsid w:val="00907660"/>
    <w:rsid w:val="009079B5"/>
    <w:rsid w:val="00907AA1"/>
    <w:rsid w:val="00907C10"/>
    <w:rsid w:val="00907C3E"/>
    <w:rsid w:val="00907DE8"/>
    <w:rsid w:val="00907E8C"/>
    <w:rsid w:val="00907F98"/>
    <w:rsid w:val="00907FF6"/>
    <w:rsid w:val="009103B5"/>
    <w:rsid w:val="00910985"/>
    <w:rsid w:val="00910A5C"/>
    <w:rsid w:val="009110C8"/>
    <w:rsid w:val="009112B2"/>
    <w:rsid w:val="00911486"/>
    <w:rsid w:val="00911F2E"/>
    <w:rsid w:val="00912231"/>
    <w:rsid w:val="009125FF"/>
    <w:rsid w:val="009127E7"/>
    <w:rsid w:val="00912992"/>
    <w:rsid w:val="00912F5F"/>
    <w:rsid w:val="00913394"/>
    <w:rsid w:val="00913C1B"/>
    <w:rsid w:val="00913E29"/>
    <w:rsid w:val="00914420"/>
    <w:rsid w:val="0091488E"/>
    <w:rsid w:val="00914B52"/>
    <w:rsid w:val="00914BD1"/>
    <w:rsid w:val="00914D49"/>
    <w:rsid w:val="00914D74"/>
    <w:rsid w:val="009152B5"/>
    <w:rsid w:val="00915519"/>
    <w:rsid w:val="0091551B"/>
    <w:rsid w:val="00915AF6"/>
    <w:rsid w:val="00915E81"/>
    <w:rsid w:val="00916111"/>
    <w:rsid w:val="0091648B"/>
    <w:rsid w:val="009164A3"/>
    <w:rsid w:val="009164CC"/>
    <w:rsid w:val="00916AC4"/>
    <w:rsid w:val="00916C21"/>
    <w:rsid w:val="00916C27"/>
    <w:rsid w:val="00916D82"/>
    <w:rsid w:val="00917378"/>
    <w:rsid w:val="00917382"/>
    <w:rsid w:val="00917526"/>
    <w:rsid w:val="00917551"/>
    <w:rsid w:val="00917D5E"/>
    <w:rsid w:val="00917DFC"/>
    <w:rsid w:val="00920175"/>
    <w:rsid w:val="00920B73"/>
    <w:rsid w:val="00920F8D"/>
    <w:rsid w:val="00920FA2"/>
    <w:rsid w:val="009210EC"/>
    <w:rsid w:val="009211C0"/>
    <w:rsid w:val="0092133E"/>
    <w:rsid w:val="009216C7"/>
    <w:rsid w:val="0092179B"/>
    <w:rsid w:val="00921F3E"/>
    <w:rsid w:val="00922646"/>
    <w:rsid w:val="009226E3"/>
    <w:rsid w:val="00923BF1"/>
    <w:rsid w:val="009240D9"/>
    <w:rsid w:val="00924692"/>
    <w:rsid w:val="00924E00"/>
    <w:rsid w:val="00924E20"/>
    <w:rsid w:val="00925586"/>
    <w:rsid w:val="009256F7"/>
    <w:rsid w:val="0092588E"/>
    <w:rsid w:val="0092598E"/>
    <w:rsid w:val="00925A64"/>
    <w:rsid w:val="00925DEF"/>
    <w:rsid w:val="009266B6"/>
    <w:rsid w:val="009270CB"/>
    <w:rsid w:val="00927134"/>
    <w:rsid w:val="00927826"/>
    <w:rsid w:val="0092798E"/>
    <w:rsid w:val="00927D09"/>
    <w:rsid w:val="00930444"/>
    <w:rsid w:val="00930529"/>
    <w:rsid w:val="00930535"/>
    <w:rsid w:val="0093068B"/>
    <w:rsid w:val="0093083C"/>
    <w:rsid w:val="009308ED"/>
    <w:rsid w:val="0093097F"/>
    <w:rsid w:val="00930E87"/>
    <w:rsid w:val="00931078"/>
    <w:rsid w:val="00931248"/>
    <w:rsid w:val="0093188A"/>
    <w:rsid w:val="00931EE8"/>
    <w:rsid w:val="00931F95"/>
    <w:rsid w:val="0093208C"/>
    <w:rsid w:val="0093264B"/>
    <w:rsid w:val="00932AB0"/>
    <w:rsid w:val="00932ADD"/>
    <w:rsid w:val="00932D07"/>
    <w:rsid w:val="00932D6C"/>
    <w:rsid w:val="00932DE3"/>
    <w:rsid w:val="00932E6A"/>
    <w:rsid w:val="00932EF5"/>
    <w:rsid w:val="00933A19"/>
    <w:rsid w:val="00933D70"/>
    <w:rsid w:val="00933DA2"/>
    <w:rsid w:val="00934893"/>
    <w:rsid w:val="00934974"/>
    <w:rsid w:val="00935378"/>
    <w:rsid w:val="0093561E"/>
    <w:rsid w:val="00935810"/>
    <w:rsid w:val="0093585B"/>
    <w:rsid w:val="009358CE"/>
    <w:rsid w:val="00935ADA"/>
    <w:rsid w:val="00935D03"/>
    <w:rsid w:val="00935FC8"/>
    <w:rsid w:val="0093630E"/>
    <w:rsid w:val="00936340"/>
    <w:rsid w:val="00936651"/>
    <w:rsid w:val="00936767"/>
    <w:rsid w:val="00936963"/>
    <w:rsid w:val="00936F15"/>
    <w:rsid w:val="009370C8"/>
    <w:rsid w:val="0093761C"/>
    <w:rsid w:val="00937952"/>
    <w:rsid w:val="009379CF"/>
    <w:rsid w:val="0094043B"/>
    <w:rsid w:val="009404B9"/>
    <w:rsid w:val="009405B3"/>
    <w:rsid w:val="009405C9"/>
    <w:rsid w:val="009406E5"/>
    <w:rsid w:val="00940B7A"/>
    <w:rsid w:val="00940DDD"/>
    <w:rsid w:val="00940E7D"/>
    <w:rsid w:val="009410B0"/>
    <w:rsid w:val="00941201"/>
    <w:rsid w:val="00941BB7"/>
    <w:rsid w:val="00941BDF"/>
    <w:rsid w:val="00941DEA"/>
    <w:rsid w:val="009421C0"/>
    <w:rsid w:val="00942769"/>
    <w:rsid w:val="009428C4"/>
    <w:rsid w:val="009429B6"/>
    <w:rsid w:val="00942C12"/>
    <w:rsid w:val="00942C97"/>
    <w:rsid w:val="00942DB2"/>
    <w:rsid w:val="0094312B"/>
    <w:rsid w:val="0094323E"/>
    <w:rsid w:val="00943265"/>
    <w:rsid w:val="0094330A"/>
    <w:rsid w:val="0094346B"/>
    <w:rsid w:val="009436F8"/>
    <w:rsid w:val="009437AD"/>
    <w:rsid w:val="0094398C"/>
    <w:rsid w:val="00943A75"/>
    <w:rsid w:val="00943E95"/>
    <w:rsid w:val="00944120"/>
    <w:rsid w:val="00944459"/>
    <w:rsid w:val="009445AA"/>
    <w:rsid w:val="00944991"/>
    <w:rsid w:val="00944B68"/>
    <w:rsid w:val="00944E85"/>
    <w:rsid w:val="00944E8B"/>
    <w:rsid w:val="00944EF6"/>
    <w:rsid w:val="009450DE"/>
    <w:rsid w:val="009455D6"/>
    <w:rsid w:val="009455EF"/>
    <w:rsid w:val="00945A71"/>
    <w:rsid w:val="00945E90"/>
    <w:rsid w:val="00946214"/>
    <w:rsid w:val="009463BD"/>
    <w:rsid w:val="009464D2"/>
    <w:rsid w:val="00946503"/>
    <w:rsid w:val="0094670A"/>
    <w:rsid w:val="00946891"/>
    <w:rsid w:val="0094696A"/>
    <w:rsid w:val="009469EE"/>
    <w:rsid w:val="00946BC3"/>
    <w:rsid w:val="00946CA7"/>
    <w:rsid w:val="00946D7C"/>
    <w:rsid w:val="00946D9E"/>
    <w:rsid w:val="00946E3D"/>
    <w:rsid w:val="00946EFD"/>
    <w:rsid w:val="00946FDC"/>
    <w:rsid w:val="00947159"/>
    <w:rsid w:val="009473B5"/>
    <w:rsid w:val="00947900"/>
    <w:rsid w:val="00947BF1"/>
    <w:rsid w:val="00947EB3"/>
    <w:rsid w:val="0095075A"/>
    <w:rsid w:val="00950A2F"/>
    <w:rsid w:val="00950A73"/>
    <w:rsid w:val="00950D41"/>
    <w:rsid w:val="00950EA2"/>
    <w:rsid w:val="00951524"/>
    <w:rsid w:val="00952693"/>
    <w:rsid w:val="00952711"/>
    <w:rsid w:val="00952C05"/>
    <w:rsid w:val="00952CD6"/>
    <w:rsid w:val="00952F01"/>
    <w:rsid w:val="00952F0B"/>
    <w:rsid w:val="00952FE7"/>
    <w:rsid w:val="0095307C"/>
    <w:rsid w:val="00953DF5"/>
    <w:rsid w:val="0095403B"/>
    <w:rsid w:val="009546E3"/>
    <w:rsid w:val="00954C91"/>
    <w:rsid w:val="00954F5E"/>
    <w:rsid w:val="009552FD"/>
    <w:rsid w:val="009556C4"/>
    <w:rsid w:val="009557E2"/>
    <w:rsid w:val="00955AF6"/>
    <w:rsid w:val="00955D46"/>
    <w:rsid w:val="00955DAC"/>
    <w:rsid w:val="00955DDF"/>
    <w:rsid w:val="00956757"/>
    <w:rsid w:val="00956994"/>
    <w:rsid w:val="00956A2A"/>
    <w:rsid w:val="00957357"/>
    <w:rsid w:val="00957829"/>
    <w:rsid w:val="00957C68"/>
    <w:rsid w:val="00957E65"/>
    <w:rsid w:val="00960259"/>
    <w:rsid w:val="00960953"/>
    <w:rsid w:val="00960A5A"/>
    <w:rsid w:val="00960ABE"/>
    <w:rsid w:val="00960C39"/>
    <w:rsid w:val="00960F34"/>
    <w:rsid w:val="009613BD"/>
    <w:rsid w:val="009615A8"/>
    <w:rsid w:val="00961742"/>
    <w:rsid w:val="00961A62"/>
    <w:rsid w:val="009620E3"/>
    <w:rsid w:val="00962316"/>
    <w:rsid w:val="00962382"/>
    <w:rsid w:val="00962728"/>
    <w:rsid w:val="009627AC"/>
    <w:rsid w:val="00962CE0"/>
    <w:rsid w:val="00962D6E"/>
    <w:rsid w:val="00962DB0"/>
    <w:rsid w:val="00962E41"/>
    <w:rsid w:val="00962F88"/>
    <w:rsid w:val="009632C8"/>
    <w:rsid w:val="009634CD"/>
    <w:rsid w:val="00963633"/>
    <w:rsid w:val="009636C0"/>
    <w:rsid w:val="009641BB"/>
    <w:rsid w:val="009643B3"/>
    <w:rsid w:val="009644D0"/>
    <w:rsid w:val="00964505"/>
    <w:rsid w:val="00964A0C"/>
    <w:rsid w:val="00964AE2"/>
    <w:rsid w:val="00964D5B"/>
    <w:rsid w:val="0096507E"/>
    <w:rsid w:val="0096534C"/>
    <w:rsid w:val="009653D4"/>
    <w:rsid w:val="00965435"/>
    <w:rsid w:val="0096570F"/>
    <w:rsid w:val="0096596C"/>
    <w:rsid w:val="00965A19"/>
    <w:rsid w:val="00965AF3"/>
    <w:rsid w:val="00965B24"/>
    <w:rsid w:val="00965BB4"/>
    <w:rsid w:val="00965D0B"/>
    <w:rsid w:val="00965F83"/>
    <w:rsid w:val="00966127"/>
    <w:rsid w:val="0096650C"/>
    <w:rsid w:val="009669F5"/>
    <w:rsid w:val="00966BF1"/>
    <w:rsid w:val="00966EFD"/>
    <w:rsid w:val="00966F68"/>
    <w:rsid w:val="00967367"/>
    <w:rsid w:val="00967537"/>
    <w:rsid w:val="00967549"/>
    <w:rsid w:val="0096790B"/>
    <w:rsid w:val="00967AFC"/>
    <w:rsid w:val="00967C93"/>
    <w:rsid w:val="00967D02"/>
    <w:rsid w:val="0097068A"/>
    <w:rsid w:val="00970A71"/>
    <w:rsid w:val="00970C97"/>
    <w:rsid w:val="00970F22"/>
    <w:rsid w:val="009710F1"/>
    <w:rsid w:val="00971132"/>
    <w:rsid w:val="0097148A"/>
    <w:rsid w:val="009714BD"/>
    <w:rsid w:val="00971838"/>
    <w:rsid w:val="00971F10"/>
    <w:rsid w:val="00972144"/>
    <w:rsid w:val="009726D1"/>
    <w:rsid w:val="009727AE"/>
    <w:rsid w:val="009728FA"/>
    <w:rsid w:val="00972FD5"/>
    <w:rsid w:val="009730E0"/>
    <w:rsid w:val="009732F6"/>
    <w:rsid w:val="00973664"/>
    <w:rsid w:val="00973703"/>
    <w:rsid w:val="00973844"/>
    <w:rsid w:val="0097397E"/>
    <w:rsid w:val="00973CF0"/>
    <w:rsid w:val="00973F03"/>
    <w:rsid w:val="0097404E"/>
    <w:rsid w:val="00974243"/>
    <w:rsid w:val="00974307"/>
    <w:rsid w:val="00974589"/>
    <w:rsid w:val="00974F46"/>
    <w:rsid w:val="00975061"/>
    <w:rsid w:val="009755A3"/>
    <w:rsid w:val="009757FD"/>
    <w:rsid w:val="00975E86"/>
    <w:rsid w:val="00976143"/>
    <w:rsid w:val="009764F0"/>
    <w:rsid w:val="0097661A"/>
    <w:rsid w:val="009769CD"/>
    <w:rsid w:val="00976BA4"/>
    <w:rsid w:val="00976CBF"/>
    <w:rsid w:val="00976F8E"/>
    <w:rsid w:val="00977104"/>
    <w:rsid w:val="00977108"/>
    <w:rsid w:val="0097736B"/>
    <w:rsid w:val="00977485"/>
    <w:rsid w:val="009774EC"/>
    <w:rsid w:val="0097754B"/>
    <w:rsid w:val="00977775"/>
    <w:rsid w:val="00977CFD"/>
    <w:rsid w:val="00977EA6"/>
    <w:rsid w:val="00977F45"/>
    <w:rsid w:val="00980503"/>
    <w:rsid w:val="009805F5"/>
    <w:rsid w:val="00980647"/>
    <w:rsid w:val="009806F6"/>
    <w:rsid w:val="0098075D"/>
    <w:rsid w:val="00980E1D"/>
    <w:rsid w:val="00980FBC"/>
    <w:rsid w:val="009816BA"/>
    <w:rsid w:val="00981A98"/>
    <w:rsid w:val="00981A9B"/>
    <w:rsid w:val="00981C26"/>
    <w:rsid w:val="00981E05"/>
    <w:rsid w:val="00981F94"/>
    <w:rsid w:val="00981FAD"/>
    <w:rsid w:val="009822DA"/>
    <w:rsid w:val="009824E8"/>
    <w:rsid w:val="00982522"/>
    <w:rsid w:val="00982611"/>
    <w:rsid w:val="00982989"/>
    <w:rsid w:val="00982D7B"/>
    <w:rsid w:val="00982E64"/>
    <w:rsid w:val="009831B8"/>
    <w:rsid w:val="00983886"/>
    <w:rsid w:val="00983B53"/>
    <w:rsid w:val="00983BAD"/>
    <w:rsid w:val="00984053"/>
    <w:rsid w:val="0098433E"/>
    <w:rsid w:val="00984757"/>
    <w:rsid w:val="00984849"/>
    <w:rsid w:val="00984A0D"/>
    <w:rsid w:val="009852D8"/>
    <w:rsid w:val="009857C5"/>
    <w:rsid w:val="009858C8"/>
    <w:rsid w:val="00985920"/>
    <w:rsid w:val="00985952"/>
    <w:rsid w:val="00985CA7"/>
    <w:rsid w:val="00985F11"/>
    <w:rsid w:val="00986295"/>
    <w:rsid w:val="0098648F"/>
    <w:rsid w:val="0098696D"/>
    <w:rsid w:val="00986BDC"/>
    <w:rsid w:val="00986BF2"/>
    <w:rsid w:val="00987364"/>
    <w:rsid w:val="0098742B"/>
    <w:rsid w:val="00987E6C"/>
    <w:rsid w:val="00987FE5"/>
    <w:rsid w:val="0099004B"/>
    <w:rsid w:val="00990B1B"/>
    <w:rsid w:val="00990BA6"/>
    <w:rsid w:val="00990C49"/>
    <w:rsid w:val="00990DCB"/>
    <w:rsid w:val="00991497"/>
    <w:rsid w:val="009915DE"/>
    <w:rsid w:val="009918B6"/>
    <w:rsid w:val="00991937"/>
    <w:rsid w:val="009919F7"/>
    <w:rsid w:val="00991A7F"/>
    <w:rsid w:val="00991D68"/>
    <w:rsid w:val="009920AE"/>
    <w:rsid w:val="00992A54"/>
    <w:rsid w:val="00992C28"/>
    <w:rsid w:val="00992F26"/>
    <w:rsid w:val="009930AA"/>
    <w:rsid w:val="009933CB"/>
    <w:rsid w:val="00993646"/>
    <w:rsid w:val="00993D9F"/>
    <w:rsid w:val="00994056"/>
    <w:rsid w:val="0099434F"/>
    <w:rsid w:val="009947B6"/>
    <w:rsid w:val="009949B2"/>
    <w:rsid w:val="00994E12"/>
    <w:rsid w:val="00994FC2"/>
    <w:rsid w:val="0099576E"/>
    <w:rsid w:val="009957A5"/>
    <w:rsid w:val="00995F69"/>
    <w:rsid w:val="009961D7"/>
    <w:rsid w:val="009962E1"/>
    <w:rsid w:val="0099636E"/>
    <w:rsid w:val="009963FB"/>
    <w:rsid w:val="0099651C"/>
    <w:rsid w:val="0099677F"/>
    <w:rsid w:val="00996ECB"/>
    <w:rsid w:val="009971C2"/>
    <w:rsid w:val="0099731E"/>
    <w:rsid w:val="00997776"/>
    <w:rsid w:val="00997B0D"/>
    <w:rsid w:val="009A068E"/>
    <w:rsid w:val="009A069E"/>
    <w:rsid w:val="009A0700"/>
    <w:rsid w:val="009A0CA3"/>
    <w:rsid w:val="009A0EE4"/>
    <w:rsid w:val="009A12EE"/>
    <w:rsid w:val="009A12F1"/>
    <w:rsid w:val="009A1976"/>
    <w:rsid w:val="009A1A4E"/>
    <w:rsid w:val="009A1AAD"/>
    <w:rsid w:val="009A1ABD"/>
    <w:rsid w:val="009A1BB1"/>
    <w:rsid w:val="009A1C0B"/>
    <w:rsid w:val="009A1ECA"/>
    <w:rsid w:val="009A1FAD"/>
    <w:rsid w:val="009A26A2"/>
    <w:rsid w:val="009A26DC"/>
    <w:rsid w:val="009A271B"/>
    <w:rsid w:val="009A2E91"/>
    <w:rsid w:val="009A32A8"/>
    <w:rsid w:val="009A3439"/>
    <w:rsid w:val="009A3739"/>
    <w:rsid w:val="009A378F"/>
    <w:rsid w:val="009A39AC"/>
    <w:rsid w:val="009A3B3C"/>
    <w:rsid w:val="009A41C8"/>
    <w:rsid w:val="009A452D"/>
    <w:rsid w:val="009A4878"/>
    <w:rsid w:val="009A4AD0"/>
    <w:rsid w:val="009A53A9"/>
    <w:rsid w:val="009A548F"/>
    <w:rsid w:val="009A55FD"/>
    <w:rsid w:val="009A5690"/>
    <w:rsid w:val="009A5704"/>
    <w:rsid w:val="009A5B38"/>
    <w:rsid w:val="009A5F26"/>
    <w:rsid w:val="009A6000"/>
    <w:rsid w:val="009A6064"/>
    <w:rsid w:val="009A606C"/>
    <w:rsid w:val="009A7007"/>
    <w:rsid w:val="009A70A5"/>
    <w:rsid w:val="009A7116"/>
    <w:rsid w:val="009A7765"/>
    <w:rsid w:val="009A7785"/>
    <w:rsid w:val="009A794D"/>
    <w:rsid w:val="009A7A37"/>
    <w:rsid w:val="009A7F67"/>
    <w:rsid w:val="009B0261"/>
    <w:rsid w:val="009B05B9"/>
    <w:rsid w:val="009B10D5"/>
    <w:rsid w:val="009B115A"/>
    <w:rsid w:val="009B1396"/>
    <w:rsid w:val="009B1574"/>
    <w:rsid w:val="009B189B"/>
    <w:rsid w:val="009B18E8"/>
    <w:rsid w:val="009B1EAB"/>
    <w:rsid w:val="009B1FCA"/>
    <w:rsid w:val="009B2269"/>
    <w:rsid w:val="009B2725"/>
    <w:rsid w:val="009B2AB9"/>
    <w:rsid w:val="009B39E6"/>
    <w:rsid w:val="009B3F2B"/>
    <w:rsid w:val="009B4071"/>
    <w:rsid w:val="009B42BD"/>
    <w:rsid w:val="009B4492"/>
    <w:rsid w:val="009B4666"/>
    <w:rsid w:val="009B480D"/>
    <w:rsid w:val="009B4BEC"/>
    <w:rsid w:val="009B4EE7"/>
    <w:rsid w:val="009B5213"/>
    <w:rsid w:val="009B5266"/>
    <w:rsid w:val="009B5605"/>
    <w:rsid w:val="009B5760"/>
    <w:rsid w:val="009B58CC"/>
    <w:rsid w:val="009B5A4F"/>
    <w:rsid w:val="009B5D7E"/>
    <w:rsid w:val="009B5F2C"/>
    <w:rsid w:val="009B60E8"/>
    <w:rsid w:val="009B6260"/>
    <w:rsid w:val="009B6915"/>
    <w:rsid w:val="009B6DD2"/>
    <w:rsid w:val="009B6E70"/>
    <w:rsid w:val="009B6E9F"/>
    <w:rsid w:val="009B7BF4"/>
    <w:rsid w:val="009B7BF9"/>
    <w:rsid w:val="009B7DB6"/>
    <w:rsid w:val="009C045A"/>
    <w:rsid w:val="009C05D8"/>
    <w:rsid w:val="009C060A"/>
    <w:rsid w:val="009C0AF4"/>
    <w:rsid w:val="009C1126"/>
    <w:rsid w:val="009C16BD"/>
    <w:rsid w:val="009C17B0"/>
    <w:rsid w:val="009C1829"/>
    <w:rsid w:val="009C1A86"/>
    <w:rsid w:val="009C1B4F"/>
    <w:rsid w:val="009C1D0A"/>
    <w:rsid w:val="009C20C3"/>
    <w:rsid w:val="009C24CA"/>
    <w:rsid w:val="009C26B8"/>
    <w:rsid w:val="009C29A1"/>
    <w:rsid w:val="009C2B0C"/>
    <w:rsid w:val="009C2C4E"/>
    <w:rsid w:val="009C30FA"/>
    <w:rsid w:val="009C31AF"/>
    <w:rsid w:val="009C3507"/>
    <w:rsid w:val="009C36D8"/>
    <w:rsid w:val="009C39A3"/>
    <w:rsid w:val="009C3DD9"/>
    <w:rsid w:val="009C3E3E"/>
    <w:rsid w:val="009C3F8D"/>
    <w:rsid w:val="009C3FBA"/>
    <w:rsid w:val="009C47EE"/>
    <w:rsid w:val="009C485E"/>
    <w:rsid w:val="009C4A65"/>
    <w:rsid w:val="009C4C31"/>
    <w:rsid w:val="009C4C78"/>
    <w:rsid w:val="009C4CED"/>
    <w:rsid w:val="009C52B7"/>
    <w:rsid w:val="009C5916"/>
    <w:rsid w:val="009C6120"/>
    <w:rsid w:val="009C6CAE"/>
    <w:rsid w:val="009C6EE1"/>
    <w:rsid w:val="009C7411"/>
    <w:rsid w:val="009C74F6"/>
    <w:rsid w:val="009C7556"/>
    <w:rsid w:val="009C7C77"/>
    <w:rsid w:val="009D0168"/>
    <w:rsid w:val="009D030A"/>
    <w:rsid w:val="009D08D2"/>
    <w:rsid w:val="009D09EE"/>
    <w:rsid w:val="009D0C21"/>
    <w:rsid w:val="009D0E57"/>
    <w:rsid w:val="009D0FAC"/>
    <w:rsid w:val="009D1105"/>
    <w:rsid w:val="009D14DB"/>
    <w:rsid w:val="009D1758"/>
    <w:rsid w:val="009D1AEE"/>
    <w:rsid w:val="009D1B5C"/>
    <w:rsid w:val="009D1C38"/>
    <w:rsid w:val="009D1D6B"/>
    <w:rsid w:val="009D1D74"/>
    <w:rsid w:val="009D1FA5"/>
    <w:rsid w:val="009D2784"/>
    <w:rsid w:val="009D2D52"/>
    <w:rsid w:val="009D2DAD"/>
    <w:rsid w:val="009D2DFA"/>
    <w:rsid w:val="009D3003"/>
    <w:rsid w:val="009D31A1"/>
    <w:rsid w:val="009D36DA"/>
    <w:rsid w:val="009D3890"/>
    <w:rsid w:val="009D3E05"/>
    <w:rsid w:val="009D40FF"/>
    <w:rsid w:val="009D43AF"/>
    <w:rsid w:val="009D453B"/>
    <w:rsid w:val="009D5351"/>
    <w:rsid w:val="009D542C"/>
    <w:rsid w:val="009D555A"/>
    <w:rsid w:val="009D57F7"/>
    <w:rsid w:val="009D5C11"/>
    <w:rsid w:val="009D5C93"/>
    <w:rsid w:val="009D5EFE"/>
    <w:rsid w:val="009D6123"/>
    <w:rsid w:val="009D63AF"/>
    <w:rsid w:val="009D6498"/>
    <w:rsid w:val="009D697A"/>
    <w:rsid w:val="009D6DDC"/>
    <w:rsid w:val="009D702B"/>
    <w:rsid w:val="009D7116"/>
    <w:rsid w:val="009D75D2"/>
    <w:rsid w:val="009D75F5"/>
    <w:rsid w:val="009D7826"/>
    <w:rsid w:val="009D7885"/>
    <w:rsid w:val="009D7AC5"/>
    <w:rsid w:val="009E018E"/>
    <w:rsid w:val="009E0464"/>
    <w:rsid w:val="009E0752"/>
    <w:rsid w:val="009E0A13"/>
    <w:rsid w:val="009E0A46"/>
    <w:rsid w:val="009E0B3A"/>
    <w:rsid w:val="009E1643"/>
    <w:rsid w:val="009E1B19"/>
    <w:rsid w:val="009E1E53"/>
    <w:rsid w:val="009E1F32"/>
    <w:rsid w:val="009E2138"/>
    <w:rsid w:val="009E2201"/>
    <w:rsid w:val="009E24CC"/>
    <w:rsid w:val="009E2D95"/>
    <w:rsid w:val="009E2E11"/>
    <w:rsid w:val="009E2ECD"/>
    <w:rsid w:val="009E2F96"/>
    <w:rsid w:val="009E32F0"/>
    <w:rsid w:val="009E34DC"/>
    <w:rsid w:val="009E34F3"/>
    <w:rsid w:val="009E36EE"/>
    <w:rsid w:val="009E3EB5"/>
    <w:rsid w:val="009E4198"/>
    <w:rsid w:val="009E41D6"/>
    <w:rsid w:val="009E42B3"/>
    <w:rsid w:val="009E46F7"/>
    <w:rsid w:val="009E4AB9"/>
    <w:rsid w:val="009E4B3F"/>
    <w:rsid w:val="009E4E5A"/>
    <w:rsid w:val="009E4F09"/>
    <w:rsid w:val="009E53AF"/>
    <w:rsid w:val="009E553E"/>
    <w:rsid w:val="009E5596"/>
    <w:rsid w:val="009E55D4"/>
    <w:rsid w:val="009E5672"/>
    <w:rsid w:val="009E5C4C"/>
    <w:rsid w:val="009E5E7F"/>
    <w:rsid w:val="009E61BC"/>
    <w:rsid w:val="009E65D0"/>
    <w:rsid w:val="009E678C"/>
    <w:rsid w:val="009E6903"/>
    <w:rsid w:val="009E6971"/>
    <w:rsid w:val="009E735D"/>
    <w:rsid w:val="009E735F"/>
    <w:rsid w:val="009E778D"/>
    <w:rsid w:val="009E77DC"/>
    <w:rsid w:val="009E785F"/>
    <w:rsid w:val="009E796E"/>
    <w:rsid w:val="009E7A10"/>
    <w:rsid w:val="009E7BDA"/>
    <w:rsid w:val="009E7BE2"/>
    <w:rsid w:val="009F0B03"/>
    <w:rsid w:val="009F0D00"/>
    <w:rsid w:val="009F1029"/>
    <w:rsid w:val="009F1210"/>
    <w:rsid w:val="009F1811"/>
    <w:rsid w:val="009F1C21"/>
    <w:rsid w:val="009F1E07"/>
    <w:rsid w:val="009F23A9"/>
    <w:rsid w:val="009F2724"/>
    <w:rsid w:val="009F28ED"/>
    <w:rsid w:val="009F2C6C"/>
    <w:rsid w:val="009F2D59"/>
    <w:rsid w:val="009F2E38"/>
    <w:rsid w:val="009F2E91"/>
    <w:rsid w:val="009F31DC"/>
    <w:rsid w:val="009F38F7"/>
    <w:rsid w:val="009F394C"/>
    <w:rsid w:val="009F3B96"/>
    <w:rsid w:val="009F3BA6"/>
    <w:rsid w:val="009F401C"/>
    <w:rsid w:val="009F4128"/>
    <w:rsid w:val="009F435F"/>
    <w:rsid w:val="009F48BD"/>
    <w:rsid w:val="009F493E"/>
    <w:rsid w:val="009F4AE3"/>
    <w:rsid w:val="009F4AF3"/>
    <w:rsid w:val="009F4CD6"/>
    <w:rsid w:val="009F4E67"/>
    <w:rsid w:val="009F4F47"/>
    <w:rsid w:val="009F5146"/>
    <w:rsid w:val="009F529E"/>
    <w:rsid w:val="009F579D"/>
    <w:rsid w:val="009F5E0B"/>
    <w:rsid w:val="009F608C"/>
    <w:rsid w:val="009F612E"/>
    <w:rsid w:val="009F6553"/>
    <w:rsid w:val="009F6704"/>
    <w:rsid w:val="009F68B1"/>
    <w:rsid w:val="009F6BA7"/>
    <w:rsid w:val="009F6E00"/>
    <w:rsid w:val="009F7053"/>
    <w:rsid w:val="009F73A2"/>
    <w:rsid w:val="009F758E"/>
    <w:rsid w:val="009F75F3"/>
    <w:rsid w:val="009F77EB"/>
    <w:rsid w:val="009F7A34"/>
    <w:rsid w:val="00A0047B"/>
    <w:rsid w:val="00A00554"/>
    <w:rsid w:val="00A00800"/>
    <w:rsid w:val="00A00AA9"/>
    <w:rsid w:val="00A00C36"/>
    <w:rsid w:val="00A00C3A"/>
    <w:rsid w:val="00A00EF0"/>
    <w:rsid w:val="00A01073"/>
    <w:rsid w:val="00A011BE"/>
    <w:rsid w:val="00A012C6"/>
    <w:rsid w:val="00A013FD"/>
    <w:rsid w:val="00A01886"/>
    <w:rsid w:val="00A01C1F"/>
    <w:rsid w:val="00A023FF"/>
    <w:rsid w:val="00A02627"/>
    <w:rsid w:val="00A0284B"/>
    <w:rsid w:val="00A0303B"/>
    <w:rsid w:val="00A03486"/>
    <w:rsid w:val="00A040E5"/>
    <w:rsid w:val="00A04463"/>
    <w:rsid w:val="00A047E8"/>
    <w:rsid w:val="00A05061"/>
    <w:rsid w:val="00A051ED"/>
    <w:rsid w:val="00A05376"/>
    <w:rsid w:val="00A053F7"/>
    <w:rsid w:val="00A056BA"/>
    <w:rsid w:val="00A05816"/>
    <w:rsid w:val="00A0597E"/>
    <w:rsid w:val="00A05CC4"/>
    <w:rsid w:val="00A05FED"/>
    <w:rsid w:val="00A060C7"/>
    <w:rsid w:val="00A06400"/>
    <w:rsid w:val="00A0648F"/>
    <w:rsid w:val="00A0683B"/>
    <w:rsid w:val="00A06DA3"/>
    <w:rsid w:val="00A0763C"/>
    <w:rsid w:val="00A07A77"/>
    <w:rsid w:val="00A07BDF"/>
    <w:rsid w:val="00A07C4C"/>
    <w:rsid w:val="00A103E4"/>
    <w:rsid w:val="00A104D3"/>
    <w:rsid w:val="00A106A2"/>
    <w:rsid w:val="00A108D5"/>
    <w:rsid w:val="00A10DB5"/>
    <w:rsid w:val="00A1103B"/>
    <w:rsid w:val="00A11368"/>
    <w:rsid w:val="00A11B20"/>
    <w:rsid w:val="00A11D1A"/>
    <w:rsid w:val="00A11F42"/>
    <w:rsid w:val="00A11F60"/>
    <w:rsid w:val="00A11FEA"/>
    <w:rsid w:val="00A1280B"/>
    <w:rsid w:val="00A129B7"/>
    <w:rsid w:val="00A12E31"/>
    <w:rsid w:val="00A12EA3"/>
    <w:rsid w:val="00A12EAE"/>
    <w:rsid w:val="00A131EE"/>
    <w:rsid w:val="00A1320E"/>
    <w:rsid w:val="00A13295"/>
    <w:rsid w:val="00A13538"/>
    <w:rsid w:val="00A138B9"/>
    <w:rsid w:val="00A13906"/>
    <w:rsid w:val="00A13BA7"/>
    <w:rsid w:val="00A13C68"/>
    <w:rsid w:val="00A13DB0"/>
    <w:rsid w:val="00A13EB9"/>
    <w:rsid w:val="00A13EE9"/>
    <w:rsid w:val="00A13F53"/>
    <w:rsid w:val="00A143A1"/>
    <w:rsid w:val="00A14630"/>
    <w:rsid w:val="00A14867"/>
    <w:rsid w:val="00A14AF4"/>
    <w:rsid w:val="00A14B03"/>
    <w:rsid w:val="00A14BA4"/>
    <w:rsid w:val="00A14D9B"/>
    <w:rsid w:val="00A155DD"/>
    <w:rsid w:val="00A15692"/>
    <w:rsid w:val="00A15A67"/>
    <w:rsid w:val="00A15EEE"/>
    <w:rsid w:val="00A1648F"/>
    <w:rsid w:val="00A16805"/>
    <w:rsid w:val="00A16823"/>
    <w:rsid w:val="00A1685F"/>
    <w:rsid w:val="00A168E8"/>
    <w:rsid w:val="00A17017"/>
    <w:rsid w:val="00A17023"/>
    <w:rsid w:val="00A17046"/>
    <w:rsid w:val="00A170CF"/>
    <w:rsid w:val="00A17353"/>
    <w:rsid w:val="00A17F5D"/>
    <w:rsid w:val="00A20106"/>
    <w:rsid w:val="00A20382"/>
    <w:rsid w:val="00A2091B"/>
    <w:rsid w:val="00A21F1C"/>
    <w:rsid w:val="00A21F5B"/>
    <w:rsid w:val="00A22105"/>
    <w:rsid w:val="00A222AD"/>
    <w:rsid w:val="00A224F5"/>
    <w:rsid w:val="00A2268A"/>
    <w:rsid w:val="00A22A21"/>
    <w:rsid w:val="00A22C25"/>
    <w:rsid w:val="00A22CD7"/>
    <w:rsid w:val="00A22E14"/>
    <w:rsid w:val="00A22F0D"/>
    <w:rsid w:val="00A22F26"/>
    <w:rsid w:val="00A22FBD"/>
    <w:rsid w:val="00A23066"/>
    <w:rsid w:val="00A23F9E"/>
    <w:rsid w:val="00A24179"/>
    <w:rsid w:val="00A2426A"/>
    <w:rsid w:val="00A243DD"/>
    <w:rsid w:val="00A2441E"/>
    <w:rsid w:val="00A24434"/>
    <w:rsid w:val="00A24491"/>
    <w:rsid w:val="00A24683"/>
    <w:rsid w:val="00A24845"/>
    <w:rsid w:val="00A24B03"/>
    <w:rsid w:val="00A24B0B"/>
    <w:rsid w:val="00A24B6C"/>
    <w:rsid w:val="00A24FFA"/>
    <w:rsid w:val="00A25047"/>
    <w:rsid w:val="00A25911"/>
    <w:rsid w:val="00A25BCD"/>
    <w:rsid w:val="00A25C41"/>
    <w:rsid w:val="00A25D17"/>
    <w:rsid w:val="00A26152"/>
    <w:rsid w:val="00A2625F"/>
    <w:rsid w:val="00A264DB"/>
    <w:rsid w:val="00A265A8"/>
    <w:rsid w:val="00A26746"/>
    <w:rsid w:val="00A26948"/>
    <w:rsid w:val="00A26C55"/>
    <w:rsid w:val="00A26CC5"/>
    <w:rsid w:val="00A27073"/>
    <w:rsid w:val="00A271B6"/>
    <w:rsid w:val="00A2769C"/>
    <w:rsid w:val="00A277C4"/>
    <w:rsid w:val="00A27C8A"/>
    <w:rsid w:val="00A27E6B"/>
    <w:rsid w:val="00A30267"/>
    <w:rsid w:val="00A30481"/>
    <w:rsid w:val="00A3055A"/>
    <w:rsid w:val="00A305FB"/>
    <w:rsid w:val="00A306A9"/>
    <w:rsid w:val="00A30D03"/>
    <w:rsid w:val="00A31192"/>
    <w:rsid w:val="00A31BA6"/>
    <w:rsid w:val="00A3215F"/>
    <w:rsid w:val="00A32374"/>
    <w:rsid w:val="00A327FC"/>
    <w:rsid w:val="00A329A5"/>
    <w:rsid w:val="00A33665"/>
    <w:rsid w:val="00A338CB"/>
    <w:rsid w:val="00A339AE"/>
    <w:rsid w:val="00A33ADC"/>
    <w:rsid w:val="00A3468F"/>
    <w:rsid w:val="00A34A26"/>
    <w:rsid w:val="00A35250"/>
    <w:rsid w:val="00A35425"/>
    <w:rsid w:val="00A35E7F"/>
    <w:rsid w:val="00A35F6D"/>
    <w:rsid w:val="00A35FF1"/>
    <w:rsid w:val="00A369C3"/>
    <w:rsid w:val="00A36C76"/>
    <w:rsid w:val="00A36C77"/>
    <w:rsid w:val="00A36D81"/>
    <w:rsid w:val="00A36DAC"/>
    <w:rsid w:val="00A36E0A"/>
    <w:rsid w:val="00A37028"/>
    <w:rsid w:val="00A37759"/>
    <w:rsid w:val="00A37EAB"/>
    <w:rsid w:val="00A40766"/>
    <w:rsid w:val="00A407A4"/>
    <w:rsid w:val="00A41137"/>
    <w:rsid w:val="00A4121A"/>
    <w:rsid w:val="00A415F7"/>
    <w:rsid w:val="00A418A7"/>
    <w:rsid w:val="00A41A35"/>
    <w:rsid w:val="00A428A5"/>
    <w:rsid w:val="00A428C4"/>
    <w:rsid w:val="00A42A66"/>
    <w:rsid w:val="00A42CB6"/>
    <w:rsid w:val="00A42FA8"/>
    <w:rsid w:val="00A430B6"/>
    <w:rsid w:val="00A43413"/>
    <w:rsid w:val="00A43546"/>
    <w:rsid w:val="00A43840"/>
    <w:rsid w:val="00A439BA"/>
    <w:rsid w:val="00A44681"/>
    <w:rsid w:val="00A45182"/>
    <w:rsid w:val="00A451F5"/>
    <w:rsid w:val="00A45A4F"/>
    <w:rsid w:val="00A45B55"/>
    <w:rsid w:val="00A45D11"/>
    <w:rsid w:val="00A461DB"/>
    <w:rsid w:val="00A461E9"/>
    <w:rsid w:val="00A46443"/>
    <w:rsid w:val="00A465D2"/>
    <w:rsid w:val="00A4687D"/>
    <w:rsid w:val="00A46E28"/>
    <w:rsid w:val="00A47047"/>
    <w:rsid w:val="00A4733F"/>
    <w:rsid w:val="00A47874"/>
    <w:rsid w:val="00A47BB0"/>
    <w:rsid w:val="00A47CB2"/>
    <w:rsid w:val="00A50097"/>
    <w:rsid w:val="00A500EE"/>
    <w:rsid w:val="00A505CB"/>
    <w:rsid w:val="00A50693"/>
    <w:rsid w:val="00A50866"/>
    <w:rsid w:val="00A50881"/>
    <w:rsid w:val="00A50893"/>
    <w:rsid w:val="00A50A9D"/>
    <w:rsid w:val="00A50FAB"/>
    <w:rsid w:val="00A5217A"/>
    <w:rsid w:val="00A528A7"/>
    <w:rsid w:val="00A52A70"/>
    <w:rsid w:val="00A52BC8"/>
    <w:rsid w:val="00A52D04"/>
    <w:rsid w:val="00A52D6F"/>
    <w:rsid w:val="00A53412"/>
    <w:rsid w:val="00A53A8E"/>
    <w:rsid w:val="00A542B2"/>
    <w:rsid w:val="00A5444C"/>
    <w:rsid w:val="00A54524"/>
    <w:rsid w:val="00A54801"/>
    <w:rsid w:val="00A549E4"/>
    <w:rsid w:val="00A54B33"/>
    <w:rsid w:val="00A54CAB"/>
    <w:rsid w:val="00A54D0A"/>
    <w:rsid w:val="00A54DE9"/>
    <w:rsid w:val="00A54E81"/>
    <w:rsid w:val="00A54F07"/>
    <w:rsid w:val="00A55104"/>
    <w:rsid w:val="00A55295"/>
    <w:rsid w:val="00A552B3"/>
    <w:rsid w:val="00A554E7"/>
    <w:rsid w:val="00A55B69"/>
    <w:rsid w:val="00A55C29"/>
    <w:rsid w:val="00A55D8F"/>
    <w:rsid w:val="00A5611F"/>
    <w:rsid w:val="00A56189"/>
    <w:rsid w:val="00A563D5"/>
    <w:rsid w:val="00A567AD"/>
    <w:rsid w:val="00A567D8"/>
    <w:rsid w:val="00A569B0"/>
    <w:rsid w:val="00A56CF8"/>
    <w:rsid w:val="00A56D32"/>
    <w:rsid w:val="00A56DBF"/>
    <w:rsid w:val="00A56E64"/>
    <w:rsid w:val="00A5705B"/>
    <w:rsid w:val="00A57182"/>
    <w:rsid w:val="00A60250"/>
    <w:rsid w:val="00A60971"/>
    <w:rsid w:val="00A609CB"/>
    <w:rsid w:val="00A60DE9"/>
    <w:rsid w:val="00A60E3D"/>
    <w:rsid w:val="00A60EBA"/>
    <w:rsid w:val="00A611E9"/>
    <w:rsid w:val="00A613BF"/>
    <w:rsid w:val="00A620CC"/>
    <w:rsid w:val="00A621B5"/>
    <w:rsid w:val="00A62399"/>
    <w:rsid w:val="00A6257E"/>
    <w:rsid w:val="00A629F9"/>
    <w:rsid w:val="00A62BD0"/>
    <w:rsid w:val="00A62E37"/>
    <w:rsid w:val="00A62EA2"/>
    <w:rsid w:val="00A631C3"/>
    <w:rsid w:val="00A634E9"/>
    <w:rsid w:val="00A635DA"/>
    <w:rsid w:val="00A6365B"/>
    <w:rsid w:val="00A637D1"/>
    <w:rsid w:val="00A63907"/>
    <w:rsid w:val="00A63AB2"/>
    <w:rsid w:val="00A63B5C"/>
    <w:rsid w:val="00A63CEC"/>
    <w:rsid w:val="00A6439F"/>
    <w:rsid w:val="00A645C9"/>
    <w:rsid w:val="00A64850"/>
    <w:rsid w:val="00A64937"/>
    <w:rsid w:val="00A649D5"/>
    <w:rsid w:val="00A64B72"/>
    <w:rsid w:val="00A64E55"/>
    <w:rsid w:val="00A64EEB"/>
    <w:rsid w:val="00A64FB4"/>
    <w:rsid w:val="00A6524E"/>
    <w:rsid w:val="00A657DF"/>
    <w:rsid w:val="00A6581B"/>
    <w:rsid w:val="00A658AB"/>
    <w:rsid w:val="00A65C0D"/>
    <w:rsid w:val="00A65C94"/>
    <w:rsid w:val="00A65F21"/>
    <w:rsid w:val="00A66126"/>
    <w:rsid w:val="00A661F9"/>
    <w:rsid w:val="00A6645E"/>
    <w:rsid w:val="00A6668A"/>
    <w:rsid w:val="00A66783"/>
    <w:rsid w:val="00A668E4"/>
    <w:rsid w:val="00A66A9B"/>
    <w:rsid w:val="00A6715F"/>
    <w:rsid w:val="00A67622"/>
    <w:rsid w:val="00A67BC2"/>
    <w:rsid w:val="00A67CD6"/>
    <w:rsid w:val="00A67DCF"/>
    <w:rsid w:val="00A67FFC"/>
    <w:rsid w:val="00A7075D"/>
    <w:rsid w:val="00A7088D"/>
    <w:rsid w:val="00A70946"/>
    <w:rsid w:val="00A70C9F"/>
    <w:rsid w:val="00A70FB2"/>
    <w:rsid w:val="00A71B7F"/>
    <w:rsid w:val="00A71BE7"/>
    <w:rsid w:val="00A71EC6"/>
    <w:rsid w:val="00A7209C"/>
    <w:rsid w:val="00A723F1"/>
    <w:rsid w:val="00A729A4"/>
    <w:rsid w:val="00A72B40"/>
    <w:rsid w:val="00A73273"/>
    <w:rsid w:val="00A734A5"/>
    <w:rsid w:val="00A73707"/>
    <w:rsid w:val="00A73769"/>
    <w:rsid w:val="00A737E2"/>
    <w:rsid w:val="00A7394B"/>
    <w:rsid w:val="00A73B77"/>
    <w:rsid w:val="00A73C63"/>
    <w:rsid w:val="00A745E1"/>
    <w:rsid w:val="00A7467D"/>
    <w:rsid w:val="00A74934"/>
    <w:rsid w:val="00A749AE"/>
    <w:rsid w:val="00A749BA"/>
    <w:rsid w:val="00A74DBF"/>
    <w:rsid w:val="00A74EAF"/>
    <w:rsid w:val="00A74F45"/>
    <w:rsid w:val="00A7549A"/>
    <w:rsid w:val="00A754C4"/>
    <w:rsid w:val="00A75571"/>
    <w:rsid w:val="00A75E02"/>
    <w:rsid w:val="00A75E57"/>
    <w:rsid w:val="00A76B94"/>
    <w:rsid w:val="00A76D8D"/>
    <w:rsid w:val="00A77702"/>
    <w:rsid w:val="00A7789A"/>
    <w:rsid w:val="00A77941"/>
    <w:rsid w:val="00A77FCC"/>
    <w:rsid w:val="00A8014E"/>
    <w:rsid w:val="00A802D8"/>
    <w:rsid w:val="00A805BD"/>
    <w:rsid w:val="00A806AD"/>
    <w:rsid w:val="00A80FAD"/>
    <w:rsid w:val="00A812B4"/>
    <w:rsid w:val="00A816A3"/>
    <w:rsid w:val="00A818BF"/>
    <w:rsid w:val="00A81C9C"/>
    <w:rsid w:val="00A81EF2"/>
    <w:rsid w:val="00A82027"/>
    <w:rsid w:val="00A82107"/>
    <w:rsid w:val="00A8246F"/>
    <w:rsid w:val="00A8292C"/>
    <w:rsid w:val="00A82AC6"/>
    <w:rsid w:val="00A82AD4"/>
    <w:rsid w:val="00A83488"/>
    <w:rsid w:val="00A83774"/>
    <w:rsid w:val="00A83E66"/>
    <w:rsid w:val="00A842AC"/>
    <w:rsid w:val="00A84480"/>
    <w:rsid w:val="00A8453B"/>
    <w:rsid w:val="00A8479B"/>
    <w:rsid w:val="00A8489D"/>
    <w:rsid w:val="00A84D12"/>
    <w:rsid w:val="00A84EF4"/>
    <w:rsid w:val="00A84F9C"/>
    <w:rsid w:val="00A8510D"/>
    <w:rsid w:val="00A851F4"/>
    <w:rsid w:val="00A85A74"/>
    <w:rsid w:val="00A85DFA"/>
    <w:rsid w:val="00A86007"/>
    <w:rsid w:val="00A864CF"/>
    <w:rsid w:val="00A866AB"/>
    <w:rsid w:val="00A869CB"/>
    <w:rsid w:val="00A869EE"/>
    <w:rsid w:val="00A86A83"/>
    <w:rsid w:val="00A86AEB"/>
    <w:rsid w:val="00A86DB1"/>
    <w:rsid w:val="00A87775"/>
    <w:rsid w:val="00A87818"/>
    <w:rsid w:val="00A87BFE"/>
    <w:rsid w:val="00A87CF6"/>
    <w:rsid w:val="00A87DFF"/>
    <w:rsid w:val="00A87EAC"/>
    <w:rsid w:val="00A87F87"/>
    <w:rsid w:val="00A9007A"/>
    <w:rsid w:val="00A901A1"/>
    <w:rsid w:val="00A90C03"/>
    <w:rsid w:val="00A90E8A"/>
    <w:rsid w:val="00A90F54"/>
    <w:rsid w:val="00A90F88"/>
    <w:rsid w:val="00A90FF6"/>
    <w:rsid w:val="00A9105D"/>
    <w:rsid w:val="00A91279"/>
    <w:rsid w:val="00A91373"/>
    <w:rsid w:val="00A915F7"/>
    <w:rsid w:val="00A91DC8"/>
    <w:rsid w:val="00A92831"/>
    <w:rsid w:val="00A92DFC"/>
    <w:rsid w:val="00A9388B"/>
    <w:rsid w:val="00A93CA8"/>
    <w:rsid w:val="00A9427E"/>
    <w:rsid w:val="00A942B4"/>
    <w:rsid w:val="00A94671"/>
    <w:rsid w:val="00A94D11"/>
    <w:rsid w:val="00A94F36"/>
    <w:rsid w:val="00A9519C"/>
    <w:rsid w:val="00A9540E"/>
    <w:rsid w:val="00A955E4"/>
    <w:rsid w:val="00A9584A"/>
    <w:rsid w:val="00A95935"/>
    <w:rsid w:val="00A961DB"/>
    <w:rsid w:val="00A962F9"/>
    <w:rsid w:val="00A963D0"/>
    <w:rsid w:val="00A96500"/>
    <w:rsid w:val="00A96B2D"/>
    <w:rsid w:val="00A96C81"/>
    <w:rsid w:val="00A96DCC"/>
    <w:rsid w:val="00A974F4"/>
    <w:rsid w:val="00A97615"/>
    <w:rsid w:val="00A9783B"/>
    <w:rsid w:val="00A97955"/>
    <w:rsid w:val="00A97AA1"/>
    <w:rsid w:val="00AA0489"/>
    <w:rsid w:val="00AA0563"/>
    <w:rsid w:val="00AA06D7"/>
    <w:rsid w:val="00AA079B"/>
    <w:rsid w:val="00AA16FB"/>
    <w:rsid w:val="00AA198A"/>
    <w:rsid w:val="00AA19AD"/>
    <w:rsid w:val="00AA1B39"/>
    <w:rsid w:val="00AA22BD"/>
    <w:rsid w:val="00AA2B86"/>
    <w:rsid w:val="00AA2CF9"/>
    <w:rsid w:val="00AA2E03"/>
    <w:rsid w:val="00AA2FCC"/>
    <w:rsid w:val="00AA3028"/>
    <w:rsid w:val="00AA314B"/>
    <w:rsid w:val="00AA36AA"/>
    <w:rsid w:val="00AA3843"/>
    <w:rsid w:val="00AA3962"/>
    <w:rsid w:val="00AA3979"/>
    <w:rsid w:val="00AA3CAC"/>
    <w:rsid w:val="00AA40AE"/>
    <w:rsid w:val="00AA4948"/>
    <w:rsid w:val="00AA4A78"/>
    <w:rsid w:val="00AA4EE2"/>
    <w:rsid w:val="00AA4F59"/>
    <w:rsid w:val="00AA503F"/>
    <w:rsid w:val="00AA5A4A"/>
    <w:rsid w:val="00AA6509"/>
    <w:rsid w:val="00AA651D"/>
    <w:rsid w:val="00AA664E"/>
    <w:rsid w:val="00AA6E4B"/>
    <w:rsid w:val="00AA6E83"/>
    <w:rsid w:val="00AA74C5"/>
    <w:rsid w:val="00AA75CC"/>
    <w:rsid w:val="00AA7C15"/>
    <w:rsid w:val="00AA7F8E"/>
    <w:rsid w:val="00AA7FA4"/>
    <w:rsid w:val="00AB09B0"/>
    <w:rsid w:val="00AB0B28"/>
    <w:rsid w:val="00AB0E28"/>
    <w:rsid w:val="00AB0FD8"/>
    <w:rsid w:val="00AB10EF"/>
    <w:rsid w:val="00AB11DD"/>
    <w:rsid w:val="00AB186B"/>
    <w:rsid w:val="00AB1A9F"/>
    <w:rsid w:val="00AB1BD2"/>
    <w:rsid w:val="00AB205B"/>
    <w:rsid w:val="00AB2099"/>
    <w:rsid w:val="00AB21E7"/>
    <w:rsid w:val="00AB2313"/>
    <w:rsid w:val="00AB23B4"/>
    <w:rsid w:val="00AB2FD6"/>
    <w:rsid w:val="00AB302C"/>
    <w:rsid w:val="00AB318D"/>
    <w:rsid w:val="00AB3473"/>
    <w:rsid w:val="00AB35D7"/>
    <w:rsid w:val="00AB36D5"/>
    <w:rsid w:val="00AB3CE2"/>
    <w:rsid w:val="00AB3E9E"/>
    <w:rsid w:val="00AB42B8"/>
    <w:rsid w:val="00AB4331"/>
    <w:rsid w:val="00AB43E4"/>
    <w:rsid w:val="00AB4425"/>
    <w:rsid w:val="00AB455D"/>
    <w:rsid w:val="00AB47A1"/>
    <w:rsid w:val="00AB48EE"/>
    <w:rsid w:val="00AB4A09"/>
    <w:rsid w:val="00AB520D"/>
    <w:rsid w:val="00AB52B2"/>
    <w:rsid w:val="00AB5E6F"/>
    <w:rsid w:val="00AB616B"/>
    <w:rsid w:val="00AB6478"/>
    <w:rsid w:val="00AB6671"/>
    <w:rsid w:val="00AB67E3"/>
    <w:rsid w:val="00AB6C84"/>
    <w:rsid w:val="00AB6E2C"/>
    <w:rsid w:val="00AB727E"/>
    <w:rsid w:val="00AB7299"/>
    <w:rsid w:val="00AB7C83"/>
    <w:rsid w:val="00AB7F31"/>
    <w:rsid w:val="00AC0139"/>
    <w:rsid w:val="00AC0142"/>
    <w:rsid w:val="00AC01C4"/>
    <w:rsid w:val="00AC0414"/>
    <w:rsid w:val="00AC1010"/>
    <w:rsid w:val="00AC10A1"/>
    <w:rsid w:val="00AC13A7"/>
    <w:rsid w:val="00AC1661"/>
    <w:rsid w:val="00AC1A28"/>
    <w:rsid w:val="00AC1D38"/>
    <w:rsid w:val="00AC214F"/>
    <w:rsid w:val="00AC2298"/>
    <w:rsid w:val="00AC240D"/>
    <w:rsid w:val="00AC26A4"/>
    <w:rsid w:val="00AC29FA"/>
    <w:rsid w:val="00AC2A45"/>
    <w:rsid w:val="00AC2B32"/>
    <w:rsid w:val="00AC2CFD"/>
    <w:rsid w:val="00AC2F88"/>
    <w:rsid w:val="00AC30F4"/>
    <w:rsid w:val="00AC319C"/>
    <w:rsid w:val="00AC32A0"/>
    <w:rsid w:val="00AC3555"/>
    <w:rsid w:val="00AC3907"/>
    <w:rsid w:val="00AC3B6A"/>
    <w:rsid w:val="00AC3E13"/>
    <w:rsid w:val="00AC3E77"/>
    <w:rsid w:val="00AC445A"/>
    <w:rsid w:val="00AC4536"/>
    <w:rsid w:val="00AC4AB7"/>
    <w:rsid w:val="00AC4B30"/>
    <w:rsid w:val="00AC5295"/>
    <w:rsid w:val="00AC53EC"/>
    <w:rsid w:val="00AC54DE"/>
    <w:rsid w:val="00AC5582"/>
    <w:rsid w:val="00AC598D"/>
    <w:rsid w:val="00AC5F01"/>
    <w:rsid w:val="00AC5F49"/>
    <w:rsid w:val="00AC6023"/>
    <w:rsid w:val="00AC63C2"/>
    <w:rsid w:val="00AC643F"/>
    <w:rsid w:val="00AC644F"/>
    <w:rsid w:val="00AC6AC1"/>
    <w:rsid w:val="00AC6B23"/>
    <w:rsid w:val="00AC6CD3"/>
    <w:rsid w:val="00AC6D96"/>
    <w:rsid w:val="00AC6FFA"/>
    <w:rsid w:val="00AC7169"/>
    <w:rsid w:val="00AC7310"/>
    <w:rsid w:val="00AC7459"/>
    <w:rsid w:val="00AC7476"/>
    <w:rsid w:val="00AC7586"/>
    <w:rsid w:val="00AC76A0"/>
    <w:rsid w:val="00AC7926"/>
    <w:rsid w:val="00AC79D7"/>
    <w:rsid w:val="00AC7A92"/>
    <w:rsid w:val="00AC7B46"/>
    <w:rsid w:val="00AC7C6C"/>
    <w:rsid w:val="00AD0017"/>
    <w:rsid w:val="00AD05AF"/>
    <w:rsid w:val="00AD06B8"/>
    <w:rsid w:val="00AD0947"/>
    <w:rsid w:val="00AD10BD"/>
    <w:rsid w:val="00AD1331"/>
    <w:rsid w:val="00AD139B"/>
    <w:rsid w:val="00AD1749"/>
    <w:rsid w:val="00AD2116"/>
    <w:rsid w:val="00AD2158"/>
    <w:rsid w:val="00AD215C"/>
    <w:rsid w:val="00AD228F"/>
    <w:rsid w:val="00AD23D3"/>
    <w:rsid w:val="00AD2501"/>
    <w:rsid w:val="00AD3167"/>
    <w:rsid w:val="00AD31A2"/>
    <w:rsid w:val="00AD31B5"/>
    <w:rsid w:val="00AD357B"/>
    <w:rsid w:val="00AD37AB"/>
    <w:rsid w:val="00AD3A74"/>
    <w:rsid w:val="00AD3C69"/>
    <w:rsid w:val="00AD3D7A"/>
    <w:rsid w:val="00AD3F5F"/>
    <w:rsid w:val="00AD4069"/>
    <w:rsid w:val="00AD4D2D"/>
    <w:rsid w:val="00AD4D84"/>
    <w:rsid w:val="00AD51A7"/>
    <w:rsid w:val="00AD52A1"/>
    <w:rsid w:val="00AD52BF"/>
    <w:rsid w:val="00AD530A"/>
    <w:rsid w:val="00AD5362"/>
    <w:rsid w:val="00AD5682"/>
    <w:rsid w:val="00AD5F1C"/>
    <w:rsid w:val="00AD5F6C"/>
    <w:rsid w:val="00AD623C"/>
    <w:rsid w:val="00AD644D"/>
    <w:rsid w:val="00AD675D"/>
    <w:rsid w:val="00AD6864"/>
    <w:rsid w:val="00AD6973"/>
    <w:rsid w:val="00AD6F15"/>
    <w:rsid w:val="00AD7694"/>
    <w:rsid w:val="00AD76D0"/>
    <w:rsid w:val="00AD7732"/>
    <w:rsid w:val="00AD77FA"/>
    <w:rsid w:val="00AD7A94"/>
    <w:rsid w:val="00AD7CF9"/>
    <w:rsid w:val="00AD7E64"/>
    <w:rsid w:val="00AD7F33"/>
    <w:rsid w:val="00AE00F5"/>
    <w:rsid w:val="00AE0397"/>
    <w:rsid w:val="00AE057B"/>
    <w:rsid w:val="00AE0596"/>
    <w:rsid w:val="00AE06FA"/>
    <w:rsid w:val="00AE0861"/>
    <w:rsid w:val="00AE0A3E"/>
    <w:rsid w:val="00AE0C13"/>
    <w:rsid w:val="00AE1113"/>
    <w:rsid w:val="00AE12B5"/>
    <w:rsid w:val="00AE1579"/>
    <w:rsid w:val="00AE1A4E"/>
    <w:rsid w:val="00AE2046"/>
    <w:rsid w:val="00AE20D3"/>
    <w:rsid w:val="00AE2248"/>
    <w:rsid w:val="00AE25F8"/>
    <w:rsid w:val="00AE26F0"/>
    <w:rsid w:val="00AE29F4"/>
    <w:rsid w:val="00AE3186"/>
    <w:rsid w:val="00AE31C4"/>
    <w:rsid w:val="00AE3260"/>
    <w:rsid w:val="00AE38E0"/>
    <w:rsid w:val="00AE3D25"/>
    <w:rsid w:val="00AE3D9C"/>
    <w:rsid w:val="00AE40B8"/>
    <w:rsid w:val="00AE40C1"/>
    <w:rsid w:val="00AE42AB"/>
    <w:rsid w:val="00AE453F"/>
    <w:rsid w:val="00AE4825"/>
    <w:rsid w:val="00AE4AB9"/>
    <w:rsid w:val="00AE501B"/>
    <w:rsid w:val="00AE51AA"/>
    <w:rsid w:val="00AE59BD"/>
    <w:rsid w:val="00AE5A91"/>
    <w:rsid w:val="00AE5D5C"/>
    <w:rsid w:val="00AE5F0E"/>
    <w:rsid w:val="00AE605D"/>
    <w:rsid w:val="00AE689E"/>
    <w:rsid w:val="00AE7391"/>
    <w:rsid w:val="00AE7487"/>
    <w:rsid w:val="00AE7630"/>
    <w:rsid w:val="00AE7679"/>
    <w:rsid w:val="00AE7707"/>
    <w:rsid w:val="00AE79D0"/>
    <w:rsid w:val="00AE7AB1"/>
    <w:rsid w:val="00AE7F41"/>
    <w:rsid w:val="00AE7FEB"/>
    <w:rsid w:val="00AF0E35"/>
    <w:rsid w:val="00AF1048"/>
    <w:rsid w:val="00AF107F"/>
    <w:rsid w:val="00AF1150"/>
    <w:rsid w:val="00AF1324"/>
    <w:rsid w:val="00AF1368"/>
    <w:rsid w:val="00AF183A"/>
    <w:rsid w:val="00AF1991"/>
    <w:rsid w:val="00AF1FB0"/>
    <w:rsid w:val="00AF24F2"/>
    <w:rsid w:val="00AF27F0"/>
    <w:rsid w:val="00AF28D2"/>
    <w:rsid w:val="00AF2C2C"/>
    <w:rsid w:val="00AF2CC2"/>
    <w:rsid w:val="00AF2D56"/>
    <w:rsid w:val="00AF2D8A"/>
    <w:rsid w:val="00AF30DA"/>
    <w:rsid w:val="00AF3575"/>
    <w:rsid w:val="00AF3F08"/>
    <w:rsid w:val="00AF4141"/>
    <w:rsid w:val="00AF419D"/>
    <w:rsid w:val="00AF440D"/>
    <w:rsid w:val="00AF4715"/>
    <w:rsid w:val="00AF4987"/>
    <w:rsid w:val="00AF49C0"/>
    <w:rsid w:val="00AF4AEF"/>
    <w:rsid w:val="00AF4DC0"/>
    <w:rsid w:val="00AF5846"/>
    <w:rsid w:val="00AF5866"/>
    <w:rsid w:val="00AF5976"/>
    <w:rsid w:val="00AF5A67"/>
    <w:rsid w:val="00AF5D8C"/>
    <w:rsid w:val="00AF607C"/>
    <w:rsid w:val="00AF64AD"/>
    <w:rsid w:val="00AF67D1"/>
    <w:rsid w:val="00AF67E9"/>
    <w:rsid w:val="00AF6A42"/>
    <w:rsid w:val="00AF6BF9"/>
    <w:rsid w:val="00AF6C83"/>
    <w:rsid w:val="00AF728F"/>
    <w:rsid w:val="00AF75C4"/>
    <w:rsid w:val="00AF761B"/>
    <w:rsid w:val="00AF765D"/>
    <w:rsid w:val="00AF77D8"/>
    <w:rsid w:val="00AF7CF5"/>
    <w:rsid w:val="00AF7D7A"/>
    <w:rsid w:val="00B000A8"/>
    <w:rsid w:val="00B00AC4"/>
    <w:rsid w:val="00B00FB0"/>
    <w:rsid w:val="00B01005"/>
    <w:rsid w:val="00B0153E"/>
    <w:rsid w:val="00B0156A"/>
    <w:rsid w:val="00B01689"/>
    <w:rsid w:val="00B0175E"/>
    <w:rsid w:val="00B018EE"/>
    <w:rsid w:val="00B01BE4"/>
    <w:rsid w:val="00B01DBA"/>
    <w:rsid w:val="00B02730"/>
    <w:rsid w:val="00B02749"/>
    <w:rsid w:val="00B02ED5"/>
    <w:rsid w:val="00B03391"/>
    <w:rsid w:val="00B03485"/>
    <w:rsid w:val="00B0365B"/>
    <w:rsid w:val="00B03661"/>
    <w:rsid w:val="00B0395D"/>
    <w:rsid w:val="00B03B51"/>
    <w:rsid w:val="00B0464E"/>
    <w:rsid w:val="00B046A7"/>
    <w:rsid w:val="00B04B75"/>
    <w:rsid w:val="00B04C4A"/>
    <w:rsid w:val="00B04DBD"/>
    <w:rsid w:val="00B04DE2"/>
    <w:rsid w:val="00B050E9"/>
    <w:rsid w:val="00B0597A"/>
    <w:rsid w:val="00B05AAA"/>
    <w:rsid w:val="00B05E68"/>
    <w:rsid w:val="00B05ECC"/>
    <w:rsid w:val="00B0600F"/>
    <w:rsid w:val="00B061C3"/>
    <w:rsid w:val="00B06390"/>
    <w:rsid w:val="00B0657F"/>
    <w:rsid w:val="00B0696A"/>
    <w:rsid w:val="00B074A4"/>
    <w:rsid w:val="00B077B6"/>
    <w:rsid w:val="00B07AD7"/>
    <w:rsid w:val="00B07C78"/>
    <w:rsid w:val="00B1024C"/>
    <w:rsid w:val="00B103C5"/>
    <w:rsid w:val="00B107AC"/>
    <w:rsid w:val="00B108DF"/>
    <w:rsid w:val="00B109B4"/>
    <w:rsid w:val="00B10BD1"/>
    <w:rsid w:val="00B10DA1"/>
    <w:rsid w:val="00B10E9A"/>
    <w:rsid w:val="00B113CE"/>
    <w:rsid w:val="00B1143A"/>
    <w:rsid w:val="00B114F6"/>
    <w:rsid w:val="00B1153B"/>
    <w:rsid w:val="00B1192E"/>
    <w:rsid w:val="00B11A88"/>
    <w:rsid w:val="00B11FE4"/>
    <w:rsid w:val="00B1217E"/>
    <w:rsid w:val="00B123DE"/>
    <w:rsid w:val="00B12720"/>
    <w:rsid w:val="00B12C9F"/>
    <w:rsid w:val="00B1316B"/>
    <w:rsid w:val="00B13348"/>
    <w:rsid w:val="00B134B6"/>
    <w:rsid w:val="00B13629"/>
    <w:rsid w:val="00B13751"/>
    <w:rsid w:val="00B137FF"/>
    <w:rsid w:val="00B13C9E"/>
    <w:rsid w:val="00B13D82"/>
    <w:rsid w:val="00B14418"/>
    <w:rsid w:val="00B14421"/>
    <w:rsid w:val="00B14442"/>
    <w:rsid w:val="00B14499"/>
    <w:rsid w:val="00B14560"/>
    <w:rsid w:val="00B14E15"/>
    <w:rsid w:val="00B15532"/>
    <w:rsid w:val="00B1573B"/>
    <w:rsid w:val="00B15778"/>
    <w:rsid w:val="00B15AF4"/>
    <w:rsid w:val="00B15F97"/>
    <w:rsid w:val="00B16177"/>
    <w:rsid w:val="00B1629C"/>
    <w:rsid w:val="00B1646A"/>
    <w:rsid w:val="00B1674E"/>
    <w:rsid w:val="00B16916"/>
    <w:rsid w:val="00B16A9A"/>
    <w:rsid w:val="00B16FB0"/>
    <w:rsid w:val="00B170EE"/>
    <w:rsid w:val="00B17379"/>
    <w:rsid w:val="00B17565"/>
    <w:rsid w:val="00B175B4"/>
    <w:rsid w:val="00B17741"/>
    <w:rsid w:val="00B2009A"/>
    <w:rsid w:val="00B2062A"/>
    <w:rsid w:val="00B2081C"/>
    <w:rsid w:val="00B20824"/>
    <w:rsid w:val="00B20B44"/>
    <w:rsid w:val="00B20BE8"/>
    <w:rsid w:val="00B2120C"/>
    <w:rsid w:val="00B21256"/>
    <w:rsid w:val="00B21689"/>
    <w:rsid w:val="00B21956"/>
    <w:rsid w:val="00B21B9D"/>
    <w:rsid w:val="00B21E01"/>
    <w:rsid w:val="00B224A6"/>
    <w:rsid w:val="00B224A8"/>
    <w:rsid w:val="00B224F0"/>
    <w:rsid w:val="00B225BA"/>
    <w:rsid w:val="00B22874"/>
    <w:rsid w:val="00B22A3E"/>
    <w:rsid w:val="00B23501"/>
    <w:rsid w:val="00B236B5"/>
    <w:rsid w:val="00B2373F"/>
    <w:rsid w:val="00B23D74"/>
    <w:rsid w:val="00B24167"/>
    <w:rsid w:val="00B241F3"/>
    <w:rsid w:val="00B24672"/>
    <w:rsid w:val="00B24AB1"/>
    <w:rsid w:val="00B24C0B"/>
    <w:rsid w:val="00B24C4A"/>
    <w:rsid w:val="00B24CFD"/>
    <w:rsid w:val="00B24DA9"/>
    <w:rsid w:val="00B24EF3"/>
    <w:rsid w:val="00B24F4B"/>
    <w:rsid w:val="00B2505E"/>
    <w:rsid w:val="00B251D5"/>
    <w:rsid w:val="00B25E02"/>
    <w:rsid w:val="00B25E44"/>
    <w:rsid w:val="00B25FD4"/>
    <w:rsid w:val="00B26055"/>
    <w:rsid w:val="00B260D3"/>
    <w:rsid w:val="00B2632B"/>
    <w:rsid w:val="00B268FA"/>
    <w:rsid w:val="00B26F77"/>
    <w:rsid w:val="00B27419"/>
    <w:rsid w:val="00B274B9"/>
    <w:rsid w:val="00B27994"/>
    <w:rsid w:val="00B27BD3"/>
    <w:rsid w:val="00B27DAB"/>
    <w:rsid w:val="00B27EE0"/>
    <w:rsid w:val="00B27F0B"/>
    <w:rsid w:val="00B27F35"/>
    <w:rsid w:val="00B27F97"/>
    <w:rsid w:val="00B30546"/>
    <w:rsid w:val="00B305A8"/>
    <w:rsid w:val="00B308C0"/>
    <w:rsid w:val="00B309DF"/>
    <w:rsid w:val="00B30D5F"/>
    <w:rsid w:val="00B310B1"/>
    <w:rsid w:val="00B31133"/>
    <w:rsid w:val="00B31172"/>
    <w:rsid w:val="00B3128C"/>
    <w:rsid w:val="00B313EE"/>
    <w:rsid w:val="00B3166D"/>
    <w:rsid w:val="00B316AA"/>
    <w:rsid w:val="00B31814"/>
    <w:rsid w:val="00B31911"/>
    <w:rsid w:val="00B31A87"/>
    <w:rsid w:val="00B31D5D"/>
    <w:rsid w:val="00B31D7F"/>
    <w:rsid w:val="00B31F7E"/>
    <w:rsid w:val="00B31FB6"/>
    <w:rsid w:val="00B3225F"/>
    <w:rsid w:val="00B329AD"/>
    <w:rsid w:val="00B32A6F"/>
    <w:rsid w:val="00B32BF3"/>
    <w:rsid w:val="00B32CD1"/>
    <w:rsid w:val="00B3383D"/>
    <w:rsid w:val="00B33922"/>
    <w:rsid w:val="00B33BA2"/>
    <w:rsid w:val="00B33F16"/>
    <w:rsid w:val="00B33F85"/>
    <w:rsid w:val="00B34293"/>
    <w:rsid w:val="00B34413"/>
    <w:rsid w:val="00B34866"/>
    <w:rsid w:val="00B349FD"/>
    <w:rsid w:val="00B34B14"/>
    <w:rsid w:val="00B34BE2"/>
    <w:rsid w:val="00B34BE4"/>
    <w:rsid w:val="00B34EA7"/>
    <w:rsid w:val="00B351B5"/>
    <w:rsid w:val="00B351DB"/>
    <w:rsid w:val="00B35833"/>
    <w:rsid w:val="00B359D0"/>
    <w:rsid w:val="00B359D4"/>
    <w:rsid w:val="00B35B8C"/>
    <w:rsid w:val="00B35EDF"/>
    <w:rsid w:val="00B371F7"/>
    <w:rsid w:val="00B3721A"/>
    <w:rsid w:val="00B377DE"/>
    <w:rsid w:val="00B37AD3"/>
    <w:rsid w:val="00B37B48"/>
    <w:rsid w:val="00B37CF1"/>
    <w:rsid w:val="00B4001A"/>
    <w:rsid w:val="00B400F7"/>
    <w:rsid w:val="00B401BC"/>
    <w:rsid w:val="00B4031C"/>
    <w:rsid w:val="00B40622"/>
    <w:rsid w:val="00B40B4C"/>
    <w:rsid w:val="00B40CF9"/>
    <w:rsid w:val="00B40DAB"/>
    <w:rsid w:val="00B40E4E"/>
    <w:rsid w:val="00B40F48"/>
    <w:rsid w:val="00B40F4B"/>
    <w:rsid w:val="00B411CF"/>
    <w:rsid w:val="00B4151B"/>
    <w:rsid w:val="00B41856"/>
    <w:rsid w:val="00B418AF"/>
    <w:rsid w:val="00B419A8"/>
    <w:rsid w:val="00B41A33"/>
    <w:rsid w:val="00B41D7F"/>
    <w:rsid w:val="00B42500"/>
    <w:rsid w:val="00B42653"/>
    <w:rsid w:val="00B4272E"/>
    <w:rsid w:val="00B42917"/>
    <w:rsid w:val="00B42A11"/>
    <w:rsid w:val="00B42A2E"/>
    <w:rsid w:val="00B42E2C"/>
    <w:rsid w:val="00B43304"/>
    <w:rsid w:val="00B43929"/>
    <w:rsid w:val="00B4395E"/>
    <w:rsid w:val="00B43AD2"/>
    <w:rsid w:val="00B43F6B"/>
    <w:rsid w:val="00B44449"/>
    <w:rsid w:val="00B44562"/>
    <w:rsid w:val="00B4461A"/>
    <w:rsid w:val="00B4548D"/>
    <w:rsid w:val="00B454A1"/>
    <w:rsid w:val="00B4572F"/>
    <w:rsid w:val="00B4590B"/>
    <w:rsid w:val="00B45BF8"/>
    <w:rsid w:val="00B45C5E"/>
    <w:rsid w:val="00B46104"/>
    <w:rsid w:val="00B46112"/>
    <w:rsid w:val="00B463D4"/>
    <w:rsid w:val="00B464FB"/>
    <w:rsid w:val="00B4671C"/>
    <w:rsid w:val="00B46728"/>
    <w:rsid w:val="00B46739"/>
    <w:rsid w:val="00B46AF9"/>
    <w:rsid w:val="00B46C41"/>
    <w:rsid w:val="00B4711E"/>
    <w:rsid w:val="00B47519"/>
    <w:rsid w:val="00B502D1"/>
    <w:rsid w:val="00B505A6"/>
    <w:rsid w:val="00B50705"/>
    <w:rsid w:val="00B5071A"/>
    <w:rsid w:val="00B509A7"/>
    <w:rsid w:val="00B50CBB"/>
    <w:rsid w:val="00B50E0E"/>
    <w:rsid w:val="00B50E96"/>
    <w:rsid w:val="00B515E3"/>
    <w:rsid w:val="00B52195"/>
    <w:rsid w:val="00B52580"/>
    <w:rsid w:val="00B5288D"/>
    <w:rsid w:val="00B537A1"/>
    <w:rsid w:val="00B53B26"/>
    <w:rsid w:val="00B53B7D"/>
    <w:rsid w:val="00B541A0"/>
    <w:rsid w:val="00B54399"/>
    <w:rsid w:val="00B5440A"/>
    <w:rsid w:val="00B545F4"/>
    <w:rsid w:val="00B548B7"/>
    <w:rsid w:val="00B555C6"/>
    <w:rsid w:val="00B55A1B"/>
    <w:rsid w:val="00B55F85"/>
    <w:rsid w:val="00B55FA9"/>
    <w:rsid w:val="00B561E6"/>
    <w:rsid w:val="00B563C9"/>
    <w:rsid w:val="00B563CE"/>
    <w:rsid w:val="00B563F6"/>
    <w:rsid w:val="00B565EE"/>
    <w:rsid w:val="00B56B24"/>
    <w:rsid w:val="00B56C47"/>
    <w:rsid w:val="00B56F5F"/>
    <w:rsid w:val="00B56F6A"/>
    <w:rsid w:val="00B5726F"/>
    <w:rsid w:val="00B572EB"/>
    <w:rsid w:val="00B576B5"/>
    <w:rsid w:val="00B577B0"/>
    <w:rsid w:val="00B5785F"/>
    <w:rsid w:val="00B579EB"/>
    <w:rsid w:val="00B57A88"/>
    <w:rsid w:val="00B57D6A"/>
    <w:rsid w:val="00B60112"/>
    <w:rsid w:val="00B60224"/>
    <w:rsid w:val="00B60926"/>
    <w:rsid w:val="00B6094E"/>
    <w:rsid w:val="00B609A9"/>
    <w:rsid w:val="00B60DE4"/>
    <w:rsid w:val="00B615DC"/>
    <w:rsid w:val="00B61C73"/>
    <w:rsid w:val="00B61DFF"/>
    <w:rsid w:val="00B61E1F"/>
    <w:rsid w:val="00B61E8B"/>
    <w:rsid w:val="00B621A2"/>
    <w:rsid w:val="00B624A4"/>
    <w:rsid w:val="00B624C8"/>
    <w:rsid w:val="00B626EC"/>
    <w:rsid w:val="00B6280B"/>
    <w:rsid w:val="00B62DA2"/>
    <w:rsid w:val="00B62EE9"/>
    <w:rsid w:val="00B633FB"/>
    <w:rsid w:val="00B63407"/>
    <w:rsid w:val="00B63796"/>
    <w:rsid w:val="00B63AA3"/>
    <w:rsid w:val="00B63E2B"/>
    <w:rsid w:val="00B63E38"/>
    <w:rsid w:val="00B64388"/>
    <w:rsid w:val="00B643DB"/>
    <w:rsid w:val="00B64D48"/>
    <w:rsid w:val="00B6530E"/>
    <w:rsid w:val="00B65641"/>
    <w:rsid w:val="00B65B0F"/>
    <w:rsid w:val="00B65D0D"/>
    <w:rsid w:val="00B65D1E"/>
    <w:rsid w:val="00B6617A"/>
    <w:rsid w:val="00B66442"/>
    <w:rsid w:val="00B66A09"/>
    <w:rsid w:val="00B66A2C"/>
    <w:rsid w:val="00B66A8F"/>
    <w:rsid w:val="00B66C1F"/>
    <w:rsid w:val="00B66D50"/>
    <w:rsid w:val="00B6703A"/>
    <w:rsid w:val="00B67081"/>
    <w:rsid w:val="00B67291"/>
    <w:rsid w:val="00B67551"/>
    <w:rsid w:val="00B67A94"/>
    <w:rsid w:val="00B67C00"/>
    <w:rsid w:val="00B67C5E"/>
    <w:rsid w:val="00B706B4"/>
    <w:rsid w:val="00B70923"/>
    <w:rsid w:val="00B70FE0"/>
    <w:rsid w:val="00B71236"/>
    <w:rsid w:val="00B712A1"/>
    <w:rsid w:val="00B71A42"/>
    <w:rsid w:val="00B71C25"/>
    <w:rsid w:val="00B71C84"/>
    <w:rsid w:val="00B71CE6"/>
    <w:rsid w:val="00B724E7"/>
    <w:rsid w:val="00B7250D"/>
    <w:rsid w:val="00B7280C"/>
    <w:rsid w:val="00B7289E"/>
    <w:rsid w:val="00B72971"/>
    <w:rsid w:val="00B72A77"/>
    <w:rsid w:val="00B72EC4"/>
    <w:rsid w:val="00B72F1D"/>
    <w:rsid w:val="00B73008"/>
    <w:rsid w:val="00B7302D"/>
    <w:rsid w:val="00B73182"/>
    <w:rsid w:val="00B733EC"/>
    <w:rsid w:val="00B737F4"/>
    <w:rsid w:val="00B73C52"/>
    <w:rsid w:val="00B73CE7"/>
    <w:rsid w:val="00B740B5"/>
    <w:rsid w:val="00B741FD"/>
    <w:rsid w:val="00B7438E"/>
    <w:rsid w:val="00B7449A"/>
    <w:rsid w:val="00B745C2"/>
    <w:rsid w:val="00B74A47"/>
    <w:rsid w:val="00B758C2"/>
    <w:rsid w:val="00B75D79"/>
    <w:rsid w:val="00B761BB"/>
    <w:rsid w:val="00B76386"/>
    <w:rsid w:val="00B76BCE"/>
    <w:rsid w:val="00B77484"/>
    <w:rsid w:val="00B77963"/>
    <w:rsid w:val="00B77D17"/>
    <w:rsid w:val="00B81517"/>
    <w:rsid w:val="00B81715"/>
    <w:rsid w:val="00B817F8"/>
    <w:rsid w:val="00B81887"/>
    <w:rsid w:val="00B81ADE"/>
    <w:rsid w:val="00B81E98"/>
    <w:rsid w:val="00B82202"/>
    <w:rsid w:val="00B82243"/>
    <w:rsid w:val="00B82AAF"/>
    <w:rsid w:val="00B82B0F"/>
    <w:rsid w:val="00B82BB0"/>
    <w:rsid w:val="00B82FF3"/>
    <w:rsid w:val="00B83456"/>
    <w:rsid w:val="00B83608"/>
    <w:rsid w:val="00B83AB6"/>
    <w:rsid w:val="00B83F51"/>
    <w:rsid w:val="00B844AC"/>
    <w:rsid w:val="00B8465D"/>
    <w:rsid w:val="00B84664"/>
    <w:rsid w:val="00B847D9"/>
    <w:rsid w:val="00B849D3"/>
    <w:rsid w:val="00B84C1B"/>
    <w:rsid w:val="00B84ECE"/>
    <w:rsid w:val="00B85977"/>
    <w:rsid w:val="00B85B04"/>
    <w:rsid w:val="00B85B16"/>
    <w:rsid w:val="00B85CB8"/>
    <w:rsid w:val="00B85EA2"/>
    <w:rsid w:val="00B86070"/>
    <w:rsid w:val="00B860B4"/>
    <w:rsid w:val="00B86600"/>
    <w:rsid w:val="00B8660C"/>
    <w:rsid w:val="00B868AA"/>
    <w:rsid w:val="00B86CD4"/>
    <w:rsid w:val="00B8731F"/>
    <w:rsid w:val="00B8732B"/>
    <w:rsid w:val="00B87358"/>
    <w:rsid w:val="00B87430"/>
    <w:rsid w:val="00B874C9"/>
    <w:rsid w:val="00B875BF"/>
    <w:rsid w:val="00B87B41"/>
    <w:rsid w:val="00B87E00"/>
    <w:rsid w:val="00B87FE0"/>
    <w:rsid w:val="00B905B2"/>
    <w:rsid w:val="00B907A6"/>
    <w:rsid w:val="00B9082C"/>
    <w:rsid w:val="00B91369"/>
    <w:rsid w:val="00B916BF"/>
    <w:rsid w:val="00B919A3"/>
    <w:rsid w:val="00B91E68"/>
    <w:rsid w:val="00B91F81"/>
    <w:rsid w:val="00B926DE"/>
    <w:rsid w:val="00B927B8"/>
    <w:rsid w:val="00B9284F"/>
    <w:rsid w:val="00B92DEA"/>
    <w:rsid w:val="00B92E3B"/>
    <w:rsid w:val="00B930CB"/>
    <w:rsid w:val="00B931AB"/>
    <w:rsid w:val="00B9347B"/>
    <w:rsid w:val="00B93E82"/>
    <w:rsid w:val="00B93EC7"/>
    <w:rsid w:val="00B945B2"/>
    <w:rsid w:val="00B94771"/>
    <w:rsid w:val="00B947AC"/>
    <w:rsid w:val="00B95153"/>
    <w:rsid w:val="00B954E6"/>
    <w:rsid w:val="00B95657"/>
    <w:rsid w:val="00B95950"/>
    <w:rsid w:val="00B9595E"/>
    <w:rsid w:val="00B95E5F"/>
    <w:rsid w:val="00B95E76"/>
    <w:rsid w:val="00B9627C"/>
    <w:rsid w:val="00B9648D"/>
    <w:rsid w:val="00B96BCC"/>
    <w:rsid w:val="00B96CD5"/>
    <w:rsid w:val="00B96D55"/>
    <w:rsid w:val="00B97241"/>
    <w:rsid w:val="00B97A95"/>
    <w:rsid w:val="00B97CF8"/>
    <w:rsid w:val="00B97F86"/>
    <w:rsid w:val="00BA06D3"/>
    <w:rsid w:val="00BA08D8"/>
    <w:rsid w:val="00BA0E85"/>
    <w:rsid w:val="00BA1309"/>
    <w:rsid w:val="00BA14F3"/>
    <w:rsid w:val="00BA15ED"/>
    <w:rsid w:val="00BA16B7"/>
    <w:rsid w:val="00BA17B5"/>
    <w:rsid w:val="00BA199A"/>
    <w:rsid w:val="00BA1A24"/>
    <w:rsid w:val="00BA1AFE"/>
    <w:rsid w:val="00BA1F94"/>
    <w:rsid w:val="00BA2128"/>
    <w:rsid w:val="00BA2BE8"/>
    <w:rsid w:val="00BA2F85"/>
    <w:rsid w:val="00BA3D3D"/>
    <w:rsid w:val="00BA3E76"/>
    <w:rsid w:val="00BA3EFA"/>
    <w:rsid w:val="00BA40DB"/>
    <w:rsid w:val="00BA42D2"/>
    <w:rsid w:val="00BA4CBD"/>
    <w:rsid w:val="00BA58E5"/>
    <w:rsid w:val="00BA591D"/>
    <w:rsid w:val="00BA59E9"/>
    <w:rsid w:val="00BA5B8F"/>
    <w:rsid w:val="00BA5D97"/>
    <w:rsid w:val="00BA675A"/>
    <w:rsid w:val="00BA6820"/>
    <w:rsid w:val="00BA6B8F"/>
    <w:rsid w:val="00BA6BA5"/>
    <w:rsid w:val="00BA6BE8"/>
    <w:rsid w:val="00BA6DCD"/>
    <w:rsid w:val="00BA71AF"/>
    <w:rsid w:val="00BA721B"/>
    <w:rsid w:val="00BA744F"/>
    <w:rsid w:val="00BA7AC9"/>
    <w:rsid w:val="00BA7B5B"/>
    <w:rsid w:val="00BA7C3C"/>
    <w:rsid w:val="00BA7CC8"/>
    <w:rsid w:val="00BB0137"/>
    <w:rsid w:val="00BB01FE"/>
    <w:rsid w:val="00BB022B"/>
    <w:rsid w:val="00BB043F"/>
    <w:rsid w:val="00BB05CC"/>
    <w:rsid w:val="00BB0820"/>
    <w:rsid w:val="00BB09D2"/>
    <w:rsid w:val="00BB1309"/>
    <w:rsid w:val="00BB17D5"/>
    <w:rsid w:val="00BB19AA"/>
    <w:rsid w:val="00BB209F"/>
    <w:rsid w:val="00BB2652"/>
    <w:rsid w:val="00BB2774"/>
    <w:rsid w:val="00BB3606"/>
    <w:rsid w:val="00BB3B26"/>
    <w:rsid w:val="00BB4A08"/>
    <w:rsid w:val="00BB4D05"/>
    <w:rsid w:val="00BB50AC"/>
    <w:rsid w:val="00BB5208"/>
    <w:rsid w:val="00BB53A3"/>
    <w:rsid w:val="00BB53F6"/>
    <w:rsid w:val="00BB5512"/>
    <w:rsid w:val="00BB5855"/>
    <w:rsid w:val="00BB5D9E"/>
    <w:rsid w:val="00BB6711"/>
    <w:rsid w:val="00BB6830"/>
    <w:rsid w:val="00BB6BDC"/>
    <w:rsid w:val="00BB6DBB"/>
    <w:rsid w:val="00BB70AC"/>
    <w:rsid w:val="00BB754A"/>
    <w:rsid w:val="00BB75F9"/>
    <w:rsid w:val="00BB7950"/>
    <w:rsid w:val="00BB7AB6"/>
    <w:rsid w:val="00BB7AFC"/>
    <w:rsid w:val="00BB7B58"/>
    <w:rsid w:val="00BB7C4C"/>
    <w:rsid w:val="00BC015B"/>
    <w:rsid w:val="00BC0B86"/>
    <w:rsid w:val="00BC101A"/>
    <w:rsid w:val="00BC10EE"/>
    <w:rsid w:val="00BC11AB"/>
    <w:rsid w:val="00BC12EC"/>
    <w:rsid w:val="00BC14A9"/>
    <w:rsid w:val="00BC17FE"/>
    <w:rsid w:val="00BC1967"/>
    <w:rsid w:val="00BC1B82"/>
    <w:rsid w:val="00BC2178"/>
    <w:rsid w:val="00BC2377"/>
    <w:rsid w:val="00BC23F7"/>
    <w:rsid w:val="00BC2AC1"/>
    <w:rsid w:val="00BC2CEF"/>
    <w:rsid w:val="00BC2D5E"/>
    <w:rsid w:val="00BC3069"/>
    <w:rsid w:val="00BC32AC"/>
    <w:rsid w:val="00BC3896"/>
    <w:rsid w:val="00BC3A01"/>
    <w:rsid w:val="00BC3C5B"/>
    <w:rsid w:val="00BC3EA5"/>
    <w:rsid w:val="00BC4071"/>
    <w:rsid w:val="00BC41D8"/>
    <w:rsid w:val="00BC42F5"/>
    <w:rsid w:val="00BC4317"/>
    <w:rsid w:val="00BC4441"/>
    <w:rsid w:val="00BC4682"/>
    <w:rsid w:val="00BC4A4C"/>
    <w:rsid w:val="00BC4F7C"/>
    <w:rsid w:val="00BC4FD8"/>
    <w:rsid w:val="00BC52EF"/>
    <w:rsid w:val="00BC540F"/>
    <w:rsid w:val="00BC552E"/>
    <w:rsid w:val="00BC5591"/>
    <w:rsid w:val="00BC55DF"/>
    <w:rsid w:val="00BC580D"/>
    <w:rsid w:val="00BC5E08"/>
    <w:rsid w:val="00BC63E2"/>
    <w:rsid w:val="00BC6447"/>
    <w:rsid w:val="00BC6484"/>
    <w:rsid w:val="00BC6530"/>
    <w:rsid w:val="00BC6564"/>
    <w:rsid w:val="00BC6ED2"/>
    <w:rsid w:val="00BC6FD3"/>
    <w:rsid w:val="00BC7070"/>
    <w:rsid w:val="00BC71FB"/>
    <w:rsid w:val="00BC74A8"/>
    <w:rsid w:val="00BC7DBA"/>
    <w:rsid w:val="00BD026A"/>
    <w:rsid w:val="00BD05C1"/>
    <w:rsid w:val="00BD05DA"/>
    <w:rsid w:val="00BD1263"/>
    <w:rsid w:val="00BD1640"/>
    <w:rsid w:val="00BD17FF"/>
    <w:rsid w:val="00BD1E34"/>
    <w:rsid w:val="00BD2468"/>
    <w:rsid w:val="00BD24A9"/>
    <w:rsid w:val="00BD2EB0"/>
    <w:rsid w:val="00BD2F45"/>
    <w:rsid w:val="00BD2FC2"/>
    <w:rsid w:val="00BD2FF6"/>
    <w:rsid w:val="00BD3110"/>
    <w:rsid w:val="00BD360C"/>
    <w:rsid w:val="00BD36CB"/>
    <w:rsid w:val="00BD3765"/>
    <w:rsid w:val="00BD3CDA"/>
    <w:rsid w:val="00BD3D58"/>
    <w:rsid w:val="00BD4058"/>
    <w:rsid w:val="00BD4203"/>
    <w:rsid w:val="00BD44B6"/>
    <w:rsid w:val="00BD488E"/>
    <w:rsid w:val="00BD4B28"/>
    <w:rsid w:val="00BD4D03"/>
    <w:rsid w:val="00BD4E2F"/>
    <w:rsid w:val="00BD4F19"/>
    <w:rsid w:val="00BD4FCD"/>
    <w:rsid w:val="00BD500A"/>
    <w:rsid w:val="00BD51DE"/>
    <w:rsid w:val="00BD550A"/>
    <w:rsid w:val="00BD5665"/>
    <w:rsid w:val="00BD5BC3"/>
    <w:rsid w:val="00BD5F00"/>
    <w:rsid w:val="00BD5F5D"/>
    <w:rsid w:val="00BD63A2"/>
    <w:rsid w:val="00BD64D1"/>
    <w:rsid w:val="00BD65A6"/>
    <w:rsid w:val="00BD69A4"/>
    <w:rsid w:val="00BD6BD4"/>
    <w:rsid w:val="00BD6D67"/>
    <w:rsid w:val="00BD6FCA"/>
    <w:rsid w:val="00BD796A"/>
    <w:rsid w:val="00BD7994"/>
    <w:rsid w:val="00BD7B07"/>
    <w:rsid w:val="00BE0110"/>
    <w:rsid w:val="00BE0753"/>
    <w:rsid w:val="00BE0F97"/>
    <w:rsid w:val="00BE0FB4"/>
    <w:rsid w:val="00BE113D"/>
    <w:rsid w:val="00BE1A7C"/>
    <w:rsid w:val="00BE1B98"/>
    <w:rsid w:val="00BE1F06"/>
    <w:rsid w:val="00BE1F5A"/>
    <w:rsid w:val="00BE1FBA"/>
    <w:rsid w:val="00BE224E"/>
    <w:rsid w:val="00BE248D"/>
    <w:rsid w:val="00BE28E6"/>
    <w:rsid w:val="00BE29DF"/>
    <w:rsid w:val="00BE2D0F"/>
    <w:rsid w:val="00BE30BB"/>
    <w:rsid w:val="00BE33F2"/>
    <w:rsid w:val="00BE3610"/>
    <w:rsid w:val="00BE3A54"/>
    <w:rsid w:val="00BE3AB3"/>
    <w:rsid w:val="00BE4597"/>
    <w:rsid w:val="00BE4CA0"/>
    <w:rsid w:val="00BE4CC7"/>
    <w:rsid w:val="00BE4D15"/>
    <w:rsid w:val="00BE53D4"/>
    <w:rsid w:val="00BE5405"/>
    <w:rsid w:val="00BE563C"/>
    <w:rsid w:val="00BE5B52"/>
    <w:rsid w:val="00BE5EE3"/>
    <w:rsid w:val="00BE6248"/>
    <w:rsid w:val="00BE6357"/>
    <w:rsid w:val="00BE6750"/>
    <w:rsid w:val="00BE69AC"/>
    <w:rsid w:val="00BE6AEA"/>
    <w:rsid w:val="00BE6D4D"/>
    <w:rsid w:val="00BE70B5"/>
    <w:rsid w:val="00BE7422"/>
    <w:rsid w:val="00BE7941"/>
    <w:rsid w:val="00BE7D65"/>
    <w:rsid w:val="00BE7E23"/>
    <w:rsid w:val="00BF03C0"/>
    <w:rsid w:val="00BF0B89"/>
    <w:rsid w:val="00BF0CE2"/>
    <w:rsid w:val="00BF10D7"/>
    <w:rsid w:val="00BF119A"/>
    <w:rsid w:val="00BF1238"/>
    <w:rsid w:val="00BF1392"/>
    <w:rsid w:val="00BF1CDA"/>
    <w:rsid w:val="00BF2268"/>
    <w:rsid w:val="00BF2C2A"/>
    <w:rsid w:val="00BF2DB8"/>
    <w:rsid w:val="00BF3017"/>
    <w:rsid w:val="00BF3412"/>
    <w:rsid w:val="00BF35D4"/>
    <w:rsid w:val="00BF36AA"/>
    <w:rsid w:val="00BF3F93"/>
    <w:rsid w:val="00BF42A0"/>
    <w:rsid w:val="00BF46A9"/>
    <w:rsid w:val="00BF49D5"/>
    <w:rsid w:val="00BF53DB"/>
    <w:rsid w:val="00BF568A"/>
    <w:rsid w:val="00BF5979"/>
    <w:rsid w:val="00BF59D8"/>
    <w:rsid w:val="00BF5D83"/>
    <w:rsid w:val="00BF6082"/>
    <w:rsid w:val="00BF63A3"/>
    <w:rsid w:val="00BF64D5"/>
    <w:rsid w:val="00BF6815"/>
    <w:rsid w:val="00BF6EFE"/>
    <w:rsid w:val="00BF6F8F"/>
    <w:rsid w:val="00BF71E1"/>
    <w:rsid w:val="00BF762B"/>
    <w:rsid w:val="00BF7720"/>
    <w:rsid w:val="00BF77B9"/>
    <w:rsid w:val="00BF7A17"/>
    <w:rsid w:val="00BF7A34"/>
    <w:rsid w:val="00BF7A8E"/>
    <w:rsid w:val="00BF7C2F"/>
    <w:rsid w:val="00BF7CD9"/>
    <w:rsid w:val="00BF7FB8"/>
    <w:rsid w:val="00C0001F"/>
    <w:rsid w:val="00C00131"/>
    <w:rsid w:val="00C00572"/>
    <w:rsid w:val="00C005EA"/>
    <w:rsid w:val="00C0072B"/>
    <w:rsid w:val="00C00846"/>
    <w:rsid w:val="00C00A53"/>
    <w:rsid w:val="00C00F97"/>
    <w:rsid w:val="00C013B6"/>
    <w:rsid w:val="00C01C22"/>
    <w:rsid w:val="00C01E7C"/>
    <w:rsid w:val="00C0223B"/>
    <w:rsid w:val="00C02A0C"/>
    <w:rsid w:val="00C0310A"/>
    <w:rsid w:val="00C0315F"/>
    <w:rsid w:val="00C033F9"/>
    <w:rsid w:val="00C03473"/>
    <w:rsid w:val="00C03865"/>
    <w:rsid w:val="00C03A0D"/>
    <w:rsid w:val="00C03C24"/>
    <w:rsid w:val="00C03C30"/>
    <w:rsid w:val="00C03D65"/>
    <w:rsid w:val="00C03EB2"/>
    <w:rsid w:val="00C03F4A"/>
    <w:rsid w:val="00C03FFF"/>
    <w:rsid w:val="00C0407E"/>
    <w:rsid w:val="00C04C51"/>
    <w:rsid w:val="00C04FF8"/>
    <w:rsid w:val="00C05158"/>
    <w:rsid w:val="00C05324"/>
    <w:rsid w:val="00C05406"/>
    <w:rsid w:val="00C06275"/>
    <w:rsid w:val="00C06660"/>
    <w:rsid w:val="00C06A7A"/>
    <w:rsid w:val="00C06B0D"/>
    <w:rsid w:val="00C06CDE"/>
    <w:rsid w:val="00C07165"/>
    <w:rsid w:val="00C074CA"/>
    <w:rsid w:val="00C0762C"/>
    <w:rsid w:val="00C076F5"/>
    <w:rsid w:val="00C07792"/>
    <w:rsid w:val="00C07952"/>
    <w:rsid w:val="00C07DC5"/>
    <w:rsid w:val="00C07FBD"/>
    <w:rsid w:val="00C10646"/>
    <w:rsid w:val="00C1093D"/>
    <w:rsid w:val="00C10E3F"/>
    <w:rsid w:val="00C11050"/>
    <w:rsid w:val="00C1181F"/>
    <w:rsid w:val="00C11936"/>
    <w:rsid w:val="00C11AF9"/>
    <w:rsid w:val="00C11EA2"/>
    <w:rsid w:val="00C11EB2"/>
    <w:rsid w:val="00C1227D"/>
    <w:rsid w:val="00C12D57"/>
    <w:rsid w:val="00C12ECC"/>
    <w:rsid w:val="00C13778"/>
    <w:rsid w:val="00C13849"/>
    <w:rsid w:val="00C13A2A"/>
    <w:rsid w:val="00C13C53"/>
    <w:rsid w:val="00C13CD8"/>
    <w:rsid w:val="00C14170"/>
    <w:rsid w:val="00C144DB"/>
    <w:rsid w:val="00C1453F"/>
    <w:rsid w:val="00C14561"/>
    <w:rsid w:val="00C14655"/>
    <w:rsid w:val="00C1496A"/>
    <w:rsid w:val="00C14A81"/>
    <w:rsid w:val="00C14C3F"/>
    <w:rsid w:val="00C151A5"/>
    <w:rsid w:val="00C153F8"/>
    <w:rsid w:val="00C15585"/>
    <w:rsid w:val="00C15A33"/>
    <w:rsid w:val="00C15EC2"/>
    <w:rsid w:val="00C15F46"/>
    <w:rsid w:val="00C16017"/>
    <w:rsid w:val="00C162A1"/>
    <w:rsid w:val="00C16356"/>
    <w:rsid w:val="00C1681C"/>
    <w:rsid w:val="00C1686D"/>
    <w:rsid w:val="00C16A19"/>
    <w:rsid w:val="00C16A77"/>
    <w:rsid w:val="00C16CDB"/>
    <w:rsid w:val="00C16DAA"/>
    <w:rsid w:val="00C171E1"/>
    <w:rsid w:val="00C1733C"/>
    <w:rsid w:val="00C17790"/>
    <w:rsid w:val="00C178A4"/>
    <w:rsid w:val="00C178F0"/>
    <w:rsid w:val="00C17931"/>
    <w:rsid w:val="00C17A82"/>
    <w:rsid w:val="00C17CC1"/>
    <w:rsid w:val="00C2001E"/>
    <w:rsid w:val="00C20583"/>
    <w:rsid w:val="00C20A4E"/>
    <w:rsid w:val="00C20BD1"/>
    <w:rsid w:val="00C20E20"/>
    <w:rsid w:val="00C213A8"/>
    <w:rsid w:val="00C216B8"/>
    <w:rsid w:val="00C21B9A"/>
    <w:rsid w:val="00C21F5D"/>
    <w:rsid w:val="00C21FD8"/>
    <w:rsid w:val="00C222C3"/>
    <w:rsid w:val="00C22428"/>
    <w:rsid w:val="00C2242B"/>
    <w:rsid w:val="00C22486"/>
    <w:rsid w:val="00C229A7"/>
    <w:rsid w:val="00C22F39"/>
    <w:rsid w:val="00C22FE8"/>
    <w:rsid w:val="00C23119"/>
    <w:rsid w:val="00C2321E"/>
    <w:rsid w:val="00C23265"/>
    <w:rsid w:val="00C23267"/>
    <w:rsid w:val="00C232AF"/>
    <w:rsid w:val="00C23420"/>
    <w:rsid w:val="00C238A4"/>
    <w:rsid w:val="00C241D1"/>
    <w:rsid w:val="00C24304"/>
    <w:rsid w:val="00C2440B"/>
    <w:rsid w:val="00C24437"/>
    <w:rsid w:val="00C2448E"/>
    <w:rsid w:val="00C24634"/>
    <w:rsid w:val="00C247C2"/>
    <w:rsid w:val="00C2482E"/>
    <w:rsid w:val="00C24945"/>
    <w:rsid w:val="00C24E6C"/>
    <w:rsid w:val="00C254D6"/>
    <w:rsid w:val="00C254E1"/>
    <w:rsid w:val="00C25943"/>
    <w:rsid w:val="00C25968"/>
    <w:rsid w:val="00C25BD2"/>
    <w:rsid w:val="00C25E15"/>
    <w:rsid w:val="00C25EDC"/>
    <w:rsid w:val="00C25F2E"/>
    <w:rsid w:val="00C2668A"/>
    <w:rsid w:val="00C26790"/>
    <w:rsid w:val="00C26914"/>
    <w:rsid w:val="00C2698D"/>
    <w:rsid w:val="00C26DFD"/>
    <w:rsid w:val="00C27728"/>
    <w:rsid w:val="00C27863"/>
    <w:rsid w:val="00C279D7"/>
    <w:rsid w:val="00C27EC8"/>
    <w:rsid w:val="00C27FB4"/>
    <w:rsid w:val="00C302B0"/>
    <w:rsid w:val="00C302B8"/>
    <w:rsid w:val="00C306D4"/>
    <w:rsid w:val="00C30781"/>
    <w:rsid w:val="00C30AFD"/>
    <w:rsid w:val="00C30BE5"/>
    <w:rsid w:val="00C30CC0"/>
    <w:rsid w:val="00C30E9E"/>
    <w:rsid w:val="00C311C8"/>
    <w:rsid w:val="00C31593"/>
    <w:rsid w:val="00C31601"/>
    <w:rsid w:val="00C3186F"/>
    <w:rsid w:val="00C31C6E"/>
    <w:rsid w:val="00C31C93"/>
    <w:rsid w:val="00C3251D"/>
    <w:rsid w:val="00C328E2"/>
    <w:rsid w:val="00C32D23"/>
    <w:rsid w:val="00C32D97"/>
    <w:rsid w:val="00C32E3C"/>
    <w:rsid w:val="00C32F45"/>
    <w:rsid w:val="00C3307B"/>
    <w:rsid w:val="00C3313B"/>
    <w:rsid w:val="00C332AC"/>
    <w:rsid w:val="00C334E0"/>
    <w:rsid w:val="00C33565"/>
    <w:rsid w:val="00C337F0"/>
    <w:rsid w:val="00C3388A"/>
    <w:rsid w:val="00C338F7"/>
    <w:rsid w:val="00C33912"/>
    <w:rsid w:val="00C33DBB"/>
    <w:rsid w:val="00C33E19"/>
    <w:rsid w:val="00C33EB6"/>
    <w:rsid w:val="00C342EC"/>
    <w:rsid w:val="00C34911"/>
    <w:rsid w:val="00C34A1A"/>
    <w:rsid w:val="00C34EEC"/>
    <w:rsid w:val="00C34F89"/>
    <w:rsid w:val="00C34F9F"/>
    <w:rsid w:val="00C35554"/>
    <w:rsid w:val="00C356F2"/>
    <w:rsid w:val="00C35709"/>
    <w:rsid w:val="00C3583B"/>
    <w:rsid w:val="00C35C68"/>
    <w:rsid w:val="00C364D3"/>
    <w:rsid w:val="00C36730"/>
    <w:rsid w:val="00C367CE"/>
    <w:rsid w:val="00C36CB6"/>
    <w:rsid w:val="00C3707C"/>
    <w:rsid w:val="00C370A3"/>
    <w:rsid w:val="00C374D4"/>
    <w:rsid w:val="00C379B4"/>
    <w:rsid w:val="00C37ECA"/>
    <w:rsid w:val="00C403B4"/>
    <w:rsid w:val="00C4071B"/>
    <w:rsid w:val="00C40A0E"/>
    <w:rsid w:val="00C40A99"/>
    <w:rsid w:val="00C4157B"/>
    <w:rsid w:val="00C419AE"/>
    <w:rsid w:val="00C41E06"/>
    <w:rsid w:val="00C41FAB"/>
    <w:rsid w:val="00C420C8"/>
    <w:rsid w:val="00C42199"/>
    <w:rsid w:val="00C4260D"/>
    <w:rsid w:val="00C427BF"/>
    <w:rsid w:val="00C4282A"/>
    <w:rsid w:val="00C42B4D"/>
    <w:rsid w:val="00C42C9C"/>
    <w:rsid w:val="00C42CEA"/>
    <w:rsid w:val="00C43A9C"/>
    <w:rsid w:val="00C43DBE"/>
    <w:rsid w:val="00C43DE6"/>
    <w:rsid w:val="00C44408"/>
    <w:rsid w:val="00C44821"/>
    <w:rsid w:val="00C449BD"/>
    <w:rsid w:val="00C449C5"/>
    <w:rsid w:val="00C45163"/>
    <w:rsid w:val="00C451BF"/>
    <w:rsid w:val="00C45604"/>
    <w:rsid w:val="00C4599C"/>
    <w:rsid w:val="00C45FA2"/>
    <w:rsid w:val="00C4606E"/>
    <w:rsid w:val="00C460E2"/>
    <w:rsid w:val="00C461CC"/>
    <w:rsid w:val="00C46287"/>
    <w:rsid w:val="00C465AE"/>
    <w:rsid w:val="00C4666F"/>
    <w:rsid w:val="00C466FF"/>
    <w:rsid w:val="00C46754"/>
    <w:rsid w:val="00C4680F"/>
    <w:rsid w:val="00C46B16"/>
    <w:rsid w:val="00C46D1C"/>
    <w:rsid w:val="00C46D7E"/>
    <w:rsid w:val="00C46D98"/>
    <w:rsid w:val="00C46DDF"/>
    <w:rsid w:val="00C46F8D"/>
    <w:rsid w:val="00C47059"/>
    <w:rsid w:val="00C470C3"/>
    <w:rsid w:val="00C47636"/>
    <w:rsid w:val="00C4775D"/>
    <w:rsid w:val="00C47CB8"/>
    <w:rsid w:val="00C5035D"/>
    <w:rsid w:val="00C5062C"/>
    <w:rsid w:val="00C506BC"/>
    <w:rsid w:val="00C509BB"/>
    <w:rsid w:val="00C50AC5"/>
    <w:rsid w:val="00C50B29"/>
    <w:rsid w:val="00C513D3"/>
    <w:rsid w:val="00C5145B"/>
    <w:rsid w:val="00C51524"/>
    <w:rsid w:val="00C51A60"/>
    <w:rsid w:val="00C51BB1"/>
    <w:rsid w:val="00C51D53"/>
    <w:rsid w:val="00C51FCE"/>
    <w:rsid w:val="00C522C3"/>
    <w:rsid w:val="00C523A6"/>
    <w:rsid w:val="00C5252A"/>
    <w:rsid w:val="00C52856"/>
    <w:rsid w:val="00C52950"/>
    <w:rsid w:val="00C531E8"/>
    <w:rsid w:val="00C53330"/>
    <w:rsid w:val="00C536A1"/>
    <w:rsid w:val="00C53852"/>
    <w:rsid w:val="00C539C8"/>
    <w:rsid w:val="00C539E1"/>
    <w:rsid w:val="00C53A3F"/>
    <w:rsid w:val="00C54591"/>
    <w:rsid w:val="00C54639"/>
    <w:rsid w:val="00C54B26"/>
    <w:rsid w:val="00C54B52"/>
    <w:rsid w:val="00C54BC3"/>
    <w:rsid w:val="00C54D25"/>
    <w:rsid w:val="00C5527D"/>
    <w:rsid w:val="00C553F0"/>
    <w:rsid w:val="00C55428"/>
    <w:rsid w:val="00C554B4"/>
    <w:rsid w:val="00C5551D"/>
    <w:rsid w:val="00C55575"/>
    <w:rsid w:val="00C556D4"/>
    <w:rsid w:val="00C55B37"/>
    <w:rsid w:val="00C562C0"/>
    <w:rsid w:val="00C56371"/>
    <w:rsid w:val="00C5645E"/>
    <w:rsid w:val="00C5657E"/>
    <w:rsid w:val="00C5669F"/>
    <w:rsid w:val="00C56D64"/>
    <w:rsid w:val="00C56DFC"/>
    <w:rsid w:val="00C56F4F"/>
    <w:rsid w:val="00C57063"/>
    <w:rsid w:val="00C57292"/>
    <w:rsid w:val="00C57325"/>
    <w:rsid w:val="00C5752D"/>
    <w:rsid w:val="00C575F3"/>
    <w:rsid w:val="00C5795E"/>
    <w:rsid w:val="00C60285"/>
    <w:rsid w:val="00C6064C"/>
    <w:rsid w:val="00C60AB3"/>
    <w:rsid w:val="00C60B87"/>
    <w:rsid w:val="00C60DB3"/>
    <w:rsid w:val="00C60E76"/>
    <w:rsid w:val="00C60F90"/>
    <w:rsid w:val="00C60FF1"/>
    <w:rsid w:val="00C610D2"/>
    <w:rsid w:val="00C6129A"/>
    <w:rsid w:val="00C612A4"/>
    <w:rsid w:val="00C616C6"/>
    <w:rsid w:val="00C61934"/>
    <w:rsid w:val="00C61D86"/>
    <w:rsid w:val="00C62221"/>
    <w:rsid w:val="00C622EB"/>
    <w:rsid w:val="00C623F6"/>
    <w:rsid w:val="00C62630"/>
    <w:rsid w:val="00C62898"/>
    <w:rsid w:val="00C629A9"/>
    <w:rsid w:val="00C62A14"/>
    <w:rsid w:val="00C62B07"/>
    <w:rsid w:val="00C62F80"/>
    <w:rsid w:val="00C63076"/>
    <w:rsid w:val="00C632BC"/>
    <w:rsid w:val="00C632C1"/>
    <w:rsid w:val="00C63480"/>
    <w:rsid w:val="00C63667"/>
    <w:rsid w:val="00C63786"/>
    <w:rsid w:val="00C6398B"/>
    <w:rsid w:val="00C63C61"/>
    <w:rsid w:val="00C6431D"/>
    <w:rsid w:val="00C6451D"/>
    <w:rsid w:val="00C64565"/>
    <w:rsid w:val="00C646BF"/>
    <w:rsid w:val="00C64939"/>
    <w:rsid w:val="00C64B4E"/>
    <w:rsid w:val="00C64DA2"/>
    <w:rsid w:val="00C64ED1"/>
    <w:rsid w:val="00C64ED6"/>
    <w:rsid w:val="00C64F53"/>
    <w:rsid w:val="00C656F5"/>
    <w:rsid w:val="00C657D0"/>
    <w:rsid w:val="00C65C33"/>
    <w:rsid w:val="00C65E3A"/>
    <w:rsid w:val="00C66354"/>
    <w:rsid w:val="00C66510"/>
    <w:rsid w:val="00C665F2"/>
    <w:rsid w:val="00C666EA"/>
    <w:rsid w:val="00C66710"/>
    <w:rsid w:val="00C672F6"/>
    <w:rsid w:val="00C67462"/>
    <w:rsid w:val="00C67535"/>
    <w:rsid w:val="00C67BC5"/>
    <w:rsid w:val="00C67E0B"/>
    <w:rsid w:val="00C70164"/>
    <w:rsid w:val="00C70429"/>
    <w:rsid w:val="00C7066D"/>
    <w:rsid w:val="00C709CF"/>
    <w:rsid w:val="00C70AA7"/>
    <w:rsid w:val="00C70BA8"/>
    <w:rsid w:val="00C70CC1"/>
    <w:rsid w:val="00C70E67"/>
    <w:rsid w:val="00C70F39"/>
    <w:rsid w:val="00C71779"/>
    <w:rsid w:val="00C71CC6"/>
    <w:rsid w:val="00C71EC9"/>
    <w:rsid w:val="00C71EDD"/>
    <w:rsid w:val="00C721B1"/>
    <w:rsid w:val="00C722A5"/>
    <w:rsid w:val="00C7235F"/>
    <w:rsid w:val="00C72518"/>
    <w:rsid w:val="00C728F1"/>
    <w:rsid w:val="00C72AB3"/>
    <w:rsid w:val="00C72C57"/>
    <w:rsid w:val="00C72E3E"/>
    <w:rsid w:val="00C72FFA"/>
    <w:rsid w:val="00C731D6"/>
    <w:rsid w:val="00C733F3"/>
    <w:rsid w:val="00C734E9"/>
    <w:rsid w:val="00C737D1"/>
    <w:rsid w:val="00C738C0"/>
    <w:rsid w:val="00C739D4"/>
    <w:rsid w:val="00C73E43"/>
    <w:rsid w:val="00C7477C"/>
    <w:rsid w:val="00C74813"/>
    <w:rsid w:val="00C74F28"/>
    <w:rsid w:val="00C7523A"/>
    <w:rsid w:val="00C7528C"/>
    <w:rsid w:val="00C755E2"/>
    <w:rsid w:val="00C75B78"/>
    <w:rsid w:val="00C75EE0"/>
    <w:rsid w:val="00C75F04"/>
    <w:rsid w:val="00C760C4"/>
    <w:rsid w:val="00C76221"/>
    <w:rsid w:val="00C76792"/>
    <w:rsid w:val="00C76D76"/>
    <w:rsid w:val="00C76FF0"/>
    <w:rsid w:val="00C771DB"/>
    <w:rsid w:val="00C77740"/>
    <w:rsid w:val="00C778A1"/>
    <w:rsid w:val="00C77C77"/>
    <w:rsid w:val="00C80369"/>
    <w:rsid w:val="00C807D8"/>
    <w:rsid w:val="00C8087F"/>
    <w:rsid w:val="00C80B7A"/>
    <w:rsid w:val="00C80CD3"/>
    <w:rsid w:val="00C80DC8"/>
    <w:rsid w:val="00C80F78"/>
    <w:rsid w:val="00C811D8"/>
    <w:rsid w:val="00C81AD7"/>
    <w:rsid w:val="00C81B60"/>
    <w:rsid w:val="00C820F1"/>
    <w:rsid w:val="00C8216A"/>
    <w:rsid w:val="00C8221A"/>
    <w:rsid w:val="00C8267C"/>
    <w:rsid w:val="00C827A9"/>
    <w:rsid w:val="00C82AAB"/>
    <w:rsid w:val="00C82BCB"/>
    <w:rsid w:val="00C82F8D"/>
    <w:rsid w:val="00C8324D"/>
    <w:rsid w:val="00C83A63"/>
    <w:rsid w:val="00C8429B"/>
    <w:rsid w:val="00C8442B"/>
    <w:rsid w:val="00C8473B"/>
    <w:rsid w:val="00C849E5"/>
    <w:rsid w:val="00C84B96"/>
    <w:rsid w:val="00C84E85"/>
    <w:rsid w:val="00C84EEF"/>
    <w:rsid w:val="00C8502D"/>
    <w:rsid w:val="00C8505A"/>
    <w:rsid w:val="00C85102"/>
    <w:rsid w:val="00C8584E"/>
    <w:rsid w:val="00C85B1C"/>
    <w:rsid w:val="00C85B30"/>
    <w:rsid w:val="00C85E86"/>
    <w:rsid w:val="00C85F6A"/>
    <w:rsid w:val="00C86712"/>
    <w:rsid w:val="00C86A33"/>
    <w:rsid w:val="00C87061"/>
    <w:rsid w:val="00C876A1"/>
    <w:rsid w:val="00C8790D"/>
    <w:rsid w:val="00C87D23"/>
    <w:rsid w:val="00C87E6A"/>
    <w:rsid w:val="00C87FF2"/>
    <w:rsid w:val="00C901AF"/>
    <w:rsid w:val="00C90281"/>
    <w:rsid w:val="00C90475"/>
    <w:rsid w:val="00C9075F"/>
    <w:rsid w:val="00C9129F"/>
    <w:rsid w:val="00C917AF"/>
    <w:rsid w:val="00C918AE"/>
    <w:rsid w:val="00C919B5"/>
    <w:rsid w:val="00C91A6D"/>
    <w:rsid w:val="00C9209D"/>
    <w:rsid w:val="00C923F4"/>
    <w:rsid w:val="00C92954"/>
    <w:rsid w:val="00C92BCC"/>
    <w:rsid w:val="00C92C3B"/>
    <w:rsid w:val="00C92D20"/>
    <w:rsid w:val="00C92DC3"/>
    <w:rsid w:val="00C92FA4"/>
    <w:rsid w:val="00C931AF"/>
    <w:rsid w:val="00C93417"/>
    <w:rsid w:val="00C935DE"/>
    <w:rsid w:val="00C93634"/>
    <w:rsid w:val="00C93C01"/>
    <w:rsid w:val="00C941B9"/>
    <w:rsid w:val="00C94385"/>
    <w:rsid w:val="00C94935"/>
    <w:rsid w:val="00C949A3"/>
    <w:rsid w:val="00C94C80"/>
    <w:rsid w:val="00C95165"/>
    <w:rsid w:val="00C95184"/>
    <w:rsid w:val="00C951E3"/>
    <w:rsid w:val="00C952D4"/>
    <w:rsid w:val="00C9530C"/>
    <w:rsid w:val="00C95879"/>
    <w:rsid w:val="00C95A57"/>
    <w:rsid w:val="00C95D0A"/>
    <w:rsid w:val="00C96025"/>
    <w:rsid w:val="00C962E0"/>
    <w:rsid w:val="00C9679C"/>
    <w:rsid w:val="00C967BC"/>
    <w:rsid w:val="00C96DC2"/>
    <w:rsid w:val="00C96FB3"/>
    <w:rsid w:val="00C978BB"/>
    <w:rsid w:val="00C978D1"/>
    <w:rsid w:val="00C97AEB"/>
    <w:rsid w:val="00C97BA3"/>
    <w:rsid w:val="00C97C92"/>
    <w:rsid w:val="00CA012A"/>
    <w:rsid w:val="00CA02AC"/>
    <w:rsid w:val="00CA036A"/>
    <w:rsid w:val="00CA0410"/>
    <w:rsid w:val="00CA04E9"/>
    <w:rsid w:val="00CA06D3"/>
    <w:rsid w:val="00CA081E"/>
    <w:rsid w:val="00CA0D05"/>
    <w:rsid w:val="00CA0EAA"/>
    <w:rsid w:val="00CA0F69"/>
    <w:rsid w:val="00CA13B0"/>
    <w:rsid w:val="00CA152E"/>
    <w:rsid w:val="00CA169F"/>
    <w:rsid w:val="00CA16CD"/>
    <w:rsid w:val="00CA1A92"/>
    <w:rsid w:val="00CA1B2F"/>
    <w:rsid w:val="00CA22B0"/>
    <w:rsid w:val="00CA257C"/>
    <w:rsid w:val="00CA286B"/>
    <w:rsid w:val="00CA28C5"/>
    <w:rsid w:val="00CA2A98"/>
    <w:rsid w:val="00CA39C5"/>
    <w:rsid w:val="00CA39F0"/>
    <w:rsid w:val="00CA3A16"/>
    <w:rsid w:val="00CA3A24"/>
    <w:rsid w:val="00CA3BD3"/>
    <w:rsid w:val="00CA4396"/>
    <w:rsid w:val="00CA4430"/>
    <w:rsid w:val="00CA44BB"/>
    <w:rsid w:val="00CA467A"/>
    <w:rsid w:val="00CA4E50"/>
    <w:rsid w:val="00CA56FB"/>
    <w:rsid w:val="00CA5B33"/>
    <w:rsid w:val="00CA5B7F"/>
    <w:rsid w:val="00CA5CBC"/>
    <w:rsid w:val="00CA5FB9"/>
    <w:rsid w:val="00CA64A0"/>
    <w:rsid w:val="00CA64F7"/>
    <w:rsid w:val="00CA6580"/>
    <w:rsid w:val="00CA689B"/>
    <w:rsid w:val="00CA696F"/>
    <w:rsid w:val="00CA69CA"/>
    <w:rsid w:val="00CA6CB5"/>
    <w:rsid w:val="00CA706C"/>
    <w:rsid w:val="00CA70D8"/>
    <w:rsid w:val="00CA73D8"/>
    <w:rsid w:val="00CA74A0"/>
    <w:rsid w:val="00CA76D6"/>
    <w:rsid w:val="00CA77B9"/>
    <w:rsid w:val="00CA7B77"/>
    <w:rsid w:val="00CA7DB2"/>
    <w:rsid w:val="00CA7F22"/>
    <w:rsid w:val="00CB015A"/>
    <w:rsid w:val="00CB0486"/>
    <w:rsid w:val="00CB071E"/>
    <w:rsid w:val="00CB07F7"/>
    <w:rsid w:val="00CB0871"/>
    <w:rsid w:val="00CB0CEC"/>
    <w:rsid w:val="00CB10DE"/>
    <w:rsid w:val="00CB11A4"/>
    <w:rsid w:val="00CB13DA"/>
    <w:rsid w:val="00CB16EF"/>
    <w:rsid w:val="00CB1764"/>
    <w:rsid w:val="00CB1D71"/>
    <w:rsid w:val="00CB1E86"/>
    <w:rsid w:val="00CB235C"/>
    <w:rsid w:val="00CB25F9"/>
    <w:rsid w:val="00CB29BB"/>
    <w:rsid w:val="00CB2A28"/>
    <w:rsid w:val="00CB2D9A"/>
    <w:rsid w:val="00CB2E2D"/>
    <w:rsid w:val="00CB30D0"/>
    <w:rsid w:val="00CB361F"/>
    <w:rsid w:val="00CB37F1"/>
    <w:rsid w:val="00CB3C2F"/>
    <w:rsid w:val="00CB3F42"/>
    <w:rsid w:val="00CB4280"/>
    <w:rsid w:val="00CB46ED"/>
    <w:rsid w:val="00CB4A5F"/>
    <w:rsid w:val="00CB5072"/>
    <w:rsid w:val="00CB516F"/>
    <w:rsid w:val="00CB5255"/>
    <w:rsid w:val="00CB52AE"/>
    <w:rsid w:val="00CB5304"/>
    <w:rsid w:val="00CB5828"/>
    <w:rsid w:val="00CB5AC8"/>
    <w:rsid w:val="00CB5DF6"/>
    <w:rsid w:val="00CB65F2"/>
    <w:rsid w:val="00CB689E"/>
    <w:rsid w:val="00CB6DCD"/>
    <w:rsid w:val="00CB7778"/>
    <w:rsid w:val="00CB77E7"/>
    <w:rsid w:val="00CB787C"/>
    <w:rsid w:val="00CB7F5C"/>
    <w:rsid w:val="00CB7FD9"/>
    <w:rsid w:val="00CC0458"/>
    <w:rsid w:val="00CC052F"/>
    <w:rsid w:val="00CC06EC"/>
    <w:rsid w:val="00CC06F8"/>
    <w:rsid w:val="00CC08BC"/>
    <w:rsid w:val="00CC0BF4"/>
    <w:rsid w:val="00CC0C6A"/>
    <w:rsid w:val="00CC0E6E"/>
    <w:rsid w:val="00CC13C5"/>
    <w:rsid w:val="00CC13D8"/>
    <w:rsid w:val="00CC15F4"/>
    <w:rsid w:val="00CC192D"/>
    <w:rsid w:val="00CC1984"/>
    <w:rsid w:val="00CC1B7C"/>
    <w:rsid w:val="00CC1C5A"/>
    <w:rsid w:val="00CC2131"/>
    <w:rsid w:val="00CC2497"/>
    <w:rsid w:val="00CC252A"/>
    <w:rsid w:val="00CC2AF4"/>
    <w:rsid w:val="00CC2BA6"/>
    <w:rsid w:val="00CC2D6F"/>
    <w:rsid w:val="00CC3435"/>
    <w:rsid w:val="00CC3632"/>
    <w:rsid w:val="00CC397B"/>
    <w:rsid w:val="00CC3B2C"/>
    <w:rsid w:val="00CC3C54"/>
    <w:rsid w:val="00CC3CB5"/>
    <w:rsid w:val="00CC3EB2"/>
    <w:rsid w:val="00CC3F89"/>
    <w:rsid w:val="00CC4303"/>
    <w:rsid w:val="00CC4343"/>
    <w:rsid w:val="00CC43ED"/>
    <w:rsid w:val="00CC4535"/>
    <w:rsid w:val="00CC4CCF"/>
    <w:rsid w:val="00CC50B6"/>
    <w:rsid w:val="00CC5292"/>
    <w:rsid w:val="00CC5434"/>
    <w:rsid w:val="00CC5548"/>
    <w:rsid w:val="00CC5CD4"/>
    <w:rsid w:val="00CC5EB3"/>
    <w:rsid w:val="00CC5F72"/>
    <w:rsid w:val="00CC6189"/>
    <w:rsid w:val="00CC622F"/>
    <w:rsid w:val="00CC6648"/>
    <w:rsid w:val="00CC668E"/>
    <w:rsid w:val="00CC6847"/>
    <w:rsid w:val="00CC6981"/>
    <w:rsid w:val="00CC6E14"/>
    <w:rsid w:val="00CC6EA6"/>
    <w:rsid w:val="00CC7093"/>
    <w:rsid w:val="00CC779B"/>
    <w:rsid w:val="00CC7918"/>
    <w:rsid w:val="00CC7E7F"/>
    <w:rsid w:val="00CD029D"/>
    <w:rsid w:val="00CD098D"/>
    <w:rsid w:val="00CD0CCC"/>
    <w:rsid w:val="00CD1092"/>
    <w:rsid w:val="00CD161D"/>
    <w:rsid w:val="00CD1924"/>
    <w:rsid w:val="00CD1C67"/>
    <w:rsid w:val="00CD1FEF"/>
    <w:rsid w:val="00CD2108"/>
    <w:rsid w:val="00CD2238"/>
    <w:rsid w:val="00CD231B"/>
    <w:rsid w:val="00CD245B"/>
    <w:rsid w:val="00CD26B4"/>
    <w:rsid w:val="00CD2ACB"/>
    <w:rsid w:val="00CD2D2A"/>
    <w:rsid w:val="00CD2E36"/>
    <w:rsid w:val="00CD2EAA"/>
    <w:rsid w:val="00CD31EC"/>
    <w:rsid w:val="00CD34EF"/>
    <w:rsid w:val="00CD354F"/>
    <w:rsid w:val="00CD38F5"/>
    <w:rsid w:val="00CD396B"/>
    <w:rsid w:val="00CD3A73"/>
    <w:rsid w:val="00CD3B48"/>
    <w:rsid w:val="00CD3D98"/>
    <w:rsid w:val="00CD4038"/>
    <w:rsid w:val="00CD46DC"/>
    <w:rsid w:val="00CD507B"/>
    <w:rsid w:val="00CD5277"/>
    <w:rsid w:val="00CD569B"/>
    <w:rsid w:val="00CD56C0"/>
    <w:rsid w:val="00CD5A8B"/>
    <w:rsid w:val="00CD5D92"/>
    <w:rsid w:val="00CD6078"/>
    <w:rsid w:val="00CD6C83"/>
    <w:rsid w:val="00CD6FEF"/>
    <w:rsid w:val="00CD707D"/>
    <w:rsid w:val="00CD757E"/>
    <w:rsid w:val="00CD788E"/>
    <w:rsid w:val="00CD78CA"/>
    <w:rsid w:val="00CD793A"/>
    <w:rsid w:val="00CD7B57"/>
    <w:rsid w:val="00CD7BAE"/>
    <w:rsid w:val="00CD7D17"/>
    <w:rsid w:val="00CE00F5"/>
    <w:rsid w:val="00CE02D6"/>
    <w:rsid w:val="00CE046F"/>
    <w:rsid w:val="00CE066A"/>
    <w:rsid w:val="00CE06CE"/>
    <w:rsid w:val="00CE095F"/>
    <w:rsid w:val="00CE0B1A"/>
    <w:rsid w:val="00CE1165"/>
    <w:rsid w:val="00CE1314"/>
    <w:rsid w:val="00CE14A5"/>
    <w:rsid w:val="00CE14FF"/>
    <w:rsid w:val="00CE1565"/>
    <w:rsid w:val="00CE1586"/>
    <w:rsid w:val="00CE1605"/>
    <w:rsid w:val="00CE21C3"/>
    <w:rsid w:val="00CE2211"/>
    <w:rsid w:val="00CE2997"/>
    <w:rsid w:val="00CE2A48"/>
    <w:rsid w:val="00CE2AF4"/>
    <w:rsid w:val="00CE2B26"/>
    <w:rsid w:val="00CE356A"/>
    <w:rsid w:val="00CE3716"/>
    <w:rsid w:val="00CE38F2"/>
    <w:rsid w:val="00CE3A95"/>
    <w:rsid w:val="00CE3E5B"/>
    <w:rsid w:val="00CE3FBA"/>
    <w:rsid w:val="00CE3FC8"/>
    <w:rsid w:val="00CE443C"/>
    <w:rsid w:val="00CE4618"/>
    <w:rsid w:val="00CE4964"/>
    <w:rsid w:val="00CE4D2F"/>
    <w:rsid w:val="00CE4E64"/>
    <w:rsid w:val="00CE4ECA"/>
    <w:rsid w:val="00CE50B2"/>
    <w:rsid w:val="00CE51CC"/>
    <w:rsid w:val="00CE5501"/>
    <w:rsid w:val="00CE5560"/>
    <w:rsid w:val="00CE5748"/>
    <w:rsid w:val="00CE58D9"/>
    <w:rsid w:val="00CE5945"/>
    <w:rsid w:val="00CE5BF3"/>
    <w:rsid w:val="00CE5C77"/>
    <w:rsid w:val="00CE5CCB"/>
    <w:rsid w:val="00CE5FF1"/>
    <w:rsid w:val="00CE721B"/>
    <w:rsid w:val="00CE7598"/>
    <w:rsid w:val="00CE772D"/>
    <w:rsid w:val="00CE7DB4"/>
    <w:rsid w:val="00CE7FB7"/>
    <w:rsid w:val="00CF03A8"/>
    <w:rsid w:val="00CF0412"/>
    <w:rsid w:val="00CF0608"/>
    <w:rsid w:val="00CF0811"/>
    <w:rsid w:val="00CF0A50"/>
    <w:rsid w:val="00CF0E19"/>
    <w:rsid w:val="00CF1320"/>
    <w:rsid w:val="00CF1D83"/>
    <w:rsid w:val="00CF22F0"/>
    <w:rsid w:val="00CF292C"/>
    <w:rsid w:val="00CF2D6E"/>
    <w:rsid w:val="00CF2E69"/>
    <w:rsid w:val="00CF3286"/>
    <w:rsid w:val="00CF33F8"/>
    <w:rsid w:val="00CF35E5"/>
    <w:rsid w:val="00CF3999"/>
    <w:rsid w:val="00CF399F"/>
    <w:rsid w:val="00CF3C8F"/>
    <w:rsid w:val="00CF3E55"/>
    <w:rsid w:val="00CF446A"/>
    <w:rsid w:val="00CF4759"/>
    <w:rsid w:val="00CF4843"/>
    <w:rsid w:val="00CF4D96"/>
    <w:rsid w:val="00CF5307"/>
    <w:rsid w:val="00CF58E3"/>
    <w:rsid w:val="00CF5C9E"/>
    <w:rsid w:val="00CF5F20"/>
    <w:rsid w:val="00CF6135"/>
    <w:rsid w:val="00CF6AAD"/>
    <w:rsid w:val="00CF6BD4"/>
    <w:rsid w:val="00CF6C07"/>
    <w:rsid w:val="00CF6C21"/>
    <w:rsid w:val="00CF6CDE"/>
    <w:rsid w:val="00CF6D71"/>
    <w:rsid w:val="00CF7B13"/>
    <w:rsid w:val="00CF7D2D"/>
    <w:rsid w:val="00CF7E2D"/>
    <w:rsid w:val="00CF7E4E"/>
    <w:rsid w:val="00D00431"/>
    <w:rsid w:val="00D005F4"/>
    <w:rsid w:val="00D00751"/>
    <w:rsid w:val="00D00949"/>
    <w:rsid w:val="00D00A3F"/>
    <w:rsid w:val="00D00A6F"/>
    <w:rsid w:val="00D017D8"/>
    <w:rsid w:val="00D0199F"/>
    <w:rsid w:val="00D01B48"/>
    <w:rsid w:val="00D01C4E"/>
    <w:rsid w:val="00D01ECF"/>
    <w:rsid w:val="00D02023"/>
    <w:rsid w:val="00D0207F"/>
    <w:rsid w:val="00D024C6"/>
    <w:rsid w:val="00D0290F"/>
    <w:rsid w:val="00D02C61"/>
    <w:rsid w:val="00D02C77"/>
    <w:rsid w:val="00D02D2B"/>
    <w:rsid w:val="00D030EA"/>
    <w:rsid w:val="00D033FC"/>
    <w:rsid w:val="00D03AE3"/>
    <w:rsid w:val="00D03D80"/>
    <w:rsid w:val="00D043B4"/>
    <w:rsid w:val="00D04678"/>
    <w:rsid w:val="00D04746"/>
    <w:rsid w:val="00D04CE0"/>
    <w:rsid w:val="00D04DFE"/>
    <w:rsid w:val="00D05196"/>
    <w:rsid w:val="00D05232"/>
    <w:rsid w:val="00D0594B"/>
    <w:rsid w:val="00D05C28"/>
    <w:rsid w:val="00D05E05"/>
    <w:rsid w:val="00D05EBA"/>
    <w:rsid w:val="00D05FA7"/>
    <w:rsid w:val="00D0605F"/>
    <w:rsid w:val="00D0611C"/>
    <w:rsid w:val="00D0627F"/>
    <w:rsid w:val="00D06375"/>
    <w:rsid w:val="00D0637E"/>
    <w:rsid w:val="00D063F9"/>
    <w:rsid w:val="00D064A9"/>
    <w:rsid w:val="00D066BA"/>
    <w:rsid w:val="00D06F24"/>
    <w:rsid w:val="00D0723E"/>
    <w:rsid w:val="00D07273"/>
    <w:rsid w:val="00D07463"/>
    <w:rsid w:val="00D076D9"/>
    <w:rsid w:val="00D07D94"/>
    <w:rsid w:val="00D07E3D"/>
    <w:rsid w:val="00D10684"/>
    <w:rsid w:val="00D10686"/>
    <w:rsid w:val="00D106FC"/>
    <w:rsid w:val="00D1071F"/>
    <w:rsid w:val="00D10D94"/>
    <w:rsid w:val="00D110EF"/>
    <w:rsid w:val="00D11162"/>
    <w:rsid w:val="00D113EB"/>
    <w:rsid w:val="00D11433"/>
    <w:rsid w:val="00D11451"/>
    <w:rsid w:val="00D1165A"/>
    <w:rsid w:val="00D1169C"/>
    <w:rsid w:val="00D11754"/>
    <w:rsid w:val="00D118EC"/>
    <w:rsid w:val="00D11A4F"/>
    <w:rsid w:val="00D11C11"/>
    <w:rsid w:val="00D11C8F"/>
    <w:rsid w:val="00D11D01"/>
    <w:rsid w:val="00D12225"/>
    <w:rsid w:val="00D12471"/>
    <w:rsid w:val="00D124A5"/>
    <w:rsid w:val="00D12798"/>
    <w:rsid w:val="00D12B06"/>
    <w:rsid w:val="00D12E5E"/>
    <w:rsid w:val="00D130E4"/>
    <w:rsid w:val="00D135F0"/>
    <w:rsid w:val="00D13626"/>
    <w:rsid w:val="00D13677"/>
    <w:rsid w:val="00D140F3"/>
    <w:rsid w:val="00D1430E"/>
    <w:rsid w:val="00D14384"/>
    <w:rsid w:val="00D144FA"/>
    <w:rsid w:val="00D1494D"/>
    <w:rsid w:val="00D14BCE"/>
    <w:rsid w:val="00D14C8E"/>
    <w:rsid w:val="00D14D59"/>
    <w:rsid w:val="00D1536D"/>
    <w:rsid w:val="00D15739"/>
    <w:rsid w:val="00D158B8"/>
    <w:rsid w:val="00D15C4F"/>
    <w:rsid w:val="00D15C9D"/>
    <w:rsid w:val="00D15ED9"/>
    <w:rsid w:val="00D160C0"/>
    <w:rsid w:val="00D16371"/>
    <w:rsid w:val="00D16404"/>
    <w:rsid w:val="00D16416"/>
    <w:rsid w:val="00D16477"/>
    <w:rsid w:val="00D167E7"/>
    <w:rsid w:val="00D16AD6"/>
    <w:rsid w:val="00D17648"/>
    <w:rsid w:val="00D176BF"/>
    <w:rsid w:val="00D17875"/>
    <w:rsid w:val="00D17AE1"/>
    <w:rsid w:val="00D17D7C"/>
    <w:rsid w:val="00D20153"/>
    <w:rsid w:val="00D201DF"/>
    <w:rsid w:val="00D20250"/>
    <w:rsid w:val="00D2037B"/>
    <w:rsid w:val="00D203F5"/>
    <w:rsid w:val="00D204CF"/>
    <w:rsid w:val="00D20D06"/>
    <w:rsid w:val="00D20EB0"/>
    <w:rsid w:val="00D20FA4"/>
    <w:rsid w:val="00D212B6"/>
    <w:rsid w:val="00D213C8"/>
    <w:rsid w:val="00D215BD"/>
    <w:rsid w:val="00D216E2"/>
    <w:rsid w:val="00D228CE"/>
    <w:rsid w:val="00D22A21"/>
    <w:rsid w:val="00D22BDA"/>
    <w:rsid w:val="00D22D67"/>
    <w:rsid w:val="00D22EEE"/>
    <w:rsid w:val="00D23677"/>
    <w:rsid w:val="00D23B6D"/>
    <w:rsid w:val="00D23FB5"/>
    <w:rsid w:val="00D241C6"/>
    <w:rsid w:val="00D24335"/>
    <w:rsid w:val="00D245A9"/>
    <w:rsid w:val="00D246B1"/>
    <w:rsid w:val="00D24969"/>
    <w:rsid w:val="00D24A39"/>
    <w:rsid w:val="00D25148"/>
    <w:rsid w:val="00D25738"/>
    <w:rsid w:val="00D259B9"/>
    <w:rsid w:val="00D25A4C"/>
    <w:rsid w:val="00D25AEB"/>
    <w:rsid w:val="00D25B3D"/>
    <w:rsid w:val="00D25F2F"/>
    <w:rsid w:val="00D25F6D"/>
    <w:rsid w:val="00D26310"/>
    <w:rsid w:val="00D263BD"/>
    <w:rsid w:val="00D26492"/>
    <w:rsid w:val="00D2660D"/>
    <w:rsid w:val="00D2690D"/>
    <w:rsid w:val="00D269EA"/>
    <w:rsid w:val="00D26A04"/>
    <w:rsid w:val="00D26D91"/>
    <w:rsid w:val="00D27122"/>
    <w:rsid w:val="00D27BB4"/>
    <w:rsid w:val="00D303D5"/>
    <w:rsid w:val="00D3053C"/>
    <w:rsid w:val="00D306BA"/>
    <w:rsid w:val="00D30A25"/>
    <w:rsid w:val="00D30A35"/>
    <w:rsid w:val="00D310CF"/>
    <w:rsid w:val="00D3144C"/>
    <w:rsid w:val="00D31512"/>
    <w:rsid w:val="00D31886"/>
    <w:rsid w:val="00D31A9F"/>
    <w:rsid w:val="00D31D67"/>
    <w:rsid w:val="00D32164"/>
    <w:rsid w:val="00D3220E"/>
    <w:rsid w:val="00D328A4"/>
    <w:rsid w:val="00D32980"/>
    <w:rsid w:val="00D32ABA"/>
    <w:rsid w:val="00D32FE8"/>
    <w:rsid w:val="00D33DA0"/>
    <w:rsid w:val="00D34005"/>
    <w:rsid w:val="00D3417F"/>
    <w:rsid w:val="00D34302"/>
    <w:rsid w:val="00D34425"/>
    <w:rsid w:val="00D344D5"/>
    <w:rsid w:val="00D3467B"/>
    <w:rsid w:val="00D3497D"/>
    <w:rsid w:val="00D34A5F"/>
    <w:rsid w:val="00D34BBB"/>
    <w:rsid w:val="00D34EA0"/>
    <w:rsid w:val="00D35109"/>
    <w:rsid w:val="00D35311"/>
    <w:rsid w:val="00D35775"/>
    <w:rsid w:val="00D357BB"/>
    <w:rsid w:val="00D358CC"/>
    <w:rsid w:val="00D35E15"/>
    <w:rsid w:val="00D35FEE"/>
    <w:rsid w:val="00D36034"/>
    <w:rsid w:val="00D360AD"/>
    <w:rsid w:val="00D363FD"/>
    <w:rsid w:val="00D3681D"/>
    <w:rsid w:val="00D36A7E"/>
    <w:rsid w:val="00D36D79"/>
    <w:rsid w:val="00D3728D"/>
    <w:rsid w:val="00D37291"/>
    <w:rsid w:val="00D376B2"/>
    <w:rsid w:val="00D3797B"/>
    <w:rsid w:val="00D37DF6"/>
    <w:rsid w:val="00D4011D"/>
    <w:rsid w:val="00D40330"/>
    <w:rsid w:val="00D40399"/>
    <w:rsid w:val="00D40416"/>
    <w:rsid w:val="00D404A0"/>
    <w:rsid w:val="00D404C7"/>
    <w:rsid w:val="00D40F34"/>
    <w:rsid w:val="00D41001"/>
    <w:rsid w:val="00D4100E"/>
    <w:rsid w:val="00D411A9"/>
    <w:rsid w:val="00D41354"/>
    <w:rsid w:val="00D41405"/>
    <w:rsid w:val="00D417F5"/>
    <w:rsid w:val="00D41D0E"/>
    <w:rsid w:val="00D41D5C"/>
    <w:rsid w:val="00D42C4B"/>
    <w:rsid w:val="00D4321D"/>
    <w:rsid w:val="00D43455"/>
    <w:rsid w:val="00D434E9"/>
    <w:rsid w:val="00D43900"/>
    <w:rsid w:val="00D43925"/>
    <w:rsid w:val="00D4396D"/>
    <w:rsid w:val="00D43A73"/>
    <w:rsid w:val="00D44006"/>
    <w:rsid w:val="00D44049"/>
    <w:rsid w:val="00D44063"/>
    <w:rsid w:val="00D441A5"/>
    <w:rsid w:val="00D44382"/>
    <w:rsid w:val="00D4466C"/>
    <w:rsid w:val="00D44704"/>
    <w:rsid w:val="00D44C7F"/>
    <w:rsid w:val="00D44DE9"/>
    <w:rsid w:val="00D44E32"/>
    <w:rsid w:val="00D45089"/>
    <w:rsid w:val="00D450FB"/>
    <w:rsid w:val="00D45747"/>
    <w:rsid w:val="00D45BAD"/>
    <w:rsid w:val="00D45CCB"/>
    <w:rsid w:val="00D4600E"/>
    <w:rsid w:val="00D462B2"/>
    <w:rsid w:val="00D4665C"/>
    <w:rsid w:val="00D4691C"/>
    <w:rsid w:val="00D469A2"/>
    <w:rsid w:val="00D473C8"/>
    <w:rsid w:val="00D47944"/>
    <w:rsid w:val="00D47DD7"/>
    <w:rsid w:val="00D47EFC"/>
    <w:rsid w:val="00D47F7F"/>
    <w:rsid w:val="00D5010C"/>
    <w:rsid w:val="00D502CF"/>
    <w:rsid w:val="00D5088C"/>
    <w:rsid w:val="00D509A6"/>
    <w:rsid w:val="00D50A2C"/>
    <w:rsid w:val="00D50DF7"/>
    <w:rsid w:val="00D51014"/>
    <w:rsid w:val="00D5147F"/>
    <w:rsid w:val="00D5159D"/>
    <w:rsid w:val="00D515F4"/>
    <w:rsid w:val="00D51915"/>
    <w:rsid w:val="00D519AD"/>
    <w:rsid w:val="00D51D4A"/>
    <w:rsid w:val="00D525E6"/>
    <w:rsid w:val="00D529D7"/>
    <w:rsid w:val="00D52D8E"/>
    <w:rsid w:val="00D5331A"/>
    <w:rsid w:val="00D5356A"/>
    <w:rsid w:val="00D53659"/>
    <w:rsid w:val="00D536AB"/>
    <w:rsid w:val="00D53C76"/>
    <w:rsid w:val="00D53CDE"/>
    <w:rsid w:val="00D53EB7"/>
    <w:rsid w:val="00D54198"/>
    <w:rsid w:val="00D543E6"/>
    <w:rsid w:val="00D5487A"/>
    <w:rsid w:val="00D548D5"/>
    <w:rsid w:val="00D54CD8"/>
    <w:rsid w:val="00D54EF3"/>
    <w:rsid w:val="00D55BAF"/>
    <w:rsid w:val="00D55BBB"/>
    <w:rsid w:val="00D55C85"/>
    <w:rsid w:val="00D56459"/>
    <w:rsid w:val="00D56566"/>
    <w:rsid w:val="00D568DF"/>
    <w:rsid w:val="00D56B19"/>
    <w:rsid w:val="00D5707E"/>
    <w:rsid w:val="00D574E6"/>
    <w:rsid w:val="00D576DD"/>
    <w:rsid w:val="00D57708"/>
    <w:rsid w:val="00D57BC4"/>
    <w:rsid w:val="00D57C91"/>
    <w:rsid w:val="00D57D7C"/>
    <w:rsid w:val="00D60129"/>
    <w:rsid w:val="00D60207"/>
    <w:rsid w:val="00D60331"/>
    <w:rsid w:val="00D60651"/>
    <w:rsid w:val="00D606BE"/>
    <w:rsid w:val="00D60852"/>
    <w:rsid w:val="00D60983"/>
    <w:rsid w:val="00D609BA"/>
    <w:rsid w:val="00D60B03"/>
    <w:rsid w:val="00D6157F"/>
    <w:rsid w:val="00D617DF"/>
    <w:rsid w:val="00D6197B"/>
    <w:rsid w:val="00D61AD0"/>
    <w:rsid w:val="00D61FA6"/>
    <w:rsid w:val="00D6244F"/>
    <w:rsid w:val="00D629A4"/>
    <w:rsid w:val="00D629F6"/>
    <w:rsid w:val="00D62D04"/>
    <w:rsid w:val="00D63111"/>
    <w:rsid w:val="00D63757"/>
    <w:rsid w:val="00D637E7"/>
    <w:rsid w:val="00D63800"/>
    <w:rsid w:val="00D638CD"/>
    <w:rsid w:val="00D63B42"/>
    <w:rsid w:val="00D643A4"/>
    <w:rsid w:val="00D645D1"/>
    <w:rsid w:val="00D6477D"/>
    <w:rsid w:val="00D64888"/>
    <w:rsid w:val="00D6521D"/>
    <w:rsid w:val="00D65329"/>
    <w:rsid w:val="00D65C93"/>
    <w:rsid w:val="00D66AB9"/>
    <w:rsid w:val="00D66CAC"/>
    <w:rsid w:val="00D66CC3"/>
    <w:rsid w:val="00D670C1"/>
    <w:rsid w:val="00D670C5"/>
    <w:rsid w:val="00D67692"/>
    <w:rsid w:val="00D67835"/>
    <w:rsid w:val="00D70766"/>
    <w:rsid w:val="00D707C2"/>
    <w:rsid w:val="00D708B6"/>
    <w:rsid w:val="00D70BAC"/>
    <w:rsid w:val="00D70DD8"/>
    <w:rsid w:val="00D70E24"/>
    <w:rsid w:val="00D70EE8"/>
    <w:rsid w:val="00D70F06"/>
    <w:rsid w:val="00D71037"/>
    <w:rsid w:val="00D71232"/>
    <w:rsid w:val="00D71346"/>
    <w:rsid w:val="00D71382"/>
    <w:rsid w:val="00D719D3"/>
    <w:rsid w:val="00D71AE5"/>
    <w:rsid w:val="00D7273F"/>
    <w:rsid w:val="00D7280E"/>
    <w:rsid w:val="00D728E8"/>
    <w:rsid w:val="00D72FBB"/>
    <w:rsid w:val="00D730D7"/>
    <w:rsid w:val="00D734BB"/>
    <w:rsid w:val="00D735F8"/>
    <w:rsid w:val="00D7400F"/>
    <w:rsid w:val="00D7413D"/>
    <w:rsid w:val="00D7451F"/>
    <w:rsid w:val="00D7458E"/>
    <w:rsid w:val="00D74B54"/>
    <w:rsid w:val="00D74D15"/>
    <w:rsid w:val="00D74F79"/>
    <w:rsid w:val="00D75108"/>
    <w:rsid w:val="00D7528A"/>
    <w:rsid w:val="00D752CA"/>
    <w:rsid w:val="00D75307"/>
    <w:rsid w:val="00D753C8"/>
    <w:rsid w:val="00D7557E"/>
    <w:rsid w:val="00D75B57"/>
    <w:rsid w:val="00D7615B"/>
    <w:rsid w:val="00D762B4"/>
    <w:rsid w:val="00D768A0"/>
    <w:rsid w:val="00D768A8"/>
    <w:rsid w:val="00D76900"/>
    <w:rsid w:val="00D76E47"/>
    <w:rsid w:val="00D77274"/>
    <w:rsid w:val="00D775CE"/>
    <w:rsid w:val="00D775EC"/>
    <w:rsid w:val="00D7777A"/>
    <w:rsid w:val="00D77A4B"/>
    <w:rsid w:val="00D77D15"/>
    <w:rsid w:val="00D77D6C"/>
    <w:rsid w:val="00D80783"/>
    <w:rsid w:val="00D809AA"/>
    <w:rsid w:val="00D80A27"/>
    <w:rsid w:val="00D80D25"/>
    <w:rsid w:val="00D80E7E"/>
    <w:rsid w:val="00D81635"/>
    <w:rsid w:val="00D81D11"/>
    <w:rsid w:val="00D81DB3"/>
    <w:rsid w:val="00D81EDD"/>
    <w:rsid w:val="00D83102"/>
    <w:rsid w:val="00D83729"/>
    <w:rsid w:val="00D83B49"/>
    <w:rsid w:val="00D83EE2"/>
    <w:rsid w:val="00D83F11"/>
    <w:rsid w:val="00D83F25"/>
    <w:rsid w:val="00D84675"/>
    <w:rsid w:val="00D84700"/>
    <w:rsid w:val="00D848A0"/>
    <w:rsid w:val="00D84A4C"/>
    <w:rsid w:val="00D84D12"/>
    <w:rsid w:val="00D84EDF"/>
    <w:rsid w:val="00D850E4"/>
    <w:rsid w:val="00D85A4F"/>
    <w:rsid w:val="00D85ADF"/>
    <w:rsid w:val="00D85FAA"/>
    <w:rsid w:val="00D86082"/>
    <w:rsid w:val="00D860BB"/>
    <w:rsid w:val="00D863BA"/>
    <w:rsid w:val="00D8667C"/>
    <w:rsid w:val="00D86F11"/>
    <w:rsid w:val="00D873E6"/>
    <w:rsid w:val="00D87411"/>
    <w:rsid w:val="00D874AE"/>
    <w:rsid w:val="00D903F1"/>
    <w:rsid w:val="00D904B3"/>
    <w:rsid w:val="00D90697"/>
    <w:rsid w:val="00D906B7"/>
    <w:rsid w:val="00D90789"/>
    <w:rsid w:val="00D90A07"/>
    <w:rsid w:val="00D90E0B"/>
    <w:rsid w:val="00D91002"/>
    <w:rsid w:val="00D9110D"/>
    <w:rsid w:val="00D9149F"/>
    <w:rsid w:val="00D9152B"/>
    <w:rsid w:val="00D9178D"/>
    <w:rsid w:val="00D918FA"/>
    <w:rsid w:val="00D919F3"/>
    <w:rsid w:val="00D91E72"/>
    <w:rsid w:val="00D922A8"/>
    <w:rsid w:val="00D925D2"/>
    <w:rsid w:val="00D9294A"/>
    <w:rsid w:val="00D92E44"/>
    <w:rsid w:val="00D9336B"/>
    <w:rsid w:val="00D9342A"/>
    <w:rsid w:val="00D935E4"/>
    <w:rsid w:val="00D936CA"/>
    <w:rsid w:val="00D93E32"/>
    <w:rsid w:val="00D94164"/>
    <w:rsid w:val="00D941FF"/>
    <w:rsid w:val="00D946FA"/>
    <w:rsid w:val="00D94871"/>
    <w:rsid w:val="00D94FF0"/>
    <w:rsid w:val="00D952E0"/>
    <w:rsid w:val="00D95359"/>
    <w:rsid w:val="00D95617"/>
    <w:rsid w:val="00D95831"/>
    <w:rsid w:val="00D95AF3"/>
    <w:rsid w:val="00D95B6E"/>
    <w:rsid w:val="00D95C66"/>
    <w:rsid w:val="00D9759F"/>
    <w:rsid w:val="00D97953"/>
    <w:rsid w:val="00D97E43"/>
    <w:rsid w:val="00DA0004"/>
    <w:rsid w:val="00DA0CF8"/>
    <w:rsid w:val="00DA0D17"/>
    <w:rsid w:val="00DA0DBB"/>
    <w:rsid w:val="00DA0FC6"/>
    <w:rsid w:val="00DA0FF6"/>
    <w:rsid w:val="00DA1193"/>
    <w:rsid w:val="00DA13A1"/>
    <w:rsid w:val="00DA1777"/>
    <w:rsid w:val="00DA1B30"/>
    <w:rsid w:val="00DA1C97"/>
    <w:rsid w:val="00DA1F98"/>
    <w:rsid w:val="00DA26C2"/>
    <w:rsid w:val="00DA31E9"/>
    <w:rsid w:val="00DA3384"/>
    <w:rsid w:val="00DA33C7"/>
    <w:rsid w:val="00DA34A5"/>
    <w:rsid w:val="00DA3799"/>
    <w:rsid w:val="00DA3844"/>
    <w:rsid w:val="00DA3AC1"/>
    <w:rsid w:val="00DA3B98"/>
    <w:rsid w:val="00DA3BEC"/>
    <w:rsid w:val="00DA4170"/>
    <w:rsid w:val="00DA43D9"/>
    <w:rsid w:val="00DA4474"/>
    <w:rsid w:val="00DA4528"/>
    <w:rsid w:val="00DA4B9B"/>
    <w:rsid w:val="00DA4F00"/>
    <w:rsid w:val="00DA5081"/>
    <w:rsid w:val="00DA5391"/>
    <w:rsid w:val="00DA578E"/>
    <w:rsid w:val="00DA58C1"/>
    <w:rsid w:val="00DA5DB3"/>
    <w:rsid w:val="00DA5E8C"/>
    <w:rsid w:val="00DA5F7C"/>
    <w:rsid w:val="00DA65FA"/>
    <w:rsid w:val="00DA6B8A"/>
    <w:rsid w:val="00DA6EB2"/>
    <w:rsid w:val="00DA72D1"/>
    <w:rsid w:val="00DA733E"/>
    <w:rsid w:val="00DA7C75"/>
    <w:rsid w:val="00DA7EB9"/>
    <w:rsid w:val="00DB014D"/>
    <w:rsid w:val="00DB05D4"/>
    <w:rsid w:val="00DB0CC0"/>
    <w:rsid w:val="00DB117F"/>
    <w:rsid w:val="00DB121A"/>
    <w:rsid w:val="00DB1324"/>
    <w:rsid w:val="00DB19E7"/>
    <w:rsid w:val="00DB1A4B"/>
    <w:rsid w:val="00DB1F3C"/>
    <w:rsid w:val="00DB268D"/>
    <w:rsid w:val="00DB27FA"/>
    <w:rsid w:val="00DB296B"/>
    <w:rsid w:val="00DB2C3B"/>
    <w:rsid w:val="00DB2ECB"/>
    <w:rsid w:val="00DB31DC"/>
    <w:rsid w:val="00DB325F"/>
    <w:rsid w:val="00DB32B3"/>
    <w:rsid w:val="00DB366A"/>
    <w:rsid w:val="00DB393A"/>
    <w:rsid w:val="00DB3986"/>
    <w:rsid w:val="00DB3C24"/>
    <w:rsid w:val="00DB3D70"/>
    <w:rsid w:val="00DB3F73"/>
    <w:rsid w:val="00DB41BA"/>
    <w:rsid w:val="00DB4395"/>
    <w:rsid w:val="00DB4477"/>
    <w:rsid w:val="00DB4862"/>
    <w:rsid w:val="00DB49FE"/>
    <w:rsid w:val="00DB4F03"/>
    <w:rsid w:val="00DB548D"/>
    <w:rsid w:val="00DB55FD"/>
    <w:rsid w:val="00DB5AA2"/>
    <w:rsid w:val="00DB616C"/>
    <w:rsid w:val="00DB645D"/>
    <w:rsid w:val="00DB647F"/>
    <w:rsid w:val="00DB6572"/>
    <w:rsid w:val="00DB66B3"/>
    <w:rsid w:val="00DB6705"/>
    <w:rsid w:val="00DB68AB"/>
    <w:rsid w:val="00DB691E"/>
    <w:rsid w:val="00DB69EF"/>
    <w:rsid w:val="00DB7007"/>
    <w:rsid w:val="00DB7058"/>
    <w:rsid w:val="00DB70C3"/>
    <w:rsid w:val="00DB711F"/>
    <w:rsid w:val="00DB7390"/>
    <w:rsid w:val="00DB74CF"/>
    <w:rsid w:val="00DB7546"/>
    <w:rsid w:val="00DB795F"/>
    <w:rsid w:val="00DB7C3C"/>
    <w:rsid w:val="00DB7F09"/>
    <w:rsid w:val="00DC0050"/>
    <w:rsid w:val="00DC0055"/>
    <w:rsid w:val="00DC01F8"/>
    <w:rsid w:val="00DC03E9"/>
    <w:rsid w:val="00DC09F2"/>
    <w:rsid w:val="00DC0B3D"/>
    <w:rsid w:val="00DC0D06"/>
    <w:rsid w:val="00DC0E5F"/>
    <w:rsid w:val="00DC15B7"/>
    <w:rsid w:val="00DC1895"/>
    <w:rsid w:val="00DC1C79"/>
    <w:rsid w:val="00DC1D01"/>
    <w:rsid w:val="00DC2087"/>
    <w:rsid w:val="00DC2168"/>
    <w:rsid w:val="00DC2242"/>
    <w:rsid w:val="00DC2380"/>
    <w:rsid w:val="00DC254E"/>
    <w:rsid w:val="00DC2E85"/>
    <w:rsid w:val="00DC35B4"/>
    <w:rsid w:val="00DC3954"/>
    <w:rsid w:val="00DC3986"/>
    <w:rsid w:val="00DC4089"/>
    <w:rsid w:val="00DC4358"/>
    <w:rsid w:val="00DC455C"/>
    <w:rsid w:val="00DC45A9"/>
    <w:rsid w:val="00DC45E5"/>
    <w:rsid w:val="00DC4656"/>
    <w:rsid w:val="00DC4673"/>
    <w:rsid w:val="00DC498D"/>
    <w:rsid w:val="00DC4C2D"/>
    <w:rsid w:val="00DC51F6"/>
    <w:rsid w:val="00DC53A2"/>
    <w:rsid w:val="00DC55F3"/>
    <w:rsid w:val="00DC5643"/>
    <w:rsid w:val="00DC6041"/>
    <w:rsid w:val="00DC6367"/>
    <w:rsid w:val="00DC659C"/>
    <w:rsid w:val="00DC684D"/>
    <w:rsid w:val="00DC6F49"/>
    <w:rsid w:val="00DC706A"/>
    <w:rsid w:val="00DC74A1"/>
    <w:rsid w:val="00DC7B9B"/>
    <w:rsid w:val="00DC7EC9"/>
    <w:rsid w:val="00DD05A7"/>
    <w:rsid w:val="00DD098C"/>
    <w:rsid w:val="00DD0E91"/>
    <w:rsid w:val="00DD1058"/>
    <w:rsid w:val="00DD1141"/>
    <w:rsid w:val="00DD17E6"/>
    <w:rsid w:val="00DD1B68"/>
    <w:rsid w:val="00DD1BDE"/>
    <w:rsid w:val="00DD1EC4"/>
    <w:rsid w:val="00DD23D5"/>
    <w:rsid w:val="00DD2801"/>
    <w:rsid w:val="00DD2836"/>
    <w:rsid w:val="00DD2B13"/>
    <w:rsid w:val="00DD2D4A"/>
    <w:rsid w:val="00DD2F75"/>
    <w:rsid w:val="00DD3051"/>
    <w:rsid w:val="00DD3139"/>
    <w:rsid w:val="00DD3241"/>
    <w:rsid w:val="00DD36C5"/>
    <w:rsid w:val="00DD3B3B"/>
    <w:rsid w:val="00DD3C9F"/>
    <w:rsid w:val="00DD3CB7"/>
    <w:rsid w:val="00DD46F5"/>
    <w:rsid w:val="00DD47D5"/>
    <w:rsid w:val="00DD4AFD"/>
    <w:rsid w:val="00DD4C0C"/>
    <w:rsid w:val="00DD4D21"/>
    <w:rsid w:val="00DD4D2E"/>
    <w:rsid w:val="00DD50BC"/>
    <w:rsid w:val="00DD5151"/>
    <w:rsid w:val="00DD549B"/>
    <w:rsid w:val="00DD593E"/>
    <w:rsid w:val="00DD59BF"/>
    <w:rsid w:val="00DD5A95"/>
    <w:rsid w:val="00DD5B02"/>
    <w:rsid w:val="00DD5ED2"/>
    <w:rsid w:val="00DD6C28"/>
    <w:rsid w:val="00DD6E71"/>
    <w:rsid w:val="00DD6F03"/>
    <w:rsid w:val="00DD789D"/>
    <w:rsid w:val="00DD7971"/>
    <w:rsid w:val="00DD7B2E"/>
    <w:rsid w:val="00DD7F05"/>
    <w:rsid w:val="00DE06B1"/>
    <w:rsid w:val="00DE0B13"/>
    <w:rsid w:val="00DE10F9"/>
    <w:rsid w:val="00DE1117"/>
    <w:rsid w:val="00DE152A"/>
    <w:rsid w:val="00DE1643"/>
    <w:rsid w:val="00DE176E"/>
    <w:rsid w:val="00DE1877"/>
    <w:rsid w:val="00DE1908"/>
    <w:rsid w:val="00DE191A"/>
    <w:rsid w:val="00DE1B05"/>
    <w:rsid w:val="00DE1BCE"/>
    <w:rsid w:val="00DE1DBC"/>
    <w:rsid w:val="00DE1E5E"/>
    <w:rsid w:val="00DE1EDF"/>
    <w:rsid w:val="00DE2644"/>
    <w:rsid w:val="00DE2793"/>
    <w:rsid w:val="00DE2EEC"/>
    <w:rsid w:val="00DE3010"/>
    <w:rsid w:val="00DE32BA"/>
    <w:rsid w:val="00DE3346"/>
    <w:rsid w:val="00DE33A1"/>
    <w:rsid w:val="00DE358D"/>
    <w:rsid w:val="00DE386B"/>
    <w:rsid w:val="00DE3B42"/>
    <w:rsid w:val="00DE3C9F"/>
    <w:rsid w:val="00DE414D"/>
    <w:rsid w:val="00DE4368"/>
    <w:rsid w:val="00DE44D2"/>
    <w:rsid w:val="00DE4922"/>
    <w:rsid w:val="00DE49D6"/>
    <w:rsid w:val="00DE4BF2"/>
    <w:rsid w:val="00DE5092"/>
    <w:rsid w:val="00DE54A8"/>
    <w:rsid w:val="00DE5971"/>
    <w:rsid w:val="00DE5CCB"/>
    <w:rsid w:val="00DE5DA8"/>
    <w:rsid w:val="00DE60A6"/>
    <w:rsid w:val="00DE61A3"/>
    <w:rsid w:val="00DE638B"/>
    <w:rsid w:val="00DE63D2"/>
    <w:rsid w:val="00DE6752"/>
    <w:rsid w:val="00DE6939"/>
    <w:rsid w:val="00DE6C02"/>
    <w:rsid w:val="00DE6C7A"/>
    <w:rsid w:val="00DE6D1C"/>
    <w:rsid w:val="00DE6E98"/>
    <w:rsid w:val="00DE7223"/>
    <w:rsid w:val="00DE760C"/>
    <w:rsid w:val="00DE7982"/>
    <w:rsid w:val="00DE7C8E"/>
    <w:rsid w:val="00DE7CF7"/>
    <w:rsid w:val="00DE7EBF"/>
    <w:rsid w:val="00DE7F28"/>
    <w:rsid w:val="00DF00F1"/>
    <w:rsid w:val="00DF0508"/>
    <w:rsid w:val="00DF0563"/>
    <w:rsid w:val="00DF068F"/>
    <w:rsid w:val="00DF06A9"/>
    <w:rsid w:val="00DF0ECE"/>
    <w:rsid w:val="00DF0F14"/>
    <w:rsid w:val="00DF0F4B"/>
    <w:rsid w:val="00DF107F"/>
    <w:rsid w:val="00DF17DA"/>
    <w:rsid w:val="00DF19DE"/>
    <w:rsid w:val="00DF1B02"/>
    <w:rsid w:val="00DF1C32"/>
    <w:rsid w:val="00DF1CF4"/>
    <w:rsid w:val="00DF1E9F"/>
    <w:rsid w:val="00DF202E"/>
    <w:rsid w:val="00DF2179"/>
    <w:rsid w:val="00DF21E1"/>
    <w:rsid w:val="00DF2266"/>
    <w:rsid w:val="00DF2580"/>
    <w:rsid w:val="00DF25B5"/>
    <w:rsid w:val="00DF272E"/>
    <w:rsid w:val="00DF2A27"/>
    <w:rsid w:val="00DF2E17"/>
    <w:rsid w:val="00DF2EDF"/>
    <w:rsid w:val="00DF2EF6"/>
    <w:rsid w:val="00DF3170"/>
    <w:rsid w:val="00DF33B4"/>
    <w:rsid w:val="00DF3945"/>
    <w:rsid w:val="00DF3ACC"/>
    <w:rsid w:val="00DF3B35"/>
    <w:rsid w:val="00DF3CAC"/>
    <w:rsid w:val="00DF3D8C"/>
    <w:rsid w:val="00DF3E21"/>
    <w:rsid w:val="00DF3FB7"/>
    <w:rsid w:val="00DF4437"/>
    <w:rsid w:val="00DF46AF"/>
    <w:rsid w:val="00DF47E2"/>
    <w:rsid w:val="00DF48C5"/>
    <w:rsid w:val="00DF48CD"/>
    <w:rsid w:val="00DF49B3"/>
    <w:rsid w:val="00DF507F"/>
    <w:rsid w:val="00DF54C0"/>
    <w:rsid w:val="00DF550F"/>
    <w:rsid w:val="00DF56AD"/>
    <w:rsid w:val="00DF56B4"/>
    <w:rsid w:val="00DF572B"/>
    <w:rsid w:val="00DF585F"/>
    <w:rsid w:val="00DF5A24"/>
    <w:rsid w:val="00DF5A2C"/>
    <w:rsid w:val="00DF66F6"/>
    <w:rsid w:val="00DF6821"/>
    <w:rsid w:val="00DF6BFA"/>
    <w:rsid w:val="00DF6CFB"/>
    <w:rsid w:val="00DF6DAE"/>
    <w:rsid w:val="00DF6FE6"/>
    <w:rsid w:val="00DF767E"/>
    <w:rsid w:val="00DF79B4"/>
    <w:rsid w:val="00DF7A54"/>
    <w:rsid w:val="00DF7AB6"/>
    <w:rsid w:val="00E00002"/>
    <w:rsid w:val="00E009B3"/>
    <w:rsid w:val="00E00BD2"/>
    <w:rsid w:val="00E00CF9"/>
    <w:rsid w:val="00E013B3"/>
    <w:rsid w:val="00E013DF"/>
    <w:rsid w:val="00E01656"/>
    <w:rsid w:val="00E01942"/>
    <w:rsid w:val="00E019AB"/>
    <w:rsid w:val="00E01E90"/>
    <w:rsid w:val="00E01FD1"/>
    <w:rsid w:val="00E020B8"/>
    <w:rsid w:val="00E021B9"/>
    <w:rsid w:val="00E0250E"/>
    <w:rsid w:val="00E025C7"/>
    <w:rsid w:val="00E025E1"/>
    <w:rsid w:val="00E0274E"/>
    <w:rsid w:val="00E027DF"/>
    <w:rsid w:val="00E028F9"/>
    <w:rsid w:val="00E02C7D"/>
    <w:rsid w:val="00E02EEB"/>
    <w:rsid w:val="00E0386B"/>
    <w:rsid w:val="00E03E90"/>
    <w:rsid w:val="00E0466F"/>
    <w:rsid w:val="00E046F1"/>
    <w:rsid w:val="00E04A77"/>
    <w:rsid w:val="00E04DC4"/>
    <w:rsid w:val="00E04FCE"/>
    <w:rsid w:val="00E056A5"/>
    <w:rsid w:val="00E05A06"/>
    <w:rsid w:val="00E05C87"/>
    <w:rsid w:val="00E05CD4"/>
    <w:rsid w:val="00E0607D"/>
    <w:rsid w:val="00E060A6"/>
    <w:rsid w:val="00E060EB"/>
    <w:rsid w:val="00E06BF1"/>
    <w:rsid w:val="00E07040"/>
    <w:rsid w:val="00E07209"/>
    <w:rsid w:val="00E074FD"/>
    <w:rsid w:val="00E079A4"/>
    <w:rsid w:val="00E079A7"/>
    <w:rsid w:val="00E07D1C"/>
    <w:rsid w:val="00E105B6"/>
    <w:rsid w:val="00E10683"/>
    <w:rsid w:val="00E10800"/>
    <w:rsid w:val="00E10E56"/>
    <w:rsid w:val="00E10E7F"/>
    <w:rsid w:val="00E1100F"/>
    <w:rsid w:val="00E112BC"/>
    <w:rsid w:val="00E113B2"/>
    <w:rsid w:val="00E11528"/>
    <w:rsid w:val="00E11813"/>
    <w:rsid w:val="00E120D5"/>
    <w:rsid w:val="00E1298A"/>
    <w:rsid w:val="00E129CE"/>
    <w:rsid w:val="00E12D4A"/>
    <w:rsid w:val="00E12EDD"/>
    <w:rsid w:val="00E1361B"/>
    <w:rsid w:val="00E13650"/>
    <w:rsid w:val="00E13C19"/>
    <w:rsid w:val="00E1407B"/>
    <w:rsid w:val="00E1447B"/>
    <w:rsid w:val="00E14542"/>
    <w:rsid w:val="00E14689"/>
    <w:rsid w:val="00E14AAC"/>
    <w:rsid w:val="00E14C2F"/>
    <w:rsid w:val="00E14F63"/>
    <w:rsid w:val="00E15399"/>
    <w:rsid w:val="00E15447"/>
    <w:rsid w:val="00E15970"/>
    <w:rsid w:val="00E15D6B"/>
    <w:rsid w:val="00E15F80"/>
    <w:rsid w:val="00E15FE9"/>
    <w:rsid w:val="00E1600D"/>
    <w:rsid w:val="00E16713"/>
    <w:rsid w:val="00E16C4A"/>
    <w:rsid w:val="00E16C7C"/>
    <w:rsid w:val="00E1742F"/>
    <w:rsid w:val="00E204CA"/>
    <w:rsid w:val="00E20EEB"/>
    <w:rsid w:val="00E212D6"/>
    <w:rsid w:val="00E213F3"/>
    <w:rsid w:val="00E21B83"/>
    <w:rsid w:val="00E21F84"/>
    <w:rsid w:val="00E221A3"/>
    <w:rsid w:val="00E2235F"/>
    <w:rsid w:val="00E22592"/>
    <w:rsid w:val="00E22856"/>
    <w:rsid w:val="00E22ACB"/>
    <w:rsid w:val="00E22BBB"/>
    <w:rsid w:val="00E22CFF"/>
    <w:rsid w:val="00E230A9"/>
    <w:rsid w:val="00E23574"/>
    <w:rsid w:val="00E2381F"/>
    <w:rsid w:val="00E238C0"/>
    <w:rsid w:val="00E23B5F"/>
    <w:rsid w:val="00E23C2F"/>
    <w:rsid w:val="00E24221"/>
    <w:rsid w:val="00E24272"/>
    <w:rsid w:val="00E2434F"/>
    <w:rsid w:val="00E24503"/>
    <w:rsid w:val="00E24806"/>
    <w:rsid w:val="00E249E6"/>
    <w:rsid w:val="00E24B6E"/>
    <w:rsid w:val="00E24D4F"/>
    <w:rsid w:val="00E260A2"/>
    <w:rsid w:val="00E262DF"/>
    <w:rsid w:val="00E26469"/>
    <w:rsid w:val="00E2655C"/>
    <w:rsid w:val="00E26683"/>
    <w:rsid w:val="00E26906"/>
    <w:rsid w:val="00E26995"/>
    <w:rsid w:val="00E269A8"/>
    <w:rsid w:val="00E26B37"/>
    <w:rsid w:val="00E26B3A"/>
    <w:rsid w:val="00E26F77"/>
    <w:rsid w:val="00E272CE"/>
    <w:rsid w:val="00E2737A"/>
    <w:rsid w:val="00E273F2"/>
    <w:rsid w:val="00E2741E"/>
    <w:rsid w:val="00E27526"/>
    <w:rsid w:val="00E2764D"/>
    <w:rsid w:val="00E27674"/>
    <w:rsid w:val="00E27A93"/>
    <w:rsid w:val="00E27B72"/>
    <w:rsid w:val="00E27D2E"/>
    <w:rsid w:val="00E27F1E"/>
    <w:rsid w:val="00E27F5E"/>
    <w:rsid w:val="00E3008D"/>
    <w:rsid w:val="00E302EF"/>
    <w:rsid w:val="00E309AE"/>
    <w:rsid w:val="00E30C54"/>
    <w:rsid w:val="00E30D48"/>
    <w:rsid w:val="00E30D82"/>
    <w:rsid w:val="00E30E4A"/>
    <w:rsid w:val="00E3105B"/>
    <w:rsid w:val="00E31328"/>
    <w:rsid w:val="00E316D4"/>
    <w:rsid w:val="00E31735"/>
    <w:rsid w:val="00E317E4"/>
    <w:rsid w:val="00E31DFF"/>
    <w:rsid w:val="00E31EB5"/>
    <w:rsid w:val="00E31FE3"/>
    <w:rsid w:val="00E322AA"/>
    <w:rsid w:val="00E3230E"/>
    <w:rsid w:val="00E3250A"/>
    <w:rsid w:val="00E32837"/>
    <w:rsid w:val="00E328CB"/>
    <w:rsid w:val="00E329BF"/>
    <w:rsid w:val="00E32BCF"/>
    <w:rsid w:val="00E32F06"/>
    <w:rsid w:val="00E33604"/>
    <w:rsid w:val="00E336F3"/>
    <w:rsid w:val="00E3396B"/>
    <w:rsid w:val="00E339EF"/>
    <w:rsid w:val="00E33D8B"/>
    <w:rsid w:val="00E33EF2"/>
    <w:rsid w:val="00E3415C"/>
    <w:rsid w:val="00E341FF"/>
    <w:rsid w:val="00E34377"/>
    <w:rsid w:val="00E34580"/>
    <w:rsid w:val="00E34839"/>
    <w:rsid w:val="00E34858"/>
    <w:rsid w:val="00E34A8C"/>
    <w:rsid w:val="00E34B02"/>
    <w:rsid w:val="00E34ED1"/>
    <w:rsid w:val="00E351E3"/>
    <w:rsid w:val="00E3531B"/>
    <w:rsid w:val="00E355DA"/>
    <w:rsid w:val="00E3621C"/>
    <w:rsid w:val="00E362F2"/>
    <w:rsid w:val="00E3654D"/>
    <w:rsid w:val="00E369C3"/>
    <w:rsid w:val="00E369DF"/>
    <w:rsid w:val="00E36A3C"/>
    <w:rsid w:val="00E36A42"/>
    <w:rsid w:val="00E36FF0"/>
    <w:rsid w:val="00E37292"/>
    <w:rsid w:val="00E37788"/>
    <w:rsid w:val="00E377FA"/>
    <w:rsid w:val="00E37BA1"/>
    <w:rsid w:val="00E37C28"/>
    <w:rsid w:val="00E37F67"/>
    <w:rsid w:val="00E400D4"/>
    <w:rsid w:val="00E40102"/>
    <w:rsid w:val="00E40A47"/>
    <w:rsid w:val="00E40DAD"/>
    <w:rsid w:val="00E40FFC"/>
    <w:rsid w:val="00E4117B"/>
    <w:rsid w:val="00E41471"/>
    <w:rsid w:val="00E4163B"/>
    <w:rsid w:val="00E41C5B"/>
    <w:rsid w:val="00E41F66"/>
    <w:rsid w:val="00E42068"/>
    <w:rsid w:val="00E4207A"/>
    <w:rsid w:val="00E4278B"/>
    <w:rsid w:val="00E42F0B"/>
    <w:rsid w:val="00E43585"/>
    <w:rsid w:val="00E435C7"/>
    <w:rsid w:val="00E4388C"/>
    <w:rsid w:val="00E4390F"/>
    <w:rsid w:val="00E441A3"/>
    <w:rsid w:val="00E4433D"/>
    <w:rsid w:val="00E44639"/>
    <w:rsid w:val="00E44913"/>
    <w:rsid w:val="00E450E1"/>
    <w:rsid w:val="00E45241"/>
    <w:rsid w:val="00E458E9"/>
    <w:rsid w:val="00E45918"/>
    <w:rsid w:val="00E45A58"/>
    <w:rsid w:val="00E46409"/>
    <w:rsid w:val="00E464BA"/>
    <w:rsid w:val="00E467E4"/>
    <w:rsid w:val="00E46CD7"/>
    <w:rsid w:val="00E472DE"/>
    <w:rsid w:val="00E47599"/>
    <w:rsid w:val="00E477C4"/>
    <w:rsid w:val="00E47AF6"/>
    <w:rsid w:val="00E47B1B"/>
    <w:rsid w:val="00E47DDD"/>
    <w:rsid w:val="00E47DF4"/>
    <w:rsid w:val="00E47EC6"/>
    <w:rsid w:val="00E50271"/>
    <w:rsid w:val="00E503B0"/>
    <w:rsid w:val="00E50589"/>
    <w:rsid w:val="00E506ED"/>
    <w:rsid w:val="00E5092E"/>
    <w:rsid w:val="00E50B30"/>
    <w:rsid w:val="00E50D58"/>
    <w:rsid w:val="00E50E62"/>
    <w:rsid w:val="00E51327"/>
    <w:rsid w:val="00E517FA"/>
    <w:rsid w:val="00E5193B"/>
    <w:rsid w:val="00E51AB1"/>
    <w:rsid w:val="00E51B05"/>
    <w:rsid w:val="00E51BDB"/>
    <w:rsid w:val="00E51FE1"/>
    <w:rsid w:val="00E5212D"/>
    <w:rsid w:val="00E5218D"/>
    <w:rsid w:val="00E52356"/>
    <w:rsid w:val="00E5259B"/>
    <w:rsid w:val="00E525B8"/>
    <w:rsid w:val="00E526E2"/>
    <w:rsid w:val="00E528B3"/>
    <w:rsid w:val="00E528D8"/>
    <w:rsid w:val="00E52B59"/>
    <w:rsid w:val="00E52B67"/>
    <w:rsid w:val="00E52B7C"/>
    <w:rsid w:val="00E52E3D"/>
    <w:rsid w:val="00E53187"/>
    <w:rsid w:val="00E53359"/>
    <w:rsid w:val="00E53674"/>
    <w:rsid w:val="00E538C4"/>
    <w:rsid w:val="00E53917"/>
    <w:rsid w:val="00E5398C"/>
    <w:rsid w:val="00E53A34"/>
    <w:rsid w:val="00E53C54"/>
    <w:rsid w:val="00E54179"/>
    <w:rsid w:val="00E5431D"/>
    <w:rsid w:val="00E54712"/>
    <w:rsid w:val="00E5471B"/>
    <w:rsid w:val="00E54AC8"/>
    <w:rsid w:val="00E54B35"/>
    <w:rsid w:val="00E54BAD"/>
    <w:rsid w:val="00E5503C"/>
    <w:rsid w:val="00E55503"/>
    <w:rsid w:val="00E5585B"/>
    <w:rsid w:val="00E55A42"/>
    <w:rsid w:val="00E55BF1"/>
    <w:rsid w:val="00E55CFA"/>
    <w:rsid w:val="00E5668B"/>
    <w:rsid w:val="00E566A1"/>
    <w:rsid w:val="00E5678D"/>
    <w:rsid w:val="00E568A7"/>
    <w:rsid w:val="00E56DEF"/>
    <w:rsid w:val="00E56FB2"/>
    <w:rsid w:val="00E57011"/>
    <w:rsid w:val="00E577E6"/>
    <w:rsid w:val="00E57940"/>
    <w:rsid w:val="00E57DF5"/>
    <w:rsid w:val="00E57EFF"/>
    <w:rsid w:val="00E57FBC"/>
    <w:rsid w:val="00E6011C"/>
    <w:rsid w:val="00E60A93"/>
    <w:rsid w:val="00E60F17"/>
    <w:rsid w:val="00E611FB"/>
    <w:rsid w:val="00E61775"/>
    <w:rsid w:val="00E61A67"/>
    <w:rsid w:val="00E61AEC"/>
    <w:rsid w:val="00E61BD8"/>
    <w:rsid w:val="00E61F5B"/>
    <w:rsid w:val="00E620B6"/>
    <w:rsid w:val="00E6218E"/>
    <w:rsid w:val="00E624F2"/>
    <w:rsid w:val="00E62CD6"/>
    <w:rsid w:val="00E62E9D"/>
    <w:rsid w:val="00E630C1"/>
    <w:rsid w:val="00E633FA"/>
    <w:rsid w:val="00E6345F"/>
    <w:rsid w:val="00E63820"/>
    <w:rsid w:val="00E63963"/>
    <w:rsid w:val="00E63D4D"/>
    <w:rsid w:val="00E63E05"/>
    <w:rsid w:val="00E64028"/>
    <w:rsid w:val="00E64074"/>
    <w:rsid w:val="00E64111"/>
    <w:rsid w:val="00E649EF"/>
    <w:rsid w:val="00E64B36"/>
    <w:rsid w:val="00E64CC5"/>
    <w:rsid w:val="00E64D05"/>
    <w:rsid w:val="00E64D2B"/>
    <w:rsid w:val="00E65783"/>
    <w:rsid w:val="00E65B2F"/>
    <w:rsid w:val="00E65B5B"/>
    <w:rsid w:val="00E65B8F"/>
    <w:rsid w:val="00E660CA"/>
    <w:rsid w:val="00E66266"/>
    <w:rsid w:val="00E666B0"/>
    <w:rsid w:val="00E666DF"/>
    <w:rsid w:val="00E668EB"/>
    <w:rsid w:val="00E66C0B"/>
    <w:rsid w:val="00E66D7C"/>
    <w:rsid w:val="00E66F7C"/>
    <w:rsid w:val="00E67390"/>
    <w:rsid w:val="00E67528"/>
    <w:rsid w:val="00E678B6"/>
    <w:rsid w:val="00E679D3"/>
    <w:rsid w:val="00E67A77"/>
    <w:rsid w:val="00E67B86"/>
    <w:rsid w:val="00E67B9C"/>
    <w:rsid w:val="00E67D98"/>
    <w:rsid w:val="00E70434"/>
    <w:rsid w:val="00E706E6"/>
    <w:rsid w:val="00E70ADB"/>
    <w:rsid w:val="00E70ADF"/>
    <w:rsid w:val="00E70B00"/>
    <w:rsid w:val="00E70BCF"/>
    <w:rsid w:val="00E70E3E"/>
    <w:rsid w:val="00E71288"/>
    <w:rsid w:val="00E712B4"/>
    <w:rsid w:val="00E71368"/>
    <w:rsid w:val="00E715D4"/>
    <w:rsid w:val="00E717AB"/>
    <w:rsid w:val="00E71973"/>
    <w:rsid w:val="00E720ED"/>
    <w:rsid w:val="00E72183"/>
    <w:rsid w:val="00E7226E"/>
    <w:rsid w:val="00E729DB"/>
    <w:rsid w:val="00E72A9A"/>
    <w:rsid w:val="00E72FF1"/>
    <w:rsid w:val="00E73144"/>
    <w:rsid w:val="00E734C0"/>
    <w:rsid w:val="00E7363A"/>
    <w:rsid w:val="00E7370A"/>
    <w:rsid w:val="00E73C66"/>
    <w:rsid w:val="00E73EB1"/>
    <w:rsid w:val="00E741BD"/>
    <w:rsid w:val="00E741DD"/>
    <w:rsid w:val="00E74233"/>
    <w:rsid w:val="00E7442C"/>
    <w:rsid w:val="00E7472C"/>
    <w:rsid w:val="00E747CA"/>
    <w:rsid w:val="00E74B7F"/>
    <w:rsid w:val="00E74CD4"/>
    <w:rsid w:val="00E74D6B"/>
    <w:rsid w:val="00E74E23"/>
    <w:rsid w:val="00E750AD"/>
    <w:rsid w:val="00E750B3"/>
    <w:rsid w:val="00E75578"/>
    <w:rsid w:val="00E755D0"/>
    <w:rsid w:val="00E757CC"/>
    <w:rsid w:val="00E759B5"/>
    <w:rsid w:val="00E75F68"/>
    <w:rsid w:val="00E767E5"/>
    <w:rsid w:val="00E76D1D"/>
    <w:rsid w:val="00E76F0F"/>
    <w:rsid w:val="00E7702B"/>
    <w:rsid w:val="00E7708A"/>
    <w:rsid w:val="00E77873"/>
    <w:rsid w:val="00E77CF4"/>
    <w:rsid w:val="00E8006B"/>
    <w:rsid w:val="00E809B5"/>
    <w:rsid w:val="00E809CE"/>
    <w:rsid w:val="00E80C08"/>
    <w:rsid w:val="00E80C6F"/>
    <w:rsid w:val="00E80D1B"/>
    <w:rsid w:val="00E80E12"/>
    <w:rsid w:val="00E80FBA"/>
    <w:rsid w:val="00E812A5"/>
    <w:rsid w:val="00E81310"/>
    <w:rsid w:val="00E81755"/>
    <w:rsid w:val="00E82152"/>
    <w:rsid w:val="00E82737"/>
    <w:rsid w:val="00E82792"/>
    <w:rsid w:val="00E82A8D"/>
    <w:rsid w:val="00E82B4B"/>
    <w:rsid w:val="00E82CEE"/>
    <w:rsid w:val="00E82D4A"/>
    <w:rsid w:val="00E82D9E"/>
    <w:rsid w:val="00E830A6"/>
    <w:rsid w:val="00E8319C"/>
    <w:rsid w:val="00E83397"/>
    <w:rsid w:val="00E837DD"/>
    <w:rsid w:val="00E83947"/>
    <w:rsid w:val="00E83DBA"/>
    <w:rsid w:val="00E83E5A"/>
    <w:rsid w:val="00E843F2"/>
    <w:rsid w:val="00E844C8"/>
    <w:rsid w:val="00E8488B"/>
    <w:rsid w:val="00E84CD8"/>
    <w:rsid w:val="00E84D42"/>
    <w:rsid w:val="00E854C3"/>
    <w:rsid w:val="00E8569C"/>
    <w:rsid w:val="00E856EC"/>
    <w:rsid w:val="00E859AE"/>
    <w:rsid w:val="00E85BC4"/>
    <w:rsid w:val="00E85BE7"/>
    <w:rsid w:val="00E86287"/>
    <w:rsid w:val="00E8634D"/>
    <w:rsid w:val="00E86568"/>
    <w:rsid w:val="00E867A1"/>
    <w:rsid w:val="00E86B4E"/>
    <w:rsid w:val="00E86C4F"/>
    <w:rsid w:val="00E86E4D"/>
    <w:rsid w:val="00E87065"/>
    <w:rsid w:val="00E87193"/>
    <w:rsid w:val="00E8761D"/>
    <w:rsid w:val="00E877E1"/>
    <w:rsid w:val="00E87D17"/>
    <w:rsid w:val="00E9004B"/>
    <w:rsid w:val="00E9020A"/>
    <w:rsid w:val="00E903D9"/>
    <w:rsid w:val="00E90573"/>
    <w:rsid w:val="00E90590"/>
    <w:rsid w:val="00E905A0"/>
    <w:rsid w:val="00E9069D"/>
    <w:rsid w:val="00E90DFC"/>
    <w:rsid w:val="00E90E76"/>
    <w:rsid w:val="00E9130E"/>
    <w:rsid w:val="00E913B7"/>
    <w:rsid w:val="00E91E6F"/>
    <w:rsid w:val="00E921B8"/>
    <w:rsid w:val="00E924B6"/>
    <w:rsid w:val="00E92509"/>
    <w:rsid w:val="00E9254C"/>
    <w:rsid w:val="00E926AF"/>
    <w:rsid w:val="00E92718"/>
    <w:rsid w:val="00E93127"/>
    <w:rsid w:val="00E93240"/>
    <w:rsid w:val="00E93527"/>
    <w:rsid w:val="00E9371B"/>
    <w:rsid w:val="00E93794"/>
    <w:rsid w:val="00E93847"/>
    <w:rsid w:val="00E93D07"/>
    <w:rsid w:val="00E93F75"/>
    <w:rsid w:val="00E93FCC"/>
    <w:rsid w:val="00E93FCF"/>
    <w:rsid w:val="00E94139"/>
    <w:rsid w:val="00E9438B"/>
    <w:rsid w:val="00E94BCF"/>
    <w:rsid w:val="00E94E1C"/>
    <w:rsid w:val="00E95371"/>
    <w:rsid w:val="00E95522"/>
    <w:rsid w:val="00E95616"/>
    <w:rsid w:val="00E958C5"/>
    <w:rsid w:val="00E959D9"/>
    <w:rsid w:val="00E96006"/>
    <w:rsid w:val="00E962B4"/>
    <w:rsid w:val="00E96856"/>
    <w:rsid w:val="00E96EE6"/>
    <w:rsid w:val="00E96FDC"/>
    <w:rsid w:val="00E974DB"/>
    <w:rsid w:val="00E9772E"/>
    <w:rsid w:val="00EA0472"/>
    <w:rsid w:val="00EA07E6"/>
    <w:rsid w:val="00EA09D4"/>
    <w:rsid w:val="00EA0DA5"/>
    <w:rsid w:val="00EA0E34"/>
    <w:rsid w:val="00EA0F9E"/>
    <w:rsid w:val="00EA1275"/>
    <w:rsid w:val="00EA1553"/>
    <w:rsid w:val="00EA1590"/>
    <w:rsid w:val="00EA15F7"/>
    <w:rsid w:val="00EA1D82"/>
    <w:rsid w:val="00EA1EF9"/>
    <w:rsid w:val="00EA1FCC"/>
    <w:rsid w:val="00EA21D5"/>
    <w:rsid w:val="00EA2225"/>
    <w:rsid w:val="00EA23C3"/>
    <w:rsid w:val="00EA361B"/>
    <w:rsid w:val="00EA3C91"/>
    <w:rsid w:val="00EA42BB"/>
    <w:rsid w:val="00EA44ED"/>
    <w:rsid w:val="00EA463B"/>
    <w:rsid w:val="00EA49D7"/>
    <w:rsid w:val="00EA530D"/>
    <w:rsid w:val="00EA5728"/>
    <w:rsid w:val="00EA5974"/>
    <w:rsid w:val="00EA5F1C"/>
    <w:rsid w:val="00EA630F"/>
    <w:rsid w:val="00EA6556"/>
    <w:rsid w:val="00EA6598"/>
    <w:rsid w:val="00EA675D"/>
    <w:rsid w:val="00EA6E49"/>
    <w:rsid w:val="00EA6ECA"/>
    <w:rsid w:val="00EA7356"/>
    <w:rsid w:val="00EA7403"/>
    <w:rsid w:val="00EA761E"/>
    <w:rsid w:val="00EA7A14"/>
    <w:rsid w:val="00EA7B26"/>
    <w:rsid w:val="00EA7DF0"/>
    <w:rsid w:val="00EA7E5B"/>
    <w:rsid w:val="00EB0177"/>
    <w:rsid w:val="00EB018A"/>
    <w:rsid w:val="00EB04E9"/>
    <w:rsid w:val="00EB0789"/>
    <w:rsid w:val="00EB0C7B"/>
    <w:rsid w:val="00EB1054"/>
    <w:rsid w:val="00EB1263"/>
    <w:rsid w:val="00EB12C7"/>
    <w:rsid w:val="00EB12DB"/>
    <w:rsid w:val="00EB227C"/>
    <w:rsid w:val="00EB2289"/>
    <w:rsid w:val="00EB2794"/>
    <w:rsid w:val="00EB294D"/>
    <w:rsid w:val="00EB30B3"/>
    <w:rsid w:val="00EB30E9"/>
    <w:rsid w:val="00EB3270"/>
    <w:rsid w:val="00EB3779"/>
    <w:rsid w:val="00EB3B3A"/>
    <w:rsid w:val="00EB41E7"/>
    <w:rsid w:val="00EB4342"/>
    <w:rsid w:val="00EB49F3"/>
    <w:rsid w:val="00EB4A6A"/>
    <w:rsid w:val="00EB5143"/>
    <w:rsid w:val="00EB55DE"/>
    <w:rsid w:val="00EB55F9"/>
    <w:rsid w:val="00EB57F3"/>
    <w:rsid w:val="00EB5EF9"/>
    <w:rsid w:val="00EB612B"/>
    <w:rsid w:val="00EB657F"/>
    <w:rsid w:val="00EB67BA"/>
    <w:rsid w:val="00EB728F"/>
    <w:rsid w:val="00EB73B7"/>
    <w:rsid w:val="00EB7868"/>
    <w:rsid w:val="00EB7D5C"/>
    <w:rsid w:val="00EB7EC0"/>
    <w:rsid w:val="00EB7EDD"/>
    <w:rsid w:val="00EC01A9"/>
    <w:rsid w:val="00EC02E6"/>
    <w:rsid w:val="00EC03A8"/>
    <w:rsid w:val="00EC05E3"/>
    <w:rsid w:val="00EC0824"/>
    <w:rsid w:val="00EC0F3F"/>
    <w:rsid w:val="00EC1147"/>
    <w:rsid w:val="00EC1374"/>
    <w:rsid w:val="00EC16AA"/>
    <w:rsid w:val="00EC1D03"/>
    <w:rsid w:val="00EC1D65"/>
    <w:rsid w:val="00EC20C7"/>
    <w:rsid w:val="00EC22BA"/>
    <w:rsid w:val="00EC2326"/>
    <w:rsid w:val="00EC2726"/>
    <w:rsid w:val="00EC293D"/>
    <w:rsid w:val="00EC2BF3"/>
    <w:rsid w:val="00EC2F24"/>
    <w:rsid w:val="00EC369E"/>
    <w:rsid w:val="00EC4232"/>
    <w:rsid w:val="00EC4488"/>
    <w:rsid w:val="00EC4CE5"/>
    <w:rsid w:val="00EC5078"/>
    <w:rsid w:val="00EC52FF"/>
    <w:rsid w:val="00EC5668"/>
    <w:rsid w:val="00EC57E6"/>
    <w:rsid w:val="00EC5B1B"/>
    <w:rsid w:val="00EC6443"/>
    <w:rsid w:val="00EC6833"/>
    <w:rsid w:val="00EC688E"/>
    <w:rsid w:val="00EC6B3F"/>
    <w:rsid w:val="00EC6D12"/>
    <w:rsid w:val="00EC70C8"/>
    <w:rsid w:val="00EC77A3"/>
    <w:rsid w:val="00EC79FD"/>
    <w:rsid w:val="00EC7A34"/>
    <w:rsid w:val="00EC7EA8"/>
    <w:rsid w:val="00ED01C7"/>
    <w:rsid w:val="00ED04EC"/>
    <w:rsid w:val="00ED0564"/>
    <w:rsid w:val="00ED0A7F"/>
    <w:rsid w:val="00ED0C4B"/>
    <w:rsid w:val="00ED0EB2"/>
    <w:rsid w:val="00ED0EDC"/>
    <w:rsid w:val="00ED0EF8"/>
    <w:rsid w:val="00ED133C"/>
    <w:rsid w:val="00ED16F3"/>
    <w:rsid w:val="00ED17E1"/>
    <w:rsid w:val="00ED1B1E"/>
    <w:rsid w:val="00ED1C0F"/>
    <w:rsid w:val="00ED1D2B"/>
    <w:rsid w:val="00ED1E53"/>
    <w:rsid w:val="00ED1FBA"/>
    <w:rsid w:val="00ED217C"/>
    <w:rsid w:val="00ED2B77"/>
    <w:rsid w:val="00ED3040"/>
    <w:rsid w:val="00ED3179"/>
    <w:rsid w:val="00ED367A"/>
    <w:rsid w:val="00ED374E"/>
    <w:rsid w:val="00ED37AC"/>
    <w:rsid w:val="00ED386A"/>
    <w:rsid w:val="00ED3ED7"/>
    <w:rsid w:val="00ED4462"/>
    <w:rsid w:val="00ED462F"/>
    <w:rsid w:val="00ED4A76"/>
    <w:rsid w:val="00ED4A8F"/>
    <w:rsid w:val="00ED4AD4"/>
    <w:rsid w:val="00ED4B22"/>
    <w:rsid w:val="00ED4BC0"/>
    <w:rsid w:val="00ED4C75"/>
    <w:rsid w:val="00ED4E1C"/>
    <w:rsid w:val="00ED5098"/>
    <w:rsid w:val="00ED53D6"/>
    <w:rsid w:val="00ED53FD"/>
    <w:rsid w:val="00ED57F6"/>
    <w:rsid w:val="00ED5C25"/>
    <w:rsid w:val="00ED604E"/>
    <w:rsid w:val="00ED60C4"/>
    <w:rsid w:val="00ED6F2F"/>
    <w:rsid w:val="00ED71AA"/>
    <w:rsid w:val="00ED72C7"/>
    <w:rsid w:val="00ED7464"/>
    <w:rsid w:val="00ED75AE"/>
    <w:rsid w:val="00ED7883"/>
    <w:rsid w:val="00ED7947"/>
    <w:rsid w:val="00ED79C1"/>
    <w:rsid w:val="00ED7A06"/>
    <w:rsid w:val="00ED7ED0"/>
    <w:rsid w:val="00EE0103"/>
    <w:rsid w:val="00EE0371"/>
    <w:rsid w:val="00EE057C"/>
    <w:rsid w:val="00EE096E"/>
    <w:rsid w:val="00EE191D"/>
    <w:rsid w:val="00EE1CF7"/>
    <w:rsid w:val="00EE20E1"/>
    <w:rsid w:val="00EE25BE"/>
    <w:rsid w:val="00EE2AA4"/>
    <w:rsid w:val="00EE2C0C"/>
    <w:rsid w:val="00EE2EF6"/>
    <w:rsid w:val="00EE2F82"/>
    <w:rsid w:val="00EE2F8B"/>
    <w:rsid w:val="00EE33FF"/>
    <w:rsid w:val="00EE39DA"/>
    <w:rsid w:val="00EE3E6C"/>
    <w:rsid w:val="00EE440F"/>
    <w:rsid w:val="00EE45C9"/>
    <w:rsid w:val="00EE4654"/>
    <w:rsid w:val="00EE46D0"/>
    <w:rsid w:val="00EE4865"/>
    <w:rsid w:val="00EE49E6"/>
    <w:rsid w:val="00EE4B58"/>
    <w:rsid w:val="00EE4B91"/>
    <w:rsid w:val="00EE4C11"/>
    <w:rsid w:val="00EE4C1D"/>
    <w:rsid w:val="00EE4C9C"/>
    <w:rsid w:val="00EE515D"/>
    <w:rsid w:val="00EE52D3"/>
    <w:rsid w:val="00EE52D7"/>
    <w:rsid w:val="00EE5450"/>
    <w:rsid w:val="00EE56BE"/>
    <w:rsid w:val="00EE57C6"/>
    <w:rsid w:val="00EE57CE"/>
    <w:rsid w:val="00EE5DFC"/>
    <w:rsid w:val="00EE5FA3"/>
    <w:rsid w:val="00EE6228"/>
    <w:rsid w:val="00EE63CC"/>
    <w:rsid w:val="00EE6705"/>
    <w:rsid w:val="00EE72B9"/>
    <w:rsid w:val="00EE731D"/>
    <w:rsid w:val="00EE7320"/>
    <w:rsid w:val="00EE741B"/>
    <w:rsid w:val="00EE7703"/>
    <w:rsid w:val="00EE7F9D"/>
    <w:rsid w:val="00EF00A2"/>
    <w:rsid w:val="00EF016F"/>
    <w:rsid w:val="00EF07F3"/>
    <w:rsid w:val="00EF1000"/>
    <w:rsid w:val="00EF133D"/>
    <w:rsid w:val="00EF1532"/>
    <w:rsid w:val="00EF1AAE"/>
    <w:rsid w:val="00EF1CEB"/>
    <w:rsid w:val="00EF2025"/>
    <w:rsid w:val="00EF21DB"/>
    <w:rsid w:val="00EF2482"/>
    <w:rsid w:val="00EF25E8"/>
    <w:rsid w:val="00EF2E4E"/>
    <w:rsid w:val="00EF2E5B"/>
    <w:rsid w:val="00EF2F81"/>
    <w:rsid w:val="00EF3AA9"/>
    <w:rsid w:val="00EF3F91"/>
    <w:rsid w:val="00EF42BF"/>
    <w:rsid w:val="00EF45E0"/>
    <w:rsid w:val="00EF45E5"/>
    <w:rsid w:val="00EF4E5A"/>
    <w:rsid w:val="00EF4FD2"/>
    <w:rsid w:val="00EF50F8"/>
    <w:rsid w:val="00EF51CC"/>
    <w:rsid w:val="00EF5874"/>
    <w:rsid w:val="00EF5B45"/>
    <w:rsid w:val="00EF5BEF"/>
    <w:rsid w:val="00EF63B0"/>
    <w:rsid w:val="00EF64A2"/>
    <w:rsid w:val="00EF6585"/>
    <w:rsid w:val="00EF6BD1"/>
    <w:rsid w:val="00EF6BE9"/>
    <w:rsid w:val="00EF6D49"/>
    <w:rsid w:val="00EF6E82"/>
    <w:rsid w:val="00EF70C4"/>
    <w:rsid w:val="00EF73B3"/>
    <w:rsid w:val="00EF77A4"/>
    <w:rsid w:val="00EF7B51"/>
    <w:rsid w:val="00EF7EFA"/>
    <w:rsid w:val="00F0052A"/>
    <w:rsid w:val="00F0063B"/>
    <w:rsid w:val="00F0103E"/>
    <w:rsid w:val="00F011B1"/>
    <w:rsid w:val="00F0129E"/>
    <w:rsid w:val="00F01483"/>
    <w:rsid w:val="00F0157A"/>
    <w:rsid w:val="00F0171B"/>
    <w:rsid w:val="00F0180F"/>
    <w:rsid w:val="00F01E33"/>
    <w:rsid w:val="00F020C2"/>
    <w:rsid w:val="00F02201"/>
    <w:rsid w:val="00F026A0"/>
    <w:rsid w:val="00F02BC8"/>
    <w:rsid w:val="00F02C8C"/>
    <w:rsid w:val="00F0364B"/>
    <w:rsid w:val="00F039DA"/>
    <w:rsid w:val="00F03A92"/>
    <w:rsid w:val="00F04216"/>
    <w:rsid w:val="00F048AC"/>
    <w:rsid w:val="00F04B38"/>
    <w:rsid w:val="00F04D90"/>
    <w:rsid w:val="00F05163"/>
    <w:rsid w:val="00F055FB"/>
    <w:rsid w:val="00F05643"/>
    <w:rsid w:val="00F05718"/>
    <w:rsid w:val="00F0577A"/>
    <w:rsid w:val="00F05BD0"/>
    <w:rsid w:val="00F05D19"/>
    <w:rsid w:val="00F061F6"/>
    <w:rsid w:val="00F062A6"/>
    <w:rsid w:val="00F0640E"/>
    <w:rsid w:val="00F0643B"/>
    <w:rsid w:val="00F06510"/>
    <w:rsid w:val="00F06633"/>
    <w:rsid w:val="00F066EB"/>
    <w:rsid w:val="00F06A29"/>
    <w:rsid w:val="00F06A2D"/>
    <w:rsid w:val="00F075CD"/>
    <w:rsid w:val="00F07A8D"/>
    <w:rsid w:val="00F10261"/>
    <w:rsid w:val="00F10362"/>
    <w:rsid w:val="00F1044B"/>
    <w:rsid w:val="00F107D3"/>
    <w:rsid w:val="00F108C4"/>
    <w:rsid w:val="00F10AE1"/>
    <w:rsid w:val="00F10D10"/>
    <w:rsid w:val="00F110CB"/>
    <w:rsid w:val="00F11373"/>
    <w:rsid w:val="00F12161"/>
    <w:rsid w:val="00F12292"/>
    <w:rsid w:val="00F126B1"/>
    <w:rsid w:val="00F127E5"/>
    <w:rsid w:val="00F12929"/>
    <w:rsid w:val="00F12B98"/>
    <w:rsid w:val="00F12C18"/>
    <w:rsid w:val="00F12F8E"/>
    <w:rsid w:val="00F12FE8"/>
    <w:rsid w:val="00F139AC"/>
    <w:rsid w:val="00F13A30"/>
    <w:rsid w:val="00F13B97"/>
    <w:rsid w:val="00F13F5C"/>
    <w:rsid w:val="00F144A3"/>
    <w:rsid w:val="00F1455E"/>
    <w:rsid w:val="00F14AD8"/>
    <w:rsid w:val="00F14C65"/>
    <w:rsid w:val="00F14DAD"/>
    <w:rsid w:val="00F15016"/>
    <w:rsid w:val="00F15105"/>
    <w:rsid w:val="00F1512D"/>
    <w:rsid w:val="00F15669"/>
    <w:rsid w:val="00F1582B"/>
    <w:rsid w:val="00F1589E"/>
    <w:rsid w:val="00F15A29"/>
    <w:rsid w:val="00F1601F"/>
    <w:rsid w:val="00F16132"/>
    <w:rsid w:val="00F1640E"/>
    <w:rsid w:val="00F164EE"/>
    <w:rsid w:val="00F16877"/>
    <w:rsid w:val="00F16EBA"/>
    <w:rsid w:val="00F16FAA"/>
    <w:rsid w:val="00F16FDE"/>
    <w:rsid w:val="00F172FC"/>
    <w:rsid w:val="00F17431"/>
    <w:rsid w:val="00F174E0"/>
    <w:rsid w:val="00F17E4E"/>
    <w:rsid w:val="00F2042B"/>
    <w:rsid w:val="00F204C6"/>
    <w:rsid w:val="00F206FF"/>
    <w:rsid w:val="00F20854"/>
    <w:rsid w:val="00F20AE1"/>
    <w:rsid w:val="00F20E59"/>
    <w:rsid w:val="00F2110D"/>
    <w:rsid w:val="00F2117F"/>
    <w:rsid w:val="00F2141D"/>
    <w:rsid w:val="00F21741"/>
    <w:rsid w:val="00F21C76"/>
    <w:rsid w:val="00F22166"/>
    <w:rsid w:val="00F22264"/>
    <w:rsid w:val="00F22357"/>
    <w:rsid w:val="00F2254E"/>
    <w:rsid w:val="00F2273E"/>
    <w:rsid w:val="00F22C83"/>
    <w:rsid w:val="00F22DA6"/>
    <w:rsid w:val="00F22E74"/>
    <w:rsid w:val="00F23302"/>
    <w:rsid w:val="00F23507"/>
    <w:rsid w:val="00F235B3"/>
    <w:rsid w:val="00F235D2"/>
    <w:rsid w:val="00F237B7"/>
    <w:rsid w:val="00F23859"/>
    <w:rsid w:val="00F239FF"/>
    <w:rsid w:val="00F23A56"/>
    <w:rsid w:val="00F23DE0"/>
    <w:rsid w:val="00F23FD1"/>
    <w:rsid w:val="00F23FE0"/>
    <w:rsid w:val="00F241AC"/>
    <w:rsid w:val="00F243C2"/>
    <w:rsid w:val="00F2480A"/>
    <w:rsid w:val="00F24835"/>
    <w:rsid w:val="00F24D77"/>
    <w:rsid w:val="00F24F8D"/>
    <w:rsid w:val="00F25211"/>
    <w:rsid w:val="00F25422"/>
    <w:rsid w:val="00F2587C"/>
    <w:rsid w:val="00F25882"/>
    <w:rsid w:val="00F25ECD"/>
    <w:rsid w:val="00F261F1"/>
    <w:rsid w:val="00F2643E"/>
    <w:rsid w:val="00F2646C"/>
    <w:rsid w:val="00F2658F"/>
    <w:rsid w:val="00F2677D"/>
    <w:rsid w:val="00F2680C"/>
    <w:rsid w:val="00F26B86"/>
    <w:rsid w:val="00F26BAD"/>
    <w:rsid w:val="00F27164"/>
    <w:rsid w:val="00F27215"/>
    <w:rsid w:val="00F276E7"/>
    <w:rsid w:val="00F277C0"/>
    <w:rsid w:val="00F2792B"/>
    <w:rsid w:val="00F279A2"/>
    <w:rsid w:val="00F27A15"/>
    <w:rsid w:val="00F27BE7"/>
    <w:rsid w:val="00F30393"/>
    <w:rsid w:val="00F308BA"/>
    <w:rsid w:val="00F30AF2"/>
    <w:rsid w:val="00F31155"/>
    <w:rsid w:val="00F313A7"/>
    <w:rsid w:val="00F31425"/>
    <w:rsid w:val="00F31686"/>
    <w:rsid w:val="00F316E4"/>
    <w:rsid w:val="00F31812"/>
    <w:rsid w:val="00F31918"/>
    <w:rsid w:val="00F319E9"/>
    <w:rsid w:val="00F3223A"/>
    <w:rsid w:val="00F32740"/>
    <w:rsid w:val="00F32E56"/>
    <w:rsid w:val="00F33512"/>
    <w:rsid w:val="00F3367A"/>
    <w:rsid w:val="00F336F9"/>
    <w:rsid w:val="00F33AFE"/>
    <w:rsid w:val="00F33B20"/>
    <w:rsid w:val="00F33E22"/>
    <w:rsid w:val="00F33E52"/>
    <w:rsid w:val="00F340AE"/>
    <w:rsid w:val="00F34823"/>
    <w:rsid w:val="00F34909"/>
    <w:rsid w:val="00F34EE5"/>
    <w:rsid w:val="00F34FD6"/>
    <w:rsid w:val="00F350F7"/>
    <w:rsid w:val="00F35219"/>
    <w:rsid w:val="00F35617"/>
    <w:rsid w:val="00F35F1A"/>
    <w:rsid w:val="00F35F24"/>
    <w:rsid w:val="00F3604E"/>
    <w:rsid w:val="00F36979"/>
    <w:rsid w:val="00F36A4E"/>
    <w:rsid w:val="00F36B42"/>
    <w:rsid w:val="00F36FE8"/>
    <w:rsid w:val="00F370E5"/>
    <w:rsid w:val="00F372BB"/>
    <w:rsid w:val="00F37403"/>
    <w:rsid w:val="00F37479"/>
    <w:rsid w:val="00F375EF"/>
    <w:rsid w:val="00F37805"/>
    <w:rsid w:val="00F37860"/>
    <w:rsid w:val="00F37876"/>
    <w:rsid w:val="00F37F1E"/>
    <w:rsid w:val="00F404DD"/>
    <w:rsid w:val="00F405E7"/>
    <w:rsid w:val="00F40AC5"/>
    <w:rsid w:val="00F40C7A"/>
    <w:rsid w:val="00F41337"/>
    <w:rsid w:val="00F41B6C"/>
    <w:rsid w:val="00F42620"/>
    <w:rsid w:val="00F4266C"/>
    <w:rsid w:val="00F42771"/>
    <w:rsid w:val="00F42BD3"/>
    <w:rsid w:val="00F42E40"/>
    <w:rsid w:val="00F42E4B"/>
    <w:rsid w:val="00F42E95"/>
    <w:rsid w:val="00F42FA5"/>
    <w:rsid w:val="00F42FCC"/>
    <w:rsid w:val="00F43111"/>
    <w:rsid w:val="00F4325A"/>
    <w:rsid w:val="00F43323"/>
    <w:rsid w:val="00F434D4"/>
    <w:rsid w:val="00F4381D"/>
    <w:rsid w:val="00F440D2"/>
    <w:rsid w:val="00F4489D"/>
    <w:rsid w:val="00F4495D"/>
    <w:rsid w:val="00F4497C"/>
    <w:rsid w:val="00F44D17"/>
    <w:rsid w:val="00F44D88"/>
    <w:rsid w:val="00F44E86"/>
    <w:rsid w:val="00F45607"/>
    <w:rsid w:val="00F45770"/>
    <w:rsid w:val="00F45ECE"/>
    <w:rsid w:val="00F46543"/>
    <w:rsid w:val="00F46C8B"/>
    <w:rsid w:val="00F46CAC"/>
    <w:rsid w:val="00F46D8A"/>
    <w:rsid w:val="00F46DB6"/>
    <w:rsid w:val="00F475D3"/>
    <w:rsid w:val="00F47834"/>
    <w:rsid w:val="00F478E9"/>
    <w:rsid w:val="00F47ABF"/>
    <w:rsid w:val="00F47AF8"/>
    <w:rsid w:val="00F47EC7"/>
    <w:rsid w:val="00F47EF2"/>
    <w:rsid w:val="00F501D5"/>
    <w:rsid w:val="00F501DB"/>
    <w:rsid w:val="00F50422"/>
    <w:rsid w:val="00F508CB"/>
    <w:rsid w:val="00F515B4"/>
    <w:rsid w:val="00F51795"/>
    <w:rsid w:val="00F517D8"/>
    <w:rsid w:val="00F51C50"/>
    <w:rsid w:val="00F51DDC"/>
    <w:rsid w:val="00F52023"/>
    <w:rsid w:val="00F52B83"/>
    <w:rsid w:val="00F52BDA"/>
    <w:rsid w:val="00F531AF"/>
    <w:rsid w:val="00F533E4"/>
    <w:rsid w:val="00F53F34"/>
    <w:rsid w:val="00F5409D"/>
    <w:rsid w:val="00F543B5"/>
    <w:rsid w:val="00F54775"/>
    <w:rsid w:val="00F548FD"/>
    <w:rsid w:val="00F54B2B"/>
    <w:rsid w:val="00F54F60"/>
    <w:rsid w:val="00F54FCA"/>
    <w:rsid w:val="00F555FC"/>
    <w:rsid w:val="00F55A9B"/>
    <w:rsid w:val="00F55E4E"/>
    <w:rsid w:val="00F55F92"/>
    <w:rsid w:val="00F56159"/>
    <w:rsid w:val="00F56166"/>
    <w:rsid w:val="00F56663"/>
    <w:rsid w:val="00F56A5D"/>
    <w:rsid w:val="00F56B6E"/>
    <w:rsid w:val="00F56BE9"/>
    <w:rsid w:val="00F56CF1"/>
    <w:rsid w:val="00F56DDC"/>
    <w:rsid w:val="00F56DDF"/>
    <w:rsid w:val="00F57548"/>
    <w:rsid w:val="00F57A5A"/>
    <w:rsid w:val="00F57CF4"/>
    <w:rsid w:val="00F600C3"/>
    <w:rsid w:val="00F600FD"/>
    <w:rsid w:val="00F604D7"/>
    <w:rsid w:val="00F60512"/>
    <w:rsid w:val="00F60582"/>
    <w:rsid w:val="00F60727"/>
    <w:rsid w:val="00F60735"/>
    <w:rsid w:val="00F6082C"/>
    <w:rsid w:val="00F60DB8"/>
    <w:rsid w:val="00F60E85"/>
    <w:rsid w:val="00F60F21"/>
    <w:rsid w:val="00F61826"/>
    <w:rsid w:val="00F61B09"/>
    <w:rsid w:val="00F61C07"/>
    <w:rsid w:val="00F62142"/>
    <w:rsid w:val="00F623B9"/>
    <w:rsid w:val="00F62418"/>
    <w:rsid w:val="00F62547"/>
    <w:rsid w:val="00F6259C"/>
    <w:rsid w:val="00F62D62"/>
    <w:rsid w:val="00F62F43"/>
    <w:rsid w:val="00F63121"/>
    <w:rsid w:val="00F632D0"/>
    <w:rsid w:val="00F63376"/>
    <w:rsid w:val="00F6348A"/>
    <w:rsid w:val="00F63665"/>
    <w:rsid w:val="00F63C75"/>
    <w:rsid w:val="00F63DDF"/>
    <w:rsid w:val="00F64223"/>
    <w:rsid w:val="00F64321"/>
    <w:rsid w:val="00F645C8"/>
    <w:rsid w:val="00F64AA2"/>
    <w:rsid w:val="00F64F86"/>
    <w:rsid w:val="00F65998"/>
    <w:rsid w:val="00F65A85"/>
    <w:rsid w:val="00F65AE9"/>
    <w:rsid w:val="00F65B0F"/>
    <w:rsid w:val="00F65C68"/>
    <w:rsid w:val="00F65D9E"/>
    <w:rsid w:val="00F6635F"/>
    <w:rsid w:val="00F66752"/>
    <w:rsid w:val="00F669A5"/>
    <w:rsid w:val="00F670B3"/>
    <w:rsid w:val="00F67372"/>
    <w:rsid w:val="00F67E53"/>
    <w:rsid w:val="00F67E65"/>
    <w:rsid w:val="00F708E1"/>
    <w:rsid w:val="00F7103A"/>
    <w:rsid w:val="00F712E9"/>
    <w:rsid w:val="00F714F5"/>
    <w:rsid w:val="00F71837"/>
    <w:rsid w:val="00F7195F"/>
    <w:rsid w:val="00F71CEE"/>
    <w:rsid w:val="00F72158"/>
    <w:rsid w:val="00F72179"/>
    <w:rsid w:val="00F722A6"/>
    <w:rsid w:val="00F722CB"/>
    <w:rsid w:val="00F729D8"/>
    <w:rsid w:val="00F72BD3"/>
    <w:rsid w:val="00F72FD7"/>
    <w:rsid w:val="00F7312C"/>
    <w:rsid w:val="00F73153"/>
    <w:rsid w:val="00F738D5"/>
    <w:rsid w:val="00F73EEE"/>
    <w:rsid w:val="00F73FF4"/>
    <w:rsid w:val="00F743F5"/>
    <w:rsid w:val="00F74876"/>
    <w:rsid w:val="00F74F30"/>
    <w:rsid w:val="00F74F8B"/>
    <w:rsid w:val="00F74F8F"/>
    <w:rsid w:val="00F755F4"/>
    <w:rsid w:val="00F75D87"/>
    <w:rsid w:val="00F7632A"/>
    <w:rsid w:val="00F76454"/>
    <w:rsid w:val="00F76AF1"/>
    <w:rsid w:val="00F7731D"/>
    <w:rsid w:val="00F77504"/>
    <w:rsid w:val="00F7761F"/>
    <w:rsid w:val="00F778D2"/>
    <w:rsid w:val="00F779B2"/>
    <w:rsid w:val="00F77D0F"/>
    <w:rsid w:val="00F77FE5"/>
    <w:rsid w:val="00F8014A"/>
    <w:rsid w:val="00F804BE"/>
    <w:rsid w:val="00F80700"/>
    <w:rsid w:val="00F80969"/>
    <w:rsid w:val="00F81AB4"/>
    <w:rsid w:val="00F81E88"/>
    <w:rsid w:val="00F8235C"/>
    <w:rsid w:val="00F823BB"/>
    <w:rsid w:val="00F8272C"/>
    <w:rsid w:val="00F8289F"/>
    <w:rsid w:val="00F828EE"/>
    <w:rsid w:val="00F82C7E"/>
    <w:rsid w:val="00F82E88"/>
    <w:rsid w:val="00F83010"/>
    <w:rsid w:val="00F83234"/>
    <w:rsid w:val="00F8338F"/>
    <w:rsid w:val="00F83610"/>
    <w:rsid w:val="00F83837"/>
    <w:rsid w:val="00F84384"/>
    <w:rsid w:val="00F84674"/>
    <w:rsid w:val="00F846FB"/>
    <w:rsid w:val="00F84723"/>
    <w:rsid w:val="00F848C8"/>
    <w:rsid w:val="00F84910"/>
    <w:rsid w:val="00F84E51"/>
    <w:rsid w:val="00F84EA2"/>
    <w:rsid w:val="00F85036"/>
    <w:rsid w:val="00F852D3"/>
    <w:rsid w:val="00F853A4"/>
    <w:rsid w:val="00F854DC"/>
    <w:rsid w:val="00F855A0"/>
    <w:rsid w:val="00F85655"/>
    <w:rsid w:val="00F85670"/>
    <w:rsid w:val="00F856DF"/>
    <w:rsid w:val="00F85802"/>
    <w:rsid w:val="00F85908"/>
    <w:rsid w:val="00F85E9C"/>
    <w:rsid w:val="00F85EE3"/>
    <w:rsid w:val="00F85F28"/>
    <w:rsid w:val="00F86043"/>
    <w:rsid w:val="00F86390"/>
    <w:rsid w:val="00F8639F"/>
    <w:rsid w:val="00F86615"/>
    <w:rsid w:val="00F8662B"/>
    <w:rsid w:val="00F86A7B"/>
    <w:rsid w:val="00F878EE"/>
    <w:rsid w:val="00F8791E"/>
    <w:rsid w:val="00F87BBD"/>
    <w:rsid w:val="00F87C00"/>
    <w:rsid w:val="00F87FC6"/>
    <w:rsid w:val="00F87FEB"/>
    <w:rsid w:val="00F901EF"/>
    <w:rsid w:val="00F90370"/>
    <w:rsid w:val="00F903A7"/>
    <w:rsid w:val="00F904CB"/>
    <w:rsid w:val="00F90502"/>
    <w:rsid w:val="00F90FA8"/>
    <w:rsid w:val="00F91256"/>
    <w:rsid w:val="00F912CA"/>
    <w:rsid w:val="00F9133C"/>
    <w:rsid w:val="00F91977"/>
    <w:rsid w:val="00F91EE4"/>
    <w:rsid w:val="00F92024"/>
    <w:rsid w:val="00F92060"/>
    <w:rsid w:val="00F92552"/>
    <w:rsid w:val="00F9297A"/>
    <w:rsid w:val="00F92983"/>
    <w:rsid w:val="00F92A0A"/>
    <w:rsid w:val="00F92D47"/>
    <w:rsid w:val="00F93039"/>
    <w:rsid w:val="00F93317"/>
    <w:rsid w:val="00F93DF0"/>
    <w:rsid w:val="00F93F8B"/>
    <w:rsid w:val="00F9446C"/>
    <w:rsid w:val="00F9448D"/>
    <w:rsid w:val="00F944B5"/>
    <w:rsid w:val="00F944CE"/>
    <w:rsid w:val="00F9451C"/>
    <w:rsid w:val="00F9477A"/>
    <w:rsid w:val="00F9522F"/>
    <w:rsid w:val="00F95810"/>
    <w:rsid w:val="00F95D84"/>
    <w:rsid w:val="00F961A9"/>
    <w:rsid w:val="00F96319"/>
    <w:rsid w:val="00F96349"/>
    <w:rsid w:val="00F965C0"/>
    <w:rsid w:val="00F966A9"/>
    <w:rsid w:val="00F967DC"/>
    <w:rsid w:val="00F96ACF"/>
    <w:rsid w:val="00F97360"/>
    <w:rsid w:val="00F97495"/>
    <w:rsid w:val="00F976EB"/>
    <w:rsid w:val="00F97B1C"/>
    <w:rsid w:val="00FA0236"/>
    <w:rsid w:val="00FA0289"/>
    <w:rsid w:val="00FA0643"/>
    <w:rsid w:val="00FA0987"/>
    <w:rsid w:val="00FA0A1E"/>
    <w:rsid w:val="00FA0DC1"/>
    <w:rsid w:val="00FA0E1B"/>
    <w:rsid w:val="00FA1030"/>
    <w:rsid w:val="00FA144A"/>
    <w:rsid w:val="00FA1463"/>
    <w:rsid w:val="00FA1724"/>
    <w:rsid w:val="00FA1B43"/>
    <w:rsid w:val="00FA21E5"/>
    <w:rsid w:val="00FA2962"/>
    <w:rsid w:val="00FA2B08"/>
    <w:rsid w:val="00FA2C09"/>
    <w:rsid w:val="00FA2D10"/>
    <w:rsid w:val="00FA2D63"/>
    <w:rsid w:val="00FA34CF"/>
    <w:rsid w:val="00FA36F4"/>
    <w:rsid w:val="00FA3781"/>
    <w:rsid w:val="00FA39DF"/>
    <w:rsid w:val="00FA3EB1"/>
    <w:rsid w:val="00FA3F80"/>
    <w:rsid w:val="00FA40B9"/>
    <w:rsid w:val="00FA41CD"/>
    <w:rsid w:val="00FA426A"/>
    <w:rsid w:val="00FA4271"/>
    <w:rsid w:val="00FA42D3"/>
    <w:rsid w:val="00FA43A7"/>
    <w:rsid w:val="00FA44DB"/>
    <w:rsid w:val="00FA4550"/>
    <w:rsid w:val="00FA4BA0"/>
    <w:rsid w:val="00FA4EF2"/>
    <w:rsid w:val="00FA4EFF"/>
    <w:rsid w:val="00FA520C"/>
    <w:rsid w:val="00FA526D"/>
    <w:rsid w:val="00FA56AD"/>
    <w:rsid w:val="00FA58F3"/>
    <w:rsid w:val="00FA5ADF"/>
    <w:rsid w:val="00FA5B22"/>
    <w:rsid w:val="00FA5E29"/>
    <w:rsid w:val="00FA624D"/>
    <w:rsid w:val="00FA64E8"/>
    <w:rsid w:val="00FA64F6"/>
    <w:rsid w:val="00FA66A0"/>
    <w:rsid w:val="00FA722D"/>
    <w:rsid w:val="00FA72FA"/>
    <w:rsid w:val="00FA763B"/>
    <w:rsid w:val="00FA77F7"/>
    <w:rsid w:val="00FA7B42"/>
    <w:rsid w:val="00FA7EEF"/>
    <w:rsid w:val="00FB02A7"/>
    <w:rsid w:val="00FB07E4"/>
    <w:rsid w:val="00FB0826"/>
    <w:rsid w:val="00FB0AE5"/>
    <w:rsid w:val="00FB0B96"/>
    <w:rsid w:val="00FB0C52"/>
    <w:rsid w:val="00FB0D7D"/>
    <w:rsid w:val="00FB0DC2"/>
    <w:rsid w:val="00FB1B1A"/>
    <w:rsid w:val="00FB1BF3"/>
    <w:rsid w:val="00FB240A"/>
    <w:rsid w:val="00FB2779"/>
    <w:rsid w:val="00FB27D0"/>
    <w:rsid w:val="00FB27DF"/>
    <w:rsid w:val="00FB283B"/>
    <w:rsid w:val="00FB31A7"/>
    <w:rsid w:val="00FB39C9"/>
    <w:rsid w:val="00FB43D6"/>
    <w:rsid w:val="00FB44C0"/>
    <w:rsid w:val="00FB4541"/>
    <w:rsid w:val="00FB49AD"/>
    <w:rsid w:val="00FB4AE1"/>
    <w:rsid w:val="00FB4D5B"/>
    <w:rsid w:val="00FB58C3"/>
    <w:rsid w:val="00FB5D26"/>
    <w:rsid w:val="00FB5DE1"/>
    <w:rsid w:val="00FB606B"/>
    <w:rsid w:val="00FB63F8"/>
    <w:rsid w:val="00FB6C03"/>
    <w:rsid w:val="00FB6C36"/>
    <w:rsid w:val="00FB6C4D"/>
    <w:rsid w:val="00FB6FBA"/>
    <w:rsid w:val="00FB6FEB"/>
    <w:rsid w:val="00FB710F"/>
    <w:rsid w:val="00FB7267"/>
    <w:rsid w:val="00FB72E1"/>
    <w:rsid w:val="00FB7311"/>
    <w:rsid w:val="00FB7502"/>
    <w:rsid w:val="00FB7861"/>
    <w:rsid w:val="00FC00E2"/>
    <w:rsid w:val="00FC0326"/>
    <w:rsid w:val="00FC067E"/>
    <w:rsid w:val="00FC0B38"/>
    <w:rsid w:val="00FC0C5F"/>
    <w:rsid w:val="00FC0C8B"/>
    <w:rsid w:val="00FC11F9"/>
    <w:rsid w:val="00FC121F"/>
    <w:rsid w:val="00FC125A"/>
    <w:rsid w:val="00FC148E"/>
    <w:rsid w:val="00FC1E92"/>
    <w:rsid w:val="00FC2021"/>
    <w:rsid w:val="00FC20EC"/>
    <w:rsid w:val="00FC25E7"/>
    <w:rsid w:val="00FC2EDB"/>
    <w:rsid w:val="00FC3230"/>
    <w:rsid w:val="00FC357A"/>
    <w:rsid w:val="00FC3838"/>
    <w:rsid w:val="00FC3988"/>
    <w:rsid w:val="00FC39F1"/>
    <w:rsid w:val="00FC3A8C"/>
    <w:rsid w:val="00FC3F03"/>
    <w:rsid w:val="00FC442D"/>
    <w:rsid w:val="00FC4586"/>
    <w:rsid w:val="00FC4664"/>
    <w:rsid w:val="00FC47CF"/>
    <w:rsid w:val="00FC481B"/>
    <w:rsid w:val="00FC4D08"/>
    <w:rsid w:val="00FC5425"/>
    <w:rsid w:val="00FC5C9E"/>
    <w:rsid w:val="00FC5F7C"/>
    <w:rsid w:val="00FC6059"/>
    <w:rsid w:val="00FC6116"/>
    <w:rsid w:val="00FC6164"/>
    <w:rsid w:val="00FC6226"/>
    <w:rsid w:val="00FC65EF"/>
    <w:rsid w:val="00FC664E"/>
    <w:rsid w:val="00FC68B6"/>
    <w:rsid w:val="00FC6959"/>
    <w:rsid w:val="00FC6B1E"/>
    <w:rsid w:val="00FC6E70"/>
    <w:rsid w:val="00FC6FD0"/>
    <w:rsid w:val="00FC7620"/>
    <w:rsid w:val="00FC799A"/>
    <w:rsid w:val="00FC7AF2"/>
    <w:rsid w:val="00FC7F31"/>
    <w:rsid w:val="00FD0034"/>
    <w:rsid w:val="00FD074C"/>
    <w:rsid w:val="00FD0CC3"/>
    <w:rsid w:val="00FD0E7B"/>
    <w:rsid w:val="00FD0FF3"/>
    <w:rsid w:val="00FD10E3"/>
    <w:rsid w:val="00FD1168"/>
    <w:rsid w:val="00FD1348"/>
    <w:rsid w:val="00FD14E5"/>
    <w:rsid w:val="00FD1BBF"/>
    <w:rsid w:val="00FD1F46"/>
    <w:rsid w:val="00FD1FE7"/>
    <w:rsid w:val="00FD2074"/>
    <w:rsid w:val="00FD213E"/>
    <w:rsid w:val="00FD27B4"/>
    <w:rsid w:val="00FD2990"/>
    <w:rsid w:val="00FD2A22"/>
    <w:rsid w:val="00FD2A5E"/>
    <w:rsid w:val="00FD2A62"/>
    <w:rsid w:val="00FD2CEA"/>
    <w:rsid w:val="00FD2FBF"/>
    <w:rsid w:val="00FD30BF"/>
    <w:rsid w:val="00FD30EC"/>
    <w:rsid w:val="00FD3603"/>
    <w:rsid w:val="00FD3745"/>
    <w:rsid w:val="00FD3A54"/>
    <w:rsid w:val="00FD4279"/>
    <w:rsid w:val="00FD429B"/>
    <w:rsid w:val="00FD46C5"/>
    <w:rsid w:val="00FD479F"/>
    <w:rsid w:val="00FD47AC"/>
    <w:rsid w:val="00FD4A1D"/>
    <w:rsid w:val="00FD56E3"/>
    <w:rsid w:val="00FD57F1"/>
    <w:rsid w:val="00FD58A0"/>
    <w:rsid w:val="00FD5E25"/>
    <w:rsid w:val="00FD5F68"/>
    <w:rsid w:val="00FD5FCE"/>
    <w:rsid w:val="00FD61F4"/>
    <w:rsid w:val="00FD64C5"/>
    <w:rsid w:val="00FD6BB9"/>
    <w:rsid w:val="00FD741D"/>
    <w:rsid w:val="00FD79D9"/>
    <w:rsid w:val="00FD7D73"/>
    <w:rsid w:val="00FE023F"/>
    <w:rsid w:val="00FE049E"/>
    <w:rsid w:val="00FE081B"/>
    <w:rsid w:val="00FE086D"/>
    <w:rsid w:val="00FE0A54"/>
    <w:rsid w:val="00FE0B74"/>
    <w:rsid w:val="00FE0EEB"/>
    <w:rsid w:val="00FE1720"/>
    <w:rsid w:val="00FE1903"/>
    <w:rsid w:val="00FE19BF"/>
    <w:rsid w:val="00FE1A36"/>
    <w:rsid w:val="00FE1ADA"/>
    <w:rsid w:val="00FE2215"/>
    <w:rsid w:val="00FE22EB"/>
    <w:rsid w:val="00FE2812"/>
    <w:rsid w:val="00FE2AFC"/>
    <w:rsid w:val="00FE2B98"/>
    <w:rsid w:val="00FE2D8E"/>
    <w:rsid w:val="00FE2EBE"/>
    <w:rsid w:val="00FE31FA"/>
    <w:rsid w:val="00FE3785"/>
    <w:rsid w:val="00FE399D"/>
    <w:rsid w:val="00FE41D9"/>
    <w:rsid w:val="00FE41E0"/>
    <w:rsid w:val="00FE42D1"/>
    <w:rsid w:val="00FE4453"/>
    <w:rsid w:val="00FE4BCA"/>
    <w:rsid w:val="00FE4C56"/>
    <w:rsid w:val="00FE4C8F"/>
    <w:rsid w:val="00FE4E8E"/>
    <w:rsid w:val="00FE54FF"/>
    <w:rsid w:val="00FE5D3E"/>
    <w:rsid w:val="00FE5E5A"/>
    <w:rsid w:val="00FE66B7"/>
    <w:rsid w:val="00FE7015"/>
    <w:rsid w:val="00FE7145"/>
    <w:rsid w:val="00FE7336"/>
    <w:rsid w:val="00FE75C8"/>
    <w:rsid w:val="00FE7678"/>
    <w:rsid w:val="00FE790F"/>
    <w:rsid w:val="00FE7A23"/>
    <w:rsid w:val="00FE7C7C"/>
    <w:rsid w:val="00FE7D09"/>
    <w:rsid w:val="00FE7D86"/>
    <w:rsid w:val="00FF06E8"/>
    <w:rsid w:val="00FF0B23"/>
    <w:rsid w:val="00FF0CC9"/>
    <w:rsid w:val="00FF1023"/>
    <w:rsid w:val="00FF10F2"/>
    <w:rsid w:val="00FF183D"/>
    <w:rsid w:val="00FF1D98"/>
    <w:rsid w:val="00FF1FD8"/>
    <w:rsid w:val="00FF209C"/>
    <w:rsid w:val="00FF2121"/>
    <w:rsid w:val="00FF23A3"/>
    <w:rsid w:val="00FF2CB5"/>
    <w:rsid w:val="00FF2DBF"/>
    <w:rsid w:val="00FF2EFF"/>
    <w:rsid w:val="00FF31C8"/>
    <w:rsid w:val="00FF327E"/>
    <w:rsid w:val="00FF32F3"/>
    <w:rsid w:val="00FF33DE"/>
    <w:rsid w:val="00FF3764"/>
    <w:rsid w:val="00FF382D"/>
    <w:rsid w:val="00FF38EB"/>
    <w:rsid w:val="00FF3CFB"/>
    <w:rsid w:val="00FF3EFF"/>
    <w:rsid w:val="00FF3FED"/>
    <w:rsid w:val="00FF4089"/>
    <w:rsid w:val="00FF4293"/>
    <w:rsid w:val="00FF42E6"/>
    <w:rsid w:val="00FF45D3"/>
    <w:rsid w:val="00FF4765"/>
    <w:rsid w:val="00FF4D26"/>
    <w:rsid w:val="00FF4F06"/>
    <w:rsid w:val="00FF4F31"/>
    <w:rsid w:val="00FF4F52"/>
    <w:rsid w:val="00FF5524"/>
    <w:rsid w:val="00FF5591"/>
    <w:rsid w:val="00FF5715"/>
    <w:rsid w:val="00FF5F96"/>
    <w:rsid w:val="00FF60B1"/>
    <w:rsid w:val="00FF645F"/>
    <w:rsid w:val="00FF6B6E"/>
    <w:rsid w:val="00FF6B7C"/>
    <w:rsid w:val="00FF6F4D"/>
    <w:rsid w:val="00FF704D"/>
    <w:rsid w:val="00FF72B2"/>
    <w:rsid w:val="00FF74F7"/>
    <w:rsid w:val="00FF75FB"/>
    <w:rsid w:val="00FF76C4"/>
    <w:rsid w:val="00FF779F"/>
    <w:rsid w:val="00FF79EF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 opacity="0" color2="black"/>
      <v:stroke on="f"/>
      <v:textbox inset="0,0,0,0"/>
    </o:shapedefaults>
    <o:shapelayout v:ext="edit">
      <o:idmap v:ext="edit" data="2"/>
    </o:shapelayout>
  </w:shapeDefaults>
  <w:doNotEmbedSmartTags/>
  <w:decimalSymbol w:val="."/>
  <w:listSeparator w:val=","/>
  <w14:docId w14:val="5B369FAA"/>
  <w15:docId w15:val="{5898F432-89E7-45D0-9C42-56101E615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630"/>
    <w:pPr>
      <w:suppressAutoHyphens/>
    </w:pPr>
    <w:rPr>
      <w:rFonts w:cs="Verdana"/>
      <w:sz w:val="28"/>
      <w:szCs w:val="28"/>
      <w:lang w:val="th-TH" w:eastAsia="th-TH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spacing w:before="480"/>
      <w:outlineLvl w:val="0"/>
    </w:pPr>
    <w:rPr>
      <w:rFonts w:eastAsia="MS Gothic" w:cs="Angsana New"/>
      <w:bCs/>
      <w:color w:val="002776"/>
      <w:sz w:val="40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numPr>
        <w:ilvl w:val="1"/>
        <w:numId w:val="1"/>
      </w:numPr>
      <w:spacing w:before="240"/>
      <w:outlineLvl w:val="1"/>
    </w:pPr>
    <w:rPr>
      <w:rFonts w:eastAsia="MS Gothic" w:cs="Angsana New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qFormat/>
    <w:pPr>
      <w:numPr>
        <w:ilvl w:val="3"/>
      </w:num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color w:val="595959"/>
      <w:lang w:val="en-US"/>
    </w:rPr>
  </w:style>
  <w:style w:type="paragraph" w:styleId="Heading6">
    <w:name w:val="heading 6"/>
    <w:basedOn w:val="Heading2"/>
    <w:next w:val="Normal"/>
    <w:link w:val="Heading6Char"/>
    <w:qFormat/>
    <w:pPr>
      <w:numPr>
        <w:ilvl w:val="5"/>
      </w:num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qFormat/>
    <w:pPr>
      <w:numPr>
        <w:ilvl w:val="6"/>
      </w:num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2"/>
    <w:next w:val="Normal"/>
    <w:link w:val="Heading9Char"/>
    <w:qFormat/>
    <w:pPr>
      <w:numPr>
        <w:ilvl w:val="8"/>
      </w:num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6z0">
    <w:name w:val="WW8Num6z0"/>
    <w:rPr>
      <w:b/>
      <w:bCs/>
    </w:rPr>
  </w:style>
  <w:style w:type="character" w:customStyle="1" w:styleId="WW8Num10z0">
    <w:name w:val="WW8Num10z0"/>
    <w:rPr>
      <w:rFonts w:eastAsia="Angsana New"/>
      <w:b/>
      <w:sz w:val="26"/>
    </w:rPr>
  </w:style>
  <w:style w:type="character" w:customStyle="1" w:styleId="WW8Num13z0">
    <w:name w:val="WW8Num13z0"/>
    <w:rPr>
      <w:rFonts w:ascii="Angsana New" w:eastAsia="Times New Roman" w:hAnsi="Angsana New" w:cs="Angsana New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5z0">
    <w:name w:val="WW8Num15z0"/>
    <w:rPr>
      <w:rFonts w:ascii="Angsana New" w:eastAsia="Times New Roman" w:hAnsi="Angsana New" w:cs="Angsana New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22z0">
    <w:name w:val="WW8Num22z0"/>
    <w:rPr>
      <w:rFonts w:eastAsia="Angsana New"/>
      <w:b/>
      <w:sz w:val="26"/>
    </w:rPr>
  </w:style>
  <w:style w:type="character" w:customStyle="1" w:styleId="WW8Num26z0">
    <w:name w:val="WW8Num26z0"/>
    <w:rPr>
      <w:b w:val="0"/>
    </w:rPr>
  </w:style>
  <w:style w:type="character" w:customStyle="1" w:styleId="WW8Num29z0">
    <w:name w:val="WW8Num29z0"/>
    <w:rPr>
      <w:b/>
      <w:bCs w:val="0"/>
    </w:rPr>
  </w:style>
  <w:style w:type="character" w:customStyle="1" w:styleId="Char">
    <w:name w:val="Char"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WW-Char">
    <w:name w:val="WW- Char"/>
    <w:rPr>
      <w:rFonts w:eastAsia="MS Gothic" w:cs="Angsana New"/>
      <w:b/>
      <w:bCs/>
      <w:color w:val="00B0F0"/>
      <w:sz w:val="24"/>
      <w:szCs w:val="26"/>
    </w:rPr>
  </w:style>
  <w:style w:type="character" w:customStyle="1" w:styleId="WW-Char1">
    <w:name w:val="WW- Char1"/>
    <w:rPr>
      <w:rFonts w:eastAsia="MS Gothic" w:cs="Angsana New"/>
      <w:b/>
      <w:bCs/>
      <w:color w:val="92D400"/>
      <w:sz w:val="28"/>
      <w:szCs w:val="26"/>
    </w:rPr>
  </w:style>
  <w:style w:type="character" w:customStyle="1" w:styleId="WW-Char12">
    <w:name w:val="WW- Char12"/>
    <w:rPr>
      <w:rFonts w:eastAsia="MS Gothic" w:cs="Angsana New"/>
      <w:b/>
      <w:bCs/>
      <w:color w:val="002060"/>
      <w:sz w:val="24"/>
      <w:szCs w:val="26"/>
    </w:rPr>
  </w:style>
  <w:style w:type="character" w:customStyle="1" w:styleId="WW-Char123">
    <w:name w:val="WW- Char123"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WW-Char1234">
    <w:name w:val="WW- Char1234"/>
    <w:rPr>
      <w:rFonts w:eastAsia="MS Gothic" w:cs="Angsana New"/>
      <w:bCs/>
      <w:color w:val="72C7E7"/>
      <w:sz w:val="28"/>
      <w:szCs w:val="26"/>
    </w:rPr>
  </w:style>
  <w:style w:type="character" w:customStyle="1" w:styleId="WW-Char12345">
    <w:name w:val="WW- Char12345"/>
    <w:rPr>
      <w:rFonts w:eastAsia="MS Gothic" w:cs="Angsana New"/>
      <w:bCs/>
      <w:color w:val="C9DD03"/>
      <w:sz w:val="28"/>
      <w:szCs w:val="26"/>
    </w:rPr>
  </w:style>
  <w:style w:type="character" w:customStyle="1" w:styleId="WW-Char123456">
    <w:name w:val="WW- Char123456"/>
    <w:rPr>
      <w:rFonts w:eastAsia="MS Gothic" w:cs="Angsana New"/>
      <w:b/>
      <w:bCs/>
      <w:color w:val="002776"/>
      <w:sz w:val="24"/>
      <w:szCs w:val="26"/>
    </w:rPr>
  </w:style>
  <w:style w:type="character" w:customStyle="1" w:styleId="WW-Char1234567">
    <w:name w:val="WW- Char1234567"/>
    <w:rPr>
      <w:rFonts w:eastAsia="MS Gothic" w:cs="Angsana New"/>
      <w:b/>
      <w:bCs/>
      <w:szCs w:val="26"/>
    </w:rPr>
  </w:style>
  <w:style w:type="character" w:customStyle="1" w:styleId="WW-Char12345678">
    <w:name w:val="WW- Char12345678"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WW-Char123456789">
    <w:name w:val="WW- Char123456789"/>
    <w:rPr>
      <w:rFonts w:ascii="Times New Roman" w:eastAsia="MS Gothic" w:hAnsi="Times New Roman" w:cs="Angsana New"/>
      <w:bCs/>
      <w:color w:val="92D400"/>
      <w:sz w:val="56"/>
      <w:szCs w:val="28"/>
    </w:rPr>
  </w:style>
  <w:style w:type="character" w:styleId="Strong">
    <w:name w:val="Strong"/>
    <w:uiPriority w:val="22"/>
    <w:qFormat/>
    <w:rPr>
      <w:b/>
    </w:rPr>
  </w:style>
  <w:style w:type="character" w:customStyle="1" w:styleId="QuoteChar">
    <w:name w:val="Quote Char"/>
    <w:uiPriority w:val="29"/>
    <w:rPr>
      <w:rFonts w:ascii="Times New Roman" w:eastAsia="MS Gothic" w:hAnsi="Times New Roman" w:cs="Angsana New"/>
      <w:bCs/>
      <w:color w:val="002776"/>
      <w:sz w:val="32"/>
      <w:szCs w:val="28"/>
    </w:rPr>
  </w:style>
  <w:style w:type="character" w:customStyle="1" w:styleId="IntenseQuoteChar">
    <w:name w:val="Intense Quote Char"/>
    <w:uiPriority w:val="30"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WW-Char12345678910">
    <w:name w:val="WW- Char12345678910"/>
    <w:rPr>
      <w:rFonts w:ascii="Times New Roman" w:eastAsia="Times New Roman" w:hAnsi="Times New Roman" w:cs="LinePrinter"/>
      <w:sz w:val="28"/>
      <w:szCs w:val="28"/>
      <w:lang w:val="en-US" w:eastAsia="th-TH" w:bidi="th-TH"/>
    </w:rPr>
  </w:style>
  <w:style w:type="character" w:customStyle="1" w:styleId="WW-Char1234567891011">
    <w:name w:val="WW- Char1234567891011"/>
    <w:rPr>
      <w:rFonts w:ascii="Times New Roman" w:eastAsia="Times New Roman" w:hAnsi="Times New Roman" w:cs="Times New Roman"/>
      <w:b/>
      <w:bCs/>
      <w:color w:val="0000FF"/>
      <w:sz w:val="32"/>
      <w:szCs w:val="32"/>
      <w:lang w:val="th-TH" w:eastAsia="th-TH" w:bidi="th-TH"/>
    </w:rPr>
  </w:style>
  <w:style w:type="character" w:customStyle="1" w:styleId="Char7Char">
    <w:name w:val="Char7 Char"/>
    <w:rPr>
      <w:rFonts w:ascii="Times New Roman" w:eastAsia="Times New Roman" w:hAnsi="Times New Roman" w:cs="Times New Roman"/>
      <w:color w:val="0000FF"/>
      <w:sz w:val="32"/>
      <w:szCs w:val="32"/>
      <w:lang w:val="th-TH" w:eastAsia="th-TH" w:bidi="th-TH"/>
    </w:rPr>
  </w:style>
  <w:style w:type="character" w:customStyle="1" w:styleId="WW-Char123456789101112">
    <w:name w:val="WW- Char123456789101112"/>
    <w:rPr>
      <w:rFonts w:ascii="Times New Roman" w:eastAsia="Times New Roman" w:hAnsi="Times New Roman" w:cs="Times New Roman"/>
      <w:color w:val="0000FF"/>
      <w:sz w:val="32"/>
      <w:szCs w:val="32"/>
      <w:lang w:val="th-TH" w:eastAsia="th-TH" w:bidi="th-TH"/>
    </w:rPr>
  </w:style>
  <w:style w:type="character" w:customStyle="1" w:styleId="WW-Char12345678910111213">
    <w:name w:val="WW- Char12345678910111213"/>
    <w:rPr>
      <w:rFonts w:ascii="Times New Roman" w:eastAsia="Times New Roman" w:hAnsi="Times New Roman" w:cs="Times New Roman"/>
      <w:sz w:val="32"/>
      <w:szCs w:val="32"/>
      <w:lang w:val="th-TH" w:eastAsia="th-TH" w:bidi="th-TH"/>
    </w:rPr>
  </w:style>
  <w:style w:type="character" w:customStyle="1" w:styleId="WW-Char1234567891011121314">
    <w:name w:val="WW- Char1234567891011121314"/>
    <w:rPr>
      <w:rFonts w:ascii="Times New Roman" w:eastAsia="Times New Roman" w:hAnsi="Times New Roman" w:cs="Verdana"/>
      <w:sz w:val="28"/>
      <w:szCs w:val="28"/>
      <w:lang w:val="th-TH" w:eastAsia="th-TH" w:bidi="th-TH"/>
    </w:rPr>
  </w:style>
  <w:style w:type="character" w:customStyle="1" w:styleId="WW-Char123456789101112131415">
    <w:name w:val="WW- Char123456789101112131415"/>
    <w:rPr>
      <w:rFonts w:ascii="Times New Roman" w:eastAsia="Times New Roman" w:hAnsi="Times New Roman" w:cs="Verdana"/>
      <w:sz w:val="28"/>
      <w:szCs w:val="28"/>
      <w:lang w:val="th-TH" w:eastAsia="th-TH" w:bidi="th-TH"/>
    </w:rPr>
  </w:style>
  <w:style w:type="character" w:customStyle="1" w:styleId="WW-Char12345678910111213141516">
    <w:name w:val="WW- Char12345678910111213141516"/>
    <w:rPr>
      <w:rFonts w:ascii="Times New Roman" w:eastAsia="Times New Roman" w:hAnsi="Times New Roman" w:cs="LinePrinter"/>
      <w:sz w:val="28"/>
      <w:szCs w:val="28"/>
      <w:shd w:val="clear" w:color="auto" w:fill="000080"/>
      <w:lang w:val="th-TH" w:eastAsia="th-TH" w:bidi="th-TH"/>
    </w:rPr>
  </w:style>
  <w:style w:type="character" w:customStyle="1" w:styleId="WW-Char1234567891011121314151617">
    <w:name w:val="WW- Char1234567891011121314151617"/>
    <w:rPr>
      <w:rFonts w:ascii="Times New Roman" w:eastAsia="Times New Roman" w:hAnsi="Times New Roman" w:cs="Times New Roman"/>
      <w:color w:val="000000"/>
      <w:sz w:val="32"/>
      <w:szCs w:val="32"/>
      <w:lang w:val="th-TH" w:eastAsia="th-TH" w:bidi="th-TH"/>
    </w:rPr>
  </w:style>
  <w:style w:type="character" w:styleId="PageNumber">
    <w:name w:val="page number"/>
    <w:basedOn w:val="DefaultParagraphFont"/>
  </w:style>
  <w:style w:type="character" w:customStyle="1" w:styleId="WW-Char123456789101112131415161718">
    <w:name w:val="WW- Char123456789101112131415161718"/>
    <w:rPr>
      <w:rFonts w:ascii="Times New Roman" w:eastAsia="Times New Roman" w:hAnsi="Times New Roman" w:cs="Times New Roman"/>
      <w:sz w:val="32"/>
      <w:szCs w:val="32"/>
      <w:lang w:val="th-TH" w:eastAsia="th-TH" w:bidi="th-TH"/>
    </w:rPr>
  </w:style>
  <w:style w:type="character" w:customStyle="1" w:styleId="WW-Char12345678910111213141516171819">
    <w:name w:val="WW- Char12345678910111213141516171819"/>
    <w:rPr>
      <w:rFonts w:ascii="LinePrinter" w:eastAsia="Times New Roman" w:hAnsi="LinePrinter" w:cs="Angsana New"/>
      <w:sz w:val="20"/>
      <w:szCs w:val="20"/>
      <w:lang w:val="en-US" w:eastAsia="th-TH" w:bidi="th-TH"/>
    </w:rPr>
  </w:style>
  <w:style w:type="character" w:customStyle="1" w:styleId="WW-Char1234567891011121314151617181920">
    <w:name w:val="WW- Char1234567891011121314151617181920"/>
    <w:rPr>
      <w:rFonts w:ascii="Tahoma" w:eastAsia="Times New Roman" w:hAnsi="Tahoma" w:cs="Angsana New"/>
      <w:sz w:val="16"/>
      <w:szCs w:val="18"/>
      <w:lang w:val="th-TH" w:eastAsia="th-TH" w:bidi="th-TH"/>
    </w:rPr>
  </w:style>
  <w:style w:type="character" w:customStyle="1" w:styleId="normalchar1">
    <w:name w:val="normal__char1"/>
    <w:rPr>
      <w:rFonts w:ascii="Angsana New" w:hAnsi="Angsana New" w:cs="Angsana New"/>
      <w:strike w:val="0"/>
      <w:dstrike w:val="0"/>
      <w:sz w:val="24"/>
      <w:szCs w:val="24"/>
      <w:u w:val="none"/>
    </w:rPr>
  </w:style>
  <w:style w:type="character" w:styleId="CommentReference">
    <w:name w:val="annotation reference"/>
    <w:rPr>
      <w:sz w:val="16"/>
      <w:szCs w:val="16"/>
    </w:rPr>
  </w:style>
  <w:style w:type="character" w:customStyle="1" w:styleId="WW-Char123456789101112131415161718192021">
    <w:name w:val="WW- Char123456789101112131415161718192021"/>
    <w:rPr>
      <w:rFonts w:ascii="Angsana New" w:eastAsia="Times New Roman" w:hAnsi="Angsana New" w:cs="Angsana New"/>
      <w:szCs w:val="25"/>
      <w:lang w:val="x-none"/>
    </w:rPr>
  </w:style>
  <w:style w:type="character" w:customStyle="1" w:styleId="WW-Char12345678910111213141516171819202122">
    <w:name w:val="WW- Char12345678910111213141516171819202122"/>
    <w:rPr>
      <w:rFonts w:ascii="Angsana New" w:eastAsia="Times New Roman" w:hAnsi="Angsana New" w:cs="Angsana New"/>
      <w:b/>
      <w:bCs/>
      <w:szCs w:val="25"/>
      <w:lang w:val="x-non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SimSun" w:hAnsi="Arial" w:cs="Angsana New"/>
      <w:szCs w:val="37"/>
    </w:rPr>
  </w:style>
  <w:style w:type="paragraph" w:styleId="BodyText">
    <w:name w:val="Body Text"/>
    <w:basedOn w:val="Normal"/>
    <w:link w:val="BodyTextChar"/>
    <w:rPr>
      <w:rFonts w:cs="Times New Roman"/>
      <w:b/>
      <w:bCs/>
      <w:color w:val="0000FF"/>
      <w:sz w:val="32"/>
      <w:szCs w:val="32"/>
    </w:rPr>
  </w:style>
  <w:style w:type="paragraph" w:styleId="List">
    <w:name w:val="List"/>
    <w:basedOn w:val="BodyText"/>
    <w:rPr>
      <w:rFonts w:cs="Angsana New"/>
    </w:rPr>
  </w:style>
  <w:style w:type="paragraph" w:styleId="Caption">
    <w:name w:val="caption"/>
    <w:basedOn w:val="Normal"/>
    <w:next w:val="Normal"/>
    <w:qFormat/>
    <w:pPr>
      <w:ind w:left="360"/>
    </w:pPr>
    <w:rPr>
      <w:rFonts w:cs="Times New Roman"/>
      <w:color w:val="0000FF"/>
      <w:sz w:val="32"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Title">
    <w:name w:val="Title"/>
    <w:basedOn w:val="Heading1"/>
    <w:next w:val="Normal"/>
    <w:link w:val="TitleChar"/>
    <w:qFormat/>
    <w:pPr>
      <w:numPr>
        <w:numId w:val="0"/>
      </w:numPr>
      <w:spacing w:before="600" w:after="240"/>
      <w:outlineLvl w:val="9"/>
    </w:pPr>
    <w:rPr>
      <w:sz w:val="56"/>
    </w:rPr>
  </w:style>
  <w:style w:type="paragraph" w:styleId="Subtitle">
    <w:name w:val="Subtitle"/>
    <w:basedOn w:val="Title"/>
    <w:next w:val="Normal"/>
    <w:link w:val="SubtitleChar"/>
    <w:qFormat/>
    <w:pPr>
      <w:spacing w:before="0" w:after="600"/>
    </w:pPr>
    <w:rPr>
      <w:color w:val="92D400"/>
    </w:rPr>
  </w:style>
  <w:style w:type="paragraph" w:styleId="NoSpacing">
    <w:name w:val="No Spacing"/>
    <w:basedOn w:val="Normal"/>
    <w:uiPriority w:val="1"/>
    <w:qFormat/>
  </w:style>
  <w:style w:type="paragraph" w:styleId="Quote">
    <w:name w:val="Quote"/>
    <w:basedOn w:val="Heading1"/>
    <w:link w:val="QuoteChar1"/>
    <w:uiPriority w:val="29"/>
    <w:qFormat/>
    <w:pPr>
      <w:numPr>
        <w:numId w:val="0"/>
      </w:numPr>
      <w:spacing w:before="360" w:after="360"/>
      <w:outlineLvl w:val="9"/>
    </w:pPr>
    <w:rPr>
      <w:sz w:val="32"/>
    </w:rPr>
  </w:style>
  <w:style w:type="paragraph" w:styleId="IntenseQuote">
    <w:name w:val="Intense Quote"/>
    <w:basedOn w:val="Quote"/>
    <w:link w:val="IntenseQuoteChar1"/>
    <w:uiPriority w:val="30"/>
    <w:qFormat/>
    <w:rPr>
      <w:color w:val="92D400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cs="LinePrinter"/>
      <w:sz w:val="28"/>
      <w:szCs w:val="28"/>
      <w:lang w:eastAsia="th-TH"/>
    </w:rPr>
  </w:style>
  <w:style w:type="paragraph" w:styleId="BlockText">
    <w:name w:val="Block Text"/>
    <w:basedOn w:val="Normal"/>
    <w:pPr>
      <w:ind w:left="360" w:right="36"/>
      <w:jc w:val="both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aliases w:val=" Char7,i"/>
    <w:basedOn w:val="Normal"/>
    <w:link w:val="BodyTextIndentChar"/>
    <w:uiPriority w:val="99"/>
    <w:pPr>
      <w:ind w:left="360" w:hanging="360"/>
    </w:pPr>
    <w:rPr>
      <w:rFonts w:cs="Times New Roman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360" w:hanging="360"/>
      <w:jc w:val="both"/>
    </w:pPr>
    <w:rPr>
      <w:rFonts w:cs="Times New Roman"/>
      <w:color w:val="0000FF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360"/>
      <w:jc w:val="both"/>
    </w:pPr>
    <w:rPr>
      <w:rFonts w:cs="Times New Roman"/>
      <w:sz w:val="32"/>
      <w:szCs w:val="32"/>
    </w:rPr>
  </w:style>
  <w:style w:type="paragraph" w:styleId="Header">
    <w:name w:val="header"/>
    <w:aliases w:val=" Char"/>
    <w:basedOn w:val="Normal"/>
    <w:link w:val="HeaderChar"/>
    <w:uiPriority w:val="99"/>
  </w:style>
  <w:style w:type="paragraph" w:styleId="Footer">
    <w:name w:val="footer"/>
    <w:basedOn w:val="Normal"/>
    <w:link w:val="FooterChar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cs="LinePrinter"/>
    </w:rPr>
  </w:style>
  <w:style w:type="paragraph" w:styleId="BodyText2">
    <w:name w:val="Body Text 2"/>
    <w:basedOn w:val="Normal"/>
    <w:link w:val="BodyText2Char"/>
    <w:pPr>
      <w:ind w:right="101"/>
      <w:jc w:val="both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link w:val="BodyText3Char"/>
    <w:rPr>
      <w:rFonts w:cs="Times New Roman"/>
      <w:sz w:val="32"/>
      <w:szCs w:val="32"/>
    </w:rPr>
  </w:style>
  <w:style w:type="paragraph" w:styleId="EndnoteText">
    <w:name w:val="endnote text"/>
    <w:basedOn w:val="Normal"/>
    <w:link w:val="EndnoteTextChar"/>
    <w:rPr>
      <w:rFonts w:ascii="LinePrinter" w:hAnsi="LinePrinter" w:cs="Angsana New"/>
      <w:sz w:val="20"/>
      <w:szCs w:val="20"/>
      <w:lang w:val="en-US"/>
    </w:rPr>
  </w:style>
  <w:style w:type="paragraph" w:styleId="BalloonText">
    <w:name w:val="Balloon Text"/>
    <w:basedOn w:val="Normal"/>
    <w:link w:val="BalloonTextChar"/>
    <w:rPr>
      <w:rFonts w:ascii="Tahoma" w:hAnsi="Tahoma" w:cs="Angsana New"/>
      <w:sz w:val="16"/>
      <w:szCs w:val="18"/>
    </w:rPr>
  </w:style>
  <w:style w:type="paragraph" w:styleId="ListContinue">
    <w:name w:val="List Continue"/>
    <w:basedOn w:val="Normal"/>
    <w:pPr>
      <w:spacing w:after="120"/>
      <w:ind w:left="360"/>
    </w:pPr>
    <w:rPr>
      <w:rFonts w:cs="Times New Roman"/>
      <w:lang w:val="en-GB"/>
    </w:rPr>
  </w:style>
  <w:style w:type="paragraph" w:customStyle="1" w:styleId="normal1">
    <w:name w:val="normal1"/>
    <w:basedOn w:val="Normal"/>
    <w:rPr>
      <w:rFonts w:ascii="Angsana New" w:hAnsi="Angsana New" w:cs="Angsana New"/>
      <w:sz w:val="24"/>
      <w:szCs w:val="24"/>
      <w:lang w:val="en-US"/>
    </w:rPr>
  </w:style>
  <w:style w:type="paragraph" w:customStyle="1" w:styleId="WW-Default">
    <w:name w:val="WW-Default"/>
    <w:pPr>
      <w:suppressAutoHyphens/>
      <w:autoSpaceDE w:val="0"/>
    </w:pPr>
    <w:rPr>
      <w:rFonts w:ascii="EucrosiaUPC" w:eastAsia="MS Mincho" w:hAnsi="EucrosiaUPC" w:cs="EucrosiaUPC"/>
      <w:color w:val="000000"/>
      <w:sz w:val="24"/>
      <w:szCs w:val="24"/>
      <w:lang w:eastAsia="th-TH"/>
    </w:rPr>
  </w:style>
  <w:style w:type="paragraph" w:customStyle="1" w:styleId="1">
    <w:name w:val="เนื้อเรื่อง1"/>
    <w:basedOn w:val="Normal"/>
    <w:pPr>
      <w:widowControl w:val="0"/>
      <w:overflowPunct w:val="0"/>
      <w:autoSpaceDE w:val="0"/>
      <w:ind w:right="386"/>
      <w:textAlignment w:val="baseline"/>
    </w:pPr>
    <w:rPr>
      <w:rFonts w:cs="CordiaUPC"/>
      <w:color w:val="800080"/>
      <w:lang w:val="en-US"/>
    </w:rPr>
  </w:style>
  <w:style w:type="paragraph" w:customStyle="1" w:styleId="a">
    <w:name w:val="เนื้อเรื่อง"/>
    <w:basedOn w:val="Normal"/>
    <w:pPr>
      <w:ind w:right="386"/>
    </w:pPr>
    <w:rPr>
      <w:rFonts w:ascii="Arial" w:hAnsi="Arial" w:cs="Cordia New"/>
      <w:lang w:val="en-US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cs="Angsana New"/>
      <w:szCs w:val="35"/>
    </w:rPr>
  </w:style>
  <w:style w:type="paragraph" w:customStyle="1" w:styleId="Char1CharCharCharCharCharChar">
    <w:name w:val="Char1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tabs>
        <w:tab w:val="decimal" w:pos="765"/>
      </w:tabs>
      <w:spacing w:line="260" w:lineRule="atLeast"/>
    </w:pPr>
    <w:rPr>
      <w:rFonts w:cs="Angsana New"/>
      <w:sz w:val="22"/>
      <w:szCs w:val="20"/>
      <w:lang w:val="en-GB" w:eastAsia="ar-SA" w:bidi="ar-SA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cs="BrowalliaUPC"/>
      <w:sz w:val="30"/>
      <w:szCs w:val="30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cs="Angsana New"/>
      <w:sz w:val="22"/>
      <w:szCs w:val="22"/>
    </w:rPr>
  </w:style>
  <w:style w:type="paragraph" w:customStyle="1" w:styleId="a1">
    <w:name w:val="???"/>
    <w:basedOn w:val="Normal"/>
    <w:pPr>
      <w:ind w:right="129"/>
      <w:jc w:val="right"/>
    </w:pPr>
    <w:rPr>
      <w:rFonts w:cs="Angsana New"/>
      <w:sz w:val="22"/>
      <w:szCs w:val="22"/>
    </w:rPr>
  </w:style>
  <w:style w:type="paragraph" w:styleId="CommentText">
    <w:name w:val="annotation text"/>
    <w:basedOn w:val="Normal"/>
    <w:link w:val="CommentTextChar"/>
    <w:pPr>
      <w:widowControl w:val="0"/>
      <w:autoSpaceDE w:val="0"/>
    </w:pPr>
    <w:rPr>
      <w:rFonts w:ascii="Angsana New" w:hAnsi="Angsana New" w:cs="Angsana New"/>
      <w:sz w:val="20"/>
      <w:szCs w:val="25"/>
      <w:lang w:val="x-non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Revision">
    <w:name w:val="Revision"/>
    <w:uiPriority w:val="99"/>
    <w:pPr>
      <w:suppressAutoHyphens/>
    </w:pPr>
    <w:rPr>
      <w:rFonts w:ascii="Angsana New" w:hAnsi="Angsana New"/>
      <w:sz w:val="24"/>
      <w:szCs w:val="30"/>
      <w:lang w:eastAsia="th-TH"/>
    </w:rPr>
  </w:style>
  <w:style w:type="paragraph" w:customStyle="1" w:styleId="7I-7H-">
    <w:name w:val="@7I-@#7H-"/>
    <w:basedOn w:val="Normal"/>
    <w:next w:val="Normal"/>
    <w:rPr>
      <w:rFonts w:ascii="Arial" w:eastAsia="Cordia New" w:hAnsi="Arial" w:cs="Angsana New"/>
      <w:b/>
      <w:bCs/>
      <w:sz w:val="24"/>
      <w:szCs w:val="24"/>
    </w:rPr>
  </w:style>
  <w:style w:type="paragraph" w:styleId="NormalWeb">
    <w:name w:val="Normal (Web)"/>
    <w:basedOn w:val="Normal"/>
    <w:uiPriority w:val="99"/>
    <w:pPr>
      <w:spacing w:before="280" w:after="119"/>
    </w:pPr>
    <w:rPr>
      <w:rFonts w:ascii="Tahoma" w:eastAsia="SimSun" w:hAnsi="Tahoma" w:cs="Tahoma"/>
      <w:sz w:val="24"/>
      <w:szCs w:val="24"/>
      <w:lang w:val="en-US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character" w:customStyle="1" w:styleId="HeaderChar">
    <w:name w:val="Header Char"/>
    <w:aliases w:val=" Char Char"/>
    <w:link w:val="Header"/>
    <w:uiPriority w:val="99"/>
    <w:rsid w:val="002B2C43"/>
    <w:rPr>
      <w:rFonts w:cs="Verdana"/>
      <w:sz w:val="28"/>
      <w:szCs w:val="28"/>
      <w:lang w:val="th-TH" w:eastAsia="th-TH"/>
    </w:rPr>
  </w:style>
  <w:style w:type="paragraph" w:customStyle="1" w:styleId="HTMLPreformatted3">
    <w:name w:val="HTML Preformatted3"/>
    <w:basedOn w:val="Normal"/>
    <w:rsid w:val="00A173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SimSun" w:hAnsi="Courier New" w:cs="Courier New"/>
      <w:sz w:val="18"/>
      <w:szCs w:val="18"/>
      <w:lang w:val="en-US" w:eastAsia="zh-CN"/>
    </w:rPr>
  </w:style>
  <w:style w:type="character" w:customStyle="1" w:styleId="BodyTextIndent2Char">
    <w:name w:val="Body Text Indent 2 Char"/>
    <w:link w:val="BodyTextIndent2"/>
    <w:rsid w:val="00952711"/>
    <w:rPr>
      <w:rFonts w:cs="Times New Roman"/>
      <w:color w:val="0000FF"/>
      <w:sz w:val="32"/>
      <w:szCs w:val="32"/>
      <w:lang w:val="th-TH" w:eastAsia="th-TH"/>
    </w:rPr>
  </w:style>
  <w:style w:type="table" w:styleId="TableGrid">
    <w:name w:val="Table Grid"/>
    <w:basedOn w:val="TableNormal"/>
    <w:uiPriority w:val="59"/>
    <w:rsid w:val="0044318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6">
    <w:name w:val="index 6"/>
    <w:basedOn w:val="Normal"/>
    <w:next w:val="Normal"/>
    <w:uiPriority w:val="99"/>
    <w:semiHidden/>
    <w:rsid w:val="00105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uppressAutoHyphens w:val="0"/>
      <w:spacing w:line="240" w:lineRule="atLeast"/>
      <w:ind w:left="1702" w:hanging="284"/>
    </w:pPr>
    <w:rPr>
      <w:rFonts w:ascii="Arial" w:hAnsi="Arial" w:cs="Angsana New"/>
      <w:sz w:val="18"/>
      <w:szCs w:val="18"/>
      <w:lang w:val="en-US" w:eastAsia="en-US"/>
    </w:rPr>
  </w:style>
  <w:style w:type="character" w:styleId="Hyperlink">
    <w:name w:val="Hyperlink"/>
    <w:uiPriority w:val="99"/>
    <w:unhideWhenUsed/>
    <w:rsid w:val="00827B6B"/>
    <w:rPr>
      <w:color w:val="0000FF"/>
      <w:u w:val="single"/>
    </w:rPr>
  </w:style>
  <w:style w:type="paragraph" w:customStyle="1" w:styleId="a2">
    <w:name w:val="???????"/>
    <w:basedOn w:val="Normal"/>
    <w:rsid w:val="00C25E15"/>
    <w:pPr>
      <w:tabs>
        <w:tab w:val="left" w:pos="1080"/>
      </w:tabs>
      <w:suppressAutoHyphens w:val="0"/>
      <w:autoSpaceDE w:val="0"/>
      <w:autoSpaceDN w:val="0"/>
      <w:jc w:val="both"/>
    </w:pPr>
    <w:rPr>
      <w:rFonts w:ascii="Angsana New" w:hAnsi="Angsana New" w:cs="Angsana New"/>
      <w:sz w:val="30"/>
      <w:szCs w:val="30"/>
      <w:lang w:val="en-US" w:eastAsia="en-US"/>
    </w:rPr>
  </w:style>
  <w:style w:type="numbering" w:customStyle="1" w:styleId="NoList1">
    <w:name w:val="No List1"/>
    <w:next w:val="NoList"/>
    <w:semiHidden/>
    <w:rsid w:val="00B926DE"/>
  </w:style>
  <w:style w:type="character" w:customStyle="1" w:styleId="BodyText3Char">
    <w:name w:val="Body Text 3 Char"/>
    <w:link w:val="BodyText3"/>
    <w:rsid w:val="00B926DE"/>
    <w:rPr>
      <w:rFonts w:cs="Times New Roman"/>
      <w:sz w:val="32"/>
      <w:szCs w:val="32"/>
      <w:lang w:val="th-TH" w:eastAsia="th-TH"/>
    </w:rPr>
  </w:style>
  <w:style w:type="table" w:customStyle="1" w:styleId="TableGrid1">
    <w:name w:val="Table Grid1"/>
    <w:basedOn w:val="TableNormal"/>
    <w:next w:val="TableGrid"/>
    <w:uiPriority w:val="59"/>
    <w:rsid w:val="00B926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aliases w:val=" Char7 Char,i Char"/>
    <w:link w:val="BodyTextIndent"/>
    <w:uiPriority w:val="99"/>
    <w:rsid w:val="00B926DE"/>
    <w:rPr>
      <w:rFonts w:cs="Times New Roman"/>
      <w:color w:val="0000FF"/>
      <w:sz w:val="32"/>
      <w:szCs w:val="32"/>
      <w:lang w:val="th-TH" w:eastAsia="th-TH"/>
    </w:rPr>
  </w:style>
  <w:style w:type="character" w:customStyle="1" w:styleId="BodyText2Char">
    <w:name w:val="Body Text 2 Char"/>
    <w:link w:val="BodyText2"/>
    <w:rsid w:val="00B926DE"/>
    <w:rPr>
      <w:rFonts w:cs="Times New Roman"/>
      <w:color w:val="000000"/>
      <w:sz w:val="32"/>
      <w:szCs w:val="32"/>
      <w:lang w:val="th-TH" w:eastAsia="th-TH"/>
    </w:rPr>
  </w:style>
  <w:style w:type="character" w:customStyle="1" w:styleId="FooterChar">
    <w:name w:val="Footer Char"/>
    <w:link w:val="Footer"/>
    <w:rsid w:val="00B926DE"/>
    <w:rPr>
      <w:rFonts w:cs="Verdana"/>
      <w:sz w:val="28"/>
      <w:szCs w:val="28"/>
      <w:lang w:val="th-TH" w:eastAsia="th-TH"/>
    </w:rPr>
  </w:style>
  <w:style w:type="character" w:customStyle="1" w:styleId="CommentTextChar">
    <w:name w:val="Comment Text Char"/>
    <w:link w:val="CommentText"/>
    <w:rsid w:val="00B926DE"/>
    <w:rPr>
      <w:rFonts w:ascii="Angsana New" w:hAnsi="Angsana New"/>
      <w:szCs w:val="25"/>
      <w:lang w:val="x-none" w:eastAsia="th-TH"/>
    </w:rPr>
  </w:style>
  <w:style w:type="character" w:customStyle="1" w:styleId="CommentSubjectChar">
    <w:name w:val="Comment Subject Char"/>
    <w:link w:val="CommentSubject"/>
    <w:rsid w:val="00B926DE"/>
    <w:rPr>
      <w:rFonts w:ascii="Angsana New" w:hAnsi="Angsana New"/>
      <w:b/>
      <w:bCs/>
      <w:szCs w:val="25"/>
      <w:lang w:val="x-none" w:eastAsia="th-TH"/>
    </w:rPr>
  </w:style>
  <w:style w:type="character" w:customStyle="1" w:styleId="Heading1Char">
    <w:name w:val="Heading 1 Char"/>
    <w:link w:val="Heading1"/>
    <w:rsid w:val="00B926DE"/>
    <w:rPr>
      <w:rFonts w:eastAsia="MS Gothic"/>
      <w:bCs/>
      <w:color w:val="002776"/>
      <w:sz w:val="40"/>
      <w:szCs w:val="28"/>
      <w:lang w:val="th-TH" w:eastAsia="th-TH"/>
    </w:rPr>
  </w:style>
  <w:style w:type="paragraph" w:customStyle="1" w:styleId="7I-7H-0">
    <w:name w:val="@7I-@#7H-"/>
    <w:basedOn w:val="Normal"/>
    <w:next w:val="Normal"/>
    <w:rsid w:val="00B926DE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character" w:customStyle="1" w:styleId="Heading2Char">
    <w:name w:val="Heading 2 Char"/>
    <w:link w:val="Heading2"/>
    <w:rsid w:val="00B926DE"/>
    <w:rPr>
      <w:rFonts w:eastAsia="MS Gothic"/>
      <w:b/>
      <w:bCs/>
      <w:color w:val="00B0F0"/>
      <w:sz w:val="24"/>
      <w:szCs w:val="26"/>
      <w:lang w:val="th-TH" w:eastAsia="th-TH"/>
    </w:rPr>
  </w:style>
  <w:style w:type="character" w:customStyle="1" w:styleId="Heading3Char">
    <w:name w:val="Heading 3 Char"/>
    <w:link w:val="Heading3"/>
    <w:rsid w:val="00B926DE"/>
    <w:rPr>
      <w:rFonts w:eastAsia="MS Gothic"/>
      <w:b/>
      <w:bCs/>
      <w:color w:val="92D400"/>
      <w:sz w:val="24"/>
      <w:szCs w:val="26"/>
      <w:lang w:val="th-TH" w:eastAsia="th-TH"/>
    </w:rPr>
  </w:style>
  <w:style w:type="character" w:customStyle="1" w:styleId="Heading4Char">
    <w:name w:val="Heading 4 Char"/>
    <w:link w:val="Heading4"/>
    <w:rsid w:val="00B926DE"/>
    <w:rPr>
      <w:rFonts w:eastAsia="MS Gothic"/>
      <w:b/>
      <w:bCs/>
      <w:color w:val="002060"/>
      <w:sz w:val="24"/>
      <w:szCs w:val="26"/>
      <w:lang w:val="th-TH" w:eastAsia="th-TH"/>
    </w:rPr>
  </w:style>
  <w:style w:type="character" w:customStyle="1" w:styleId="Heading5Char">
    <w:name w:val="Heading 5 Char"/>
    <w:link w:val="Heading5"/>
    <w:rsid w:val="00B926DE"/>
    <w:rPr>
      <w:rFonts w:eastAsia="MS Gothic"/>
      <w:b/>
      <w:bCs/>
      <w:color w:val="595959"/>
      <w:sz w:val="24"/>
      <w:szCs w:val="26"/>
      <w:lang w:eastAsia="th-TH"/>
    </w:rPr>
  </w:style>
  <w:style w:type="character" w:customStyle="1" w:styleId="Heading6Char">
    <w:name w:val="Heading 6 Char"/>
    <w:link w:val="Heading6"/>
    <w:rsid w:val="00B926DE"/>
    <w:rPr>
      <w:rFonts w:eastAsia="MS Gothic"/>
      <w:bCs/>
      <w:color w:val="72C7E7"/>
      <w:sz w:val="24"/>
      <w:szCs w:val="26"/>
      <w:lang w:val="th-TH" w:eastAsia="th-TH"/>
    </w:rPr>
  </w:style>
  <w:style w:type="character" w:customStyle="1" w:styleId="Heading7Char">
    <w:name w:val="Heading 7 Char"/>
    <w:link w:val="Heading7"/>
    <w:rsid w:val="00B926DE"/>
    <w:rPr>
      <w:rFonts w:eastAsia="MS Gothic"/>
      <w:bCs/>
      <w:color w:val="C9DD03"/>
      <w:sz w:val="24"/>
      <w:szCs w:val="26"/>
      <w:lang w:val="th-TH" w:eastAsia="th-TH"/>
    </w:rPr>
  </w:style>
  <w:style w:type="character" w:customStyle="1" w:styleId="Heading8Char">
    <w:name w:val="Heading 8 Char"/>
    <w:link w:val="Heading8"/>
    <w:rsid w:val="00B926DE"/>
    <w:rPr>
      <w:rFonts w:eastAsia="MS Gothic"/>
      <w:b/>
      <w:bCs/>
      <w:color w:val="00B0F0"/>
      <w:sz w:val="24"/>
      <w:szCs w:val="26"/>
      <w:lang w:val="th-TH" w:eastAsia="th-TH"/>
    </w:rPr>
  </w:style>
  <w:style w:type="character" w:customStyle="1" w:styleId="Heading9Char">
    <w:name w:val="Heading 9 Char"/>
    <w:link w:val="Heading9"/>
    <w:rsid w:val="00B926DE"/>
    <w:rPr>
      <w:rFonts w:eastAsia="MS Gothic"/>
      <w:b/>
      <w:bCs/>
      <w:sz w:val="22"/>
      <w:szCs w:val="26"/>
      <w:lang w:val="th-TH" w:eastAsia="th-TH"/>
    </w:rPr>
  </w:style>
  <w:style w:type="character" w:customStyle="1" w:styleId="MacroTextChar">
    <w:name w:val="Macro Text Char"/>
    <w:link w:val="MacroText"/>
    <w:rsid w:val="00B926DE"/>
    <w:rPr>
      <w:rFonts w:cs="LinePrinter"/>
      <w:sz w:val="28"/>
      <w:szCs w:val="28"/>
      <w:lang w:eastAsia="th-TH"/>
    </w:rPr>
  </w:style>
  <w:style w:type="character" w:customStyle="1" w:styleId="TitleChar">
    <w:name w:val="Title Char"/>
    <w:link w:val="Title"/>
    <w:rsid w:val="00B926DE"/>
    <w:rPr>
      <w:rFonts w:eastAsia="MS Gothic"/>
      <w:bCs/>
      <w:color w:val="002776"/>
      <w:sz w:val="56"/>
      <w:szCs w:val="28"/>
      <w:lang w:val="th-TH" w:eastAsia="th-TH"/>
    </w:rPr>
  </w:style>
  <w:style w:type="character" w:customStyle="1" w:styleId="BodyTextChar">
    <w:name w:val="Body Text Char"/>
    <w:link w:val="BodyText"/>
    <w:rsid w:val="00B926DE"/>
    <w:rPr>
      <w:rFonts w:cs="Times New Roman"/>
      <w:b/>
      <w:bCs/>
      <w:color w:val="0000FF"/>
      <w:sz w:val="32"/>
      <w:szCs w:val="32"/>
      <w:lang w:val="th-TH" w:eastAsia="th-TH"/>
    </w:rPr>
  </w:style>
  <w:style w:type="character" w:customStyle="1" w:styleId="BodyTextIndent3Char">
    <w:name w:val="Body Text Indent 3 Char"/>
    <w:link w:val="BodyTextIndent3"/>
    <w:rsid w:val="00B926DE"/>
    <w:rPr>
      <w:rFonts w:cs="Times New Roman"/>
      <w:sz w:val="32"/>
      <w:szCs w:val="32"/>
      <w:lang w:val="th-TH" w:eastAsia="th-TH"/>
    </w:rPr>
  </w:style>
  <w:style w:type="character" w:customStyle="1" w:styleId="SubtitleChar">
    <w:name w:val="Subtitle Char"/>
    <w:link w:val="Subtitle"/>
    <w:rsid w:val="00B926DE"/>
    <w:rPr>
      <w:rFonts w:eastAsia="MS Gothic"/>
      <w:bCs/>
      <w:color w:val="92D400"/>
      <w:sz w:val="56"/>
      <w:szCs w:val="28"/>
      <w:lang w:val="th-TH" w:eastAsia="th-TH"/>
    </w:rPr>
  </w:style>
  <w:style w:type="character" w:customStyle="1" w:styleId="DocumentMapChar">
    <w:name w:val="Document Map Char"/>
    <w:link w:val="DocumentMap"/>
    <w:rsid w:val="00B926DE"/>
    <w:rPr>
      <w:rFonts w:cs="LinePrinter"/>
      <w:sz w:val="28"/>
      <w:szCs w:val="28"/>
      <w:shd w:val="clear" w:color="auto" w:fill="000080"/>
      <w:lang w:val="th-TH" w:eastAsia="th-TH"/>
    </w:rPr>
  </w:style>
  <w:style w:type="character" w:customStyle="1" w:styleId="EndnoteTextChar">
    <w:name w:val="Endnote Text Char"/>
    <w:link w:val="EndnoteText"/>
    <w:rsid w:val="00B926DE"/>
    <w:rPr>
      <w:rFonts w:ascii="LinePrinter" w:hAnsi="LinePrinter"/>
      <w:lang w:eastAsia="th-TH"/>
    </w:rPr>
  </w:style>
  <w:style w:type="character" w:customStyle="1" w:styleId="BalloonTextChar">
    <w:name w:val="Balloon Text Char"/>
    <w:link w:val="BalloonText"/>
    <w:rsid w:val="00B926DE"/>
    <w:rPr>
      <w:rFonts w:ascii="Tahoma" w:hAnsi="Tahoma"/>
      <w:sz w:val="16"/>
      <w:szCs w:val="18"/>
      <w:lang w:val="th-TH" w:eastAsia="th-TH"/>
    </w:rPr>
  </w:style>
  <w:style w:type="table" w:customStyle="1" w:styleId="TableGrid11">
    <w:name w:val="Table Grid11"/>
    <w:basedOn w:val="TableNormal"/>
    <w:next w:val="TableGrid"/>
    <w:uiPriority w:val="59"/>
    <w:rsid w:val="00B926DE"/>
    <w:rPr>
      <w:rFonts w:ascii="Calibri" w:eastAsia="Verdana" w:hAnsi="Calibri" w:cs="BrowalliaUPC"/>
      <w:sz w:val="22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1">
    <w:name w:val="@7I-@#7H-"/>
    <w:basedOn w:val="Normal"/>
    <w:next w:val="Normal"/>
    <w:rsid w:val="007725CD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paragraph" w:customStyle="1" w:styleId="7I-7H-2">
    <w:name w:val="@7I-@#7H-"/>
    <w:basedOn w:val="Normal"/>
    <w:next w:val="Normal"/>
    <w:rsid w:val="000D6C07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paragraph" w:styleId="FootnoteText">
    <w:name w:val="footnote text"/>
    <w:aliases w:val="ft"/>
    <w:basedOn w:val="Normal"/>
    <w:link w:val="FootnoteTextChar"/>
    <w:uiPriority w:val="99"/>
    <w:rsid w:val="00250973"/>
    <w:pPr>
      <w:suppressAutoHyphens w:val="0"/>
      <w:spacing w:line="260" w:lineRule="atLeast"/>
    </w:pPr>
    <w:rPr>
      <w:rFonts w:ascii="Angsana New" w:hAnsi="Angsana New" w:cs="Angsana New"/>
      <w:sz w:val="18"/>
      <w:szCs w:val="18"/>
      <w:lang w:val="en-GB" w:eastAsia="en-US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250973"/>
    <w:rPr>
      <w:rFonts w:ascii="Angsana New" w:hAnsi="Angsana New"/>
      <w:sz w:val="18"/>
      <w:szCs w:val="18"/>
      <w:lang w:val="en-GB"/>
    </w:rPr>
  </w:style>
  <w:style w:type="character" w:styleId="FootnoteReference">
    <w:name w:val="footnote reference"/>
    <w:aliases w:val="fr"/>
    <w:uiPriority w:val="99"/>
    <w:rsid w:val="00250973"/>
    <w:rPr>
      <w:vertAlign w:val="superscript"/>
    </w:rPr>
  </w:style>
  <w:style w:type="paragraph" w:customStyle="1" w:styleId="7I-7H-3">
    <w:name w:val="@7I-@#7H-"/>
    <w:basedOn w:val="Normal"/>
    <w:next w:val="Normal"/>
    <w:rsid w:val="000A4365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character" w:customStyle="1" w:styleId="QuoteChar1">
    <w:name w:val="Quote Char1"/>
    <w:link w:val="Quote"/>
    <w:uiPriority w:val="29"/>
    <w:rsid w:val="000A4365"/>
    <w:rPr>
      <w:rFonts w:eastAsia="MS Gothic"/>
      <w:bCs/>
      <w:color w:val="002776"/>
      <w:sz w:val="32"/>
      <w:szCs w:val="28"/>
      <w:lang w:val="th-TH" w:eastAsia="th-TH"/>
    </w:rPr>
  </w:style>
  <w:style w:type="character" w:customStyle="1" w:styleId="IntenseQuoteChar1">
    <w:name w:val="Intense Quote Char1"/>
    <w:link w:val="IntenseQuote"/>
    <w:uiPriority w:val="30"/>
    <w:rsid w:val="000A4365"/>
    <w:rPr>
      <w:rFonts w:eastAsia="MS Gothic"/>
      <w:bCs/>
      <w:color w:val="92D400"/>
      <w:sz w:val="32"/>
      <w:szCs w:val="28"/>
      <w:lang w:val="th-TH" w:eastAsia="th-TH"/>
    </w:rPr>
  </w:style>
  <w:style w:type="paragraph" w:customStyle="1" w:styleId="7I-7H-4">
    <w:name w:val="@7I-@#7H-"/>
    <w:basedOn w:val="Normal"/>
    <w:next w:val="Normal"/>
    <w:rsid w:val="003E525E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1370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84985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55208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604296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1125928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632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0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0144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178691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453471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82316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7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7226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864707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172466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16821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2035574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0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26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34" Type="http://schemas.openxmlformats.org/officeDocument/2006/relationships/footer" Target="footer10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2.xml"/><Relationship Id="rId25" Type="http://schemas.openxmlformats.org/officeDocument/2006/relationships/footer" Target="footer5.xml"/><Relationship Id="rId33" Type="http://schemas.openxmlformats.org/officeDocument/2006/relationships/header" Target="header14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oter" Target="footer4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10.xml"/><Relationship Id="rId32" Type="http://schemas.openxmlformats.org/officeDocument/2006/relationships/footer" Target="footer9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header" Target="header9.xml"/><Relationship Id="rId28" Type="http://schemas.openxmlformats.org/officeDocument/2006/relationships/footer" Target="footer7.xml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31" Type="http://schemas.openxmlformats.org/officeDocument/2006/relationships/footer" Target="footer8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8.xml"/><Relationship Id="rId27" Type="http://schemas.openxmlformats.org/officeDocument/2006/relationships/header" Target="header11.xml"/><Relationship Id="rId30" Type="http://schemas.openxmlformats.org/officeDocument/2006/relationships/header" Target="header13.xml"/><Relationship Id="rId35" Type="http://schemas.openxmlformats.org/officeDocument/2006/relationships/fontTable" Target="fontTable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848E117BCDED4D9C4A3F1BEA48D3C0" ma:contentTypeVersion="4" ma:contentTypeDescription="Create a new document." ma:contentTypeScope="" ma:versionID="a7681bf36b3d478bb3a4de001aa0f87f">
  <xsd:schema xmlns:xsd="http://www.w3.org/2001/XMLSchema" xmlns:xs="http://www.w3.org/2001/XMLSchema" xmlns:p="http://schemas.microsoft.com/office/2006/metadata/properties" xmlns:ns2="5ac419cf-aec3-4034-873d-0b32775edb61" targetNamespace="http://schemas.microsoft.com/office/2006/metadata/properties" ma:root="true" ma:fieldsID="de2ea1a71be23078bb4a0334bd8e3fae" ns2:_="">
    <xsd:import namespace="5ac419cf-aec3-4034-873d-0b32775edb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419cf-aec3-4034-873d-0b32775edb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D8DA97-BEB2-43B2-AA21-B5DF7EDCE9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FB6A16-1D13-4D8B-9C85-AC230DC5A2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4F9BC5B-70A8-4FCD-9A89-F4171D1D5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c419cf-aec3-4034-873d-0b32775edb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F61E80-8DF1-452C-909E-FDCA393AAB0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10847</Words>
  <Characters>61833</Characters>
  <Application>Microsoft Office Word</Application>
  <DocSecurity>0</DocSecurity>
  <Lines>515</Lines>
  <Paragraphs>145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ไทยวาโก้ จำกัด (มหาชน) และบริษัทย่อย</vt:lpstr>
      <vt:lpstr>บริษัท ไทยวาโก้ จำกัด (มหาชน) และบริษัทย่อย</vt:lpstr>
    </vt:vector>
  </TitlesOfParts>
  <Company>com535</Company>
  <LinksUpToDate>false</LinksUpToDate>
  <CharactersWithSpaces>72535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ไทยวาโก้ จำกัด (มหาชน) และบริษัทย่อย</dc:title>
  <dc:subject/>
  <dc:creator>tlimrungsi</dc:creator>
  <cp:keywords/>
  <cp:lastModifiedBy>90466</cp:lastModifiedBy>
  <cp:revision>2</cp:revision>
  <cp:lastPrinted>2026-08-13T12:08:00Z</cp:lastPrinted>
  <dcterms:created xsi:type="dcterms:W3CDTF">2026-08-14T04:05:00Z</dcterms:created>
  <dcterms:modified xsi:type="dcterms:W3CDTF">2026-08-14T04:05:00Z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2021-07-23T03:54:43Z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022dd509-afa1-4c26-bdf0-bb2f4382c9df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0x01010048848E117BCDED4D9C4A3F1BEA48D3C0</vt:lpwstr>
  </property>
</Properties>
</file>